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260EB4" w14:textId="77777777" w:rsidR="00554F27" w:rsidRDefault="00554F27" w:rsidP="00554F27">
      <w:pPr>
        <w:tabs>
          <w:tab w:val="left" w:pos="3260"/>
        </w:tabs>
        <w:jc w:val="center"/>
        <w:rPr>
          <w:b/>
          <w:sz w:val="44"/>
          <w:szCs w:val="44"/>
        </w:rPr>
      </w:pPr>
    </w:p>
    <w:p w14:paraId="5E0EE7E1" w14:textId="77777777" w:rsidR="00554F27" w:rsidRDefault="00554F27" w:rsidP="00554F27">
      <w:pPr>
        <w:tabs>
          <w:tab w:val="left" w:pos="3260"/>
        </w:tabs>
        <w:jc w:val="center"/>
        <w:rPr>
          <w:b/>
          <w:sz w:val="44"/>
          <w:szCs w:val="44"/>
        </w:rPr>
      </w:pPr>
    </w:p>
    <w:p w14:paraId="7CE2906E" w14:textId="77777777" w:rsidR="00554F27" w:rsidRDefault="00554F27" w:rsidP="00554F27">
      <w:pPr>
        <w:tabs>
          <w:tab w:val="left" w:pos="3260"/>
        </w:tabs>
        <w:jc w:val="center"/>
        <w:rPr>
          <w:b/>
          <w:sz w:val="44"/>
          <w:szCs w:val="44"/>
        </w:rPr>
      </w:pPr>
    </w:p>
    <w:p w14:paraId="1ACBC92B" w14:textId="77777777" w:rsidR="00554F27" w:rsidRDefault="00554F27" w:rsidP="00554F27">
      <w:pPr>
        <w:tabs>
          <w:tab w:val="left" w:pos="3260"/>
        </w:tabs>
        <w:jc w:val="center"/>
        <w:rPr>
          <w:b/>
          <w:sz w:val="44"/>
          <w:szCs w:val="44"/>
        </w:rPr>
      </w:pPr>
    </w:p>
    <w:p w14:paraId="16F13E2E" w14:textId="77777777" w:rsidR="00554F27" w:rsidRDefault="00554F27" w:rsidP="00554F27">
      <w:pPr>
        <w:tabs>
          <w:tab w:val="left" w:pos="3260"/>
        </w:tabs>
        <w:jc w:val="center"/>
        <w:rPr>
          <w:b/>
          <w:sz w:val="44"/>
          <w:szCs w:val="44"/>
        </w:rPr>
      </w:pPr>
    </w:p>
    <w:p w14:paraId="3FEB3018" w14:textId="77777777" w:rsidR="00554F27" w:rsidRDefault="00554F27" w:rsidP="00554F27">
      <w:pPr>
        <w:tabs>
          <w:tab w:val="left" w:pos="3260"/>
        </w:tabs>
        <w:jc w:val="center"/>
        <w:rPr>
          <w:b/>
          <w:sz w:val="44"/>
          <w:szCs w:val="44"/>
        </w:rPr>
      </w:pPr>
    </w:p>
    <w:p w14:paraId="3CA0EA33" w14:textId="77777777" w:rsidR="00554F27" w:rsidRDefault="00554F27" w:rsidP="00554F27">
      <w:pPr>
        <w:tabs>
          <w:tab w:val="left" w:pos="3260"/>
        </w:tabs>
        <w:jc w:val="center"/>
        <w:rPr>
          <w:b/>
          <w:sz w:val="44"/>
          <w:szCs w:val="44"/>
        </w:rPr>
      </w:pPr>
    </w:p>
    <w:p w14:paraId="04458C6F" w14:textId="77777777" w:rsidR="00554F27" w:rsidRDefault="00554F27" w:rsidP="00554F27">
      <w:pPr>
        <w:tabs>
          <w:tab w:val="left" w:pos="3260"/>
        </w:tabs>
        <w:jc w:val="center"/>
        <w:rPr>
          <w:b/>
          <w:sz w:val="44"/>
          <w:szCs w:val="44"/>
        </w:rPr>
      </w:pPr>
    </w:p>
    <w:p w14:paraId="7B2932FF" w14:textId="77777777" w:rsidR="00554F27" w:rsidRDefault="00554F27" w:rsidP="00554F27">
      <w:pPr>
        <w:tabs>
          <w:tab w:val="left" w:pos="3260"/>
        </w:tabs>
        <w:jc w:val="center"/>
        <w:rPr>
          <w:b/>
          <w:sz w:val="44"/>
          <w:szCs w:val="44"/>
        </w:rPr>
      </w:pPr>
    </w:p>
    <w:p w14:paraId="76965513" w14:textId="77777777" w:rsidR="00554F27" w:rsidRDefault="00554F27" w:rsidP="00554F27">
      <w:pPr>
        <w:tabs>
          <w:tab w:val="left" w:pos="3260"/>
        </w:tabs>
        <w:rPr>
          <w:b/>
          <w:sz w:val="44"/>
          <w:szCs w:val="44"/>
        </w:rPr>
      </w:pPr>
    </w:p>
    <w:p w14:paraId="004A9E3C" w14:textId="77777777" w:rsidR="00554F27" w:rsidRDefault="00554F27" w:rsidP="00554F27">
      <w:pPr>
        <w:tabs>
          <w:tab w:val="left" w:pos="3260"/>
        </w:tabs>
        <w:jc w:val="center"/>
        <w:rPr>
          <w:b/>
          <w:sz w:val="44"/>
          <w:szCs w:val="44"/>
        </w:rPr>
      </w:pPr>
    </w:p>
    <w:p w14:paraId="49A51FAA" w14:textId="77777777" w:rsidR="00554F27" w:rsidRPr="00904C3F" w:rsidRDefault="00554F27" w:rsidP="00904C3F">
      <w:pPr>
        <w:tabs>
          <w:tab w:val="left" w:pos="3260"/>
        </w:tabs>
        <w:spacing w:line="276" w:lineRule="auto"/>
        <w:jc w:val="center"/>
        <w:rPr>
          <w:rFonts w:ascii="Times New Roman" w:hAnsi="Times New Roman"/>
          <w:b/>
        </w:rPr>
      </w:pPr>
      <w:r w:rsidRPr="00904C3F">
        <w:rPr>
          <w:rFonts w:ascii="Times New Roman" w:hAnsi="Times New Roman"/>
          <w:b/>
        </w:rPr>
        <w:t>МЕТОДИЧЕСКИЕ УКАЗАНИЯ</w:t>
      </w:r>
    </w:p>
    <w:p w14:paraId="5EBC9B9E" w14:textId="77777777" w:rsidR="00554F27" w:rsidRPr="00904C3F" w:rsidRDefault="00554F27" w:rsidP="00904C3F">
      <w:pPr>
        <w:spacing w:line="276" w:lineRule="auto"/>
        <w:jc w:val="center"/>
        <w:rPr>
          <w:rFonts w:ascii="Times New Roman" w:hAnsi="Times New Roman"/>
          <w:u w:val="single"/>
        </w:rPr>
      </w:pPr>
      <w:r w:rsidRPr="00904C3F">
        <w:rPr>
          <w:rFonts w:ascii="Times New Roman" w:hAnsi="Times New Roman"/>
        </w:rPr>
        <w:t xml:space="preserve">для </w:t>
      </w:r>
      <w:r w:rsidRPr="00904C3F">
        <w:rPr>
          <w:rFonts w:ascii="Times New Roman" w:hAnsi="Times New Roman"/>
          <w:u w:val="single"/>
        </w:rPr>
        <w:t>практических работ</w:t>
      </w:r>
    </w:p>
    <w:p w14:paraId="04AAE2FB" w14:textId="77777777" w:rsidR="00554F27" w:rsidRPr="00904C3F" w:rsidRDefault="00554F27" w:rsidP="00904C3F">
      <w:pPr>
        <w:spacing w:line="276" w:lineRule="auto"/>
        <w:jc w:val="center"/>
        <w:rPr>
          <w:rFonts w:ascii="Times New Roman" w:hAnsi="Times New Roman"/>
          <w:i/>
        </w:rPr>
      </w:pPr>
      <w:r w:rsidRPr="00904C3F">
        <w:rPr>
          <w:rFonts w:ascii="Times New Roman" w:hAnsi="Times New Roman"/>
          <w:i/>
        </w:rPr>
        <w:t>(лабораторных работ)</w:t>
      </w:r>
    </w:p>
    <w:p w14:paraId="2AD25DD9" w14:textId="77777777" w:rsidR="00554F27" w:rsidRPr="00904C3F" w:rsidRDefault="00554F27" w:rsidP="00904C3F">
      <w:pPr>
        <w:spacing w:line="276" w:lineRule="auto"/>
        <w:jc w:val="center"/>
        <w:rPr>
          <w:rFonts w:ascii="Times New Roman" w:hAnsi="Times New Roman"/>
        </w:rPr>
      </w:pPr>
    </w:p>
    <w:p w14:paraId="63671D2E" w14:textId="77777777" w:rsidR="00554F27" w:rsidRPr="00904C3F" w:rsidRDefault="00554F27" w:rsidP="00904C3F">
      <w:pPr>
        <w:spacing w:line="276" w:lineRule="auto"/>
        <w:rPr>
          <w:rFonts w:ascii="Times New Roman" w:hAnsi="Times New Roman"/>
          <w:u w:val="single"/>
        </w:rPr>
      </w:pPr>
      <w:r w:rsidRPr="00904C3F">
        <w:rPr>
          <w:rFonts w:ascii="Times New Roman" w:hAnsi="Times New Roman"/>
        </w:rPr>
        <w:t xml:space="preserve">по учебной дисциплине </w:t>
      </w:r>
      <w:r w:rsidRPr="00904C3F">
        <w:rPr>
          <w:rFonts w:ascii="Times New Roman" w:hAnsi="Times New Roman"/>
          <w:u w:val="single"/>
        </w:rPr>
        <w:t>«Информатика»</w:t>
      </w:r>
    </w:p>
    <w:p w14:paraId="05D75544" w14:textId="77777777" w:rsidR="00554F27" w:rsidRPr="00904C3F" w:rsidRDefault="00554F27" w:rsidP="00904C3F">
      <w:pPr>
        <w:spacing w:line="276" w:lineRule="auto"/>
        <w:rPr>
          <w:rFonts w:ascii="Times New Roman" w:hAnsi="Times New Roman"/>
          <w:i/>
        </w:rPr>
      </w:pPr>
      <w:r w:rsidRPr="00904C3F">
        <w:rPr>
          <w:rFonts w:ascii="Times New Roman" w:hAnsi="Times New Roman"/>
          <w:i/>
        </w:rPr>
        <w:t>по профессиональному модулю</w:t>
      </w:r>
    </w:p>
    <w:p w14:paraId="30EEC63B" w14:textId="77777777" w:rsidR="00554F27" w:rsidRPr="00904C3F" w:rsidRDefault="00554F27" w:rsidP="00904C3F">
      <w:pPr>
        <w:spacing w:line="276" w:lineRule="auto"/>
        <w:rPr>
          <w:rFonts w:ascii="Times New Roman" w:hAnsi="Times New Roman"/>
          <w:i/>
        </w:rPr>
      </w:pPr>
      <w:r w:rsidRPr="00904C3F">
        <w:rPr>
          <w:rFonts w:ascii="Times New Roman" w:hAnsi="Times New Roman"/>
          <w:i/>
        </w:rPr>
        <w:t>по междисциплинарному курсу</w:t>
      </w:r>
    </w:p>
    <w:p w14:paraId="53378592" w14:textId="77777777" w:rsidR="00554F27" w:rsidRPr="00904C3F" w:rsidRDefault="00554F27" w:rsidP="00904C3F">
      <w:pPr>
        <w:spacing w:line="276" w:lineRule="auto"/>
        <w:rPr>
          <w:rFonts w:ascii="Times New Roman" w:hAnsi="Times New Roman"/>
        </w:rPr>
      </w:pPr>
    </w:p>
    <w:p w14:paraId="66280F4F" w14:textId="77777777" w:rsidR="00CD2871" w:rsidRDefault="00CD2871" w:rsidP="00CD2871">
      <w:pPr>
        <w:pStyle w:val="a4"/>
        <w:spacing w:line="276" w:lineRule="auto"/>
        <w:jc w:val="both"/>
      </w:pPr>
      <w:r w:rsidRPr="00102065">
        <w:t>для профессии</w:t>
      </w:r>
      <w:r>
        <w:t xml:space="preserve">  </w:t>
      </w:r>
    </w:p>
    <w:p w14:paraId="29E03287" w14:textId="77777777" w:rsidR="00CD2871" w:rsidRDefault="00CD2871" w:rsidP="00CD2871">
      <w:pPr>
        <w:pStyle w:val="a4"/>
        <w:spacing w:line="276" w:lineRule="auto"/>
        <w:jc w:val="both"/>
      </w:pPr>
      <w:r w:rsidRPr="00102065">
        <w:t>15.01.32 «Оператор станков с ПУ»;</w:t>
      </w:r>
    </w:p>
    <w:p w14:paraId="18FF1CF1" w14:textId="77777777" w:rsidR="00CD2871" w:rsidRPr="00102065" w:rsidRDefault="00CD2871" w:rsidP="00CD2871">
      <w:pPr>
        <w:pStyle w:val="a4"/>
        <w:spacing w:line="276" w:lineRule="auto"/>
        <w:jc w:val="both"/>
      </w:pPr>
      <w:r>
        <w:t>15.02.09 «Аддитивные технологии»</w:t>
      </w:r>
    </w:p>
    <w:p w14:paraId="2FF96857" w14:textId="77777777" w:rsidR="00554F27" w:rsidRPr="00904C3F" w:rsidRDefault="00554F27" w:rsidP="00904C3F">
      <w:pPr>
        <w:spacing w:line="276" w:lineRule="auto"/>
        <w:rPr>
          <w:rFonts w:ascii="Times New Roman" w:hAnsi="Times New Roman"/>
        </w:rPr>
      </w:pPr>
    </w:p>
    <w:p w14:paraId="0E24926C" w14:textId="77777777" w:rsidR="00554F27" w:rsidRPr="00904C3F" w:rsidRDefault="00554F27" w:rsidP="00904C3F">
      <w:pPr>
        <w:spacing w:line="276" w:lineRule="auto"/>
        <w:jc w:val="both"/>
        <w:rPr>
          <w:rFonts w:ascii="Times New Roman" w:hAnsi="Times New Roman"/>
        </w:rPr>
      </w:pPr>
    </w:p>
    <w:p w14:paraId="2C11F148" w14:textId="77777777" w:rsidR="00554F27" w:rsidRPr="00904C3F" w:rsidRDefault="00554F27" w:rsidP="00904C3F">
      <w:pPr>
        <w:spacing w:line="276" w:lineRule="auto"/>
        <w:jc w:val="both"/>
        <w:rPr>
          <w:rFonts w:ascii="Times New Roman" w:hAnsi="Times New Roman"/>
        </w:rPr>
      </w:pPr>
    </w:p>
    <w:p w14:paraId="47622BE6" w14:textId="77777777" w:rsidR="00554F27" w:rsidRPr="00904C3F" w:rsidRDefault="00554F27" w:rsidP="00904C3F">
      <w:pPr>
        <w:spacing w:line="276" w:lineRule="auto"/>
        <w:jc w:val="both"/>
        <w:rPr>
          <w:rFonts w:ascii="Times New Roman" w:hAnsi="Times New Roman"/>
        </w:rPr>
      </w:pPr>
    </w:p>
    <w:p w14:paraId="1C3B011B" w14:textId="77777777" w:rsidR="00554F27" w:rsidRPr="00904C3F" w:rsidRDefault="00554F27" w:rsidP="00904C3F">
      <w:pPr>
        <w:spacing w:line="276" w:lineRule="auto"/>
        <w:jc w:val="both"/>
        <w:rPr>
          <w:rFonts w:ascii="Times New Roman" w:hAnsi="Times New Roman"/>
        </w:rPr>
      </w:pPr>
    </w:p>
    <w:p w14:paraId="1EA62787" w14:textId="77777777" w:rsidR="00554F27" w:rsidRPr="00904C3F" w:rsidRDefault="00554F27" w:rsidP="00904C3F">
      <w:pPr>
        <w:spacing w:line="276" w:lineRule="auto"/>
        <w:jc w:val="both"/>
        <w:rPr>
          <w:rFonts w:ascii="Times New Roman" w:hAnsi="Times New Roman"/>
        </w:rPr>
      </w:pPr>
    </w:p>
    <w:p w14:paraId="67471ACA" w14:textId="77777777" w:rsidR="00554F27" w:rsidRPr="00904C3F" w:rsidRDefault="00554F27" w:rsidP="00904C3F">
      <w:pPr>
        <w:spacing w:line="276" w:lineRule="auto"/>
        <w:jc w:val="both"/>
        <w:rPr>
          <w:rFonts w:ascii="Times New Roman" w:hAnsi="Times New Roman"/>
        </w:rPr>
      </w:pPr>
    </w:p>
    <w:p w14:paraId="2DDBB2CB" w14:textId="77777777" w:rsidR="00554F27" w:rsidRPr="00904C3F" w:rsidRDefault="00554F27" w:rsidP="00904C3F">
      <w:pPr>
        <w:spacing w:line="276" w:lineRule="auto"/>
        <w:jc w:val="both"/>
        <w:rPr>
          <w:rFonts w:ascii="Times New Roman" w:hAnsi="Times New Roman"/>
        </w:rPr>
      </w:pPr>
    </w:p>
    <w:p w14:paraId="6066CF70" w14:textId="77777777" w:rsidR="00554F27" w:rsidRPr="00904C3F" w:rsidRDefault="00554F27" w:rsidP="00904C3F">
      <w:pPr>
        <w:spacing w:line="276" w:lineRule="auto"/>
        <w:jc w:val="both"/>
        <w:rPr>
          <w:rFonts w:ascii="Times New Roman" w:hAnsi="Times New Roman"/>
        </w:rPr>
      </w:pPr>
    </w:p>
    <w:p w14:paraId="6330F6A5" w14:textId="77777777" w:rsidR="00554F27" w:rsidRPr="00904C3F" w:rsidRDefault="00554F27" w:rsidP="00904C3F">
      <w:pPr>
        <w:spacing w:line="276" w:lineRule="auto"/>
        <w:jc w:val="both"/>
        <w:rPr>
          <w:rFonts w:ascii="Times New Roman" w:hAnsi="Times New Roman"/>
        </w:rPr>
      </w:pPr>
    </w:p>
    <w:p w14:paraId="6872F48D" w14:textId="77777777" w:rsidR="00554F27" w:rsidRPr="00904C3F" w:rsidRDefault="00554F27" w:rsidP="00904C3F">
      <w:pPr>
        <w:spacing w:line="276" w:lineRule="auto"/>
        <w:jc w:val="both"/>
        <w:rPr>
          <w:rFonts w:ascii="Times New Roman" w:hAnsi="Times New Roman"/>
        </w:rPr>
      </w:pPr>
    </w:p>
    <w:p w14:paraId="1D1CB28C" w14:textId="77777777" w:rsidR="00554F27" w:rsidRPr="00904C3F" w:rsidRDefault="00554F27" w:rsidP="00904C3F">
      <w:pPr>
        <w:spacing w:line="276" w:lineRule="auto"/>
        <w:jc w:val="both"/>
        <w:rPr>
          <w:rFonts w:ascii="Times New Roman" w:hAnsi="Times New Roman"/>
        </w:rPr>
      </w:pPr>
    </w:p>
    <w:p w14:paraId="70FA58DB" w14:textId="77777777" w:rsidR="00554F27" w:rsidRPr="00904C3F" w:rsidRDefault="00554F27" w:rsidP="00904C3F">
      <w:pPr>
        <w:spacing w:line="276" w:lineRule="auto"/>
        <w:jc w:val="both"/>
        <w:rPr>
          <w:rFonts w:ascii="Times New Roman" w:hAnsi="Times New Roman"/>
        </w:rPr>
      </w:pPr>
    </w:p>
    <w:p w14:paraId="4F2FCC02" w14:textId="77777777" w:rsidR="00554F27" w:rsidRPr="00904C3F" w:rsidRDefault="00554F27" w:rsidP="00904C3F">
      <w:pPr>
        <w:spacing w:line="276" w:lineRule="auto"/>
        <w:jc w:val="both"/>
        <w:rPr>
          <w:rFonts w:ascii="Times New Roman" w:hAnsi="Times New Roman"/>
        </w:rPr>
      </w:pPr>
    </w:p>
    <w:p w14:paraId="77B24BB4" w14:textId="77777777" w:rsidR="00554F27" w:rsidRPr="00904C3F" w:rsidRDefault="00554F27" w:rsidP="00904C3F">
      <w:pPr>
        <w:spacing w:line="276" w:lineRule="auto"/>
        <w:jc w:val="both"/>
        <w:rPr>
          <w:rFonts w:ascii="Times New Roman" w:hAnsi="Times New Roman"/>
        </w:rPr>
      </w:pPr>
    </w:p>
    <w:p w14:paraId="0E0F3693" w14:textId="77777777" w:rsidR="00554F27" w:rsidRPr="00904C3F" w:rsidRDefault="00554F27" w:rsidP="00904C3F">
      <w:pPr>
        <w:spacing w:line="276" w:lineRule="auto"/>
        <w:jc w:val="both"/>
        <w:rPr>
          <w:rFonts w:ascii="Times New Roman" w:hAnsi="Times New Roman"/>
        </w:rPr>
      </w:pPr>
    </w:p>
    <w:p w14:paraId="78AD5461" w14:textId="77777777" w:rsidR="00554F27" w:rsidRPr="00904C3F" w:rsidRDefault="00554F27" w:rsidP="00904C3F">
      <w:pPr>
        <w:spacing w:line="276" w:lineRule="auto"/>
        <w:jc w:val="both"/>
        <w:rPr>
          <w:rFonts w:ascii="Times New Roman" w:hAnsi="Times New Roman"/>
        </w:rPr>
      </w:pPr>
    </w:p>
    <w:p w14:paraId="2C8B092C" w14:textId="1018A7FB" w:rsidR="00554F27" w:rsidRPr="00904C3F" w:rsidRDefault="00554F27" w:rsidP="00A42254">
      <w:pPr>
        <w:spacing w:line="276" w:lineRule="auto"/>
        <w:jc w:val="center"/>
        <w:rPr>
          <w:rFonts w:ascii="Times New Roman" w:hAnsi="Times New Roman"/>
        </w:rPr>
      </w:pPr>
      <w:r w:rsidRPr="00904C3F">
        <w:rPr>
          <w:rFonts w:ascii="Times New Roman" w:hAnsi="Times New Roman"/>
        </w:rPr>
        <w:lastRenderedPageBreak/>
        <w:t>20</w:t>
      </w:r>
      <w:r w:rsidR="00CD2871">
        <w:rPr>
          <w:rFonts w:ascii="Times New Roman" w:hAnsi="Times New Roman"/>
        </w:rPr>
        <w:t>23</w:t>
      </w:r>
    </w:p>
    <w:p w14:paraId="6CEBA13E" w14:textId="77777777" w:rsidR="00554F27" w:rsidRPr="00904C3F" w:rsidRDefault="00554F27" w:rsidP="00904C3F">
      <w:pPr>
        <w:spacing w:line="276" w:lineRule="auto"/>
        <w:jc w:val="both"/>
        <w:rPr>
          <w:rFonts w:ascii="Times New Roman" w:hAnsi="Times New Roman"/>
        </w:rPr>
      </w:pPr>
    </w:p>
    <w:p w14:paraId="2695B392" w14:textId="77777777" w:rsidR="00A42254" w:rsidRDefault="00A42254" w:rsidP="00904C3F">
      <w:pPr>
        <w:tabs>
          <w:tab w:val="left" w:pos="3260"/>
        </w:tabs>
        <w:spacing w:line="276" w:lineRule="auto"/>
        <w:jc w:val="both"/>
        <w:rPr>
          <w:rFonts w:ascii="Times New Roman" w:hAnsi="Times New Roman"/>
        </w:rPr>
      </w:pPr>
    </w:p>
    <w:p w14:paraId="5816BF2E" w14:textId="77777777" w:rsidR="00A42254" w:rsidRDefault="00A42254" w:rsidP="00904C3F">
      <w:pPr>
        <w:tabs>
          <w:tab w:val="left" w:pos="3260"/>
        </w:tabs>
        <w:spacing w:line="276" w:lineRule="auto"/>
        <w:jc w:val="both"/>
        <w:rPr>
          <w:rFonts w:ascii="Times New Roman" w:hAnsi="Times New Roman"/>
        </w:rPr>
      </w:pPr>
    </w:p>
    <w:p w14:paraId="7BB12B10" w14:textId="77777777" w:rsidR="00554F27" w:rsidRPr="00904C3F" w:rsidRDefault="00554F27" w:rsidP="00904C3F">
      <w:pPr>
        <w:tabs>
          <w:tab w:val="left" w:pos="3260"/>
        </w:tabs>
        <w:spacing w:line="276" w:lineRule="auto"/>
        <w:jc w:val="both"/>
        <w:rPr>
          <w:rFonts w:ascii="Times New Roman" w:hAnsi="Times New Roman"/>
          <w:i/>
        </w:rPr>
      </w:pPr>
      <w:r w:rsidRPr="00904C3F">
        <w:rPr>
          <w:rFonts w:ascii="Times New Roman" w:hAnsi="Times New Roman"/>
        </w:rPr>
        <w:t>Методические указания для</w:t>
      </w:r>
      <w:r w:rsidRPr="00904C3F">
        <w:rPr>
          <w:rFonts w:ascii="Times New Roman" w:hAnsi="Times New Roman"/>
          <w:u w:val="single"/>
        </w:rPr>
        <w:t xml:space="preserve"> практических работ</w:t>
      </w:r>
      <w:r w:rsidRPr="00904C3F">
        <w:rPr>
          <w:rFonts w:ascii="Times New Roman" w:hAnsi="Times New Roman"/>
        </w:rPr>
        <w:t xml:space="preserve"> </w:t>
      </w:r>
      <w:r w:rsidRPr="00904C3F">
        <w:rPr>
          <w:rFonts w:ascii="Times New Roman" w:hAnsi="Times New Roman"/>
          <w:i/>
        </w:rPr>
        <w:t>(лабораторных работ)</w:t>
      </w:r>
    </w:p>
    <w:p w14:paraId="56CDFF78" w14:textId="35E218DA" w:rsidR="00554F27" w:rsidRDefault="00554F27" w:rsidP="00904C3F">
      <w:pPr>
        <w:tabs>
          <w:tab w:val="left" w:pos="3260"/>
        </w:tabs>
        <w:spacing w:line="276" w:lineRule="auto"/>
        <w:jc w:val="both"/>
        <w:rPr>
          <w:rFonts w:ascii="Times New Roman" w:hAnsi="Times New Roman"/>
        </w:rPr>
      </w:pPr>
      <w:r w:rsidRPr="00904C3F">
        <w:rPr>
          <w:rFonts w:ascii="Times New Roman" w:hAnsi="Times New Roman"/>
        </w:rPr>
        <w:t>по дисциплине</w:t>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r>
      <w:r w:rsidRPr="00904C3F">
        <w:rPr>
          <w:rFonts w:ascii="Times New Roman" w:hAnsi="Times New Roman"/>
        </w:rPr>
        <w:softHyphen/>
        <w:t xml:space="preserve"> для студентов специальности </w:t>
      </w:r>
      <w:r w:rsidRPr="00904C3F">
        <w:rPr>
          <w:rFonts w:ascii="Times New Roman" w:hAnsi="Times New Roman"/>
          <w:i/>
        </w:rPr>
        <w:t>(профессии)</w:t>
      </w:r>
      <w:r w:rsidRPr="00904C3F">
        <w:rPr>
          <w:rFonts w:ascii="Times New Roman" w:hAnsi="Times New Roman"/>
        </w:rPr>
        <w:t xml:space="preserve"> </w:t>
      </w:r>
    </w:p>
    <w:p w14:paraId="5CB52968" w14:textId="77777777" w:rsidR="00CD2871" w:rsidRDefault="00CD2871" w:rsidP="00CD2871">
      <w:pPr>
        <w:pStyle w:val="a4"/>
        <w:spacing w:line="276" w:lineRule="auto"/>
        <w:jc w:val="both"/>
      </w:pPr>
      <w:r w:rsidRPr="00102065">
        <w:t>15.01.32 «Оператор станков с ПУ»;</w:t>
      </w:r>
    </w:p>
    <w:p w14:paraId="2D027417" w14:textId="77777777" w:rsidR="00CD2871" w:rsidRPr="00102065" w:rsidRDefault="00CD2871" w:rsidP="00CD2871">
      <w:pPr>
        <w:pStyle w:val="a4"/>
        <w:spacing w:line="276" w:lineRule="auto"/>
        <w:jc w:val="both"/>
      </w:pPr>
      <w:r>
        <w:t>15.02.09 «Аддитивные технологии»</w:t>
      </w:r>
    </w:p>
    <w:p w14:paraId="3DE03099" w14:textId="77777777" w:rsidR="00CD2871" w:rsidRPr="00904C3F" w:rsidRDefault="00CD2871" w:rsidP="00904C3F">
      <w:pPr>
        <w:tabs>
          <w:tab w:val="left" w:pos="3260"/>
        </w:tabs>
        <w:spacing w:line="276" w:lineRule="auto"/>
        <w:jc w:val="both"/>
        <w:rPr>
          <w:rFonts w:ascii="Times New Roman" w:hAnsi="Times New Roman"/>
        </w:rPr>
      </w:pPr>
    </w:p>
    <w:p w14:paraId="37CE85C5" w14:textId="77777777" w:rsidR="00554F27" w:rsidRPr="00904C3F" w:rsidRDefault="00554F27" w:rsidP="00904C3F">
      <w:pPr>
        <w:spacing w:line="276" w:lineRule="auto"/>
        <w:jc w:val="both"/>
        <w:rPr>
          <w:rFonts w:ascii="Times New Roman" w:hAnsi="Times New Roman"/>
        </w:rPr>
      </w:pPr>
    </w:p>
    <w:p w14:paraId="08EEB4FB" w14:textId="77777777" w:rsidR="00554F27" w:rsidRPr="00904C3F" w:rsidRDefault="00554F27" w:rsidP="00904C3F">
      <w:pPr>
        <w:spacing w:line="276" w:lineRule="auto"/>
        <w:jc w:val="both"/>
        <w:rPr>
          <w:rFonts w:ascii="Times New Roman" w:hAnsi="Times New Roman"/>
        </w:rPr>
      </w:pPr>
    </w:p>
    <w:p w14:paraId="48A1AF90" w14:textId="77777777" w:rsidR="00554F27" w:rsidRPr="00904C3F" w:rsidRDefault="00554F27" w:rsidP="00904C3F">
      <w:pPr>
        <w:spacing w:line="276" w:lineRule="auto"/>
        <w:jc w:val="both"/>
        <w:rPr>
          <w:rFonts w:ascii="Times New Roman" w:hAnsi="Times New Roman"/>
        </w:rPr>
      </w:pPr>
    </w:p>
    <w:p w14:paraId="7DD911DB" w14:textId="77777777" w:rsidR="00554F27" w:rsidRPr="00904C3F" w:rsidRDefault="00554F27" w:rsidP="00904C3F">
      <w:pPr>
        <w:spacing w:line="276" w:lineRule="auto"/>
        <w:jc w:val="both"/>
        <w:rPr>
          <w:rFonts w:ascii="Times New Roman" w:hAnsi="Times New Roman"/>
        </w:rPr>
      </w:pPr>
    </w:p>
    <w:p w14:paraId="0B8F0A01" w14:textId="77777777" w:rsidR="00554F27" w:rsidRPr="00904C3F" w:rsidRDefault="00554F27" w:rsidP="00904C3F">
      <w:pPr>
        <w:spacing w:line="276" w:lineRule="auto"/>
        <w:jc w:val="both"/>
        <w:rPr>
          <w:rFonts w:ascii="Times New Roman" w:hAnsi="Times New Roman"/>
        </w:rPr>
      </w:pPr>
    </w:p>
    <w:p w14:paraId="097F7D31" w14:textId="77777777" w:rsidR="00554F27" w:rsidRPr="00904C3F" w:rsidRDefault="00554F27" w:rsidP="00904C3F">
      <w:pPr>
        <w:spacing w:line="276" w:lineRule="auto"/>
        <w:jc w:val="both"/>
        <w:rPr>
          <w:rFonts w:ascii="Times New Roman" w:hAnsi="Times New Roman"/>
        </w:rPr>
      </w:pPr>
    </w:p>
    <w:p w14:paraId="7AF27672" w14:textId="77777777" w:rsidR="00554F27" w:rsidRPr="00904C3F" w:rsidRDefault="00554F27" w:rsidP="00904C3F">
      <w:pPr>
        <w:spacing w:line="276" w:lineRule="auto"/>
        <w:jc w:val="both"/>
        <w:rPr>
          <w:rFonts w:ascii="Times New Roman" w:hAnsi="Times New Roman"/>
        </w:rPr>
      </w:pPr>
    </w:p>
    <w:p w14:paraId="42B6F5B7" w14:textId="77777777" w:rsidR="00554F27" w:rsidRPr="00904C3F" w:rsidRDefault="00554F27" w:rsidP="00904C3F">
      <w:pPr>
        <w:spacing w:line="276" w:lineRule="auto"/>
        <w:jc w:val="both"/>
        <w:rPr>
          <w:rFonts w:ascii="Times New Roman" w:hAnsi="Times New Roman"/>
        </w:rPr>
      </w:pPr>
    </w:p>
    <w:p w14:paraId="7FFD4285" w14:textId="77777777" w:rsidR="00554F27" w:rsidRPr="00904C3F" w:rsidRDefault="00554F27" w:rsidP="00904C3F">
      <w:pPr>
        <w:spacing w:line="276" w:lineRule="auto"/>
        <w:jc w:val="both"/>
        <w:rPr>
          <w:rFonts w:ascii="Times New Roman" w:hAnsi="Times New Roman"/>
        </w:rPr>
      </w:pPr>
    </w:p>
    <w:p w14:paraId="31EDEEBD" w14:textId="77777777" w:rsidR="00554F27" w:rsidRPr="00904C3F" w:rsidRDefault="00554F27" w:rsidP="00904C3F">
      <w:pPr>
        <w:spacing w:line="276" w:lineRule="auto"/>
        <w:jc w:val="both"/>
        <w:rPr>
          <w:rFonts w:ascii="Times New Roman" w:hAnsi="Times New Roman"/>
        </w:rPr>
      </w:pPr>
    </w:p>
    <w:p w14:paraId="0FEC9D68" w14:textId="77777777" w:rsidR="00554F27" w:rsidRPr="00904C3F" w:rsidRDefault="00554F27" w:rsidP="00904C3F">
      <w:pPr>
        <w:spacing w:line="276" w:lineRule="auto"/>
        <w:jc w:val="both"/>
        <w:rPr>
          <w:rFonts w:ascii="Times New Roman" w:hAnsi="Times New Roman"/>
        </w:rPr>
      </w:pPr>
    </w:p>
    <w:p w14:paraId="035F62F8" w14:textId="77777777" w:rsidR="00554F27" w:rsidRPr="00904C3F" w:rsidRDefault="00554F27" w:rsidP="00904C3F">
      <w:pPr>
        <w:spacing w:line="276" w:lineRule="auto"/>
        <w:jc w:val="both"/>
        <w:rPr>
          <w:rFonts w:ascii="Times New Roman" w:hAnsi="Times New Roman"/>
        </w:rPr>
      </w:pPr>
    </w:p>
    <w:p w14:paraId="7D6482CE" w14:textId="77777777" w:rsidR="00554F27" w:rsidRPr="00904C3F" w:rsidRDefault="00554F27" w:rsidP="00904C3F">
      <w:pPr>
        <w:spacing w:line="276" w:lineRule="auto"/>
        <w:jc w:val="both"/>
        <w:rPr>
          <w:rFonts w:ascii="Times New Roman" w:hAnsi="Times New Roman"/>
        </w:rPr>
      </w:pPr>
    </w:p>
    <w:p w14:paraId="13FB1A51" w14:textId="77777777" w:rsidR="00554F27" w:rsidRPr="00904C3F" w:rsidRDefault="00554F27" w:rsidP="00904C3F">
      <w:pPr>
        <w:spacing w:line="276" w:lineRule="auto"/>
        <w:jc w:val="both"/>
        <w:rPr>
          <w:rFonts w:ascii="Times New Roman" w:hAnsi="Times New Roman"/>
        </w:rPr>
      </w:pPr>
    </w:p>
    <w:p w14:paraId="232D441C" w14:textId="77777777" w:rsidR="00554F27" w:rsidRPr="00904C3F" w:rsidRDefault="00554F27" w:rsidP="00904C3F">
      <w:pPr>
        <w:spacing w:line="276" w:lineRule="auto"/>
        <w:jc w:val="both"/>
        <w:rPr>
          <w:rFonts w:ascii="Times New Roman" w:hAnsi="Times New Roman"/>
        </w:rPr>
      </w:pPr>
    </w:p>
    <w:p w14:paraId="1A9A9FDF" w14:textId="77777777" w:rsidR="00554F27" w:rsidRPr="00904C3F" w:rsidRDefault="00554F27" w:rsidP="00904C3F">
      <w:pPr>
        <w:spacing w:line="276" w:lineRule="auto"/>
        <w:jc w:val="both"/>
        <w:rPr>
          <w:rFonts w:ascii="Times New Roman" w:hAnsi="Times New Roman"/>
        </w:rPr>
      </w:pPr>
    </w:p>
    <w:p w14:paraId="6980D4E8" w14:textId="77777777" w:rsidR="00CD2871" w:rsidRPr="00102065" w:rsidRDefault="00554F27" w:rsidP="00CD2871">
      <w:pPr>
        <w:ind w:left="100"/>
      </w:pPr>
      <w:r w:rsidRPr="00904C3F">
        <w:rPr>
          <w:rFonts w:ascii="Times New Roman" w:hAnsi="Times New Roman"/>
        </w:rPr>
        <w:t xml:space="preserve">Составитель: </w:t>
      </w:r>
      <w:r w:rsidR="00CD2871">
        <w:t>Майер К.А.., мастер производственного обучения</w:t>
      </w:r>
    </w:p>
    <w:p w14:paraId="38F3DC3E" w14:textId="0E74BCCC" w:rsidR="00554F27" w:rsidRPr="00904C3F" w:rsidRDefault="00554F27" w:rsidP="00904C3F">
      <w:pPr>
        <w:spacing w:line="276" w:lineRule="auto"/>
        <w:jc w:val="both"/>
        <w:rPr>
          <w:rFonts w:ascii="Times New Roman" w:hAnsi="Times New Roman"/>
        </w:rPr>
      </w:pPr>
    </w:p>
    <w:p w14:paraId="7E551322" w14:textId="77777777" w:rsidR="00554F27" w:rsidRPr="00904C3F" w:rsidRDefault="00554F27" w:rsidP="00904C3F">
      <w:pPr>
        <w:spacing w:line="276" w:lineRule="auto"/>
        <w:jc w:val="both"/>
        <w:rPr>
          <w:rFonts w:ascii="Times New Roman" w:hAnsi="Times New Roman"/>
          <w:b/>
        </w:rPr>
      </w:pPr>
    </w:p>
    <w:p w14:paraId="20CBECAD" w14:textId="77777777" w:rsidR="00554F27" w:rsidRPr="00904C3F" w:rsidRDefault="00554F27" w:rsidP="00904C3F">
      <w:pPr>
        <w:spacing w:line="276" w:lineRule="auto"/>
        <w:jc w:val="both"/>
        <w:rPr>
          <w:rFonts w:ascii="Times New Roman" w:hAnsi="Times New Roman"/>
          <w:b/>
        </w:rPr>
      </w:pPr>
    </w:p>
    <w:p w14:paraId="4A435CEC" w14:textId="77777777" w:rsidR="00554F27" w:rsidRPr="00904C3F" w:rsidRDefault="00554F27" w:rsidP="00904C3F">
      <w:pPr>
        <w:spacing w:line="276" w:lineRule="auto"/>
        <w:jc w:val="both"/>
        <w:rPr>
          <w:rFonts w:ascii="Times New Roman" w:hAnsi="Times New Roman"/>
          <w:b/>
        </w:rPr>
      </w:pPr>
    </w:p>
    <w:p w14:paraId="1550ACCB" w14:textId="77777777" w:rsidR="00554F27" w:rsidRPr="00904C3F" w:rsidRDefault="00554F27" w:rsidP="00904C3F">
      <w:pPr>
        <w:spacing w:line="276" w:lineRule="auto"/>
        <w:jc w:val="both"/>
        <w:rPr>
          <w:rFonts w:ascii="Times New Roman" w:hAnsi="Times New Roman"/>
          <w:b/>
        </w:rPr>
      </w:pPr>
    </w:p>
    <w:p w14:paraId="5301A02B" w14:textId="77777777" w:rsidR="00554F27" w:rsidRPr="00904C3F" w:rsidRDefault="00554F27" w:rsidP="00904C3F">
      <w:pPr>
        <w:spacing w:line="276" w:lineRule="auto"/>
        <w:jc w:val="both"/>
        <w:rPr>
          <w:rFonts w:ascii="Times New Roman" w:hAnsi="Times New Roman"/>
          <w:b/>
        </w:rPr>
      </w:pPr>
    </w:p>
    <w:p w14:paraId="006A62D9" w14:textId="77777777" w:rsidR="00554F27" w:rsidRPr="00904C3F" w:rsidRDefault="00554F27" w:rsidP="00904C3F">
      <w:pPr>
        <w:spacing w:line="276" w:lineRule="auto"/>
        <w:jc w:val="both"/>
        <w:rPr>
          <w:rFonts w:ascii="Times New Roman" w:hAnsi="Times New Roman"/>
          <w:b/>
        </w:rPr>
      </w:pPr>
    </w:p>
    <w:p w14:paraId="0C5ECE6A" w14:textId="77777777" w:rsidR="00554F27" w:rsidRPr="00904C3F" w:rsidRDefault="00554F27" w:rsidP="00904C3F">
      <w:pPr>
        <w:spacing w:line="276" w:lineRule="auto"/>
        <w:jc w:val="both"/>
        <w:rPr>
          <w:rFonts w:ascii="Times New Roman" w:hAnsi="Times New Roman"/>
          <w:b/>
        </w:rPr>
      </w:pPr>
    </w:p>
    <w:p w14:paraId="2C217919" w14:textId="77777777" w:rsidR="00554F27" w:rsidRPr="00904C3F" w:rsidRDefault="00554F27" w:rsidP="00904C3F">
      <w:pPr>
        <w:spacing w:line="276" w:lineRule="auto"/>
        <w:jc w:val="both"/>
        <w:rPr>
          <w:rFonts w:ascii="Times New Roman" w:hAnsi="Times New Roman"/>
          <w:b/>
        </w:rPr>
      </w:pPr>
    </w:p>
    <w:p w14:paraId="1B2F8917" w14:textId="77777777" w:rsidR="00554F27" w:rsidRPr="00904C3F" w:rsidRDefault="00554F27" w:rsidP="00904C3F">
      <w:pPr>
        <w:spacing w:line="276" w:lineRule="auto"/>
        <w:jc w:val="both"/>
        <w:rPr>
          <w:rFonts w:ascii="Times New Roman" w:hAnsi="Times New Roman"/>
          <w:b/>
        </w:rPr>
      </w:pPr>
    </w:p>
    <w:p w14:paraId="09AB00C0" w14:textId="77777777" w:rsidR="00554F27" w:rsidRPr="00904C3F" w:rsidRDefault="00554F27" w:rsidP="00904C3F">
      <w:pPr>
        <w:spacing w:line="276" w:lineRule="auto"/>
        <w:jc w:val="both"/>
        <w:rPr>
          <w:rFonts w:ascii="Times New Roman" w:hAnsi="Times New Roman"/>
          <w:b/>
        </w:rPr>
      </w:pPr>
    </w:p>
    <w:p w14:paraId="0048893A" w14:textId="77777777" w:rsidR="00554F27" w:rsidRPr="00904C3F" w:rsidRDefault="00554F27" w:rsidP="00904C3F">
      <w:pPr>
        <w:spacing w:line="276" w:lineRule="auto"/>
        <w:jc w:val="both"/>
        <w:rPr>
          <w:rFonts w:ascii="Times New Roman" w:hAnsi="Times New Roman"/>
          <w:b/>
        </w:rPr>
      </w:pPr>
    </w:p>
    <w:p w14:paraId="79C52C21" w14:textId="77777777" w:rsidR="00554F27" w:rsidRPr="00904C3F" w:rsidRDefault="00554F27" w:rsidP="00904C3F">
      <w:pPr>
        <w:spacing w:line="276" w:lineRule="auto"/>
        <w:jc w:val="both"/>
        <w:rPr>
          <w:rFonts w:ascii="Times New Roman" w:hAnsi="Times New Roman"/>
          <w:b/>
        </w:rPr>
      </w:pPr>
      <w:r w:rsidRPr="00904C3F">
        <w:rPr>
          <w:rFonts w:ascii="Times New Roman" w:hAnsi="Times New Roman"/>
          <w:b/>
        </w:rPr>
        <w:t xml:space="preserve">     </w:t>
      </w:r>
    </w:p>
    <w:p w14:paraId="1C3ADD13" w14:textId="77777777" w:rsidR="00554F27" w:rsidRPr="00904C3F" w:rsidRDefault="00554F27" w:rsidP="00904C3F">
      <w:pPr>
        <w:spacing w:line="276" w:lineRule="auto"/>
        <w:jc w:val="both"/>
        <w:rPr>
          <w:rFonts w:ascii="Times New Roman" w:hAnsi="Times New Roman"/>
          <w:b/>
        </w:rPr>
      </w:pPr>
    </w:p>
    <w:p w14:paraId="193FDB86" w14:textId="77777777" w:rsidR="00554F27" w:rsidRPr="00904C3F" w:rsidRDefault="00554F27" w:rsidP="00904C3F">
      <w:pPr>
        <w:spacing w:line="276" w:lineRule="auto"/>
        <w:jc w:val="both"/>
        <w:rPr>
          <w:rFonts w:ascii="Times New Roman" w:hAnsi="Times New Roman"/>
          <w:b/>
        </w:rPr>
      </w:pPr>
    </w:p>
    <w:p w14:paraId="41D5714E" w14:textId="77777777" w:rsidR="00554F27" w:rsidRPr="00904C3F" w:rsidRDefault="00554F27" w:rsidP="00904C3F">
      <w:pPr>
        <w:spacing w:line="276" w:lineRule="auto"/>
        <w:jc w:val="both"/>
        <w:rPr>
          <w:rFonts w:ascii="Times New Roman" w:hAnsi="Times New Roman"/>
          <w:b/>
        </w:rPr>
      </w:pPr>
      <w:r w:rsidRPr="00904C3F">
        <w:rPr>
          <w:rFonts w:ascii="Times New Roman" w:hAnsi="Times New Roman"/>
        </w:rPr>
        <w:t>Рекомендовано к использованию решением методического совета</w:t>
      </w:r>
      <w:r w:rsidRPr="00904C3F">
        <w:rPr>
          <w:rFonts w:ascii="Times New Roman" w:hAnsi="Times New Roman"/>
          <w:b/>
        </w:rPr>
        <w:t xml:space="preserve"> </w:t>
      </w:r>
    </w:p>
    <w:p w14:paraId="34689E12" w14:textId="77777777" w:rsidR="00554F27" w:rsidRPr="00904C3F" w:rsidRDefault="00554F27" w:rsidP="00904C3F">
      <w:pPr>
        <w:spacing w:line="276" w:lineRule="auto"/>
        <w:jc w:val="both"/>
        <w:rPr>
          <w:rFonts w:ascii="Times New Roman" w:hAnsi="Times New Roman"/>
        </w:rPr>
      </w:pPr>
      <w:r w:rsidRPr="00904C3F">
        <w:rPr>
          <w:rFonts w:ascii="Times New Roman" w:hAnsi="Times New Roman"/>
        </w:rPr>
        <w:t>ГБПОУ «ЗлатИК  им.П.П. Аносова»</w:t>
      </w:r>
    </w:p>
    <w:p w14:paraId="2C84DF1F" w14:textId="77777777" w:rsidR="00554F27" w:rsidRPr="00904C3F" w:rsidRDefault="00554F27" w:rsidP="00904C3F">
      <w:pPr>
        <w:spacing w:line="276" w:lineRule="auto"/>
        <w:jc w:val="both"/>
        <w:rPr>
          <w:rFonts w:ascii="Times New Roman" w:hAnsi="Times New Roman"/>
        </w:rPr>
      </w:pPr>
      <w:r w:rsidRPr="00904C3F">
        <w:rPr>
          <w:rFonts w:ascii="Times New Roman" w:hAnsi="Times New Roman"/>
        </w:rPr>
        <w:t>протокол № ____ от ____  ________ 20____г.</w:t>
      </w:r>
    </w:p>
    <w:p w14:paraId="00708627" w14:textId="77777777" w:rsidR="00554F27" w:rsidRPr="00904C3F" w:rsidRDefault="00554F27" w:rsidP="00904C3F">
      <w:pPr>
        <w:pStyle w:val="a4"/>
        <w:spacing w:line="276" w:lineRule="auto"/>
        <w:jc w:val="both"/>
        <w:rPr>
          <w:b/>
        </w:rPr>
      </w:pPr>
    </w:p>
    <w:p w14:paraId="659BF48D" w14:textId="77777777" w:rsidR="00554F27" w:rsidRPr="00904C3F" w:rsidRDefault="00554F27" w:rsidP="00904C3F">
      <w:pPr>
        <w:pStyle w:val="a4"/>
        <w:spacing w:line="276" w:lineRule="auto"/>
        <w:jc w:val="both"/>
        <w:rPr>
          <w:b/>
        </w:rPr>
      </w:pPr>
    </w:p>
    <w:p w14:paraId="2B01BFBB" w14:textId="77777777" w:rsidR="00D762BF" w:rsidRPr="00904C3F" w:rsidRDefault="003E3B0A" w:rsidP="00A42254">
      <w:pPr>
        <w:pStyle w:val="a4"/>
        <w:spacing w:line="276" w:lineRule="auto"/>
        <w:jc w:val="center"/>
        <w:rPr>
          <w:b/>
        </w:rPr>
      </w:pPr>
      <w:r w:rsidRPr="00904C3F">
        <w:rPr>
          <w:b/>
        </w:rPr>
        <w:lastRenderedPageBreak/>
        <w:t>Практическая работа</w:t>
      </w:r>
      <w:r w:rsidR="00D762BF" w:rsidRPr="00904C3F">
        <w:rPr>
          <w:b/>
        </w:rPr>
        <w:t xml:space="preserve"> № 1</w:t>
      </w:r>
    </w:p>
    <w:p w14:paraId="7D254218" w14:textId="77777777" w:rsidR="00D762BF" w:rsidRPr="00904C3F" w:rsidRDefault="0034454A" w:rsidP="00A42254">
      <w:pPr>
        <w:pStyle w:val="a4"/>
        <w:spacing w:line="276" w:lineRule="auto"/>
        <w:jc w:val="center"/>
        <w:rPr>
          <w:b/>
        </w:rPr>
      </w:pPr>
      <w:r w:rsidRPr="00904C3F">
        <w:rPr>
          <w:b/>
        </w:rPr>
        <w:t xml:space="preserve">Тема: </w:t>
      </w:r>
      <w:r w:rsidR="00D762BF" w:rsidRPr="00904C3F">
        <w:t>Графический ин</w:t>
      </w:r>
      <w:r w:rsidRPr="00904C3F">
        <w:t>терфейс. Роль и структура окон</w:t>
      </w:r>
    </w:p>
    <w:p w14:paraId="196598C5" w14:textId="77777777" w:rsidR="00D762BF" w:rsidRPr="00904C3F" w:rsidRDefault="008E70BA" w:rsidP="00904C3F">
      <w:pPr>
        <w:pStyle w:val="a4"/>
        <w:spacing w:line="276" w:lineRule="auto"/>
        <w:jc w:val="both"/>
        <w:rPr>
          <w:b/>
        </w:rPr>
      </w:pPr>
      <w:r>
        <w:rPr>
          <w:b/>
        </w:rPr>
        <w:t>Цель</w:t>
      </w:r>
      <w:r w:rsidR="00D762BF" w:rsidRPr="00904C3F">
        <w:rPr>
          <w:b/>
        </w:rPr>
        <w:t>:</w:t>
      </w:r>
    </w:p>
    <w:p w14:paraId="69A26F64" w14:textId="77777777" w:rsidR="00D762BF" w:rsidRPr="00904C3F" w:rsidRDefault="00D762BF" w:rsidP="00904C3F">
      <w:pPr>
        <w:pStyle w:val="a4"/>
        <w:spacing w:line="276" w:lineRule="auto"/>
        <w:jc w:val="both"/>
      </w:pPr>
      <w:r w:rsidRPr="00904C3F">
        <w:t>- освоение элементарных приемов работы на Рабочем столе;</w:t>
      </w:r>
    </w:p>
    <w:p w14:paraId="17984784" w14:textId="77777777" w:rsidR="00D762BF" w:rsidRPr="00904C3F" w:rsidRDefault="00D762BF" w:rsidP="00904C3F">
      <w:pPr>
        <w:pStyle w:val="a4"/>
        <w:spacing w:line="276" w:lineRule="auto"/>
        <w:jc w:val="both"/>
      </w:pPr>
      <w:r w:rsidRPr="00904C3F">
        <w:t>- знакомство с графическим интерфейсом на примере окон.</w:t>
      </w:r>
    </w:p>
    <w:p w14:paraId="47FC53EA" w14:textId="77777777" w:rsidR="00A42254" w:rsidRPr="00C03DE5" w:rsidRDefault="00A42254" w:rsidP="00A42254">
      <w:pPr>
        <w:pStyle w:val="a5"/>
        <w:spacing w:before="0" w:beforeAutospacing="0" w:after="0" w:afterAutospacing="0" w:line="276" w:lineRule="auto"/>
        <w:jc w:val="both"/>
      </w:pPr>
      <w:r>
        <w:rPr>
          <w:b/>
          <w:bCs/>
          <w:iCs/>
        </w:rPr>
        <w:t>Информационные источники</w:t>
      </w:r>
      <w:r w:rsidRPr="00C03DE5">
        <w:rPr>
          <w:b/>
          <w:bCs/>
          <w:iCs/>
        </w:rPr>
        <w:t>:</w:t>
      </w:r>
    </w:p>
    <w:p w14:paraId="362C245B" w14:textId="77777777" w:rsidR="00D762BF" w:rsidRDefault="00A42254" w:rsidP="00904C3F">
      <w:pPr>
        <w:pStyle w:val="a4"/>
        <w:spacing w:line="276" w:lineRule="auto"/>
        <w:jc w:val="both"/>
      </w:pPr>
      <w:r>
        <w:t xml:space="preserve">- </w:t>
      </w:r>
      <w:r w:rsidRPr="000A5946">
        <w:t>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567B838F" w14:textId="77777777" w:rsidR="00A42254" w:rsidRPr="000A5946" w:rsidRDefault="00A42254" w:rsidP="00A42254">
      <w:pPr>
        <w:pStyle w:val="a4"/>
        <w:spacing w:line="276" w:lineRule="auto"/>
      </w:pPr>
      <w:r>
        <w:t xml:space="preserve">- </w:t>
      </w:r>
      <w:r w:rsidRPr="000A5946">
        <w:t>Информатика и информационные технологии. Учебник для 10 -11 классов /Н. Д. Угринович. - 4-е изд. - М.: БИНОМ. Лаборатория знаний, 2007. - 511 с.: ил.</w:t>
      </w:r>
    </w:p>
    <w:p w14:paraId="5B72F03F" w14:textId="77777777" w:rsidR="00A42254" w:rsidRPr="00904C3F" w:rsidRDefault="00A42254" w:rsidP="00904C3F">
      <w:pPr>
        <w:pStyle w:val="a4"/>
        <w:spacing w:line="276" w:lineRule="auto"/>
        <w:jc w:val="both"/>
      </w:pPr>
    </w:p>
    <w:p w14:paraId="63777EEB" w14:textId="77777777" w:rsidR="00D762BF" w:rsidRPr="00904C3F" w:rsidRDefault="00D762BF" w:rsidP="00904C3F">
      <w:pPr>
        <w:pStyle w:val="a4"/>
        <w:spacing w:line="276" w:lineRule="auto"/>
        <w:jc w:val="both"/>
        <w:rPr>
          <w:i/>
        </w:rPr>
      </w:pPr>
      <w:r w:rsidRPr="00904C3F">
        <w:rPr>
          <w:i/>
        </w:rPr>
        <w:t>Новые понятия:</w:t>
      </w:r>
    </w:p>
    <w:p w14:paraId="7A4CFBFF" w14:textId="77777777" w:rsidR="00D762BF" w:rsidRPr="00904C3F" w:rsidRDefault="00D762BF" w:rsidP="00904C3F">
      <w:pPr>
        <w:pStyle w:val="a4"/>
        <w:spacing w:line="276" w:lineRule="auto"/>
        <w:jc w:val="both"/>
      </w:pPr>
      <w:r w:rsidRPr="00904C3F">
        <w:t>- Рабочий стол;</w:t>
      </w:r>
    </w:p>
    <w:p w14:paraId="766C64C9" w14:textId="77777777" w:rsidR="00D762BF" w:rsidRPr="00904C3F" w:rsidRDefault="00D762BF" w:rsidP="00904C3F">
      <w:pPr>
        <w:pStyle w:val="a4"/>
        <w:spacing w:line="276" w:lineRule="auto"/>
        <w:jc w:val="both"/>
      </w:pPr>
      <w:r w:rsidRPr="00904C3F">
        <w:t>- объекты рабочего стола;</w:t>
      </w:r>
    </w:p>
    <w:p w14:paraId="37637CAA" w14:textId="77777777" w:rsidR="00D762BF" w:rsidRPr="00904C3F" w:rsidRDefault="00D762BF" w:rsidP="00904C3F">
      <w:pPr>
        <w:pStyle w:val="a4"/>
        <w:spacing w:line="276" w:lineRule="auto"/>
        <w:jc w:val="both"/>
      </w:pPr>
      <w:r w:rsidRPr="00904C3F">
        <w:t>- меню;</w:t>
      </w:r>
    </w:p>
    <w:p w14:paraId="7EB25328" w14:textId="77777777" w:rsidR="00D762BF" w:rsidRPr="00904C3F" w:rsidRDefault="00D762BF" w:rsidP="00904C3F">
      <w:pPr>
        <w:pStyle w:val="a4"/>
        <w:spacing w:line="276" w:lineRule="auto"/>
        <w:jc w:val="both"/>
      </w:pPr>
      <w:r w:rsidRPr="00904C3F">
        <w:t>- окно;</w:t>
      </w:r>
    </w:p>
    <w:p w14:paraId="1A2D17B9" w14:textId="77777777" w:rsidR="00D762BF" w:rsidRPr="00904C3F" w:rsidRDefault="00D762BF" w:rsidP="00904C3F">
      <w:pPr>
        <w:pStyle w:val="a4"/>
        <w:spacing w:line="276" w:lineRule="auto"/>
        <w:jc w:val="both"/>
      </w:pPr>
      <w:r w:rsidRPr="00904C3F">
        <w:t>- стандартные элементы окна.</w:t>
      </w:r>
    </w:p>
    <w:p w14:paraId="4EF3E727" w14:textId="77777777" w:rsidR="00D762BF" w:rsidRPr="00904C3F" w:rsidRDefault="00D762BF" w:rsidP="00904C3F">
      <w:pPr>
        <w:pStyle w:val="a4"/>
        <w:spacing w:line="276" w:lineRule="auto"/>
        <w:jc w:val="both"/>
      </w:pPr>
    </w:p>
    <w:p w14:paraId="7DF79FED" w14:textId="77777777" w:rsidR="00D762BF" w:rsidRPr="00904C3F" w:rsidRDefault="00D762BF" w:rsidP="00904C3F">
      <w:pPr>
        <w:pStyle w:val="a4"/>
        <w:spacing w:line="276" w:lineRule="auto"/>
        <w:jc w:val="both"/>
        <w:rPr>
          <w:i/>
        </w:rPr>
      </w:pPr>
      <w:r w:rsidRPr="00904C3F">
        <w:rPr>
          <w:i/>
        </w:rPr>
        <w:t>Задачи:</w:t>
      </w:r>
    </w:p>
    <w:p w14:paraId="1FBF425B" w14:textId="77777777" w:rsidR="00D762BF" w:rsidRPr="00904C3F" w:rsidRDefault="00D762BF" w:rsidP="00904C3F">
      <w:pPr>
        <w:pStyle w:val="a4"/>
        <w:spacing w:line="276" w:lineRule="auto"/>
        <w:jc w:val="both"/>
      </w:pPr>
      <w:r w:rsidRPr="00904C3F">
        <w:t>- познакомить с основными объектами пользовательского интерфейса;</w:t>
      </w:r>
    </w:p>
    <w:p w14:paraId="07616F42" w14:textId="77777777" w:rsidR="00D762BF" w:rsidRPr="00904C3F" w:rsidRDefault="00D762BF" w:rsidP="00904C3F">
      <w:pPr>
        <w:pStyle w:val="a4"/>
        <w:spacing w:line="276" w:lineRule="auto"/>
        <w:jc w:val="both"/>
      </w:pPr>
      <w:r w:rsidRPr="00904C3F">
        <w:t>- научить основным приемам работы с мышью;</w:t>
      </w:r>
    </w:p>
    <w:p w14:paraId="3FF5F46B" w14:textId="77777777" w:rsidR="00D762BF" w:rsidRPr="00904C3F" w:rsidRDefault="00D762BF" w:rsidP="00904C3F">
      <w:pPr>
        <w:pStyle w:val="a4"/>
        <w:spacing w:line="276" w:lineRule="auto"/>
        <w:jc w:val="both"/>
      </w:pPr>
      <w:r w:rsidRPr="00904C3F">
        <w:t>- познакомить с понятием меню;</w:t>
      </w:r>
    </w:p>
    <w:p w14:paraId="59AE849C" w14:textId="77777777" w:rsidR="00D762BF" w:rsidRPr="00904C3F" w:rsidRDefault="00D762BF" w:rsidP="00904C3F">
      <w:pPr>
        <w:pStyle w:val="a4"/>
        <w:spacing w:line="276" w:lineRule="auto"/>
        <w:jc w:val="both"/>
      </w:pPr>
      <w:r w:rsidRPr="00904C3F">
        <w:t>- познакомить с видами окон;</w:t>
      </w:r>
    </w:p>
    <w:p w14:paraId="1722496A" w14:textId="77777777" w:rsidR="00D762BF" w:rsidRPr="00904C3F" w:rsidRDefault="00D762BF" w:rsidP="00904C3F">
      <w:pPr>
        <w:pStyle w:val="a4"/>
        <w:spacing w:line="276" w:lineRule="auto"/>
        <w:jc w:val="both"/>
      </w:pPr>
      <w:r w:rsidRPr="00904C3F">
        <w:t>- показать действия с управляющими элементами окна.</w:t>
      </w:r>
    </w:p>
    <w:p w14:paraId="19671AD6" w14:textId="77777777" w:rsidR="00D762BF" w:rsidRPr="00904C3F" w:rsidRDefault="00D762BF" w:rsidP="00904C3F">
      <w:pPr>
        <w:pStyle w:val="a4"/>
        <w:spacing w:line="276" w:lineRule="auto"/>
        <w:jc w:val="both"/>
      </w:pPr>
    </w:p>
    <w:p w14:paraId="237D477B" w14:textId="77777777" w:rsidR="00D762BF" w:rsidRPr="00904C3F" w:rsidRDefault="00D762BF" w:rsidP="00904C3F">
      <w:pPr>
        <w:pStyle w:val="a4"/>
        <w:spacing w:line="276" w:lineRule="auto"/>
        <w:jc w:val="both"/>
      </w:pPr>
      <w:r w:rsidRPr="00904C3F">
        <w:t>Рабочий стол — экран монитора после загрузки операционной системы.</w:t>
      </w:r>
    </w:p>
    <w:p w14:paraId="182BF4F4" w14:textId="77777777" w:rsidR="00D762BF" w:rsidRPr="00904C3F" w:rsidRDefault="00D762BF" w:rsidP="00904C3F">
      <w:pPr>
        <w:pStyle w:val="a4"/>
        <w:spacing w:line="276" w:lineRule="auto"/>
        <w:jc w:val="both"/>
      </w:pPr>
      <w:r w:rsidRPr="00904C3F">
        <w:t>Графический интерфейс — совокупность графических объектов на Рабочем столе, позволяющих пользователю управлять работой программы.</w:t>
      </w:r>
    </w:p>
    <w:p w14:paraId="6961021D" w14:textId="77777777" w:rsidR="00D762BF" w:rsidRPr="00904C3F" w:rsidRDefault="00D762BF" w:rsidP="00904C3F">
      <w:pPr>
        <w:pStyle w:val="a4"/>
        <w:spacing w:line="276" w:lineRule="auto"/>
        <w:jc w:val="both"/>
      </w:pPr>
    </w:p>
    <w:p w14:paraId="499B0BB2" w14:textId="77777777" w:rsidR="00D762BF" w:rsidRPr="00904C3F" w:rsidRDefault="00D762BF" w:rsidP="00904C3F">
      <w:pPr>
        <w:pStyle w:val="a4"/>
        <w:spacing w:line="276" w:lineRule="auto"/>
        <w:jc w:val="both"/>
      </w:pPr>
      <w:r w:rsidRPr="00904C3F">
        <w:t>ГРАФИЧЕСКИЙ ИНТЕРФЕЙС. РОЛЬ И СТРУКТУРА ОКОН</w:t>
      </w:r>
      <w:r w:rsidR="0034454A" w:rsidRPr="00904C3F">
        <w:t>.</w:t>
      </w:r>
    </w:p>
    <w:p w14:paraId="5C1C7A7D" w14:textId="77777777" w:rsidR="00D762BF" w:rsidRPr="00904C3F" w:rsidRDefault="00D762BF" w:rsidP="00904C3F">
      <w:pPr>
        <w:pStyle w:val="a4"/>
        <w:spacing w:line="276" w:lineRule="auto"/>
        <w:jc w:val="both"/>
      </w:pPr>
    </w:p>
    <w:p w14:paraId="4B93EA8C" w14:textId="77777777" w:rsidR="00D762BF" w:rsidRPr="00904C3F" w:rsidRDefault="00D762BF" w:rsidP="00904C3F">
      <w:pPr>
        <w:pStyle w:val="a4"/>
        <w:spacing w:line="276" w:lineRule="auto"/>
        <w:jc w:val="both"/>
        <w:rPr>
          <w:bCs/>
          <w:i/>
        </w:rPr>
      </w:pPr>
      <w:r w:rsidRPr="00904C3F">
        <w:rPr>
          <w:bCs/>
          <w:i/>
        </w:rPr>
        <w:t>Сформулируйте определение:</w:t>
      </w:r>
    </w:p>
    <w:p w14:paraId="0499CE3C" w14:textId="77777777" w:rsidR="00D762BF" w:rsidRPr="00904C3F" w:rsidRDefault="00D762BF" w:rsidP="00904C3F">
      <w:pPr>
        <w:pStyle w:val="a4"/>
        <w:spacing w:line="276" w:lineRule="auto"/>
        <w:jc w:val="both"/>
      </w:pPr>
      <w:r w:rsidRPr="00904C3F">
        <w:rPr>
          <w:iCs/>
        </w:rPr>
        <w:t>Графический интерфейс</w:t>
      </w:r>
      <w:r w:rsidRPr="00904C3F">
        <w:t xml:space="preserve"> — это</w:t>
      </w:r>
      <w:r w:rsidR="0034454A" w:rsidRPr="00904C3F">
        <w:t>…</w:t>
      </w:r>
    </w:p>
    <w:p w14:paraId="1B899151" w14:textId="77777777" w:rsidR="00D762BF" w:rsidRPr="00904C3F" w:rsidRDefault="00D762BF" w:rsidP="00904C3F">
      <w:pPr>
        <w:pStyle w:val="a4"/>
        <w:spacing w:line="276" w:lineRule="auto"/>
        <w:jc w:val="both"/>
      </w:pPr>
    </w:p>
    <w:p w14:paraId="079888C7" w14:textId="77777777" w:rsidR="00D762BF" w:rsidRPr="00904C3F" w:rsidRDefault="00D762BF" w:rsidP="00904C3F">
      <w:pPr>
        <w:pStyle w:val="a4"/>
        <w:spacing w:line="276" w:lineRule="auto"/>
        <w:jc w:val="both"/>
        <w:rPr>
          <w:bCs/>
          <w:i/>
        </w:rPr>
      </w:pPr>
      <w:r w:rsidRPr="00904C3F">
        <w:rPr>
          <w:bCs/>
          <w:i/>
        </w:rPr>
        <w:t>Ответьте на вопросы:</w:t>
      </w:r>
    </w:p>
    <w:p w14:paraId="01C3DE30" w14:textId="77777777" w:rsidR="00D762BF" w:rsidRPr="00904C3F" w:rsidRDefault="00D762BF" w:rsidP="00904C3F">
      <w:pPr>
        <w:pStyle w:val="a4"/>
        <w:spacing w:line="276" w:lineRule="auto"/>
        <w:jc w:val="both"/>
      </w:pPr>
      <w:r w:rsidRPr="00904C3F">
        <w:t>1. Перечислите основные элементы графического интерфейса ОС.</w:t>
      </w:r>
    </w:p>
    <w:p w14:paraId="522F8B23" w14:textId="77777777" w:rsidR="00D762BF" w:rsidRPr="00904C3F" w:rsidRDefault="00D762BF" w:rsidP="00904C3F">
      <w:pPr>
        <w:pStyle w:val="a4"/>
        <w:spacing w:line="276" w:lineRule="auto"/>
        <w:jc w:val="both"/>
      </w:pPr>
      <w:r w:rsidRPr="00904C3F">
        <w:t>2. Что находится на Панели задач?</w:t>
      </w:r>
    </w:p>
    <w:p w14:paraId="04F9A44C" w14:textId="77777777" w:rsidR="00D762BF" w:rsidRPr="00904C3F" w:rsidRDefault="00D762BF" w:rsidP="00904C3F">
      <w:pPr>
        <w:pStyle w:val="a4"/>
        <w:spacing w:line="276" w:lineRule="auto"/>
        <w:jc w:val="both"/>
      </w:pPr>
      <w:r w:rsidRPr="00904C3F">
        <w:t>3. Перечислите основные объекты ОС.</w:t>
      </w:r>
    </w:p>
    <w:p w14:paraId="7820B546" w14:textId="77777777" w:rsidR="00D762BF" w:rsidRPr="00904C3F" w:rsidRDefault="00D762BF" w:rsidP="00904C3F">
      <w:pPr>
        <w:pStyle w:val="a4"/>
        <w:spacing w:line="276" w:lineRule="auto"/>
        <w:jc w:val="both"/>
      </w:pPr>
      <w:r w:rsidRPr="00904C3F">
        <w:t>4. Перечислите типы окон.</w:t>
      </w:r>
    </w:p>
    <w:p w14:paraId="19D72B14" w14:textId="77777777" w:rsidR="00D762BF" w:rsidRPr="00904C3F" w:rsidRDefault="00D762BF" w:rsidP="00904C3F">
      <w:pPr>
        <w:pStyle w:val="a4"/>
        <w:spacing w:line="276" w:lineRule="auto"/>
        <w:jc w:val="both"/>
      </w:pPr>
      <w:r w:rsidRPr="00904C3F">
        <w:t xml:space="preserve">5. Назовите основные элементы окна программы.   </w:t>
      </w:r>
    </w:p>
    <w:p w14:paraId="6E9C606D" w14:textId="77777777" w:rsidR="00D762BF" w:rsidRPr="00904C3F" w:rsidRDefault="00D762BF" w:rsidP="00904C3F">
      <w:pPr>
        <w:pStyle w:val="a4"/>
        <w:spacing w:line="276" w:lineRule="auto"/>
        <w:jc w:val="both"/>
      </w:pPr>
      <w:r w:rsidRPr="00904C3F">
        <w:t>6. Объясните приемы работы с мышью:</w:t>
      </w:r>
    </w:p>
    <w:p w14:paraId="002C1E5A" w14:textId="77777777" w:rsidR="00D762BF" w:rsidRPr="00904C3F" w:rsidRDefault="0034454A" w:rsidP="00904C3F">
      <w:pPr>
        <w:pStyle w:val="a4"/>
        <w:spacing w:line="276" w:lineRule="auto"/>
        <w:jc w:val="both"/>
      </w:pPr>
      <w:r w:rsidRPr="00904C3F">
        <w:t xml:space="preserve">- </w:t>
      </w:r>
      <w:r w:rsidR="00D762BF" w:rsidRPr="00904C3F">
        <w:t xml:space="preserve">левый щелчок приводит к </w:t>
      </w:r>
      <w:r w:rsidRPr="00904C3F">
        <w:t>…</w:t>
      </w:r>
    </w:p>
    <w:p w14:paraId="379513C6" w14:textId="77777777" w:rsidR="00D762BF" w:rsidRPr="00904C3F" w:rsidRDefault="0034454A" w:rsidP="00904C3F">
      <w:pPr>
        <w:pStyle w:val="a4"/>
        <w:spacing w:line="276" w:lineRule="auto"/>
        <w:jc w:val="both"/>
      </w:pPr>
      <w:r w:rsidRPr="00904C3F">
        <w:t xml:space="preserve">- </w:t>
      </w:r>
      <w:r w:rsidR="00D762BF" w:rsidRPr="00904C3F">
        <w:t xml:space="preserve">левый двойной </w:t>
      </w:r>
      <w:r w:rsidRPr="00904C3F">
        <w:t>щелчок служит для …</w:t>
      </w:r>
    </w:p>
    <w:p w14:paraId="6D246BCB" w14:textId="77777777" w:rsidR="00D762BF" w:rsidRPr="00904C3F" w:rsidRDefault="0034454A" w:rsidP="00904C3F">
      <w:pPr>
        <w:pStyle w:val="a4"/>
        <w:spacing w:line="276" w:lineRule="auto"/>
        <w:jc w:val="both"/>
      </w:pPr>
      <w:r w:rsidRPr="00904C3F">
        <w:t xml:space="preserve">- </w:t>
      </w:r>
      <w:r w:rsidR="00D762BF" w:rsidRPr="00904C3F">
        <w:t>правый щелчок</w:t>
      </w:r>
      <w:r w:rsidRPr="00904C3F">
        <w:t xml:space="preserve"> служит для…</w:t>
      </w:r>
    </w:p>
    <w:p w14:paraId="2948434F" w14:textId="77777777" w:rsidR="00D762BF" w:rsidRPr="00904C3F" w:rsidRDefault="0034454A" w:rsidP="00904C3F">
      <w:pPr>
        <w:pStyle w:val="a4"/>
        <w:spacing w:line="276" w:lineRule="auto"/>
        <w:jc w:val="both"/>
      </w:pPr>
      <w:r w:rsidRPr="00904C3F">
        <w:lastRenderedPageBreak/>
        <w:t xml:space="preserve">- </w:t>
      </w:r>
      <w:r w:rsidR="00D762BF" w:rsidRPr="00904C3F">
        <w:t>перетаскивание объекта осуществляется с помощью</w:t>
      </w:r>
      <w:r w:rsidRPr="00904C3F">
        <w:t xml:space="preserve"> …</w:t>
      </w:r>
    </w:p>
    <w:p w14:paraId="544AEB37" w14:textId="77777777" w:rsidR="00D762BF" w:rsidRPr="00904C3F" w:rsidRDefault="0034454A" w:rsidP="00904C3F">
      <w:pPr>
        <w:pStyle w:val="a4"/>
        <w:spacing w:line="276" w:lineRule="auto"/>
        <w:jc w:val="both"/>
      </w:pPr>
      <w:r w:rsidRPr="00904C3F">
        <w:t xml:space="preserve">- </w:t>
      </w:r>
      <w:r w:rsidR="00D762BF" w:rsidRPr="00904C3F">
        <w:t>выделение одновременно нескольких объектов или ст</w:t>
      </w:r>
      <w:r w:rsidRPr="00904C3F">
        <w:t>рок происходит, если…</w:t>
      </w:r>
    </w:p>
    <w:p w14:paraId="592E7BB0" w14:textId="77777777" w:rsidR="00D762BF" w:rsidRPr="00904C3F" w:rsidRDefault="00D762BF" w:rsidP="00904C3F">
      <w:pPr>
        <w:pStyle w:val="a4"/>
        <w:spacing w:line="276" w:lineRule="auto"/>
        <w:jc w:val="both"/>
      </w:pPr>
      <w:r w:rsidRPr="00904C3F">
        <w:t>7. Что такое меню?</w:t>
      </w:r>
    </w:p>
    <w:p w14:paraId="674BFF8D" w14:textId="77777777" w:rsidR="00D762BF" w:rsidRPr="00904C3F" w:rsidRDefault="00D762BF" w:rsidP="00904C3F">
      <w:pPr>
        <w:pStyle w:val="a4"/>
        <w:spacing w:line="276" w:lineRule="auto"/>
        <w:jc w:val="both"/>
      </w:pPr>
      <w:r w:rsidRPr="00904C3F">
        <w:t xml:space="preserve">8. Перечислите виды меню в операционной системе.        </w:t>
      </w:r>
    </w:p>
    <w:p w14:paraId="6997C4A6" w14:textId="77777777" w:rsidR="0034454A" w:rsidRPr="00904C3F" w:rsidRDefault="00D762BF" w:rsidP="00904C3F">
      <w:pPr>
        <w:pStyle w:val="a4"/>
        <w:spacing w:line="276" w:lineRule="auto"/>
        <w:jc w:val="both"/>
      </w:pPr>
      <w:r w:rsidRPr="00904C3F">
        <w:t>9. Какие элементы находятся на диалоговых панелях?</w:t>
      </w:r>
    </w:p>
    <w:p w14:paraId="7E5FFAE1" w14:textId="77777777" w:rsidR="0034454A" w:rsidRPr="00904C3F" w:rsidRDefault="0034454A" w:rsidP="00904C3F">
      <w:pPr>
        <w:pStyle w:val="a4"/>
        <w:spacing w:line="276" w:lineRule="auto"/>
        <w:jc w:val="both"/>
      </w:pPr>
    </w:p>
    <w:p w14:paraId="43287D21" w14:textId="77777777" w:rsidR="00D762BF" w:rsidRPr="00904C3F" w:rsidRDefault="00EF2012" w:rsidP="00904C3F">
      <w:pPr>
        <w:pStyle w:val="a4"/>
        <w:spacing w:line="276" w:lineRule="auto"/>
        <w:jc w:val="both"/>
        <w:rPr>
          <w:b/>
        </w:rPr>
      </w:pPr>
      <w:r w:rsidRPr="00904C3F">
        <w:rPr>
          <w:b/>
        </w:rPr>
        <w:t>Задание:</w:t>
      </w:r>
    </w:p>
    <w:p w14:paraId="03552A57" w14:textId="77777777" w:rsidR="00D762BF" w:rsidRPr="00904C3F" w:rsidRDefault="00D762BF" w:rsidP="00904C3F">
      <w:pPr>
        <w:pStyle w:val="a4"/>
        <w:spacing w:line="276" w:lineRule="auto"/>
        <w:jc w:val="both"/>
      </w:pPr>
      <w:r w:rsidRPr="00904C3F">
        <w:t>1. Настройте Рабочий стол по своему усмотрению: установите стиль оформления, выберите фон  и заставку.</w:t>
      </w:r>
    </w:p>
    <w:p w14:paraId="75460CCA" w14:textId="77777777" w:rsidR="00D762BF" w:rsidRPr="00904C3F" w:rsidRDefault="00D762BF" w:rsidP="00904C3F">
      <w:pPr>
        <w:pStyle w:val="a4"/>
        <w:spacing w:line="276" w:lineRule="auto"/>
        <w:jc w:val="both"/>
      </w:pPr>
      <w:r w:rsidRPr="00904C3F">
        <w:t>2. Создайте на Рабочем столе ярлыки программ  и расположите их в правом нижнем углу экрана.</w:t>
      </w:r>
    </w:p>
    <w:p w14:paraId="1B65A2A4" w14:textId="77777777" w:rsidR="00D762BF" w:rsidRPr="00904C3F" w:rsidRDefault="00D762BF" w:rsidP="00904C3F">
      <w:pPr>
        <w:pStyle w:val="a4"/>
        <w:spacing w:line="276" w:lineRule="auto"/>
        <w:jc w:val="both"/>
      </w:pPr>
      <w:r w:rsidRPr="00904C3F">
        <w:t>3. Уточните текущую дату и время.</w:t>
      </w:r>
    </w:p>
    <w:p w14:paraId="251D1E5C" w14:textId="77777777" w:rsidR="00D762BF" w:rsidRPr="00904C3F" w:rsidRDefault="00D762BF" w:rsidP="00904C3F">
      <w:pPr>
        <w:pStyle w:val="a4"/>
        <w:spacing w:line="276" w:lineRule="auto"/>
        <w:jc w:val="both"/>
      </w:pPr>
      <w:r w:rsidRPr="00904C3F">
        <w:t>4. Настройте панель задач так, чтобы она автоматически исчезала с экрана.</w:t>
      </w:r>
    </w:p>
    <w:p w14:paraId="69226C69" w14:textId="77777777" w:rsidR="00D762BF" w:rsidRPr="00904C3F" w:rsidRDefault="00D762BF" w:rsidP="00904C3F">
      <w:pPr>
        <w:pStyle w:val="a4"/>
        <w:spacing w:line="276" w:lineRule="auto"/>
        <w:jc w:val="both"/>
      </w:pPr>
      <w:r w:rsidRPr="00904C3F">
        <w:t>5. Уберите с панели задач индикатор языка, измените переключение раскладок клавиатуры.</w:t>
      </w:r>
    </w:p>
    <w:p w14:paraId="68A5F2CD" w14:textId="77777777" w:rsidR="0034454A" w:rsidRPr="00904C3F" w:rsidRDefault="0034454A" w:rsidP="00904C3F">
      <w:pPr>
        <w:pStyle w:val="a4"/>
        <w:spacing w:line="276" w:lineRule="auto"/>
        <w:jc w:val="both"/>
        <w:rPr>
          <w:b/>
        </w:rPr>
      </w:pPr>
    </w:p>
    <w:p w14:paraId="41608993" w14:textId="77777777" w:rsidR="0034454A" w:rsidRPr="00904C3F" w:rsidRDefault="0034454A" w:rsidP="00904C3F">
      <w:pPr>
        <w:pStyle w:val="a4"/>
        <w:spacing w:line="276" w:lineRule="auto"/>
        <w:jc w:val="both"/>
        <w:rPr>
          <w:b/>
        </w:rPr>
      </w:pPr>
    </w:p>
    <w:p w14:paraId="2F8AA3D8" w14:textId="77777777" w:rsidR="00A42254" w:rsidRDefault="00A42254" w:rsidP="00904C3F">
      <w:pPr>
        <w:pStyle w:val="a4"/>
        <w:spacing w:line="276" w:lineRule="auto"/>
        <w:jc w:val="both"/>
        <w:rPr>
          <w:b/>
        </w:rPr>
      </w:pPr>
    </w:p>
    <w:p w14:paraId="74BC6E55" w14:textId="77777777" w:rsidR="00A42254" w:rsidRDefault="00A42254" w:rsidP="00904C3F">
      <w:pPr>
        <w:pStyle w:val="a4"/>
        <w:spacing w:line="276" w:lineRule="auto"/>
        <w:jc w:val="both"/>
        <w:rPr>
          <w:b/>
        </w:rPr>
      </w:pPr>
    </w:p>
    <w:p w14:paraId="7BE19D0D" w14:textId="77777777" w:rsidR="00A42254" w:rsidRDefault="00A42254" w:rsidP="00904C3F">
      <w:pPr>
        <w:pStyle w:val="a4"/>
        <w:spacing w:line="276" w:lineRule="auto"/>
        <w:jc w:val="both"/>
        <w:rPr>
          <w:b/>
        </w:rPr>
      </w:pPr>
    </w:p>
    <w:p w14:paraId="1952E466" w14:textId="77777777" w:rsidR="00A42254" w:rsidRDefault="00A42254" w:rsidP="00904C3F">
      <w:pPr>
        <w:pStyle w:val="a4"/>
        <w:spacing w:line="276" w:lineRule="auto"/>
        <w:jc w:val="both"/>
        <w:rPr>
          <w:b/>
        </w:rPr>
      </w:pPr>
    </w:p>
    <w:p w14:paraId="1C10ED75" w14:textId="77777777" w:rsidR="00A42254" w:rsidRDefault="00A42254" w:rsidP="00904C3F">
      <w:pPr>
        <w:pStyle w:val="a4"/>
        <w:spacing w:line="276" w:lineRule="auto"/>
        <w:jc w:val="both"/>
        <w:rPr>
          <w:b/>
        </w:rPr>
      </w:pPr>
    </w:p>
    <w:p w14:paraId="50725128" w14:textId="77777777" w:rsidR="00A42254" w:rsidRDefault="00A42254" w:rsidP="00904C3F">
      <w:pPr>
        <w:pStyle w:val="a4"/>
        <w:spacing w:line="276" w:lineRule="auto"/>
        <w:jc w:val="both"/>
        <w:rPr>
          <w:b/>
        </w:rPr>
      </w:pPr>
    </w:p>
    <w:p w14:paraId="4CA05973" w14:textId="77777777" w:rsidR="00A42254" w:rsidRDefault="00A42254" w:rsidP="00904C3F">
      <w:pPr>
        <w:pStyle w:val="a4"/>
        <w:spacing w:line="276" w:lineRule="auto"/>
        <w:jc w:val="both"/>
        <w:rPr>
          <w:b/>
        </w:rPr>
      </w:pPr>
    </w:p>
    <w:p w14:paraId="3E947C86" w14:textId="77777777" w:rsidR="00A42254" w:rsidRDefault="00A42254" w:rsidP="00904C3F">
      <w:pPr>
        <w:pStyle w:val="a4"/>
        <w:spacing w:line="276" w:lineRule="auto"/>
        <w:jc w:val="both"/>
        <w:rPr>
          <w:b/>
        </w:rPr>
      </w:pPr>
    </w:p>
    <w:p w14:paraId="617A0229" w14:textId="77777777" w:rsidR="00A42254" w:rsidRDefault="00A42254" w:rsidP="00904C3F">
      <w:pPr>
        <w:pStyle w:val="a4"/>
        <w:spacing w:line="276" w:lineRule="auto"/>
        <w:jc w:val="both"/>
        <w:rPr>
          <w:b/>
        </w:rPr>
      </w:pPr>
    </w:p>
    <w:p w14:paraId="20B1C4CD" w14:textId="77777777" w:rsidR="00A42254" w:rsidRDefault="00A42254" w:rsidP="00904C3F">
      <w:pPr>
        <w:pStyle w:val="a4"/>
        <w:spacing w:line="276" w:lineRule="auto"/>
        <w:jc w:val="both"/>
        <w:rPr>
          <w:b/>
        </w:rPr>
      </w:pPr>
    </w:p>
    <w:p w14:paraId="5ED7A125" w14:textId="77777777" w:rsidR="00A42254" w:rsidRDefault="00A42254" w:rsidP="00904C3F">
      <w:pPr>
        <w:pStyle w:val="a4"/>
        <w:spacing w:line="276" w:lineRule="auto"/>
        <w:jc w:val="both"/>
        <w:rPr>
          <w:b/>
        </w:rPr>
      </w:pPr>
    </w:p>
    <w:p w14:paraId="114DFCE2" w14:textId="77777777" w:rsidR="00A42254" w:rsidRDefault="00A42254" w:rsidP="00904C3F">
      <w:pPr>
        <w:pStyle w:val="a4"/>
        <w:spacing w:line="276" w:lineRule="auto"/>
        <w:jc w:val="both"/>
        <w:rPr>
          <w:b/>
        </w:rPr>
      </w:pPr>
    </w:p>
    <w:p w14:paraId="77EB27EA" w14:textId="77777777" w:rsidR="00A42254" w:rsidRDefault="00A42254" w:rsidP="00904C3F">
      <w:pPr>
        <w:pStyle w:val="a4"/>
        <w:spacing w:line="276" w:lineRule="auto"/>
        <w:jc w:val="both"/>
        <w:rPr>
          <w:b/>
        </w:rPr>
      </w:pPr>
    </w:p>
    <w:p w14:paraId="13673698" w14:textId="77777777" w:rsidR="00A42254" w:rsidRDefault="00A42254" w:rsidP="00904C3F">
      <w:pPr>
        <w:pStyle w:val="a4"/>
        <w:spacing w:line="276" w:lineRule="auto"/>
        <w:jc w:val="both"/>
        <w:rPr>
          <w:b/>
        </w:rPr>
      </w:pPr>
    </w:p>
    <w:p w14:paraId="79A61EFC" w14:textId="77777777" w:rsidR="00A42254" w:rsidRDefault="00A42254" w:rsidP="00904C3F">
      <w:pPr>
        <w:pStyle w:val="a4"/>
        <w:spacing w:line="276" w:lineRule="auto"/>
        <w:jc w:val="both"/>
        <w:rPr>
          <w:b/>
        </w:rPr>
      </w:pPr>
    </w:p>
    <w:p w14:paraId="74FFAB78" w14:textId="77777777" w:rsidR="00A42254" w:rsidRDefault="00A42254" w:rsidP="00904C3F">
      <w:pPr>
        <w:pStyle w:val="a4"/>
        <w:spacing w:line="276" w:lineRule="auto"/>
        <w:jc w:val="both"/>
        <w:rPr>
          <w:b/>
        </w:rPr>
      </w:pPr>
    </w:p>
    <w:p w14:paraId="0F62199A" w14:textId="77777777" w:rsidR="00A42254" w:rsidRDefault="00A42254" w:rsidP="00904C3F">
      <w:pPr>
        <w:pStyle w:val="a4"/>
        <w:spacing w:line="276" w:lineRule="auto"/>
        <w:jc w:val="both"/>
        <w:rPr>
          <w:b/>
        </w:rPr>
      </w:pPr>
    </w:p>
    <w:p w14:paraId="417CD7ED" w14:textId="77777777" w:rsidR="00A42254" w:rsidRDefault="00A42254" w:rsidP="00904C3F">
      <w:pPr>
        <w:pStyle w:val="a4"/>
        <w:spacing w:line="276" w:lineRule="auto"/>
        <w:jc w:val="both"/>
        <w:rPr>
          <w:b/>
        </w:rPr>
      </w:pPr>
    </w:p>
    <w:p w14:paraId="6D7474AA" w14:textId="77777777" w:rsidR="00A42254" w:rsidRDefault="00A42254" w:rsidP="00904C3F">
      <w:pPr>
        <w:pStyle w:val="a4"/>
        <w:spacing w:line="276" w:lineRule="auto"/>
        <w:jc w:val="both"/>
        <w:rPr>
          <w:b/>
        </w:rPr>
      </w:pPr>
    </w:p>
    <w:p w14:paraId="27AC883C" w14:textId="77777777" w:rsidR="00A42254" w:rsidRDefault="00A42254" w:rsidP="00904C3F">
      <w:pPr>
        <w:pStyle w:val="a4"/>
        <w:spacing w:line="276" w:lineRule="auto"/>
        <w:jc w:val="both"/>
        <w:rPr>
          <w:b/>
        </w:rPr>
      </w:pPr>
    </w:p>
    <w:p w14:paraId="20F31D9F" w14:textId="77777777" w:rsidR="00A42254" w:rsidRDefault="00A42254" w:rsidP="00904C3F">
      <w:pPr>
        <w:pStyle w:val="a4"/>
        <w:spacing w:line="276" w:lineRule="auto"/>
        <w:jc w:val="both"/>
        <w:rPr>
          <w:b/>
        </w:rPr>
      </w:pPr>
    </w:p>
    <w:p w14:paraId="29C41C9A" w14:textId="77777777" w:rsidR="00A42254" w:rsidRDefault="00A42254" w:rsidP="00904C3F">
      <w:pPr>
        <w:pStyle w:val="a4"/>
        <w:spacing w:line="276" w:lineRule="auto"/>
        <w:jc w:val="both"/>
        <w:rPr>
          <w:b/>
        </w:rPr>
      </w:pPr>
    </w:p>
    <w:p w14:paraId="638A107E" w14:textId="77777777" w:rsidR="00A42254" w:rsidRDefault="00A42254" w:rsidP="00904C3F">
      <w:pPr>
        <w:pStyle w:val="a4"/>
        <w:spacing w:line="276" w:lineRule="auto"/>
        <w:jc w:val="both"/>
        <w:rPr>
          <w:b/>
        </w:rPr>
      </w:pPr>
    </w:p>
    <w:p w14:paraId="42A795BA" w14:textId="77777777" w:rsidR="00A42254" w:rsidRDefault="00A42254" w:rsidP="00904C3F">
      <w:pPr>
        <w:pStyle w:val="a4"/>
        <w:spacing w:line="276" w:lineRule="auto"/>
        <w:jc w:val="both"/>
        <w:rPr>
          <w:b/>
        </w:rPr>
      </w:pPr>
    </w:p>
    <w:p w14:paraId="3227E640" w14:textId="77777777" w:rsidR="00A42254" w:rsidRDefault="00A42254" w:rsidP="00904C3F">
      <w:pPr>
        <w:pStyle w:val="a4"/>
        <w:spacing w:line="276" w:lineRule="auto"/>
        <w:jc w:val="both"/>
        <w:rPr>
          <w:b/>
        </w:rPr>
      </w:pPr>
    </w:p>
    <w:p w14:paraId="3FB8EB62" w14:textId="77777777" w:rsidR="00A42254" w:rsidRDefault="00A42254" w:rsidP="00904C3F">
      <w:pPr>
        <w:pStyle w:val="a4"/>
        <w:spacing w:line="276" w:lineRule="auto"/>
        <w:jc w:val="both"/>
        <w:rPr>
          <w:b/>
        </w:rPr>
      </w:pPr>
    </w:p>
    <w:p w14:paraId="342AE90B" w14:textId="77777777" w:rsidR="00A42254" w:rsidRDefault="00A42254" w:rsidP="00904C3F">
      <w:pPr>
        <w:pStyle w:val="a4"/>
        <w:spacing w:line="276" w:lineRule="auto"/>
        <w:jc w:val="both"/>
        <w:rPr>
          <w:b/>
        </w:rPr>
      </w:pPr>
    </w:p>
    <w:p w14:paraId="6D3B07B0" w14:textId="77777777" w:rsidR="002C6D11" w:rsidRDefault="002C6D11" w:rsidP="00904C3F">
      <w:pPr>
        <w:pStyle w:val="a4"/>
        <w:spacing w:line="276" w:lineRule="auto"/>
        <w:jc w:val="both"/>
        <w:rPr>
          <w:b/>
        </w:rPr>
      </w:pPr>
    </w:p>
    <w:p w14:paraId="0CA2C9BA" w14:textId="77777777" w:rsidR="00A42254" w:rsidRDefault="00A42254" w:rsidP="00904C3F">
      <w:pPr>
        <w:pStyle w:val="a4"/>
        <w:spacing w:line="276" w:lineRule="auto"/>
        <w:jc w:val="both"/>
        <w:rPr>
          <w:b/>
        </w:rPr>
      </w:pPr>
    </w:p>
    <w:p w14:paraId="5C218F81" w14:textId="77777777" w:rsidR="00D762BF" w:rsidRPr="00904C3F" w:rsidRDefault="003E3B0A" w:rsidP="00A42254">
      <w:pPr>
        <w:pStyle w:val="a4"/>
        <w:spacing w:line="276" w:lineRule="auto"/>
        <w:jc w:val="center"/>
        <w:rPr>
          <w:b/>
        </w:rPr>
      </w:pPr>
      <w:r w:rsidRPr="00904C3F">
        <w:rPr>
          <w:b/>
        </w:rPr>
        <w:lastRenderedPageBreak/>
        <w:t>Практическая работа</w:t>
      </w:r>
      <w:r w:rsidR="00D762BF" w:rsidRPr="00904C3F">
        <w:rPr>
          <w:b/>
        </w:rPr>
        <w:t xml:space="preserve"> № 2</w:t>
      </w:r>
    </w:p>
    <w:p w14:paraId="0E8B24C7" w14:textId="77777777" w:rsidR="00D762BF" w:rsidRPr="00904C3F" w:rsidRDefault="0034454A" w:rsidP="00A42254">
      <w:pPr>
        <w:pStyle w:val="a4"/>
        <w:spacing w:line="276" w:lineRule="auto"/>
        <w:jc w:val="center"/>
      </w:pPr>
      <w:r w:rsidRPr="00904C3F">
        <w:rPr>
          <w:b/>
        </w:rPr>
        <w:t xml:space="preserve">Тема: </w:t>
      </w:r>
      <w:r w:rsidR="00D762BF" w:rsidRPr="00904C3F">
        <w:t xml:space="preserve">Папка и ее параметры. Работа с программой </w:t>
      </w:r>
      <w:r w:rsidR="00D762BF" w:rsidRPr="00904C3F">
        <w:rPr>
          <w:i/>
          <w:iCs/>
        </w:rPr>
        <w:t>Файловая система</w:t>
      </w:r>
      <w:r w:rsidRPr="00904C3F">
        <w:rPr>
          <w:i/>
          <w:iCs/>
        </w:rPr>
        <w:t>.</w:t>
      </w:r>
    </w:p>
    <w:p w14:paraId="0B0EA2C3" w14:textId="77777777" w:rsidR="00D762BF" w:rsidRPr="00904C3F" w:rsidRDefault="00D762BF" w:rsidP="00904C3F">
      <w:pPr>
        <w:spacing w:line="276" w:lineRule="auto"/>
        <w:jc w:val="both"/>
        <w:rPr>
          <w:rFonts w:ascii="Times New Roman" w:hAnsi="Times New Roman"/>
          <w:b/>
        </w:rPr>
      </w:pPr>
      <w:r w:rsidRPr="00904C3F">
        <w:rPr>
          <w:rFonts w:ascii="Times New Roman" w:hAnsi="Times New Roman"/>
          <w:b/>
        </w:rPr>
        <w:t>Цел</w:t>
      </w:r>
      <w:r w:rsidR="008E70BA">
        <w:rPr>
          <w:rFonts w:ascii="Times New Roman" w:hAnsi="Times New Roman"/>
          <w:b/>
        </w:rPr>
        <w:t>ь</w:t>
      </w:r>
      <w:r w:rsidRPr="00904C3F">
        <w:rPr>
          <w:rFonts w:ascii="Times New Roman" w:hAnsi="Times New Roman"/>
          <w:b/>
        </w:rPr>
        <w:t>:</w:t>
      </w:r>
    </w:p>
    <w:p w14:paraId="4B86DCB8" w14:textId="77777777" w:rsidR="00D762BF" w:rsidRPr="00904C3F" w:rsidRDefault="00D762BF" w:rsidP="00904C3F">
      <w:pPr>
        <w:spacing w:line="276" w:lineRule="auto"/>
        <w:jc w:val="both"/>
        <w:rPr>
          <w:rFonts w:ascii="Times New Roman" w:hAnsi="Times New Roman"/>
        </w:rPr>
      </w:pPr>
      <w:r w:rsidRPr="00904C3F">
        <w:rPr>
          <w:rFonts w:ascii="Times New Roman" w:hAnsi="Times New Roman"/>
        </w:rPr>
        <w:t>- формирование понятий о файлах, ярлыках и файловых системах, именах файлов, пути к файлам, дать основные понятия, необходимые для работы на компьютере.</w:t>
      </w:r>
    </w:p>
    <w:p w14:paraId="0FCE5C6F" w14:textId="77777777" w:rsidR="00D762BF" w:rsidRPr="00904C3F" w:rsidRDefault="00D762BF" w:rsidP="00904C3F">
      <w:pPr>
        <w:spacing w:line="276" w:lineRule="auto"/>
        <w:jc w:val="both"/>
        <w:rPr>
          <w:rFonts w:ascii="Times New Roman" w:hAnsi="Times New Roman"/>
        </w:rPr>
      </w:pPr>
      <w:r w:rsidRPr="00904C3F">
        <w:rPr>
          <w:rFonts w:ascii="Times New Roman" w:hAnsi="Times New Roman"/>
        </w:rPr>
        <w:t>- воспитание информационной культуры учащихся.</w:t>
      </w:r>
    </w:p>
    <w:p w14:paraId="7ABCBCC7" w14:textId="77777777" w:rsidR="00D762BF" w:rsidRPr="00904C3F" w:rsidRDefault="00D762BF" w:rsidP="00904C3F">
      <w:pPr>
        <w:spacing w:line="276" w:lineRule="auto"/>
        <w:jc w:val="both"/>
        <w:rPr>
          <w:rFonts w:ascii="Times New Roman" w:hAnsi="Times New Roman"/>
        </w:rPr>
      </w:pPr>
      <w:r w:rsidRPr="00904C3F">
        <w:rPr>
          <w:rFonts w:ascii="Times New Roman" w:hAnsi="Times New Roman"/>
        </w:rPr>
        <w:t>- формирование представлений о процессе организации файловых систем на примере работы с файлами.</w:t>
      </w:r>
    </w:p>
    <w:p w14:paraId="35A30FCF" w14:textId="77777777" w:rsidR="00A42254" w:rsidRPr="00C03DE5" w:rsidRDefault="00A42254" w:rsidP="00A42254">
      <w:pPr>
        <w:pStyle w:val="a5"/>
        <w:spacing w:before="0" w:beforeAutospacing="0" w:after="0" w:afterAutospacing="0" w:line="276" w:lineRule="auto"/>
        <w:jc w:val="both"/>
      </w:pPr>
      <w:r>
        <w:rPr>
          <w:b/>
          <w:bCs/>
          <w:iCs/>
        </w:rPr>
        <w:t>Информационные источники</w:t>
      </w:r>
      <w:r w:rsidRPr="00C03DE5">
        <w:rPr>
          <w:b/>
          <w:bCs/>
          <w:iCs/>
        </w:rPr>
        <w:t>:</w:t>
      </w:r>
    </w:p>
    <w:p w14:paraId="4BA2593B" w14:textId="77777777" w:rsidR="00A42254" w:rsidRDefault="00A42254" w:rsidP="00A42254">
      <w:pPr>
        <w:pStyle w:val="a4"/>
        <w:spacing w:line="276" w:lineRule="auto"/>
        <w:jc w:val="both"/>
      </w:pPr>
      <w:r>
        <w:t xml:space="preserve">- </w:t>
      </w:r>
      <w:r w:rsidRPr="000A5946">
        <w:t>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2E460EE4" w14:textId="77777777" w:rsidR="00A42254" w:rsidRPr="000A5946" w:rsidRDefault="00A42254" w:rsidP="00A42254">
      <w:pPr>
        <w:pStyle w:val="a4"/>
        <w:spacing w:line="276" w:lineRule="auto"/>
      </w:pPr>
      <w:r>
        <w:t xml:space="preserve">- </w:t>
      </w:r>
      <w:r w:rsidRPr="000A5946">
        <w:t>Информатика и информационные технологии. Учебник для 10 -11 классов /Н. Д. Угринович. - 4-е изд. - М.: БИНОМ. Лаборатория знаний, 2007. - 511 с.: ил.</w:t>
      </w:r>
    </w:p>
    <w:p w14:paraId="50B60E3A" w14:textId="77777777" w:rsidR="00D762BF" w:rsidRPr="00904C3F" w:rsidRDefault="00D762BF" w:rsidP="00904C3F">
      <w:pPr>
        <w:pStyle w:val="a4"/>
        <w:spacing w:line="276" w:lineRule="auto"/>
        <w:jc w:val="both"/>
        <w:rPr>
          <w:b/>
        </w:rPr>
      </w:pPr>
    </w:p>
    <w:p w14:paraId="734CB942" w14:textId="77777777" w:rsidR="00D762BF" w:rsidRPr="00904C3F" w:rsidRDefault="00D762BF" w:rsidP="00904C3F">
      <w:pPr>
        <w:pStyle w:val="a4"/>
        <w:spacing w:line="276" w:lineRule="auto"/>
        <w:jc w:val="both"/>
        <w:rPr>
          <w:bCs/>
          <w:i/>
        </w:rPr>
      </w:pPr>
      <w:r w:rsidRPr="00904C3F">
        <w:rPr>
          <w:bCs/>
          <w:i/>
        </w:rPr>
        <w:t>Сформулируйте определение:</w:t>
      </w:r>
    </w:p>
    <w:p w14:paraId="616C1249" w14:textId="77777777" w:rsidR="00D762BF" w:rsidRPr="007A5B3E" w:rsidRDefault="00D762BF" w:rsidP="00904C3F">
      <w:pPr>
        <w:pStyle w:val="a4"/>
        <w:spacing w:line="276" w:lineRule="auto"/>
        <w:jc w:val="both"/>
      </w:pPr>
      <w:r w:rsidRPr="00904C3F">
        <w:rPr>
          <w:iCs/>
        </w:rPr>
        <w:t>Операционная система</w:t>
      </w:r>
      <w:r w:rsidRPr="00904C3F">
        <w:rPr>
          <w:i/>
          <w:iCs/>
        </w:rPr>
        <w:t xml:space="preserve"> — </w:t>
      </w:r>
      <w:r w:rsidR="004615E8" w:rsidRPr="00904C3F">
        <w:t>это…</w:t>
      </w:r>
    </w:p>
    <w:p w14:paraId="0A06575C" w14:textId="77777777" w:rsidR="00D762BF" w:rsidRPr="00904C3F" w:rsidRDefault="00D762BF" w:rsidP="00904C3F">
      <w:pPr>
        <w:pStyle w:val="a4"/>
        <w:spacing w:line="276" w:lineRule="auto"/>
        <w:jc w:val="both"/>
        <w:rPr>
          <w:bCs/>
          <w:i/>
        </w:rPr>
      </w:pPr>
      <w:r w:rsidRPr="00904C3F">
        <w:rPr>
          <w:bCs/>
          <w:i/>
        </w:rPr>
        <w:t>Ответьте на вопросы:</w:t>
      </w:r>
    </w:p>
    <w:p w14:paraId="305219EC" w14:textId="77777777" w:rsidR="00D762BF" w:rsidRPr="00904C3F" w:rsidRDefault="004615E8" w:rsidP="00904C3F">
      <w:pPr>
        <w:pStyle w:val="a4"/>
        <w:spacing w:line="276" w:lineRule="auto"/>
        <w:jc w:val="both"/>
      </w:pPr>
      <w:r w:rsidRPr="00904C3F">
        <w:rPr>
          <w:i/>
          <w:iCs/>
        </w:rPr>
        <w:t xml:space="preserve">1. </w:t>
      </w:r>
      <w:r w:rsidR="00D762BF" w:rsidRPr="00904C3F">
        <w:t>Какие операционные системы вам известны?</w:t>
      </w:r>
    </w:p>
    <w:p w14:paraId="58B940BC" w14:textId="77777777" w:rsidR="00D762BF" w:rsidRPr="00904C3F" w:rsidRDefault="00D762BF" w:rsidP="00904C3F">
      <w:pPr>
        <w:pStyle w:val="a4"/>
        <w:spacing w:line="276" w:lineRule="auto"/>
        <w:jc w:val="both"/>
      </w:pPr>
      <w:r w:rsidRPr="00904C3F">
        <w:t>2. Перечислите основные составляющие современной операционной системы.</w:t>
      </w:r>
    </w:p>
    <w:p w14:paraId="55F54982" w14:textId="77777777" w:rsidR="00D762BF" w:rsidRPr="007A5B3E" w:rsidRDefault="00D762BF" w:rsidP="00904C3F">
      <w:pPr>
        <w:pStyle w:val="a4"/>
        <w:spacing w:line="276" w:lineRule="auto"/>
        <w:jc w:val="both"/>
      </w:pPr>
      <w:r w:rsidRPr="00904C3F">
        <w:t>3. Перечислите системные файлы, с которыми работает компьютер в процессе начальной загрузки.</w:t>
      </w:r>
    </w:p>
    <w:p w14:paraId="3E11D891" w14:textId="77777777" w:rsidR="00D762BF" w:rsidRPr="00904C3F" w:rsidRDefault="00D762BF" w:rsidP="00904C3F">
      <w:pPr>
        <w:pStyle w:val="a4"/>
        <w:spacing w:line="276" w:lineRule="auto"/>
        <w:jc w:val="both"/>
        <w:rPr>
          <w:bCs/>
          <w:i/>
        </w:rPr>
      </w:pPr>
      <w:r w:rsidRPr="00904C3F">
        <w:rPr>
          <w:bCs/>
          <w:i/>
        </w:rPr>
        <w:t>Сформулируйте определения:</w:t>
      </w:r>
    </w:p>
    <w:p w14:paraId="4DAE126F" w14:textId="77777777" w:rsidR="00D762BF" w:rsidRPr="00904C3F" w:rsidRDefault="004615E8" w:rsidP="00904C3F">
      <w:pPr>
        <w:pStyle w:val="a4"/>
        <w:spacing w:line="276" w:lineRule="auto"/>
        <w:jc w:val="both"/>
      </w:pPr>
      <w:r w:rsidRPr="00904C3F">
        <w:t>Файл — это …</w:t>
      </w:r>
    </w:p>
    <w:p w14:paraId="2A060B69" w14:textId="77777777" w:rsidR="00D762BF" w:rsidRPr="007A5B3E" w:rsidRDefault="00D762BF" w:rsidP="00904C3F">
      <w:pPr>
        <w:pStyle w:val="a4"/>
        <w:spacing w:line="276" w:lineRule="auto"/>
        <w:jc w:val="both"/>
      </w:pPr>
      <w:r w:rsidRPr="00904C3F">
        <w:t>Файлова</w:t>
      </w:r>
      <w:r w:rsidR="004615E8" w:rsidRPr="00904C3F">
        <w:t>я система — это…</w:t>
      </w:r>
    </w:p>
    <w:p w14:paraId="44F081E0" w14:textId="77777777" w:rsidR="00D762BF" w:rsidRPr="00904C3F" w:rsidRDefault="00D762BF" w:rsidP="00904C3F">
      <w:pPr>
        <w:pStyle w:val="a4"/>
        <w:spacing w:line="276" w:lineRule="auto"/>
        <w:jc w:val="both"/>
        <w:rPr>
          <w:bCs/>
          <w:i/>
        </w:rPr>
      </w:pPr>
      <w:r w:rsidRPr="00904C3F">
        <w:rPr>
          <w:bCs/>
          <w:i/>
        </w:rPr>
        <w:t>Ответьте на вопросы:</w:t>
      </w:r>
    </w:p>
    <w:p w14:paraId="59B35A32" w14:textId="77777777" w:rsidR="00D762BF" w:rsidRPr="00904C3F" w:rsidRDefault="00D762BF" w:rsidP="00904C3F">
      <w:pPr>
        <w:pStyle w:val="a4"/>
        <w:spacing w:line="276" w:lineRule="auto"/>
        <w:jc w:val="both"/>
      </w:pPr>
      <w:r w:rsidRPr="00904C3F">
        <w:t>4. Перечислите основные операции с файлами и каталогами.</w:t>
      </w:r>
    </w:p>
    <w:p w14:paraId="5098189D" w14:textId="77777777" w:rsidR="00D762BF" w:rsidRPr="00904C3F" w:rsidRDefault="00D762BF" w:rsidP="00904C3F">
      <w:pPr>
        <w:pStyle w:val="a4"/>
        <w:spacing w:line="276" w:lineRule="auto"/>
        <w:jc w:val="both"/>
      </w:pPr>
      <w:r w:rsidRPr="00904C3F">
        <w:t>5. Заполните таблицу:</w:t>
      </w:r>
    </w:p>
    <w:p w14:paraId="75F520D0" w14:textId="77777777" w:rsidR="00D762BF" w:rsidRPr="00904C3F" w:rsidRDefault="00D762BF" w:rsidP="00904C3F">
      <w:pPr>
        <w:pStyle w:val="a4"/>
        <w:spacing w:line="276" w:lineRule="auto"/>
        <w:jc w:val="both"/>
        <w:rPr>
          <w:bCs/>
          <w:i/>
          <w:iCs/>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6040"/>
        <w:gridCol w:w="4025"/>
      </w:tblGrid>
      <w:tr w:rsidR="00CD2871" w14:paraId="7D9EED77" w14:textId="77777777" w:rsidTr="0034454A">
        <w:tc>
          <w:tcPr>
            <w:tcW w:w="6040" w:type="dxa"/>
          </w:tcPr>
          <w:p w14:paraId="57F8CD56" w14:textId="77777777" w:rsidR="00D762BF" w:rsidRPr="00904C3F" w:rsidRDefault="00D762BF" w:rsidP="00904C3F">
            <w:pPr>
              <w:pStyle w:val="a4"/>
              <w:spacing w:line="276" w:lineRule="auto"/>
              <w:jc w:val="both"/>
            </w:pPr>
            <w:r w:rsidRPr="00904C3F">
              <w:t>Тип файла</w:t>
            </w:r>
          </w:p>
        </w:tc>
        <w:tc>
          <w:tcPr>
            <w:tcW w:w="4025" w:type="dxa"/>
          </w:tcPr>
          <w:p w14:paraId="7EEA4D28" w14:textId="77777777" w:rsidR="00D762BF" w:rsidRPr="00904C3F" w:rsidRDefault="00D762BF" w:rsidP="00904C3F">
            <w:pPr>
              <w:pStyle w:val="a4"/>
              <w:spacing w:line="276" w:lineRule="auto"/>
              <w:jc w:val="both"/>
            </w:pPr>
            <w:r w:rsidRPr="00904C3F">
              <w:t>Расширения</w:t>
            </w:r>
          </w:p>
        </w:tc>
      </w:tr>
      <w:tr w:rsidR="00CD2871" w14:paraId="147FBA26" w14:textId="77777777" w:rsidTr="0034454A">
        <w:tc>
          <w:tcPr>
            <w:tcW w:w="6040" w:type="dxa"/>
          </w:tcPr>
          <w:p w14:paraId="5508EAD6" w14:textId="77777777" w:rsidR="00D762BF" w:rsidRPr="00904C3F" w:rsidRDefault="00D762BF" w:rsidP="00904C3F">
            <w:pPr>
              <w:pStyle w:val="a4"/>
              <w:spacing w:line="276" w:lineRule="auto"/>
              <w:jc w:val="both"/>
            </w:pPr>
            <w:r w:rsidRPr="00904C3F">
              <w:t>Программы</w:t>
            </w:r>
          </w:p>
        </w:tc>
        <w:tc>
          <w:tcPr>
            <w:tcW w:w="4025" w:type="dxa"/>
          </w:tcPr>
          <w:p w14:paraId="5225F047" w14:textId="77777777" w:rsidR="00D762BF" w:rsidRPr="00904C3F" w:rsidRDefault="00D762BF" w:rsidP="00904C3F">
            <w:pPr>
              <w:pStyle w:val="a4"/>
              <w:spacing w:line="276" w:lineRule="auto"/>
              <w:jc w:val="both"/>
            </w:pPr>
          </w:p>
        </w:tc>
      </w:tr>
      <w:tr w:rsidR="00CD2871" w14:paraId="57A081A1" w14:textId="77777777" w:rsidTr="0034454A">
        <w:tc>
          <w:tcPr>
            <w:tcW w:w="6040" w:type="dxa"/>
          </w:tcPr>
          <w:p w14:paraId="0314FBEE" w14:textId="77777777" w:rsidR="00D762BF" w:rsidRPr="00904C3F" w:rsidRDefault="00D762BF" w:rsidP="00904C3F">
            <w:pPr>
              <w:pStyle w:val="a4"/>
              <w:spacing w:line="276" w:lineRule="auto"/>
              <w:jc w:val="both"/>
            </w:pPr>
            <w:r w:rsidRPr="00904C3F">
              <w:t>Текстовые файлы</w:t>
            </w:r>
          </w:p>
        </w:tc>
        <w:tc>
          <w:tcPr>
            <w:tcW w:w="4025" w:type="dxa"/>
          </w:tcPr>
          <w:p w14:paraId="57118ECF" w14:textId="77777777" w:rsidR="00D762BF" w:rsidRPr="00904C3F" w:rsidRDefault="00D762BF" w:rsidP="00904C3F">
            <w:pPr>
              <w:pStyle w:val="a4"/>
              <w:spacing w:line="276" w:lineRule="auto"/>
              <w:jc w:val="both"/>
            </w:pPr>
          </w:p>
        </w:tc>
      </w:tr>
      <w:tr w:rsidR="00CD2871" w14:paraId="3F82F34B" w14:textId="77777777" w:rsidTr="0034454A">
        <w:tc>
          <w:tcPr>
            <w:tcW w:w="6040" w:type="dxa"/>
          </w:tcPr>
          <w:p w14:paraId="4399D395" w14:textId="77777777" w:rsidR="00D762BF" w:rsidRPr="00904C3F" w:rsidRDefault="00D762BF" w:rsidP="00904C3F">
            <w:pPr>
              <w:pStyle w:val="a4"/>
              <w:spacing w:line="276" w:lineRule="auto"/>
              <w:jc w:val="both"/>
            </w:pPr>
            <w:r w:rsidRPr="00904C3F">
              <w:t>Графические файлы</w:t>
            </w:r>
          </w:p>
        </w:tc>
        <w:tc>
          <w:tcPr>
            <w:tcW w:w="4025" w:type="dxa"/>
          </w:tcPr>
          <w:p w14:paraId="7F56C9A6" w14:textId="77777777" w:rsidR="00D762BF" w:rsidRPr="00904C3F" w:rsidRDefault="00D762BF" w:rsidP="00904C3F">
            <w:pPr>
              <w:pStyle w:val="a4"/>
              <w:spacing w:line="276" w:lineRule="auto"/>
              <w:jc w:val="both"/>
            </w:pPr>
          </w:p>
        </w:tc>
      </w:tr>
      <w:tr w:rsidR="00CD2871" w14:paraId="664F5656" w14:textId="77777777" w:rsidTr="0034454A">
        <w:tc>
          <w:tcPr>
            <w:tcW w:w="6040" w:type="dxa"/>
          </w:tcPr>
          <w:p w14:paraId="1DBC662E" w14:textId="77777777" w:rsidR="00D762BF" w:rsidRPr="00904C3F" w:rsidRDefault="00D762BF" w:rsidP="00904C3F">
            <w:pPr>
              <w:pStyle w:val="a4"/>
              <w:spacing w:line="276" w:lineRule="auto"/>
              <w:jc w:val="both"/>
            </w:pPr>
            <w:r w:rsidRPr="00904C3F">
              <w:t>Звуковые файлы</w:t>
            </w:r>
          </w:p>
        </w:tc>
        <w:tc>
          <w:tcPr>
            <w:tcW w:w="4025" w:type="dxa"/>
          </w:tcPr>
          <w:p w14:paraId="5FA8B5B2" w14:textId="77777777" w:rsidR="00D762BF" w:rsidRPr="00904C3F" w:rsidRDefault="00D762BF" w:rsidP="00904C3F">
            <w:pPr>
              <w:pStyle w:val="a4"/>
              <w:spacing w:line="276" w:lineRule="auto"/>
              <w:jc w:val="both"/>
            </w:pPr>
          </w:p>
        </w:tc>
      </w:tr>
      <w:tr w:rsidR="00CD2871" w14:paraId="4DEF7144" w14:textId="77777777" w:rsidTr="0034454A">
        <w:tc>
          <w:tcPr>
            <w:tcW w:w="6040" w:type="dxa"/>
          </w:tcPr>
          <w:p w14:paraId="0CB017EF" w14:textId="77777777" w:rsidR="00D762BF" w:rsidRPr="00904C3F" w:rsidRDefault="00D762BF" w:rsidP="00904C3F">
            <w:pPr>
              <w:pStyle w:val="a4"/>
              <w:spacing w:line="276" w:lineRule="auto"/>
              <w:jc w:val="both"/>
            </w:pPr>
            <w:r w:rsidRPr="00904C3F">
              <w:t>Видеофайлы</w:t>
            </w:r>
          </w:p>
        </w:tc>
        <w:tc>
          <w:tcPr>
            <w:tcW w:w="4025" w:type="dxa"/>
          </w:tcPr>
          <w:p w14:paraId="5A92D482" w14:textId="77777777" w:rsidR="00D762BF" w:rsidRPr="00904C3F" w:rsidRDefault="00D762BF" w:rsidP="00904C3F">
            <w:pPr>
              <w:pStyle w:val="a4"/>
              <w:spacing w:line="276" w:lineRule="auto"/>
              <w:jc w:val="both"/>
            </w:pPr>
          </w:p>
        </w:tc>
      </w:tr>
      <w:tr w:rsidR="00CD2871" w14:paraId="37BB726D" w14:textId="77777777" w:rsidTr="0034454A">
        <w:tc>
          <w:tcPr>
            <w:tcW w:w="6040" w:type="dxa"/>
          </w:tcPr>
          <w:p w14:paraId="75D92913" w14:textId="77777777" w:rsidR="00D762BF" w:rsidRPr="00904C3F" w:rsidRDefault="00D762BF" w:rsidP="00904C3F">
            <w:pPr>
              <w:pStyle w:val="a4"/>
              <w:spacing w:line="276" w:lineRule="auto"/>
              <w:jc w:val="both"/>
            </w:pPr>
            <w:r w:rsidRPr="00904C3F">
              <w:t>Файлы, созданные в электронной таблице</w:t>
            </w:r>
          </w:p>
        </w:tc>
        <w:tc>
          <w:tcPr>
            <w:tcW w:w="4025" w:type="dxa"/>
          </w:tcPr>
          <w:p w14:paraId="2709A2E8" w14:textId="77777777" w:rsidR="00D762BF" w:rsidRPr="00904C3F" w:rsidRDefault="00D762BF" w:rsidP="00904C3F">
            <w:pPr>
              <w:pStyle w:val="a4"/>
              <w:spacing w:line="276" w:lineRule="auto"/>
              <w:jc w:val="both"/>
            </w:pPr>
          </w:p>
        </w:tc>
      </w:tr>
    </w:tbl>
    <w:p w14:paraId="2D2198C4" w14:textId="77777777" w:rsidR="00D762BF" w:rsidRPr="00904C3F" w:rsidRDefault="00D762BF" w:rsidP="00904C3F">
      <w:pPr>
        <w:pStyle w:val="a4"/>
        <w:spacing w:line="276" w:lineRule="auto"/>
        <w:jc w:val="both"/>
        <w:rPr>
          <w:bCs/>
          <w:i/>
          <w:iCs/>
        </w:rPr>
      </w:pPr>
    </w:p>
    <w:p w14:paraId="7CEE5085" w14:textId="77777777" w:rsidR="00D762BF" w:rsidRPr="00904C3F" w:rsidRDefault="00EF2012" w:rsidP="00904C3F">
      <w:pPr>
        <w:pStyle w:val="a4"/>
        <w:spacing w:line="276" w:lineRule="auto"/>
        <w:jc w:val="both"/>
        <w:rPr>
          <w:b/>
        </w:rPr>
      </w:pPr>
      <w:r w:rsidRPr="00904C3F">
        <w:rPr>
          <w:b/>
        </w:rPr>
        <w:t>Задание:</w:t>
      </w:r>
    </w:p>
    <w:p w14:paraId="5D93FCCB" w14:textId="77777777" w:rsidR="00D762BF" w:rsidRPr="00904C3F" w:rsidRDefault="00D762BF" w:rsidP="00904C3F">
      <w:pPr>
        <w:pStyle w:val="a4"/>
        <w:spacing w:line="276" w:lineRule="auto"/>
        <w:jc w:val="both"/>
        <w:rPr>
          <w:i/>
          <w:iCs/>
        </w:rPr>
      </w:pPr>
      <w:r w:rsidRPr="00904C3F">
        <w:t xml:space="preserve">1. Создайте папку </w:t>
      </w:r>
      <w:r w:rsidRPr="00904C3F">
        <w:rPr>
          <w:i/>
          <w:iCs/>
        </w:rPr>
        <w:t xml:space="preserve">Файловая система; </w:t>
      </w:r>
    </w:p>
    <w:p w14:paraId="1155E8F7" w14:textId="77777777" w:rsidR="00D762BF" w:rsidRPr="00904C3F" w:rsidRDefault="00D762BF" w:rsidP="00904C3F">
      <w:pPr>
        <w:pStyle w:val="a4"/>
        <w:spacing w:line="276" w:lineRule="auto"/>
        <w:jc w:val="both"/>
      </w:pPr>
      <w:r w:rsidRPr="00904C3F">
        <w:t>2.  В</w:t>
      </w:r>
      <w:r w:rsidRPr="00904C3F">
        <w:rPr>
          <w:i/>
          <w:iCs/>
        </w:rPr>
        <w:t xml:space="preserve"> </w:t>
      </w:r>
      <w:r w:rsidRPr="00904C3F">
        <w:t xml:space="preserve">папке </w:t>
      </w:r>
      <w:r w:rsidRPr="00904C3F">
        <w:rPr>
          <w:i/>
          <w:iCs/>
        </w:rPr>
        <w:t xml:space="preserve">Файловая система </w:t>
      </w:r>
      <w:r w:rsidRPr="00904C3F">
        <w:t>создайте подкаталоги согласно схеме;</w:t>
      </w:r>
    </w:p>
    <w:p w14:paraId="27D710D1" w14:textId="77777777" w:rsidR="00D762BF" w:rsidRPr="00904C3F" w:rsidRDefault="00D762BF" w:rsidP="00904C3F">
      <w:pPr>
        <w:pStyle w:val="a4"/>
        <w:spacing w:line="276" w:lineRule="auto"/>
        <w:jc w:val="both"/>
      </w:pPr>
      <w:r w:rsidRPr="00904C3F">
        <w:t xml:space="preserve">3. На левой панели </w:t>
      </w:r>
      <w:r w:rsidRPr="00904C3F">
        <w:rPr>
          <w:i/>
          <w:iCs/>
        </w:rPr>
        <w:t xml:space="preserve">Файловой системы </w:t>
      </w:r>
      <w:r w:rsidRPr="00904C3F">
        <w:t>разверните все папки созданной файловой структуры;</w:t>
      </w:r>
    </w:p>
    <w:p w14:paraId="00ACE78A" w14:textId="77777777" w:rsidR="00D762BF" w:rsidRPr="00904C3F" w:rsidRDefault="00D762BF" w:rsidP="00904C3F">
      <w:pPr>
        <w:pStyle w:val="a4"/>
        <w:spacing w:line="276" w:lineRule="auto"/>
        <w:jc w:val="both"/>
        <w:rPr>
          <w:i/>
          <w:iCs/>
        </w:rPr>
      </w:pPr>
      <w:r w:rsidRPr="00904C3F">
        <w:t xml:space="preserve">4. В папке </w:t>
      </w:r>
      <w:r w:rsidRPr="00904C3F">
        <w:rPr>
          <w:i/>
          <w:iCs/>
        </w:rPr>
        <w:t>Письма</w:t>
      </w:r>
      <w:r w:rsidRPr="00904C3F">
        <w:t xml:space="preserve"> создайте текстовый файл, дав ему имя </w:t>
      </w:r>
      <w:r w:rsidRPr="00904C3F">
        <w:rPr>
          <w:i/>
          <w:iCs/>
        </w:rPr>
        <w:t>Налоговая инспекция;</w:t>
      </w:r>
    </w:p>
    <w:p w14:paraId="043B42CC" w14:textId="77777777" w:rsidR="004615E8" w:rsidRPr="00A42254" w:rsidRDefault="00D762BF" w:rsidP="00A42254">
      <w:pPr>
        <w:pStyle w:val="a4"/>
        <w:spacing w:line="276" w:lineRule="auto"/>
        <w:jc w:val="both"/>
        <w:rPr>
          <w:i/>
          <w:iCs/>
        </w:rPr>
      </w:pPr>
      <w:r w:rsidRPr="00904C3F">
        <w:rPr>
          <w:i/>
          <w:iCs/>
        </w:rPr>
        <w:t>5. В папке Накладная создайте документ, дав ему имя Канце</w:t>
      </w:r>
      <w:r w:rsidR="00A42254">
        <w:rPr>
          <w:i/>
          <w:iCs/>
        </w:rPr>
        <w:t>лярские товары</w:t>
      </w:r>
    </w:p>
    <w:p w14:paraId="707E3F49" w14:textId="77777777" w:rsidR="00D762BF" w:rsidRPr="00904C3F" w:rsidRDefault="003E3B0A" w:rsidP="00A42254">
      <w:pPr>
        <w:pStyle w:val="a4"/>
        <w:spacing w:line="276" w:lineRule="auto"/>
        <w:jc w:val="center"/>
        <w:rPr>
          <w:b/>
        </w:rPr>
      </w:pPr>
      <w:r w:rsidRPr="00904C3F">
        <w:rPr>
          <w:b/>
        </w:rPr>
        <w:lastRenderedPageBreak/>
        <w:t xml:space="preserve">Практическая работа </w:t>
      </w:r>
      <w:r w:rsidR="00D762BF" w:rsidRPr="00904C3F">
        <w:rPr>
          <w:b/>
        </w:rPr>
        <w:t>№ 3</w:t>
      </w:r>
    </w:p>
    <w:p w14:paraId="364EBB2E" w14:textId="77777777" w:rsidR="00D762BF" w:rsidRPr="00904C3F" w:rsidRDefault="004615E8" w:rsidP="00A42254">
      <w:pPr>
        <w:pStyle w:val="a4"/>
        <w:spacing w:line="276" w:lineRule="auto"/>
        <w:jc w:val="center"/>
      </w:pPr>
      <w:r w:rsidRPr="00904C3F">
        <w:rPr>
          <w:b/>
        </w:rPr>
        <w:t xml:space="preserve">Тема: </w:t>
      </w:r>
      <w:r w:rsidR="00D762BF" w:rsidRPr="00904C3F">
        <w:t>Стандартные программы  ОС Windows</w:t>
      </w:r>
    </w:p>
    <w:p w14:paraId="056F9E45" w14:textId="77777777" w:rsidR="002750A0" w:rsidRPr="00904C3F" w:rsidRDefault="002750A0" w:rsidP="00904C3F">
      <w:pPr>
        <w:pStyle w:val="a4"/>
        <w:spacing w:line="276" w:lineRule="auto"/>
        <w:jc w:val="both"/>
        <w:rPr>
          <w:b/>
        </w:rPr>
      </w:pPr>
    </w:p>
    <w:p w14:paraId="26176647" w14:textId="77777777" w:rsidR="00D762BF" w:rsidRPr="00904C3F" w:rsidRDefault="008E70BA" w:rsidP="00904C3F">
      <w:pPr>
        <w:pStyle w:val="a4"/>
        <w:spacing w:line="276" w:lineRule="auto"/>
        <w:ind w:left="709" w:hanging="709"/>
        <w:jc w:val="both"/>
        <w:rPr>
          <w:b/>
        </w:rPr>
      </w:pPr>
      <w:r>
        <w:rPr>
          <w:b/>
        </w:rPr>
        <w:t>Цель</w:t>
      </w:r>
      <w:r w:rsidR="00EF2012" w:rsidRPr="00904C3F">
        <w:rPr>
          <w:b/>
        </w:rPr>
        <w:t>:</w:t>
      </w:r>
      <w:r w:rsidR="002750A0" w:rsidRPr="00904C3F">
        <w:rPr>
          <w:color w:val="000000"/>
          <w:shd w:val="clear" w:color="auto" w:fill="FFFFFF"/>
        </w:rPr>
        <w:t xml:space="preserve"> изучить возможности стандартных программ ОС</w:t>
      </w:r>
      <w:r w:rsidR="002750A0" w:rsidRPr="00904C3F">
        <w:rPr>
          <w:rStyle w:val="apple-converted-space"/>
          <w:b/>
          <w:bCs/>
          <w:color w:val="000000"/>
          <w:shd w:val="clear" w:color="auto" w:fill="FFFFFF"/>
        </w:rPr>
        <w:t> </w:t>
      </w:r>
      <w:r w:rsidR="002750A0" w:rsidRPr="00904C3F">
        <w:rPr>
          <w:color w:val="000000"/>
          <w:shd w:val="clear" w:color="auto" w:fill="FFFFFF"/>
        </w:rPr>
        <w:t>Windows и дополнительные возможности операционной системы.</w:t>
      </w:r>
    </w:p>
    <w:p w14:paraId="6ABB87E2" w14:textId="77777777" w:rsidR="00A42254" w:rsidRPr="00C03DE5" w:rsidRDefault="00A42254" w:rsidP="00A42254">
      <w:pPr>
        <w:pStyle w:val="a5"/>
        <w:spacing w:before="0" w:beforeAutospacing="0" w:after="0" w:afterAutospacing="0" w:line="276" w:lineRule="auto"/>
        <w:jc w:val="both"/>
      </w:pPr>
      <w:r>
        <w:rPr>
          <w:b/>
          <w:bCs/>
          <w:iCs/>
        </w:rPr>
        <w:t>Информационные источники</w:t>
      </w:r>
      <w:r w:rsidRPr="00C03DE5">
        <w:rPr>
          <w:b/>
          <w:bCs/>
          <w:iCs/>
        </w:rPr>
        <w:t>:</w:t>
      </w:r>
    </w:p>
    <w:p w14:paraId="3758DDFE" w14:textId="77777777" w:rsidR="00A42254" w:rsidRDefault="00A42254" w:rsidP="00A42254">
      <w:pPr>
        <w:pStyle w:val="a4"/>
        <w:spacing w:line="276" w:lineRule="auto"/>
        <w:jc w:val="both"/>
      </w:pPr>
      <w:r>
        <w:t xml:space="preserve">- </w:t>
      </w:r>
      <w:r w:rsidRPr="000A5946">
        <w:t>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67491A89" w14:textId="77777777" w:rsidR="00A42254" w:rsidRPr="000A5946" w:rsidRDefault="00A42254" w:rsidP="00A42254">
      <w:pPr>
        <w:pStyle w:val="a4"/>
        <w:spacing w:line="276" w:lineRule="auto"/>
      </w:pPr>
      <w:r>
        <w:t xml:space="preserve">- </w:t>
      </w:r>
      <w:r w:rsidRPr="000A5946">
        <w:t>Информатика и информационные технологии. Учебник для 10 -11 классов /Н. Д. Угринович. - 4-е изд. - М.: БИНОМ. Лаборатория знаний, 2007. - 511 с.: ил.</w:t>
      </w:r>
    </w:p>
    <w:p w14:paraId="7A8BDB9F" w14:textId="77777777" w:rsidR="00EF2012" w:rsidRPr="00904C3F" w:rsidRDefault="00EF2012" w:rsidP="00904C3F">
      <w:pPr>
        <w:pStyle w:val="a4"/>
        <w:spacing w:line="276" w:lineRule="auto"/>
        <w:jc w:val="both"/>
        <w:rPr>
          <w:b/>
        </w:rPr>
      </w:pPr>
    </w:p>
    <w:p w14:paraId="62756B81" w14:textId="77777777" w:rsidR="00D762BF" w:rsidRPr="00904C3F" w:rsidRDefault="00D762BF" w:rsidP="00904C3F">
      <w:pPr>
        <w:pStyle w:val="a4"/>
        <w:spacing w:line="276" w:lineRule="auto"/>
        <w:jc w:val="both"/>
        <w:rPr>
          <w:i/>
        </w:rPr>
      </w:pPr>
      <w:r w:rsidRPr="00904C3F">
        <w:rPr>
          <w:i/>
        </w:rPr>
        <w:t>Ответьте на вопросы:</w:t>
      </w:r>
    </w:p>
    <w:p w14:paraId="4DAA20BC" w14:textId="77777777" w:rsidR="00D762BF" w:rsidRPr="00904C3F" w:rsidRDefault="00D762BF" w:rsidP="00904C3F">
      <w:pPr>
        <w:pStyle w:val="a4"/>
        <w:spacing w:line="276" w:lineRule="auto"/>
        <w:jc w:val="both"/>
      </w:pPr>
      <w:r w:rsidRPr="00904C3F">
        <w:t>1. Перечислите стандартные программы  Windows.</w:t>
      </w:r>
    </w:p>
    <w:p w14:paraId="12B6A337" w14:textId="77777777" w:rsidR="00D762BF" w:rsidRPr="00904C3F" w:rsidRDefault="00D762BF" w:rsidP="00904C3F">
      <w:pPr>
        <w:pStyle w:val="a4"/>
        <w:spacing w:line="276" w:lineRule="auto"/>
        <w:jc w:val="both"/>
      </w:pPr>
      <w:r w:rsidRPr="00904C3F">
        <w:t>2. Перечислите служебные программы  Windows.</w:t>
      </w:r>
    </w:p>
    <w:p w14:paraId="03A0436F" w14:textId="77777777" w:rsidR="00D762BF" w:rsidRPr="00904C3F" w:rsidRDefault="00D762BF" w:rsidP="00904C3F">
      <w:pPr>
        <w:pStyle w:val="a4"/>
        <w:spacing w:line="276" w:lineRule="auto"/>
        <w:jc w:val="both"/>
      </w:pPr>
      <w:r w:rsidRPr="00904C3F">
        <w:t>3. Дайте сравнительную характеристику возможностей текстовых редакторов Блокнот и WordPad.</w:t>
      </w:r>
    </w:p>
    <w:p w14:paraId="3647B39F" w14:textId="77777777" w:rsidR="00D762BF" w:rsidRPr="00904C3F" w:rsidRDefault="00D762BF" w:rsidP="00904C3F">
      <w:pPr>
        <w:pStyle w:val="a4"/>
        <w:spacing w:line="276" w:lineRule="auto"/>
        <w:jc w:val="both"/>
      </w:pPr>
    </w:p>
    <w:p w14:paraId="77C29A5F" w14:textId="77777777" w:rsidR="00D762BF" w:rsidRPr="007A5B3E" w:rsidRDefault="002750A0" w:rsidP="00904C3F">
      <w:pPr>
        <w:pStyle w:val="a4"/>
        <w:spacing w:line="276" w:lineRule="auto"/>
        <w:jc w:val="both"/>
        <w:rPr>
          <w:b/>
        </w:rPr>
      </w:pPr>
      <w:r w:rsidRPr="00904C3F">
        <w:rPr>
          <w:b/>
        </w:rPr>
        <w:t>Задание:</w:t>
      </w:r>
    </w:p>
    <w:p w14:paraId="7FA936E1" w14:textId="77777777" w:rsidR="00D762BF" w:rsidRPr="00904C3F" w:rsidRDefault="00D762BF" w:rsidP="00904C3F">
      <w:pPr>
        <w:pStyle w:val="a4"/>
        <w:spacing w:line="276" w:lineRule="auto"/>
        <w:jc w:val="both"/>
      </w:pPr>
      <w:r w:rsidRPr="00904C3F">
        <w:t>1. Создайте в папке «Мои документы» личную папку под своей фамилией.</w:t>
      </w:r>
    </w:p>
    <w:p w14:paraId="19AB460F" w14:textId="77777777" w:rsidR="00D762BF" w:rsidRPr="00904C3F" w:rsidRDefault="00D762BF" w:rsidP="00904C3F">
      <w:pPr>
        <w:pStyle w:val="a4"/>
        <w:spacing w:line="276" w:lineRule="auto"/>
        <w:jc w:val="both"/>
      </w:pPr>
      <w:r w:rsidRPr="00904C3F">
        <w:t>2. Запустите программу «Блокнот» и наберите следующий текст.</w:t>
      </w:r>
    </w:p>
    <w:p w14:paraId="5AAB6BB7" w14:textId="77777777" w:rsidR="00D762BF" w:rsidRPr="00904C3F" w:rsidRDefault="00D762BF" w:rsidP="00904C3F">
      <w:pPr>
        <w:pStyle w:val="a4"/>
        <w:spacing w:line="276" w:lineRule="auto"/>
        <w:jc w:val="both"/>
      </w:pPr>
    </w:p>
    <w:p w14:paraId="7D502325" w14:textId="77777777" w:rsidR="00D762BF" w:rsidRPr="00904C3F" w:rsidRDefault="00D762BF" w:rsidP="007A5B3E">
      <w:pPr>
        <w:pStyle w:val="a4"/>
        <w:spacing w:line="276" w:lineRule="auto"/>
        <w:ind w:firstLine="567"/>
        <w:jc w:val="both"/>
      </w:pPr>
      <w:r w:rsidRPr="00904C3F">
        <w:t>Во второй половине прошлого столетия возникли ЭВМ, которые были созданы для облегчения труда математиков. Изучение информатики и средств вычислительной техники было необходимо для ученых, инженеров-программистов и для обслуживающего ЭВМ персонала.</w:t>
      </w:r>
    </w:p>
    <w:p w14:paraId="06613037" w14:textId="77777777" w:rsidR="00D762BF" w:rsidRPr="00904C3F" w:rsidRDefault="00D762BF" w:rsidP="007A5B3E">
      <w:pPr>
        <w:pStyle w:val="a4"/>
        <w:spacing w:line="276" w:lineRule="auto"/>
        <w:ind w:firstLine="567"/>
        <w:jc w:val="both"/>
      </w:pPr>
      <w:r w:rsidRPr="00904C3F">
        <w:t>С появлением персонального компьютера и информационных технологий постепенно к этой категории добавились бухгалтеры и клерки, писатели, журналисты и издатели, конструкторы и архитекторы, художники и дизайнеры, педагоги и учащиеся. Что же такое информатика?</w:t>
      </w:r>
    </w:p>
    <w:p w14:paraId="59836580" w14:textId="77777777" w:rsidR="00D762BF" w:rsidRPr="00904C3F" w:rsidRDefault="00D762BF" w:rsidP="007A5B3E">
      <w:pPr>
        <w:pStyle w:val="a4"/>
        <w:spacing w:line="276" w:lineRule="auto"/>
        <w:ind w:firstLine="567"/>
        <w:jc w:val="both"/>
      </w:pPr>
      <w:r w:rsidRPr="00904C3F">
        <w:t>Информатика — это комплексная наука об информации и информационных процессах, аппаратных и программных средствах информатизации, информационных и коммуникационных технологиях, а также о социальных аспектах процесса информатизации.</w:t>
      </w:r>
    </w:p>
    <w:p w14:paraId="20D9D032" w14:textId="77777777" w:rsidR="00D762BF" w:rsidRPr="00904C3F" w:rsidRDefault="00D762BF" w:rsidP="007A5B3E">
      <w:pPr>
        <w:pStyle w:val="a4"/>
        <w:spacing w:line="276" w:lineRule="auto"/>
        <w:ind w:firstLine="567"/>
        <w:jc w:val="both"/>
      </w:pPr>
    </w:p>
    <w:p w14:paraId="5F14C8D5" w14:textId="77777777" w:rsidR="00D762BF" w:rsidRPr="00904C3F" w:rsidRDefault="00D762BF" w:rsidP="00904C3F">
      <w:pPr>
        <w:pStyle w:val="a4"/>
        <w:spacing w:line="276" w:lineRule="auto"/>
        <w:ind w:left="284" w:hanging="284"/>
        <w:jc w:val="both"/>
      </w:pPr>
      <w:r w:rsidRPr="00904C3F">
        <w:t>3. Скопируйте набранный текст и, запустив программу  WordPad, вставьте его.</w:t>
      </w:r>
    </w:p>
    <w:p w14:paraId="3B6975D6" w14:textId="77777777" w:rsidR="00D762BF" w:rsidRPr="00904C3F" w:rsidRDefault="00D762BF" w:rsidP="00904C3F">
      <w:pPr>
        <w:pStyle w:val="a4"/>
        <w:spacing w:line="276" w:lineRule="auto"/>
        <w:ind w:left="284" w:hanging="284"/>
        <w:jc w:val="both"/>
      </w:pPr>
      <w:r w:rsidRPr="00904C3F">
        <w:t>4. Добавьте заголовок «Практическое занятие», отцентрируете его с помощью панели инструментов.</w:t>
      </w:r>
    </w:p>
    <w:p w14:paraId="57DA6024" w14:textId="77777777" w:rsidR="00D762BF" w:rsidRPr="00904C3F" w:rsidRDefault="00D762BF" w:rsidP="00904C3F">
      <w:pPr>
        <w:pStyle w:val="a4"/>
        <w:spacing w:line="276" w:lineRule="auto"/>
        <w:ind w:left="284" w:hanging="284"/>
        <w:jc w:val="both"/>
      </w:pPr>
      <w:r w:rsidRPr="00904C3F">
        <w:t>5. С помощью команды Формат→Шрифт измените шрифт заголовка: цвет — красный; тип — Arial; начертание — жирный с подчеркиванием.</w:t>
      </w:r>
    </w:p>
    <w:p w14:paraId="6FA73744" w14:textId="77777777" w:rsidR="00D762BF" w:rsidRPr="00904C3F" w:rsidRDefault="00D762BF" w:rsidP="00904C3F">
      <w:pPr>
        <w:pStyle w:val="a4"/>
        <w:spacing w:line="276" w:lineRule="auto"/>
        <w:ind w:left="284" w:hanging="284"/>
        <w:jc w:val="both"/>
      </w:pPr>
      <w:r w:rsidRPr="00904C3F">
        <w:t>6. Измените начертание и размер шрифта основного текста на 16 курсив.</w:t>
      </w:r>
    </w:p>
    <w:p w14:paraId="7D002502" w14:textId="77777777" w:rsidR="00D762BF" w:rsidRPr="00904C3F" w:rsidRDefault="00D762BF" w:rsidP="00904C3F">
      <w:pPr>
        <w:pStyle w:val="a4"/>
        <w:spacing w:line="276" w:lineRule="auto"/>
        <w:ind w:left="284" w:hanging="284"/>
        <w:jc w:val="both"/>
      </w:pPr>
      <w:r w:rsidRPr="00904C3F">
        <w:t>7. С помощью команды Вставка→Объект вставьте после текста рисунок или фотографию из файла.</w:t>
      </w:r>
    </w:p>
    <w:p w14:paraId="0998C0EE" w14:textId="77777777" w:rsidR="00D762BF" w:rsidRPr="00904C3F" w:rsidRDefault="00D762BF" w:rsidP="00904C3F">
      <w:pPr>
        <w:pStyle w:val="a4"/>
        <w:spacing w:line="276" w:lineRule="auto"/>
        <w:ind w:left="284" w:hanging="284"/>
        <w:jc w:val="both"/>
      </w:pPr>
      <w:r w:rsidRPr="00904C3F">
        <w:t>8. Сохраните свою работу под именем «Текст-1» в личной папке.</w:t>
      </w:r>
    </w:p>
    <w:p w14:paraId="442E2009" w14:textId="77777777" w:rsidR="00ED6F4F" w:rsidRDefault="00ED6F4F" w:rsidP="00904C3F">
      <w:pPr>
        <w:spacing w:before="120" w:after="120" w:line="276" w:lineRule="auto"/>
        <w:jc w:val="both"/>
        <w:rPr>
          <w:rFonts w:ascii="Times New Roman" w:hAnsi="Times New Roman"/>
          <w:b/>
          <w:i/>
          <w:u w:val="single"/>
        </w:rPr>
      </w:pPr>
    </w:p>
    <w:p w14:paraId="388FCE3D" w14:textId="77777777" w:rsidR="00ED6F4F" w:rsidRDefault="00ED6F4F" w:rsidP="00904C3F">
      <w:pPr>
        <w:spacing w:before="120" w:after="120" w:line="276" w:lineRule="auto"/>
        <w:jc w:val="both"/>
        <w:rPr>
          <w:rFonts w:ascii="Times New Roman" w:hAnsi="Times New Roman"/>
          <w:b/>
          <w:i/>
          <w:u w:val="single"/>
        </w:rPr>
      </w:pPr>
    </w:p>
    <w:p w14:paraId="7FE7D33F" w14:textId="77777777" w:rsidR="002750A0" w:rsidRPr="00904C3F" w:rsidRDefault="002750A0" w:rsidP="00904C3F">
      <w:pPr>
        <w:spacing w:before="120" w:after="120" w:line="276" w:lineRule="auto"/>
        <w:jc w:val="both"/>
        <w:rPr>
          <w:rFonts w:ascii="Times New Roman" w:hAnsi="Times New Roman"/>
          <w:b/>
          <w:i/>
          <w:u w:val="single"/>
        </w:rPr>
      </w:pPr>
      <w:r w:rsidRPr="00904C3F">
        <w:rPr>
          <w:rFonts w:ascii="Times New Roman" w:hAnsi="Times New Roman"/>
          <w:b/>
          <w:i/>
          <w:u w:val="single"/>
        </w:rPr>
        <w:lastRenderedPageBreak/>
        <w:t>Контрольные вопросы.</w:t>
      </w:r>
    </w:p>
    <w:p w14:paraId="7BA016F6" w14:textId="77777777" w:rsidR="002750A0" w:rsidRPr="00904C3F" w:rsidRDefault="002750A0" w:rsidP="00403221">
      <w:pPr>
        <w:widowControl/>
        <w:numPr>
          <w:ilvl w:val="0"/>
          <w:numId w:val="2"/>
        </w:numPr>
        <w:tabs>
          <w:tab w:val="num" w:pos="270"/>
        </w:tabs>
        <w:suppressAutoHyphens w:val="0"/>
        <w:spacing w:line="276" w:lineRule="auto"/>
        <w:ind w:left="0" w:firstLine="0"/>
        <w:jc w:val="both"/>
        <w:rPr>
          <w:rFonts w:ascii="Times New Roman" w:hAnsi="Times New Roman"/>
        </w:rPr>
      </w:pPr>
      <w:r w:rsidRPr="00904C3F">
        <w:rPr>
          <w:rFonts w:ascii="Times New Roman" w:hAnsi="Times New Roman"/>
        </w:rPr>
        <w:t>Какие элементы расположены на Рабочем столе</w:t>
      </w:r>
      <w:r w:rsidRPr="00904C3F">
        <w:rPr>
          <w:rFonts w:ascii="Times New Roman" w:hAnsi="Times New Roman"/>
          <w:i/>
        </w:rPr>
        <w:t>?</w:t>
      </w:r>
    </w:p>
    <w:p w14:paraId="479DDDF8" w14:textId="77777777" w:rsidR="002750A0" w:rsidRPr="00904C3F" w:rsidRDefault="002750A0" w:rsidP="00403221">
      <w:pPr>
        <w:widowControl/>
        <w:numPr>
          <w:ilvl w:val="0"/>
          <w:numId w:val="2"/>
        </w:numPr>
        <w:tabs>
          <w:tab w:val="num" w:pos="270"/>
        </w:tabs>
        <w:suppressAutoHyphens w:val="0"/>
        <w:spacing w:line="276" w:lineRule="auto"/>
        <w:ind w:left="0" w:firstLine="0"/>
        <w:jc w:val="both"/>
        <w:rPr>
          <w:rFonts w:ascii="Times New Roman" w:hAnsi="Times New Roman"/>
        </w:rPr>
      </w:pPr>
      <w:r w:rsidRPr="00904C3F">
        <w:rPr>
          <w:rFonts w:ascii="Times New Roman" w:hAnsi="Times New Roman"/>
        </w:rPr>
        <w:t>Какие ярлыки называются системными и пользовательскими?</w:t>
      </w:r>
    </w:p>
    <w:p w14:paraId="0E593DA7" w14:textId="77777777" w:rsidR="002750A0" w:rsidRPr="00904C3F" w:rsidRDefault="002750A0" w:rsidP="00403221">
      <w:pPr>
        <w:widowControl/>
        <w:numPr>
          <w:ilvl w:val="0"/>
          <w:numId w:val="2"/>
        </w:numPr>
        <w:tabs>
          <w:tab w:val="num" w:pos="270"/>
        </w:tabs>
        <w:suppressAutoHyphens w:val="0"/>
        <w:spacing w:line="276" w:lineRule="auto"/>
        <w:ind w:left="0" w:firstLine="0"/>
        <w:jc w:val="both"/>
        <w:rPr>
          <w:rFonts w:ascii="Times New Roman" w:hAnsi="Times New Roman"/>
        </w:rPr>
      </w:pPr>
      <w:r w:rsidRPr="00904C3F">
        <w:rPr>
          <w:rFonts w:ascii="Times New Roman" w:hAnsi="Times New Roman"/>
        </w:rPr>
        <w:t>Для чего нужна Панель задач?</w:t>
      </w:r>
    </w:p>
    <w:p w14:paraId="109ED8E2" w14:textId="77777777" w:rsidR="002750A0" w:rsidRPr="00904C3F" w:rsidRDefault="002750A0" w:rsidP="00403221">
      <w:pPr>
        <w:widowControl/>
        <w:numPr>
          <w:ilvl w:val="0"/>
          <w:numId w:val="2"/>
        </w:numPr>
        <w:tabs>
          <w:tab w:val="num" w:pos="270"/>
        </w:tabs>
        <w:suppressAutoHyphens w:val="0"/>
        <w:spacing w:line="276" w:lineRule="auto"/>
        <w:ind w:left="0" w:firstLine="0"/>
        <w:jc w:val="both"/>
        <w:rPr>
          <w:rFonts w:ascii="Times New Roman" w:hAnsi="Times New Roman"/>
        </w:rPr>
      </w:pPr>
      <w:r w:rsidRPr="00904C3F">
        <w:rPr>
          <w:rFonts w:ascii="Times New Roman" w:hAnsi="Times New Roman"/>
        </w:rPr>
        <w:t>Какие элементы расположены на Панели задач?</w:t>
      </w:r>
    </w:p>
    <w:p w14:paraId="38F305D5" w14:textId="77777777" w:rsidR="002750A0" w:rsidRPr="00904C3F" w:rsidRDefault="002750A0" w:rsidP="00403221">
      <w:pPr>
        <w:widowControl/>
        <w:numPr>
          <w:ilvl w:val="0"/>
          <w:numId w:val="2"/>
        </w:numPr>
        <w:tabs>
          <w:tab w:val="num" w:pos="270"/>
        </w:tabs>
        <w:suppressAutoHyphens w:val="0"/>
        <w:spacing w:line="276" w:lineRule="auto"/>
        <w:ind w:left="0" w:firstLine="0"/>
        <w:jc w:val="both"/>
        <w:rPr>
          <w:rFonts w:ascii="Times New Roman" w:hAnsi="Times New Roman"/>
        </w:rPr>
      </w:pPr>
      <w:r w:rsidRPr="00904C3F">
        <w:rPr>
          <w:rFonts w:ascii="Times New Roman" w:hAnsi="Times New Roman"/>
        </w:rPr>
        <w:t>Возможна ли настройка Панели задач?</w:t>
      </w:r>
    </w:p>
    <w:p w14:paraId="5E338AE7" w14:textId="77777777" w:rsidR="002750A0" w:rsidRPr="00904C3F" w:rsidRDefault="002750A0" w:rsidP="00403221">
      <w:pPr>
        <w:widowControl/>
        <w:numPr>
          <w:ilvl w:val="0"/>
          <w:numId w:val="2"/>
        </w:numPr>
        <w:tabs>
          <w:tab w:val="num" w:pos="270"/>
        </w:tabs>
        <w:suppressAutoHyphens w:val="0"/>
        <w:spacing w:line="276" w:lineRule="auto"/>
        <w:ind w:left="0" w:firstLine="0"/>
        <w:jc w:val="both"/>
        <w:rPr>
          <w:rFonts w:ascii="Times New Roman" w:hAnsi="Times New Roman"/>
        </w:rPr>
      </w:pPr>
      <w:r w:rsidRPr="00904C3F">
        <w:rPr>
          <w:rFonts w:ascii="Times New Roman" w:hAnsi="Times New Roman"/>
        </w:rPr>
        <w:t>Какие операции можно выполнять с окнами?</w:t>
      </w:r>
    </w:p>
    <w:p w14:paraId="7A64A78A" w14:textId="77777777" w:rsidR="002750A0" w:rsidRPr="00904C3F" w:rsidRDefault="002750A0" w:rsidP="00403221">
      <w:pPr>
        <w:widowControl/>
        <w:numPr>
          <w:ilvl w:val="0"/>
          <w:numId w:val="2"/>
        </w:numPr>
        <w:tabs>
          <w:tab w:val="num" w:pos="270"/>
        </w:tabs>
        <w:suppressAutoHyphens w:val="0"/>
        <w:spacing w:line="276" w:lineRule="auto"/>
        <w:ind w:left="0" w:firstLine="0"/>
        <w:jc w:val="both"/>
        <w:rPr>
          <w:rFonts w:ascii="Times New Roman" w:hAnsi="Times New Roman"/>
        </w:rPr>
      </w:pPr>
      <w:r w:rsidRPr="00904C3F">
        <w:rPr>
          <w:rFonts w:ascii="Times New Roman" w:hAnsi="Times New Roman"/>
        </w:rPr>
        <w:t>Как изменить расположение нескольких открытых окон на экране?</w:t>
      </w:r>
    </w:p>
    <w:p w14:paraId="027C615B" w14:textId="77777777" w:rsidR="002750A0" w:rsidRPr="00904C3F" w:rsidRDefault="002750A0" w:rsidP="00403221">
      <w:pPr>
        <w:widowControl/>
        <w:numPr>
          <w:ilvl w:val="0"/>
          <w:numId w:val="2"/>
        </w:numPr>
        <w:tabs>
          <w:tab w:val="num" w:pos="270"/>
        </w:tabs>
        <w:suppressAutoHyphens w:val="0"/>
        <w:spacing w:line="276" w:lineRule="auto"/>
        <w:ind w:left="0" w:firstLine="0"/>
        <w:jc w:val="both"/>
        <w:rPr>
          <w:rFonts w:ascii="Times New Roman" w:hAnsi="Times New Roman"/>
        </w:rPr>
      </w:pPr>
      <w:r w:rsidRPr="00904C3F">
        <w:rPr>
          <w:rFonts w:ascii="Times New Roman" w:hAnsi="Times New Roman"/>
        </w:rPr>
        <w:t>Для чего нужен значок Мой компьютер?</w:t>
      </w:r>
    </w:p>
    <w:p w14:paraId="78AF9C39" w14:textId="77777777" w:rsidR="002750A0" w:rsidRPr="00904C3F" w:rsidRDefault="002750A0" w:rsidP="00403221">
      <w:pPr>
        <w:widowControl/>
        <w:numPr>
          <w:ilvl w:val="0"/>
          <w:numId w:val="2"/>
        </w:numPr>
        <w:tabs>
          <w:tab w:val="num" w:pos="270"/>
        </w:tabs>
        <w:suppressAutoHyphens w:val="0"/>
        <w:spacing w:line="276" w:lineRule="auto"/>
        <w:ind w:left="0" w:firstLine="0"/>
        <w:jc w:val="both"/>
        <w:rPr>
          <w:rFonts w:ascii="Times New Roman" w:hAnsi="Times New Roman"/>
        </w:rPr>
      </w:pPr>
      <w:r w:rsidRPr="00904C3F">
        <w:rPr>
          <w:rFonts w:ascii="Times New Roman" w:hAnsi="Times New Roman"/>
        </w:rPr>
        <w:t>Для чего нужна Корзина?</w:t>
      </w:r>
    </w:p>
    <w:p w14:paraId="04093172" w14:textId="77777777" w:rsidR="002750A0" w:rsidRPr="00904C3F" w:rsidRDefault="002750A0" w:rsidP="00403221">
      <w:pPr>
        <w:widowControl/>
        <w:numPr>
          <w:ilvl w:val="0"/>
          <w:numId w:val="2"/>
        </w:numPr>
        <w:tabs>
          <w:tab w:val="num" w:pos="270"/>
        </w:tabs>
        <w:suppressAutoHyphens w:val="0"/>
        <w:spacing w:line="276" w:lineRule="auto"/>
        <w:ind w:left="0" w:firstLine="0"/>
        <w:jc w:val="both"/>
        <w:rPr>
          <w:rFonts w:ascii="Times New Roman" w:hAnsi="Times New Roman"/>
        </w:rPr>
      </w:pPr>
      <w:r w:rsidRPr="00904C3F">
        <w:rPr>
          <w:rFonts w:ascii="Times New Roman" w:hAnsi="Times New Roman"/>
        </w:rPr>
        <w:t>Зачем нужен значок Сетевое окружение?</w:t>
      </w:r>
    </w:p>
    <w:p w14:paraId="6FBA9AD5" w14:textId="77777777" w:rsidR="002750A0" w:rsidRPr="00904C3F" w:rsidRDefault="002750A0" w:rsidP="00403221">
      <w:pPr>
        <w:widowControl/>
        <w:numPr>
          <w:ilvl w:val="0"/>
          <w:numId w:val="2"/>
        </w:numPr>
        <w:suppressAutoHyphens w:val="0"/>
        <w:spacing w:line="276" w:lineRule="auto"/>
        <w:jc w:val="both"/>
        <w:rPr>
          <w:rFonts w:ascii="Times New Roman" w:hAnsi="Times New Roman"/>
          <w:i/>
        </w:rPr>
      </w:pPr>
      <w:r w:rsidRPr="00904C3F">
        <w:rPr>
          <w:rFonts w:ascii="Times New Roman" w:hAnsi="Times New Roman"/>
        </w:rPr>
        <w:t xml:space="preserve">Зачем нужна программа </w:t>
      </w:r>
      <w:r w:rsidRPr="00904C3F">
        <w:rPr>
          <w:rFonts w:ascii="Times New Roman" w:hAnsi="Times New Roman"/>
          <w:i/>
          <w:lang w:val="en-US"/>
        </w:rPr>
        <w:t>Internet</w:t>
      </w:r>
      <w:r w:rsidRPr="00904C3F">
        <w:rPr>
          <w:rFonts w:ascii="Times New Roman" w:hAnsi="Times New Roman"/>
          <w:i/>
        </w:rPr>
        <w:t xml:space="preserve"> </w:t>
      </w:r>
      <w:r w:rsidRPr="00904C3F">
        <w:rPr>
          <w:rFonts w:ascii="Times New Roman" w:hAnsi="Times New Roman"/>
          <w:i/>
          <w:lang w:val="en-US"/>
        </w:rPr>
        <w:t>Explorer</w:t>
      </w:r>
      <w:r w:rsidRPr="00904C3F">
        <w:rPr>
          <w:rFonts w:ascii="Times New Roman" w:hAnsi="Times New Roman"/>
          <w:i/>
        </w:rPr>
        <w:t>?</w:t>
      </w:r>
    </w:p>
    <w:p w14:paraId="64D2D4F6" w14:textId="77777777" w:rsidR="002750A0" w:rsidRPr="00904C3F" w:rsidRDefault="002750A0" w:rsidP="00403221">
      <w:pPr>
        <w:widowControl/>
        <w:numPr>
          <w:ilvl w:val="0"/>
          <w:numId w:val="2"/>
        </w:numPr>
        <w:suppressAutoHyphens w:val="0"/>
        <w:spacing w:line="276" w:lineRule="auto"/>
        <w:jc w:val="both"/>
        <w:rPr>
          <w:rFonts w:ascii="Times New Roman" w:hAnsi="Times New Roman"/>
        </w:rPr>
      </w:pPr>
      <w:r w:rsidRPr="00904C3F">
        <w:rPr>
          <w:rFonts w:ascii="Times New Roman" w:hAnsi="Times New Roman"/>
        </w:rPr>
        <w:t>Что такое Атрибуты файлов?</w:t>
      </w:r>
    </w:p>
    <w:p w14:paraId="0740DDAD" w14:textId="77777777" w:rsidR="002750A0" w:rsidRPr="00904C3F" w:rsidRDefault="002750A0" w:rsidP="00403221">
      <w:pPr>
        <w:widowControl/>
        <w:numPr>
          <w:ilvl w:val="0"/>
          <w:numId w:val="2"/>
        </w:numPr>
        <w:tabs>
          <w:tab w:val="num" w:pos="270"/>
        </w:tabs>
        <w:suppressAutoHyphens w:val="0"/>
        <w:spacing w:line="276" w:lineRule="auto"/>
        <w:ind w:left="0" w:firstLine="0"/>
        <w:jc w:val="both"/>
        <w:rPr>
          <w:rFonts w:ascii="Times New Roman" w:hAnsi="Times New Roman"/>
        </w:rPr>
      </w:pPr>
      <w:r w:rsidRPr="00904C3F">
        <w:rPr>
          <w:rFonts w:ascii="Times New Roman" w:hAnsi="Times New Roman"/>
        </w:rPr>
        <w:t>Какие Стандартные программы Вы знаете?</w:t>
      </w:r>
    </w:p>
    <w:p w14:paraId="5E84F66F" w14:textId="77777777" w:rsidR="002750A0" w:rsidRPr="00904C3F" w:rsidRDefault="002750A0" w:rsidP="00403221">
      <w:pPr>
        <w:widowControl/>
        <w:numPr>
          <w:ilvl w:val="0"/>
          <w:numId w:val="2"/>
        </w:numPr>
        <w:tabs>
          <w:tab w:val="num" w:pos="270"/>
        </w:tabs>
        <w:suppressAutoHyphens w:val="0"/>
        <w:spacing w:line="276" w:lineRule="auto"/>
        <w:ind w:left="0" w:firstLine="0"/>
        <w:jc w:val="both"/>
        <w:rPr>
          <w:rFonts w:ascii="Times New Roman" w:hAnsi="Times New Roman"/>
        </w:rPr>
      </w:pPr>
      <w:r w:rsidRPr="00904C3F">
        <w:rPr>
          <w:rFonts w:ascii="Times New Roman" w:hAnsi="Times New Roman"/>
        </w:rPr>
        <w:t>Для чего нужны Стандартные программы?</w:t>
      </w:r>
    </w:p>
    <w:p w14:paraId="2DEEF032" w14:textId="77777777" w:rsidR="002750A0" w:rsidRPr="00904C3F" w:rsidRDefault="002750A0" w:rsidP="00403221">
      <w:pPr>
        <w:widowControl/>
        <w:numPr>
          <w:ilvl w:val="0"/>
          <w:numId w:val="2"/>
        </w:numPr>
        <w:tabs>
          <w:tab w:val="num" w:pos="270"/>
        </w:tabs>
        <w:suppressAutoHyphens w:val="0"/>
        <w:spacing w:line="276" w:lineRule="auto"/>
        <w:ind w:left="0" w:firstLine="0"/>
        <w:jc w:val="both"/>
        <w:rPr>
          <w:rFonts w:ascii="Times New Roman" w:hAnsi="Times New Roman"/>
        </w:rPr>
      </w:pPr>
      <w:r w:rsidRPr="00904C3F">
        <w:rPr>
          <w:rFonts w:ascii="Times New Roman" w:hAnsi="Times New Roman"/>
        </w:rPr>
        <w:t>Для чего используются служебные программы ОС Windows?</w:t>
      </w:r>
    </w:p>
    <w:p w14:paraId="428168E8" w14:textId="77777777" w:rsidR="002750A0" w:rsidRPr="00904C3F" w:rsidRDefault="002750A0" w:rsidP="00904C3F">
      <w:pPr>
        <w:pStyle w:val="a4"/>
        <w:spacing w:line="276" w:lineRule="auto"/>
        <w:jc w:val="both"/>
        <w:rPr>
          <w:rFonts w:eastAsia="DejaVu Sans"/>
          <w:kern w:val="1"/>
          <w:lang w:eastAsia="en-US"/>
        </w:rPr>
      </w:pPr>
    </w:p>
    <w:p w14:paraId="79A275B4" w14:textId="77777777" w:rsidR="004615E8" w:rsidRPr="00904C3F" w:rsidRDefault="004615E8" w:rsidP="00904C3F">
      <w:pPr>
        <w:pStyle w:val="a4"/>
        <w:spacing w:line="276" w:lineRule="auto"/>
        <w:jc w:val="both"/>
      </w:pPr>
    </w:p>
    <w:p w14:paraId="688A6A08" w14:textId="77777777" w:rsidR="00A44A4B" w:rsidRDefault="00A44A4B" w:rsidP="004B7B43">
      <w:pPr>
        <w:pStyle w:val="a4"/>
        <w:spacing w:line="276" w:lineRule="auto"/>
        <w:jc w:val="center"/>
        <w:rPr>
          <w:b/>
        </w:rPr>
      </w:pPr>
    </w:p>
    <w:p w14:paraId="2112A7A0" w14:textId="77777777" w:rsidR="00A44A4B" w:rsidRDefault="00A44A4B" w:rsidP="004B7B43">
      <w:pPr>
        <w:pStyle w:val="a4"/>
        <w:spacing w:line="276" w:lineRule="auto"/>
        <w:jc w:val="center"/>
        <w:rPr>
          <w:b/>
        </w:rPr>
      </w:pPr>
    </w:p>
    <w:p w14:paraId="63B55C1F" w14:textId="77777777" w:rsidR="00A44A4B" w:rsidRDefault="00A44A4B" w:rsidP="004B7B43">
      <w:pPr>
        <w:pStyle w:val="a4"/>
        <w:spacing w:line="276" w:lineRule="auto"/>
        <w:jc w:val="center"/>
        <w:rPr>
          <w:b/>
        </w:rPr>
      </w:pPr>
    </w:p>
    <w:p w14:paraId="3F9BF78A" w14:textId="77777777" w:rsidR="00A44A4B" w:rsidRDefault="00A44A4B" w:rsidP="004B7B43">
      <w:pPr>
        <w:pStyle w:val="a4"/>
        <w:spacing w:line="276" w:lineRule="auto"/>
        <w:jc w:val="center"/>
        <w:rPr>
          <w:b/>
        </w:rPr>
      </w:pPr>
    </w:p>
    <w:p w14:paraId="5D7440A6" w14:textId="77777777" w:rsidR="00A44A4B" w:rsidRDefault="00A44A4B" w:rsidP="004B7B43">
      <w:pPr>
        <w:pStyle w:val="a4"/>
        <w:spacing w:line="276" w:lineRule="auto"/>
        <w:jc w:val="center"/>
        <w:rPr>
          <w:b/>
        </w:rPr>
      </w:pPr>
    </w:p>
    <w:p w14:paraId="4FE10023" w14:textId="77777777" w:rsidR="00A44A4B" w:rsidRDefault="00A44A4B" w:rsidP="004B7B43">
      <w:pPr>
        <w:pStyle w:val="a4"/>
        <w:spacing w:line="276" w:lineRule="auto"/>
        <w:jc w:val="center"/>
        <w:rPr>
          <w:b/>
        </w:rPr>
      </w:pPr>
    </w:p>
    <w:p w14:paraId="05CF24C5" w14:textId="77777777" w:rsidR="00A44A4B" w:rsidRDefault="00A44A4B" w:rsidP="004B7B43">
      <w:pPr>
        <w:pStyle w:val="a4"/>
        <w:spacing w:line="276" w:lineRule="auto"/>
        <w:jc w:val="center"/>
        <w:rPr>
          <w:b/>
        </w:rPr>
      </w:pPr>
    </w:p>
    <w:p w14:paraId="76C25C2D" w14:textId="77777777" w:rsidR="00A44A4B" w:rsidRDefault="00A44A4B" w:rsidP="004B7B43">
      <w:pPr>
        <w:pStyle w:val="a4"/>
        <w:spacing w:line="276" w:lineRule="auto"/>
        <w:jc w:val="center"/>
        <w:rPr>
          <w:b/>
        </w:rPr>
      </w:pPr>
    </w:p>
    <w:p w14:paraId="1957168C" w14:textId="77777777" w:rsidR="00A44A4B" w:rsidRDefault="00A44A4B" w:rsidP="004B7B43">
      <w:pPr>
        <w:pStyle w:val="a4"/>
        <w:spacing w:line="276" w:lineRule="auto"/>
        <w:jc w:val="center"/>
        <w:rPr>
          <w:b/>
        </w:rPr>
      </w:pPr>
    </w:p>
    <w:p w14:paraId="3D08B76D" w14:textId="77777777" w:rsidR="00A44A4B" w:rsidRDefault="00A44A4B" w:rsidP="004B7B43">
      <w:pPr>
        <w:pStyle w:val="a4"/>
        <w:spacing w:line="276" w:lineRule="auto"/>
        <w:jc w:val="center"/>
        <w:rPr>
          <w:b/>
        </w:rPr>
      </w:pPr>
    </w:p>
    <w:p w14:paraId="12719DC7" w14:textId="77777777" w:rsidR="00A44A4B" w:rsidRDefault="00A44A4B" w:rsidP="004B7B43">
      <w:pPr>
        <w:pStyle w:val="a4"/>
        <w:spacing w:line="276" w:lineRule="auto"/>
        <w:jc w:val="center"/>
        <w:rPr>
          <w:b/>
        </w:rPr>
      </w:pPr>
    </w:p>
    <w:p w14:paraId="2BBE9238" w14:textId="77777777" w:rsidR="00A44A4B" w:rsidRDefault="00A44A4B" w:rsidP="004B7B43">
      <w:pPr>
        <w:pStyle w:val="a4"/>
        <w:spacing w:line="276" w:lineRule="auto"/>
        <w:jc w:val="center"/>
        <w:rPr>
          <w:b/>
        </w:rPr>
      </w:pPr>
    </w:p>
    <w:p w14:paraId="48FC274A" w14:textId="77777777" w:rsidR="00A44A4B" w:rsidRDefault="00A44A4B" w:rsidP="004B7B43">
      <w:pPr>
        <w:pStyle w:val="a4"/>
        <w:spacing w:line="276" w:lineRule="auto"/>
        <w:jc w:val="center"/>
        <w:rPr>
          <w:b/>
        </w:rPr>
      </w:pPr>
    </w:p>
    <w:p w14:paraId="0C7C1D86" w14:textId="77777777" w:rsidR="00A44A4B" w:rsidRDefault="00A44A4B" w:rsidP="004B7B43">
      <w:pPr>
        <w:pStyle w:val="a4"/>
        <w:spacing w:line="276" w:lineRule="auto"/>
        <w:jc w:val="center"/>
        <w:rPr>
          <w:b/>
        </w:rPr>
      </w:pPr>
    </w:p>
    <w:p w14:paraId="108556C7" w14:textId="77777777" w:rsidR="00A44A4B" w:rsidRDefault="00A44A4B" w:rsidP="004B7B43">
      <w:pPr>
        <w:pStyle w:val="a4"/>
        <w:spacing w:line="276" w:lineRule="auto"/>
        <w:jc w:val="center"/>
        <w:rPr>
          <w:b/>
        </w:rPr>
      </w:pPr>
    </w:p>
    <w:p w14:paraId="665ED380" w14:textId="77777777" w:rsidR="00A44A4B" w:rsidRDefault="00A44A4B" w:rsidP="004B7B43">
      <w:pPr>
        <w:pStyle w:val="a4"/>
        <w:spacing w:line="276" w:lineRule="auto"/>
        <w:jc w:val="center"/>
        <w:rPr>
          <w:b/>
        </w:rPr>
      </w:pPr>
    </w:p>
    <w:p w14:paraId="5EE4D314" w14:textId="77777777" w:rsidR="00A44A4B" w:rsidRDefault="00A44A4B" w:rsidP="004B7B43">
      <w:pPr>
        <w:pStyle w:val="a4"/>
        <w:spacing w:line="276" w:lineRule="auto"/>
        <w:jc w:val="center"/>
        <w:rPr>
          <w:b/>
        </w:rPr>
      </w:pPr>
    </w:p>
    <w:p w14:paraId="0B829098" w14:textId="77777777" w:rsidR="00A44A4B" w:rsidRDefault="00A44A4B" w:rsidP="004B7B43">
      <w:pPr>
        <w:pStyle w:val="a4"/>
        <w:spacing w:line="276" w:lineRule="auto"/>
        <w:jc w:val="center"/>
        <w:rPr>
          <w:b/>
        </w:rPr>
      </w:pPr>
    </w:p>
    <w:p w14:paraId="2AF1C108" w14:textId="77777777" w:rsidR="00A44A4B" w:rsidRDefault="00A44A4B" w:rsidP="004B7B43">
      <w:pPr>
        <w:pStyle w:val="a4"/>
        <w:spacing w:line="276" w:lineRule="auto"/>
        <w:jc w:val="center"/>
        <w:rPr>
          <w:b/>
        </w:rPr>
      </w:pPr>
    </w:p>
    <w:p w14:paraId="17871106" w14:textId="77777777" w:rsidR="00A44A4B" w:rsidRDefault="00A44A4B" w:rsidP="004B7B43">
      <w:pPr>
        <w:pStyle w:val="a4"/>
        <w:spacing w:line="276" w:lineRule="auto"/>
        <w:jc w:val="center"/>
        <w:rPr>
          <w:b/>
        </w:rPr>
      </w:pPr>
    </w:p>
    <w:p w14:paraId="33A4C0BD" w14:textId="77777777" w:rsidR="00A44A4B" w:rsidRDefault="00A44A4B" w:rsidP="004B7B43">
      <w:pPr>
        <w:pStyle w:val="a4"/>
        <w:spacing w:line="276" w:lineRule="auto"/>
        <w:jc w:val="center"/>
        <w:rPr>
          <w:b/>
        </w:rPr>
      </w:pPr>
    </w:p>
    <w:p w14:paraId="5282D6EB" w14:textId="77777777" w:rsidR="00A44A4B" w:rsidRDefault="00A44A4B" w:rsidP="004B7B43">
      <w:pPr>
        <w:pStyle w:val="a4"/>
        <w:spacing w:line="276" w:lineRule="auto"/>
        <w:jc w:val="center"/>
        <w:rPr>
          <w:b/>
        </w:rPr>
      </w:pPr>
    </w:p>
    <w:p w14:paraId="007BE16C" w14:textId="77777777" w:rsidR="00A44A4B" w:rsidRDefault="00A44A4B" w:rsidP="004B7B43">
      <w:pPr>
        <w:pStyle w:val="a4"/>
        <w:spacing w:line="276" w:lineRule="auto"/>
        <w:jc w:val="center"/>
        <w:rPr>
          <w:b/>
        </w:rPr>
      </w:pPr>
    </w:p>
    <w:p w14:paraId="2B839CDD" w14:textId="77777777" w:rsidR="00A44A4B" w:rsidRDefault="00A44A4B" w:rsidP="004B7B43">
      <w:pPr>
        <w:pStyle w:val="a4"/>
        <w:spacing w:line="276" w:lineRule="auto"/>
        <w:jc w:val="center"/>
        <w:rPr>
          <w:b/>
        </w:rPr>
      </w:pPr>
    </w:p>
    <w:p w14:paraId="73259FB4" w14:textId="77777777" w:rsidR="00A44A4B" w:rsidRDefault="00A44A4B" w:rsidP="004B7B43">
      <w:pPr>
        <w:pStyle w:val="a4"/>
        <w:spacing w:line="276" w:lineRule="auto"/>
        <w:jc w:val="center"/>
        <w:rPr>
          <w:b/>
        </w:rPr>
      </w:pPr>
    </w:p>
    <w:p w14:paraId="056CA46F" w14:textId="77777777" w:rsidR="00A44A4B" w:rsidRDefault="00A44A4B" w:rsidP="004B7B43">
      <w:pPr>
        <w:pStyle w:val="a4"/>
        <w:spacing w:line="276" w:lineRule="auto"/>
        <w:jc w:val="center"/>
        <w:rPr>
          <w:b/>
        </w:rPr>
      </w:pPr>
    </w:p>
    <w:p w14:paraId="33ECDEB6" w14:textId="77777777" w:rsidR="00A44A4B" w:rsidRDefault="00A44A4B" w:rsidP="007A5B3E">
      <w:pPr>
        <w:pStyle w:val="a4"/>
        <w:spacing w:line="276" w:lineRule="auto"/>
        <w:rPr>
          <w:b/>
        </w:rPr>
      </w:pPr>
    </w:p>
    <w:p w14:paraId="2128C249" w14:textId="77777777" w:rsidR="00D762BF" w:rsidRPr="00904C3F" w:rsidRDefault="003E3B0A" w:rsidP="004B7B43">
      <w:pPr>
        <w:pStyle w:val="a4"/>
        <w:spacing w:line="276" w:lineRule="auto"/>
        <w:jc w:val="center"/>
        <w:rPr>
          <w:b/>
        </w:rPr>
      </w:pPr>
      <w:r w:rsidRPr="00904C3F">
        <w:rPr>
          <w:b/>
        </w:rPr>
        <w:lastRenderedPageBreak/>
        <w:t xml:space="preserve">Практическая работа </w:t>
      </w:r>
      <w:r w:rsidR="00D762BF" w:rsidRPr="00904C3F">
        <w:rPr>
          <w:b/>
        </w:rPr>
        <w:t>№ 4</w:t>
      </w:r>
    </w:p>
    <w:p w14:paraId="33B24004" w14:textId="77777777" w:rsidR="004615E8" w:rsidRPr="00904C3F" w:rsidRDefault="004615E8" w:rsidP="004B7B43">
      <w:pPr>
        <w:spacing w:line="276" w:lineRule="auto"/>
        <w:jc w:val="center"/>
        <w:rPr>
          <w:rFonts w:ascii="Times New Roman" w:hAnsi="Times New Roman"/>
        </w:rPr>
      </w:pPr>
      <w:r w:rsidRPr="00904C3F">
        <w:rPr>
          <w:rFonts w:ascii="Times New Roman" w:hAnsi="Times New Roman"/>
          <w:b/>
        </w:rPr>
        <w:t xml:space="preserve">Тема: </w:t>
      </w:r>
      <w:r w:rsidR="00D762BF" w:rsidRPr="00904C3F">
        <w:rPr>
          <w:rFonts w:ascii="Times New Roman" w:hAnsi="Times New Roman"/>
        </w:rPr>
        <w:t>Работа со стандартными программами Windows</w:t>
      </w:r>
    </w:p>
    <w:p w14:paraId="584E9698" w14:textId="77777777" w:rsidR="004615E8" w:rsidRPr="00904C3F" w:rsidRDefault="008E70BA" w:rsidP="004B7B43">
      <w:pPr>
        <w:spacing w:before="100" w:beforeAutospacing="1" w:after="100" w:afterAutospacing="1" w:line="276" w:lineRule="auto"/>
        <w:contextualSpacing/>
        <w:jc w:val="both"/>
        <w:rPr>
          <w:rFonts w:ascii="Times New Roman" w:hAnsi="Times New Roman"/>
          <w:b/>
        </w:rPr>
      </w:pPr>
      <w:r>
        <w:rPr>
          <w:rFonts w:ascii="Times New Roman" w:hAnsi="Times New Roman"/>
          <w:b/>
        </w:rPr>
        <w:t>Цель</w:t>
      </w:r>
      <w:r w:rsidR="00D762BF" w:rsidRPr="00904C3F">
        <w:rPr>
          <w:rFonts w:ascii="Times New Roman" w:hAnsi="Times New Roman"/>
          <w:b/>
        </w:rPr>
        <w:t xml:space="preserve">:  </w:t>
      </w:r>
    </w:p>
    <w:p w14:paraId="59F42773" w14:textId="77777777" w:rsidR="00EF2012" w:rsidRPr="00904C3F" w:rsidRDefault="004615E8" w:rsidP="004B7B43">
      <w:pPr>
        <w:spacing w:before="100" w:beforeAutospacing="1" w:after="100" w:afterAutospacing="1" w:line="276" w:lineRule="auto"/>
        <w:contextualSpacing/>
        <w:jc w:val="both"/>
        <w:rPr>
          <w:rFonts w:ascii="Times New Roman" w:hAnsi="Times New Roman"/>
        </w:rPr>
      </w:pPr>
      <w:r w:rsidRPr="00904C3F">
        <w:rPr>
          <w:rFonts w:ascii="Times New Roman" w:hAnsi="Times New Roman"/>
          <w:b/>
        </w:rPr>
        <w:t xml:space="preserve">- </w:t>
      </w:r>
      <w:r w:rsidR="00D762BF" w:rsidRPr="00904C3F">
        <w:rPr>
          <w:rFonts w:ascii="Times New Roman" w:hAnsi="Times New Roman"/>
        </w:rPr>
        <w:t xml:space="preserve">закрепление, обобщение и систематизация знаний студентов по теме «Работа со стандартными программами </w:t>
      </w:r>
      <w:r w:rsidR="00D762BF" w:rsidRPr="00904C3F">
        <w:rPr>
          <w:rFonts w:ascii="Times New Roman" w:hAnsi="Times New Roman"/>
          <w:lang w:val="en-US"/>
        </w:rPr>
        <w:t>Windows</w:t>
      </w:r>
      <w:r w:rsidR="00D762BF" w:rsidRPr="00904C3F">
        <w:rPr>
          <w:rFonts w:ascii="Times New Roman" w:hAnsi="Times New Roman"/>
        </w:rPr>
        <w:t xml:space="preserve">.» </w:t>
      </w:r>
    </w:p>
    <w:p w14:paraId="069A45A4" w14:textId="77777777" w:rsidR="00D762BF" w:rsidRDefault="00D762BF" w:rsidP="004B7B43">
      <w:pPr>
        <w:spacing w:before="100" w:beforeAutospacing="1" w:after="100" w:afterAutospacing="1" w:line="276" w:lineRule="auto"/>
        <w:contextualSpacing/>
        <w:jc w:val="both"/>
        <w:rPr>
          <w:rFonts w:ascii="Times New Roman" w:hAnsi="Times New Roman"/>
        </w:rPr>
      </w:pPr>
      <w:r w:rsidRPr="00904C3F">
        <w:rPr>
          <w:rFonts w:ascii="Times New Roman" w:hAnsi="Times New Roman"/>
        </w:rPr>
        <w:t xml:space="preserve">- умение выполнять простейшие математические операции, создавать графические изображения в </w:t>
      </w:r>
      <w:r w:rsidRPr="00904C3F">
        <w:rPr>
          <w:rFonts w:ascii="Times New Roman" w:hAnsi="Times New Roman"/>
          <w:lang w:val="en-US"/>
        </w:rPr>
        <w:t>Paint</w:t>
      </w:r>
      <w:r w:rsidRPr="00904C3F">
        <w:rPr>
          <w:rFonts w:ascii="Times New Roman" w:hAnsi="Times New Roman"/>
        </w:rPr>
        <w:t>, проводить сравнительный анализ текстовых редакторов и выполнение операций над фрагментами текста.</w:t>
      </w:r>
    </w:p>
    <w:p w14:paraId="676E5667" w14:textId="77777777" w:rsidR="004B7B43" w:rsidRPr="00C03DE5" w:rsidRDefault="004B7B43" w:rsidP="004B7B43">
      <w:pPr>
        <w:pStyle w:val="a5"/>
        <w:spacing w:before="0" w:beforeAutospacing="0" w:after="0" w:afterAutospacing="0" w:line="276" w:lineRule="auto"/>
        <w:contextualSpacing/>
        <w:jc w:val="both"/>
      </w:pPr>
      <w:r>
        <w:rPr>
          <w:b/>
          <w:bCs/>
          <w:iCs/>
        </w:rPr>
        <w:t>Информационные источники</w:t>
      </w:r>
      <w:r w:rsidRPr="00C03DE5">
        <w:rPr>
          <w:b/>
          <w:bCs/>
          <w:iCs/>
        </w:rPr>
        <w:t>:</w:t>
      </w:r>
    </w:p>
    <w:p w14:paraId="0EF5A59B" w14:textId="77777777" w:rsidR="004B7B43" w:rsidRDefault="004B7B43" w:rsidP="004B7B43">
      <w:pPr>
        <w:pStyle w:val="a4"/>
        <w:spacing w:line="276" w:lineRule="auto"/>
        <w:contextualSpacing/>
        <w:jc w:val="both"/>
      </w:pPr>
      <w:r>
        <w:t xml:space="preserve">- </w:t>
      </w:r>
      <w:r w:rsidRPr="000A5946">
        <w:t>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00DEEC47" w14:textId="77777777" w:rsidR="004B7B43" w:rsidRPr="00904C3F" w:rsidRDefault="004B7B43" w:rsidP="004B7B43">
      <w:pPr>
        <w:pStyle w:val="a4"/>
        <w:spacing w:line="276" w:lineRule="auto"/>
        <w:contextualSpacing/>
      </w:pPr>
      <w:r>
        <w:t xml:space="preserve">- </w:t>
      </w:r>
      <w:r w:rsidRPr="000A5946">
        <w:t>Информатика и информационные технологии. Учебник для 10 -11 классов /Н. Д. Угринович. - 4-е изд. - М.: БИНОМ. Лаборатория знаний, 2007. - 511 с.: ил.</w:t>
      </w:r>
    </w:p>
    <w:p w14:paraId="031AFF6B" w14:textId="77777777" w:rsidR="004615E8" w:rsidRPr="00904C3F" w:rsidRDefault="00D762BF" w:rsidP="00904C3F">
      <w:pPr>
        <w:spacing w:line="276" w:lineRule="auto"/>
        <w:jc w:val="both"/>
        <w:rPr>
          <w:rFonts w:ascii="Times New Roman" w:hAnsi="Times New Roman"/>
          <w:b/>
        </w:rPr>
      </w:pPr>
      <w:r w:rsidRPr="00904C3F">
        <w:rPr>
          <w:rFonts w:ascii="Times New Roman" w:hAnsi="Times New Roman"/>
          <w:b/>
        </w:rPr>
        <w:t>К концу изучения данной темы студент должен</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62"/>
        <w:gridCol w:w="3685"/>
      </w:tblGrid>
      <w:tr w:rsidR="00D762BF" w:rsidRPr="00904C3F" w14:paraId="425BA366" w14:textId="77777777" w:rsidTr="007A5B3E">
        <w:tc>
          <w:tcPr>
            <w:tcW w:w="6062" w:type="dxa"/>
          </w:tcPr>
          <w:p w14:paraId="3DC55203" w14:textId="77777777" w:rsidR="00D762BF" w:rsidRPr="00904C3F" w:rsidRDefault="00D762BF" w:rsidP="00904C3F">
            <w:pPr>
              <w:spacing w:line="276" w:lineRule="auto"/>
              <w:jc w:val="both"/>
              <w:rPr>
                <w:rFonts w:ascii="Times New Roman" w:hAnsi="Times New Roman"/>
                <w:b/>
                <w:lang w:val="kk-KZ"/>
              </w:rPr>
            </w:pPr>
            <w:r w:rsidRPr="00904C3F">
              <w:rPr>
                <w:rFonts w:ascii="Times New Roman" w:hAnsi="Times New Roman"/>
                <w:b/>
                <w:lang w:val="kk-KZ"/>
              </w:rPr>
              <w:t>у</w:t>
            </w:r>
            <w:r w:rsidRPr="00904C3F">
              <w:rPr>
                <w:rFonts w:ascii="Times New Roman" w:hAnsi="Times New Roman"/>
                <w:b/>
              </w:rPr>
              <w:t>меть</w:t>
            </w:r>
            <w:r w:rsidRPr="00904C3F">
              <w:rPr>
                <w:rFonts w:ascii="Times New Roman" w:hAnsi="Times New Roman"/>
                <w:b/>
                <w:lang w:val="kk-KZ"/>
              </w:rPr>
              <w:t>:</w:t>
            </w:r>
          </w:p>
        </w:tc>
        <w:tc>
          <w:tcPr>
            <w:tcW w:w="3685" w:type="dxa"/>
          </w:tcPr>
          <w:p w14:paraId="55E80D86" w14:textId="77777777" w:rsidR="00D762BF" w:rsidRPr="00904C3F" w:rsidRDefault="00D762BF" w:rsidP="00904C3F">
            <w:pPr>
              <w:spacing w:line="276" w:lineRule="auto"/>
              <w:jc w:val="both"/>
              <w:rPr>
                <w:rFonts w:ascii="Times New Roman" w:hAnsi="Times New Roman"/>
                <w:b/>
                <w:lang w:val="kk-KZ"/>
              </w:rPr>
            </w:pPr>
            <w:r w:rsidRPr="00904C3F">
              <w:rPr>
                <w:rFonts w:ascii="Times New Roman" w:hAnsi="Times New Roman"/>
                <w:b/>
              </w:rPr>
              <w:t>знать</w:t>
            </w:r>
            <w:r w:rsidRPr="00904C3F">
              <w:rPr>
                <w:rFonts w:ascii="Times New Roman" w:hAnsi="Times New Roman"/>
                <w:b/>
                <w:lang w:val="kk-KZ"/>
              </w:rPr>
              <w:t>:</w:t>
            </w:r>
          </w:p>
        </w:tc>
      </w:tr>
      <w:tr w:rsidR="00D762BF" w:rsidRPr="00904C3F" w14:paraId="2D42E035" w14:textId="77777777" w:rsidTr="007A5B3E">
        <w:tc>
          <w:tcPr>
            <w:tcW w:w="6062" w:type="dxa"/>
            <w:tcBorders>
              <w:bottom w:val="single" w:sz="4" w:space="0" w:color="auto"/>
            </w:tcBorders>
          </w:tcPr>
          <w:p w14:paraId="5098521A" w14:textId="77777777" w:rsidR="00D762BF" w:rsidRPr="00904C3F" w:rsidRDefault="00D762BF" w:rsidP="00904C3F">
            <w:pPr>
              <w:numPr>
                <w:ilvl w:val="0"/>
                <w:numId w:val="3"/>
              </w:numPr>
              <w:shd w:val="clear" w:color="auto" w:fill="FFFFFF"/>
              <w:tabs>
                <w:tab w:val="num" w:pos="254"/>
              </w:tabs>
              <w:suppressAutoHyphens w:val="0"/>
              <w:autoSpaceDE w:val="0"/>
              <w:autoSpaceDN w:val="0"/>
              <w:adjustRightInd w:val="0"/>
              <w:spacing w:line="276" w:lineRule="auto"/>
              <w:ind w:left="0" w:firstLine="0"/>
              <w:jc w:val="both"/>
              <w:rPr>
                <w:rFonts w:ascii="Times New Roman" w:hAnsi="Times New Roman"/>
              </w:rPr>
            </w:pPr>
            <w:r w:rsidRPr="00904C3F">
              <w:rPr>
                <w:rFonts w:ascii="Times New Roman" w:hAnsi="Times New Roman"/>
              </w:rPr>
              <w:t>запустить/завершить работу стандартных программ;</w:t>
            </w:r>
          </w:p>
          <w:p w14:paraId="7E92854F" w14:textId="77777777" w:rsidR="00D762BF" w:rsidRPr="00904C3F" w:rsidRDefault="00D762BF" w:rsidP="00904C3F">
            <w:pPr>
              <w:numPr>
                <w:ilvl w:val="0"/>
                <w:numId w:val="3"/>
              </w:numPr>
              <w:shd w:val="clear" w:color="auto" w:fill="FFFFFF"/>
              <w:tabs>
                <w:tab w:val="num" w:pos="254"/>
              </w:tabs>
              <w:suppressAutoHyphens w:val="0"/>
              <w:autoSpaceDE w:val="0"/>
              <w:autoSpaceDN w:val="0"/>
              <w:adjustRightInd w:val="0"/>
              <w:spacing w:line="276" w:lineRule="auto"/>
              <w:ind w:left="0" w:firstLine="0"/>
              <w:jc w:val="both"/>
              <w:rPr>
                <w:rFonts w:ascii="Times New Roman" w:hAnsi="Times New Roman"/>
              </w:rPr>
            </w:pPr>
            <w:r w:rsidRPr="00904C3F">
              <w:rPr>
                <w:rFonts w:ascii="Times New Roman" w:hAnsi="Times New Roman"/>
              </w:rPr>
              <w:t xml:space="preserve">работать с программами Блокнот, </w:t>
            </w:r>
            <w:r w:rsidRPr="00904C3F">
              <w:rPr>
                <w:rFonts w:ascii="Times New Roman" w:hAnsi="Times New Roman"/>
                <w:lang w:val="en-US"/>
              </w:rPr>
              <w:t>Paint</w:t>
            </w:r>
            <w:r w:rsidRPr="00904C3F">
              <w:rPr>
                <w:rFonts w:ascii="Times New Roman" w:hAnsi="Times New Roman"/>
                <w:spacing w:val="-1"/>
              </w:rPr>
              <w:t xml:space="preserve">,   Калькулятор, </w:t>
            </w:r>
            <w:r w:rsidRPr="00904C3F">
              <w:rPr>
                <w:rFonts w:ascii="Times New Roman" w:hAnsi="Times New Roman"/>
                <w:spacing w:val="-1"/>
                <w:lang w:val="en-US"/>
              </w:rPr>
              <w:t>WordPad</w:t>
            </w:r>
            <w:r w:rsidRPr="00904C3F">
              <w:rPr>
                <w:rFonts w:ascii="Times New Roman" w:hAnsi="Times New Roman"/>
                <w:spacing w:val="-1"/>
              </w:rPr>
              <w:t>;</w:t>
            </w:r>
          </w:p>
          <w:p w14:paraId="56112E0B" w14:textId="77777777" w:rsidR="00D762BF" w:rsidRPr="00904C3F" w:rsidRDefault="00D762BF" w:rsidP="00904C3F">
            <w:pPr>
              <w:numPr>
                <w:ilvl w:val="0"/>
                <w:numId w:val="3"/>
              </w:numPr>
              <w:shd w:val="clear" w:color="auto" w:fill="FFFFFF"/>
              <w:tabs>
                <w:tab w:val="num" w:pos="254"/>
              </w:tabs>
              <w:suppressAutoHyphens w:val="0"/>
              <w:autoSpaceDE w:val="0"/>
              <w:autoSpaceDN w:val="0"/>
              <w:adjustRightInd w:val="0"/>
              <w:spacing w:line="276" w:lineRule="auto"/>
              <w:ind w:left="0" w:firstLine="0"/>
              <w:jc w:val="both"/>
              <w:rPr>
                <w:rFonts w:ascii="Times New Roman" w:hAnsi="Times New Roman"/>
              </w:rPr>
            </w:pPr>
            <w:r w:rsidRPr="00904C3F">
              <w:rPr>
                <w:rFonts w:ascii="Times New Roman" w:hAnsi="Times New Roman"/>
                <w:spacing w:val="-1"/>
              </w:rPr>
              <w:t xml:space="preserve"> </w:t>
            </w:r>
            <w:r w:rsidRPr="00904C3F">
              <w:rPr>
                <w:rFonts w:ascii="Times New Roman" w:hAnsi="Times New Roman"/>
              </w:rPr>
              <w:t xml:space="preserve">производить элементарные математические расчеты. </w:t>
            </w:r>
          </w:p>
          <w:p w14:paraId="6C20500F" w14:textId="77777777" w:rsidR="00D762BF" w:rsidRPr="00904C3F" w:rsidRDefault="00D762BF" w:rsidP="00904C3F">
            <w:pPr>
              <w:numPr>
                <w:ilvl w:val="0"/>
                <w:numId w:val="3"/>
              </w:numPr>
              <w:shd w:val="clear" w:color="auto" w:fill="FFFFFF"/>
              <w:tabs>
                <w:tab w:val="num" w:pos="254"/>
              </w:tabs>
              <w:suppressAutoHyphens w:val="0"/>
              <w:autoSpaceDE w:val="0"/>
              <w:autoSpaceDN w:val="0"/>
              <w:adjustRightInd w:val="0"/>
              <w:spacing w:line="276" w:lineRule="auto"/>
              <w:ind w:left="0" w:firstLine="0"/>
              <w:jc w:val="both"/>
              <w:rPr>
                <w:rFonts w:ascii="Times New Roman" w:hAnsi="Times New Roman"/>
              </w:rPr>
            </w:pPr>
            <w:r w:rsidRPr="00904C3F">
              <w:rPr>
                <w:rFonts w:ascii="Times New Roman" w:hAnsi="Times New Roman"/>
                <w:spacing w:val="-1"/>
              </w:rPr>
              <w:t>использовать инструменты для работы с рисунком, с фрагмен</w:t>
            </w:r>
            <w:r w:rsidRPr="00904C3F">
              <w:rPr>
                <w:rFonts w:ascii="Times New Roman" w:hAnsi="Times New Roman"/>
              </w:rPr>
              <w:t>тами; вводить текст; атрибуты образа;</w:t>
            </w:r>
          </w:p>
          <w:p w14:paraId="2EAC3727" w14:textId="77777777" w:rsidR="00D762BF" w:rsidRPr="00904C3F" w:rsidRDefault="00D762BF" w:rsidP="00904C3F">
            <w:pPr>
              <w:numPr>
                <w:ilvl w:val="0"/>
                <w:numId w:val="3"/>
              </w:numPr>
              <w:shd w:val="clear" w:color="auto" w:fill="FFFFFF"/>
              <w:tabs>
                <w:tab w:val="num" w:pos="254"/>
              </w:tabs>
              <w:suppressAutoHyphens w:val="0"/>
              <w:autoSpaceDE w:val="0"/>
              <w:autoSpaceDN w:val="0"/>
              <w:adjustRightInd w:val="0"/>
              <w:spacing w:line="276" w:lineRule="auto"/>
              <w:ind w:left="0" w:firstLine="0"/>
              <w:jc w:val="both"/>
              <w:rPr>
                <w:rFonts w:ascii="Times New Roman" w:hAnsi="Times New Roman"/>
              </w:rPr>
            </w:pPr>
            <w:r w:rsidRPr="00904C3F">
              <w:rPr>
                <w:rFonts w:ascii="Times New Roman" w:hAnsi="Times New Roman"/>
                <w:spacing w:val="-1"/>
              </w:rPr>
              <w:t xml:space="preserve">владеть    техникой     создания </w:t>
            </w:r>
            <w:r w:rsidRPr="00904C3F">
              <w:rPr>
                <w:rFonts w:ascii="Times New Roman" w:hAnsi="Times New Roman"/>
              </w:rPr>
              <w:t>изображений;</w:t>
            </w:r>
          </w:p>
          <w:p w14:paraId="1FCC95A2" w14:textId="77777777" w:rsidR="00D762BF" w:rsidRPr="00904C3F" w:rsidRDefault="00D762BF" w:rsidP="00904C3F">
            <w:pPr>
              <w:numPr>
                <w:ilvl w:val="0"/>
                <w:numId w:val="3"/>
              </w:numPr>
              <w:shd w:val="clear" w:color="auto" w:fill="FFFFFF"/>
              <w:tabs>
                <w:tab w:val="num" w:pos="254"/>
              </w:tabs>
              <w:suppressAutoHyphens w:val="0"/>
              <w:autoSpaceDE w:val="0"/>
              <w:autoSpaceDN w:val="0"/>
              <w:adjustRightInd w:val="0"/>
              <w:spacing w:line="276" w:lineRule="auto"/>
              <w:ind w:left="0" w:firstLine="0"/>
              <w:jc w:val="both"/>
              <w:rPr>
                <w:rFonts w:ascii="Times New Roman" w:hAnsi="Times New Roman"/>
              </w:rPr>
            </w:pPr>
            <w:r w:rsidRPr="00904C3F">
              <w:rPr>
                <w:rFonts w:ascii="Times New Roman" w:hAnsi="Times New Roman"/>
              </w:rPr>
              <w:t xml:space="preserve">производить операции копирования изображения;  </w:t>
            </w:r>
          </w:p>
          <w:p w14:paraId="06951FC0" w14:textId="77777777" w:rsidR="00D762BF" w:rsidRPr="00904C3F" w:rsidRDefault="00D762BF" w:rsidP="00904C3F">
            <w:pPr>
              <w:numPr>
                <w:ilvl w:val="0"/>
                <w:numId w:val="3"/>
              </w:numPr>
              <w:shd w:val="clear" w:color="auto" w:fill="FFFFFF"/>
              <w:tabs>
                <w:tab w:val="left" w:pos="106"/>
                <w:tab w:val="num" w:pos="254"/>
              </w:tabs>
              <w:suppressAutoHyphens w:val="0"/>
              <w:autoSpaceDE w:val="0"/>
              <w:autoSpaceDN w:val="0"/>
              <w:adjustRightInd w:val="0"/>
              <w:spacing w:line="276" w:lineRule="auto"/>
              <w:ind w:left="0" w:firstLine="0"/>
              <w:jc w:val="both"/>
              <w:rPr>
                <w:rFonts w:ascii="Times New Roman" w:hAnsi="Times New Roman"/>
              </w:rPr>
            </w:pPr>
            <w:r w:rsidRPr="00904C3F">
              <w:rPr>
                <w:rFonts w:ascii="Times New Roman" w:hAnsi="Times New Roman"/>
                <w:spacing w:val="-1"/>
              </w:rPr>
              <w:t xml:space="preserve">различать   основные   объекты </w:t>
            </w:r>
            <w:r w:rsidRPr="00904C3F">
              <w:rPr>
                <w:rFonts w:ascii="Times New Roman" w:hAnsi="Times New Roman"/>
                <w:lang w:val="en-US"/>
              </w:rPr>
              <w:t>Paint</w:t>
            </w:r>
            <w:r w:rsidRPr="00904C3F">
              <w:rPr>
                <w:rFonts w:ascii="Times New Roman" w:hAnsi="Times New Roman"/>
              </w:rPr>
              <w:t>.</w:t>
            </w:r>
          </w:p>
        </w:tc>
        <w:tc>
          <w:tcPr>
            <w:tcW w:w="3685" w:type="dxa"/>
            <w:tcBorders>
              <w:bottom w:val="single" w:sz="4" w:space="0" w:color="auto"/>
            </w:tcBorders>
          </w:tcPr>
          <w:p w14:paraId="21EFCF8F" w14:textId="77777777" w:rsidR="00D762BF" w:rsidRPr="00904C3F" w:rsidRDefault="00D762BF" w:rsidP="00904C3F">
            <w:pPr>
              <w:numPr>
                <w:ilvl w:val="0"/>
                <w:numId w:val="3"/>
              </w:numPr>
              <w:shd w:val="clear" w:color="auto" w:fill="FFFFFF"/>
              <w:tabs>
                <w:tab w:val="left" w:pos="101"/>
                <w:tab w:val="num" w:pos="254"/>
              </w:tabs>
              <w:suppressAutoHyphens w:val="0"/>
              <w:autoSpaceDE w:val="0"/>
              <w:autoSpaceDN w:val="0"/>
              <w:adjustRightInd w:val="0"/>
              <w:spacing w:line="276" w:lineRule="auto"/>
              <w:ind w:left="0" w:firstLine="0"/>
              <w:jc w:val="both"/>
              <w:rPr>
                <w:rFonts w:ascii="Times New Roman" w:hAnsi="Times New Roman"/>
              </w:rPr>
            </w:pPr>
            <w:r w:rsidRPr="00904C3F">
              <w:rPr>
                <w:rFonts w:ascii="Times New Roman" w:hAnsi="Times New Roman"/>
              </w:rPr>
              <w:t>список программ, входящих в состав Стандартных (Блок</w:t>
            </w:r>
            <w:r w:rsidRPr="00904C3F">
              <w:rPr>
                <w:rFonts w:ascii="Times New Roman" w:hAnsi="Times New Roman"/>
              </w:rPr>
              <w:softHyphen/>
              <w:t>н</w:t>
            </w:r>
            <w:r w:rsidRPr="00904C3F">
              <w:rPr>
                <w:rFonts w:ascii="Times New Roman" w:hAnsi="Times New Roman"/>
                <w:spacing w:val="-1"/>
              </w:rPr>
              <w:t xml:space="preserve">от,   </w:t>
            </w:r>
            <w:r w:rsidRPr="00904C3F">
              <w:rPr>
                <w:rFonts w:ascii="Times New Roman" w:hAnsi="Times New Roman"/>
                <w:spacing w:val="-1"/>
                <w:lang w:val="en-US"/>
              </w:rPr>
              <w:t>WordPad</w:t>
            </w:r>
            <w:r w:rsidRPr="00904C3F">
              <w:rPr>
                <w:rFonts w:ascii="Times New Roman" w:hAnsi="Times New Roman"/>
                <w:spacing w:val="-1"/>
              </w:rPr>
              <w:t xml:space="preserve">,   Калькулятор, </w:t>
            </w:r>
            <w:r w:rsidRPr="00904C3F">
              <w:rPr>
                <w:rFonts w:ascii="Times New Roman" w:hAnsi="Times New Roman"/>
                <w:lang w:val="en-US"/>
              </w:rPr>
              <w:t>Paint</w:t>
            </w:r>
            <w:r w:rsidRPr="00904C3F">
              <w:rPr>
                <w:rFonts w:ascii="Times New Roman" w:hAnsi="Times New Roman"/>
              </w:rPr>
              <w:t>),</w:t>
            </w:r>
          </w:p>
          <w:p w14:paraId="07FA6D61" w14:textId="77777777" w:rsidR="00D762BF" w:rsidRPr="00904C3F" w:rsidRDefault="00D762BF" w:rsidP="00904C3F">
            <w:pPr>
              <w:numPr>
                <w:ilvl w:val="0"/>
                <w:numId w:val="3"/>
              </w:numPr>
              <w:shd w:val="clear" w:color="auto" w:fill="FFFFFF"/>
              <w:tabs>
                <w:tab w:val="num" w:pos="254"/>
              </w:tabs>
              <w:suppressAutoHyphens w:val="0"/>
              <w:autoSpaceDE w:val="0"/>
              <w:autoSpaceDN w:val="0"/>
              <w:adjustRightInd w:val="0"/>
              <w:spacing w:line="276" w:lineRule="auto"/>
              <w:ind w:left="0" w:firstLine="0"/>
              <w:jc w:val="both"/>
              <w:rPr>
                <w:rFonts w:ascii="Times New Roman" w:hAnsi="Times New Roman"/>
              </w:rPr>
            </w:pPr>
            <w:r w:rsidRPr="00904C3F">
              <w:rPr>
                <w:rFonts w:ascii="Times New Roman" w:hAnsi="Times New Roman"/>
                <w:spacing w:val="-1"/>
              </w:rPr>
              <w:t xml:space="preserve">назначение,   </w:t>
            </w:r>
            <w:r w:rsidRPr="00904C3F">
              <w:rPr>
                <w:rFonts w:ascii="Times New Roman" w:hAnsi="Times New Roman"/>
              </w:rPr>
              <w:t>запуск, интерфейс</w:t>
            </w:r>
            <w:r w:rsidRPr="00904C3F">
              <w:rPr>
                <w:rFonts w:ascii="Times New Roman" w:hAnsi="Times New Roman"/>
                <w:spacing w:val="-1"/>
              </w:rPr>
              <w:t xml:space="preserve"> этих   программ.</w:t>
            </w:r>
          </w:p>
        </w:tc>
      </w:tr>
    </w:tbl>
    <w:p w14:paraId="79A00D0B" w14:textId="77777777" w:rsidR="00D762BF" w:rsidRPr="00904C3F" w:rsidRDefault="00D762BF" w:rsidP="00904C3F">
      <w:pPr>
        <w:pStyle w:val="3"/>
        <w:spacing w:line="276" w:lineRule="auto"/>
        <w:jc w:val="both"/>
        <w:rPr>
          <w:sz w:val="24"/>
          <w:szCs w:val="24"/>
        </w:rPr>
      </w:pPr>
    </w:p>
    <w:p w14:paraId="0C215D41" w14:textId="77777777" w:rsidR="00D762BF" w:rsidRPr="00904C3F" w:rsidRDefault="00D762BF" w:rsidP="00904C3F">
      <w:pPr>
        <w:pStyle w:val="3"/>
        <w:spacing w:line="276" w:lineRule="auto"/>
        <w:jc w:val="both"/>
        <w:rPr>
          <w:b/>
          <w:sz w:val="24"/>
          <w:szCs w:val="24"/>
        </w:rPr>
      </w:pPr>
      <w:r w:rsidRPr="00904C3F">
        <w:rPr>
          <w:b/>
          <w:sz w:val="24"/>
          <w:szCs w:val="24"/>
        </w:rPr>
        <w:t>Самостоятельная работа студента</w:t>
      </w:r>
    </w:p>
    <w:p w14:paraId="77033CA2" w14:textId="77777777" w:rsidR="004615E8" w:rsidRPr="00904C3F" w:rsidRDefault="004615E8" w:rsidP="00904C3F">
      <w:pPr>
        <w:spacing w:line="276" w:lineRule="auto"/>
        <w:jc w:val="both"/>
        <w:rPr>
          <w:rFonts w:ascii="Times New Roman" w:hAnsi="Times New Roman"/>
          <w:lang w:eastAsia="ru-RU"/>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378"/>
      </w:tblGrid>
      <w:tr w:rsidR="00D762BF" w:rsidRPr="00904C3F" w14:paraId="13B6FCF2" w14:textId="77777777" w:rsidTr="007A5B3E">
        <w:trPr>
          <w:trHeight w:val="426"/>
        </w:trPr>
        <w:tc>
          <w:tcPr>
            <w:tcW w:w="3369" w:type="dxa"/>
          </w:tcPr>
          <w:p w14:paraId="523A11A1" w14:textId="77777777" w:rsidR="00D762BF" w:rsidRPr="00904C3F" w:rsidRDefault="00D762BF" w:rsidP="00904C3F">
            <w:pPr>
              <w:spacing w:line="276" w:lineRule="auto"/>
              <w:jc w:val="both"/>
              <w:rPr>
                <w:rFonts w:ascii="Times New Roman" w:hAnsi="Times New Roman"/>
                <w:b/>
              </w:rPr>
            </w:pPr>
            <w:r w:rsidRPr="00904C3F">
              <w:rPr>
                <w:rFonts w:ascii="Times New Roman" w:hAnsi="Times New Roman"/>
                <w:b/>
              </w:rPr>
              <w:t>Наименование задания</w:t>
            </w:r>
          </w:p>
        </w:tc>
        <w:tc>
          <w:tcPr>
            <w:tcW w:w="6378" w:type="dxa"/>
          </w:tcPr>
          <w:p w14:paraId="18C33438" w14:textId="77777777" w:rsidR="00D762BF" w:rsidRPr="00904C3F" w:rsidRDefault="00D762BF" w:rsidP="00904C3F">
            <w:pPr>
              <w:spacing w:line="276" w:lineRule="auto"/>
              <w:jc w:val="both"/>
              <w:rPr>
                <w:rFonts w:ascii="Times New Roman" w:hAnsi="Times New Roman"/>
                <w:b/>
              </w:rPr>
            </w:pPr>
            <w:r w:rsidRPr="00904C3F">
              <w:rPr>
                <w:rFonts w:ascii="Times New Roman" w:hAnsi="Times New Roman"/>
                <w:b/>
              </w:rPr>
              <w:t>Рекомендации по их выполнению</w:t>
            </w:r>
          </w:p>
        </w:tc>
      </w:tr>
      <w:tr w:rsidR="00D762BF" w:rsidRPr="00904C3F" w14:paraId="450AE9BE" w14:textId="77777777" w:rsidTr="007A5B3E">
        <w:trPr>
          <w:trHeight w:val="740"/>
        </w:trPr>
        <w:tc>
          <w:tcPr>
            <w:tcW w:w="3369" w:type="dxa"/>
          </w:tcPr>
          <w:p w14:paraId="6E129705" w14:textId="77777777" w:rsidR="00D762BF" w:rsidRPr="00904C3F" w:rsidRDefault="00D762BF" w:rsidP="00904C3F">
            <w:pPr>
              <w:spacing w:line="276" w:lineRule="auto"/>
              <w:jc w:val="both"/>
              <w:rPr>
                <w:rFonts w:ascii="Times New Roman" w:hAnsi="Times New Roman"/>
              </w:rPr>
            </w:pPr>
            <w:r w:rsidRPr="00904C3F">
              <w:rPr>
                <w:rFonts w:ascii="Times New Roman" w:hAnsi="Times New Roman"/>
              </w:rPr>
              <w:t xml:space="preserve">Работа с программой </w:t>
            </w:r>
            <w:r w:rsidRPr="00904C3F">
              <w:rPr>
                <w:rFonts w:ascii="Times New Roman" w:hAnsi="Times New Roman"/>
                <w:spacing w:val="-1"/>
              </w:rPr>
              <w:t>Калькулятор.</w:t>
            </w:r>
            <w:r w:rsidRPr="00904C3F">
              <w:rPr>
                <w:rFonts w:ascii="Times New Roman" w:hAnsi="Times New Roman"/>
              </w:rPr>
              <w:t xml:space="preserve"> </w:t>
            </w:r>
          </w:p>
        </w:tc>
        <w:tc>
          <w:tcPr>
            <w:tcW w:w="6378" w:type="dxa"/>
          </w:tcPr>
          <w:p w14:paraId="5A38831E" w14:textId="77777777" w:rsidR="00D762BF" w:rsidRPr="00904C3F" w:rsidRDefault="00D762BF" w:rsidP="00904C3F">
            <w:pPr>
              <w:spacing w:line="276" w:lineRule="auto"/>
              <w:jc w:val="both"/>
              <w:rPr>
                <w:rFonts w:ascii="Times New Roman" w:hAnsi="Times New Roman"/>
                <w:b/>
              </w:rPr>
            </w:pPr>
            <w:r w:rsidRPr="00904C3F">
              <w:rPr>
                <w:rFonts w:ascii="Times New Roman" w:hAnsi="Times New Roman"/>
                <w:b/>
              </w:rPr>
              <w:t>Обратить внимание на работу с внутренней памятью программы Калькулятор.</w:t>
            </w:r>
          </w:p>
        </w:tc>
      </w:tr>
      <w:tr w:rsidR="00D762BF" w:rsidRPr="00904C3F" w14:paraId="279D8212" w14:textId="77777777" w:rsidTr="007A5B3E">
        <w:trPr>
          <w:trHeight w:val="741"/>
        </w:trPr>
        <w:tc>
          <w:tcPr>
            <w:tcW w:w="3369" w:type="dxa"/>
          </w:tcPr>
          <w:p w14:paraId="4EB601AD" w14:textId="77777777" w:rsidR="00D762BF" w:rsidRPr="00904C3F" w:rsidRDefault="00D762BF" w:rsidP="00904C3F">
            <w:pPr>
              <w:shd w:val="clear" w:color="auto" w:fill="FFFFFF"/>
              <w:spacing w:line="276" w:lineRule="auto"/>
              <w:jc w:val="both"/>
              <w:rPr>
                <w:rFonts w:ascii="Times New Roman" w:hAnsi="Times New Roman"/>
              </w:rPr>
            </w:pPr>
            <w:r w:rsidRPr="00904C3F">
              <w:rPr>
                <w:rFonts w:ascii="Times New Roman" w:hAnsi="Times New Roman"/>
              </w:rPr>
              <w:t>Работа с программой Блокнот.</w:t>
            </w:r>
          </w:p>
        </w:tc>
        <w:tc>
          <w:tcPr>
            <w:tcW w:w="6378" w:type="dxa"/>
          </w:tcPr>
          <w:p w14:paraId="376B3A04" w14:textId="77777777" w:rsidR="00D762BF" w:rsidRPr="00904C3F" w:rsidRDefault="00D762BF" w:rsidP="00904C3F">
            <w:pPr>
              <w:spacing w:line="276" w:lineRule="auto"/>
              <w:jc w:val="both"/>
              <w:rPr>
                <w:rFonts w:ascii="Times New Roman" w:hAnsi="Times New Roman"/>
                <w:b/>
              </w:rPr>
            </w:pPr>
            <w:r w:rsidRPr="00904C3F">
              <w:rPr>
                <w:rFonts w:ascii="Times New Roman" w:hAnsi="Times New Roman"/>
                <w:b/>
              </w:rPr>
              <w:t>Обратите внимание на функции форматирования текста и перехода.</w:t>
            </w:r>
          </w:p>
        </w:tc>
      </w:tr>
      <w:tr w:rsidR="00D762BF" w:rsidRPr="00904C3F" w14:paraId="7F62F558" w14:textId="77777777" w:rsidTr="007A5B3E">
        <w:trPr>
          <w:trHeight w:val="793"/>
        </w:trPr>
        <w:tc>
          <w:tcPr>
            <w:tcW w:w="3369" w:type="dxa"/>
          </w:tcPr>
          <w:p w14:paraId="6093C57A" w14:textId="77777777" w:rsidR="00D762BF" w:rsidRPr="00904C3F" w:rsidRDefault="00D762BF" w:rsidP="00904C3F">
            <w:pPr>
              <w:spacing w:before="100" w:beforeAutospacing="1" w:after="100" w:afterAutospacing="1" w:line="276" w:lineRule="auto"/>
              <w:jc w:val="both"/>
              <w:rPr>
                <w:rFonts w:ascii="Times New Roman" w:hAnsi="Times New Roman"/>
              </w:rPr>
            </w:pPr>
            <w:r w:rsidRPr="00904C3F">
              <w:rPr>
                <w:rFonts w:ascii="Times New Roman" w:hAnsi="Times New Roman"/>
              </w:rPr>
              <w:t xml:space="preserve">Работа с программой </w:t>
            </w:r>
            <w:r w:rsidRPr="00904C3F">
              <w:rPr>
                <w:rFonts w:ascii="Times New Roman" w:hAnsi="Times New Roman"/>
                <w:spacing w:val="-1"/>
                <w:lang w:val="en-US"/>
              </w:rPr>
              <w:t>WordPad</w:t>
            </w:r>
            <w:r w:rsidRPr="00904C3F">
              <w:rPr>
                <w:rFonts w:ascii="Times New Roman" w:hAnsi="Times New Roman"/>
                <w:spacing w:val="-1"/>
              </w:rPr>
              <w:t>.</w:t>
            </w:r>
          </w:p>
        </w:tc>
        <w:tc>
          <w:tcPr>
            <w:tcW w:w="6378" w:type="dxa"/>
          </w:tcPr>
          <w:p w14:paraId="200BCA77" w14:textId="77777777" w:rsidR="00D762BF" w:rsidRPr="00904C3F" w:rsidRDefault="00D762BF" w:rsidP="00904C3F">
            <w:pPr>
              <w:spacing w:line="276" w:lineRule="auto"/>
              <w:jc w:val="both"/>
              <w:rPr>
                <w:rFonts w:ascii="Times New Roman" w:hAnsi="Times New Roman"/>
                <w:b/>
              </w:rPr>
            </w:pPr>
            <w:r w:rsidRPr="00904C3F">
              <w:rPr>
                <w:rFonts w:ascii="Times New Roman" w:hAnsi="Times New Roman"/>
                <w:b/>
              </w:rPr>
              <w:t>При выполнении  задания 4,5,6 (Приложение 3) обязательно использовать функции области ленты «Вставить».</w:t>
            </w:r>
          </w:p>
        </w:tc>
      </w:tr>
      <w:tr w:rsidR="00D762BF" w:rsidRPr="00904C3F" w14:paraId="5DFCB5ED" w14:textId="77777777" w:rsidTr="007A5B3E">
        <w:trPr>
          <w:trHeight w:val="793"/>
        </w:trPr>
        <w:tc>
          <w:tcPr>
            <w:tcW w:w="3369" w:type="dxa"/>
          </w:tcPr>
          <w:p w14:paraId="126B2111" w14:textId="77777777" w:rsidR="00D762BF" w:rsidRPr="00904C3F" w:rsidRDefault="00D762BF" w:rsidP="00904C3F">
            <w:pPr>
              <w:spacing w:before="100" w:beforeAutospacing="1" w:after="100" w:afterAutospacing="1" w:line="276" w:lineRule="auto"/>
              <w:jc w:val="both"/>
              <w:rPr>
                <w:rFonts w:ascii="Times New Roman" w:hAnsi="Times New Roman"/>
              </w:rPr>
            </w:pPr>
            <w:r w:rsidRPr="00904C3F">
              <w:rPr>
                <w:rFonts w:ascii="Times New Roman" w:hAnsi="Times New Roman"/>
              </w:rPr>
              <w:t xml:space="preserve">Работа с программой </w:t>
            </w:r>
            <w:r w:rsidRPr="00904C3F">
              <w:rPr>
                <w:rFonts w:ascii="Times New Roman" w:hAnsi="Times New Roman"/>
                <w:lang w:val="en-US"/>
              </w:rPr>
              <w:t>Paint</w:t>
            </w:r>
            <w:r w:rsidRPr="00904C3F">
              <w:rPr>
                <w:rFonts w:ascii="Times New Roman" w:hAnsi="Times New Roman"/>
              </w:rPr>
              <w:t>.</w:t>
            </w:r>
          </w:p>
        </w:tc>
        <w:tc>
          <w:tcPr>
            <w:tcW w:w="6378" w:type="dxa"/>
          </w:tcPr>
          <w:p w14:paraId="32E03276" w14:textId="77777777" w:rsidR="00D762BF" w:rsidRPr="00904C3F" w:rsidRDefault="00D762BF" w:rsidP="00904C3F">
            <w:pPr>
              <w:spacing w:line="276" w:lineRule="auto"/>
              <w:jc w:val="both"/>
              <w:rPr>
                <w:rFonts w:ascii="Times New Roman" w:hAnsi="Times New Roman"/>
                <w:b/>
              </w:rPr>
            </w:pPr>
            <w:r w:rsidRPr="00904C3F">
              <w:rPr>
                <w:rFonts w:ascii="Times New Roman" w:hAnsi="Times New Roman"/>
                <w:b/>
              </w:rPr>
              <w:t>При выполнении  задания 3 (Приложение 4) обязательно использовать на ленте функции  «Буфер обмена», «Изображение», «Фигуры».</w:t>
            </w:r>
          </w:p>
        </w:tc>
      </w:tr>
    </w:tbl>
    <w:p w14:paraId="42DC35DD" w14:textId="77777777" w:rsidR="004615E8" w:rsidRPr="00904C3F" w:rsidRDefault="004615E8" w:rsidP="00904C3F">
      <w:pPr>
        <w:spacing w:line="276" w:lineRule="auto"/>
        <w:jc w:val="both"/>
        <w:rPr>
          <w:rFonts w:ascii="Times New Roman" w:hAnsi="Times New Roman"/>
          <w:b/>
        </w:rPr>
      </w:pPr>
    </w:p>
    <w:p w14:paraId="150B474A" w14:textId="77777777" w:rsidR="004615E8" w:rsidRPr="00904C3F" w:rsidRDefault="004615E8" w:rsidP="00904C3F">
      <w:pPr>
        <w:spacing w:line="276" w:lineRule="auto"/>
        <w:jc w:val="both"/>
        <w:rPr>
          <w:rFonts w:ascii="Times New Roman" w:hAnsi="Times New Roman"/>
          <w:b/>
        </w:rPr>
      </w:pPr>
    </w:p>
    <w:p w14:paraId="6CBA99DA" w14:textId="77777777" w:rsidR="004615E8" w:rsidRDefault="004615E8" w:rsidP="00904C3F">
      <w:pPr>
        <w:spacing w:line="276" w:lineRule="auto"/>
        <w:jc w:val="both"/>
        <w:rPr>
          <w:rFonts w:ascii="Times New Roman" w:hAnsi="Times New Roman"/>
          <w:b/>
        </w:rPr>
      </w:pPr>
    </w:p>
    <w:p w14:paraId="4DAD3455" w14:textId="77777777" w:rsidR="007A5B3E" w:rsidRPr="00904C3F" w:rsidRDefault="007A5B3E" w:rsidP="00904C3F">
      <w:pPr>
        <w:spacing w:line="276" w:lineRule="auto"/>
        <w:jc w:val="both"/>
        <w:rPr>
          <w:rFonts w:ascii="Times New Roman" w:hAnsi="Times New Roman"/>
          <w:b/>
        </w:rPr>
      </w:pPr>
    </w:p>
    <w:p w14:paraId="08BD8FB4" w14:textId="77777777" w:rsidR="00D762BF" w:rsidRPr="00904C3F" w:rsidRDefault="00D762BF" w:rsidP="00A44A4B">
      <w:pPr>
        <w:spacing w:line="276" w:lineRule="auto"/>
        <w:jc w:val="right"/>
        <w:rPr>
          <w:rFonts w:ascii="Times New Roman" w:hAnsi="Times New Roman"/>
          <w:b/>
        </w:rPr>
      </w:pPr>
      <w:r w:rsidRPr="00904C3F">
        <w:rPr>
          <w:rFonts w:ascii="Times New Roman" w:hAnsi="Times New Roman"/>
          <w:b/>
        </w:rPr>
        <w:lastRenderedPageBreak/>
        <w:t>Приложение 1.</w:t>
      </w:r>
    </w:p>
    <w:p w14:paraId="6B3E924D" w14:textId="77777777" w:rsidR="00D762BF" w:rsidRPr="00904C3F" w:rsidRDefault="00D762BF" w:rsidP="00904C3F">
      <w:pPr>
        <w:spacing w:before="100" w:beforeAutospacing="1" w:after="100" w:afterAutospacing="1" w:line="276" w:lineRule="auto"/>
        <w:jc w:val="both"/>
        <w:rPr>
          <w:rFonts w:ascii="Times New Roman" w:hAnsi="Times New Roman"/>
          <w:b/>
        </w:rPr>
      </w:pPr>
      <w:r w:rsidRPr="00904C3F">
        <w:rPr>
          <w:rFonts w:ascii="Times New Roman" w:hAnsi="Times New Roman"/>
          <w:b/>
          <w:bCs/>
        </w:rPr>
        <w:t>Задание 1.</w:t>
      </w:r>
      <w:r w:rsidRPr="00904C3F">
        <w:rPr>
          <w:rFonts w:ascii="Times New Roman" w:hAnsi="Times New Roman"/>
        </w:rPr>
        <w:t xml:space="preserve"> </w:t>
      </w:r>
      <w:r w:rsidR="004615E8" w:rsidRPr="00904C3F">
        <w:rPr>
          <w:rFonts w:ascii="Times New Roman" w:hAnsi="Times New Roman"/>
          <w:b/>
        </w:rPr>
        <w:t>Работа с программой Калькулятор</w:t>
      </w:r>
    </w:p>
    <w:p w14:paraId="5A7F90BA" w14:textId="77777777" w:rsidR="00D762BF" w:rsidRPr="00904C3F" w:rsidRDefault="00D762BF" w:rsidP="00904C3F">
      <w:pPr>
        <w:spacing w:line="276" w:lineRule="auto"/>
        <w:jc w:val="both"/>
        <w:rPr>
          <w:rFonts w:ascii="Times New Roman" w:hAnsi="Times New Roman"/>
          <w:b/>
        </w:rPr>
      </w:pPr>
      <w:r w:rsidRPr="00904C3F">
        <w:rPr>
          <w:rFonts w:ascii="Times New Roman" w:hAnsi="Times New Roman"/>
          <w:b/>
        </w:rPr>
        <w:t>Вариант -1</w:t>
      </w:r>
    </w:p>
    <w:p w14:paraId="6AE01A0B" w14:textId="77777777" w:rsidR="00D762BF" w:rsidRPr="00904C3F" w:rsidRDefault="00D762BF" w:rsidP="00904C3F">
      <w:pPr>
        <w:spacing w:line="276" w:lineRule="auto"/>
        <w:jc w:val="both"/>
        <w:rPr>
          <w:rFonts w:ascii="Times New Roman" w:hAnsi="Times New Roman"/>
        </w:rPr>
      </w:pPr>
      <w:r w:rsidRPr="00904C3F">
        <w:rPr>
          <w:rFonts w:ascii="Times New Roman" w:hAnsi="Times New Roman"/>
        </w:rPr>
        <w:t>Вычислите:</w:t>
      </w:r>
    </w:p>
    <w:p w14:paraId="3253F61B" w14:textId="77777777" w:rsidR="00D762BF" w:rsidRPr="00904C3F" w:rsidRDefault="00D762BF" w:rsidP="00904C3F">
      <w:pPr>
        <w:widowControl/>
        <w:numPr>
          <w:ilvl w:val="0"/>
          <w:numId w:val="4"/>
        </w:numPr>
        <w:suppressAutoHyphens w:val="0"/>
        <w:spacing w:line="276" w:lineRule="auto"/>
        <w:jc w:val="both"/>
        <w:rPr>
          <w:rFonts w:ascii="Times New Roman" w:hAnsi="Times New Roman"/>
        </w:rPr>
      </w:pPr>
      <w:r w:rsidRPr="00904C3F">
        <w:rPr>
          <w:rFonts w:ascii="Times New Roman" w:hAnsi="Times New Roman"/>
        </w:rPr>
        <w:t>(4,5422-45,67*0,534):24=</w:t>
      </w:r>
    </w:p>
    <w:p w14:paraId="5A15490B" w14:textId="77777777" w:rsidR="00D762BF" w:rsidRPr="00904C3F" w:rsidRDefault="00D762BF" w:rsidP="00904C3F">
      <w:pPr>
        <w:widowControl/>
        <w:numPr>
          <w:ilvl w:val="0"/>
          <w:numId w:val="4"/>
        </w:numPr>
        <w:suppressAutoHyphens w:val="0"/>
        <w:spacing w:line="276" w:lineRule="auto"/>
        <w:jc w:val="both"/>
        <w:rPr>
          <w:rFonts w:ascii="Times New Roman" w:hAnsi="Times New Roman"/>
        </w:rPr>
      </w:pPr>
      <w:r w:rsidRPr="00904C3F">
        <w:rPr>
          <w:rFonts w:ascii="Times New Roman" w:hAnsi="Times New Roman"/>
        </w:rPr>
        <w:t>(3,221*0,3429):8+34,467=</w:t>
      </w:r>
    </w:p>
    <w:p w14:paraId="7D9FFFA9" w14:textId="77777777" w:rsidR="00D762BF" w:rsidRPr="00904C3F" w:rsidRDefault="00D762BF" w:rsidP="00904C3F">
      <w:pPr>
        <w:widowControl/>
        <w:numPr>
          <w:ilvl w:val="0"/>
          <w:numId w:val="4"/>
        </w:numPr>
        <w:suppressAutoHyphens w:val="0"/>
        <w:spacing w:line="276" w:lineRule="auto"/>
        <w:jc w:val="both"/>
        <w:rPr>
          <w:rFonts w:ascii="Times New Roman" w:hAnsi="Times New Roman"/>
        </w:rPr>
      </w:pPr>
      <w:r w:rsidRPr="00904C3F">
        <w:rPr>
          <w:rFonts w:ascii="Times New Roman" w:hAnsi="Times New Roman"/>
        </w:rPr>
        <w:t>(35*0,5):(8,9-34,467)=</w:t>
      </w:r>
    </w:p>
    <w:p w14:paraId="7E200056" w14:textId="77777777" w:rsidR="00D762BF" w:rsidRPr="00904C3F" w:rsidRDefault="00D762BF" w:rsidP="00904C3F">
      <w:pPr>
        <w:spacing w:line="276" w:lineRule="auto"/>
        <w:ind w:left="600"/>
        <w:jc w:val="both"/>
        <w:rPr>
          <w:rFonts w:ascii="Times New Roman" w:hAnsi="Times New Roman"/>
          <w:b/>
        </w:rPr>
      </w:pPr>
    </w:p>
    <w:p w14:paraId="2CB9CC85" w14:textId="77777777" w:rsidR="00D762BF" w:rsidRPr="00904C3F" w:rsidRDefault="00D762BF" w:rsidP="00904C3F">
      <w:pPr>
        <w:spacing w:line="276" w:lineRule="auto"/>
        <w:jc w:val="both"/>
        <w:rPr>
          <w:rFonts w:ascii="Times New Roman" w:hAnsi="Times New Roman"/>
          <w:b/>
        </w:rPr>
      </w:pPr>
      <w:r w:rsidRPr="00904C3F">
        <w:rPr>
          <w:rFonts w:ascii="Times New Roman" w:hAnsi="Times New Roman"/>
          <w:b/>
        </w:rPr>
        <w:t>Вариант -2</w:t>
      </w:r>
    </w:p>
    <w:p w14:paraId="6EE7C5BB" w14:textId="77777777" w:rsidR="00D762BF" w:rsidRPr="00904C3F" w:rsidRDefault="00D762BF" w:rsidP="00904C3F">
      <w:pPr>
        <w:spacing w:line="276" w:lineRule="auto"/>
        <w:jc w:val="both"/>
        <w:rPr>
          <w:rFonts w:ascii="Times New Roman" w:hAnsi="Times New Roman"/>
        </w:rPr>
      </w:pPr>
      <w:r w:rsidRPr="00904C3F">
        <w:rPr>
          <w:rFonts w:ascii="Times New Roman" w:hAnsi="Times New Roman"/>
        </w:rPr>
        <w:t>Вычислите:</w:t>
      </w:r>
    </w:p>
    <w:p w14:paraId="4C9998B5" w14:textId="77777777" w:rsidR="00D762BF" w:rsidRPr="00904C3F" w:rsidRDefault="00D762BF" w:rsidP="00904C3F">
      <w:pPr>
        <w:widowControl/>
        <w:numPr>
          <w:ilvl w:val="0"/>
          <w:numId w:val="5"/>
        </w:numPr>
        <w:suppressAutoHyphens w:val="0"/>
        <w:spacing w:line="276" w:lineRule="auto"/>
        <w:jc w:val="both"/>
        <w:rPr>
          <w:rFonts w:ascii="Times New Roman" w:hAnsi="Times New Roman"/>
        </w:rPr>
      </w:pPr>
      <w:r w:rsidRPr="00904C3F">
        <w:rPr>
          <w:rFonts w:ascii="Times New Roman" w:hAnsi="Times New Roman"/>
        </w:rPr>
        <w:t>(3,422-5,67*0,834):43=</w:t>
      </w:r>
    </w:p>
    <w:p w14:paraId="3B8448AC" w14:textId="77777777" w:rsidR="00D762BF" w:rsidRPr="00904C3F" w:rsidRDefault="00D762BF" w:rsidP="00904C3F">
      <w:pPr>
        <w:widowControl/>
        <w:numPr>
          <w:ilvl w:val="0"/>
          <w:numId w:val="5"/>
        </w:numPr>
        <w:suppressAutoHyphens w:val="0"/>
        <w:spacing w:line="276" w:lineRule="auto"/>
        <w:jc w:val="both"/>
        <w:rPr>
          <w:rFonts w:ascii="Times New Roman" w:hAnsi="Times New Roman"/>
        </w:rPr>
      </w:pPr>
      <w:r w:rsidRPr="00904C3F">
        <w:rPr>
          <w:rFonts w:ascii="Times New Roman" w:hAnsi="Times New Roman"/>
        </w:rPr>
        <w:t>(2,321*0,3429):(8+34,467)=</w:t>
      </w:r>
    </w:p>
    <w:p w14:paraId="5CE4BE0F" w14:textId="77777777" w:rsidR="00D762BF" w:rsidRPr="00904C3F" w:rsidRDefault="00D762BF" w:rsidP="00904C3F">
      <w:pPr>
        <w:widowControl/>
        <w:numPr>
          <w:ilvl w:val="0"/>
          <w:numId w:val="5"/>
        </w:numPr>
        <w:suppressAutoHyphens w:val="0"/>
        <w:spacing w:line="276" w:lineRule="auto"/>
        <w:jc w:val="both"/>
        <w:rPr>
          <w:rFonts w:ascii="Times New Roman" w:hAnsi="Times New Roman"/>
        </w:rPr>
      </w:pPr>
      <w:r w:rsidRPr="00904C3F">
        <w:rPr>
          <w:rFonts w:ascii="Times New Roman" w:hAnsi="Times New Roman"/>
        </w:rPr>
        <w:t>(32-0,125):(8,8-34,467)=</w:t>
      </w:r>
    </w:p>
    <w:p w14:paraId="4E5C1B8B" w14:textId="77777777" w:rsidR="00D762BF" w:rsidRPr="00904C3F" w:rsidRDefault="00D762BF" w:rsidP="00904C3F">
      <w:pPr>
        <w:spacing w:line="276" w:lineRule="auto"/>
        <w:jc w:val="both"/>
        <w:rPr>
          <w:rFonts w:ascii="Times New Roman" w:hAnsi="Times New Roman"/>
          <w:b/>
        </w:rPr>
      </w:pPr>
    </w:p>
    <w:p w14:paraId="3E997205" w14:textId="77777777" w:rsidR="00D762BF" w:rsidRPr="00904C3F" w:rsidRDefault="00D762BF" w:rsidP="00904C3F">
      <w:pPr>
        <w:spacing w:line="276" w:lineRule="auto"/>
        <w:jc w:val="both"/>
        <w:rPr>
          <w:rFonts w:ascii="Times New Roman" w:hAnsi="Times New Roman"/>
          <w:b/>
        </w:rPr>
      </w:pPr>
      <w:r w:rsidRPr="00904C3F">
        <w:rPr>
          <w:rFonts w:ascii="Times New Roman" w:hAnsi="Times New Roman"/>
          <w:b/>
        </w:rPr>
        <w:t>Вариант - 3</w:t>
      </w:r>
    </w:p>
    <w:p w14:paraId="1FB81172" w14:textId="77777777" w:rsidR="00D762BF" w:rsidRPr="00904C3F" w:rsidRDefault="00D762BF" w:rsidP="00904C3F">
      <w:pPr>
        <w:spacing w:line="276" w:lineRule="auto"/>
        <w:jc w:val="both"/>
        <w:rPr>
          <w:rFonts w:ascii="Times New Roman" w:hAnsi="Times New Roman"/>
        </w:rPr>
      </w:pPr>
      <w:r w:rsidRPr="00904C3F">
        <w:rPr>
          <w:rFonts w:ascii="Times New Roman" w:hAnsi="Times New Roman"/>
        </w:rPr>
        <w:t>Вычислите:</w:t>
      </w:r>
    </w:p>
    <w:p w14:paraId="7381FDE8" w14:textId="77777777" w:rsidR="00D762BF" w:rsidRPr="00904C3F" w:rsidRDefault="00D762BF" w:rsidP="00904C3F">
      <w:pPr>
        <w:widowControl/>
        <w:numPr>
          <w:ilvl w:val="0"/>
          <w:numId w:val="6"/>
        </w:numPr>
        <w:suppressAutoHyphens w:val="0"/>
        <w:spacing w:line="276" w:lineRule="auto"/>
        <w:jc w:val="both"/>
        <w:rPr>
          <w:rFonts w:ascii="Times New Roman" w:hAnsi="Times New Roman"/>
        </w:rPr>
      </w:pPr>
      <w:r w:rsidRPr="00904C3F">
        <w:rPr>
          <w:rFonts w:ascii="Times New Roman" w:hAnsi="Times New Roman"/>
        </w:rPr>
        <w:t>(23,322-5,67*10,534):25=</w:t>
      </w:r>
    </w:p>
    <w:p w14:paraId="5CF68FA9" w14:textId="77777777" w:rsidR="00D762BF" w:rsidRPr="00904C3F" w:rsidRDefault="00D762BF" w:rsidP="00904C3F">
      <w:pPr>
        <w:widowControl/>
        <w:numPr>
          <w:ilvl w:val="0"/>
          <w:numId w:val="6"/>
        </w:numPr>
        <w:suppressAutoHyphens w:val="0"/>
        <w:spacing w:line="276" w:lineRule="auto"/>
        <w:jc w:val="both"/>
        <w:rPr>
          <w:rFonts w:ascii="Times New Roman" w:hAnsi="Times New Roman"/>
        </w:rPr>
      </w:pPr>
      <w:r w:rsidRPr="00904C3F">
        <w:rPr>
          <w:rFonts w:ascii="Times New Roman" w:hAnsi="Times New Roman"/>
        </w:rPr>
        <w:t>(2,131*10,329):(18,32-43,647)=</w:t>
      </w:r>
    </w:p>
    <w:p w14:paraId="79F23343" w14:textId="77777777" w:rsidR="00D762BF" w:rsidRPr="00904C3F" w:rsidRDefault="00D762BF" w:rsidP="00904C3F">
      <w:pPr>
        <w:widowControl/>
        <w:numPr>
          <w:ilvl w:val="0"/>
          <w:numId w:val="6"/>
        </w:numPr>
        <w:suppressAutoHyphens w:val="0"/>
        <w:spacing w:line="276" w:lineRule="auto"/>
        <w:jc w:val="both"/>
        <w:rPr>
          <w:rFonts w:ascii="Times New Roman" w:hAnsi="Times New Roman"/>
        </w:rPr>
      </w:pPr>
      <w:r w:rsidRPr="00904C3F">
        <w:rPr>
          <w:rFonts w:ascii="Times New Roman" w:hAnsi="Times New Roman"/>
        </w:rPr>
        <w:t>(32,8-0,125):(98,8-33,567)=</w:t>
      </w:r>
    </w:p>
    <w:p w14:paraId="5BA58E9E" w14:textId="77777777" w:rsidR="00D762BF" w:rsidRPr="00904C3F" w:rsidRDefault="00D762BF" w:rsidP="00904C3F">
      <w:pPr>
        <w:spacing w:line="276" w:lineRule="auto"/>
        <w:jc w:val="both"/>
        <w:rPr>
          <w:rFonts w:ascii="Times New Roman" w:hAnsi="Times New Roman"/>
          <w:b/>
        </w:rPr>
      </w:pPr>
    </w:p>
    <w:p w14:paraId="795D3835" w14:textId="77777777" w:rsidR="00D762BF" w:rsidRPr="00904C3F" w:rsidRDefault="00D762BF" w:rsidP="00904C3F">
      <w:pPr>
        <w:spacing w:line="276" w:lineRule="auto"/>
        <w:jc w:val="both"/>
        <w:rPr>
          <w:rFonts w:ascii="Times New Roman" w:hAnsi="Times New Roman"/>
          <w:b/>
        </w:rPr>
      </w:pPr>
      <w:r w:rsidRPr="00904C3F">
        <w:rPr>
          <w:rFonts w:ascii="Times New Roman" w:hAnsi="Times New Roman"/>
          <w:b/>
        </w:rPr>
        <w:t>Вариант - 4</w:t>
      </w:r>
    </w:p>
    <w:p w14:paraId="08425047" w14:textId="77777777" w:rsidR="00D762BF" w:rsidRPr="00904C3F" w:rsidRDefault="00D762BF" w:rsidP="00904C3F">
      <w:pPr>
        <w:spacing w:line="276" w:lineRule="auto"/>
        <w:jc w:val="both"/>
        <w:rPr>
          <w:rFonts w:ascii="Times New Roman" w:hAnsi="Times New Roman"/>
        </w:rPr>
      </w:pPr>
      <w:r w:rsidRPr="00904C3F">
        <w:rPr>
          <w:rFonts w:ascii="Times New Roman" w:hAnsi="Times New Roman"/>
        </w:rPr>
        <w:t>Вычислите:</w:t>
      </w:r>
    </w:p>
    <w:p w14:paraId="730E738E" w14:textId="77777777" w:rsidR="00D762BF" w:rsidRPr="00904C3F" w:rsidRDefault="00D762BF" w:rsidP="00904C3F">
      <w:pPr>
        <w:widowControl/>
        <w:numPr>
          <w:ilvl w:val="0"/>
          <w:numId w:val="7"/>
        </w:numPr>
        <w:suppressAutoHyphens w:val="0"/>
        <w:spacing w:line="276" w:lineRule="auto"/>
        <w:jc w:val="both"/>
        <w:rPr>
          <w:rFonts w:ascii="Times New Roman" w:hAnsi="Times New Roman"/>
        </w:rPr>
      </w:pPr>
      <w:r w:rsidRPr="00904C3F">
        <w:rPr>
          <w:rFonts w:ascii="Times New Roman" w:hAnsi="Times New Roman"/>
        </w:rPr>
        <w:t>(13,322-145,67*1,54):41=</w:t>
      </w:r>
    </w:p>
    <w:p w14:paraId="0C73FE88" w14:textId="77777777" w:rsidR="00D762BF" w:rsidRPr="00904C3F" w:rsidRDefault="00D762BF" w:rsidP="00904C3F">
      <w:pPr>
        <w:widowControl/>
        <w:numPr>
          <w:ilvl w:val="0"/>
          <w:numId w:val="7"/>
        </w:numPr>
        <w:suppressAutoHyphens w:val="0"/>
        <w:spacing w:line="276" w:lineRule="auto"/>
        <w:jc w:val="both"/>
        <w:rPr>
          <w:rFonts w:ascii="Times New Roman" w:hAnsi="Times New Roman"/>
        </w:rPr>
      </w:pPr>
      <w:r w:rsidRPr="00904C3F">
        <w:rPr>
          <w:rFonts w:ascii="Times New Roman" w:hAnsi="Times New Roman"/>
        </w:rPr>
        <w:t>(12,321*1,32):(18,23-4,569)=</w:t>
      </w:r>
    </w:p>
    <w:p w14:paraId="58F86944" w14:textId="77777777" w:rsidR="00D762BF" w:rsidRPr="00904C3F" w:rsidRDefault="00D762BF" w:rsidP="00904C3F">
      <w:pPr>
        <w:widowControl/>
        <w:numPr>
          <w:ilvl w:val="0"/>
          <w:numId w:val="7"/>
        </w:numPr>
        <w:suppressAutoHyphens w:val="0"/>
        <w:spacing w:line="276" w:lineRule="auto"/>
        <w:jc w:val="both"/>
        <w:rPr>
          <w:rFonts w:ascii="Times New Roman" w:hAnsi="Times New Roman"/>
        </w:rPr>
      </w:pPr>
      <w:r w:rsidRPr="00904C3F">
        <w:rPr>
          <w:rFonts w:ascii="Times New Roman" w:hAnsi="Times New Roman"/>
        </w:rPr>
        <w:t>(32-54):(18,81-4,67)=</w:t>
      </w:r>
    </w:p>
    <w:p w14:paraId="4CEB48F1" w14:textId="77777777" w:rsidR="00D762BF" w:rsidRPr="00904C3F" w:rsidRDefault="00D762BF" w:rsidP="00904C3F">
      <w:pPr>
        <w:spacing w:line="276" w:lineRule="auto"/>
        <w:jc w:val="both"/>
        <w:rPr>
          <w:rFonts w:ascii="Times New Roman" w:hAnsi="Times New Roman"/>
          <w:b/>
        </w:rPr>
      </w:pPr>
    </w:p>
    <w:p w14:paraId="795A2D53" w14:textId="77777777" w:rsidR="00D762BF" w:rsidRPr="00904C3F" w:rsidRDefault="00D762BF" w:rsidP="00904C3F">
      <w:pPr>
        <w:spacing w:line="276" w:lineRule="auto"/>
        <w:jc w:val="both"/>
        <w:rPr>
          <w:rFonts w:ascii="Times New Roman" w:hAnsi="Times New Roman"/>
          <w:b/>
        </w:rPr>
      </w:pPr>
      <w:r w:rsidRPr="00904C3F">
        <w:rPr>
          <w:rFonts w:ascii="Times New Roman" w:hAnsi="Times New Roman"/>
          <w:b/>
        </w:rPr>
        <w:t>Вариант - 5</w:t>
      </w:r>
    </w:p>
    <w:p w14:paraId="1389B8F3" w14:textId="77777777" w:rsidR="00D762BF" w:rsidRPr="00904C3F" w:rsidRDefault="00D762BF" w:rsidP="00904C3F">
      <w:pPr>
        <w:spacing w:line="276" w:lineRule="auto"/>
        <w:jc w:val="both"/>
        <w:rPr>
          <w:rFonts w:ascii="Times New Roman" w:hAnsi="Times New Roman"/>
        </w:rPr>
      </w:pPr>
      <w:r w:rsidRPr="00904C3F">
        <w:rPr>
          <w:rFonts w:ascii="Times New Roman" w:hAnsi="Times New Roman"/>
        </w:rPr>
        <w:t>Вычислите:</w:t>
      </w:r>
    </w:p>
    <w:p w14:paraId="2588F60E" w14:textId="77777777" w:rsidR="00D762BF" w:rsidRPr="00904C3F" w:rsidRDefault="00D762BF" w:rsidP="00904C3F">
      <w:pPr>
        <w:widowControl/>
        <w:numPr>
          <w:ilvl w:val="0"/>
          <w:numId w:val="8"/>
        </w:numPr>
        <w:suppressAutoHyphens w:val="0"/>
        <w:spacing w:line="276" w:lineRule="auto"/>
        <w:jc w:val="both"/>
        <w:rPr>
          <w:rFonts w:ascii="Times New Roman" w:hAnsi="Times New Roman"/>
        </w:rPr>
      </w:pPr>
      <w:r w:rsidRPr="00904C3F">
        <w:rPr>
          <w:rFonts w:ascii="Times New Roman" w:hAnsi="Times New Roman"/>
        </w:rPr>
        <w:t>(13,322-145,67*1,54):41=</w:t>
      </w:r>
    </w:p>
    <w:p w14:paraId="12543E45" w14:textId="77777777" w:rsidR="00D762BF" w:rsidRPr="00904C3F" w:rsidRDefault="00D762BF" w:rsidP="00904C3F">
      <w:pPr>
        <w:widowControl/>
        <w:numPr>
          <w:ilvl w:val="0"/>
          <w:numId w:val="8"/>
        </w:numPr>
        <w:suppressAutoHyphens w:val="0"/>
        <w:spacing w:line="276" w:lineRule="auto"/>
        <w:jc w:val="both"/>
        <w:rPr>
          <w:rFonts w:ascii="Times New Roman" w:hAnsi="Times New Roman"/>
        </w:rPr>
      </w:pPr>
      <w:r w:rsidRPr="00904C3F">
        <w:rPr>
          <w:rFonts w:ascii="Times New Roman" w:hAnsi="Times New Roman"/>
        </w:rPr>
        <w:t>(12,321*1,32):(18,23-4,569)=</w:t>
      </w:r>
    </w:p>
    <w:p w14:paraId="44E5A5F9" w14:textId="77777777" w:rsidR="00D762BF" w:rsidRPr="00904C3F" w:rsidRDefault="00D762BF" w:rsidP="00904C3F">
      <w:pPr>
        <w:widowControl/>
        <w:numPr>
          <w:ilvl w:val="0"/>
          <w:numId w:val="8"/>
        </w:numPr>
        <w:suppressAutoHyphens w:val="0"/>
        <w:spacing w:line="276" w:lineRule="auto"/>
        <w:jc w:val="both"/>
        <w:rPr>
          <w:rFonts w:ascii="Times New Roman" w:hAnsi="Times New Roman"/>
        </w:rPr>
      </w:pPr>
      <w:r w:rsidRPr="00904C3F">
        <w:rPr>
          <w:rFonts w:ascii="Times New Roman" w:hAnsi="Times New Roman"/>
        </w:rPr>
        <w:t>(32-54):(18,81-4,67)=</w:t>
      </w:r>
    </w:p>
    <w:p w14:paraId="391D112E" w14:textId="77777777" w:rsidR="00D762BF" w:rsidRPr="00904C3F" w:rsidRDefault="00D762BF" w:rsidP="00904C3F">
      <w:pPr>
        <w:spacing w:line="276" w:lineRule="auto"/>
        <w:jc w:val="both"/>
        <w:rPr>
          <w:rFonts w:ascii="Times New Roman" w:hAnsi="Times New Roman"/>
          <w:b/>
        </w:rPr>
      </w:pPr>
    </w:p>
    <w:p w14:paraId="2B28F5BE" w14:textId="77777777" w:rsidR="00D762BF" w:rsidRPr="00904C3F" w:rsidRDefault="00D762BF" w:rsidP="00904C3F">
      <w:pPr>
        <w:spacing w:line="276" w:lineRule="auto"/>
        <w:jc w:val="both"/>
        <w:rPr>
          <w:rFonts w:ascii="Times New Roman" w:hAnsi="Times New Roman"/>
          <w:b/>
        </w:rPr>
      </w:pPr>
      <w:r w:rsidRPr="00904C3F">
        <w:rPr>
          <w:rFonts w:ascii="Times New Roman" w:hAnsi="Times New Roman"/>
          <w:b/>
        </w:rPr>
        <w:t>Вариант - 6</w:t>
      </w:r>
    </w:p>
    <w:p w14:paraId="5D68404E" w14:textId="77777777" w:rsidR="00D762BF" w:rsidRPr="00904C3F" w:rsidRDefault="00D762BF" w:rsidP="00904C3F">
      <w:pPr>
        <w:spacing w:line="276" w:lineRule="auto"/>
        <w:jc w:val="both"/>
        <w:rPr>
          <w:rFonts w:ascii="Times New Roman" w:hAnsi="Times New Roman"/>
        </w:rPr>
      </w:pPr>
      <w:r w:rsidRPr="00904C3F">
        <w:rPr>
          <w:rFonts w:ascii="Times New Roman" w:hAnsi="Times New Roman"/>
        </w:rPr>
        <w:t>Вычислите:</w:t>
      </w:r>
    </w:p>
    <w:p w14:paraId="0377D8B7" w14:textId="77777777" w:rsidR="00D762BF" w:rsidRPr="00904C3F" w:rsidRDefault="00D762BF" w:rsidP="00904C3F">
      <w:pPr>
        <w:widowControl/>
        <w:numPr>
          <w:ilvl w:val="0"/>
          <w:numId w:val="9"/>
        </w:numPr>
        <w:suppressAutoHyphens w:val="0"/>
        <w:spacing w:line="276" w:lineRule="auto"/>
        <w:jc w:val="both"/>
        <w:rPr>
          <w:rFonts w:ascii="Times New Roman" w:hAnsi="Times New Roman"/>
        </w:rPr>
      </w:pPr>
      <w:r w:rsidRPr="00904C3F">
        <w:rPr>
          <w:rFonts w:ascii="Times New Roman" w:hAnsi="Times New Roman"/>
        </w:rPr>
        <w:t>(4,322-5,67*0,834):43=</w:t>
      </w:r>
    </w:p>
    <w:p w14:paraId="27C198EF" w14:textId="77777777" w:rsidR="00D762BF" w:rsidRPr="00904C3F" w:rsidRDefault="00D762BF" w:rsidP="00904C3F">
      <w:pPr>
        <w:widowControl/>
        <w:numPr>
          <w:ilvl w:val="0"/>
          <w:numId w:val="9"/>
        </w:numPr>
        <w:suppressAutoHyphens w:val="0"/>
        <w:spacing w:line="276" w:lineRule="auto"/>
        <w:jc w:val="both"/>
        <w:rPr>
          <w:rFonts w:ascii="Times New Roman" w:hAnsi="Times New Roman"/>
        </w:rPr>
      </w:pPr>
      <w:r w:rsidRPr="00904C3F">
        <w:rPr>
          <w:rFonts w:ascii="Times New Roman" w:hAnsi="Times New Roman"/>
        </w:rPr>
        <w:t>(3,421*0,3429):(8-34,467)=</w:t>
      </w:r>
    </w:p>
    <w:p w14:paraId="4914C1FF" w14:textId="77777777" w:rsidR="00D762BF" w:rsidRPr="00904C3F" w:rsidRDefault="00D762BF" w:rsidP="00904C3F">
      <w:pPr>
        <w:widowControl/>
        <w:numPr>
          <w:ilvl w:val="0"/>
          <w:numId w:val="9"/>
        </w:numPr>
        <w:suppressAutoHyphens w:val="0"/>
        <w:spacing w:line="276" w:lineRule="auto"/>
        <w:jc w:val="both"/>
        <w:rPr>
          <w:rFonts w:ascii="Times New Roman" w:hAnsi="Times New Roman"/>
        </w:rPr>
      </w:pPr>
      <w:r w:rsidRPr="00904C3F">
        <w:rPr>
          <w:rFonts w:ascii="Times New Roman" w:hAnsi="Times New Roman"/>
        </w:rPr>
        <w:t>(35-0,125):(8,8-34,467)=</w:t>
      </w:r>
    </w:p>
    <w:p w14:paraId="3C631DD1" w14:textId="77777777" w:rsidR="004615E8" w:rsidRPr="00904C3F" w:rsidRDefault="004615E8" w:rsidP="00904C3F">
      <w:pPr>
        <w:spacing w:line="276" w:lineRule="auto"/>
        <w:jc w:val="both"/>
        <w:rPr>
          <w:rFonts w:ascii="Times New Roman" w:hAnsi="Times New Roman"/>
          <w:b/>
        </w:rPr>
      </w:pPr>
    </w:p>
    <w:p w14:paraId="417BAE06" w14:textId="77777777" w:rsidR="004615E8" w:rsidRPr="00904C3F" w:rsidRDefault="004615E8" w:rsidP="00904C3F">
      <w:pPr>
        <w:spacing w:line="276" w:lineRule="auto"/>
        <w:jc w:val="both"/>
        <w:rPr>
          <w:rFonts w:ascii="Times New Roman" w:hAnsi="Times New Roman"/>
          <w:b/>
        </w:rPr>
      </w:pPr>
    </w:p>
    <w:p w14:paraId="40CFE084" w14:textId="77777777" w:rsidR="004615E8" w:rsidRPr="00904C3F" w:rsidRDefault="004615E8" w:rsidP="00904C3F">
      <w:pPr>
        <w:spacing w:line="276" w:lineRule="auto"/>
        <w:jc w:val="both"/>
        <w:rPr>
          <w:rFonts w:ascii="Times New Roman" w:hAnsi="Times New Roman"/>
          <w:b/>
        </w:rPr>
      </w:pPr>
    </w:p>
    <w:p w14:paraId="01E4F49C" w14:textId="77777777" w:rsidR="004615E8" w:rsidRPr="00904C3F" w:rsidRDefault="004615E8" w:rsidP="00904C3F">
      <w:pPr>
        <w:spacing w:line="276" w:lineRule="auto"/>
        <w:jc w:val="both"/>
        <w:rPr>
          <w:rFonts w:ascii="Times New Roman" w:hAnsi="Times New Roman"/>
          <w:b/>
        </w:rPr>
      </w:pPr>
    </w:p>
    <w:p w14:paraId="4788B12E" w14:textId="77777777" w:rsidR="004615E8" w:rsidRDefault="004615E8" w:rsidP="00904C3F">
      <w:pPr>
        <w:spacing w:line="276" w:lineRule="auto"/>
        <w:jc w:val="both"/>
        <w:rPr>
          <w:rFonts w:ascii="Times New Roman" w:hAnsi="Times New Roman"/>
          <w:b/>
        </w:rPr>
      </w:pPr>
    </w:p>
    <w:p w14:paraId="62020781" w14:textId="77777777" w:rsidR="007A5B3E" w:rsidRPr="00904C3F" w:rsidRDefault="007A5B3E" w:rsidP="00904C3F">
      <w:pPr>
        <w:spacing w:line="276" w:lineRule="auto"/>
        <w:jc w:val="both"/>
        <w:rPr>
          <w:rFonts w:ascii="Times New Roman" w:hAnsi="Times New Roman"/>
          <w:b/>
        </w:rPr>
      </w:pPr>
    </w:p>
    <w:p w14:paraId="02E6CFE3" w14:textId="77777777" w:rsidR="00A44A4B" w:rsidRDefault="00A44A4B" w:rsidP="00904C3F">
      <w:pPr>
        <w:spacing w:line="276" w:lineRule="auto"/>
        <w:jc w:val="both"/>
        <w:rPr>
          <w:rFonts w:ascii="Times New Roman" w:hAnsi="Times New Roman"/>
          <w:b/>
        </w:rPr>
      </w:pPr>
    </w:p>
    <w:p w14:paraId="6BC1D9C8" w14:textId="77777777" w:rsidR="00D762BF" w:rsidRPr="00904C3F" w:rsidRDefault="00D762BF" w:rsidP="00A44A4B">
      <w:pPr>
        <w:spacing w:line="276" w:lineRule="auto"/>
        <w:jc w:val="right"/>
        <w:rPr>
          <w:rFonts w:ascii="Times New Roman" w:hAnsi="Times New Roman"/>
          <w:b/>
        </w:rPr>
      </w:pPr>
      <w:r w:rsidRPr="00904C3F">
        <w:rPr>
          <w:rFonts w:ascii="Times New Roman" w:hAnsi="Times New Roman"/>
          <w:b/>
        </w:rPr>
        <w:lastRenderedPageBreak/>
        <w:t>Приложение 2.</w:t>
      </w:r>
    </w:p>
    <w:p w14:paraId="06CCAED8" w14:textId="77777777" w:rsidR="00D762BF" w:rsidRPr="00904C3F" w:rsidRDefault="00D762BF" w:rsidP="00904C3F">
      <w:pPr>
        <w:spacing w:before="100" w:beforeAutospacing="1" w:after="100" w:afterAutospacing="1" w:line="276" w:lineRule="auto"/>
        <w:jc w:val="both"/>
        <w:rPr>
          <w:rFonts w:ascii="Times New Roman" w:hAnsi="Times New Roman"/>
          <w:b/>
        </w:rPr>
      </w:pPr>
      <w:r w:rsidRPr="00904C3F">
        <w:rPr>
          <w:rFonts w:ascii="Times New Roman" w:hAnsi="Times New Roman"/>
          <w:b/>
          <w:bCs/>
        </w:rPr>
        <w:t>Задание 1.</w:t>
      </w:r>
      <w:r w:rsidRPr="00904C3F">
        <w:rPr>
          <w:rFonts w:ascii="Times New Roman" w:hAnsi="Times New Roman"/>
        </w:rPr>
        <w:t xml:space="preserve"> </w:t>
      </w:r>
      <w:r w:rsidRPr="00904C3F">
        <w:rPr>
          <w:rFonts w:ascii="Times New Roman" w:hAnsi="Times New Roman"/>
          <w:b/>
        </w:rPr>
        <w:t>Работа с программой Блокнот.</w:t>
      </w:r>
    </w:p>
    <w:p w14:paraId="755C4F22" w14:textId="77777777" w:rsidR="00D762BF" w:rsidRPr="00904C3F" w:rsidRDefault="00D762BF" w:rsidP="00904C3F">
      <w:pPr>
        <w:spacing w:before="100" w:beforeAutospacing="1" w:after="100" w:afterAutospacing="1" w:line="276" w:lineRule="auto"/>
        <w:jc w:val="both"/>
        <w:rPr>
          <w:rFonts w:ascii="Times New Roman" w:hAnsi="Times New Roman"/>
        </w:rPr>
      </w:pPr>
      <w:r w:rsidRPr="00904C3F">
        <w:rPr>
          <w:rFonts w:ascii="Times New Roman" w:hAnsi="Times New Roman"/>
        </w:rPr>
        <w:t xml:space="preserve">1. Запустите программу Блокнот: </w:t>
      </w:r>
      <w:r w:rsidRPr="00904C3F">
        <w:rPr>
          <w:rFonts w:ascii="Times New Roman" w:hAnsi="Times New Roman"/>
          <w:i/>
        </w:rPr>
        <w:t>Главная кнопка Windows (Пуск)</w:t>
      </w:r>
      <w:r w:rsidRPr="00904C3F">
        <w:rPr>
          <w:rFonts w:ascii="Times New Roman" w:hAnsi="Times New Roman"/>
        </w:rPr>
        <w:t xml:space="preserve">  - Все программы – Стандартные – Блокнот.</w:t>
      </w:r>
    </w:p>
    <w:p w14:paraId="7154D42B" w14:textId="77777777" w:rsidR="00D762BF" w:rsidRPr="00904C3F" w:rsidRDefault="00D762BF" w:rsidP="00904C3F">
      <w:pPr>
        <w:spacing w:before="100" w:beforeAutospacing="1" w:after="100" w:afterAutospacing="1" w:line="276" w:lineRule="auto"/>
        <w:jc w:val="both"/>
        <w:rPr>
          <w:rFonts w:ascii="Times New Roman" w:hAnsi="Times New Roman"/>
        </w:rPr>
      </w:pPr>
      <w:r w:rsidRPr="00904C3F">
        <w:rPr>
          <w:rFonts w:ascii="Times New Roman" w:hAnsi="Times New Roman"/>
        </w:rPr>
        <w:t>2. Схематично зарисуйте интерфейс окна программы и опишите его.</w:t>
      </w:r>
    </w:p>
    <w:p w14:paraId="5E5C6989" w14:textId="488AD9C7" w:rsidR="00D762BF" w:rsidRPr="00904C3F" w:rsidRDefault="00CD2871" w:rsidP="00904C3F">
      <w:pPr>
        <w:spacing w:before="100" w:beforeAutospacing="1" w:after="100" w:afterAutospacing="1" w:line="276" w:lineRule="auto"/>
        <w:jc w:val="both"/>
        <w:rPr>
          <w:rFonts w:ascii="Times New Roman" w:hAnsi="Times New Roman"/>
        </w:rPr>
      </w:pPr>
      <w:r>
        <w:rPr>
          <w:rFonts w:ascii="Times New Roman" w:hAnsi="Times New Roman"/>
          <w:noProof/>
        </w:rPr>
        <mc:AlternateContent>
          <mc:Choice Requires="wps">
            <w:drawing>
              <wp:anchor distT="0" distB="0" distL="114300" distR="114300" simplePos="0" relativeHeight="251665408" behindDoc="0" locked="0" layoutInCell="1" allowOverlap="1" wp14:anchorId="05843346" wp14:editId="46E489E4">
                <wp:simplePos x="0" y="0"/>
                <wp:positionH relativeFrom="column">
                  <wp:posOffset>3197225</wp:posOffset>
                </wp:positionH>
                <wp:positionV relativeFrom="paragraph">
                  <wp:posOffset>1693545</wp:posOffset>
                </wp:positionV>
                <wp:extent cx="2050415" cy="9525"/>
                <wp:effectExtent l="12065" t="55880" r="23495" b="48895"/>
                <wp:wrapNone/>
                <wp:docPr id="370"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0415"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F972F00" id="_x0000_t32" coordsize="21600,21600" o:spt="32" o:oned="t" path="m,l21600,21600e" filled="f">
                <v:path arrowok="t" fillok="f" o:connecttype="none"/>
                <o:lock v:ext="edit" shapetype="t"/>
              </v:shapetype>
              <v:shape id="AutoShape 7" o:spid="_x0000_s1026" type="#_x0000_t32" style="position:absolute;margin-left:251.75pt;margin-top:133.35pt;width:161.45pt;height:.75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">
                <v:stroke endarrow="block"/>
              </v:shape>
            </w:pict>
          </mc:Fallback>
        </mc:AlternateContent>
      </w:r>
      <w:r>
        <w:rPr>
          <w:rFonts w:ascii="Times New Roman" w:hAnsi="Times New Roman"/>
          <w:noProof/>
        </w:rPr>
        <mc:AlternateContent>
          <mc:Choice Requires="wps">
            <w:drawing>
              <wp:anchor distT="0" distB="0" distL="114300" distR="114300" simplePos="0" relativeHeight="251664384" behindDoc="0" locked="0" layoutInCell="1" allowOverlap="1" wp14:anchorId="3BAFCA0A" wp14:editId="52D94274">
                <wp:simplePos x="0" y="0"/>
                <wp:positionH relativeFrom="column">
                  <wp:posOffset>1647825</wp:posOffset>
                </wp:positionH>
                <wp:positionV relativeFrom="paragraph">
                  <wp:posOffset>3098800</wp:posOffset>
                </wp:positionV>
                <wp:extent cx="847090" cy="317500"/>
                <wp:effectExtent l="5715" t="60960" r="33020" b="12065"/>
                <wp:wrapNone/>
                <wp:docPr id="369"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47090" cy="317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8F3BA5" id="AutoShape 6" o:spid="_x0000_s1026" type="#_x0000_t32" style="position:absolute;margin-left:129.75pt;margin-top:244pt;width:66.7pt;height:25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">
                <v:stroke endarrow="block"/>
              </v:shape>
            </w:pict>
          </mc:Fallback>
        </mc:AlternateContent>
      </w:r>
      <w:r>
        <w:rPr>
          <w:rFonts w:ascii="Times New Roman" w:hAnsi="Times New Roman"/>
          <w:noProof/>
        </w:rPr>
        <mc:AlternateContent>
          <mc:Choice Requires="wps">
            <w:drawing>
              <wp:anchor distT="0" distB="0" distL="114300" distR="114300" simplePos="0" relativeHeight="251663360" behindDoc="0" locked="0" layoutInCell="1" allowOverlap="1" wp14:anchorId="61E6B1A8" wp14:editId="4ABD6F73">
                <wp:simplePos x="0" y="0"/>
                <wp:positionH relativeFrom="column">
                  <wp:posOffset>4121150</wp:posOffset>
                </wp:positionH>
                <wp:positionV relativeFrom="paragraph">
                  <wp:posOffset>2800350</wp:posOffset>
                </wp:positionV>
                <wp:extent cx="558800" cy="76835"/>
                <wp:effectExtent l="21590" t="10160" r="10160" b="55880"/>
                <wp:wrapNone/>
                <wp:docPr id="368"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58800" cy="768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E4F7AF" id="AutoShape 5" o:spid="_x0000_s1026" type="#_x0000_t32" style="position:absolute;margin-left:324.5pt;margin-top:220.5pt;width:44pt;height:6.0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">
                <v:stroke endarrow="block"/>
              </v:shape>
            </w:pict>
          </mc:Fallback>
        </mc:AlternateContent>
      </w:r>
      <w:r>
        <w:rPr>
          <w:rFonts w:ascii="Times New Roman" w:hAnsi="Times New Roman"/>
          <w:noProof/>
        </w:rPr>
        <mc:AlternateContent>
          <mc:Choice Requires="wps">
            <w:drawing>
              <wp:anchor distT="0" distB="0" distL="114300" distR="114300" simplePos="0" relativeHeight="251662336" behindDoc="0" locked="0" layoutInCell="1" allowOverlap="1" wp14:anchorId="6A3A5391" wp14:editId="0F710F40">
                <wp:simplePos x="0" y="0"/>
                <wp:positionH relativeFrom="column">
                  <wp:posOffset>4121150</wp:posOffset>
                </wp:positionH>
                <wp:positionV relativeFrom="paragraph">
                  <wp:posOffset>95250</wp:posOffset>
                </wp:positionV>
                <wp:extent cx="385445" cy="558165"/>
                <wp:effectExtent l="50165" t="10160" r="12065" b="41275"/>
                <wp:wrapNone/>
                <wp:docPr id="367"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5445" cy="5581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A507DE" id="AutoShape 4" o:spid="_x0000_s1026" type="#_x0000_t32" style="position:absolute;margin-left:324.5pt;margin-top:7.5pt;width:30.35pt;height:43.95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">
                <v:stroke endarrow="block"/>
              </v:shape>
            </w:pict>
          </mc:Fallback>
        </mc:AlternateContent>
      </w:r>
      <w:r>
        <w:rPr>
          <w:rFonts w:ascii="Times New Roman" w:hAnsi="Times New Roman"/>
          <w:noProof/>
        </w:rPr>
        <mc:AlternateContent>
          <mc:Choice Requires="wps">
            <w:drawing>
              <wp:anchor distT="0" distB="0" distL="114300" distR="114300" simplePos="0" relativeHeight="251661312" behindDoc="0" locked="0" layoutInCell="1" allowOverlap="1" wp14:anchorId="5AA4E433" wp14:editId="2AFC05D5">
                <wp:simplePos x="0" y="0"/>
                <wp:positionH relativeFrom="column">
                  <wp:posOffset>386715</wp:posOffset>
                </wp:positionH>
                <wp:positionV relativeFrom="paragraph">
                  <wp:posOffset>297815</wp:posOffset>
                </wp:positionV>
                <wp:extent cx="201930" cy="509905"/>
                <wp:effectExtent l="11430" t="12700" r="53340" b="39370"/>
                <wp:wrapNone/>
                <wp:docPr id="366"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930" cy="5099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27D46A" id="AutoShape 3" o:spid="_x0000_s1026" type="#_x0000_t32" style="position:absolute;margin-left:30.45pt;margin-top:23.45pt;width:15.9pt;height:40.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">
                <v:stroke endarrow="block"/>
              </v:shape>
            </w:pict>
          </mc:Fallback>
        </mc:AlternateContent>
      </w:r>
      <w:r>
        <w:rPr>
          <w:rFonts w:ascii="Times New Roman" w:hAnsi="Times New Roman"/>
          <w:noProof/>
        </w:rPr>
        <mc:AlternateContent>
          <mc:Choice Requires="wps">
            <w:drawing>
              <wp:anchor distT="0" distB="0" distL="114300" distR="114300" simplePos="0" relativeHeight="251660288" behindDoc="0" locked="0" layoutInCell="1" allowOverlap="1" wp14:anchorId="02D36268" wp14:editId="626F07CC">
                <wp:simplePos x="0" y="0"/>
                <wp:positionH relativeFrom="column">
                  <wp:posOffset>1734185</wp:posOffset>
                </wp:positionH>
                <wp:positionV relativeFrom="paragraph">
                  <wp:posOffset>143510</wp:posOffset>
                </wp:positionV>
                <wp:extent cx="760730" cy="558165"/>
                <wp:effectExtent l="6350" t="10795" r="23495" b="59690"/>
                <wp:wrapNone/>
                <wp:docPr id="365"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0730" cy="55816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D1DE12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 o:spid="_x0000_s1026" type="#_x0000_t34" style="position:absolute;margin-left:136.55pt;margin-top:11.3pt;width:59.9pt;height:43.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">
                <v:stroke endarrow="block"/>
              </v:shape>
            </w:pict>
          </mc:Fallback>
        </mc:AlternateContent>
      </w:r>
      <w:r w:rsidR="00D762BF" w:rsidRPr="00904C3F">
        <w:rPr>
          <w:rFonts w:ascii="Times New Roman" w:hAnsi="Times New Roman"/>
          <w:noProof/>
          <w:lang w:eastAsia="ru-RU"/>
        </w:rPr>
        <w:drawing>
          <wp:inline distT="0" distB="0" distL="0" distR="0" wp14:anchorId="0272D626" wp14:editId="0A8E2349">
            <wp:extent cx="4827270" cy="354076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l="16568" t="17899" r="30185" b="12622"/>
                    <a:stretch>
                      <a:fillRect/>
                    </a:stretch>
                  </pic:blipFill>
                  <pic:spPr bwMode="auto">
                    <a:xfrm>
                      <a:off x="0" y="0"/>
                      <a:ext cx="4827270" cy="3540760"/>
                    </a:xfrm>
                    <a:prstGeom prst="rect">
                      <a:avLst/>
                    </a:prstGeom>
                    <a:noFill/>
                    <a:ln w="9525">
                      <a:noFill/>
                      <a:miter lim="800000"/>
                      <a:headEnd/>
                      <a:tailEnd/>
                    </a:ln>
                  </pic:spPr>
                </pic:pic>
              </a:graphicData>
            </a:graphic>
          </wp:inline>
        </w:drawing>
      </w:r>
    </w:p>
    <w:p w14:paraId="1A49869C" w14:textId="77777777" w:rsidR="00D762BF" w:rsidRPr="00904C3F" w:rsidRDefault="00D762BF" w:rsidP="00904C3F">
      <w:pPr>
        <w:spacing w:line="276" w:lineRule="auto"/>
        <w:jc w:val="both"/>
        <w:rPr>
          <w:rFonts w:ascii="Times New Roman" w:hAnsi="Times New Roman"/>
          <w:color w:val="000000"/>
        </w:rPr>
      </w:pPr>
      <w:r w:rsidRPr="00904C3F">
        <w:rPr>
          <w:rFonts w:ascii="Times New Roman" w:hAnsi="Times New Roman"/>
          <w:bCs/>
        </w:rPr>
        <w:t xml:space="preserve">3. Используя </w:t>
      </w:r>
      <w:r w:rsidRPr="00904C3F">
        <w:rPr>
          <w:rFonts w:ascii="Times New Roman" w:hAnsi="Times New Roman"/>
          <w:kern w:val="36"/>
        </w:rPr>
        <w:t>слепой метод печати и функции Блокнота,</w:t>
      </w:r>
      <w:r w:rsidRPr="00904C3F">
        <w:rPr>
          <w:rFonts w:ascii="Times New Roman" w:hAnsi="Times New Roman"/>
          <w:bCs/>
        </w:rPr>
        <w:t xml:space="preserve"> наберите текст:</w:t>
      </w:r>
      <w:r w:rsidRPr="00904C3F">
        <w:rPr>
          <w:rFonts w:ascii="Times New Roman" w:hAnsi="Times New Roman"/>
          <w:color w:val="000000"/>
        </w:rPr>
        <w:t xml:space="preserve"> </w:t>
      </w:r>
    </w:p>
    <w:p w14:paraId="11BDE059" w14:textId="77777777" w:rsidR="00D762BF" w:rsidRPr="00904C3F" w:rsidRDefault="00D762BF" w:rsidP="00904C3F">
      <w:pPr>
        <w:spacing w:line="276" w:lineRule="auto"/>
        <w:jc w:val="both"/>
        <w:rPr>
          <w:rFonts w:ascii="Times New Roman" w:hAnsi="Times New Roman"/>
          <w:b/>
          <w:i/>
          <w:color w:val="000000"/>
          <w:u w:val="single"/>
        </w:rPr>
      </w:pPr>
    </w:p>
    <w:p w14:paraId="3C54695C" w14:textId="77777777" w:rsidR="00D762BF" w:rsidRPr="00904C3F" w:rsidRDefault="00D762BF" w:rsidP="00904C3F">
      <w:pPr>
        <w:spacing w:line="276" w:lineRule="auto"/>
        <w:jc w:val="both"/>
        <w:rPr>
          <w:rFonts w:ascii="Times New Roman" w:hAnsi="Times New Roman"/>
          <w:color w:val="000000"/>
        </w:rPr>
      </w:pPr>
      <w:r w:rsidRPr="00904C3F">
        <w:rPr>
          <w:rFonts w:ascii="Times New Roman" w:hAnsi="Times New Roman"/>
          <w:color w:val="000000"/>
        </w:rPr>
        <w:t>БЕЛЫЕ ХАЛАТЫ.</w:t>
      </w:r>
    </w:p>
    <w:p w14:paraId="0D5ABCA7" w14:textId="77777777" w:rsidR="00D762BF" w:rsidRPr="00904C3F" w:rsidRDefault="00D762BF" w:rsidP="00904C3F">
      <w:pPr>
        <w:spacing w:line="276" w:lineRule="auto"/>
        <w:jc w:val="both"/>
        <w:rPr>
          <w:rFonts w:ascii="Times New Roman" w:hAnsi="Times New Roman"/>
          <w:color w:val="000000"/>
          <w:u w:val="single"/>
        </w:rPr>
      </w:pPr>
    </w:p>
    <w:p w14:paraId="6D03F80E"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lang w:val="en-US"/>
        </w:rPr>
        <w:t>I</w:t>
      </w:r>
      <w:r w:rsidRPr="00904C3F">
        <w:rPr>
          <w:rFonts w:ascii="Times New Roman" w:hAnsi="Times New Roman" w:cs="Times New Roman"/>
          <w:color w:val="000000"/>
          <w:sz w:val="24"/>
          <w:szCs w:val="24"/>
        </w:rPr>
        <w:t xml:space="preserve"> куплет.</w:t>
      </w:r>
    </w:p>
    <w:p w14:paraId="4C50236D"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Беда не знает выходных,  </w:t>
      </w:r>
    </w:p>
    <w:p w14:paraId="396BEDA1"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И лиц она не различает:  </w:t>
      </w:r>
    </w:p>
    <w:p w14:paraId="7C881BF1"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И пожилых, и молодых,  </w:t>
      </w:r>
    </w:p>
    <w:p w14:paraId="0CA4E052"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Увы, она порой сражает…  </w:t>
      </w:r>
    </w:p>
    <w:p w14:paraId="2C3E4F54"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Но рядом, отведя беду,  </w:t>
      </w:r>
    </w:p>
    <w:p w14:paraId="6D76236D"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Накинув белые халаты,  </w:t>
      </w:r>
    </w:p>
    <w:p w14:paraId="683A0B99"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Как часовые на посту;  </w:t>
      </w:r>
    </w:p>
    <w:p w14:paraId="15DBE84B"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Несут врачи святую вахту.   </w:t>
      </w:r>
    </w:p>
    <w:p w14:paraId="306B3474"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p>
    <w:p w14:paraId="1BC80A41"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Припев:</w:t>
      </w:r>
    </w:p>
    <w:p w14:paraId="643E175C"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p>
    <w:p w14:paraId="3D1303A8"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Белые халаты, вечные солдаты,  </w:t>
      </w:r>
    </w:p>
    <w:p w14:paraId="1D8018B4"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Вы за жизнь простую бьётесь до конца!  </w:t>
      </w:r>
    </w:p>
    <w:p w14:paraId="56406E9B"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lastRenderedPageBreak/>
        <w:t xml:space="preserve">Клятву Гиппократа дали вы когда-то,  </w:t>
      </w:r>
    </w:p>
    <w:p w14:paraId="00E01983"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Белые халаты, чистые сердца…   </w:t>
      </w:r>
    </w:p>
    <w:p w14:paraId="303F6AF7"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 </w:t>
      </w:r>
    </w:p>
    <w:p w14:paraId="0BF75E4D"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II куплет.</w:t>
      </w:r>
    </w:p>
    <w:p w14:paraId="2BE9636A"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p>
    <w:p w14:paraId="33979484"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Легли морщинки возле глаз,  </w:t>
      </w:r>
    </w:p>
    <w:p w14:paraId="59295438"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Вдруг вновь нахлынула усталость; </w:t>
      </w:r>
    </w:p>
    <w:p w14:paraId="2190DCBF"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Держитесь, умоляю Вас!  </w:t>
      </w:r>
    </w:p>
    <w:p w14:paraId="4D7158DD"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Я перед Вами  преклоняюсь!  </w:t>
      </w:r>
    </w:p>
    <w:p w14:paraId="106AE916"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Профессий много нужных есть.  </w:t>
      </w:r>
    </w:p>
    <w:p w14:paraId="707C9973"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Но повторять не перестану;  </w:t>
      </w:r>
    </w:p>
    <w:p w14:paraId="7717D446"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Что Ваших душ коснулся свет,  </w:t>
      </w:r>
    </w:p>
    <w:p w14:paraId="6837793D"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Что нет профессии гуманней!  </w:t>
      </w:r>
    </w:p>
    <w:p w14:paraId="33330415"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p>
    <w:p w14:paraId="47307B2F"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Припев:</w:t>
      </w:r>
    </w:p>
    <w:p w14:paraId="29F2A6F2"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p>
    <w:p w14:paraId="5CFB68D4"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Белые халаты, вечные солдаты,  </w:t>
      </w:r>
    </w:p>
    <w:p w14:paraId="33F181D4"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Вы за жизнь простую бьётесь до конца!  </w:t>
      </w:r>
    </w:p>
    <w:p w14:paraId="530E82AC"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Клятву Гиппократа дали вы когда-то,  </w:t>
      </w:r>
    </w:p>
    <w:p w14:paraId="6EB7E676" w14:textId="77777777" w:rsidR="00D762BF" w:rsidRPr="00904C3F" w:rsidRDefault="00D762BF" w:rsidP="00904C3F">
      <w:pPr>
        <w:pStyle w:val="HTML"/>
        <w:shd w:val="clear" w:color="auto" w:fill="FFFFFF"/>
        <w:spacing w:line="276" w:lineRule="auto"/>
        <w:jc w:val="both"/>
        <w:rPr>
          <w:rFonts w:ascii="Times New Roman" w:hAnsi="Times New Roman" w:cs="Times New Roman"/>
          <w:color w:val="000000"/>
          <w:sz w:val="24"/>
          <w:szCs w:val="24"/>
        </w:rPr>
      </w:pPr>
      <w:r w:rsidRPr="00904C3F">
        <w:rPr>
          <w:rFonts w:ascii="Times New Roman" w:hAnsi="Times New Roman" w:cs="Times New Roman"/>
          <w:color w:val="000000"/>
          <w:sz w:val="24"/>
          <w:szCs w:val="24"/>
        </w:rPr>
        <w:t xml:space="preserve">Белые халаты, чистые сердца…   </w:t>
      </w:r>
    </w:p>
    <w:p w14:paraId="20111EE0" w14:textId="77777777" w:rsidR="00D762BF" w:rsidRPr="00904C3F" w:rsidRDefault="00D762BF" w:rsidP="00904C3F">
      <w:pPr>
        <w:pStyle w:val="HTML"/>
        <w:shd w:val="clear" w:color="auto" w:fill="FFFFFF"/>
        <w:spacing w:line="276" w:lineRule="auto"/>
        <w:jc w:val="both"/>
        <w:rPr>
          <w:rFonts w:ascii="Times New Roman" w:hAnsi="Times New Roman" w:cs="Times New Roman"/>
          <w:b/>
          <w:bCs/>
          <w:sz w:val="24"/>
          <w:szCs w:val="24"/>
        </w:rPr>
      </w:pPr>
    </w:p>
    <w:p w14:paraId="4BDA4154" w14:textId="77777777" w:rsidR="00D762BF" w:rsidRPr="00904C3F" w:rsidRDefault="00D762BF" w:rsidP="00904C3F">
      <w:pPr>
        <w:spacing w:line="276" w:lineRule="auto"/>
        <w:jc w:val="both"/>
        <w:rPr>
          <w:rFonts w:ascii="Times New Roman" w:hAnsi="Times New Roman"/>
          <w:b/>
        </w:rPr>
      </w:pPr>
      <w:r w:rsidRPr="00904C3F">
        <w:rPr>
          <w:rFonts w:ascii="Times New Roman" w:hAnsi="Times New Roman"/>
          <w:bCs/>
        </w:rPr>
        <w:t>4. Сделать в тетради полный обзор  функций приложения Блокнот.</w:t>
      </w:r>
      <w:r w:rsidRPr="00904C3F">
        <w:rPr>
          <w:rFonts w:ascii="Times New Roman" w:hAnsi="Times New Roman"/>
          <w:b/>
        </w:rPr>
        <w:t xml:space="preserve"> </w:t>
      </w:r>
    </w:p>
    <w:p w14:paraId="0F091813" w14:textId="77777777" w:rsidR="00D762BF" w:rsidRPr="00904C3F" w:rsidRDefault="00D762BF" w:rsidP="00904C3F">
      <w:pPr>
        <w:spacing w:line="276" w:lineRule="auto"/>
        <w:jc w:val="both"/>
        <w:rPr>
          <w:rFonts w:ascii="Times New Roman" w:hAnsi="Times New Roman"/>
          <w:b/>
        </w:rPr>
      </w:pPr>
    </w:p>
    <w:p w14:paraId="6AED3B3C" w14:textId="77777777" w:rsidR="004615E8" w:rsidRPr="00904C3F" w:rsidRDefault="004615E8" w:rsidP="00904C3F">
      <w:pPr>
        <w:spacing w:line="276" w:lineRule="auto"/>
        <w:jc w:val="both"/>
        <w:rPr>
          <w:rFonts w:ascii="Times New Roman" w:hAnsi="Times New Roman"/>
          <w:b/>
        </w:rPr>
      </w:pPr>
    </w:p>
    <w:p w14:paraId="2A065EB1" w14:textId="77777777" w:rsidR="004615E8" w:rsidRPr="00904C3F" w:rsidRDefault="004615E8" w:rsidP="00904C3F">
      <w:pPr>
        <w:spacing w:line="276" w:lineRule="auto"/>
        <w:jc w:val="both"/>
        <w:rPr>
          <w:rFonts w:ascii="Times New Roman" w:hAnsi="Times New Roman"/>
          <w:b/>
        </w:rPr>
      </w:pPr>
    </w:p>
    <w:p w14:paraId="516B635F" w14:textId="77777777" w:rsidR="004615E8" w:rsidRPr="00904C3F" w:rsidRDefault="004615E8" w:rsidP="00904C3F">
      <w:pPr>
        <w:spacing w:line="276" w:lineRule="auto"/>
        <w:jc w:val="both"/>
        <w:rPr>
          <w:rFonts w:ascii="Times New Roman" w:hAnsi="Times New Roman"/>
          <w:b/>
        </w:rPr>
      </w:pPr>
    </w:p>
    <w:p w14:paraId="1FD020C2" w14:textId="77777777" w:rsidR="004615E8" w:rsidRPr="00904C3F" w:rsidRDefault="004615E8" w:rsidP="00904C3F">
      <w:pPr>
        <w:spacing w:line="276" w:lineRule="auto"/>
        <w:jc w:val="both"/>
        <w:rPr>
          <w:rFonts w:ascii="Times New Roman" w:hAnsi="Times New Roman"/>
          <w:b/>
        </w:rPr>
      </w:pPr>
    </w:p>
    <w:p w14:paraId="0E8585E0" w14:textId="77777777" w:rsidR="004615E8" w:rsidRPr="00904C3F" w:rsidRDefault="004615E8" w:rsidP="00904C3F">
      <w:pPr>
        <w:spacing w:line="276" w:lineRule="auto"/>
        <w:jc w:val="both"/>
        <w:rPr>
          <w:rFonts w:ascii="Times New Roman" w:hAnsi="Times New Roman"/>
          <w:b/>
        </w:rPr>
      </w:pPr>
    </w:p>
    <w:p w14:paraId="336D9C39" w14:textId="77777777" w:rsidR="004615E8" w:rsidRPr="00904C3F" w:rsidRDefault="004615E8" w:rsidP="00904C3F">
      <w:pPr>
        <w:spacing w:line="276" w:lineRule="auto"/>
        <w:jc w:val="both"/>
        <w:rPr>
          <w:rFonts w:ascii="Times New Roman" w:hAnsi="Times New Roman"/>
          <w:b/>
        </w:rPr>
      </w:pPr>
    </w:p>
    <w:p w14:paraId="0F0EF2E1" w14:textId="77777777" w:rsidR="004615E8" w:rsidRPr="00904C3F" w:rsidRDefault="004615E8" w:rsidP="00904C3F">
      <w:pPr>
        <w:spacing w:line="276" w:lineRule="auto"/>
        <w:jc w:val="both"/>
        <w:rPr>
          <w:rFonts w:ascii="Times New Roman" w:hAnsi="Times New Roman"/>
          <w:b/>
        </w:rPr>
      </w:pPr>
    </w:p>
    <w:p w14:paraId="4B884FBE" w14:textId="77777777" w:rsidR="004615E8" w:rsidRPr="00904C3F" w:rsidRDefault="004615E8" w:rsidP="00904C3F">
      <w:pPr>
        <w:spacing w:line="276" w:lineRule="auto"/>
        <w:jc w:val="both"/>
        <w:rPr>
          <w:rFonts w:ascii="Times New Roman" w:hAnsi="Times New Roman"/>
          <w:b/>
        </w:rPr>
      </w:pPr>
    </w:p>
    <w:p w14:paraId="47681A18" w14:textId="77777777" w:rsidR="004615E8" w:rsidRPr="00904C3F" w:rsidRDefault="004615E8" w:rsidP="00904C3F">
      <w:pPr>
        <w:spacing w:line="276" w:lineRule="auto"/>
        <w:jc w:val="both"/>
        <w:rPr>
          <w:rFonts w:ascii="Times New Roman" w:hAnsi="Times New Roman"/>
          <w:b/>
        </w:rPr>
      </w:pPr>
    </w:p>
    <w:p w14:paraId="7FBDDE09" w14:textId="77777777" w:rsidR="004615E8" w:rsidRPr="00904C3F" w:rsidRDefault="004615E8" w:rsidP="00904C3F">
      <w:pPr>
        <w:spacing w:line="276" w:lineRule="auto"/>
        <w:jc w:val="both"/>
        <w:rPr>
          <w:rFonts w:ascii="Times New Roman" w:hAnsi="Times New Roman"/>
          <w:b/>
        </w:rPr>
      </w:pPr>
    </w:p>
    <w:p w14:paraId="31FBFEE0" w14:textId="77777777" w:rsidR="004615E8" w:rsidRPr="00904C3F" w:rsidRDefault="004615E8" w:rsidP="00904C3F">
      <w:pPr>
        <w:spacing w:line="276" w:lineRule="auto"/>
        <w:jc w:val="both"/>
        <w:rPr>
          <w:rFonts w:ascii="Times New Roman" w:hAnsi="Times New Roman"/>
          <w:b/>
        </w:rPr>
      </w:pPr>
    </w:p>
    <w:p w14:paraId="2B6D97BD" w14:textId="77777777" w:rsidR="004615E8" w:rsidRPr="00904C3F" w:rsidRDefault="004615E8" w:rsidP="00904C3F">
      <w:pPr>
        <w:spacing w:line="276" w:lineRule="auto"/>
        <w:jc w:val="both"/>
        <w:rPr>
          <w:rFonts w:ascii="Times New Roman" w:hAnsi="Times New Roman"/>
          <w:b/>
        </w:rPr>
      </w:pPr>
    </w:p>
    <w:p w14:paraId="266308A0" w14:textId="77777777" w:rsidR="004615E8" w:rsidRPr="00904C3F" w:rsidRDefault="004615E8" w:rsidP="00904C3F">
      <w:pPr>
        <w:spacing w:line="276" w:lineRule="auto"/>
        <w:jc w:val="both"/>
        <w:rPr>
          <w:rFonts w:ascii="Times New Roman" w:hAnsi="Times New Roman"/>
          <w:b/>
        </w:rPr>
      </w:pPr>
    </w:p>
    <w:p w14:paraId="404EA93B" w14:textId="77777777" w:rsidR="004615E8" w:rsidRPr="00904C3F" w:rsidRDefault="004615E8" w:rsidP="00904C3F">
      <w:pPr>
        <w:spacing w:line="276" w:lineRule="auto"/>
        <w:jc w:val="both"/>
        <w:rPr>
          <w:rFonts w:ascii="Times New Roman" w:hAnsi="Times New Roman"/>
          <w:b/>
        </w:rPr>
      </w:pPr>
    </w:p>
    <w:p w14:paraId="24BF24BC" w14:textId="77777777" w:rsidR="004615E8" w:rsidRPr="00904C3F" w:rsidRDefault="004615E8" w:rsidP="00904C3F">
      <w:pPr>
        <w:spacing w:line="276" w:lineRule="auto"/>
        <w:jc w:val="both"/>
        <w:rPr>
          <w:rFonts w:ascii="Times New Roman" w:hAnsi="Times New Roman"/>
          <w:b/>
        </w:rPr>
      </w:pPr>
    </w:p>
    <w:p w14:paraId="53F11424" w14:textId="77777777" w:rsidR="004615E8" w:rsidRPr="00904C3F" w:rsidRDefault="004615E8" w:rsidP="00904C3F">
      <w:pPr>
        <w:spacing w:line="276" w:lineRule="auto"/>
        <w:jc w:val="both"/>
        <w:rPr>
          <w:rFonts w:ascii="Times New Roman" w:hAnsi="Times New Roman"/>
          <w:b/>
        </w:rPr>
      </w:pPr>
    </w:p>
    <w:p w14:paraId="629E8CBB" w14:textId="77777777" w:rsidR="004615E8" w:rsidRPr="00904C3F" w:rsidRDefault="004615E8" w:rsidP="00904C3F">
      <w:pPr>
        <w:spacing w:line="276" w:lineRule="auto"/>
        <w:jc w:val="both"/>
        <w:rPr>
          <w:rFonts w:ascii="Times New Roman" w:hAnsi="Times New Roman"/>
          <w:b/>
        </w:rPr>
      </w:pPr>
    </w:p>
    <w:p w14:paraId="7789D219" w14:textId="77777777" w:rsidR="004615E8" w:rsidRPr="00904C3F" w:rsidRDefault="004615E8" w:rsidP="00904C3F">
      <w:pPr>
        <w:spacing w:line="276" w:lineRule="auto"/>
        <w:jc w:val="both"/>
        <w:rPr>
          <w:rFonts w:ascii="Times New Roman" w:hAnsi="Times New Roman"/>
          <w:b/>
        </w:rPr>
      </w:pPr>
    </w:p>
    <w:p w14:paraId="7D4E060F" w14:textId="77777777" w:rsidR="004615E8" w:rsidRPr="00904C3F" w:rsidRDefault="004615E8" w:rsidP="00904C3F">
      <w:pPr>
        <w:spacing w:line="276" w:lineRule="auto"/>
        <w:jc w:val="both"/>
        <w:rPr>
          <w:rFonts w:ascii="Times New Roman" w:hAnsi="Times New Roman"/>
          <w:b/>
        </w:rPr>
      </w:pPr>
    </w:p>
    <w:p w14:paraId="354B6CC1" w14:textId="77777777" w:rsidR="004615E8" w:rsidRDefault="004615E8" w:rsidP="00904C3F">
      <w:pPr>
        <w:spacing w:line="276" w:lineRule="auto"/>
        <w:jc w:val="both"/>
        <w:rPr>
          <w:rFonts w:ascii="Times New Roman" w:hAnsi="Times New Roman"/>
          <w:b/>
        </w:rPr>
      </w:pPr>
    </w:p>
    <w:p w14:paraId="2997F2F8" w14:textId="77777777" w:rsidR="007A5B3E" w:rsidRPr="00904C3F" w:rsidRDefault="007A5B3E" w:rsidP="00904C3F">
      <w:pPr>
        <w:spacing w:line="276" w:lineRule="auto"/>
        <w:jc w:val="both"/>
        <w:rPr>
          <w:rFonts w:ascii="Times New Roman" w:hAnsi="Times New Roman"/>
          <w:b/>
        </w:rPr>
      </w:pPr>
    </w:p>
    <w:p w14:paraId="4550D92D" w14:textId="77777777" w:rsidR="004615E8" w:rsidRPr="00904C3F" w:rsidRDefault="004615E8" w:rsidP="00904C3F">
      <w:pPr>
        <w:spacing w:line="276" w:lineRule="auto"/>
        <w:jc w:val="both"/>
        <w:rPr>
          <w:rFonts w:ascii="Times New Roman" w:hAnsi="Times New Roman"/>
          <w:b/>
        </w:rPr>
      </w:pPr>
    </w:p>
    <w:p w14:paraId="49A87F52" w14:textId="77777777" w:rsidR="00D762BF" w:rsidRPr="00904C3F" w:rsidRDefault="00D762BF" w:rsidP="00A44A4B">
      <w:pPr>
        <w:spacing w:line="276" w:lineRule="auto"/>
        <w:jc w:val="right"/>
        <w:rPr>
          <w:rFonts w:ascii="Times New Roman" w:hAnsi="Times New Roman"/>
          <w:b/>
        </w:rPr>
      </w:pPr>
      <w:r w:rsidRPr="00904C3F">
        <w:rPr>
          <w:rFonts w:ascii="Times New Roman" w:hAnsi="Times New Roman"/>
          <w:b/>
        </w:rPr>
        <w:lastRenderedPageBreak/>
        <w:t>Приложение 3.</w:t>
      </w:r>
    </w:p>
    <w:p w14:paraId="60293CD0" w14:textId="77777777" w:rsidR="00D762BF" w:rsidRPr="00904C3F" w:rsidRDefault="00D762BF" w:rsidP="00904C3F">
      <w:pPr>
        <w:spacing w:before="100" w:beforeAutospacing="1" w:after="100" w:afterAutospacing="1" w:line="276" w:lineRule="auto"/>
        <w:jc w:val="both"/>
        <w:rPr>
          <w:rFonts w:ascii="Times New Roman" w:hAnsi="Times New Roman"/>
        </w:rPr>
      </w:pPr>
      <w:r w:rsidRPr="00904C3F">
        <w:rPr>
          <w:rFonts w:ascii="Times New Roman" w:hAnsi="Times New Roman"/>
          <w:b/>
        </w:rPr>
        <w:t xml:space="preserve">Работа с программой </w:t>
      </w:r>
      <w:r w:rsidRPr="00904C3F">
        <w:rPr>
          <w:rFonts w:ascii="Times New Roman" w:hAnsi="Times New Roman"/>
          <w:b/>
          <w:spacing w:val="-1"/>
          <w:lang w:val="en-US"/>
        </w:rPr>
        <w:t>WordPad</w:t>
      </w:r>
      <w:r w:rsidRPr="00904C3F">
        <w:rPr>
          <w:rFonts w:ascii="Times New Roman" w:hAnsi="Times New Roman"/>
          <w:b/>
          <w:spacing w:val="-1"/>
        </w:rPr>
        <w:t>.</w:t>
      </w:r>
    </w:p>
    <w:p w14:paraId="290ED11B" w14:textId="77777777" w:rsidR="00D762BF" w:rsidRPr="00904C3F" w:rsidRDefault="00D762BF" w:rsidP="00904C3F">
      <w:pPr>
        <w:spacing w:before="100" w:beforeAutospacing="1" w:after="100" w:afterAutospacing="1" w:line="276" w:lineRule="auto"/>
        <w:contextualSpacing/>
        <w:jc w:val="both"/>
        <w:rPr>
          <w:rFonts w:ascii="Times New Roman" w:hAnsi="Times New Roman"/>
        </w:rPr>
      </w:pPr>
      <w:r w:rsidRPr="00904C3F">
        <w:rPr>
          <w:rFonts w:ascii="Times New Roman" w:hAnsi="Times New Roman"/>
        </w:rPr>
        <w:t xml:space="preserve">1. Запустите программу Блокнот: </w:t>
      </w:r>
      <w:r w:rsidRPr="00904C3F">
        <w:rPr>
          <w:rFonts w:ascii="Times New Roman" w:hAnsi="Times New Roman"/>
          <w:i/>
        </w:rPr>
        <w:t>Главная кнопка Windows (Пуск)</w:t>
      </w:r>
      <w:r w:rsidRPr="00904C3F">
        <w:rPr>
          <w:rFonts w:ascii="Times New Roman" w:hAnsi="Times New Roman"/>
        </w:rPr>
        <w:t xml:space="preserve">  - Все программы – Стандартные – </w:t>
      </w:r>
      <w:r w:rsidRPr="00904C3F">
        <w:rPr>
          <w:rFonts w:ascii="Times New Roman" w:hAnsi="Times New Roman"/>
          <w:spacing w:val="-1"/>
          <w:lang w:val="en-US"/>
        </w:rPr>
        <w:t>WordPad</w:t>
      </w:r>
      <w:r w:rsidRPr="00904C3F">
        <w:rPr>
          <w:rFonts w:ascii="Times New Roman" w:hAnsi="Times New Roman"/>
          <w:spacing w:val="-1"/>
        </w:rPr>
        <w:t>.</w:t>
      </w:r>
    </w:p>
    <w:p w14:paraId="3878AE9C" w14:textId="77777777" w:rsidR="00D762BF" w:rsidRPr="00904C3F" w:rsidRDefault="00D762BF" w:rsidP="00904C3F">
      <w:pPr>
        <w:spacing w:before="100" w:beforeAutospacing="1" w:after="100" w:afterAutospacing="1" w:line="276" w:lineRule="auto"/>
        <w:contextualSpacing/>
        <w:jc w:val="both"/>
        <w:rPr>
          <w:rFonts w:ascii="Times New Roman" w:hAnsi="Times New Roman"/>
        </w:rPr>
      </w:pPr>
      <w:r w:rsidRPr="00904C3F">
        <w:rPr>
          <w:rFonts w:ascii="Times New Roman" w:hAnsi="Times New Roman"/>
        </w:rPr>
        <w:t>2. Схематично зарисуйте интерфейс окна программы и опишите его.</w:t>
      </w:r>
    </w:p>
    <w:p w14:paraId="08CF5A30" w14:textId="77777777" w:rsidR="004615E8" w:rsidRPr="00904C3F" w:rsidRDefault="004615E8" w:rsidP="00904C3F">
      <w:pPr>
        <w:spacing w:before="100" w:beforeAutospacing="1" w:after="100" w:afterAutospacing="1" w:line="276" w:lineRule="auto"/>
        <w:contextualSpacing/>
        <w:jc w:val="both"/>
        <w:rPr>
          <w:rFonts w:ascii="Times New Roman" w:hAnsi="Times New Roman"/>
        </w:rPr>
      </w:pPr>
    </w:p>
    <w:p w14:paraId="15C389CE" w14:textId="498C37C5" w:rsidR="00D762BF" w:rsidRPr="00904C3F" w:rsidRDefault="00CD2871" w:rsidP="00904C3F">
      <w:pPr>
        <w:spacing w:line="276" w:lineRule="auto"/>
        <w:jc w:val="both"/>
        <w:rPr>
          <w:rFonts w:ascii="Times New Roman" w:hAnsi="Times New Roman"/>
          <w:b/>
          <w:kern w:val="36"/>
        </w:rPr>
      </w:pPr>
      <w:r>
        <w:rPr>
          <w:rFonts w:ascii="Times New Roman" w:hAnsi="Times New Roman"/>
          <w:b/>
          <w:noProof/>
          <w:kern w:val="36"/>
        </w:rPr>
        <mc:AlternateContent>
          <mc:Choice Requires="wps">
            <w:drawing>
              <wp:anchor distT="0" distB="0" distL="114300" distR="114300" simplePos="0" relativeHeight="251675648" behindDoc="0" locked="0" layoutInCell="1" allowOverlap="1" wp14:anchorId="09EC69D4" wp14:editId="3166A31C">
                <wp:simplePos x="0" y="0"/>
                <wp:positionH relativeFrom="column">
                  <wp:posOffset>5955665</wp:posOffset>
                </wp:positionH>
                <wp:positionV relativeFrom="paragraph">
                  <wp:posOffset>92075</wp:posOffset>
                </wp:positionV>
                <wp:extent cx="154305" cy="1741805"/>
                <wp:effectExtent l="55880" t="5080" r="8890" b="24765"/>
                <wp:wrapNone/>
                <wp:docPr id="364"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4305" cy="17418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6F8796" id="AutoShape 17" o:spid="_x0000_s1026" type="#_x0000_t32" style="position:absolute;margin-left:468.95pt;margin-top:7.25pt;width:12.15pt;height:137.1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">
                <v:stroke endarrow="block"/>
              </v:shape>
            </w:pict>
          </mc:Fallback>
        </mc:AlternateContent>
      </w:r>
      <w:r>
        <w:rPr>
          <w:rFonts w:ascii="Times New Roman" w:hAnsi="Times New Roman"/>
          <w:b/>
          <w:noProof/>
          <w:kern w:val="36"/>
        </w:rPr>
        <mc:AlternateContent>
          <mc:Choice Requires="wps">
            <w:drawing>
              <wp:anchor distT="0" distB="0" distL="114300" distR="114300" simplePos="0" relativeHeight="251667456" behindDoc="0" locked="0" layoutInCell="1" allowOverlap="1" wp14:anchorId="4DA4B2B7" wp14:editId="72A41816">
                <wp:simplePos x="0" y="0"/>
                <wp:positionH relativeFrom="column">
                  <wp:posOffset>5593715</wp:posOffset>
                </wp:positionH>
                <wp:positionV relativeFrom="paragraph">
                  <wp:posOffset>92075</wp:posOffset>
                </wp:positionV>
                <wp:extent cx="259715" cy="1530350"/>
                <wp:effectExtent l="55880" t="5080" r="8255" b="26670"/>
                <wp:wrapNone/>
                <wp:docPr id="363"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9715" cy="15303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6137E4" id="AutoShape 9" o:spid="_x0000_s1026" type="#_x0000_t32" style="position:absolute;margin-left:440.45pt;margin-top:7.25pt;width:20.45pt;height:120.5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">
                <v:stroke endarrow="block"/>
              </v:shape>
            </w:pict>
          </mc:Fallback>
        </mc:AlternateContent>
      </w:r>
      <w:r>
        <w:rPr>
          <w:rFonts w:ascii="Times New Roman" w:hAnsi="Times New Roman"/>
          <w:b/>
          <w:noProof/>
          <w:kern w:val="36"/>
        </w:rPr>
        <mc:AlternateContent>
          <mc:Choice Requires="wps">
            <w:drawing>
              <wp:anchor distT="0" distB="0" distL="114300" distR="114300" simplePos="0" relativeHeight="251673600" behindDoc="0" locked="0" layoutInCell="1" allowOverlap="1" wp14:anchorId="4268EFD0" wp14:editId="63FE7943">
                <wp:simplePos x="0" y="0"/>
                <wp:positionH relativeFrom="column">
                  <wp:posOffset>5593715</wp:posOffset>
                </wp:positionH>
                <wp:positionV relativeFrom="paragraph">
                  <wp:posOffset>3009900</wp:posOffset>
                </wp:positionV>
                <wp:extent cx="635000" cy="327660"/>
                <wp:effectExtent l="8255" t="55880" r="42545" b="6985"/>
                <wp:wrapNone/>
                <wp:docPr id="362"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000" cy="3276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219A09" id="AutoShape 15" o:spid="_x0000_s1026" type="#_x0000_t32" style="position:absolute;margin-left:440.45pt;margin-top:237pt;width:50pt;height:25.8pt;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">
                <v:stroke endarrow="block"/>
              </v:shape>
            </w:pict>
          </mc:Fallback>
        </mc:AlternateContent>
      </w:r>
      <w:r>
        <w:rPr>
          <w:rFonts w:ascii="Times New Roman" w:hAnsi="Times New Roman"/>
          <w:b/>
          <w:noProof/>
          <w:kern w:val="36"/>
        </w:rPr>
        <mc:AlternateContent>
          <mc:Choice Requires="wps">
            <w:drawing>
              <wp:anchor distT="0" distB="0" distL="114300" distR="114300" simplePos="0" relativeHeight="251674624" behindDoc="0" locked="0" layoutInCell="1" allowOverlap="1" wp14:anchorId="4EC4E451" wp14:editId="01AFBEFC">
                <wp:simplePos x="0" y="0"/>
                <wp:positionH relativeFrom="column">
                  <wp:posOffset>1811655</wp:posOffset>
                </wp:positionH>
                <wp:positionV relativeFrom="paragraph">
                  <wp:posOffset>2322830</wp:posOffset>
                </wp:positionV>
                <wp:extent cx="1405255" cy="1097280"/>
                <wp:effectExtent l="45720" t="6985" r="6350" b="48260"/>
                <wp:wrapNone/>
                <wp:docPr id="361"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05255" cy="10972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B7E9EA" id="AutoShape 16" o:spid="_x0000_s1026" type="#_x0000_t32" style="position:absolute;margin-left:142.65pt;margin-top:182.9pt;width:110.65pt;height:86.4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">
                <v:stroke endarrow="block"/>
              </v:shape>
            </w:pict>
          </mc:Fallback>
        </mc:AlternateContent>
      </w:r>
      <w:r>
        <w:rPr>
          <w:rFonts w:ascii="Times New Roman" w:hAnsi="Times New Roman"/>
          <w:b/>
          <w:noProof/>
          <w:kern w:val="36"/>
        </w:rPr>
        <mc:AlternateContent>
          <mc:Choice Requires="wps">
            <w:drawing>
              <wp:anchor distT="0" distB="0" distL="114300" distR="114300" simplePos="0" relativeHeight="251672576" behindDoc="0" locked="0" layoutInCell="1" allowOverlap="1" wp14:anchorId="7277C486" wp14:editId="5F0C53B7">
                <wp:simplePos x="0" y="0"/>
                <wp:positionH relativeFrom="column">
                  <wp:posOffset>3216910</wp:posOffset>
                </wp:positionH>
                <wp:positionV relativeFrom="paragraph">
                  <wp:posOffset>3092450</wp:posOffset>
                </wp:positionV>
                <wp:extent cx="635000" cy="327660"/>
                <wp:effectExtent l="12700" t="52705" r="38100" b="10160"/>
                <wp:wrapNone/>
                <wp:docPr id="360"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000" cy="3276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A02879" id="AutoShape 14" o:spid="_x0000_s1026" type="#_x0000_t32" style="position:absolute;margin-left:253.3pt;margin-top:243.5pt;width:50pt;height:25.8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">
                <v:stroke endarrow="block"/>
              </v:shape>
            </w:pict>
          </mc:Fallback>
        </mc:AlternateContent>
      </w:r>
      <w:r>
        <w:rPr>
          <w:rFonts w:ascii="Times New Roman" w:hAnsi="Times New Roman"/>
          <w:b/>
          <w:noProof/>
          <w:kern w:val="36"/>
        </w:rPr>
        <mc:AlternateContent>
          <mc:Choice Requires="wps">
            <w:drawing>
              <wp:anchor distT="0" distB="0" distL="114300" distR="114300" simplePos="0" relativeHeight="251671552" behindDoc="0" locked="0" layoutInCell="1" allowOverlap="1" wp14:anchorId="77BB455B" wp14:editId="30750E4C">
                <wp:simplePos x="0" y="0"/>
                <wp:positionH relativeFrom="column">
                  <wp:posOffset>3524885</wp:posOffset>
                </wp:positionH>
                <wp:positionV relativeFrom="paragraph">
                  <wp:posOffset>1122045</wp:posOffset>
                </wp:positionV>
                <wp:extent cx="711835" cy="673735"/>
                <wp:effectExtent l="6350" t="6350" r="15240" b="53340"/>
                <wp:wrapNone/>
                <wp:docPr id="358"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1835" cy="673735"/>
                        </a:xfrm>
                        <a:prstGeom prst="bentConnector3">
                          <a:avLst>
                            <a:gd name="adj1" fmla="val 49954"/>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7A1536" id="AutoShape 13" o:spid="_x0000_s1026" type="#_x0000_t34" style="position:absolute;margin-left:277.55pt;margin-top:88.35pt;width:56.05pt;height:53.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" adj="10790">
                <v:stroke endarrow="block"/>
              </v:shape>
            </w:pict>
          </mc:Fallback>
        </mc:AlternateContent>
      </w:r>
      <w:r>
        <w:rPr>
          <w:rFonts w:ascii="Times New Roman" w:hAnsi="Times New Roman"/>
          <w:b/>
          <w:noProof/>
          <w:kern w:val="36"/>
        </w:rPr>
        <mc:AlternateContent>
          <mc:Choice Requires="wps">
            <w:drawing>
              <wp:anchor distT="0" distB="0" distL="114300" distR="114300" simplePos="0" relativeHeight="251670528" behindDoc="0" locked="0" layoutInCell="1" allowOverlap="1" wp14:anchorId="6660BDDA" wp14:editId="10AFA705">
                <wp:simplePos x="0" y="0"/>
                <wp:positionH relativeFrom="column">
                  <wp:posOffset>992505</wp:posOffset>
                </wp:positionH>
                <wp:positionV relativeFrom="paragraph">
                  <wp:posOffset>466725</wp:posOffset>
                </wp:positionV>
                <wp:extent cx="288925" cy="1578610"/>
                <wp:effectExtent l="7620" t="8255" r="55880" b="22860"/>
                <wp:wrapNone/>
                <wp:docPr id="357"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925" cy="15786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DDD157" id="AutoShape 12" o:spid="_x0000_s1026" type="#_x0000_t32" style="position:absolute;margin-left:78.15pt;margin-top:36.75pt;width:22.75pt;height:124.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">
                <v:stroke endarrow="block"/>
              </v:shape>
            </w:pict>
          </mc:Fallback>
        </mc:AlternateContent>
      </w:r>
      <w:r>
        <w:rPr>
          <w:rFonts w:ascii="Times New Roman" w:hAnsi="Times New Roman"/>
          <w:b/>
          <w:noProof/>
          <w:kern w:val="36"/>
        </w:rPr>
        <mc:AlternateContent>
          <mc:Choice Requires="wps">
            <w:drawing>
              <wp:anchor distT="0" distB="0" distL="114300" distR="114300" simplePos="0" relativeHeight="251669504" behindDoc="0" locked="0" layoutInCell="1" allowOverlap="1" wp14:anchorId="28602F89" wp14:editId="77F45CB0">
                <wp:simplePos x="0" y="0"/>
                <wp:positionH relativeFrom="column">
                  <wp:posOffset>588645</wp:posOffset>
                </wp:positionH>
                <wp:positionV relativeFrom="paragraph">
                  <wp:posOffset>149225</wp:posOffset>
                </wp:positionV>
                <wp:extent cx="288925" cy="1578610"/>
                <wp:effectExtent l="13335" t="5080" r="59690" b="26035"/>
                <wp:wrapNone/>
                <wp:docPr id="356"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925" cy="15786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CF9728" id="AutoShape 11" o:spid="_x0000_s1026" type="#_x0000_t32" style="position:absolute;margin-left:46.35pt;margin-top:11.75pt;width:22.75pt;height:124.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">
                <v:stroke endarrow="block"/>
              </v:shape>
            </w:pict>
          </mc:Fallback>
        </mc:AlternateContent>
      </w:r>
      <w:r>
        <w:rPr>
          <w:rFonts w:ascii="Times New Roman" w:hAnsi="Times New Roman"/>
          <w:b/>
          <w:noProof/>
          <w:kern w:val="36"/>
        </w:rPr>
        <mc:AlternateContent>
          <mc:Choice Requires="wps">
            <w:drawing>
              <wp:anchor distT="0" distB="0" distL="114300" distR="114300" simplePos="0" relativeHeight="251668480" behindDoc="0" locked="0" layoutInCell="1" allowOverlap="1" wp14:anchorId="0D0C5E5C" wp14:editId="441B6D4F">
                <wp:simplePos x="0" y="0"/>
                <wp:positionH relativeFrom="column">
                  <wp:posOffset>194310</wp:posOffset>
                </wp:positionH>
                <wp:positionV relativeFrom="paragraph">
                  <wp:posOffset>303530</wp:posOffset>
                </wp:positionV>
                <wp:extent cx="288925" cy="1578610"/>
                <wp:effectExtent l="9525" t="6985" r="53975" b="24130"/>
                <wp:wrapNone/>
                <wp:docPr id="355"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925" cy="15786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59F9F2" id="AutoShape 10" o:spid="_x0000_s1026" type="#_x0000_t32" style="position:absolute;margin-left:15.3pt;margin-top:23.9pt;width:22.75pt;height:124.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">
                <v:stroke endarrow="block"/>
              </v:shape>
            </w:pict>
          </mc:Fallback>
        </mc:AlternateContent>
      </w:r>
      <w:r>
        <w:rPr>
          <w:rFonts w:ascii="Times New Roman" w:hAnsi="Times New Roman"/>
          <w:b/>
          <w:noProof/>
          <w:kern w:val="36"/>
        </w:rPr>
        <mc:AlternateContent>
          <mc:Choice Requires="wps">
            <w:drawing>
              <wp:anchor distT="0" distB="0" distL="114300" distR="114300" simplePos="0" relativeHeight="251666432" behindDoc="0" locked="0" layoutInCell="1" allowOverlap="1" wp14:anchorId="2E8C9CC1" wp14:editId="692C2829">
                <wp:simplePos x="0" y="0"/>
                <wp:positionH relativeFrom="column">
                  <wp:posOffset>2600960</wp:posOffset>
                </wp:positionH>
                <wp:positionV relativeFrom="paragraph">
                  <wp:posOffset>92075</wp:posOffset>
                </wp:positionV>
                <wp:extent cx="192405" cy="1241425"/>
                <wp:effectExtent l="6350" t="5080" r="58420" b="29845"/>
                <wp:wrapNone/>
                <wp:docPr id="354"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2405" cy="12414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79252B" id="AutoShape 8" o:spid="_x0000_s1026" type="#_x0000_t32" style="position:absolute;margin-left:204.8pt;margin-top:7.25pt;width:15.15pt;height:97.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">
                <v:stroke endarrow="block"/>
              </v:shape>
            </w:pict>
          </mc:Fallback>
        </mc:AlternateContent>
      </w:r>
      <w:r w:rsidR="00D762BF" w:rsidRPr="00904C3F">
        <w:rPr>
          <w:rFonts w:ascii="Times New Roman" w:hAnsi="Times New Roman"/>
          <w:b/>
          <w:noProof/>
          <w:kern w:val="36"/>
          <w:lang w:eastAsia="ru-RU"/>
        </w:rPr>
        <w:drawing>
          <wp:inline distT="0" distB="0" distL="0" distR="0" wp14:anchorId="63666DD4" wp14:editId="6B90566C">
            <wp:extent cx="6281392" cy="3551274"/>
            <wp:effectExtent l="19050" t="0" r="5108"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l="13582" t="11319" r="11096" b="19202"/>
                    <a:stretch>
                      <a:fillRect/>
                    </a:stretch>
                  </pic:blipFill>
                  <pic:spPr bwMode="auto">
                    <a:xfrm>
                      <a:off x="0" y="0"/>
                      <a:ext cx="6280894" cy="3550992"/>
                    </a:xfrm>
                    <a:prstGeom prst="rect">
                      <a:avLst/>
                    </a:prstGeom>
                    <a:noFill/>
                    <a:ln w="9525">
                      <a:noFill/>
                      <a:miter lim="800000"/>
                      <a:headEnd/>
                      <a:tailEnd/>
                    </a:ln>
                  </pic:spPr>
                </pic:pic>
              </a:graphicData>
            </a:graphic>
          </wp:inline>
        </w:drawing>
      </w:r>
    </w:p>
    <w:p w14:paraId="098A5751" w14:textId="77777777" w:rsidR="004615E8" w:rsidRPr="00904C3F" w:rsidRDefault="004615E8" w:rsidP="00904C3F">
      <w:pPr>
        <w:spacing w:line="276" w:lineRule="auto"/>
        <w:jc w:val="both"/>
        <w:rPr>
          <w:rFonts w:ascii="Times New Roman" w:hAnsi="Times New Roman"/>
          <w:bCs/>
        </w:rPr>
      </w:pPr>
    </w:p>
    <w:p w14:paraId="1B4469BD" w14:textId="77777777" w:rsidR="00D762BF" w:rsidRPr="00904C3F" w:rsidRDefault="00D762BF" w:rsidP="00904C3F">
      <w:pPr>
        <w:spacing w:line="276" w:lineRule="auto"/>
        <w:jc w:val="both"/>
        <w:rPr>
          <w:rFonts w:ascii="Times New Roman" w:hAnsi="Times New Roman"/>
          <w:color w:val="000000"/>
        </w:rPr>
      </w:pPr>
      <w:r w:rsidRPr="00904C3F">
        <w:rPr>
          <w:rFonts w:ascii="Times New Roman" w:hAnsi="Times New Roman"/>
          <w:bCs/>
        </w:rPr>
        <w:t xml:space="preserve">3. Используя </w:t>
      </w:r>
      <w:r w:rsidRPr="00904C3F">
        <w:rPr>
          <w:rFonts w:ascii="Times New Roman" w:hAnsi="Times New Roman"/>
          <w:kern w:val="36"/>
        </w:rPr>
        <w:t>слепой метод печати,</w:t>
      </w:r>
      <w:r w:rsidRPr="00904C3F">
        <w:rPr>
          <w:rFonts w:ascii="Times New Roman" w:hAnsi="Times New Roman"/>
          <w:bCs/>
        </w:rPr>
        <w:t xml:space="preserve"> наберите текст и отформатируйте его согласно параметрам, приведенным ниже в скобках:</w:t>
      </w:r>
      <w:r w:rsidRPr="00904C3F">
        <w:rPr>
          <w:rFonts w:ascii="Times New Roman" w:hAnsi="Times New Roman"/>
          <w:color w:val="000000"/>
        </w:rPr>
        <w:t xml:space="preserve"> </w:t>
      </w:r>
    </w:p>
    <w:p w14:paraId="2A992AB0" w14:textId="77777777" w:rsidR="004615E8" w:rsidRPr="00904C3F" w:rsidRDefault="004615E8" w:rsidP="00904C3F">
      <w:pPr>
        <w:spacing w:line="276" w:lineRule="auto"/>
        <w:jc w:val="both"/>
        <w:rPr>
          <w:rFonts w:ascii="Times New Roman" w:hAnsi="Times New Roman"/>
          <w:color w:val="000000"/>
        </w:rPr>
      </w:pPr>
    </w:p>
    <w:p w14:paraId="51077029" w14:textId="77777777" w:rsidR="00D762BF" w:rsidRPr="00904C3F" w:rsidRDefault="00D762BF" w:rsidP="00904C3F">
      <w:pPr>
        <w:pStyle w:val="a5"/>
        <w:shd w:val="clear" w:color="auto" w:fill="FFFFFF"/>
        <w:spacing w:before="0" w:beforeAutospacing="0" w:after="0" w:afterAutospacing="0" w:line="276" w:lineRule="auto"/>
        <w:jc w:val="both"/>
        <w:rPr>
          <w:i/>
        </w:rPr>
      </w:pPr>
      <w:r w:rsidRPr="00904C3F">
        <w:rPr>
          <w:i/>
        </w:rPr>
        <w:t xml:space="preserve">Единая национальная система здравоохранения. </w:t>
      </w:r>
    </w:p>
    <w:p w14:paraId="2566C703" w14:textId="77777777" w:rsidR="00D762BF" w:rsidRPr="00904C3F" w:rsidRDefault="00D762BF" w:rsidP="00904C3F">
      <w:pPr>
        <w:pStyle w:val="a5"/>
        <w:shd w:val="clear" w:color="auto" w:fill="FFFFFF"/>
        <w:spacing w:before="0" w:beforeAutospacing="0" w:after="0" w:afterAutospacing="0" w:line="276" w:lineRule="auto"/>
        <w:jc w:val="both"/>
        <w:rPr>
          <w:color w:val="000000"/>
        </w:rPr>
      </w:pPr>
      <w:r w:rsidRPr="00904C3F">
        <w:rPr>
          <w:color w:val="000000"/>
        </w:rPr>
        <w:t>(тема шрифта Arial, размер 14, цвет текста темно-синий, выравнивание по центру.)</w:t>
      </w:r>
    </w:p>
    <w:p w14:paraId="72ED8A10" w14:textId="77777777" w:rsidR="00D762BF" w:rsidRPr="00904C3F" w:rsidRDefault="00D762BF" w:rsidP="00904C3F">
      <w:pPr>
        <w:pStyle w:val="a5"/>
        <w:shd w:val="clear" w:color="auto" w:fill="FFFFFF"/>
        <w:spacing w:before="0" w:beforeAutospacing="0" w:after="0" w:afterAutospacing="0" w:line="276" w:lineRule="auto"/>
        <w:jc w:val="both"/>
        <w:rPr>
          <w:color w:val="414141"/>
        </w:rPr>
      </w:pPr>
    </w:p>
    <w:p w14:paraId="1DD68F0F" w14:textId="77777777" w:rsidR="00D762BF" w:rsidRPr="00904C3F" w:rsidRDefault="00D762BF" w:rsidP="00904C3F">
      <w:pPr>
        <w:pStyle w:val="a5"/>
        <w:shd w:val="clear" w:color="auto" w:fill="FFFFFF"/>
        <w:spacing w:before="0" w:beforeAutospacing="0" w:after="0" w:afterAutospacing="0" w:line="276" w:lineRule="auto"/>
        <w:jc w:val="both"/>
        <w:rPr>
          <w:color w:val="414141"/>
          <w:lang w:val="kk-KZ"/>
        </w:rPr>
      </w:pPr>
      <w:r w:rsidRPr="00904C3F">
        <w:rPr>
          <w:color w:val="414141"/>
        </w:rPr>
        <w:t xml:space="preserve">С начала года по всей стране внедряется Единая национальная система здравоохранения (ЕНСЗ), которая предусматривает совершенно новый подход к качеству медицинских услуг, к профессионализму врачей, к отношению населения к собственному здоровью. </w:t>
      </w:r>
    </w:p>
    <w:p w14:paraId="4B3B070B" w14:textId="77777777" w:rsidR="00D762BF" w:rsidRPr="00904C3F" w:rsidRDefault="00D762BF" w:rsidP="00904C3F">
      <w:pPr>
        <w:pStyle w:val="a5"/>
        <w:shd w:val="clear" w:color="auto" w:fill="FFFFFF"/>
        <w:spacing w:before="0" w:beforeAutospacing="0" w:after="0" w:afterAutospacing="0" w:line="276" w:lineRule="auto"/>
        <w:jc w:val="both"/>
        <w:rPr>
          <w:color w:val="000000"/>
        </w:rPr>
      </w:pPr>
      <w:r w:rsidRPr="00904C3F">
        <w:rPr>
          <w:color w:val="000000"/>
        </w:rPr>
        <w:t xml:space="preserve">(тема шрифта </w:t>
      </w:r>
      <w:r w:rsidRPr="00904C3F">
        <w:rPr>
          <w:color w:val="000000"/>
          <w:lang w:val="en-US"/>
        </w:rPr>
        <w:t>Times</w:t>
      </w:r>
      <w:r w:rsidRPr="00904C3F">
        <w:rPr>
          <w:color w:val="000000"/>
        </w:rPr>
        <w:t xml:space="preserve"> </w:t>
      </w:r>
      <w:r w:rsidRPr="00904C3F">
        <w:rPr>
          <w:color w:val="000000"/>
          <w:lang w:val="en-US"/>
        </w:rPr>
        <w:t>New</w:t>
      </w:r>
      <w:r w:rsidRPr="00904C3F">
        <w:rPr>
          <w:color w:val="000000"/>
        </w:rPr>
        <w:t xml:space="preserve"> </w:t>
      </w:r>
      <w:r w:rsidRPr="00904C3F">
        <w:rPr>
          <w:color w:val="000000"/>
          <w:lang w:val="en-US"/>
        </w:rPr>
        <w:t>Roman</w:t>
      </w:r>
      <w:r w:rsidRPr="00904C3F">
        <w:rPr>
          <w:color w:val="000000"/>
        </w:rPr>
        <w:t xml:space="preserve">, размер 12, цвет текста </w:t>
      </w:r>
      <w:r w:rsidRPr="00904C3F">
        <w:rPr>
          <w:color w:val="000000"/>
          <w:lang w:val="kk-KZ"/>
        </w:rPr>
        <w:t>красный</w:t>
      </w:r>
      <w:r w:rsidRPr="00904C3F">
        <w:rPr>
          <w:color w:val="000000"/>
        </w:rPr>
        <w:t xml:space="preserve">, выравнивание по </w:t>
      </w:r>
      <w:r w:rsidRPr="00904C3F">
        <w:rPr>
          <w:color w:val="000000"/>
          <w:lang w:val="kk-KZ"/>
        </w:rPr>
        <w:t>ширине</w:t>
      </w:r>
      <w:r w:rsidRPr="00904C3F">
        <w:rPr>
          <w:color w:val="000000"/>
        </w:rPr>
        <w:t>.)</w:t>
      </w:r>
    </w:p>
    <w:p w14:paraId="328A0D9C" w14:textId="77777777" w:rsidR="00D762BF" w:rsidRPr="00904C3F" w:rsidRDefault="00D762BF" w:rsidP="00904C3F">
      <w:pPr>
        <w:pStyle w:val="a5"/>
        <w:shd w:val="clear" w:color="auto" w:fill="FFFFFF"/>
        <w:spacing w:before="0" w:beforeAutospacing="0" w:after="0" w:afterAutospacing="0" w:line="276" w:lineRule="auto"/>
        <w:jc w:val="both"/>
        <w:rPr>
          <w:color w:val="414141"/>
        </w:rPr>
      </w:pPr>
    </w:p>
    <w:p w14:paraId="7538E0A0" w14:textId="77777777" w:rsidR="00D762BF" w:rsidRPr="00904C3F" w:rsidRDefault="00D762BF" w:rsidP="00904C3F">
      <w:pPr>
        <w:pStyle w:val="a5"/>
        <w:shd w:val="clear" w:color="auto" w:fill="FFFFFF"/>
        <w:spacing w:before="0" w:beforeAutospacing="0" w:after="0" w:afterAutospacing="0" w:line="276" w:lineRule="auto"/>
        <w:jc w:val="both"/>
        <w:rPr>
          <w:color w:val="414141"/>
          <w:shd w:val="clear" w:color="auto" w:fill="FFFFFF"/>
        </w:rPr>
      </w:pPr>
      <w:r w:rsidRPr="00904C3F">
        <w:rPr>
          <w:color w:val="414141"/>
        </w:rPr>
        <w:t>Сегодня перед исполнительной властью стоит задача подробно и доступно разъяснить гражданам, что такое ЕНСЗ, на что они имеют право и как они должны действовать, если заболели.</w:t>
      </w:r>
      <w:r w:rsidRPr="00904C3F">
        <w:rPr>
          <w:color w:val="414141"/>
          <w:lang w:val="kk-KZ"/>
        </w:rPr>
        <w:t xml:space="preserve"> </w:t>
      </w:r>
      <w:r w:rsidRPr="00904C3F">
        <w:rPr>
          <w:color w:val="414141"/>
          <w:shd w:val="clear" w:color="auto" w:fill="FFFFFF"/>
        </w:rPr>
        <w:t>Единая национальная система здравоохранения руководствуется следующими основными принципами: свободный выбор пациентом врача и медицинской организации; формирование конкурентной среды оказания медицинских услуг; прозрачность оказываемых медицинских услуг; ориентация системы здравоохранения на конечный результат.</w:t>
      </w:r>
    </w:p>
    <w:p w14:paraId="220E5ADB" w14:textId="77777777" w:rsidR="00D762BF" w:rsidRPr="00904C3F" w:rsidRDefault="00D762BF" w:rsidP="00904C3F">
      <w:pPr>
        <w:pStyle w:val="a5"/>
        <w:shd w:val="clear" w:color="auto" w:fill="FFFFFF"/>
        <w:spacing w:before="0" w:beforeAutospacing="0" w:after="0" w:afterAutospacing="0" w:line="276" w:lineRule="auto"/>
        <w:jc w:val="both"/>
        <w:rPr>
          <w:color w:val="000000"/>
        </w:rPr>
      </w:pPr>
      <w:r w:rsidRPr="00904C3F">
        <w:rPr>
          <w:color w:val="000000"/>
        </w:rPr>
        <w:t xml:space="preserve">(тема шрифта </w:t>
      </w:r>
      <w:r w:rsidRPr="00904C3F">
        <w:rPr>
          <w:color w:val="000000"/>
          <w:lang w:val="en-US"/>
        </w:rPr>
        <w:t>Britannic</w:t>
      </w:r>
      <w:r w:rsidRPr="00904C3F">
        <w:rPr>
          <w:color w:val="000000"/>
        </w:rPr>
        <w:t xml:space="preserve"> </w:t>
      </w:r>
      <w:r w:rsidRPr="00904C3F">
        <w:rPr>
          <w:color w:val="000000"/>
          <w:lang w:val="en-US"/>
        </w:rPr>
        <w:t>Bold</w:t>
      </w:r>
      <w:r w:rsidRPr="00904C3F">
        <w:rPr>
          <w:color w:val="000000"/>
        </w:rPr>
        <w:t xml:space="preserve">, размер 13, цвет текста </w:t>
      </w:r>
      <w:r w:rsidRPr="00904C3F">
        <w:rPr>
          <w:color w:val="000000"/>
          <w:lang w:val="kk-KZ"/>
        </w:rPr>
        <w:t>лиловый</w:t>
      </w:r>
      <w:r w:rsidRPr="00904C3F">
        <w:rPr>
          <w:color w:val="000000"/>
        </w:rPr>
        <w:t xml:space="preserve">, выравнивание по </w:t>
      </w:r>
      <w:r w:rsidRPr="00904C3F">
        <w:rPr>
          <w:color w:val="000000"/>
          <w:lang w:val="kk-KZ"/>
        </w:rPr>
        <w:t>левому краю</w:t>
      </w:r>
      <w:r w:rsidRPr="00904C3F">
        <w:rPr>
          <w:color w:val="000000"/>
        </w:rPr>
        <w:t>.)</w:t>
      </w:r>
    </w:p>
    <w:p w14:paraId="1BC0396F" w14:textId="77777777" w:rsidR="00D762BF" w:rsidRPr="00904C3F" w:rsidRDefault="00D762BF" w:rsidP="00904C3F">
      <w:pPr>
        <w:pStyle w:val="a5"/>
        <w:shd w:val="clear" w:color="auto" w:fill="FFFFFF"/>
        <w:spacing w:before="0" w:beforeAutospacing="0" w:after="0" w:afterAutospacing="0" w:line="276" w:lineRule="auto"/>
        <w:jc w:val="both"/>
        <w:rPr>
          <w:color w:val="414141"/>
          <w:shd w:val="clear" w:color="auto" w:fill="FFFFFF"/>
        </w:rPr>
      </w:pPr>
    </w:p>
    <w:p w14:paraId="386821CE" w14:textId="77777777" w:rsidR="00D762BF" w:rsidRPr="00904C3F" w:rsidRDefault="00D762BF" w:rsidP="00904C3F">
      <w:pPr>
        <w:pStyle w:val="a5"/>
        <w:shd w:val="clear" w:color="auto" w:fill="FFFFFF"/>
        <w:spacing w:before="0" w:beforeAutospacing="0" w:after="0" w:afterAutospacing="0" w:line="276" w:lineRule="auto"/>
        <w:jc w:val="both"/>
        <w:rPr>
          <w:color w:val="414141"/>
          <w:shd w:val="clear" w:color="auto" w:fill="FFFFFF"/>
        </w:rPr>
      </w:pPr>
      <w:r w:rsidRPr="00904C3F">
        <w:rPr>
          <w:color w:val="414141"/>
          <w:shd w:val="clear" w:color="auto" w:fill="FFFFFF"/>
        </w:rPr>
        <w:t>В рамках Единой национальной системы здравоохранения предусмотрен</w:t>
      </w:r>
      <w:r w:rsidR="002750A0" w:rsidRPr="00904C3F">
        <w:rPr>
          <w:color w:val="414141"/>
          <w:shd w:val="clear" w:color="auto" w:fill="FFFFFF"/>
        </w:rPr>
        <w:t xml:space="preserve"> </w:t>
      </w:r>
      <w:r w:rsidRPr="00904C3F">
        <w:rPr>
          <w:color w:val="414141"/>
          <w:shd w:val="clear" w:color="auto" w:fill="FFFFFF"/>
        </w:rPr>
        <w:t>о предоставление гражданам свободного выбора врача и медицинской организации, для чего по итогам аккредитации был определен перечень стационаров, в которых будут оказываться услуги в рамках гарантированного объема бесплатной медицинской помощи; информационное обеспечение порядка очередности госпитализации, в том числе через сайт в Интернете.</w:t>
      </w:r>
    </w:p>
    <w:p w14:paraId="0DE5A472" w14:textId="77777777" w:rsidR="00D762BF" w:rsidRPr="00904C3F" w:rsidRDefault="00D762BF" w:rsidP="00904C3F">
      <w:pPr>
        <w:pStyle w:val="a5"/>
        <w:shd w:val="clear" w:color="auto" w:fill="FFFFFF"/>
        <w:spacing w:before="0" w:beforeAutospacing="0" w:after="0" w:afterAutospacing="0" w:line="276" w:lineRule="auto"/>
        <w:jc w:val="both"/>
        <w:rPr>
          <w:color w:val="000000"/>
        </w:rPr>
      </w:pPr>
      <w:r w:rsidRPr="00904C3F">
        <w:rPr>
          <w:color w:val="000000"/>
        </w:rPr>
        <w:t xml:space="preserve">(тема шрифта </w:t>
      </w:r>
      <w:r w:rsidRPr="00904C3F">
        <w:rPr>
          <w:color w:val="000000"/>
          <w:lang w:val="en-US"/>
        </w:rPr>
        <w:t>Bookman</w:t>
      </w:r>
      <w:r w:rsidRPr="00904C3F">
        <w:rPr>
          <w:color w:val="000000"/>
        </w:rPr>
        <w:t xml:space="preserve"> </w:t>
      </w:r>
      <w:r w:rsidRPr="00904C3F">
        <w:rPr>
          <w:color w:val="000000"/>
          <w:lang w:val="en-US"/>
        </w:rPr>
        <w:t>Old</w:t>
      </w:r>
      <w:r w:rsidRPr="00904C3F">
        <w:rPr>
          <w:color w:val="000000"/>
        </w:rPr>
        <w:t xml:space="preserve"> </w:t>
      </w:r>
      <w:r w:rsidRPr="00904C3F">
        <w:rPr>
          <w:color w:val="000000"/>
          <w:lang w:val="en-US"/>
        </w:rPr>
        <w:t>Style</w:t>
      </w:r>
      <w:r w:rsidRPr="00904C3F">
        <w:rPr>
          <w:color w:val="000000"/>
        </w:rPr>
        <w:t xml:space="preserve">, размер 18, цвет текста </w:t>
      </w:r>
      <w:r w:rsidRPr="00904C3F">
        <w:rPr>
          <w:color w:val="000000"/>
          <w:lang w:val="kk-KZ"/>
        </w:rPr>
        <w:t>темно-бирюзовый</w:t>
      </w:r>
      <w:r w:rsidRPr="00904C3F">
        <w:rPr>
          <w:color w:val="000000"/>
        </w:rPr>
        <w:t>, выравнивание по правому краю.)</w:t>
      </w:r>
    </w:p>
    <w:p w14:paraId="3DE25D44" w14:textId="77777777" w:rsidR="00D762BF" w:rsidRPr="00904C3F" w:rsidRDefault="00D762BF" w:rsidP="00904C3F">
      <w:pPr>
        <w:spacing w:before="100" w:beforeAutospacing="1" w:after="100" w:afterAutospacing="1" w:line="276" w:lineRule="auto"/>
        <w:jc w:val="both"/>
        <w:rPr>
          <w:rFonts w:ascii="Times New Roman" w:hAnsi="Times New Roman"/>
          <w:bCs/>
        </w:rPr>
      </w:pPr>
      <w:r w:rsidRPr="00904C3F">
        <w:rPr>
          <w:rFonts w:ascii="Times New Roman" w:hAnsi="Times New Roman"/>
          <w:bCs/>
        </w:rPr>
        <w:t>4.  Создать импортированный растровый рисунок в Paint.</w:t>
      </w:r>
    </w:p>
    <w:p w14:paraId="3020C7DB" w14:textId="77777777" w:rsidR="00D762BF" w:rsidRPr="00904C3F" w:rsidRDefault="00D762BF" w:rsidP="00904C3F">
      <w:pPr>
        <w:spacing w:before="100" w:beforeAutospacing="1" w:after="100" w:afterAutospacing="1" w:line="276" w:lineRule="auto"/>
        <w:jc w:val="both"/>
        <w:rPr>
          <w:rFonts w:ascii="Times New Roman" w:hAnsi="Times New Roman"/>
          <w:spacing w:val="-1"/>
        </w:rPr>
      </w:pPr>
      <w:r w:rsidRPr="00904C3F">
        <w:rPr>
          <w:rFonts w:ascii="Times New Roman" w:hAnsi="Times New Roman"/>
          <w:bCs/>
        </w:rPr>
        <w:t xml:space="preserve">На ленте в закладке Главная в области Вставить выберите Рисунок Paint. При этом, откроется окно программы Paint, инструментом карандаш создайте линию и закройте окно программы Paint  без сохранения. После проделанных действий на листе Документа </w:t>
      </w:r>
      <w:r w:rsidRPr="00904C3F">
        <w:rPr>
          <w:rFonts w:ascii="Times New Roman" w:hAnsi="Times New Roman"/>
          <w:spacing w:val="-1"/>
          <w:lang w:val="en-US"/>
        </w:rPr>
        <w:t>WordPad</w:t>
      </w:r>
      <w:r w:rsidRPr="00904C3F">
        <w:rPr>
          <w:rFonts w:ascii="Times New Roman" w:hAnsi="Times New Roman"/>
          <w:spacing w:val="-1"/>
        </w:rPr>
        <w:t xml:space="preserve"> должен отразиться Ваш рисунок.</w:t>
      </w:r>
    </w:p>
    <w:p w14:paraId="749FE157" w14:textId="77777777" w:rsidR="00D762BF" w:rsidRPr="00904C3F" w:rsidRDefault="00D762BF" w:rsidP="00904C3F">
      <w:pPr>
        <w:spacing w:before="100" w:beforeAutospacing="1" w:after="100" w:afterAutospacing="1" w:line="276" w:lineRule="auto"/>
        <w:jc w:val="both"/>
        <w:rPr>
          <w:rFonts w:ascii="Times New Roman" w:hAnsi="Times New Roman"/>
          <w:spacing w:val="-1"/>
        </w:rPr>
      </w:pPr>
      <w:r w:rsidRPr="00904C3F">
        <w:rPr>
          <w:rFonts w:ascii="Times New Roman" w:hAnsi="Times New Roman"/>
          <w:spacing w:val="-1"/>
        </w:rPr>
        <w:t>5. Вставка  Даты и времени.</w:t>
      </w:r>
    </w:p>
    <w:p w14:paraId="3494BD11" w14:textId="77777777" w:rsidR="00D762BF" w:rsidRPr="00904C3F" w:rsidRDefault="00D762BF" w:rsidP="00904C3F">
      <w:pPr>
        <w:spacing w:before="100" w:beforeAutospacing="1" w:after="100" w:afterAutospacing="1" w:line="276" w:lineRule="auto"/>
        <w:jc w:val="both"/>
        <w:rPr>
          <w:rFonts w:ascii="Times New Roman" w:hAnsi="Times New Roman"/>
          <w:spacing w:val="-1"/>
        </w:rPr>
      </w:pPr>
      <w:r w:rsidRPr="00904C3F">
        <w:rPr>
          <w:rFonts w:ascii="Times New Roman" w:hAnsi="Times New Roman"/>
          <w:spacing w:val="-1"/>
        </w:rPr>
        <w:t xml:space="preserve">Под рисунком установите текущую дату и время, используя ту же область. </w:t>
      </w:r>
    </w:p>
    <w:p w14:paraId="492615C2" w14:textId="77777777" w:rsidR="00D762BF" w:rsidRPr="00904C3F" w:rsidRDefault="00D762BF" w:rsidP="00904C3F">
      <w:pPr>
        <w:spacing w:before="100" w:beforeAutospacing="1" w:after="100" w:afterAutospacing="1" w:line="276" w:lineRule="auto"/>
        <w:jc w:val="both"/>
        <w:rPr>
          <w:rFonts w:ascii="Times New Roman" w:hAnsi="Times New Roman"/>
          <w:bCs/>
        </w:rPr>
      </w:pPr>
      <w:r w:rsidRPr="00904C3F">
        <w:rPr>
          <w:rFonts w:ascii="Times New Roman" w:hAnsi="Times New Roman"/>
          <w:bCs/>
        </w:rPr>
        <w:t>6. Добавьте любой рисунок из папки Мои Документы на рабочее поле, используя на ленте в закладке Главная в области Вставить объект Изображение.</w:t>
      </w:r>
    </w:p>
    <w:p w14:paraId="551D927C" w14:textId="77777777" w:rsidR="00D762BF" w:rsidRPr="00904C3F" w:rsidRDefault="00D762BF" w:rsidP="00904C3F">
      <w:pPr>
        <w:spacing w:before="100" w:beforeAutospacing="1" w:after="100" w:afterAutospacing="1" w:line="276" w:lineRule="auto"/>
        <w:jc w:val="both"/>
        <w:rPr>
          <w:rFonts w:ascii="Times New Roman" w:hAnsi="Times New Roman"/>
          <w:bCs/>
        </w:rPr>
      </w:pPr>
      <w:r w:rsidRPr="00904C3F">
        <w:rPr>
          <w:rFonts w:ascii="Times New Roman" w:hAnsi="Times New Roman"/>
          <w:bCs/>
        </w:rPr>
        <w:t xml:space="preserve">7. Сделать в тетради полный обзор  функций приложения </w:t>
      </w:r>
      <w:r w:rsidRPr="00904C3F">
        <w:rPr>
          <w:rFonts w:ascii="Times New Roman" w:hAnsi="Times New Roman"/>
          <w:spacing w:val="-1"/>
          <w:lang w:val="en-US"/>
        </w:rPr>
        <w:t>WordPad</w:t>
      </w:r>
      <w:r w:rsidRPr="00904C3F">
        <w:rPr>
          <w:rFonts w:ascii="Times New Roman" w:hAnsi="Times New Roman"/>
          <w:bCs/>
        </w:rPr>
        <w:t>.</w:t>
      </w:r>
    </w:p>
    <w:p w14:paraId="6A89852C" w14:textId="77777777" w:rsidR="00D762BF" w:rsidRPr="00904C3F" w:rsidRDefault="00D762BF" w:rsidP="00904C3F">
      <w:pPr>
        <w:spacing w:line="276" w:lineRule="auto"/>
        <w:jc w:val="both"/>
        <w:rPr>
          <w:rFonts w:ascii="Times New Roman" w:hAnsi="Times New Roman"/>
          <w:spacing w:val="-1"/>
        </w:rPr>
      </w:pPr>
      <w:r w:rsidRPr="00904C3F">
        <w:rPr>
          <w:rFonts w:ascii="Times New Roman" w:hAnsi="Times New Roman"/>
        </w:rPr>
        <w:t xml:space="preserve">8. Проведите сравнительный анализ в табличном виде текстовых редакторов Блокнот и </w:t>
      </w:r>
      <w:r w:rsidRPr="00904C3F">
        <w:rPr>
          <w:rFonts w:ascii="Times New Roman" w:hAnsi="Times New Roman"/>
          <w:spacing w:val="-1"/>
          <w:lang w:val="en-US"/>
        </w:rPr>
        <w:t>WordPad</w:t>
      </w:r>
      <w:r w:rsidRPr="00904C3F">
        <w:rPr>
          <w:rFonts w:ascii="Times New Roman" w:hAnsi="Times New Roman"/>
          <w:spacing w:val="-1"/>
        </w:rPr>
        <w:t xml:space="preserve">: </w:t>
      </w:r>
    </w:p>
    <w:p w14:paraId="38C6D8EE" w14:textId="77777777" w:rsidR="00D762BF" w:rsidRPr="00904C3F" w:rsidRDefault="004615E8" w:rsidP="00904C3F">
      <w:pPr>
        <w:widowControl/>
        <w:numPr>
          <w:ilvl w:val="0"/>
          <w:numId w:val="10"/>
        </w:numPr>
        <w:suppressAutoHyphens w:val="0"/>
        <w:spacing w:line="276" w:lineRule="auto"/>
        <w:jc w:val="both"/>
        <w:rPr>
          <w:rFonts w:ascii="Times New Roman" w:hAnsi="Times New Roman"/>
          <w:spacing w:val="-1"/>
        </w:rPr>
      </w:pPr>
      <w:r w:rsidRPr="00904C3F">
        <w:rPr>
          <w:rFonts w:ascii="Times New Roman" w:hAnsi="Times New Roman"/>
          <w:spacing w:val="-1"/>
        </w:rPr>
        <w:t>скомпонуйте</w:t>
      </w:r>
      <w:r w:rsidR="00D762BF" w:rsidRPr="00904C3F">
        <w:rPr>
          <w:rFonts w:ascii="Times New Roman" w:hAnsi="Times New Roman"/>
          <w:spacing w:val="-1"/>
        </w:rPr>
        <w:t xml:space="preserve"> функции, присутствующие в обеих программах;</w:t>
      </w:r>
    </w:p>
    <w:p w14:paraId="3F7CE42C" w14:textId="77777777" w:rsidR="00D762BF" w:rsidRPr="00904C3F" w:rsidRDefault="00D762BF" w:rsidP="00904C3F">
      <w:pPr>
        <w:widowControl/>
        <w:numPr>
          <w:ilvl w:val="0"/>
          <w:numId w:val="10"/>
        </w:numPr>
        <w:suppressAutoHyphens w:val="0"/>
        <w:spacing w:line="276" w:lineRule="auto"/>
        <w:jc w:val="both"/>
        <w:rPr>
          <w:rFonts w:ascii="Times New Roman" w:hAnsi="Times New Roman"/>
          <w:spacing w:val="-1"/>
        </w:rPr>
      </w:pPr>
      <w:r w:rsidRPr="00904C3F">
        <w:rPr>
          <w:rFonts w:ascii="Times New Roman" w:hAnsi="Times New Roman"/>
          <w:spacing w:val="-1"/>
        </w:rPr>
        <w:t>укажите функции, работающие только в одной из программ.</w:t>
      </w:r>
    </w:p>
    <w:p w14:paraId="354A514A" w14:textId="77777777" w:rsidR="004615E8" w:rsidRPr="00904C3F" w:rsidRDefault="004615E8" w:rsidP="00904C3F">
      <w:pPr>
        <w:spacing w:before="100" w:beforeAutospacing="1" w:after="100" w:afterAutospacing="1" w:line="276" w:lineRule="auto"/>
        <w:jc w:val="both"/>
        <w:rPr>
          <w:rFonts w:ascii="Times New Roman" w:hAnsi="Times New Roman"/>
          <w:b/>
        </w:rPr>
      </w:pPr>
    </w:p>
    <w:p w14:paraId="7F1D4D89" w14:textId="77777777" w:rsidR="004615E8" w:rsidRPr="00904C3F" w:rsidRDefault="004615E8" w:rsidP="00904C3F">
      <w:pPr>
        <w:spacing w:before="100" w:beforeAutospacing="1" w:after="100" w:afterAutospacing="1" w:line="276" w:lineRule="auto"/>
        <w:jc w:val="both"/>
        <w:rPr>
          <w:rFonts w:ascii="Times New Roman" w:hAnsi="Times New Roman"/>
          <w:b/>
        </w:rPr>
      </w:pPr>
    </w:p>
    <w:p w14:paraId="22346FD1" w14:textId="77777777" w:rsidR="004615E8" w:rsidRPr="00904C3F" w:rsidRDefault="004615E8" w:rsidP="00904C3F">
      <w:pPr>
        <w:spacing w:before="100" w:beforeAutospacing="1" w:after="100" w:afterAutospacing="1" w:line="276" w:lineRule="auto"/>
        <w:jc w:val="both"/>
        <w:rPr>
          <w:rFonts w:ascii="Times New Roman" w:hAnsi="Times New Roman"/>
          <w:b/>
        </w:rPr>
      </w:pPr>
    </w:p>
    <w:p w14:paraId="50B25FE5" w14:textId="77777777" w:rsidR="004615E8" w:rsidRPr="00904C3F" w:rsidRDefault="004615E8" w:rsidP="00904C3F">
      <w:pPr>
        <w:spacing w:before="100" w:beforeAutospacing="1" w:after="100" w:afterAutospacing="1" w:line="276" w:lineRule="auto"/>
        <w:jc w:val="both"/>
        <w:rPr>
          <w:rFonts w:ascii="Times New Roman" w:hAnsi="Times New Roman"/>
          <w:b/>
        </w:rPr>
      </w:pPr>
    </w:p>
    <w:p w14:paraId="6615AC28" w14:textId="77777777" w:rsidR="004615E8" w:rsidRPr="00904C3F" w:rsidRDefault="004615E8" w:rsidP="00904C3F">
      <w:pPr>
        <w:spacing w:before="100" w:beforeAutospacing="1" w:after="100" w:afterAutospacing="1" w:line="276" w:lineRule="auto"/>
        <w:jc w:val="both"/>
        <w:rPr>
          <w:rFonts w:ascii="Times New Roman" w:hAnsi="Times New Roman"/>
          <w:b/>
        </w:rPr>
      </w:pPr>
    </w:p>
    <w:p w14:paraId="687A5DCF" w14:textId="77777777" w:rsidR="004615E8" w:rsidRPr="00904C3F" w:rsidRDefault="004615E8" w:rsidP="00904C3F">
      <w:pPr>
        <w:spacing w:before="100" w:beforeAutospacing="1" w:after="100" w:afterAutospacing="1" w:line="276" w:lineRule="auto"/>
        <w:jc w:val="both"/>
        <w:rPr>
          <w:rFonts w:ascii="Times New Roman" w:hAnsi="Times New Roman"/>
          <w:b/>
        </w:rPr>
      </w:pPr>
    </w:p>
    <w:p w14:paraId="396DC1E4" w14:textId="77777777" w:rsidR="004615E8" w:rsidRDefault="004615E8" w:rsidP="00904C3F">
      <w:pPr>
        <w:spacing w:before="100" w:beforeAutospacing="1" w:after="100" w:afterAutospacing="1" w:line="276" w:lineRule="auto"/>
        <w:jc w:val="both"/>
        <w:rPr>
          <w:rFonts w:ascii="Times New Roman" w:hAnsi="Times New Roman"/>
          <w:b/>
        </w:rPr>
      </w:pPr>
    </w:p>
    <w:p w14:paraId="42B40CB0" w14:textId="77777777" w:rsidR="007A5B3E" w:rsidRPr="00904C3F" w:rsidRDefault="007A5B3E" w:rsidP="00904C3F">
      <w:pPr>
        <w:spacing w:before="100" w:beforeAutospacing="1" w:after="100" w:afterAutospacing="1" w:line="276" w:lineRule="auto"/>
        <w:jc w:val="both"/>
        <w:rPr>
          <w:rFonts w:ascii="Times New Roman" w:hAnsi="Times New Roman"/>
          <w:b/>
        </w:rPr>
      </w:pPr>
    </w:p>
    <w:p w14:paraId="10579302" w14:textId="77777777" w:rsidR="00A44A4B" w:rsidRDefault="00A44A4B" w:rsidP="00904C3F">
      <w:pPr>
        <w:spacing w:before="100" w:beforeAutospacing="1" w:after="100" w:afterAutospacing="1" w:line="276" w:lineRule="auto"/>
        <w:jc w:val="both"/>
        <w:rPr>
          <w:rFonts w:ascii="Times New Roman" w:hAnsi="Times New Roman"/>
          <w:b/>
        </w:rPr>
      </w:pPr>
    </w:p>
    <w:p w14:paraId="0AAF69C1" w14:textId="77777777" w:rsidR="00D762BF" w:rsidRPr="00904C3F" w:rsidRDefault="00D762BF" w:rsidP="00A44A4B">
      <w:pPr>
        <w:spacing w:before="100" w:beforeAutospacing="1" w:after="100" w:afterAutospacing="1" w:line="276" w:lineRule="auto"/>
        <w:jc w:val="right"/>
        <w:rPr>
          <w:rFonts w:ascii="Times New Roman" w:hAnsi="Times New Roman"/>
          <w:b/>
        </w:rPr>
      </w:pPr>
      <w:r w:rsidRPr="00904C3F">
        <w:rPr>
          <w:rFonts w:ascii="Times New Roman" w:hAnsi="Times New Roman"/>
          <w:b/>
        </w:rPr>
        <w:lastRenderedPageBreak/>
        <w:t>Приложение 4.</w:t>
      </w:r>
    </w:p>
    <w:p w14:paraId="0678C32B" w14:textId="77777777" w:rsidR="00D762BF" w:rsidRPr="00904C3F" w:rsidRDefault="00D762BF" w:rsidP="00904C3F">
      <w:pPr>
        <w:pStyle w:val="3"/>
        <w:spacing w:line="276" w:lineRule="auto"/>
        <w:contextualSpacing/>
        <w:jc w:val="both"/>
        <w:rPr>
          <w:b/>
          <w:sz w:val="24"/>
          <w:szCs w:val="24"/>
        </w:rPr>
      </w:pPr>
      <w:r w:rsidRPr="00904C3F">
        <w:rPr>
          <w:b/>
          <w:sz w:val="24"/>
          <w:szCs w:val="24"/>
        </w:rPr>
        <w:t>Работа с программой Paint.</w:t>
      </w:r>
    </w:p>
    <w:p w14:paraId="61E408FC" w14:textId="77777777" w:rsidR="00D762BF" w:rsidRPr="00904C3F" w:rsidRDefault="00D762BF" w:rsidP="00904C3F">
      <w:pPr>
        <w:spacing w:before="100" w:beforeAutospacing="1" w:after="100" w:afterAutospacing="1" w:line="276" w:lineRule="auto"/>
        <w:contextualSpacing/>
        <w:jc w:val="both"/>
        <w:rPr>
          <w:rFonts w:ascii="Times New Roman" w:hAnsi="Times New Roman"/>
        </w:rPr>
      </w:pPr>
      <w:r w:rsidRPr="00904C3F">
        <w:rPr>
          <w:rFonts w:ascii="Times New Roman" w:hAnsi="Times New Roman"/>
        </w:rPr>
        <w:t xml:space="preserve">1. Запустите программу Блокнот: </w:t>
      </w:r>
      <w:r w:rsidRPr="00904C3F">
        <w:rPr>
          <w:rFonts w:ascii="Times New Roman" w:hAnsi="Times New Roman"/>
          <w:i/>
        </w:rPr>
        <w:t>Главная кнопка Windows (Пуск)</w:t>
      </w:r>
      <w:r w:rsidRPr="00904C3F">
        <w:rPr>
          <w:rFonts w:ascii="Times New Roman" w:hAnsi="Times New Roman"/>
        </w:rPr>
        <w:t xml:space="preserve">  - Все программы – Стандартные – Paint</w:t>
      </w:r>
      <w:r w:rsidRPr="00904C3F">
        <w:rPr>
          <w:rFonts w:ascii="Times New Roman" w:hAnsi="Times New Roman"/>
          <w:spacing w:val="-1"/>
        </w:rPr>
        <w:t>.</w:t>
      </w:r>
    </w:p>
    <w:p w14:paraId="04398684" w14:textId="77777777" w:rsidR="00D762BF" w:rsidRPr="00904C3F" w:rsidRDefault="00D762BF" w:rsidP="00904C3F">
      <w:pPr>
        <w:spacing w:before="100" w:beforeAutospacing="1" w:after="100" w:afterAutospacing="1" w:line="276" w:lineRule="auto"/>
        <w:contextualSpacing/>
        <w:jc w:val="both"/>
        <w:rPr>
          <w:rFonts w:ascii="Times New Roman" w:hAnsi="Times New Roman"/>
        </w:rPr>
      </w:pPr>
      <w:r w:rsidRPr="00904C3F">
        <w:rPr>
          <w:rFonts w:ascii="Times New Roman" w:hAnsi="Times New Roman"/>
        </w:rPr>
        <w:t>2. Схематично зарисуйте интерфейс окна программы и опишите его.</w:t>
      </w:r>
    </w:p>
    <w:p w14:paraId="2DEA16B3" w14:textId="77777777" w:rsidR="00D762BF" w:rsidRPr="00904C3F" w:rsidRDefault="002750A0" w:rsidP="00904C3F">
      <w:pPr>
        <w:spacing w:line="276" w:lineRule="auto"/>
        <w:jc w:val="both"/>
        <w:rPr>
          <w:rFonts w:ascii="Times New Roman" w:hAnsi="Times New Roman"/>
        </w:rPr>
      </w:pPr>
      <w:r w:rsidRPr="00904C3F">
        <w:rPr>
          <w:rFonts w:ascii="Times New Roman" w:hAnsi="Times New Roman"/>
          <w:noProof/>
          <w:lang w:eastAsia="ru-RU"/>
        </w:rPr>
        <w:drawing>
          <wp:anchor distT="0" distB="0" distL="114300" distR="114300" simplePos="0" relativeHeight="251676672" behindDoc="1" locked="0" layoutInCell="1" allowOverlap="1" wp14:anchorId="1B506978" wp14:editId="76EADA5C">
            <wp:simplePos x="0" y="0"/>
            <wp:positionH relativeFrom="column">
              <wp:posOffset>67945</wp:posOffset>
            </wp:positionH>
            <wp:positionV relativeFrom="paragraph">
              <wp:posOffset>156210</wp:posOffset>
            </wp:positionV>
            <wp:extent cx="5594350" cy="3674745"/>
            <wp:effectExtent l="19050" t="0" r="6350" b="0"/>
            <wp:wrapTight wrapText="bothSides">
              <wp:wrapPolygon edited="0">
                <wp:start x="-74" y="0"/>
                <wp:lineTo x="-74" y="21499"/>
                <wp:lineTo x="21625" y="21499"/>
                <wp:lineTo x="21625" y="0"/>
                <wp:lineTo x="-74" y="0"/>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a:srcRect/>
                    <a:stretch>
                      <a:fillRect/>
                    </a:stretch>
                  </pic:blipFill>
                  <pic:spPr bwMode="auto">
                    <a:xfrm>
                      <a:off x="0" y="0"/>
                      <a:ext cx="5594350" cy="3674745"/>
                    </a:xfrm>
                    <a:prstGeom prst="rect">
                      <a:avLst/>
                    </a:prstGeom>
                    <a:noFill/>
                    <a:ln w="9525">
                      <a:noFill/>
                      <a:miter lim="800000"/>
                      <a:headEnd/>
                      <a:tailEnd/>
                    </a:ln>
                  </pic:spPr>
                </pic:pic>
              </a:graphicData>
            </a:graphic>
          </wp:anchor>
        </w:drawing>
      </w:r>
    </w:p>
    <w:p w14:paraId="087592F8" w14:textId="77777777" w:rsidR="00D762BF" w:rsidRPr="00904C3F" w:rsidRDefault="00D762BF" w:rsidP="00904C3F">
      <w:pPr>
        <w:spacing w:before="100" w:beforeAutospacing="1" w:after="100" w:afterAutospacing="1" w:line="276" w:lineRule="auto"/>
        <w:jc w:val="both"/>
        <w:rPr>
          <w:rFonts w:ascii="Times New Roman" w:hAnsi="Times New Roman"/>
        </w:rPr>
      </w:pPr>
    </w:p>
    <w:p w14:paraId="2193E194" w14:textId="77777777" w:rsidR="00D762BF" w:rsidRPr="00904C3F" w:rsidRDefault="00D762BF" w:rsidP="00904C3F">
      <w:pPr>
        <w:spacing w:before="100" w:beforeAutospacing="1" w:after="100" w:afterAutospacing="1" w:line="276" w:lineRule="auto"/>
        <w:jc w:val="both"/>
        <w:rPr>
          <w:rFonts w:ascii="Times New Roman" w:hAnsi="Times New Roman"/>
        </w:rPr>
      </w:pPr>
    </w:p>
    <w:p w14:paraId="4141A80F" w14:textId="77777777" w:rsidR="00D762BF" w:rsidRPr="00904C3F" w:rsidRDefault="00D762BF" w:rsidP="00904C3F">
      <w:pPr>
        <w:spacing w:before="100" w:beforeAutospacing="1" w:after="100" w:afterAutospacing="1" w:line="276" w:lineRule="auto"/>
        <w:jc w:val="both"/>
        <w:rPr>
          <w:rFonts w:ascii="Times New Roman" w:hAnsi="Times New Roman"/>
        </w:rPr>
      </w:pPr>
    </w:p>
    <w:p w14:paraId="0ED91142" w14:textId="77777777" w:rsidR="00D762BF" w:rsidRPr="00904C3F" w:rsidRDefault="00D762BF" w:rsidP="00904C3F">
      <w:pPr>
        <w:spacing w:before="100" w:beforeAutospacing="1" w:after="100" w:afterAutospacing="1" w:line="276" w:lineRule="auto"/>
        <w:jc w:val="both"/>
        <w:rPr>
          <w:rFonts w:ascii="Times New Roman" w:hAnsi="Times New Roman"/>
        </w:rPr>
      </w:pPr>
    </w:p>
    <w:p w14:paraId="3877C13B" w14:textId="77777777" w:rsidR="00D762BF" w:rsidRPr="00904C3F" w:rsidRDefault="00D762BF" w:rsidP="00904C3F">
      <w:pPr>
        <w:spacing w:before="100" w:beforeAutospacing="1" w:after="100" w:afterAutospacing="1" w:line="276" w:lineRule="auto"/>
        <w:jc w:val="both"/>
        <w:rPr>
          <w:rFonts w:ascii="Times New Roman" w:hAnsi="Times New Roman"/>
        </w:rPr>
      </w:pPr>
    </w:p>
    <w:p w14:paraId="653CCD5F" w14:textId="77777777" w:rsidR="00D762BF" w:rsidRPr="00904C3F" w:rsidRDefault="00D762BF" w:rsidP="00904C3F">
      <w:pPr>
        <w:spacing w:before="100" w:beforeAutospacing="1" w:after="100" w:afterAutospacing="1" w:line="276" w:lineRule="auto"/>
        <w:jc w:val="both"/>
        <w:rPr>
          <w:rFonts w:ascii="Times New Roman" w:hAnsi="Times New Roman"/>
        </w:rPr>
      </w:pPr>
    </w:p>
    <w:p w14:paraId="689FA6A7" w14:textId="77777777" w:rsidR="00D762BF" w:rsidRPr="00904C3F" w:rsidRDefault="00D762BF" w:rsidP="00904C3F">
      <w:pPr>
        <w:spacing w:before="100" w:beforeAutospacing="1" w:after="100" w:afterAutospacing="1" w:line="276" w:lineRule="auto"/>
        <w:jc w:val="both"/>
        <w:rPr>
          <w:rFonts w:ascii="Times New Roman" w:hAnsi="Times New Roman"/>
        </w:rPr>
      </w:pPr>
    </w:p>
    <w:p w14:paraId="4FC93925" w14:textId="77777777" w:rsidR="00D762BF" w:rsidRPr="00904C3F" w:rsidRDefault="00D762BF" w:rsidP="00904C3F">
      <w:pPr>
        <w:spacing w:before="100" w:beforeAutospacing="1" w:after="100" w:afterAutospacing="1" w:line="276" w:lineRule="auto"/>
        <w:jc w:val="both"/>
        <w:rPr>
          <w:rFonts w:ascii="Times New Roman" w:hAnsi="Times New Roman"/>
        </w:rPr>
      </w:pPr>
    </w:p>
    <w:p w14:paraId="75A23088" w14:textId="77777777" w:rsidR="00D762BF" w:rsidRPr="00904C3F" w:rsidRDefault="00D762BF" w:rsidP="00904C3F">
      <w:pPr>
        <w:spacing w:before="100" w:beforeAutospacing="1" w:after="100" w:afterAutospacing="1" w:line="276" w:lineRule="auto"/>
        <w:jc w:val="both"/>
        <w:rPr>
          <w:rFonts w:ascii="Times New Roman" w:hAnsi="Times New Roman"/>
        </w:rPr>
      </w:pPr>
    </w:p>
    <w:p w14:paraId="6A2CC76B" w14:textId="77777777" w:rsidR="00D762BF" w:rsidRPr="00904C3F" w:rsidRDefault="00D762BF" w:rsidP="00904C3F">
      <w:pPr>
        <w:spacing w:before="100" w:beforeAutospacing="1" w:after="100" w:afterAutospacing="1" w:line="276" w:lineRule="auto"/>
        <w:jc w:val="both"/>
        <w:rPr>
          <w:rFonts w:ascii="Times New Roman" w:hAnsi="Times New Roman"/>
        </w:rPr>
      </w:pPr>
    </w:p>
    <w:p w14:paraId="52EB3102" w14:textId="77777777" w:rsidR="00D762BF" w:rsidRPr="00904C3F" w:rsidRDefault="00D762BF" w:rsidP="00904C3F">
      <w:pPr>
        <w:spacing w:before="100" w:beforeAutospacing="1" w:after="100" w:afterAutospacing="1" w:line="276" w:lineRule="auto"/>
        <w:jc w:val="both"/>
        <w:rPr>
          <w:rFonts w:ascii="Times New Roman" w:hAnsi="Times New Roman"/>
        </w:rPr>
      </w:pPr>
    </w:p>
    <w:p w14:paraId="23C3EB1A" w14:textId="77777777" w:rsidR="004615E8" w:rsidRPr="00904C3F" w:rsidRDefault="004615E8" w:rsidP="00904C3F">
      <w:pPr>
        <w:spacing w:before="100" w:beforeAutospacing="1" w:after="100" w:afterAutospacing="1" w:line="276" w:lineRule="auto"/>
        <w:jc w:val="both"/>
        <w:rPr>
          <w:rFonts w:ascii="Times New Roman" w:hAnsi="Times New Roman"/>
        </w:rPr>
      </w:pPr>
    </w:p>
    <w:p w14:paraId="2E1F01F6" w14:textId="77777777" w:rsidR="004615E8" w:rsidRPr="00904C3F" w:rsidRDefault="004615E8" w:rsidP="00904C3F">
      <w:pPr>
        <w:spacing w:before="100" w:beforeAutospacing="1" w:after="100" w:afterAutospacing="1" w:line="276" w:lineRule="auto"/>
        <w:jc w:val="both"/>
        <w:rPr>
          <w:rFonts w:ascii="Times New Roman" w:hAnsi="Times New Roman"/>
        </w:rPr>
      </w:pPr>
    </w:p>
    <w:p w14:paraId="769B1913" w14:textId="77777777" w:rsidR="004615E8" w:rsidRPr="00904C3F" w:rsidRDefault="004615E8" w:rsidP="00904C3F">
      <w:pPr>
        <w:spacing w:before="100" w:beforeAutospacing="1" w:after="100" w:afterAutospacing="1" w:line="276" w:lineRule="auto"/>
        <w:jc w:val="both"/>
        <w:rPr>
          <w:rFonts w:ascii="Times New Roman" w:hAnsi="Times New Roman"/>
        </w:rPr>
      </w:pPr>
    </w:p>
    <w:p w14:paraId="371DDE85" w14:textId="77777777" w:rsidR="004615E8" w:rsidRPr="00904C3F" w:rsidRDefault="004615E8" w:rsidP="00904C3F">
      <w:pPr>
        <w:spacing w:before="100" w:beforeAutospacing="1" w:after="100" w:afterAutospacing="1" w:line="276" w:lineRule="auto"/>
        <w:jc w:val="both"/>
        <w:rPr>
          <w:rFonts w:ascii="Times New Roman" w:hAnsi="Times New Roman"/>
        </w:rPr>
      </w:pPr>
    </w:p>
    <w:p w14:paraId="0FEE6E75" w14:textId="77777777" w:rsidR="004615E8" w:rsidRPr="00904C3F" w:rsidRDefault="004615E8" w:rsidP="00904C3F">
      <w:pPr>
        <w:spacing w:before="100" w:beforeAutospacing="1" w:after="100" w:afterAutospacing="1" w:line="276" w:lineRule="auto"/>
        <w:jc w:val="both"/>
        <w:rPr>
          <w:rFonts w:ascii="Times New Roman" w:hAnsi="Times New Roman"/>
        </w:rPr>
      </w:pPr>
    </w:p>
    <w:p w14:paraId="491045B0" w14:textId="77777777" w:rsidR="004615E8" w:rsidRPr="00904C3F" w:rsidRDefault="004615E8" w:rsidP="00904C3F">
      <w:pPr>
        <w:spacing w:before="100" w:beforeAutospacing="1" w:after="100" w:afterAutospacing="1" w:line="276" w:lineRule="auto"/>
        <w:jc w:val="both"/>
        <w:rPr>
          <w:rFonts w:ascii="Times New Roman" w:hAnsi="Times New Roman"/>
        </w:rPr>
      </w:pPr>
    </w:p>
    <w:p w14:paraId="104E39D9" w14:textId="77777777" w:rsidR="004615E8" w:rsidRPr="00904C3F" w:rsidRDefault="004615E8" w:rsidP="00904C3F">
      <w:pPr>
        <w:spacing w:before="100" w:beforeAutospacing="1" w:after="100" w:afterAutospacing="1" w:line="276" w:lineRule="auto"/>
        <w:jc w:val="both"/>
        <w:rPr>
          <w:rFonts w:ascii="Times New Roman" w:hAnsi="Times New Roman"/>
        </w:rPr>
      </w:pPr>
    </w:p>
    <w:p w14:paraId="240DE332" w14:textId="77777777" w:rsidR="004615E8" w:rsidRDefault="004615E8" w:rsidP="00904C3F">
      <w:pPr>
        <w:spacing w:before="100" w:beforeAutospacing="1" w:after="100" w:afterAutospacing="1" w:line="276" w:lineRule="auto"/>
        <w:jc w:val="both"/>
        <w:rPr>
          <w:rFonts w:ascii="Times New Roman" w:hAnsi="Times New Roman"/>
        </w:rPr>
      </w:pPr>
    </w:p>
    <w:p w14:paraId="43D1B2D5" w14:textId="77777777" w:rsidR="007A5B3E" w:rsidRPr="00904C3F" w:rsidRDefault="007A5B3E" w:rsidP="00904C3F">
      <w:pPr>
        <w:spacing w:before="100" w:beforeAutospacing="1" w:after="100" w:afterAutospacing="1" w:line="276" w:lineRule="auto"/>
        <w:jc w:val="both"/>
        <w:rPr>
          <w:rFonts w:ascii="Times New Roman" w:hAnsi="Times New Roman"/>
        </w:rPr>
      </w:pPr>
    </w:p>
    <w:p w14:paraId="5EC65BA9" w14:textId="77777777" w:rsidR="00D762BF" w:rsidRPr="00904C3F" w:rsidRDefault="00D762BF" w:rsidP="00A44A4B">
      <w:pPr>
        <w:pStyle w:val="a8"/>
        <w:spacing w:line="276" w:lineRule="auto"/>
        <w:ind w:left="0" w:firstLine="0"/>
        <w:rPr>
          <w:sz w:val="24"/>
          <w:szCs w:val="24"/>
        </w:rPr>
      </w:pPr>
      <w:r w:rsidRPr="00904C3F">
        <w:rPr>
          <w:sz w:val="24"/>
          <w:szCs w:val="24"/>
        </w:rPr>
        <w:lastRenderedPageBreak/>
        <w:t>Практическая работа № 5</w:t>
      </w:r>
    </w:p>
    <w:p w14:paraId="7AB74AC4" w14:textId="77777777" w:rsidR="00D762BF" w:rsidRPr="00904C3F" w:rsidRDefault="00D07F0A" w:rsidP="00A44A4B">
      <w:pPr>
        <w:spacing w:line="276" w:lineRule="auto"/>
        <w:ind w:firstLine="12"/>
        <w:jc w:val="center"/>
        <w:rPr>
          <w:rFonts w:ascii="Times New Roman" w:hAnsi="Times New Roman"/>
        </w:rPr>
      </w:pPr>
      <w:r w:rsidRPr="00904C3F">
        <w:rPr>
          <w:rFonts w:ascii="Times New Roman" w:hAnsi="Times New Roman"/>
          <w:b/>
        </w:rPr>
        <w:t xml:space="preserve">Тема: </w:t>
      </w:r>
      <w:r w:rsidR="00D762BF" w:rsidRPr="00904C3F">
        <w:rPr>
          <w:rFonts w:ascii="Times New Roman" w:hAnsi="Times New Roman"/>
        </w:rPr>
        <w:t xml:space="preserve">Знакомство с </w:t>
      </w:r>
      <w:r w:rsidR="00D762BF" w:rsidRPr="00904C3F">
        <w:rPr>
          <w:rFonts w:ascii="Times New Roman" w:hAnsi="Times New Roman"/>
          <w:lang w:val="en-US"/>
        </w:rPr>
        <w:t>Microsoft</w:t>
      </w:r>
      <w:r w:rsidR="00D762BF" w:rsidRPr="00904C3F">
        <w:rPr>
          <w:rFonts w:ascii="Times New Roman" w:hAnsi="Times New Roman"/>
        </w:rPr>
        <w:t xml:space="preserve"> </w:t>
      </w:r>
      <w:r w:rsidR="00D762BF" w:rsidRPr="00904C3F">
        <w:rPr>
          <w:rFonts w:ascii="Times New Roman" w:hAnsi="Times New Roman"/>
          <w:lang w:val="en-US"/>
        </w:rPr>
        <w:t>Word</w:t>
      </w:r>
      <w:r w:rsidRPr="00904C3F">
        <w:rPr>
          <w:rFonts w:ascii="Times New Roman" w:hAnsi="Times New Roman"/>
        </w:rPr>
        <w:t>, набор текста, форматирование</w:t>
      </w:r>
    </w:p>
    <w:p w14:paraId="64BC4261" w14:textId="77777777" w:rsidR="00D762BF" w:rsidRPr="00904C3F" w:rsidRDefault="00D762BF" w:rsidP="00904C3F">
      <w:pPr>
        <w:spacing w:line="276" w:lineRule="auto"/>
        <w:ind w:firstLine="12"/>
        <w:jc w:val="both"/>
        <w:rPr>
          <w:rFonts w:ascii="Times New Roman" w:hAnsi="Times New Roman"/>
        </w:rPr>
      </w:pPr>
    </w:p>
    <w:p w14:paraId="254B62C6" w14:textId="77777777" w:rsidR="00D762BF" w:rsidRPr="00904C3F" w:rsidRDefault="008E70BA" w:rsidP="00904C3F">
      <w:pPr>
        <w:spacing w:line="276" w:lineRule="auto"/>
        <w:ind w:firstLine="12"/>
        <w:jc w:val="both"/>
        <w:rPr>
          <w:rFonts w:ascii="Times New Roman" w:hAnsi="Times New Roman"/>
          <w:b/>
        </w:rPr>
      </w:pPr>
      <w:r>
        <w:rPr>
          <w:rFonts w:ascii="Times New Roman" w:hAnsi="Times New Roman"/>
          <w:b/>
        </w:rPr>
        <w:t>Цель</w:t>
      </w:r>
      <w:r w:rsidR="00D762BF" w:rsidRPr="00904C3F">
        <w:rPr>
          <w:rFonts w:ascii="Times New Roman" w:hAnsi="Times New Roman"/>
          <w:b/>
        </w:rPr>
        <w:t>:</w:t>
      </w:r>
    </w:p>
    <w:p w14:paraId="5819101C" w14:textId="77777777" w:rsidR="00D762BF" w:rsidRPr="00904C3F" w:rsidRDefault="00A44A4B" w:rsidP="00904C3F">
      <w:pPr>
        <w:spacing w:line="276" w:lineRule="auto"/>
        <w:ind w:left="180" w:hanging="168"/>
        <w:jc w:val="both"/>
        <w:rPr>
          <w:rFonts w:ascii="Times New Roman" w:hAnsi="Times New Roman"/>
        </w:rPr>
      </w:pPr>
      <w:r>
        <w:rPr>
          <w:rFonts w:ascii="Times New Roman" w:hAnsi="Times New Roman"/>
          <w:b/>
        </w:rPr>
        <w:t xml:space="preserve">- </w:t>
      </w:r>
      <w:r w:rsidR="00D762BF" w:rsidRPr="00904C3F">
        <w:rPr>
          <w:rFonts w:ascii="Times New Roman" w:hAnsi="Times New Roman"/>
        </w:rPr>
        <w:t xml:space="preserve">Изучить основные функции текстового редактора </w:t>
      </w:r>
      <w:r w:rsidR="00D762BF" w:rsidRPr="00904C3F">
        <w:rPr>
          <w:rFonts w:ascii="Times New Roman" w:hAnsi="Times New Roman"/>
          <w:lang w:val="en-US"/>
        </w:rPr>
        <w:t>Microsoft</w:t>
      </w:r>
      <w:r w:rsidR="00D762BF" w:rsidRPr="00904C3F">
        <w:rPr>
          <w:rFonts w:ascii="Times New Roman" w:hAnsi="Times New Roman"/>
        </w:rPr>
        <w:t xml:space="preserve"> </w:t>
      </w:r>
      <w:r w:rsidR="00D762BF" w:rsidRPr="00904C3F">
        <w:rPr>
          <w:rFonts w:ascii="Times New Roman" w:hAnsi="Times New Roman"/>
          <w:lang w:val="en-US"/>
        </w:rPr>
        <w:t>Word</w:t>
      </w:r>
      <w:r w:rsidR="00D762BF" w:rsidRPr="00904C3F">
        <w:rPr>
          <w:rFonts w:ascii="Times New Roman" w:hAnsi="Times New Roman"/>
        </w:rPr>
        <w:t>: открытие, создание и сохранение документа.</w:t>
      </w:r>
    </w:p>
    <w:p w14:paraId="548BD544" w14:textId="77777777" w:rsidR="00D762BF" w:rsidRPr="00904C3F" w:rsidRDefault="00A44A4B" w:rsidP="00904C3F">
      <w:pPr>
        <w:spacing w:line="276" w:lineRule="auto"/>
        <w:ind w:firstLine="12"/>
        <w:jc w:val="both"/>
        <w:rPr>
          <w:rFonts w:ascii="Times New Roman" w:hAnsi="Times New Roman"/>
        </w:rPr>
      </w:pPr>
      <w:r>
        <w:rPr>
          <w:rFonts w:ascii="Times New Roman" w:hAnsi="Times New Roman"/>
          <w:b/>
        </w:rPr>
        <w:t xml:space="preserve">- </w:t>
      </w:r>
      <w:r w:rsidR="00D762BF" w:rsidRPr="00904C3F">
        <w:rPr>
          <w:rFonts w:ascii="Times New Roman" w:hAnsi="Times New Roman"/>
        </w:rPr>
        <w:t xml:space="preserve">Научиться набирать текст в текстовом редакторе </w:t>
      </w:r>
      <w:r w:rsidR="00D762BF" w:rsidRPr="00904C3F">
        <w:rPr>
          <w:rFonts w:ascii="Times New Roman" w:hAnsi="Times New Roman"/>
          <w:lang w:val="en-US"/>
        </w:rPr>
        <w:t>Microsoft</w:t>
      </w:r>
      <w:r w:rsidR="00D762BF" w:rsidRPr="00904C3F">
        <w:rPr>
          <w:rFonts w:ascii="Times New Roman" w:hAnsi="Times New Roman"/>
        </w:rPr>
        <w:t xml:space="preserve"> </w:t>
      </w:r>
      <w:r w:rsidR="00D762BF" w:rsidRPr="00904C3F">
        <w:rPr>
          <w:rFonts w:ascii="Times New Roman" w:hAnsi="Times New Roman"/>
          <w:lang w:val="en-US"/>
        </w:rPr>
        <w:t>Word</w:t>
      </w:r>
      <w:r w:rsidR="00D762BF" w:rsidRPr="00904C3F">
        <w:rPr>
          <w:rFonts w:ascii="Times New Roman" w:hAnsi="Times New Roman"/>
        </w:rPr>
        <w:t>.</w:t>
      </w:r>
    </w:p>
    <w:p w14:paraId="13817C67" w14:textId="77777777" w:rsidR="00D762BF" w:rsidRPr="00904C3F" w:rsidRDefault="00A44A4B" w:rsidP="00904C3F">
      <w:pPr>
        <w:spacing w:line="276" w:lineRule="auto"/>
        <w:ind w:firstLine="12"/>
        <w:jc w:val="both"/>
        <w:rPr>
          <w:rFonts w:ascii="Times New Roman" w:hAnsi="Times New Roman"/>
        </w:rPr>
      </w:pPr>
      <w:r>
        <w:rPr>
          <w:rFonts w:ascii="Times New Roman" w:hAnsi="Times New Roman"/>
          <w:b/>
        </w:rPr>
        <w:t xml:space="preserve">- </w:t>
      </w:r>
      <w:r w:rsidR="00D762BF" w:rsidRPr="00904C3F">
        <w:rPr>
          <w:rFonts w:ascii="Times New Roman" w:hAnsi="Times New Roman"/>
        </w:rPr>
        <w:t>Научится форматировать текст с помощью линейки и панели Форматирование.</w:t>
      </w:r>
    </w:p>
    <w:p w14:paraId="698E4811" w14:textId="77777777" w:rsidR="00D762BF" w:rsidRPr="00904C3F" w:rsidRDefault="00A44A4B" w:rsidP="00904C3F">
      <w:pPr>
        <w:spacing w:line="276" w:lineRule="auto"/>
        <w:ind w:firstLine="12"/>
        <w:jc w:val="both"/>
        <w:rPr>
          <w:rFonts w:ascii="Times New Roman" w:hAnsi="Times New Roman"/>
          <w:b/>
        </w:rPr>
      </w:pPr>
      <w:r>
        <w:rPr>
          <w:rFonts w:ascii="Times New Roman" w:hAnsi="Times New Roman"/>
          <w:b/>
        </w:rPr>
        <w:t xml:space="preserve">- </w:t>
      </w:r>
      <w:r w:rsidR="00D762BF" w:rsidRPr="00904C3F">
        <w:rPr>
          <w:rFonts w:ascii="Times New Roman" w:hAnsi="Times New Roman"/>
        </w:rPr>
        <w:t>Научиться изменять размер и начертание шрифта.</w:t>
      </w:r>
    </w:p>
    <w:p w14:paraId="126FAD6A" w14:textId="77777777" w:rsidR="00A44A4B" w:rsidRPr="00C03DE5" w:rsidRDefault="00A44A4B" w:rsidP="00A44A4B">
      <w:pPr>
        <w:pStyle w:val="a5"/>
        <w:spacing w:before="0" w:beforeAutospacing="0" w:after="0" w:afterAutospacing="0" w:line="276" w:lineRule="auto"/>
        <w:jc w:val="both"/>
      </w:pPr>
      <w:r>
        <w:rPr>
          <w:b/>
          <w:bCs/>
          <w:iCs/>
        </w:rPr>
        <w:t>Информационные источники</w:t>
      </w:r>
      <w:r w:rsidRPr="00C03DE5">
        <w:rPr>
          <w:b/>
          <w:bCs/>
          <w:iCs/>
        </w:rPr>
        <w:t>:</w:t>
      </w:r>
    </w:p>
    <w:p w14:paraId="615C6AF0" w14:textId="77777777" w:rsidR="00A44A4B" w:rsidRDefault="00A44A4B" w:rsidP="00A44A4B">
      <w:pPr>
        <w:pStyle w:val="a4"/>
        <w:spacing w:line="276" w:lineRule="auto"/>
        <w:jc w:val="both"/>
      </w:pPr>
      <w:r>
        <w:t xml:space="preserve">- </w:t>
      </w:r>
      <w:r w:rsidRPr="000A5946">
        <w:t>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317F5234" w14:textId="77777777" w:rsidR="00A44A4B" w:rsidRPr="000A5946" w:rsidRDefault="00A44A4B" w:rsidP="00A44A4B">
      <w:pPr>
        <w:pStyle w:val="a4"/>
        <w:spacing w:line="276" w:lineRule="auto"/>
      </w:pPr>
      <w:r>
        <w:t xml:space="preserve">- </w:t>
      </w:r>
      <w:r w:rsidRPr="000A5946">
        <w:t>Информатика и информационные технологии. Учебник для 10 -11 классов /Н. Д. Угринович. - 4-е изд. - М.: БИНОМ. Лаборатория знаний, 2007. - 511 с.: ил.</w:t>
      </w:r>
    </w:p>
    <w:p w14:paraId="7C8166A2" w14:textId="77777777" w:rsidR="00D762BF" w:rsidRPr="00904C3F" w:rsidRDefault="00D762BF" w:rsidP="00904C3F">
      <w:pPr>
        <w:spacing w:line="276" w:lineRule="auto"/>
        <w:ind w:left="708" w:hanging="708"/>
        <w:jc w:val="both"/>
        <w:rPr>
          <w:rFonts w:ascii="Times New Roman" w:hAnsi="Times New Roman"/>
        </w:rPr>
      </w:pPr>
    </w:p>
    <w:p w14:paraId="0B4B5B94" w14:textId="77777777" w:rsidR="00D762BF" w:rsidRPr="00904C3F" w:rsidRDefault="00D762BF" w:rsidP="00904C3F">
      <w:pPr>
        <w:spacing w:line="276" w:lineRule="auto"/>
        <w:ind w:firstLine="540"/>
        <w:jc w:val="both"/>
        <w:rPr>
          <w:rFonts w:ascii="Times New Roman" w:hAnsi="Times New Roman"/>
          <w:i/>
          <w:u w:val="single"/>
        </w:rPr>
      </w:pPr>
      <w:r w:rsidRPr="00904C3F">
        <w:rPr>
          <w:rFonts w:ascii="Times New Roman" w:hAnsi="Times New Roman"/>
          <w:i/>
          <w:u w:val="single"/>
        </w:rPr>
        <w:t xml:space="preserve">Что такое </w:t>
      </w:r>
      <w:r w:rsidRPr="00904C3F">
        <w:rPr>
          <w:rFonts w:ascii="Times New Roman" w:hAnsi="Times New Roman"/>
          <w:i/>
          <w:u w:val="single"/>
          <w:lang w:val="en-US"/>
        </w:rPr>
        <w:t>Microsoft</w:t>
      </w:r>
      <w:r w:rsidRPr="00904C3F">
        <w:rPr>
          <w:rFonts w:ascii="Times New Roman" w:hAnsi="Times New Roman"/>
          <w:i/>
          <w:u w:val="single"/>
        </w:rPr>
        <w:t xml:space="preserve"> </w:t>
      </w:r>
      <w:r w:rsidRPr="00904C3F">
        <w:rPr>
          <w:rFonts w:ascii="Times New Roman" w:hAnsi="Times New Roman"/>
          <w:i/>
          <w:u w:val="single"/>
          <w:lang w:val="en-US"/>
        </w:rPr>
        <w:t>Word</w:t>
      </w:r>
      <w:r w:rsidRPr="00904C3F">
        <w:rPr>
          <w:rFonts w:ascii="Times New Roman" w:hAnsi="Times New Roman"/>
          <w:i/>
          <w:u w:val="single"/>
        </w:rPr>
        <w:t>?</w:t>
      </w:r>
    </w:p>
    <w:p w14:paraId="6504E0A8" w14:textId="77777777" w:rsidR="00D762BF" w:rsidRPr="00904C3F" w:rsidRDefault="00D762BF" w:rsidP="007A5B3E">
      <w:pPr>
        <w:spacing w:line="276" w:lineRule="auto"/>
        <w:ind w:firstLine="540"/>
        <w:jc w:val="both"/>
        <w:rPr>
          <w:rFonts w:ascii="Times New Roman" w:hAnsi="Times New Roman"/>
        </w:rPr>
      </w:pPr>
      <w:r w:rsidRPr="00904C3F">
        <w:rPr>
          <w:rFonts w:ascii="Times New Roman" w:hAnsi="Times New Roman"/>
          <w:lang w:val="en-US"/>
        </w:rPr>
        <w:t>Microsoft</w:t>
      </w:r>
      <w:r w:rsidRPr="00904C3F">
        <w:rPr>
          <w:rFonts w:ascii="Times New Roman" w:hAnsi="Times New Roman"/>
        </w:rPr>
        <w:t xml:space="preserve"> </w:t>
      </w:r>
      <w:r w:rsidRPr="00904C3F">
        <w:rPr>
          <w:rFonts w:ascii="Times New Roman" w:hAnsi="Times New Roman"/>
          <w:lang w:val="en-US"/>
        </w:rPr>
        <w:t>Word</w:t>
      </w:r>
      <w:r w:rsidRPr="00904C3F">
        <w:rPr>
          <w:rFonts w:ascii="Times New Roman" w:hAnsi="Times New Roman"/>
        </w:rPr>
        <w:t xml:space="preserve"> – это текстовый редактор, то есть программа, предназначенная для создания и редактирования текстовых документов (рефератов, курсовых и дипломных работ).</w:t>
      </w:r>
    </w:p>
    <w:p w14:paraId="072B6719" w14:textId="77777777" w:rsidR="00D762BF" w:rsidRPr="00904C3F" w:rsidRDefault="00D762BF" w:rsidP="00904C3F">
      <w:pPr>
        <w:spacing w:line="276" w:lineRule="auto"/>
        <w:ind w:firstLine="540"/>
        <w:jc w:val="both"/>
        <w:rPr>
          <w:rFonts w:ascii="Times New Roman" w:hAnsi="Times New Roman"/>
          <w:i/>
          <w:u w:val="single"/>
        </w:rPr>
      </w:pPr>
      <w:r w:rsidRPr="00904C3F">
        <w:rPr>
          <w:rFonts w:ascii="Times New Roman" w:hAnsi="Times New Roman"/>
          <w:i/>
          <w:u w:val="single"/>
        </w:rPr>
        <w:t xml:space="preserve">Как запустить </w:t>
      </w:r>
      <w:r w:rsidRPr="00904C3F">
        <w:rPr>
          <w:rFonts w:ascii="Times New Roman" w:hAnsi="Times New Roman"/>
          <w:i/>
          <w:u w:val="single"/>
          <w:lang w:val="en-US"/>
        </w:rPr>
        <w:t>Microsoft</w:t>
      </w:r>
      <w:r w:rsidRPr="00904C3F">
        <w:rPr>
          <w:rFonts w:ascii="Times New Roman" w:hAnsi="Times New Roman"/>
          <w:i/>
          <w:u w:val="single"/>
        </w:rPr>
        <w:t xml:space="preserve"> </w:t>
      </w:r>
      <w:r w:rsidRPr="00904C3F">
        <w:rPr>
          <w:rFonts w:ascii="Times New Roman" w:hAnsi="Times New Roman"/>
          <w:i/>
          <w:u w:val="single"/>
          <w:lang w:val="en-US"/>
        </w:rPr>
        <w:t>Word</w:t>
      </w:r>
      <w:r w:rsidRPr="00904C3F">
        <w:rPr>
          <w:rFonts w:ascii="Times New Roman" w:hAnsi="Times New Roman"/>
          <w:i/>
          <w:u w:val="single"/>
        </w:rPr>
        <w:t>?</w:t>
      </w:r>
    </w:p>
    <w:p w14:paraId="271EEA4C" w14:textId="77777777" w:rsidR="00D762BF" w:rsidRPr="00904C3F" w:rsidRDefault="00D762BF" w:rsidP="007A5B3E">
      <w:pPr>
        <w:spacing w:line="276" w:lineRule="auto"/>
        <w:ind w:firstLine="540"/>
        <w:jc w:val="both"/>
        <w:rPr>
          <w:rFonts w:ascii="Times New Roman" w:hAnsi="Times New Roman"/>
        </w:rPr>
      </w:pPr>
      <w:r w:rsidRPr="00904C3F">
        <w:rPr>
          <w:rFonts w:ascii="Times New Roman" w:hAnsi="Times New Roman"/>
        </w:rPr>
        <w:t xml:space="preserve">Для того чтобы научиться работать с </w:t>
      </w:r>
      <w:r w:rsidRPr="00904C3F">
        <w:rPr>
          <w:rFonts w:ascii="Times New Roman" w:hAnsi="Times New Roman"/>
          <w:lang w:val="en-US"/>
        </w:rPr>
        <w:t>Microsoft</w:t>
      </w:r>
      <w:r w:rsidRPr="00904C3F">
        <w:rPr>
          <w:rFonts w:ascii="Times New Roman" w:hAnsi="Times New Roman"/>
        </w:rPr>
        <w:t xml:space="preserve"> </w:t>
      </w:r>
      <w:r w:rsidRPr="00904C3F">
        <w:rPr>
          <w:rFonts w:ascii="Times New Roman" w:hAnsi="Times New Roman"/>
          <w:lang w:val="en-US"/>
        </w:rPr>
        <w:t>Word</w:t>
      </w:r>
      <w:r w:rsidRPr="00904C3F">
        <w:rPr>
          <w:rFonts w:ascii="Times New Roman" w:hAnsi="Times New Roman"/>
        </w:rPr>
        <w:t xml:space="preserve"> надо для начала научиться его запускать. Сделать это очень просто: достаточно найти в меню «Пуск» значок </w:t>
      </w:r>
      <w:r w:rsidRPr="00904C3F">
        <w:rPr>
          <w:rFonts w:ascii="Times New Roman" w:hAnsi="Times New Roman"/>
          <w:noProof/>
          <w:lang w:eastAsia="ru-RU"/>
        </w:rPr>
        <w:drawing>
          <wp:inline distT="0" distB="0" distL="0" distR="0" wp14:anchorId="2AC7FD59" wp14:editId="554F17F9">
            <wp:extent cx="180975" cy="180975"/>
            <wp:effectExtent l="19050" t="0" r="9525" b="0"/>
            <wp:docPr id="5" name="Рисунок 5" descr="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ord"/>
                    <pic:cNvPicPr>
                      <a:picLocks noChangeAspect="1" noChangeArrowheads="1"/>
                    </pic:cNvPicPr>
                  </pic:nvPicPr>
                  <pic:blipFill>
                    <a:blip r:embed="rId11"/>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904C3F">
        <w:rPr>
          <w:rFonts w:ascii="Times New Roman" w:hAnsi="Times New Roman"/>
        </w:rPr>
        <w:t xml:space="preserve"> или что-то на него похожее с подписью «</w:t>
      </w:r>
      <w:r w:rsidRPr="00904C3F">
        <w:rPr>
          <w:rFonts w:ascii="Times New Roman" w:hAnsi="Times New Roman"/>
          <w:lang w:val="en-US"/>
        </w:rPr>
        <w:t>Microsoft</w:t>
      </w:r>
      <w:r w:rsidRPr="00904C3F">
        <w:rPr>
          <w:rFonts w:ascii="Times New Roman" w:hAnsi="Times New Roman"/>
        </w:rPr>
        <w:t xml:space="preserve"> </w:t>
      </w:r>
      <w:r w:rsidRPr="00904C3F">
        <w:rPr>
          <w:rFonts w:ascii="Times New Roman" w:hAnsi="Times New Roman"/>
          <w:lang w:val="en-US"/>
        </w:rPr>
        <w:t>Word</w:t>
      </w:r>
      <w:r w:rsidRPr="00904C3F">
        <w:rPr>
          <w:rFonts w:ascii="Times New Roman" w:hAnsi="Times New Roman"/>
        </w:rPr>
        <w:t xml:space="preserve">» и щелкнуть на нём мышкой. Можно найти такой же значок на рабочем столе, а можно дважды щелкнуть левой кнопкой мышки на любой файл с расширением </w:t>
      </w:r>
      <w:r w:rsidRPr="00904C3F">
        <w:rPr>
          <w:rFonts w:ascii="Times New Roman" w:hAnsi="Times New Roman"/>
          <w:i/>
          <w:lang w:val="en-US"/>
        </w:rPr>
        <w:t>doc</w:t>
      </w:r>
      <w:r w:rsidRPr="00904C3F">
        <w:rPr>
          <w:rFonts w:ascii="Times New Roman" w:hAnsi="Times New Roman"/>
        </w:rPr>
        <w:t xml:space="preserve">. Например, </w:t>
      </w:r>
      <w:r w:rsidRPr="00904C3F">
        <w:rPr>
          <w:rFonts w:ascii="Times New Roman" w:hAnsi="Times New Roman"/>
          <w:b/>
          <w:i/>
          <w:lang w:val="en-US"/>
        </w:rPr>
        <w:t>w</w:t>
      </w:r>
      <w:r w:rsidRPr="00904C3F">
        <w:rPr>
          <w:rFonts w:ascii="Times New Roman" w:hAnsi="Times New Roman"/>
          <w:b/>
          <w:i/>
        </w:rPr>
        <w:t>_</w:t>
      </w:r>
      <w:r w:rsidRPr="00904C3F">
        <w:rPr>
          <w:rFonts w:ascii="Times New Roman" w:hAnsi="Times New Roman"/>
          <w:b/>
          <w:i/>
          <w:lang w:val="en-US"/>
        </w:rPr>
        <w:t>lab</w:t>
      </w:r>
      <w:r w:rsidRPr="00904C3F">
        <w:rPr>
          <w:rFonts w:ascii="Times New Roman" w:hAnsi="Times New Roman"/>
          <w:b/>
          <w:i/>
        </w:rPr>
        <w:t>1.</w:t>
      </w:r>
      <w:r w:rsidRPr="00904C3F">
        <w:rPr>
          <w:rFonts w:ascii="Times New Roman" w:hAnsi="Times New Roman"/>
          <w:b/>
          <w:i/>
          <w:lang w:val="en-US"/>
        </w:rPr>
        <w:t>doc</w:t>
      </w:r>
      <w:r w:rsidRPr="00904C3F">
        <w:rPr>
          <w:rFonts w:ascii="Times New Roman" w:hAnsi="Times New Roman"/>
          <w:i/>
        </w:rPr>
        <w:t>.</w:t>
      </w:r>
    </w:p>
    <w:p w14:paraId="680F32A2" w14:textId="77777777" w:rsidR="00D762BF" w:rsidRPr="00904C3F" w:rsidRDefault="00D762BF" w:rsidP="00904C3F">
      <w:pPr>
        <w:spacing w:line="276" w:lineRule="auto"/>
        <w:ind w:firstLine="540"/>
        <w:jc w:val="both"/>
        <w:rPr>
          <w:rFonts w:ascii="Times New Roman" w:hAnsi="Times New Roman"/>
          <w:i/>
          <w:u w:val="single"/>
        </w:rPr>
      </w:pPr>
      <w:r w:rsidRPr="00904C3F">
        <w:rPr>
          <w:rFonts w:ascii="Times New Roman" w:hAnsi="Times New Roman"/>
          <w:i/>
          <w:u w:val="single"/>
        </w:rPr>
        <w:t>Как открыть документ?</w:t>
      </w:r>
    </w:p>
    <w:p w14:paraId="2A166691" w14:textId="77777777" w:rsidR="00D762BF" w:rsidRPr="00904C3F" w:rsidRDefault="00D762BF" w:rsidP="00904C3F">
      <w:pPr>
        <w:spacing w:line="276" w:lineRule="auto"/>
        <w:ind w:firstLine="540"/>
        <w:jc w:val="both"/>
        <w:rPr>
          <w:rFonts w:ascii="Times New Roman" w:hAnsi="Times New Roman"/>
        </w:rPr>
      </w:pPr>
      <w:r w:rsidRPr="00904C3F">
        <w:rPr>
          <w:rFonts w:ascii="Times New Roman" w:hAnsi="Times New Roman"/>
        </w:rPr>
        <w:t>Чтобы работать с документом надо сначала его открыть. Это очень просто и сделать это можно несколькими способами:</w:t>
      </w:r>
    </w:p>
    <w:p w14:paraId="386989DD" w14:textId="77777777" w:rsidR="00D762BF" w:rsidRPr="00904C3F" w:rsidRDefault="00D762BF" w:rsidP="00904C3F">
      <w:pPr>
        <w:spacing w:line="276" w:lineRule="auto"/>
        <w:ind w:firstLine="540"/>
        <w:jc w:val="both"/>
        <w:rPr>
          <w:rFonts w:ascii="Times New Roman" w:hAnsi="Times New Roman"/>
        </w:rPr>
      </w:pPr>
      <w:r w:rsidRPr="00904C3F">
        <w:rPr>
          <w:rFonts w:ascii="Times New Roman" w:hAnsi="Times New Roman"/>
          <w:b/>
        </w:rPr>
        <w:t xml:space="preserve">Первый: </w:t>
      </w:r>
      <w:r w:rsidRPr="00904C3F">
        <w:rPr>
          <w:rFonts w:ascii="Times New Roman" w:hAnsi="Times New Roman"/>
        </w:rPr>
        <w:t xml:space="preserve">Зайти в меню </w:t>
      </w:r>
      <w:r w:rsidRPr="00904C3F">
        <w:rPr>
          <w:rFonts w:ascii="Times New Roman" w:hAnsi="Times New Roman"/>
          <w:i/>
        </w:rPr>
        <w:t>Файл</w:t>
      </w:r>
      <w:r w:rsidRPr="00904C3F">
        <w:rPr>
          <w:rFonts w:ascii="Times New Roman" w:hAnsi="Times New Roman"/>
        </w:rPr>
        <w:t xml:space="preserve"> и там выбрать команду </w:t>
      </w:r>
      <w:r w:rsidRPr="00904C3F">
        <w:rPr>
          <w:rFonts w:ascii="Times New Roman" w:hAnsi="Times New Roman"/>
          <w:i/>
        </w:rPr>
        <w:t>Открыть</w:t>
      </w:r>
      <w:r w:rsidRPr="00904C3F">
        <w:rPr>
          <w:rFonts w:ascii="Times New Roman" w:hAnsi="Times New Roman"/>
        </w:rPr>
        <w:t xml:space="preserve">. </w:t>
      </w:r>
    </w:p>
    <w:p w14:paraId="43DABE2C" w14:textId="77777777" w:rsidR="00D762BF" w:rsidRPr="00904C3F" w:rsidRDefault="00D762BF" w:rsidP="00904C3F">
      <w:pPr>
        <w:spacing w:line="276" w:lineRule="auto"/>
        <w:ind w:firstLine="540"/>
        <w:jc w:val="both"/>
        <w:rPr>
          <w:rFonts w:ascii="Times New Roman" w:hAnsi="Times New Roman"/>
        </w:rPr>
      </w:pPr>
      <w:r w:rsidRPr="00904C3F">
        <w:rPr>
          <w:rFonts w:ascii="Times New Roman" w:hAnsi="Times New Roman"/>
          <w:b/>
        </w:rPr>
        <w:t>Второй:</w:t>
      </w:r>
      <w:r w:rsidRPr="00904C3F">
        <w:rPr>
          <w:rFonts w:ascii="Times New Roman" w:hAnsi="Times New Roman"/>
        </w:rPr>
        <w:t xml:space="preserve"> Нажать на кнопку </w:t>
      </w:r>
      <w:r w:rsidRPr="00904C3F">
        <w:rPr>
          <w:rFonts w:ascii="Times New Roman" w:hAnsi="Times New Roman"/>
          <w:noProof/>
          <w:lang w:eastAsia="ru-RU"/>
        </w:rPr>
        <w:drawing>
          <wp:inline distT="0" distB="0" distL="0" distR="0" wp14:anchorId="565780B9" wp14:editId="75F22E2B">
            <wp:extent cx="201930" cy="191135"/>
            <wp:effectExtent l="19050" t="0" r="7620" b="0"/>
            <wp:docPr id="6" name="Рисунок 6" descr="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pen"/>
                    <pic:cNvPicPr>
                      <a:picLocks noChangeAspect="1" noChangeArrowheads="1"/>
                    </pic:cNvPicPr>
                  </pic:nvPicPr>
                  <pic:blipFill>
                    <a:blip r:embed="rId12"/>
                    <a:srcRect/>
                    <a:stretch>
                      <a:fillRect/>
                    </a:stretch>
                  </pic:blipFill>
                  <pic:spPr bwMode="auto">
                    <a:xfrm>
                      <a:off x="0" y="0"/>
                      <a:ext cx="201930" cy="191135"/>
                    </a:xfrm>
                    <a:prstGeom prst="rect">
                      <a:avLst/>
                    </a:prstGeom>
                    <a:noFill/>
                    <a:ln w="9525">
                      <a:noFill/>
                      <a:miter lim="800000"/>
                      <a:headEnd/>
                      <a:tailEnd/>
                    </a:ln>
                  </pic:spPr>
                </pic:pic>
              </a:graphicData>
            </a:graphic>
          </wp:inline>
        </w:drawing>
      </w:r>
      <w:r w:rsidRPr="00904C3F">
        <w:rPr>
          <w:rFonts w:ascii="Times New Roman" w:hAnsi="Times New Roman"/>
        </w:rPr>
        <w:t>.</w:t>
      </w:r>
    </w:p>
    <w:p w14:paraId="39BE847D" w14:textId="77777777" w:rsidR="00D762BF" w:rsidRPr="00904C3F" w:rsidRDefault="00D762BF" w:rsidP="00904C3F">
      <w:pPr>
        <w:spacing w:line="276" w:lineRule="auto"/>
        <w:ind w:firstLine="540"/>
        <w:jc w:val="both"/>
        <w:rPr>
          <w:rFonts w:ascii="Times New Roman" w:hAnsi="Times New Roman"/>
        </w:rPr>
      </w:pPr>
      <w:r w:rsidRPr="00904C3F">
        <w:rPr>
          <w:rFonts w:ascii="Times New Roman" w:hAnsi="Times New Roman"/>
          <w:b/>
        </w:rPr>
        <w:t>Третий:</w:t>
      </w:r>
      <w:r w:rsidRPr="00904C3F">
        <w:rPr>
          <w:rFonts w:ascii="Times New Roman" w:hAnsi="Times New Roman"/>
        </w:rPr>
        <w:t xml:space="preserve"> Дважды щелкнуть левой кнопкой мышки на нужный файл с расширением </w:t>
      </w:r>
      <w:r w:rsidRPr="00904C3F">
        <w:rPr>
          <w:rFonts w:ascii="Times New Roman" w:hAnsi="Times New Roman"/>
          <w:i/>
          <w:lang w:val="en-US"/>
        </w:rPr>
        <w:t>doc</w:t>
      </w:r>
      <w:r w:rsidRPr="00904C3F">
        <w:rPr>
          <w:rFonts w:ascii="Times New Roman" w:hAnsi="Times New Roman"/>
        </w:rPr>
        <w:t>.</w:t>
      </w:r>
    </w:p>
    <w:p w14:paraId="5CED7577" w14:textId="77777777" w:rsidR="00D762BF" w:rsidRPr="00904C3F" w:rsidRDefault="00D762BF" w:rsidP="007A5B3E">
      <w:pPr>
        <w:spacing w:line="276" w:lineRule="auto"/>
        <w:ind w:firstLine="540"/>
        <w:jc w:val="both"/>
        <w:rPr>
          <w:rFonts w:ascii="Times New Roman" w:hAnsi="Times New Roman"/>
        </w:rPr>
      </w:pPr>
      <w:r w:rsidRPr="00904C3F">
        <w:rPr>
          <w:rFonts w:ascii="Times New Roman" w:hAnsi="Times New Roman"/>
          <w:u w:val="single"/>
        </w:rPr>
        <w:t>Замечание</w:t>
      </w:r>
      <w:r w:rsidRPr="00904C3F">
        <w:rPr>
          <w:rFonts w:ascii="Times New Roman" w:hAnsi="Times New Roman"/>
        </w:rPr>
        <w:t xml:space="preserve">. Microsoft </w:t>
      </w:r>
      <w:r w:rsidRPr="00904C3F">
        <w:rPr>
          <w:rFonts w:ascii="Times New Roman" w:hAnsi="Times New Roman"/>
          <w:lang w:val="en-US"/>
        </w:rPr>
        <w:t>Word</w:t>
      </w:r>
      <w:r w:rsidRPr="00904C3F">
        <w:rPr>
          <w:rFonts w:ascii="Times New Roman" w:hAnsi="Times New Roman"/>
        </w:rPr>
        <w:t xml:space="preserve"> по умолчанию открывает каталог </w:t>
      </w:r>
      <w:r w:rsidRPr="00904C3F">
        <w:rPr>
          <w:rFonts w:ascii="Times New Roman" w:hAnsi="Times New Roman"/>
          <w:i/>
          <w:iCs/>
        </w:rPr>
        <w:t>Мои документы</w:t>
      </w:r>
      <w:r w:rsidRPr="00904C3F">
        <w:rPr>
          <w:rFonts w:ascii="Times New Roman" w:hAnsi="Times New Roman"/>
        </w:rPr>
        <w:t xml:space="preserve">. Чтобы открыть документ, находящийся в другом каталоге, необходимо сначала найти этот каталог в окне </w:t>
      </w:r>
      <w:r w:rsidRPr="00904C3F">
        <w:rPr>
          <w:rFonts w:ascii="Times New Roman" w:hAnsi="Times New Roman"/>
          <w:i/>
          <w:iCs/>
        </w:rPr>
        <w:t>Папка</w:t>
      </w:r>
      <w:r w:rsidRPr="00904C3F">
        <w:rPr>
          <w:rFonts w:ascii="Times New Roman" w:hAnsi="Times New Roman"/>
        </w:rPr>
        <w:t>.</w:t>
      </w:r>
    </w:p>
    <w:p w14:paraId="1CC05011" w14:textId="77777777" w:rsidR="00D762BF" w:rsidRPr="00904C3F" w:rsidRDefault="00D762BF" w:rsidP="00904C3F">
      <w:pPr>
        <w:spacing w:line="276" w:lineRule="auto"/>
        <w:ind w:firstLine="540"/>
        <w:jc w:val="both"/>
        <w:rPr>
          <w:rFonts w:ascii="Times New Roman" w:hAnsi="Times New Roman"/>
          <w:i/>
          <w:u w:val="single"/>
        </w:rPr>
      </w:pPr>
      <w:r w:rsidRPr="00904C3F">
        <w:rPr>
          <w:rFonts w:ascii="Times New Roman" w:hAnsi="Times New Roman"/>
          <w:i/>
          <w:u w:val="single"/>
        </w:rPr>
        <w:t>Как сохранить измененный документ?</w:t>
      </w:r>
    </w:p>
    <w:p w14:paraId="18CC5CFE" w14:textId="77777777" w:rsidR="00D762BF" w:rsidRPr="00904C3F" w:rsidRDefault="00D762BF" w:rsidP="00904C3F">
      <w:pPr>
        <w:spacing w:line="276" w:lineRule="auto"/>
        <w:ind w:firstLine="540"/>
        <w:jc w:val="both"/>
        <w:rPr>
          <w:rFonts w:ascii="Times New Roman" w:hAnsi="Times New Roman"/>
        </w:rPr>
      </w:pPr>
      <w:r w:rsidRPr="00904C3F">
        <w:rPr>
          <w:rFonts w:ascii="Times New Roman" w:hAnsi="Times New Roman"/>
        </w:rPr>
        <w:t>Чтобы исправления, сделанные Вами в документе никуда не делись, документ надо сохранить. Сделать это можно так:</w:t>
      </w:r>
    </w:p>
    <w:p w14:paraId="73183451" w14:textId="77777777" w:rsidR="00D762BF" w:rsidRPr="00904C3F" w:rsidRDefault="00D762BF" w:rsidP="00904C3F">
      <w:pPr>
        <w:spacing w:line="276" w:lineRule="auto"/>
        <w:ind w:firstLine="540"/>
        <w:jc w:val="both"/>
        <w:rPr>
          <w:rFonts w:ascii="Times New Roman" w:hAnsi="Times New Roman"/>
        </w:rPr>
      </w:pPr>
      <w:r w:rsidRPr="00904C3F">
        <w:rPr>
          <w:rFonts w:ascii="Times New Roman" w:hAnsi="Times New Roman"/>
          <w:b/>
        </w:rPr>
        <w:t xml:space="preserve">Первый способ: </w:t>
      </w:r>
      <w:r w:rsidRPr="00904C3F">
        <w:rPr>
          <w:rFonts w:ascii="Times New Roman" w:hAnsi="Times New Roman"/>
        </w:rPr>
        <w:t xml:space="preserve">Зайти в меню </w:t>
      </w:r>
      <w:r w:rsidRPr="00904C3F">
        <w:rPr>
          <w:rFonts w:ascii="Times New Roman" w:hAnsi="Times New Roman"/>
          <w:i/>
        </w:rPr>
        <w:t>Файл</w:t>
      </w:r>
      <w:r w:rsidRPr="00904C3F">
        <w:rPr>
          <w:rFonts w:ascii="Times New Roman" w:hAnsi="Times New Roman"/>
        </w:rPr>
        <w:t xml:space="preserve"> и там выбрать команду </w:t>
      </w:r>
      <w:r w:rsidRPr="00904C3F">
        <w:rPr>
          <w:rFonts w:ascii="Times New Roman" w:hAnsi="Times New Roman"/>
          <w:i/>
        </w:rPr>
        <w:t>Сохранить</w:t>
      </w:r>
      <w:r w:rsidRPr="00904C3F">
        <w:rPr>
          <w:rFonts w:ascii="Times New Roman" w:hAnsi="Times New Roman"/>
        </w:rPr>
        <w:t xml:space="preserve">. </w:t>
      </w:r>
    </w:p>
    <w:p w14:paraId="029C0289" w14:textId="77777777" w:rsidR="00D762BF" w:rsidRPr="00904C3F" w:rsidRDefault="00D762BF" w:rsidP="00904C3F">
      <w:pPr>
        <w:spacing w:line="276" w:lineRule="auto"/>
        <w:ind w:firstLine="540"/>
        <w:jc w:val="both"/>
        <w:rPr>
          <w:rFonts w:ascii="Times New Roman" w:hAnsi="Times New Roman"/>
        </w:rPr>
      </w:pPr>
      <w:r w:rsidRPr="00904C3F">
        <w:rPr>
          <w:rFonts w:ascii="Times New Roman" w:hAnsi="Times New Roman"/>
          <w:b/>
        </w:rPr>
        <w:t xml:space="preserve">Второй способ: </w:t>
      </w:r>
      <w:r w:rsidRPr="00904C3F">
        <w:rPr>
          <w:rFonts w:ascii="Times New Roman" w:hAnsi="Times New Roman"/>
        </w:rPr>
        <w:t xml:space="preserve">Нажать на кнопку </w:t>
      </w:r>
      <w:r w:rsidRPr="00904C3F">
        <w:rPr>
          <w:rFonts w:ascii="Times New Roman" w:hAnsi="Times New Roman"/>
          <w:noProof/>
          <w:lang w:eastAsia="ru-RU"/>
        </w:rPr>
        <w:drawing>
          <wp:inline distT="0" distB="0" distL="0" distR="0" wp14:anchorId="66E21637" wp14:editId="0A7B19B8">
            <wp:extent cx="170180" cy="170180"/>
            <wp:effectExtent l="19050" t="0" r="1270" b="0"/>
            <wp:docPr id="7" name="Рисунок 7" descr="s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ave"/>
                    <pic:cNvPicPr>
                      <a:picLocks noChangeAspect="1" noChangeArrowheads="1"/>
                    </pic:cNvPicPr>
                  </pic:nvPicPr>
                  <pic:blipFill>
                    <a:blip r:embed="rId13"/>
                    <a:srcRect/>
                    <a:stretch>
                      <a:fillRect/>
                    </a:stretch>
                  </pic:blipFill>
                  <pic:spPr bwMode="auto">
                    <a:xfrm>
                      <a:off x="0" y="0"/>
                      <a:ext cx="170180" cy="170180"/>
                    </a:xfrm>
                    <a:prstGeom prst="rect">
                      <a:avLst/>
                    </a:prstGeom>
                    <a:noFill/>
                    <a:ln w="9525">
                      <a:noFill/>
                      <a:miter lim="800000"/>
                      <a:headEnd/>
                      <a:tailEnd/>
                    </a:ln>
                  </pic:spPr>
                </pic:pic>
              </a:graphicData>
            </a:graphic>
          </wp:inline>
        </w:drawing>
      </w:r>
      <w:r w:rsidRPr="00904C3F">
        <w:rPr>
          <w:rFonts w:ascii="Times New Roman" w:hAnsi="Times New Roman"/>
        </w:rPr>
        <w:t>.</w:t>
      </w:r>
    </w:p>
    <w:p w14:paraId="361A0608" w14:textId="77777777" w:rsidR="00D762BF" w:rsidRPr="00904C3F" w:rsidRDefault="00D762BF" w:rsidP="007A5B3E">
      <w:pPr>
        <w:spacing w:line="276" w:lineRule="auto"/>
        <w:ind w:firstLine="540"/>
        <w:jc w:val="both"/>
        <w:rPr>
          <w:rFonts w:ascii="Times New Roman" w:hAnsi="Times New Roman"/>
        </w:rPr>
      </w:pPr>
      <w:r w:rsidRPr="00904C3F">
        <w:rPr>
          <w:rFonts w:ascii="Times New Roman" w:hAnsi="Times New Roman"/>
        </w:rPr>
        <w:t xml:space="preserve">Если Вам необходимо сохранить уже готовый документ под другим именем, то надо зайти в меню </w:t>
      </w:r>
      <w:r w:rsidRPr="00904C3F">
        <w:rPr>
          <w:rFonts w:ascii="Times New Roman" w:hAnsi="Times New Roman"/>
          <w:i/>
        </w:rPr>
        <w:t>Файл</w:t>
      </w:r>
      <w:r w:rsidRPr="00904C3F">
        <w:rPr>
          <w:rFonts w:ascii="Times New Roman" w:hAnsi="Times New Roman"/>
        </w:rPr>
        <w:t xml:space="preserve"> и там выбрать команду </w:t>
      </w:r>
      <w:r w:rsidRPr="00904C3F">
        <w:rPr>
          <w:rFonts w:ascii="Times New Roman" w:hAnsi="Times New Roman"/>
          <w:i/>
        </w:rPr>
        <w:t>Сохранить как</w:t>
      </w:r>
      <w:r w:rsidRPr="00904C3F">
        <w:rPr>
          <w:rFonts w:ascii="Times New Roman" w:hAnsi="Times New Roman"/>
        </w:rPr>
        <w:t>. Появится окно, в котором надо ввести новое имя файла и, если это необходимо, выбрать другой каталог или создать (с помощью кнопки) новый.</w:t>
      </w:r>
    </w:p>
    <w:p w14:paraId="1F662698" w14:textId="77777777" w:rsidR="00D762BF" w:rsidRPr="00904C3F" w:rsidRDefault="00D762BF" w:rsidP="00904C3F">
      <w:pPr>
        <w:spacing w:line="276" w:lineRule="auto"/>
        <w:ind w:firstLine="540"/>
        <w:jc w:val="both"/>
        <w:rPr>
          <w:rFonts w:ascii="Times New Roman" w:hAnsi="Times New Roman"/>
          <w:u w:val="single"/>
        </w:rPr>
      </w:pPr>
      <w:r w:rsidRPr="00904C3F">
        <w:rPr>
          <w:rFonts w:ascii="Times New Roman" w:hAnsi="Times New Roman"/>
          <w:i/>
          <w:u w:val="single"/>
        </w:rPr>
        <w:t>Как создать новый документ?</w:t>
      </w:r>
    </w:p>
    <w:p w14:paraId="2CE35CDA" w14:textId="77777777" w:rsidR="00D762BF" w:rsidRPr="00904C3F" w:rsidRDefault="00D762BF" w:rsidP="00904C3F">
      <w:pPr>
        <w:spacing w:line="276" w:lineRule="auto"/>
        <w:ind w:firstLine="540"/>
        <w:jc w:val="both"/>
        <w:rPr>
          <w:rFonts w:ascii="Times New Roman" w:hAnsi="Times New Roman"/>
        </w:rPr>
      </w:pPr>
      <w:r w:rsidRPr="00904C3F">
        <w:rPr>
          <w:rFonts w:ascii="Times New Roman" w:hAnsi="Times New Roman"/>
          <w:lang w:val="en-US"/>
        </w:rPr>
        <w:t>Microsoft</w:t>
      </w:r>
      <w:r w:rsidRPr="00904C3F">
        <w:rPr>
          <w:rFonts w:ascii="Times New Roman" w:hAnsi="Times New Roman"/>
        </w:rPr>
        <w:t xml:space="preserve"> </w:t>
      </w:r>
      <w:r w:rsidRPr="00904C3F">
        <w:rPr>
          <w:rFonts w:ascii="Times New Roman" w:hAnsi="Times New Roman"/>
          <w:lang w:val="en-US"/>
        </w:rPr>
        <w:t>Word</w:t>
      </w:r>
      <w:r w:rsidRPr="00904C3F">
        <w:rPr>
          <w:rFonts w:ascii="Times New Roman" w:hAnsi="Times New Roman"/>
        </w:rPr>
        <w:t xml:space="preserve"> позволяет не только редактировать уже готовые документы, но и </w:t>
      </w:r>
      <w:r w:rsidRPr="00904C3F">
        <w:rPr>
          <w:rFonts w:ascii="Times New Roman" w:hAnsi="Times New Roman"/>
        </w:rPr>
        <w:lastRenderedPageBreak/>
        <w:t>создавать новые. Сделать это можно по разному:</w:t>
      </w:r>
    </w:p>
    <w:p w14:paraId="296DE38D" w14:textId="77777777" w:rsidR="00D762BF" w:rsidRPr="00904C3F" w:rsidRDefault="00D762BF" w:rsidP="00904C3F">
      <w:pPr>
        <w:spacing w:line="276" w:lineRule="auto"/>
        <w:ind w:firstLine="540"/>
        <w:jc w:val="both"/>
        <w:rPr>
          <w:rFonts w:ascii="Times New Roman" w:hAnsi="Times New Roman"/>
        </w:rPr>
      </w:pPr>
      <w:r w:rsidRPr="00904C3F">
        <w:rPr>
          <w:rFonts w:ascii="Times New Roman" w:hAnsi="Times New Roman"/>
          <w:b/>
        </w:rPr>
        <w:t xml:space="preserve">Первый способ: </w:t>
      </w:r>
      <w:r w:rsidRPr="00904C3F">
        <w:rPr>
          <w:rFonts w:ascii="Times New Roman" w:hAnsi="Times New Roman"/>
        </w:rPr>
        <w:t xml:space="preserve">Зайти в меню </w:t>
      </w:r>
      <w:r w:rsidRPr="00904C3F">
        <w:rPr>
          <w:rFonts w:ascii="Times New Roman" w:hAnsi="Times New Roman"/>
          <w:i/>
        </w:rPr>
        <w:t>Файл</w:t>
      </w:r>
      <w:r w:rsidRPr="00904C3F">
        <w:rPr>
          <w:rFonts w:ascii="Times New Roman" w:hAnsi="Times New Roman"/>
        </w:rPr>
        <w:t xml:space="preserve"> и там выбрать команду </w:t>
      </w:r>
      <w:r w:rsidRPr="00904C3F">
        <w:rPr>
          <w:rFonts w:ascii="Times New Roman" w:hAnsi="Times New Roman"/>
          <w:i/>
        </w:rPr>
        <w:t>Создать</w:t>
      </w:r>
      <w:r w:rsidRPr="00904C3F">
        <w:rPr>
          <w:rFonts w:ascii="Times New Roman" w:hAnsi="Times New Roman"/>
        </w:rPr>
        <w:t xml:space="preserve">. </w:t>
      </w:r>
    </w:p>
    <w:p w14:paraId="77BF4F38" w14:textId="77777777" w:rsidR="00D762BF" w:rsidRPr="00904C3F" w:rsidRDefault="00D762BF" w:rsidP="00904C3F">
      <w:pPr>
        <w:spacing w:line="276" w:lineRule="auto"/>
        <w:ind w:firstLine="540"/>
        <w:jc w:val="both"/>
        <w:rPr>
          <w:rFonts w:ascii="Times New Roman" w:hAnsi="Times New Roman"/>
        </w:rPr>
      </w:pPr>
      <w:r w:rsidRPr="00904C3F">
        <w:rPr>
          <w:rFonts w:ascii="Times New Roman" w:hAnsi="Times New Roman"/>
          <w:b/>
        </w:rPr>
        <w:t>Второй способ:</w:t>
      </w:r>
      <w:r w:rsidRPr="00904C3F">
        <w:rPr>
          <w:rFonts w:ascii="Times New Roman" w:hAnsi="Times New Roman"/>
        </w:rPr>
        <w:t xml:space="preserve"> Нажать на кнопку </w:t>
      </w:r>
      <w:r w:rsidRPr="00904C3F">
        <w:rPr>
          <w:rFonts w:ascii="Times New Roman" w:hAnsi="Times New Roman"/>
          <w:noProof/>
          <w:lang w:eastAsia="ru-RU"/>
        </w:rPr>
        <w:drawing>
          <wp:inline distT="0" distB="0" distL="0" distR="0" wp14:anchorId="2F96643D" wp14:editId="37903B12">
            <wp:extent cx="127635" cy="159385"/>
            <wp:effectExtent l="19050" t="0" r="5715" b="0"/>
            <wp:docPr id="8" name="Рисунок 8" descr="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ew"/>
                    <pic:cNvPicPr>
                      <a:picLocks noChangeAspect="1" noChangeArrowheads="1"/>
                    </pic:cNvPicPr>
                  </pic:nvPicPr>
                  <pic:blipFill>
                    <a:blip r:embed="rId14"/>
                    <a:srcRect/>
                    <a:stretch>
                      <a:fillRect/>
                    </a:stretch>
                  </pic:blipFill>
                  <pic:spPr bwMode="auto">
                    <a:xfrm>
                      <a:off x="0" y="0"/>
                      <a:ext cx="127635" cy="159385"/>
                    </a:xfrm>
                    <a:prstGeom prst="rect">
                      <a:avLst/>
                    </a:prstGeom>
                    <a:noFill/>
                    <a:ln w="9525">
                      <a:noFill/>
                      <a:miter lim="800000"/>
                      <a:headEnd/>
                      <a:tailEnd/>
                    </a:ln>
                  </pic:spPr>
                </pic:pic>
              </a:graphicData>
            </a:graphic>
          </wp:inline>
        </w:drawing>
      </w:r>
      <w:r w:rsidRPr="00904C3F">
        <w:rPr>
          <w:rFonts w:ascii="Times New Roman" w:hAnsi="Times New Roman"/>
        </w:rPr>
        <w:t>.</w:t>
      </w:r>
    </w:p>
    <w:p w14:paraId="014EFDA0" w14:textId="77777777" w:rsidR="00D762BF" w:rsidRPr="007A5B3E" w:rsidRDefault="00D762BF" w:rsidP="007A5B3E">
      <w:pPr>
        <w:spacing w:line="276" w:lineRule="auto"/>
        <w:ind w:firstLine="540"/>
        <w:jc w:val="both"/>
        <w:rPr>
          <w:rFonts w:ascii="Times New Roman" w:hAnsi="Times New Roman"/>
          <w:bCs/>
          <w:iCs/>
        </w:rPr>
      </w:pPr>
      <w:r w:rsidRPr="00904C3F">
        <w:rPr>
          <w:rFonts w:ascii="Times New Roman" w:hAnsi="Times New Roman"/>
          <w:u w:val="single"/>
        </w:rPr>
        <w:t>Задание:</w:t>
      </w:r>
      <w:r w:rsidRPr="00904C3F">
        <w:rPr>
          <w:rFonts w:ascii="Times New Roman" w:hAnsi="Times New Roman"/>
        </w:rPr>
        <w:t xml:space="preserve"> Создайте новый документ и сохраните его под своим именем в папку </w:t>
      </w:r>
      <w:r w:rsidRPr="00904C3F">
        <w:rPr>
          <w:rFonts w:ascii="Times New Roman" w:hAnsi="Times New Roman"/>
          <w:b/>
          <w:bCs/>
          <w:i/>
          <w:iCs/>
          <w:lang w:val="en-US"/>
        </w:rPr>
        <w:t>C</w:t>
      </w:r>
      <w:r w:rsidRPr="00904C3F">
        <w:rPr>
          <w:rFonts w:ascii="Times New Roman" w:hAnsi="Times New Roman"/>
          <w:b/>
          <w:bCs/>
          <w:i/>
          <w:iCs/>
        </w:rPr>
        <w:t>:\</w:t>
      </w:r>
      <w:r w:rsidRPr="00904C3F">
        <w:rPr>
          <w:rFonts w:ascii="Times New Roman" w:hAnsi="Times New Roman"/>
          <w:b/>
          <w:i/>
          <w:lang w:val="en-US"/>
        </w:rPr>
        <w:t>Stud</w:t>
      </w:r>
      <w:r w:rsidRPr="00904C3F">
        <w:rPr>
          <w:rFonts w:ascii="Times New Roman" w:hAnsi="Times New Roman"/>
          <w:b/>
          <w:i/>
        </w:rPr>
        <w:t>\1курс</w:t>
      </w:r>
      <w:r w:rsidRPr="00904C3F">
        <w:rPr>
          <w:rFonts w:ascii="Times New Roman" w:hAnsi="Times New Roman"/>
          <w:bCs/>
          <w:iCs/>
        </w:rPr>
        <w:t>.</w:t>
      </w:r>
    </w:p>
    <w:p w14:paraId="4E64945A" w14:textId="77777777" w:rsidR="00D762BF" w:rsidRPr="00904C3F" w:rsidRDefault="00D762BF" w:rsidP="00904C3F">
      <w:pPr>
        <w:spacing w:line="276" w:lineRule="auto"/>
        <w:ind w:firstLine="540"/>
        <w:jc w:val="both"/>
        <w:rPr>
          <w:rFonts w:ascii="Times New Roman" w:hAnsi="Times New Roman"/>
          <w:i/>
          <w:u w:val="single"/>
        </w:rPr>
      </w:pPr>
      <w:r w:rsidRPr="00904C3F">
        <w:rPr>
          <w:rFonts w:ascii="Times New Roman" w:hAnsi="Times New Roman"/>
          <w:i/>
          <w:u w:val="single"/>
        </w:rPr>
        <w:t>Как набирать текст?</w:t>
      </w:r>
    </w:p>
    <w:p w14:paraId="039C2781" w14:textId="77777777" w:rsidR="00D762BF" w:rsidRPr="00904C3F" w:rsidRDefault="00D762BF" w:rsidP="00904C3F">
      <w:pPr>
        <w:pStyle w:val="aa"/>
        <w:spacing w:line="276" w:lineRule="auto"/>
        <w:rPr>
          <w:szCs w:val="24"/>
        </w:rPr>
      </w:pPr>
      <w:r w:rsidRPr="00904C3F">
        <w:rPr>
          <w:szCs w:val="24"/>
        </w:rPr>
        <w:t>Наверное, не стоит объяснять, как надо нажимать на кнопки? Тут есть только два важных момента.</w:t>
      </w:r>
    </w:p>
    <w:p w14:paraId="18A42089" w14:textId="77777777" w:rsidR="00D762BF" w:rsidRPr="00904C3F" w:rsidRDefault="00D762BF" w:rsidP="00904C3F">
      <w:pPr>
        <w:spacing w:line="276" w:lineRule="auto"/>
        <w:ind w:firstLine="540"/>
        <w:jc w:val="both"/>
        <w:rPr>
          <w:rFonts w:ascii="Times New Roman" w:hAnsi="Times New Roman"/>
        </w:rPr>
      </w:pPr>
      <w:r w:rsidRPr="00904C3F">
        <w:rPr>
          <w:rFonts w:ascii="Times New Roman" w:hAnsi="Times New Roman"/>
          <w:b/>
        </w:rPr>
        <w:t>Первый:</w:t>
      </w:r>
      <w:r w:rsidRPr="00904C3F">
        <w:rPr>
          <w:rFonts w:ascii="Times New Roman" w:hAnsi="Times New Roman"/>
        </w:rPr>
        <w:t xml:space="preserve"> Чтобы закончить один абзац и начать новый, надо нажать клавишу </w:t>
      </w:r>
      <w:r w:rsidRPr="00904C3F">
        <w:rPr>
          <w:rFonts w:ascii="Times New Roman" w:hAnsi="Times New Roman"/>
          <w:i/>
          <w:lang w:val="en-US"/>
        </w:rPr>
        <w:t>Enter</w:t>
      </w:r>
      <w:r w:rsidRPr="00904C3F">
        <w:rPr>
          <w:rFonts w:ascii="Times New Roman" w:hAnsi="Times New Roman"/>
          <w:i/>
        </w:rPr>
        <w:t>.</w:t>
      </w:r>
      <w:r w:rsidRPr="00904C3F">
        <w:rPr>
          <w:rFonts w:ascii="Times New Roman" w:hAnsi="Times New Roman"/>
        </w:rPr>
        <w:t xml:space="preserve"> В пределах одного абзаца новая строка создается автоматически.</w:t>
      </w:r>
    </w:p>
    <w:p w14:paraId="6B80E2BC" w14:textId="77777777" w:rsidR="00D762BF" w:rsidRPr="00904C3F" w:rsidRDefault="00D762BF" w:rsidP="00904C3F">
      <w:pPr>
        <w:spacing w:line="276" w:lineRule="auto"/>
        <w:ind w:firstLine="540"/>
        <w:jc w:val="both"/>
        <w:rPr>
          <w:rFonts w:ascii="Times New Roman" w:hAnsi="Times New Roman"/>
        </w:rPr>
      </w:pPr>
      <w:r w:rsidRPr="00904C3F">
        <w:rPr>
          <w:rFonts w:ascii="Times New Roman" w:hAnsi="Times New Roman"/>
          <w:b/>
        </w:rPr>
        <w:t xml:space="preserve">Второй: </w:t>
      </w:r>
      <w:r w:rsidRPr="00904C3F">
        <w:rPr>
          <w:rFonts w:ascii="Times New Roman" w:hAnsi="Times New Roman"/>
        </w:rPr>
        <w:t xml:space="preserve">Чтобы создать абзацный отступ (красную строку) надо в начале абзаца нажать клавишу </w:t>
      </w:r>
      <w:r w:rsidRPr="00904C3F">
        <w:rPr>
          <w:rFonts w:ascii="Times New Roman" w:hAnsi="Times New Roman"/>
          <w:i/>
          <w:lang w:val="en-US"/>
        </w:rPr>
        <w:t>Tab</w:t>
      </w:r>
      <w:r w:rsidRPr="00904C3F">
        <w:rPr>
          <w:rFonts w:ascii="Times New Roman" w:hAnsi="Times New Roman"/>
        </w:rPr>
        <w:t>, обозначенную символами «</w:t>
      </w:r>
      <w:r w:rsidRPr="00904C3F">
        <w:rPr>
          <w:rFonts w:ascii="Times New Roman" w:hAnsi="Times New Roman"/>
          <w:b/>
        </w:rPr>
        <w:sym w:font="Symbol" w:char="F0AE"/>
      </w:r>
      <w:r w:rsidRPr="00904C3F">
        <w:rPr>
          <w:rFonts w:ascii="Times New Roman" w:hAnsi="Times New Roman"/>
          <w:b/>
        </w:rPr>
        <w:t>|</w:t>
      </w:r>
      <w:r w:rsidRPr="00904C3F">
        <w:rPr>
          <w:rFonts w:ascii="Times New Roman" w:hAnsi="Times New Roman"/>
        </w:rPr>
        <w:t>» «</w:t>
      </w:r>
      <w:r w:rsidRPr="00904C3F">
        <w:rPr>
          <w:rFonts w:ascii="Times New Roman" w:hAnsi="Times New Roman"/>
          <w:b/>
        </w:rPr>
        <w:t>|</w:t>
      </w:r>
      <w:r w:rsidRPr="00904C3F">
        <w:rPr>
          <w:rFonts w:ascii="Times New Roman" w:hAnsi="Times New Roman"/>
          <w:b/>
        </w:rPr>
        <w:sym w:font="Symbol" w:char="F0AC"/>
      </w:r>
      <w:r w:rsidRPr="00904C3F">
        <w:rPr>
          <w:rFonts w:ascii="Times New Roman" w:hAnsi="Times New Roman"/>
        </w:rPr>
        <w:t>».</w:t>
      </w:r>
    </w:p>
    <w:p w14:paraId="4A8744A0" w14:textId="77777777" w:rsidR="00D762BF" w:rsidRPr="00904C3F" w:rsidRDefault="00D762BF" w:rsidP="007A5B3E">
      <w:pPr>
        <w:spacing w:line="276" w:lineRule="auto"/>
        <w:ind w:firstLine="540"/>
        <w:jc w:val="both"/>
        <w:rPr>
          <w:rFonts w:ascii="Times New Roman" w:hAnsi="Times New Roman"/>
        </w:rPr>
      </w:pPr>
      <w:r w:rsidRPr="00904C3F">
        <w:rPr>
          <w:rFonts w:ascii="Times New Roman" w:hAnsi="Times New Roman"/>
          <w:u w:val="single"/>
        </w:rPr>
        <w:t>Задание:</w:t>
      </w:r>
      <w:r w:rsidRPr="00904C3F">
        <w:rPr>
          <w:rFonts w:ascii="Times New Roman" w:hAnsi="Times New Roman"/>
        </w:rPr>
        <w:t xml:space="preserve"> Набрать в своём файле два абзаца текста. Например, автобиографию.</w:t>
      </w:r>
    </w:p>
    <w:p w14:paraId="4260918E" w14:textId="77777777" w:rsidR="00D762BF" w:rsidRPr="00904C3F" w:rsidRDefault="00D762BF" w:rsidP="00904C3F">
      <w:pPr>
        <w:spacing w:line="276" w:lineRule="auto"/>
        <w:ind w:firstLine="540"/>
        <w:jc w:val="both"/>
        <w:rPr>
          <w:rFonts w:ascii="Times New Roman" w:hAnsi="Times New Roman"/>
          <w:i/>
          <w:u w:val="single"/>
        </w:rPr>
      </w:pPr>
      <w:r w:rsidRPr="00904C3F">
        <w:rPr>
          <w:rFonts w:ascii="Times New Roman" w:hAnsi="Times New Roman"/>
          <w:i/>
          <w:u w:val="single"/>
        </w:rPr>
        <w:t>Как форматировать текст?</w:t>
      </w:r>
    </w:p>
    <w:p w14:paraId="0DBCCFDA" w14:textId="77777777" w:rsidR="00D762BF" w:rsidRPr="00904C3F" w:rsidRDefault="00D762BF" w:rsidP="00904C3F">
      <w:pPr>
        <w:spacing w:line="276" w:lineRule="auto"/>
        <w:ind w:firstLine="540"/>
        <w:jc w:val="both"/>
        <w:rPr>
          <w:rFonts w:ascii="Times New Roman" w:hAnsi="Times New Roman"/>
        </w:rPr>
      </w:pPr>
      <w:r w:rsidRPr="00904C3F">
        <w:rPr>
          <w:rFonts w:ascii="Times New Roman" w:hAnsi="Times New Roman"/>
        </w:rPr>
        <w:t xml:space="preserve">Часто требуется сделать так, чтобы текст находился посередине листа, прижимался к левому или правому краю, а то и вовсе одинаково ровно выглядел и слева и справа. Для этого в </w:t>
      </w:r>
      <w:r w:rsidRPr="00904C3F">
        <w:rPr>
          <w:rFonts w:ascii="Times New Roman" w:hAnsi="Times New Roman"/>
          <w:lang w:val="en-US"/>
        </w:rPr>
        <w:t>Microsoft</w:t>
      </w:r>
      <w:r w:rsidRPr="00904C3F">
        <w:rPr>
          <w:rFonts w:ascii="Times New Roman" w:hAnsi="Times New Roman"/>
        </w:rPr>
        <w:t xml:space="preserve"> </w:t>
      </w:r>
      <w:r w:rsidRPr="00904C3F">
        <w:rPr>
          <w:rFonts w:ascii="Times New Roman" w:hAnsi="Times New Roman"/>
          <w:lang w:val="en-US"/>
        </w:rPr>
        <w:t>Word</w:t>
      </w:r>
      <w:r w:rsidRPr="00904C3F">
        <w:rPr>
          <w:rFonts w:ascii="Times New Roman" w:hAnsi="Times New Roman"/>
        </w:rPr>
        <w:t xml:space="preserve"> существуют функции форматирования.</w:t>
      </w:r>
    </w:p>
    <w:p w14:paraId="1F7E9AD1" w14:textId="77777777" w:rsidR="00D762BF" w:rsidRPr="00904C3F" w:rsidRDefault="00D762BF" w:rsidP="00904C3F">
      <w:pPr>
        <w:spacing w:line="276" w:lineRule="auto"/>
        <w:ind w:firstLine="540"/>
        <w:jc w:val="both"/>
        <w:rPr>
          <w:rFonts w:ascii="Times New Roman" w:hAnsi="Times New Roman"/>
        </w:rPr>
      </w:pPr>
      <w:r w:rsidRPr="00904C3F">
        <w:rPr>
          <w:rFonts w:ascii="Times New Roman" w:hAnsi="Times New Roman"/>
        </w:rPr>
        <w:t xml:space="preserve">Удобно ли Вам было перед каждым абзацем нажимать клавишу </w:t>
      </w:r>
      <w:r w:rsidRPr="00904C3F">
        <w:rPr>
          <w:rFonts w:ascii="Times New Roman" w:hAnsi="Times New Roman"/>
          <w:i/>
          <w:lang w:val="en-US"/>
        </w:rPr>
        <w:t>Tab</w:t>
      </w:r>
      <w:r w:rsidRPr="00904C3F">
        <w:rPr>
          <w:rFonts w:ascii="Times New Roman" w:hAnsi="Times New Roman"/>
        </w:rPr>
        <w:t xml:space="preserve">? Для того, чтобы избавить нас от этого утомительного занятия в </w:t>
      </w:r>
      <w:r w:rsidRPr="00904C3F">
        <w:rPr>
          <w:rFonts w:ascii="Times New Roman" w:hAnsi="Times New Roman"/>
          <w:lang w:val="en-US"/>
        </w:rPr>
        <w:t>Microsoft</w:t>
      </w:r>
      <w:r w:rsidRPr="00904C3F">
        <w:rPr>
          <w:rFonts w:ascii="Times New Roman" w:hAnsi="Times New Roman"/>
        </w:rPr>
        <w:t xml:space="preserve"> </w:t>
      </w:r>
      <w:r w:rsidRPr="00904C3F">
        <w:rPr>
          <w:rFonts w:ascii="Times New Roman" w:hAnsi="Times New Roman"/>
          <w:lang w:val="en-US"/>
        </w:rPr>
        <w:t>Word</w:t>
      </w:r>
      <w:r w:rsidRPr="00904C3F">
        <w:rPr>
          <w:rFonts w:ascii="Times New Roman" w:hAnsi="Times New Roman"/>
        </w:rPr>
        <w:t xml:space="preserve"> есть </w:t>
      </w:r>
      <w:r w:rsidRPr="00904C3F">
        <w:rPr>
          <w:rFonts w:ascii="Times New Roman" w:hAnsi="Times New Roman"/>
          <w:b/>
        </w:rPr>
        <w:t>линейка</w:t>
      </w:r>
      <w:r w:rsidRPr="00904C3F">
        <w:rPr>
          <w:rFonts w:ascii="Times New Roman" w:hAnsi="Times New Roman"/>
        </w:rPr>
        <w:t xml:space="preserve">. </w:t>
      </w:r>
    </w:p>
    <w:p w14:paraId="5705F561" w14:textId="77777777" w:rsidR="00D762BF" w:rsidRPr="00904C3F" w:rsidRDefault="00D762BF" w:rsidP="00904C3F">
      <w:pPr>
        <w:pStyle w:val="aa"/>
        <w:spacing w:line="276" w:lineRule="auto"/>
        <w:ind w:firstLine="0"/>
        <w:rPr>
          <w:szCs w:val="24"/>
          <w:lang w:val="en-US"/>
        </w:rPr>
      </w:pPr>
      <w:r w:rsidRPr="00904C3F">
        <w:rPr>
          <w:noProof/>
          <w:szCs w:val="24"/>
        </w:rPr>
        <w:drawing>
          <wp:inline distT="0" distB="0" distL="0" distR="0" wp14:anchorId="3337033F" wp14:editId="60845C54">
            <wp:extent cx="5943600" cy="414655"/>
            <wp:effectExtent l="19050" t="0" r="0" b="0"/>
            <wp:docPr id="9" name="Рисунок 9" descr="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ine"/>
                    <pic:cNvPicPr>
                      <a:picLocks noChangeAspect="1" noChangeArrowheads="1"/>
                    </pic:cNvPicPr>
                  </pic:nvPicPr>
                  <pic:blipFill>
                    <a:blip r:embed="rId15"/>
                    <a:srcRect/>
                    <a:stretch>
                      <a:fillRect/>
                    </a:stretch>
                  </pic:blipFill>
                  <pic:spPr bwMode="auto">
                    <a:xfrm>
                      <a:off x="0" y="0"/>
                      <a:ext cx="5943600" cy="414655"/>
                    </a:xfrm>
                    <a:prstGeom prst="rect">
                      <a:avLst/>
                    </a:prstGeom>
                    <a:noFill/>
                    <a:ln w="9525">
                      <a:noFill/>
                      <a:miter lim="800000"/>
                      <a:headEnd/>
                      <a:tailEnd/>
                    </a:ln>
                  </pic:spPr>
                </pic:pic>
              </a:graphicData>
            </a:graphic>
          </wp:inline>
        </w:drawing>
      </w:r>
    </w:p>
    <w:p w14:paraId="1AA35F96" w14:textId="77777777" w:rsidR="00D762BF" w:rsidRPr="00904C3F" w:rsidRDefault="00D762BF" w:rsidP="00904C3F">
      <w:pPr>
        <w:pStyle w:val="aa"/>
        <w:spacing w:line="276" w:lineRule="auto"/>
        <w:rPr>
          <w:szCs w:val="24"/>
        </w:rPr>
      </w:pPr>
      <w:r w:rsidRPr="00904C3F">
        <w:rPr>
          <w:szCs w:val="24"/>
        </w:rPr>
        <w:t>На линейке есть маркеры (на рисунке они обведены), показывающие абзацный отступ (красную строку). Если подвести указатель мышки на верхний маркер, нажать левую кнопку мыши и, не отпуская её, перетащить маркер в нужное место, то каждый новый абзац будет начинаться с того места, на которое указывает маркер.</w:t>
      </w:r>
    </w:p>
    <w:p w14:paraId="0896ACB3" w14:textId="77777777" w:rsidR="00D762BF" w:rsidRPr="00904C3F" w:rsidRDefault="00D762BF" w:rsidP="00904C3F">
      <w:pPr>
        <w:pStyle w:val="aa"/>
        <w:spacing w:line="276" w:lineRule="auto"/>
        <w:rPr>
          <w:szCs w:val="24"/>
        </w:rPr>
      </w:pPr>
      <w:r w:rsidRPr="00904C3F">
        <w:rPr>
          <w:szCs w:val="24"/>
          <w:u w:val="single"/>
        </w:rPr>
        <w:t>Задание:</w:t>
      </w:r>
      <w:r w:rsidRPr="00904C3F">
        <w:rPr>
          <w:szCs w:val="24"/>
        </w:rPr>
        <w:t xml:space="preserve"> Перетащите верхний маркер вправо, а затем верните его на место.</w:t>
      </w:r>
    </w:p>
    <w:p w14:paraId="176C1324" w14:textId="77777777" w:rsidR="00D762BF" w:rsidRPr="00904C3F" w:rsidRDefault="00D762BF" w:rsidP="00904C3F">
      <w:pPr>
        <w:pStyle w:val="aa"/>
        <w:spacing w:line="276" w:lineRule="auto"/>
        <w:rPr>
          <w:szCs w:val="24"/>
        </w:rPr>
      </w:pPr>
      <w:r w:rsidRPr="00904C3F">
        <w:rPr>
          <w:szCs w:val="24"/>
        </w:rPr>
        <w:t>Теперь рассмотрим форматирование текста.</w:t>
      </w:r>
    </w:p>
    <w:p w14:paraId="282703D4" w14:textId="77777777" w:rsidR="00D762BF" w:rsidRPr="00904C3F" w:rsidRDefault="00D762BF" w:rsidP="00904C3F">
      <w:pPr>
        <w:pStyle w:val="aa"/>
        <w:spacing w:line="276" w:lineRule="auto"/>
        <w:rPr>
          <w:i/>
          <w:szCs w:val="24"/>
        </w:rPr>
      </w:pPr>
      <w:r w:rsidRPr="00904C3F">
        <w:rPr>
          <w:i/>
          <w:szCs w:val="24"/>
        </w:rPr>
        <w:t xml:space="preserve">Этот текст отформатирован по левому краю. Посмотрите, у него правая граница не ровная, а как будто рваная. Это очень хорошо заметно, когда постоянно </w:t>
      </w:r>
    </w:p>
    <w:p w14:paraId="7BCA94E2" w14:textId="77777777" w:rsidR="00D762BF" w:rsidRPr="00904C3F" w:rsidRDefault="00D762BF" w:rsidP="00904C3F">
      <w:pPr>
        <w:pStyle w:val="aa"/>
        <w:spacing w:line="276" w:lineRule="auto"/>
        <w:ind w:firstLine="0"/>
        <w:rPr>
          <w:i/>
          <w:szCs w:val="24"/>
        </w:rPr>
      </w:pPr>
      <w:r w:rsidRPr="00904C3F">
        <w:rPr>
          <w:i/>
          <w:szCs w:val="24"/>
        </w:rPr>
        <w:t>используются особо длинные слова вроде трискайдикафобия.</w:t>
      </w:r>
    </w:p>
    <w:p w14:paraId="25BE9D23" w14:textId="77777777" w:rsidR="00D762BF" w:rsidRPr="00904C3F" w:rsidRDefault="00D762BF" w:rsidP="007A5B3E">
      <w:pPr>
        <w:pStyle w:val="aa"/>
        <w:spacing w:line="276" w:lineRule="auto"/>
        <w:rPr>
          <w:szCs w:val="24"/>
        </w:rPr>
      </w:pPr>
      <w:r w:rsidRPr="00904C3F">
        <w:rPr>
          <w:szCs w:val="24"/>
        </w:rPr>
        <w:t xml:space="preserve">Для того чтобы абзац был отформатирован </w:t>
      </w:r>
      <w:r w:rsidRPr="00904C3F">
        <w:rPr>
          <w:b/>
          <w:szCs w:val="24"/>
        </w:rPr>
        <w:t>по левому краю,</w:t>
      </w:r>
      <w:r w:rsidRPr="00904C3F">
        <w:rPr>
          <w:szCs w:val="24"/>
        </w:rPr>
        <w:t xml:space="preserve"> надо нажать кнопку </w:t>
      </w:r>
      <w:r w:rsidRPr="00904C3F">
        <w:rPr>
          <w:noProof/>
          <w:szCs w:val="24"/>
        </w:rPr>
        <w:drawing>
          <wp:inline distT="0" distB="0" distL="0" distR="0" wp14:anchorId="50D6F78E" wp14:editId="61E3D1C9">
            <wp:extent cx="191135" cy="212725"/>
            <wp:effectExtent l="19050" t="0" r="0" b="0"/>
            <wp:docPr id="10" name="Рисунок 10" descr="le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ft"/>
                    <pic:cNvPicPr>
                      <a:picLocks noChangeAspect="1" noChangeArrowheads="1"/>
                    </pic:cNvPicPr>
                  </pic:nvPicPr>
                  <pic:blipFill>
                    <a:blip r:embed="rId16"/>
                    <a:srcRect/>
                    <a:stretch>
                      <a:fillRect/>
                    </a:stretch>
                  </pic:blipFill>
                  <pic:spPr bwMode="auto">
                    <a:xfrm>
                      <a:off x="0" y="0"/>
                      <a:ext cx="191135" cy="212725"/>
                    </a:xfrm>
                    <a:prstGeom prst="rect">
                      <a:avLst/>
                    </a:prstGeom>
                    <a:noFill/>
                    <a:ln w="9525">
                      <a:noFill/>
                      <a:miter lim="800000"/>
                      <a:headEnd/>
                      <a:tailEnd/>
                    </a:ln>
                  </pic:spPr>
                </pic:pic>
              </a:graphicData>
            </a:graphic>
          </wp:inline>
        </w:drawing>
      </w:r>
      <w:r w:rsidRPr="00904C3F">
        <w:rPr>
          <w:szCs w:val="24"/>
        </w:rPr>
        <w:t>.</w:t>
      </w:r>
    </w:p>
    <w:p w14:paraId="1C9F0515" w14:textId="77777777" w:rsidR="00D762BF" w:rsidRPr="00904C3F" w:rsidRDefault="00D762BF" w:rsidP="00904C3F">
      <w:pPr>
        <w:pStyle w:val="aa"/>
        <w:spacing w:line="276" w:lineRule="auto"/>
        <w:rPr>
          <w:i/>
          <w:szCs w:val="24"/>
        </w:rPr>
      </w:pPr>
      <w:r w:rsidRPr="00904C3F">
        <w:rPr>
          <w:i/>
          <w:szCs w:val="24"/>
        </w:rPr>
        <w:t>Следующий текст отформатирован по центру.</w:t>
      </w:r>
    </w:p>
    <w:p w14:paraId="1B92C767" w14:textId="77777777" w:rsidR="00D762BF" w:rsidRPr="00904C3F" w:rsidRDefault="00D762BF" w:rsidP="00904C3F">
      <w:pPr>
        <w:pStyle w:val="aa"/>
        <w:spacing w:line="276" w:lineRule="auto"/>
        <w:rPr>
          <w:i/>
          <w:szCs w:val="24"/>
        </w:rPr>
      </w:pPr>
      <w:r w:rsidRPr="00904C3F">
        <w:rPr>
          <w:i/>
          <w:szCs w:val="24"/>
        </w:rPr>
        <w:t>Таким способом очень удобно делать заголовки.</w:t>
      </w:r>
    </w:p>
    <w:p w14:paraId="68F88CE9" w14:textId="77777777" w:rsidR="00D762BF" w:rsidRPr="00904C3F" w:rsidRDefault="00D762BF" w:rsidP="007A5B3E">
      <w:pPr>
        <w:pStyle w:val="aa"/>
        <w:spacing w:line="276" w:lineRule="auto"/>
        <w:rPr>
          <w:szCs w:val="24"/>
        </w:rPr>
      </w:pPr>
      <w:r w:rsidRPr="00904C3F">
        <w:rPr>
          <w:szCs w:val="24"/>
        </w:rPr>
        <w:t xml:space="preserve">Для того чтобы текст был отформатирован </w:t>
      </w:r>
      <w:r w:rsidRPr="00904C3F">
        <w:rPr>
          <w:b/>
          <w:szCs w:val="24"/>
        </w:rPr>
        <w:t>по центру</w:t>
      </w:r>
      <w:r w:rsidRPr="00904C3F">
        <w:rPr>
          <w:szCs w:val="24"/>
        </w:rPr>
        <w:t xml:space="preserve">, надо нажать кнопку </w:t>
      </w:r>
      <w:r w:rsidRPr="00904C3F">
        <w:rPr>
          <w:noProof/>
          <w:szCs w:val="24"/>
        </w:rPr>
        <w:drawing>
          <wp:inline distT="0" distB="0" distL="0" distR="0" wp14:anchorId="7BF3E5A1" wp14:editId="56BD5AFB">
            <wp:extent cx="180975" cy="180975"/>
            <wp:effectExtent l="19050" t="0" r="9525" b="0"/>
            <wp:docPr id="11" name="Рисунок 11" descr="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enter"/>
                    <pic:cNvPicPr>
                      <a:picLocks noChangeAspect="1" noChangeArrowheads="1"/>
                    </pic:cNvPicPr>
                  </pic:nvPicPr>
                  <pic:blipFill>
                    <a:blip r:embed="rId17"/>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904C3F">
        <w:rPr>
          <w:szCs w:val="24"/>
        </w:rPr>
        <w:t>.</w:t>
      </w:r>
    </w:p>
    <w:p w14:paraId="2242C653" w14:textId="77777777" w:rsidR="00D762BF" w:rsidRPr="00904C3F" w:rsidRDefault="00D762BF" w:rsidP="00904C3F">
      <w:pPr>
        <w:pStyle w:val="aa"/>
        <w:spacing w:line="276" w:lineRule="auto"/>
        <w:rPr>
          <w:i/>
          <w:szCs w:val="24"/>
        </w:rPr>
      </w:pPr>
      <w:r w:rsidRPr="00904C3F">
        <w:rPr>
          <w:i/>
          <w:szCs w:val="24"/>
        </w:rPr>
        <w:t>Данный текст отформатирован по правому краю.</w:t>
      </w:r>
    </w:p>
    <w:p w14:paraId="76BF2568" w14:textId="77777777" w:rsidR="00D762BF" w:rsidRPr="00904C3F" w:rsidRDefault="00D762BF" w:rsidP="00904C3F">
      <w:pPr>
        <w:pStyle w:val="aa"/>
        <w:spacing w:line="276" w:lineRule="auto"/>
        <w:rPr>
          <w:i/>
          <w:szCs w:val="24"/>
        </w:rPr>
      </w:pPr>
      <w:r w:rsidRPr="00904C3F">
        <w:rPr>
          <w:i/>
          <w:szCs w:val="24"/>
        </w:rPr>
        <w:t>Это очень удобно для написания эпиграфов</w:t>
      </w:r>
    </w:p>
    <w:p w14:paraId="1E0AFD05" w14:textId="77777777" w:rsidR="00D762BF" w:rsidRPr="00904C3F" w:rsidRDefault="00D762BF" w:rsidP="00904C3F">
      <w:pPr>
        <w:pStyle w:val="aa"/>
        <w:spacing w:line="276" w:lineRule="auto"/>
        <w:rPr>
          <w:i/>
          <w:szCs w:val="24"/>
        </w:rPr>
      </w:pPr>
      <w:r w:rsidRPr="00904C3F">
        <w:rPr>
          <w:i/>
          <w:szCs w:val="24"/>
        </w:rPr>
        <w:t>и для оформления титульный листов рефератов.</w:t>
      </w:r>
    </w:p>
    <w:p w14:paraId="26997492" w14:textId="77777777" w:rsidR="00D762BF" w:rsidRPr="00904C3F" w:rsidRDefault="00D762BF" w:rsidP="007A5B3E">
      <w:pPr>
        <w:pStyle w:val="aa"/>
        <w:spacing w:line="276" w:lineRule="auto"/>
        <w:rPr>
          <w:szCs w:val="24"/>
        </w:rPr>
      </w:pPr>
      <w:r w:rsidRPr="00904C3F">
        <w:rPr>
          <w:szCs w:val="24"/>
        </w:rPr>
        <w:t xml:space="preserve">Чтобы отформатировать текст </w:t>
      </w:r>
      <w:r w:rsidRPr="00904C3F">
        <w:rPr>
          <w:b/>
          <w:szCs w:val="24"/>
        </w:rPr>
        <w:t>по правому краю</w:t>
      </w:r>
      <w:r w:rsidRPr="00904C3F">
        <w:rPr>
          <w:szCs w:val="24"/>
        </w:rPr>
        <w:t xml:space="preserve"> надо нажать кнопку </w:t>
      </w:r>
      <w:r w:rsidRPr="00904C3F">
        <w:rPr>
          <w:noProof/>
          <w:szCs w:val="24"/>
        </w:rPr>
        <w:drawing>
          <wp:inline distT="0" distB="0" distL="0" distR="0" wp14:anchorId="39583503" wp14:editId="07F6882A">
            <wp:extent cx="223520" cy="191135"/>
            <wp:effectExtent l="19050" t="0" r="5080" b="0"/>
            <wp:docPr id="12" name="Рисунок 12" descr="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ight"/>
                    <pic:cNvPicPr>
                      <a:picLocks noChangeAspect="1" noChangeArrowheads="1"/>
                    </pic:cNvPicPr>
                  </pic:nvPicPr>
                  <pic:blipFill>
                    <a:blip r:embed="rId18"/>
                    <a:srcRect/>
                    <a:stretch>
                      <a:fillRect/>
                    </a:stretch>
                  </pic:blipFill>
                  <pic:spPr bwMode="auto">
                    <a:xfrm>
                      <a:off x="0" y="0"/>
                      <a:ext cx="223520" cy="191135"/>
                    </a:xfrm>
                    <a:prstGeom prst="rect">
                      <a:avLst/>
                    </a:prstGeom>
                    <a:noFill/>
                    <a:ln w="9525">
                      <a:noFill/>
                      <a:miter lim="800000"/>
                      <a:headEnd/>
                      <a:tailEnd/>
                    </a:ln>
                  </pic:spPr>
                </pic:pic>
              </a:graphicData>
            </a:graphic>
          </wp:inline>
        </w:drawing>
      </w:r>
      <w:r w:rsidRPr="00904C3F">
        <w:rPr>
          <w:szCs w:val="24"/>
        </w:rPr>
        <w:t>.</w:t>
      </w:r>
    </w:p>
    <w:p w14:paraId="6819D104" w14:textId="77777777" w:rsidR="00D762BF" w:rsidRPr="00904C3F" w:rsidRDefault="00D762BF" w:rsidP="00904C3F">
      <w:pPr>
        <w:pStyle w:val="aa"/>
        <w:spacing w:line="276" w:lineRule="auto"/>
        <w:rPr>
          <w:i/>
          <w:szCs w:val="24"/>
        </w:rPr>
      </w:pPr>
      <w:r w:rsidRPr="00904C3F">
        <w:rPr>
          <w:i/>
          <w:szCs w:val="24"/>
        </w:rPr>
        <w:t>Этот текст отформатирован по ширине. Посмотрите, у него правая граница не рваная, как в первом примере, а ровная. Это очень хорошо заметно, когда используются особо длинные слова вроде трискайдикафобия.</w:t>
      </w:r>
    </w:p>
    <w:p w14:paraId="41746756" w14:textId="77777777" w:rsidR="00D762BF" w:rsidRPr="00904C3F" w:rsidRDefault="00D762BF" w:rsidP="007A5B3E">
      <w:pPr>
        <w:pStyle w:val="aa"/>
        <w:spacing w:line="276" w:lineRule="auto"/>
        <w:rPr>
          <w:szCs w:val="24"/>
        </w:rPr>
      </w:pPr>
      <w:r w:rsidRPr="00904C3F">
        <w:rPr>
          <w:szCs w:val="24"/>
        </w:rPr>
        <w:t xml:space="preserve">Чтобы отформатировать текст </w:t>
      </w:r>
      <w:r w:rsidRPr="00904C3F">
        <w:rPr>
          <w:b/>
          <w:szCs w:val="24"/>
        </w:rPr>
        <w:t>по ширине</w:t>
      </w:r>
      <w:r w:rsidRPr="00904C3F">
        <w:rPr>
          <w:szCs w:val="24"/>
        </w:rPr>
        <w:t xml:space="preserve"> надо нажать кнопку </w:t>
      </w:r>
      <w:r w:rsidRPr="00904C3F">
        <w:rPr>
          <w:noProof/>
          <w:szCs w:val="24"/>
        </w:rPr>
        <w:drawing>
          <wp:inline distT="0" distB="0" distL="0" distR="0" wp14:anchorId="17D25F18" wp14:editId="7C96D928">
            <wp:extent cx="223520" cy="212725"/>
            <wp:effectExtent l="19050" t="0" r="5080" b="0"/>
            <wp:docPr id="13" name="Рисунок 13" descr="justi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ustify"/>
                    <pic:cNvPicPr>
                      <a:picLocks noChangeAspect="1" noChangeArrowheads="1"/>
                    </pic:cNvPicPr>
                  </pic:nvPicPr>
                  <pic:blipFill>
                    <a:blip r:embed="rId19"/>
                    <a:srcRect/>
                    <a:stretch>
                      <a:fillRect/>
                    </a:stretch>
                  </pic:blipFill>
                  <pic:spPr bwMode="auto">
                    <a:xfrm>
                      <a:off x="0" y="0"/>
                      <a:ext cx="223520" cy="212725"/>
                    </a:xfrm>
                    <a:prstGeom prst="rect">
                      <a:avLst/>
                    </a:prstGeom>
                    <a:noFill/>
                    <a:ln w="9525">
                      <a:noFill/>
                      <a:miter lim="800000"/>
                      <a:headEnd/>
                      <a:tailEnd/>
                    </a:ln>
                  </pic:spPr>
                </pic:pic>
              </a:graphicData>
            </a:graphic>
          </wp:inline>
        </w:drawing>
      </w:r>
      <w:r w:rsidRPr="00904C3F">
        <w:rPr>
          <w:szCs w:val="24"/>
        </w:rPr>
        <w:t>.</w:t>
      </w:r>
    </w:p>
    <w:p w14:paraId="29AD22C3" w14:textId="77777777" w:rsidR="00D762BF" w:rsidRPr="00904C3F" w:rsidRDefault="00D762BF" w:rsidP="00904C3F">
      <w:pPr>
        <w:pStyle w:val="aa"/>
        <w:spacing w:line="276" w:lineRule="auto"/>
        <w:rPr>
          <w:szCs w:val="24"/>
          <w:u w:val="single"/>
        </w:rPr>
      </w:pPr>
      <w:r w:rsidRPr="00904C3F">
        <w:rPr>
          <w:i/>
          <w:szCs w:val="24"/>
          <w:u w:val="single"/>
        </w:rPr>
        <w:t>Как выделять текст?</w:t>
      </w:r>
    </w:p>
    <w:p w14:paraId="721B687B" w14:textId="77777777" w:rsidR="00D762BF" w:rsidRPr="00904C3F" w:rsidRDefault="00D762BF" w:rsidP="00904C3F">
      <w:pPr>
        <w:pStyle w:val="aa"/>
        <w:spacing w:line="276" w:lineRule="auto"/>
        <w:rPr>
          <w:szCs w:val="24"/>
        </w:rPr>
      </w:pPr>
      <w:r w:rsidRPr="00904C3F">
        <w:rPr>
          <w:szCs w:val="24"/>
        </w:rPr>
        <w:lastRenderedPageBreak/>
        <w:t>Для того чтобы произвести какие-нибудь операции над текстом, его надо сначала выделить. Сделать это можно двумя способами:</w:t>
      </w:r>
    </w:p>
    <w:p w14:paraId="20842821" w14:textId="77777777" w:rsidR="00D762BF" w:rsidRPr="00904C3F" w:rsidRDefault="00D762BF" w:rsidP="00904C3F">
      <w:pPr>
        <w:pStyle w:val="aa"/>
        <w:spacing w:line="276" w:lineRule="auto"/>
        <w:rPr>
          <w:szCs w:val="24"/>
        </w:rPr>
      </w:pPr>
      <w:r w:rsidRPr="00904C3F">
        <w:rPr>
          <w:b/>
          <w:szCs w:val="24"/>
        </w:rPr>
        <w:t>Первый:</w:t>
      </w:r>
      <w:r w:rsidRPr="00904C3F">
        <w:rPr>
          <w:szCs w:val="24"/>
        </w:rPr>
        <w:t xml:space="preserve"> Выделить текст мышкой. Для этого надо нажать левую кнопку мышки и, не отпуская кнопку, переместить мышку. Тот текст, по которому пройдет указатель мышки, будет выделен черным цветом.</w:t>
      </w:r>
    </w:p>
    <w:p w14:paraId="09042DC4" w14:textId="77777777" w:rsidR="00D762BF" w:rsidRPr="00904C3F" w:rsidRDefault="00D07F0A" w:rsidP="007A5B3E">
      <w:pPr>
        <w:pStyle w:val="aa"/>
        <w:spacing w:line="276" w:lineRule="auto"/>
        <w:rPr>
          <w:szCs w:val="24"/>
        </w:rPr>
      </w:pPr>
      <w:r w:rsidRPr="00904C3F">
        <w:rPr>
          <w:b/>
          <w:noProof/>
          <w:szCs w:val="24"/>
        </w:rPr>
        <w:drawing>
          <wp:anchor distT="0" distB="0" distL="114300" distR="114300" simplePos="0" relativeHeight="251678720" behindDoc="0" locked="0" layoutInCell="0" allowOverlap="1" wp14:anchorId="4215D1A3" wp14:editId="5A1828AA">
            <wp:simplePos x="0" y="0"/>
            <wp:positionH relativeFrom="column">
              <wp:posOffset>5613400</wp:posOffset>
            </wp:positionH>
            <wp:positionV relativeFrom="paragraph">
              <wp:posOffset>229870</wp:posOffset>
            </wp:positionV>
            <wp:extent cx="463550" cy="1742440"/>
            <wp:effectExtent l="19050" t="0" r="0" b="0"/>
            <wp:wrapSquare wrapText="bothSides"/>
            <wp:docPr id="19" name="Рисунок 19" descr="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ize"/>
                    <pic:cNvPicPr>
                      <a:picLocks noChangeAspect="1" noChangeArrowheads="1"/>
                    </pic:cNvPicPr>
                  </pic:nvPicPr>
                  <pic:blipFill>
                    <a:blip r:embed="rId20"/>
                    <a:srcRect/>
                    <a:stretch>
                      <a:fillRect/>
                    </a:stretch>
                  </pic:blipFill>
                  <pic:spPr bwMode="auto">
                    <a:xfrm>
                      <a:off x="0" y="0"/>
                      <a:ext cx="463550" cy="1742440"/>
                    </a:xfrm>
                    <a:prstGeom prst="rect">
                      <a:avLst/>
                    </a:prstGeom>
                    <a:noFill/>
                    <a:ln w="9525">
                      <a:noFill/>
                      <a:miter lim="800000"/>
                      <a:headEnd/>
                      <a:tailEnd/>
                    </a:ln>
                  </pic:spPr>
                </pic:pic>
              </a:graphicData>
            </a:graphic>
          </wp:anchor>
        </w:drawing>
      </w:r>
      <w:r w:rsidR="00D762BF" w:rsidRPr="00904C3F">
        <w:rPr>
          <w:b/>
          <w:szCs w:val="24"/>
        </w:rPr>
        <w:t>Второй:</w:t>
      </w:r>
      <w:r w:rsidR="00D762BF" w:rsidRPr="00904C3F">
        <w:rPr>
          <w:szCs w:val="24"/>
        </w:rPr>
        <w:t xml:space="preserve"> Выделить текст с помощью клавиатуры. Для этого надо нажать клавишу </w:t>
      </w:r>
      <w:r w:rsidR="00D762BF" w:rsidRPr="00904C3F">
        <w:rPr>
          <w:i/>
          <w:szCs w:val="24"/>
          <w:lang w:val="en-US"/>
        </w:rPr>
        <w:t>SHIFT</w:t>
      </w:r>
      <w:r w:rsidR="00D762BF" w:rsidRPr="00904C3F">
        <w:rPr>
          <w:szCs w:val="24"/>
        </w:rPr>
        <w:t xml:space="preserve"> и, не отпуская её, нажать клавиши стрелок </w:t>
      </w:r>
      <w:r w:rsidR="00D762BF" w:rsidRPr="00904C3F">
        <w:rPr>
          <w:szCs w:val="24"/>
        </w:rPr>
        <w:sym w:font="Symbol" w:char="F0AC"/>
      </w:r>
      <w:r w:rsidR="00D762BF" w:rsidRPr="00904C3F">
        <w:rPr>
          <w:szCs w:val="24"/>
        </w:rPr>
        <w:t xml:space="preserve"> </w:t>
      </w:r>
      <w:r w:rsidR="00D762BF" w:rsidRPr="00904C3F">
        <w:rPr>
          <w:szCs w:val="24"/>
        </w:rPr>
        <w:sym w:font="Symbol" w:char="F0AD"/>
      </w:r>
      <w:r w:rsidR="00D762BF" w:rsidRPr="00904C3F">
        <w:rPr>
          <w:szCs w:val="24"/>
        </w:rPr>
        <w:t xml:space="preserve"> </w:t>
      </w:r>
      <w:r w:rsidR="00D762BF" w:rsidRPr="00904C3F">
        <w:rPr>
          <w:szCs w:val="24"/>
        </w:rPr>
        <w:sym w:font="Symbol" w:char="F0AE"/>
      </w:r>
      <w:r w:rsidR="00D762BF" w:rsidRPr="00904C3F">
        <w:rPr>
          <w:szCs w:val="24"/>
        </w:rPr>
        <w:t xml:space="preserve"> </w:t>
      </w:r>
      <w:r w:rsidR="00D762BF" w:rsidRPr="00904C3F">
        <w:rPr>
          <w:szCs w:val="24"/>
        </w:rPr>
        <w:sym w:font="Symbol" w:char="F0AF"/>
      </w:r>
      <w:r w:rsidR="00D762BF" w:rsidRPr="00904C3F">
        <w:rPr>
          <w:szCs w:val="24"/>
        </w:rPr>
        <w:t xml:space="preserve">. Одно нажатие стрелок </w:t>
      </w:r>
      <w:r w:rsidR="00D762BF" w:rsidRPr="00904C3F">
        <w:rPr>
          <w:szCs w:val="24"/>
        </w:rPr>
        <w:sym w:font="Symbol" w:char="F0AC"/>
      </w:r>
      <w:r w:rsidR="00D762BF" w:rsidRPr="00904C3F">
        <w:rPr>
          <w:szCs w:val="24"/>
        </w:rPr>
        <w:t xml:space="preserve"> и </w:t>
      </w:r>
      <w:r w:rsidR="00D762BF" w:rsidRPr="00904C3F">
        <w:rPr>
          <w:szCs w:val="24"/>
        </w:rPr>
        <w:sym w:font="Symbol" w:char="F0AE"/>
      </w:r>
      <w:r w:rsidR="00D762BF" w:rsidRPr="00904C3F">
        <w:rPr>
          <w:szCs w:val="24"/>
        </w:rPr>
        <w:t xml:space="preserve"> выделит одну букву, а стрелок </w:t>
      </w:r>
      <w:r w:rsidR="00D762BF" w:rsidRPr="00904C3F">
        <w:rPr>
          <w:szCs w:val="24"/>
        </w:rPr>
        <w:sym w:font="Symbol" w:char="F0AD"/>
      </w:r>
      <w:r w:rsidR="00D762BF" w:rsidRPr="00904C3F">
        <w:rPr>
          <w:szCs w:val="24"/>
        </w:rPr>
        <w:t xml:space="preserve"> и </w:t>
      </w:r>
      <w:r w:rsidR="00D762BF" w:rsidRPr="00904C3F">
        <w:rPr>
          <w:szCs w:val="24"/>
        </w:rPr>
        <w:sym w:font="Symbol" w:char="F0AF"/>
      </w:r>
      <w:r w:rsidR="00D762BF" w:rsidRPr="00904C3F">
        <w:rPr>
          <w:szCs w:val="24"/>
        </w:rPr>
        <w:t xml:space="preserve"> целую строку.</w:t>
      </w:r>
    </w:p>
    <w:p w14:paraId="005C7F64" w14:textId="77777777" w:rsidR="00D762BF" w:rsidRPr="00904C3F" w:rsidRDefault="00D762BF" w:rsidP="00904C3F">
      <w:pPr>
        <w:pStyle w:val="aa"/>
        <w:spacing w:line="276" w:lineRule="auto"/>
        <w:rPr>
          <w:i/>
          <w:szCs w:val="24"/>
          <w:u w:val="single"/>
        </w:rPr>
      </w:pPr>
      <w:r w:rsidRPr="00904C3F">
        <w:rPr>
          <w:i/>
          <w:szCs w:val="24"/>
          <w:u w:val="single"/>
        </w:rPr>
        <w:t>Как изменить размер шрифта?</w:t>
      </w:r>
    </w:p>
    <w:p w14:paraId="778FC1DE" w14:textId="77777777" w:rsidR="00D762BF" w:rsidRPr="00904C3F" w:rsidRDefault="00D762BF" w:rsidP="00904C3F">
      <w:pPr>
        <w:pStyle w:val="aa"/>
        <w:spacing w:line="276" w:lineRule="auto"/>
        <w:rPr>
          <w:szCs w:val="24"/>
        </w:rPr>
      </w:pPr>
      <w:r w:rsidRPr="00904C3F">
        <w:rPr>
          <w:szCs w:val="24"/>
        </w:rPr>
        <w:t>В рефератах и курсовых работах названия глав принято оформлять более крупными буквами, чем основной текст. Также на титульном листе хотелось бы написать название большими буквами.</w:t>
      </w:r>
    </w:p>
    <w:p w14:paraId="610D57BC" w14:textId="77777777" w:rsidR="00D762BF" w:rsidRPr="00904C3F" w:rsidRDefault="00D762BF" w:rsidP="00904C3F">
      <w:pPr>
        <w:pStyle w:val="aa"/>
        <w:spacing w:line="276" w:lineRule="auto"/>
        <w:rPr>
          <w:szCs w:val="24"/>
        </w:rPr>
      </w:pPr>
      <w:r w:rsidRPr="00904C3F">
        <w:rPr>
          <w:szCs w:val="24"/>
        </w:rPr>
        <w:t xml:space="preserve">Для того чтобы изменить размер шрифта надо выбрать окно </w:t>
      </w:r>
      <w:r w:rsidRPr="00904C3F">
        <w:rPr>
          <w:i/>
          <w:szCs w:val="24"/>
        </w:rPr>
        <w:t xml:space="preserve">Размер </w:t>
      </w:r>
      <w:r w:rsidRPr="00904C3F">
        <w:rPr>
          <w:szCs w:val="24"/>
        </w:rPr>
        <w:t xml:space="preserve">из панели </w:t>
      </w:r>
      <w:r w:rsidRPr="00904C3F">
        <w:rPr>
          <w:i/>
          <w:szCs w:val="24"/>
        </w:rPr>
        <w:t>Форматирование</w:t>
      </w:r>
      <w:r w:rsidRPr="00904C3F">
        <w:rPr>
          <w:szCs w:val="24"/>
        </w:rPr>
        <w:t xml:space="preserve"> и выбрать там нужный размер шрифта.</w:t>
      </w:r>
    </w:p>
    <w:p w14:paraId="57EBB9B6" w14:textId="77777777" w:rsidR="00D762BF" w:rsidRPr="00904C3F" w:rsidRDefault="00D762BF" w:rsidP="007A5B3E">
      <w:pPr>
        <w:pStyle w:val="aa"/>
        <w:spacing w:line="276" w:lineRule="auto"/>
        <w:rPr>
          <w:szCs w:val="24"/>
        </w:rPr>
      </w:pPr>
      <w:r w:rsidRPr="00904C3F">
        <w:rPr>
          <w:szCs w:val="24"/>
          <w:u w:val="single"/>
        </w:rPr>
        <w:t>Пример:</w:t>
      </w:r>
      <w:r w:rsidRPr="00904C3F">
        <w:rPr>
          <w:szCs w:val="24"/>
        </w:rPr>
        <w:t xml:space="preserve"> Буквы разных размеров.</w:t>
      </w:r>
    </w:p>
    <w:p w14:paraId="094062F9" w14:textId="77777777" w:rsidR="00D762BF" w:rsidRPr="00904C3F" w:rsidRDefault="002C6D11" w:rsidP="00904C3F">
      <w:pPr>
        <w:pStyle w:val="aa"/>
        <w:spacing w:line="276" w:lineRule="auto"/>
        <w:rPr>
          <w:i/>
          <w:szCs w:val="24"/>
          <w:u w:val="single"/>
        </w:rPr>
      </w:pPr>
      <w:r>
        <w:rPr>
          <w:i/>
          <w:noProof/>
          <w:szCs w:val="24"/>
          <w:u w:val="single"/>
        </w:rPr>
        <w:drawing>
          <wp:anchor distT="0" distB="0" distL="114300" distR="114300" simplePos="0" relativeHeight="251679744" behindDoc="0" locked="0" layoutInCell="0" allowOverlap="1" wp14:anchorId="6BDCE26A" wp14:editId="13E6E27D">
            <wp:simplePos x="0" y="0"/>
            <wp:positionH relativeFrom="column">
              <wp:posOffset>3975100</wp:posOffset>
            </wp:positionH>
            <wp:positionV relativeFrom="paragraph">
              <wp:posOffset>0</wp:posOffset>
            </wp:positionV>
            <wp:extent cx="2102485" cy="2087245"/>
            <wp:effectExtent l="19050" t="0" r="0" b="0"/>
            <wp:wrapSquare wrapText="bothSides"/>
            <wp:docPr id="20" name="Рисунок 20" descr="f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ont"/>
                    <pic:cNvPicPr>
                      <a:picLocks noChangeAspect="1" noChangeArrowheads="1"/>
                    </pic:cNvPicPr>
                  </pic:nvPicPr>
                  <pic:blipFill>
                    <a:blip r:embed="rId21"/>
                    <a:srcRect/>
                    <a:stretch>
                      <a:fillRect/>
                    </a:stretch>
                  </pic:blipFill>
                  <pic:spPr bwMode="auto">
                    <a:xfrm>
                      <a:off x="0" y="0"/>
                      <a:ext cx="2102485" cy="2087245"/>
                    </a:xfrm>
                    <a:prstGeom prst="rect">
                      <a:avLst/>
                    </a:prstGeom>
                    <a:noFill/>
                    <a:ln w="9525">
                      <a:noFill/>
                      <a:miter lim="800000"/>
                      <a:headEnd/>
                      <a:tailEnd/>
                    </a:ln>
                  </pic:spPr>
                </pic:pic>
              </a:graphicData>
            </a:graphic>
          </wp:anchor>
        </w:drawing>
      </w:r>
      <w:r w:rsidR="00D762BF" w:rsidRPr="00904C3F">
        <w:rPr>
          <w:i/>
          <w:szCs w:val="24"/>
          <w:u w:val="single"/>
        </w:rPr>
        <w:t>Как изменить начертание шрифта?</w:t>
      </w:r>
    </w:p>
    <w:p w14:paraId="0621947F" w14:textId="77777777" w:rsidR="00D762BF" w:rsidRPr="00904C3F" w:rsidRDefault="00D762BF" w:rsidP="00904C3F">
      <w:pPr>
        <w:pStyle w:val="aa"/>
        <w:spacing w:line="276" w:lineRule="auto"/>
        <w:rPr>
          <w:szCs w:val="24"/>
        </w:rPr>
      </w:pPr>
      <w:r w:rsidRPr="00904C3F">
        <w:rPr>
          <w:szCs w:val="24"/>
        </w:rPr>
        <w:t xml:space="preserve">Для придания тексту большей красоты можно использовать различные начертания шрифтов. Например, </w:t>
      </w:r>
      <w:r w:rsidRPr="00904C3F">
        <w:rPr>
          <w:szCs w:val="24"/>
          <w:lang w:val="en-US"/>
        </w:rPr>
        <w:t>Arial</w:t>
      </w:r>
      <w:r w:rsidRPr="00904C3F">
        <w:rPr>
          <w:szCs w:val="24"/>
        </w:rPr>
        <w:t xml:space="preserve"> или </w:t>
      </w:r>
      <w:r w:rsidRPr="00904C3F">
        <w:rPr>
          <w:szCs w:val="24"/>
          <w:lang w:val="en-US"/>
        </w:rPr>
        <w:t>Courier</w:t>
      </w:r>
      <w:r w:rsidRPr="00904C3F">
        <w:rPr>
          <w:szCs w:val="24"/>
        </w:rPr>
        <w:t>.</w:t>
      </w:r>
    </w:p>
    <w:p w14:paraId="514A7BCA" w14:textId="77777777" w:rsidR="00D762BF" w:rsidRPr="00904C3F" w:rsidRDefault="00D762BF" w:rsidP="00904C3F">
      <w:pPr>
        <w:pStyle w:val="aa"/>
        <w:spacing w:line="276" w:lineRule="auto"/>
        <w:rPr>
          <w:szCs w:val="24"/>
        </w:rPr>
      </w:pPr>
      <w:r w:rsidRPr="00904C3F">
        <w:rPr>
          <w:szCs w:val="24"/>
        </w:rPr>
        <w:t xml:space="preserve">Для того чтобы изменить начертание шрифта надо выбрать окно </w:t>
      </w:r>
      <w:r w:rsidRPr="00904C3F">
        <w:rPr>
          <w:i/>
          <w:szCs w:val="24"/>
        </w:rPr>
        <w:t xml:space="preserve">Шрифт </w:t>
      </w:r>
      <w:r w:rsidRPr="00904C3F">
        <w:rPr>
          <w:szCs w:val="24"/>
        </w:rPr>
        <w:t xml:space="preserve">из панели </w:t>
      </w:r>
      <w:r w:rsidRPr="00904C3F">
        <w:rPr>
          <w:i/>
          <w:szCs w:val="24"/>
        </w:rPr>
        <w:t>Форматирование</w:t>
      </w:r>
      <w:r w:rsidRPr="00904C3F">
        <w:rPr>
          <w:szCs w:val="24"/>
        </w:rPr>
        <w:t xml:space="preserve"> и выбрать там нужное начертание шрифта.</w:t>
      </w:r>
    </w:p>
    <w:p w14:paraId="317BE24E" w14:textId="77777777" w:rsidR="00D762BF" w:rsidRPr="00904C3F" w:rsidRDefault="00D762BF" w:rsidP="007A5B3E">
      <w:pPr>
        <w:pStyle w:val="aa"/>
        <w:spacing w:line="276" w:lineRule="auto"/>
        <w:rPr>
          <w:szCs w:val="24"/>
        </w:rPr>
      </w:pPr>
      <w:r w:rsidRPr="00904C3F">
        <w:rPr>
          <w:szCs w:val="24"/>
          <w:u w:val="single"/>
        </w:rPr>
        <w:t>Пример:</w:t>
      </w:r>
      <w:r w:rsidRPr="00904C3F">
        <w:rPr>
          <w:szCs w:val="24"/>
        </w:rPr>
        <w:t xml:space="preserve"> Текст с начертанием шрифта </w:t>
      </w:r>
      <w:r w:rsidRPr="00904C3F">
        <w:rPr>
          <w:szCs w:val="24"/>
          <w:lang w:val="en-US"/>
        </w:rPr>
        <w:t>Arial</w:t>
      </w:r>
      <w:r w:rsidRPr="00904C3F">
        <w:rPr>
          <w:szCs w:val="24"/>
        </w:rPr>
        <w:t xml:space="preserve"> отличается от текста с начертанием шрифта </w:t>
      </w:r>
      <w:r w:rsidRPr="00904C3F">
        <w:rPr>
          <w:szCs w:val="24"/>
          <w:lang w:val="en-US"/>
        </w:rPr>
        <w:t>Courier</w:t>
      </w:r>
      <w:r w:rsidRPr="00904C3F">
        <w:rPr>
          <w:szCs w:val="24"/>
        </w:rPr>
        <w:t>.</w:t>
      </w:r>
    </w:p>
    <w:p w14:paraId="78A58FB7" w14:textId="77777777" w:rsidR="00D762BF" w:rsidRPr="00904C3F" w:rsidRDefault="00D762BF" w:rsidP="00904C3F">
      <w:pPr>
        <w:pStyle w:val="aa"/>
        <w:spacing w:line="276" w:lineRule="auto"/>
        <w:rPr>
          <w:i/>
          <w:szCs w:val="24"/>
          <w:u w:val="single"/>
        </w:rPr>
      </w:pPr>
      <w:r w:rsidRPr="00904C3F">
        <w:rPr>
          <w:i/>
          <w:szCs w:val="24"/>
          <w:u w:val="single"/>
        </w:rPr>
        <w:t xml:space="preserve">Как закрыть </w:t>
      </w:r>
      <w:r w:rsidRPr="00904C3F">
        <w:rPr>
          <w:i/>
          <w:szCs w:val="24"/>
          <w:u w:val="single"/>
          <w:lang w:val="en-US"/>
        </w:rPr>
        <w:t>Word</w:t>
      </w:r>
      <w:r w:rsidRPr="00904C3F">
        <w:rPr>
          <w:i/>
          <w:szCs w:val="24"/>
          <w:u w:val="single"/>
        </w:rPr>
        <w:t>?</w:t>
      </w:r>
    </w:p>
    <w:p w14:paraId="02876754" w14:textId="77777777" w:rsidR="00D762BF" w:rsidRPr="00904C3F" w:rsidRDefault="00D762BF" w:rsidP="00904C3F">
      <w:pPr>
        <w:pStyle w:val="aa"/>
        <w:spacing w:line="276" w:lineRule="auto"/>
        <w:rPr>
          <w:szCs w:val="24"/>
        </w:rPr>
      </w:pPr>
      <w:r w:rsidRPr="00904C3F">
        <w:rPr>
          <w:szCs w:val="24"/>
        </w:rPr>
        <w:t>Это не менее важное действие, как и все другие, делается несколькими способами:</w:t>
      </w:r>
    </w:p>
    <w:p w14:paraId="1F93C122" w14:textId="77777777" w:rsidR="00D762BF" w:rsidRPr="00904C3F" w:rsidRDefault="00D762BF" w:rsidP="00904C3F">
      <w:pPr>
        <w:pStyle w:val="aa"/>
        <w:spacing w:line="276" w:lineRule="auto"/>
        <w:rPr>
          <w:szCs w:val="24"/>
        </w:rPr>
      </w:pPr>
      <w:r w:rsidRPr="00904C3F">
        <w:rPr>
          <w:b/>
          <w:szCs w:val="24"/>
        </w:rPr>
        <w:t>Первый:</w:t>
      </w:r>
      <w:r w:rsidRPr="00904C3F">
        <w:rPr>
          <w:szCs w:val="24"/>
        </w:rPr>
        <w:t xml:space="preserve"> Открыть меню </w:t>
      </w:r>
      <w:r w:rsidRPr="00904C3F">
        <w:rPr>
          <w:i/>
          <w:szCs w:val="24"/>
        </w:rPr>
        <w:t>Файл</w:t>
      </w:r>
      <w:r w:rsidRPr="00904C3F">
        <w:rPr>
          <w:szCs w:val="24"/>
        </w:rPr>
        <w:t xml:space="preserve"> и выбрать там пункт </w:t>
      </w:r>
      <w:r w:rsidRPr="00904C3F">
        <w:rPr>
          <w:i/>
          <w:szCs w:val="24"/>
        </w:rPr>
        <w:t>Выход</w:t>
      </w:r>
      <w:r w:rsidRPr="00904C3F">
        <w:rPr>
          <w:szCs w:val="24"/>
        </w:rPr>
        <w:t>.</w:t>
      </w:r>
    </w:p>
    <w:p w14:paraId="0264F100" w14:textId="77777777" w:rsidR="00D762BF" w:rsidRPr="00904C3F" w:rsidRDefault="00D762BF" w:rsidP="00904C3F">
      <w:pPr>
        <w:pStyle w:val="aa"/>
        <w:spacing w:line="276" w:lineRule="auto"/>
        <w:rPr>
          <w:szCs w:val="24"/>
        </w:rPr>
      </w:pPr>
      <w:r w:rsidRPr="00904C3F">
        <w:rPr>
          <w:b/>
          <w:szCs w:val="24"/>
        </w:rPr>
        <w:t>Второй:</w:t>
      </w:r>
      <w:r w:rsidRPr="00904C3F">
        <w:rPr>
          <w:szCs w:val="24"/>
        </w:rPr>
        <w:t xml:space="preserve"> Нажать кнопку </w:t>
      </w:r>
      <w:r w:rsidRPr="00904C3F">
        <w:rPr>
          <w:noProof/>
          <w:szCs w:val="24"/>
        </w:rPr>
        <w:drawing>
          <wp:inline distT="0" distB="0" distL="0" distR="0" wp14:anchorId="1B8B9121" wp14:editId="544B6FE9">
            <wp:extent cx="159385" cy="170180"/>
            <wp:effectExtent l="19050" t="0" r="0" b="0"/>
            <wp:docPr id="14" name="Рисунок 14" descr="c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lose"/>
                    <pic:cNvPicPr>
                      <a:picLocks noChangeAspect="1" noChangeArrowheads="1"/>
                    </pic:cNvPicPr>
                  </pic:nvPicPr>
                  <pic:blipFill>
                    <a:blip r:embed="rId22"/>
                    <a:srcRect/>
                    <a:stretch>
                      <a:fillRect/>
                    </a:stretch>
                  </pic:blipFill>
                  <pic:spPr bwMode="auto">
                    <a:xfrm>
                      <a:off x="0" y="0"/>
                      <a:ext cx="159385" cy="170180"/>
                    </a:xfrm>
                    <a:prstGeom prst="rect">
                      <a:avLst/>
                    </a:prstGeom>
                    <a:noFill/>
                    <a:ln w="9525">
                      <a:noFill/>
                      <a:miter lim="800000"/>
                      <a:headEnd/>
                      <a:tailEnd/>
                    </a:ln>
                  </pic:spPr>
                </pic:pic>
              </a:graphicData>
            </a:graphic>
          </wp:inline>
        </w:drawing>
      </w:r>
      <w:r w:rsidRPr="00904C3F">
        <w:rPr>
          <w:szCs w:val="24"/>
        </w:rPr>
        <w:t xml:space="preserve"> в верхнем правом углу окна </w:t>
      </w:r>
      <w:r w:rsidRPr="00904C3F">
        <w:rPr>
          <w:szCs w:val="24"/>
          <w:lang w:val="en-US"/>
        </w:rPr>
        <w:t>Word</w:t>
      </w:r>
      <w:r w:rsidRPr="00904C3F">
        <w:rPr>
          <w:szCs w:val="24"/>
        </w:rPr>
        <w:t>.</w:t>
      </w:r>
    </w:p>
    <w:p w14:paraId="757E4797" w14:textId="77777777" w:rsidR="00D762BF" w:rsidRPr="00904C3F" w:rsidRDefault="00D762BF" w:rsidP="00904C3F">
      <w:pPr>
        <w:pStyle w:val="aa"/>
        <w:spacing w:line="276" w:lineRule="auto"/>
        <w:rPr>
          <w:szCs w:val="24"/>
        </w:rPr>
      </w:pPr>
    </w:p>
    <w:p w14:paraId="088D6DB6" w14:textId="77777777" w:rsidR="00D762BF" w:rsidRPr="00904C3F" w:rsidRDefault="00D07F0A" w:rsidP="00904C3F">
      <w:pPr>
        <w:pStyle w:val="aa"/>
        <w:spacing w:line="276" w:lineRule="auto"/>
        <w:rPr>
          <w:b/>
          <w:szCs w:val="24"/>
        </w:rPr>
      </w:pPr>
      <w:r w:rsidRPr="00904C3F">
        <w:rPr>
          <w:b/>
          <w:szCs w:val="24"/>
        </w:rPr>
        <w:t>Задание:</w:t>
      </w:r>
    </w:p>
    <w:p w14:paraId="34B6A148" w14:textId="77777777" w:rsidR="00D762BF" w:rsidRPr="00904C3F" w:rsidRDefault="00D762BF" w:rsidP="00904C3F">
      <w:pPr>
        <w:pStyle w:val="aa"/>
        <w:numPr>
          <w:ilvl w:val="0"/>
          <w:numId w:val="11"/>
        </w:numPr>
        <w:spacing w:line="276" w:lineRule="auto"/>
        <w:rPr>
          <w:szCs w:val="24"/>
        </w:rPr>
      </w:pPr>
      <w:r w:rsidRPr="00904C3F">
        <w:rPr>
          <w:szCs w:val="24"/>
        </w:rPr>
        <w:t xml:space="preserve">Закрыть </w:t>
      </w:r>
      <w:r w:rsidRPr="00904C3F">
        <w:rPr>
          <w:szCs w:val="24"/>
          <w:lang w:val="en-US"/>
        </w:rPr>
        <w:t>Word</w:t>
      </w:r>
      <w:r w:rsidRPr="00904C3F">
        <w:rPr>
          <w:szCs w:val="24"/>
        </w:rPr>
        <w:t>.</w:t>
      </w:r>
    </w:p>
    <w:p w14:paraId="5D56098B" w14:textId="77777777" w:rsidR="00D762BF" w:rsidRPr="00904C3F" w:rsidRDefault="00D762BF" w:rsidP="00904C3F">
      <w:pPr>
        <w:pStyle w:val="aa"/>
        <w:numPr>
          <w:ilvl w:val="0"/>
          <w:numId w:val="11"/>
        </w:numPr>
        <w:spacing w:line="276" w:lineRule="auto"/>
        <w:rPr>
          <w:szCs w:val="24"/>
        </w:rPr>
      </w:pPr>
      <w:r w:rsidRPr="00904C3F">
        <w:rPr>
          <w:szCs w:val="24"/>
        </w:rPr>
        <w:t xml:space="preserve">Запустить </w:t>
      </w:r>
      <w:r w:rsidRPr="00904C3F">
        <w:rPr>
          <w:szCs w:val="24"/>
          <w:lang w:val="en-US"/>
        </w:rPr>
        <w:t>Word</w:t>
      </w:r>
      <w:r w:rsidRPr="00904C3F">
        <w:rPr>
          <w:szCs w:val="24"/>
        </w:rPr>
        <w:t>.</w:t>
      </w:r>
    </w:p>
    <w:p w14:paraId="48B8F0CA" w14:textId="77777777" w:rsidR="00D762BF" w:rsidRPr="00904C3F" w:rsidRDefault="00D762BF" w:rsidP="00904C3F">
      <w:pPr>
        <w:pStyle w:val="aa"/>
        <w:numPr>
          <w:ilvl w:val="0"/>
          <w:numId w:val="11"/>
        </w:numPr>
        <w:spacing w:line="276" w:lineRule="auto"/>
        <w:rPr>
          <w:szCs w:val="24"/>
        </w:rPr>
      </w:pPr>
      <w:r w:rsidRPr="00904C3F">
        <w:rPr>
          <w:szCs w:val="24"/>
        </w:rPr>
        <w:t xml:space="preserve">Открыть файл </w:t>
      </w:r>
      <w:r w:rsidRPr="00904C3F">
        <w:rPr>
          <w:b/>
          <w:i/>
          <w:szCs w:val="24"/>
          <w:lang w:val="en-US"/>
        </w:rPr>
        <w:t>w</w:t>
      </w:r>
      <w:r w:rsidRPr="00904C3F">
        <w:rPr>
          <w:b/>
          <w:i/>
          <w:szCs w:val="24"/>
        </w:rPr>
        <w:t>_</w:t>
      </w:r>
      <w:r w:rsidRPr="00904C3F">
        <w:rPr>
          <w:b/>
          <w:i/>
          <w:szCs w:val="24"/>
          <w:lang w:val="en-US"/>
        </w:rPr>
        <w:t>lab</w:t>
      </w:r>
      <w:r w:rsidRPr="00904C3F">
        <w:rPr>
          <w:b/>
          <w:i/>
          <w:szCs w:val="24"/>
        </w:rPr>
        <w:t>1.</w:t>
      </w:r>
      <w:r w:rsidRPr="00904C3F">
        <w:rPr>
          <w:b/>
          <w:i/>
          <w:szCs w:val="24"/>
          <w:lang w:val="en-US"/>
        </w:rPr>
        <w:t>doc</w:t>
      </w:r>
      <w:r w:rsidRPr="00904C3F">
        <w:rPr>
          <w:i/>
          <w:szCs w:val="24"/>
        </w:rPr>
        <w:t>.</w:t>
      </w:r>
    </w:p>
    <w:p w14:paraId="79FA404F" w14:textId="77777777" w:rsidR="00D762BF" w:rsidRPr="00904C3F" w:rsidRDefault="00D762BF" w:rsidP="00904C3F">
      <w:pPr>
        <w:pStyle w:val="aa"/>
        <w:numPr>
          <w:ilvl w:val="0"/>
          <w:numId w:val="11"/>
        </w:numPr>
        <w:spacing w:line="276" w:lineRule="auto"/>
        <w:rPr>
          <w:szCs w:val="24"/>
        </w:rPr>
      </w:pPr>
      <w:r w:rsidRPr="00904C3F">
        <w:rPr>
          <w:szCs w:val="24"/>
        </w:rPr>
        <w:t>Создать новый документ и сохранить его.</w:t>
      </w:r>
    </w:p>
    <w:p w14:paraId="1082091E" w14:textId="77777777" w:rsidR="00D762BF" w:rsidRPr="00A44A4B" w:rsidRDefault="00D762BF" w:rsidP="00A44A4B">
      <w:pPr>
        <w:pStyle w:val="aa"/>
        <w:numPr>
          <w:ilvl w:val="0"/>
          <w:numId w:val="11"/>
        </w:numPr>
        <w:spacing w:line="276" w:lineRule="auto"/>
        <w:rPr>
          <w:szCs w:val="24"/>
        </w:rPr>
      </w:pPr>
      <w:r w:rsidRPr="00904C3F">
        <w:rPr>
          <w:szCs w:val="24"/>
        </w:rPr>
        <w:t xml:space="preserve">Набрать страницу текста с абзацными отступами, различным форматированием, разными шрифтами и размером символов (можно из лекций). </w:t>
      </w:r>
    </w:p>
    <w:p w14:paraId="67A48575" w14:textId="77777777" w:rsidR="00D762BF" w:rsidRPr="00904C3F" w:rsidRDefault="00D762BF" w:rsidP="00904C3F">
      <w:pPr>
        <w:pStyle w:val="aa"/>
        <w:spacing w:line="276" w:lineRule="auto"/>
        <w:ind w:left="900" w:firstLine="0"/>
        <w:rPr>
          <w:szCs w:val="24"/>
        </w:rPr>
      </w:pPr>
      <w:r w:rsidRPr="00904C3F">
        <w:rPr>
          <w:szCs w:val="24"/>
        </w:rPr>
        <w:t>Сохранить созданный документ в каталоге:</w:t>
      </w:r>
    </w:p>
    <w:p w14:paraId="2DA0D73C" w14:textId="77777777" w:rsidR="00D762BF" w:rsidRPr="00904C3F" w:rsidRDefault="00D762BF" w:rsidP="00904C3F">
      <w:pPr>
        <w:pStyle w:val="aa"/>
        <w:spacing w:line="276" w:lineRule="auto"/>
        <w:ind w:left="900" w:firstLine="0"/>
        <w:rPr>
          <w:szCs w:val="24"/>
        </w:rPr>
      </w:pPr>
      <w:r w:rsidRPr="00904C3F">
        <w:rPr>
          <w:b/>
          <w:bCs/>
          <w:szCs w:val="24"/>
          <w:lang w:val="en-US"/>
        </w:rPr>
        <w:t>C</w:t>
      </w:r>
      <w:r w:rsidRPr="00904C3F">
        <w:rPr>
          <w:b/>
          <w:bCs/>
          <w:szCs w:val="24"/>
        </w:rPr>
        <w:t>:\</w:t>
      </w:r>
      <w:r w:rsidRPr="00904C3F">
        <w:rPr>
          <w:b/>
          <w:bCs/>
          <w:szCs w:val="24"/>
          <w:lang w:val="en-US"/>
        </w:rPr>
        <w:t>Stud</w:t>
      </w:r>
      <w:r w:rsidRPr="00904C3F">
        <w:rPr>
          <w:b/>
          <w:bCs/>
          <w:szCs w:val="24"/>
        </w:rPr>
        <w:t>\Специальность\Фамилия\</w:t>
      </w:r>
      <w:r w:rsidRPr="00904C3F">
        <w:rPr>
          <w:b/>
          <w:bCs/>
          <w:szCs w:val="24"/>
          <w:lang w:val="en-US"/>
        </w:rPr>
        <w:t>Word</w:t>
      </w:r>
      <w:r w:rsidRPr="00904C3F">
        <w:rPr>
          <w:b/>
          <w:bCs/>
          <w:szCs w:val="24"/>
        </w:rPr>
        <w:t>_1.</w:t>
      </w:r>
      <w:r w:rsidRPr="00904C3F">
        <w:rPr>
          <w:b/>
          <w:bCs/>
          <w:szCs w:val="24"/>
          <w:lang w:val="en-US"/>
        </w:rPr>
        <w:t>doc</w:t>
      </w:r>
      <w:r w:rsidRPr="00904C3F">
        <w:rPr>
          <w:szCs w:val="24"/>
        </w:rPr>
        <w:t xml:space="preserve">, </w:t>
      </w:r>
    </w:p>
    <w:p w14:paraId="0E6DEAB2" w14:textId="77777777" w:rsidR="00D762BF" w:rsidRPr="00904C3F" w:rsidRDefault="00D762BF" w:rsidP="00A44A4B">
      <w:pPr>
        <w:pStyle w:val="aa"/>
        <w:spacing w:line="276" w:lineRule="auto"/>
        <w:ind w:left="900" w:firstLine="0"/>
        <w:rPr>
          <w:szCs w:val="24"/>
        </w:rPr>
      </w:pPr>
      <w:r w:rsidRPr="00904C3F">
        <w:rPr>
          <w:szCs w:val="24"/>
        </w:rPr>
        <w:t xml:space="preserve">где </w:t>
      </w:r>
      <w:r w:rsidRPr="00904C3F">
        <w:rPr>
          <w:b/>
          <w:bCs/>
          <w:szCs w:val="24"/>
        </w:rPr>
        <w:t xml:space="preserve">Специальность </w:t>
      </w:r>
      <w:r w:rsidRPr="00904C3F">
        <w:rPr>
          <w:szCs w:val="24"/>
        </w:rPr>
        <w:t xml:space="preserve">может быть </w:t>
      </w:r>
      <w:r w:rsidRPr="00904C3F">
        <w:rPr>
          <w:b/>
          <w:bCs/>
          <w:szCs w:val="24"/>
          <w:lang w:val="en-US"/>
        </w:rPr>
        <w:t>ZI</w:t>
      </w:r>
      <w:r w:rsidRPr="00904C3F">
        <w:rPr>
          <w:b/>
          <w:bCs/>
          <w:szCs w:val="24"/>
        </w:rPr>
        <w:t xml:space="preserve"> </w:t>
      </w:r>
      <w:r w:rsidRPr="00904C3F">
        <w:rPr>
          <w:szCs w:val="24"/>
        </w:rPr>
        <w:t xml:space="preserve">– защита информации, </w:t>
      </w:r>
      <w:r w:rsidRPr="00904C3F">
        <w:rPr>
          <w:b/>
          <w:bCs/>
          <w:szCs w:val="24"/>
          <w:lang w:val="en-US"/>
        </w:rPr>
        <w:t>PI</w:t>
      </w:r>
      <w:r w:rsidRPr="00904C3F">
        <w:rPr>
          <w:szCs w:val="24"/>
        </w:rPr>
        <w:t xml:space="preserve"> – прикладная информатика, а </w:t>
      </w:r>
      <w:r w:rsidRPr="00904C3F">
        <w:rPr>
          <w:b/>
          <w:bCs/>
          <w:szCs w:val="24"/>
        </w:rPr>
        <w:t>Фамилия</w:t>
      </w:r>
      <w:r w:rsidRPr="00904C3F">
        <w:rPr>
          <w:szCs w:val="24"/>
        </w:rPr>
        <w:t xml:space="preserve"> – Ваша фамилия.</w:t>
      </w:r>
    </w:p>
    <w:p w14:paraId="29D17699" w14:textId="77777777" w:rsidR="00D762BF" w:rsidRPr="00904C3F" w:rsidRDefault="00D762BF" w:rsidP="00904C3F">
      <w:pPr>
        <w:pStyle w:val="aa"/>
        <w:spacing w:line="276" w:lineRule="auto"/>
        <w:ind w:left="900" w:firstLine="0"/>
        <w:rPr>
          <w:szCs w:val="24"/>
        </w:rPr>
      </w:pPr>
      <w:r w:rsidRPr="00904C3F">
        <w:rPr>
          <w:szCs w:val="24"/>
        </w:rPr>
        <w:t>Содержимое файла продемонстрировать преподавателю.</w:t>
      </w:r>
    </w:p>
    <w:p w14:paraId="63BF8D71" w14:textId="77777777" w:rsidR="008A0684" w:rsidRDefault="008A0684" w:rsidP="007A5B3E">
      <w:pPr>
        <w:pStyle w:val="aa"/>
        <w:spacing w:line="276" w:lineRule="auto"/>
        <w:ind w:firstLine="0"/>
        <w:rPr>
          <w:szCs w:val="24"/>
        </w:rPr>
      </w:pPr>
    </w:p>
    <w:p w14:paraId="46A21B4A" w14:textId="77777777" w:rsidR="007A5B3E" w:rsidRDefault="007A5B3E" w:rsidP="007A5B3E">
      <w:pPr>
        <w:pStyle w:val="aa"/>
        <w:spacing w:line="276" w:lineRule="auto"/>
        <w:ind w:firstLine="0"/>
        <w:rPr>
          <w:szCs w:val="24"/>
        </w:rPr>
      </w:pPr>
    </w:p>
    <w:p w14:paraId="53FDCDA8" w14:textId="77777777" w:rsidR="007A5B3E" w:rsidRDefault="007A5B3E" w:rsidP="007A5B3E">
      <w:pPr>
        <w:pStyle w:val="aa"/>
        <w:spacing w:line="276" w:lineRule="auto"/>
        <w:ind w:firstLine="0"/>
        <w:rPr>
          <w:szCs w:val="24"/>
        </w:rPr>
      </w:pPr>
    </w:p>
    <w:p w14:paraId="4AC795D3" w14:textId="77777777" w:rsidR="007A5B3E" w:rsidRPr="00904C3F" w:rsidRDefault="007A5B3E" w:rsidP="007A5B3E">
      <w:pPr>
        <w:pStyle w:val="aa"/>
        <w:spacing w:line="276" w:lineRule="auto"/>
        <w:ind w:firstLine="0"/>
        <w:rPr>
          <w:szCs w:val="24"/>
        </w:rPr>
      </w:pPr>
    </w:p>
    <w:p w14:paraId="65CB99CA" w14:textId="77777777" w:rsidR="008A0684" w:rsidRPr="00904C3F" w:rsidRDefault="001912E3" w:rsidP="00A44A4B">
      <w:pPr>
        <w:pStyle w:val="a8"/>
        <w:spacing w:after="170" w:line="276" w:lineRule="auto"/>
        <w:ind w:left="0" w:firstLine="0"/>
        <w:contextualSpacing/>
        <w:rPr>
          <w:iCs/>
          <w:color w:val="auto"/>
          <w:sz w:val="24"/>
          <w:szCs w:val="24"/>
        </w:rPr>
      </w:pPr>
      <w:bookmarkStart w:id="0" w:name="_Toc18684609"/>
      <w:r w:rsidRPr="00904C3F">
        <w:rPr>
          <w:iCs/>
          <w:color w:val="auto"/>
          <w:sz w:val="24"/>
          <w:szCs w:val="24"/>
        </w:rPr>
        <w:lastRenderedPageBreak/>
        <w:t>Практическая работа № 6</w:t>
      </w:r>
    </w:p>
    <w:p w14:paraId="4ED7C7ED" w14:textId="77777777" w:rsidR="008A0684" w:rsidRPr="00904C3F" w:rsidRDefault="00D07F0A" w:rsidP="00A44A4B">
      <w:pPr>
        <w:pStyle w:val="a8"/>
        <w:spacing w:after="600" w:line="276" w:lineRule="auto"/>
        <w:contextualSpacing/>
        <w:rPr>
          <w:b w:val="0"/>
          <w:iCs/>
          <w:color w:val="auto"/>
          <w:spacing w:val="20"/>
          <w:sz w:val="24"/>
          <w:szCs w:val="24"/>
        </w:rPr>
      </w:pPr>
      <w:r w:rsidRPr="00904C3F">
        <w:rPr>
          <w:sz w:val="24"/>
          <w:szCs w:val="24"/>
        </w:rPr>
        <w:t xml:space="preserve">Тема: </w:t>
      </w:r>
      <w:r w:rsidR="008A0684" w:rsidRPr="00904C3F">
        <w:rPr>
          <w:b w:val="0"/>
          <w:iCs/>
          <w:color w:val="auto"/>
          <w:spacing w:val="20"/>
          <w:sz w:val="24"/>
          <w:szCs w:val="24"/>
        </w:rPr>
        <w:t xml:space="preserve">Форматирование документов в </w:t>
      </w:r>
      <w:r w:rsidR="008A0684" w:rsidRPr="00904C3F">
        <w:rPr>
          <w:b w:val="0"/>
          <w:iCs/>
          <w:color w:val="auto"/>
          <w:spacing w:val="20"/>
          <w:sz w:val="24"/>
          <w:szCs w:val="24"/>
          <w:lang w:val="en-US"/>
        </w:rPr>
        <w:t>MS</w:t>
      </w:r>
      <w:r w:rsidR="008A0684" w:rsidRPr="00904C3F">
        <w:rPr>
          <w:b w:val="0"/>
          <w:iCs/>
          <w:color w:val="auto"/>
          <w:spacing w:val="20"/>
          <w:sz w:val="24"/>
          <w:szCs w:val="24"/>
        </w:rPr>
        <w:t xml:space="preserve"> </w:t>
      </w:r>
      <w:r w:rsidR="008A0684" w:rsidRPr="00904C3F">
        <w:rPr>
          <w:b w:val="0"/>
          <w:iCs/>
          <w:color w:val="auto"/>
          <w:spacing w:val="20"/>
          <w:sz w:val="24"/>
          <w:szCs w:val="24"/>
          <w:lang w:val="en-US"/>
        </w:rPr>
        <w:t>Word</w:t>
      </w:r>
      <w:r w:rsidR="008A0684" w:rsidRPr="00904C3F">
        <w:rPr>
          <w:b w:val="0"/>
          <w:iCs/>
          <w:color w:val="auto"/>
          <w:spacing w:val="20"/>
          <w:sz w:val="24"/>
          <w:szCs w:val="24"/>
        </w:rPr>
        <w:t xml:space="preserve"> 2007</w:t>
      </w:r>
    </w:p>
    <w:p w14:paraId="471DBE5E" w14:textId="77777777" w:rsidR="008A0684" w:rsidRPr="00904C3F" w:rsidRDefault="008E70BA" w:rsidP="00904C3F">
      <w:pPr>
        <w:pStyle w:val="a8"/>
        <w:spacing w:after="600" w:line="276" w:lineRule="auto"/>
        <w:contextualSpacing/>
        <w:jc w:val="both"/>
        <w:rPr>
          <w:bCs w:val="0"/>
          <w:color w:val="auto"/>
          <w:sz w:val="24"/>
          <w:szCs w:val="24"/>
        </w:rPr>
      </w:pPr>
      <w:r>
        <w:rPr>
          <w:bCs w:val="0"/>
          <w:color w:val="auto"/>
          <w:sz w:val="24"/>
          <w:szCs w:val="24"/>
        </w:rPr>
        <w:t>Цель</w:t>
      </w:r>
      <w:r w:rsidR="008A0684" w:rsidRPr="00904C3F">
        <w:rPr>
          <w:bCs w:val="0"/>
          <w:color w:val="auto"/>
          <w:sz w:val="24"/>
          <w:szCs w:val="24"/>
        </w:rPr>
        <w:t xml:space="preserve">: </w:t>
      </w:r>
    </w:p>
    <w:p w14:paraId="5B1CEBDF" w14:textId="77777777" w:rsidR="008A0684" w:rsidRPr="00904C3F" w:rsidRDefault="008A0684" w:rsidP="00403221">
      <w:pPr>
        <w:pStyle w:val="a8"/>
        <w:numPr>
          <w:ilvl w:val="0"/>
          <w:numId w:val="12"/>
        </w:numPr>
        <w:spacing w:after="600" w:line="276" w:lineRule="auto"/>
        <w:contextualSpacing/>
        <w:jc w:val="both"/>
        <w:rPr>
          <w:b w:val="0"/>
          <w:sz w:val="24"/>
          <w:szCs w:val="24"/>
        </w:rPr>
      </w:pPr>
      <w:r w:rsidRPr="00904C3F">
        <w:rPr>
          <w:b w:val="0"/>
          <w:sz w:val="24"/>
          <w:szCs w:val="24"/>
        </w:rPr>
        <w:t xml:space="preserve">применение умений и навыков по созданию и сохранению документов; </w:t>
      </w:r>
    </w:p>
    <w:p w14:paraId="7F91AE0A" w14:textId="77777777" w:rsidR="008A0684" w:rsidRPr="00904C3F" w:rsidRDefault="008A0684" w:rsidP="00403221">
      <w:pPr>
        <w:pStyle w:val="a8"/>
        <w:numPr>
          <w:ilvl w:val="0"/>
          <w:numId w:val="12"/>
        </w:numPr>
        <w:spacing w:after="600" w:line="276" w:lineRule="auto"/>
        <w:contextualSpacing/>
        <w:jc w:val="both"/>
        <w:rPr>
          <w:b w:val="0"/>
          <w:sz w:val="24"/>
          <w:szCs w:val="24"/>
        </w:rPr>
      </w:pPr>
      <w:r w:rsidRPr="00904C3F">
        <w:rPr>
          <w:b w:val="0"/>
          <w:sz w:val="24"/>
          <w:szCs w:val="24"/>
        </w:rPr>
        <w:t>применение умений и навыков по вводу и редактированию текста;</w:t>
      </w:r>
    </w:p>
    <w:p w14:paraId="12CEA248" w14:textId="77777777" w:rsidR="00A44A4B" w:rsidRPr="00A44A4B" w:rsidRDefault="008A0684" w:rsidP="00403221">
      <w:pPr>
        <w:pStyle w:val="a8"/>
        <w:numPr>
          <w:ilvl w:val="0"/>
          <w:numId w:val="12"/>
        </w:numPr>
        <w:spacing w:after="600" w:line="276" w:lineRule="auto"/>
        <w:contextualSpacing/>
        <w:jc w:val="both"/>
        <w:rPr>
          <w:b w:val="0"/>
          <w:i/>
          <w:iCs/>
          <w:color w:val="auto"/>
          <w:spacing w:val="20"/>
          <w:sz w:val="24"/>
          <w:szCs w:val="24"/>
        </w:rPr>
      </w:pPr>
      <w:r w:rsidRPr="00904C3F">
        <w:rPr>
          <w:b w:val="0"/>
          <w:sz w:val="24"/>
          <w:szCs w:val="24"/>
        </w:rPr>
        <w:t>научиться форматировать текстовые документы.</w:t>
      </w:r>
    </w:p>
    <w:p w14:paraId="1C346652" w14:textId="77777777" w:rsidR="00A44A4B" w:rsidRPr="00A44A4B" w:rsidRDefault="00A44A4B" w:rsidP="00A44A4B">
      <w:pPr>
        <w:pStyle w:val="a8"/>
        <w:spacing w:after="600" w:line="276" w:lineRule="auto"/>
        <w:contextualSpacing/>
        <w:jc w:val="both"/>
        <w:rPr>
          <w:iCs/>
          <w:sz w:val="24"/>
          <w:szCs w:val="24"/>
        </w:rPr>
      </w:pPr>
      <w:r w:rsidRPr="00A44A4B">
        <w:rPr>
          <w:iCs/>
          <w:sz w:val="24"/>
          <w:szCs w:val="24"/>
        </w:rPr>
        <w:t>Информационные источники:</w:t>
      </w:r>
    </w:p>
    <w:p w14:paraId="21461A2D" w14:textId="77777777" w:rsidR="00A44A4B" w:rsidRPr="00A44A4B" w:rsidRDefault="00A44A4B" w:rsidP="00A44A4B">
      <w:pPr>
        <w:pStyle w:val="a8"/>
        <w:spacing w:after="600" w:line="276" w:lineRule="auto"/>
        <w:ind w:left="0" w:firstLine="0"/>
        <w:contextualSpacing/>
        <w:jc w:val="both"/>
        <w:rPr>
          <w:b w:val="0"/>
          <w:sz w:val="24"/>
          <w:szCs w:val="24"/>
        </w:rPr>
      </w:pPr>
      <w:r w:rsidRPr="00A44A4B">
        <w:rPr>
          <w:b w:val="0"/>
          <w:sz w:val="24"/>
          <w:szCs w:val="24"/>
        </w:rPr>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196707A4" w14:textId="77777777" w:rsidR="00A44A4B" w:rsidRPr="00A44A4B" w:rsidRDefault="00A44A4B" w:rsidP="00A44A4B">
      <w:pPr>
        <w:pStyle w:val="a8"/>
        <w:spacing w:after="600" w:line="276" w:lineRule="auto"/>
        <w:ind w:left="0" w:firstLine="0"/>
        <w:contextualSpacing/>
        <w:jc w:val="both"/>
        <w:rPr>
          <w:b w:val="0"/>
          <w:i/>
          <w:iCs/>
          <w:color w:val="auto"/>
          <w:spacing w:val="20"/>
          <w:sz w:val="24"/>
          <w:szCs w:val="24"/>
        </w:rPr>
      </w:pPr>
      <w:r w:rsidRPr="00A44A4B">
        <w:rPr>
          <w:b w:val="0"/>
          <w:sz w:val="24"/>
          <w:szCs w:val="24"/>
        </w:rPr>
        <w:t>- Информатика и информационные технологии. Учебник для 10 -11 классов /Н. Д. Угринович. - 4-е изд. - М.: БИНОМ. Лаборатория знаний, 2007. - 511 с.: ил.</w:t>
      </w:r>
    </w:p>
    <w:bookmarkEnd w:id="0"/>
    <w:p w14:paraId="209CE982" w14:textId="77777777" w:rsidR="008A0684" w:rsidRPr="00904C3F" w:rsidRDefault="002C6D11" w:rsidP="00A44A4B">
      <w:pPr>
        <w:spacing w:after="240" w:line="276" w:lineRule="auto"/>
        <w:contextualSpacing/>
        <w:jc w:val="both"/>
        <w:rPr>
          <w:rFonts w:ascii="Times New Roman" w:hAnsi="Times New Roman"/>
          <w:b/>
        </w:rPr>
      </w:pPr>
      <w:r>
        <w:rPr>
          <w:rFonts w:ascii="Times New Roman" w:hAnsi="Times New Roman"/>
          <w:b/>
          <w:noProof/>
          <w:lang w:eastAsia="ru-RU"/>
        </w:rPr>
        <w:drawing>
          <wp:anchor distT="0" distB="0" distL="114300" distR="114300" simplePos="0" relativeHeight="251786240" behindDoc="1" locked="0" layoutInCell="1" allowOverlap="1" wp14:anchorId="6D111E13" wp14:editId="44BBB657">
            <wp:simplePos x="0" y="0"/>
            <wp:positionH relativeFrom="column">
              <wp:posOffset>3827780</wp:posOffset>
            </wp:positionH>
            <wp:positionV relativeFrom="paragraph">
              <wp:posOffset>19050</wp:posOffset>
            </wp:positionV>
            <wp:extent cx="2160270" cy="681355"/>
            <wp:effectExtent l="19050" t="0" r="0" b="0"/>
            <wp:wrapTight wrapText="bothSides">
              <wp:wrapPolygon edited="0">
                <wp:start x="-190" y="0"/>
                <wp:lineTo x="-190" y="21137"/>
                <wp:lineTo x="21524" y="21137"/>
                <wp:lineTo x="21524" y="0"/>
                <wp:lineTo x="-190" y="0"/>
              </wp:wrapPolygon>
            </wp:wrapTight>
            <wp:docPr id="2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srcRect/>
                    <a:stretch>
                      <a:fillRect/>
                    </a:stretch>
                  </pic:blipFill>
                  <pic:spPr bwMode="auto">
                    <a:xfrm>
                      <a:off x="0" y="0"/>
                      <a:ext cx="2160270" cy="681355"/>
                    </a:xfrm>
                    <a:prstGeom prst="rect">
                      <a:avLst/>
                    </a:prstGeom>
                    <a:noFill/>
                    <a:ln w="9525">
                      <a:noFill/>
                      <a:miter lim="800000"/>
                      <a:headEnd/>
                      <a:tailEnd/>
                    </a:ln>
                  </pic:spPr>
                </pic:pic>
              </a:graphicData>
            </a:graphic>
          </wp:anchor>
        </w:drawing>
      </w:r>
      <w:r w:rsidR="008A0684" w:rsidRPr="00904C3F">
        <w:rPr>
          <w:rFonts w:ascii="Times New Roman" w:hAnsi="Times New Roman"/>
          <w:b/>
        </w:rPr>
        <w:t>Формат страницы</w:t>
      </w:r>
    </w:p>
    <w:p w14:paraId="3EB6EC47" w14:textId="64FCADE5" w:rsidR="00D07F0A" w:rsidRPr="007A5B3E" w:rsidRDefault="00CD2871" w:rsidP="00403221">
      <w:pPr>
        <w:widowControl/>
        <w:numPr>
          <w:ilvl w:val="0"/>
          <w:numId w:val="13"/>
        </w:numPr>
        <w:suppressAutoHyphens w:val="0"/>
        <w:spacing w:line="276" w:lineRule="auto"/>
        <w:contextualSpacing/>
        <w:jc w:val="both"/>
        <w:rPr>
          <w:rFonts w:ascii="Times New Roman" w:hAnsi="Times New Roman"/>
        </w:rPr>
      </w:pPr>
      <w:r>
        <w:rPr>
          <w:rFonts w:ascii="Times New Roman" w:hAnsi="Times New Roman"/>
          <w:noProof/>
        </w:rPr>
        <mc:AlternateContent>
          <mc:Choice Requires="wps">
            <w:drawing>
              <wp:anchor distT="0" distB="0" distL="114300" distR="114300" simplePos="0" relativeHeight="251683840" behindDoc="0" locked="0" layoutInCell="1" allowOverlap="1" wp14:anchorId="704EEFC2" wp14:editId="132DF42A">
                <wp:simplePos x="0" y="0"/>
                <wp:positionH relativeFrom="column">
                  <wp:posOffset>2642235</wp:posOffset>
                </wp:positionH>
                <wp:positionV relativeFrom="paragraph">
                  <wp:posOffset>291465</wp:posOffset>
                </wp:positionV>
                <wp:extent cx="3202305" cy="103505"/>
                <wp:effectExtent l="9525" t="12065" r="17145" b="55880"/>
                <wp:wrapNone/>
                <wp:docPr id="352"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2305" cy="1035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AC6843" id="AutoShape 23" o:spid="_x0000_s1026" type="#_x0000_t32" style="position:absolute;margin-left:208.05pt;margin-top:22.95pt;width:252.15pt;height:8.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">
                <v:stroke endarrow="block"/>
              </v:shape>
            </w:pict>
          </mc:Fallback>
        </mc:AlternateContent>
      </w:r>
      <w:r w:rsidR="008A0684" w:rsidRPr="00904C3F">
        <w:rPr>
          <w:rFonts w:ascii="Times New Roman" w:hAnsi="Times New Roman"/>
        </w:rPr>
        <w:t xml:space="preserve">Во вкладке </w:t>
      </w:r>
      <w:r w:rsidR="008A0684" w:rsidRPr="00904C3F">
        <w:rPr>
          <w:rFonts w:ascii="Times New Roman" w:hAnsi="Times New Roman"/>
          <w:b/>
        </w:rPr>
        <w:t>Разметка страницы</w:t>
      </w:r>
      <w:r w:rsidR="008A0684" w:rsidRPr="00904C3F">
        <w:rPr>
          <w:rFonts w:ascii="Times New Roman" w:hAnsi="Times New Roman"/>
        </w:rPr>
        <w:t xml:space="preserve"> в группе </w:t>
      </w:r>
      <w:r w:rsidR="008A0684" w:rsidRPr="00904C3F">
        <w:rPr>
          <w:rFonts w:ascii="Times New Roman" w:hAnsi="Times New Roman"/>
          <w:b/>
        </w:rPr>
        <w:t xml:space="preserve">Параметры страницы </w:t>
      </w:r>
      <w:r w:rsidR="008A0684" w:rsidRPr="00904C3F">
        <w:rPr>
          <w:rFonts w:ascii="Times New Roman" w:hAnsi="Times New Roman"/>
        </w:rPr>
        <w:t>щелкнуть на</w:t>
      </w:r>
    </w:p>
    <w:p w14:paraId="0A9347A6" w14:textId="77777777" w:rsidR="008A0684" w:rsidRPr="00904C3F" w:rsidRDefault="008A0684" w:rsidP="00403221">
      <w:pPr>
        <w:widowControl/>
        <w:numPr>
          <w:ilvl w:val="0"/>
          <w:numId w:val="13"/>
        </w:numPr>
        <w:suppressAutoHyphens w:val="0"/>
        <w:spacing w:line="276" w:lineRule="auto"/>
        <w:contextualSpacing/>
        <w:jc w:val="both"/>
        <w:rPr>
          <w:rFonts w:ascii="Times New Roman" w:hAnsi="Times New Roman"/>
        </w:rPr>
      </w:pPr>
      <w:r w:rsidRPr="00904C3F">
        <w:rPr>
          <w:rFonts w:ascii="Times New Roman" w:hAnsi="Times New Roman"/>
        </w:rPr>
        <w:t xml:space="preserve">В открывшемся диалоговом окне во вкладке </w:t>
      </w:r>
      <w:r w:rsidRPr="00904C3F">
        <w:rPr>
          <w:rFonts w:ascii="Times New Roman" w:hAnsi="Times New Roman"/>
          <w:b/>
        </w:rPr>
        <w:t>Размер бумаги</w:t>
      </w:r>
      <w:r w:rsidRPr="00904C3F">
        <w:rPr>
          <w:rFonts w:ascii="Times New Roman" w:hAnsi="Times New Roman"/>
        </w:rPr>
        <w:t xml:space="preserve"> задаются размеры ширины и высоты страницы.</w:t>
      </w:r>
    </w:p>
    <w:p w14:paraId="4F305557" w14:textId="77777777" w:rsidR="00D07F0A" w:rsidRPr="00A44A4B" w:rsidRDefault="008A0684" w:rsidP="00403221">
      <w:pPr>
        <w:widowControl/>
        <w:numPr>
          <w:ilvl w:val="0"/>
          <w:numId w:val="13"/>
        </w:numPr>
        <w:suppressAutoHyphens w:val="0"/>
        <w:spacing w:line="276" w:lineRule="auto"/>
        <w:contextualSpacing/>
        <w:jc w:val="both"/>
        <w:rPr>
          <w:rFonts w:ascii="Times New Roman" w:hAnsi="Times New Roman"/>
        </w:rPr>
      </w:pPr>
      <w:r w:rsidRPr="00904C3F">
        <w:rPr>
          <w:rFonts w:ascii="Times New Roman" w:hAnsi="Times New Roman"/>
        </w:rPr>
        <w:t xml:space="preserve">Во вкладке </w:t>
      </w:r>
      <w:r w:rsidRPr="00904C3F">
        <w:rPr>
          <w:rFonts w:ascii="Times New Roman" w:hAnsi="Times New Roman"/>
          <w:b/>
        </w:rPr>
        <w:t>Поля</w:t>
      </w:r>
      <w:r w:rsidRPr="00904C3F">
        <w:rPr>
          <w:rFonts w:ascii="Times New Roman" w:hAnsi="Times New Roman"/>
        </w:rPr>
        <w:t xml:space="preserve"> задаются значения полей страницы.</w:t>
      </w:r>
    </w:p>
    <w:p w14:paraId="0C46C0A0" w14:textId="77777777" w:rsidR="008A0684" w:rsidRPr="00904C3F" w:rsidRDefault="007A5B3E" w:rsidP="00904C3F">
      <w:pPr>
        <w:spacing w:before="240" w:after="240" w:line="276" w:lineRule="auto"/>
        <w:contextualSpacing/>
        <w:jc w:val="both"/>
        <w:rPr>
          <w:rFonts w:ascii="Times New Roman" w:hAnsi="Times New Roman"/>
          <w:b/>
        </w:rPr>
      </w:pPr>
      <w:r>
        <w:rPr>
          <w:rFonts w:ascii="Times New Roman" w:hAnsi="Times New Roman"/>
          <w:b/>
          <w:noProof/>
          <w:lang w:eastAsia="ru-RU"/>
        </w:rPr>
        <w:drawing>
          <wp:anchor distT="0" distB="0" distL="114300" distR="114300" simplePos="0" relativeHeight="251787264" behindDoc="1" locked="0" layoutInCell="1" allowOverlap="1" wp14:anchorId="1F50E29C" wp14:editId="7D123B55">
            <wp:simplePos x="0" y="0"/>
            <wp:positionH relativeFrom="column">
              <wp:posOffset>4293235</wp:posOffset>
            </wp:positionH>
            <wp:positionV relativeFrom="paragraph">
              <wp:posOffset>60325</wp:posOffset>
            </wp:positionV>
            <wp:extent cx="1765935" cy="629285"/>
            <wp:effectExtent l="19050" t="0" r="5715" b="0"/>
            <wp:wrapTight wrapText="bothSides">
              <wp:wrapPolygon edited="0">
                <wp:start x="-233" y="0"/>
                <wp:lineTo x="-233" y="20924"/>
                <wp:lineTo x="21670" y="20924"/>
                <wp:lineTo x="21670" y="0"/>
                <wp:lineTo x="-233"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srcRect/>
                    <a:stretch>
                      <a:fillRect/>
                    </a:stretch>
                  </pic:blipFill>
                  <pic:spPr bwMode="auto">
                    <a:xfrm>
                      <a:off x="0" y="0"/>
                      <a:ext cx="1765935" cy="629285"/>
                    </a:xfrm>
                    <a:prstGeom prst="rect">
                      <a:avLst/>
                    </a:prstGeom>
                    <a:noFill/>
                    <a:ln w="9525">
                      <a:noFill/>
                      <a:miter lim="800000"/>
                      <a:headEnd/>
                      <a:tailEnd/>
                    </a:ln>
                  </pic:spPr>
                </pic:pic>
              </a:graphicData>
            </a:graphic>
          </wp:anchor>
        </w:drawing>
      </w:r>
      <w:r w:rsidR="008A0684" w:rsidRPr="00904C3F">
        <w:rPr>
          <w:rFonts w:ascii="Times New Roman" w:hAnsi="Times New Roman"/>
          <w:b/>
        </w:rPr>
        <w:t>Форматирование шрифта</w:t>
      </w:r>
    </w:p>
    <w:p w14:paraId="115881AF" w14:textId="77777777" w:rsidR="008A0684" w:rsidRPr="00904C3F" w:rsidRDefault="008A0684" w:rsidP="00403221">
      <w:pPr>
        <w:widowControl/>
        <w:numPr>
          <w:ilvl w:val="0"/>
          <w:numId w:val="14"/>
        </w:numPr>
        <w:suppressAutoHyphens w:val="0"/>
        <w:spacing w:line="276" w:lineRule="auto"/>
        <w:contextualSpacing/>
        <w:jc w:val="both"/>
        <w:rPr>
          <w:rFonts w:ascii="Times New Roman" w:hAnsi="Times New Roman"/>
        </w:rPr>
      </w:pPr>
      <w:r w:rsidRPr="00904C3F">
        <w:rPr>
          <w:rFonts w:ascii="Times New Roman" w:hAnsi="Times New Roman"/>
        </w:rPr>
        <w:t>Выделить текст, который необходимо изменить.</w:t>
      </w:r>
    </w:p>
    <w:p w14:paraId="0B73DBF6" w14:textId="51200AAA" w:rsidR="008A0684" w:rsidRPr="00904C3F" w:rsidRDefault="00CD2871" w:rsidP="00403221">
      <w:pPr>
        <w:widowControl/>
        <w:numPr>
          <w:ilvl w:val="0"/>
          <w:numId w:val="14"/>
        </w:numPr>
        <w:suppressAutoHyphens w:val="0"/>
        <w:spacing w:line="276" w:lineRule="auto"/>
        <w:contextualSpacing/>
        <w:jc w:val="both"/>
        <w:rPr>
          <w:rFonts w:ascii="Times New Roman" w:hAnsi="Times New Roman"/>
        </w:rPr>
      </w:pPr>
      <w:r>
        <w:rPr>
          <w:rFonts w:ascii="Times New Roman" w:hAnsi="Times New Roman"/>
          <w:noProof/>
        </w:rPr>
        <mc:AlternateContent>
          <mc:Choice Requires="wps">
            <w:drawing>
              <wp:anchor distT="0" distB="0" distL="114300" distR="114300" simplePos="0" relativeHeight="251681792" behindDoc="0" locked="0" layoutInCell="1" allowOverlap="1" wp14:anchorId="3F7B22B7" wp14:editId="564FDEB8">
                <wp:simplePos x="0" y="0"/>
                <wp:positionH relativeFrom="column">
                  <wp:posOffset>4283075</wp:posOffset>
                </wp:positionH>
                <wp:positionV relativeFrom="paragraph">
                  <wp:posOffset>121285</wp:posOffset>
                </wp:positionV>
                <wp:extent cx="647065" cy="131445"/>
                <wp:effectExtent l="12065" t="13970" r="26670" b="54610"/>
                <wp:wrapNone/>
                <wp:docPr id="349"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065" cy="131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043BCF" id="AutoShape 21" o:spid="_x0000_s1026" type="#_x0000_t32" style="position:absolute;margin-left:337.25pt;margin-top:9.55pt;width:50.95pt;height:10.3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">
                <v:stroke endarrow="block"/>
              </v:shape>
            </w:pict>
          </mc:Fallback>
        </mc:AlternateContent>
      </w:r>
      <w:r w:rsidR="008A0684" w:rsidRPr="00904C3F">
        <w:rPr>
          <w:rFonts w:ascii="Times New Roman" w:hAnsi="Times New Roman"/>
        </w:rPr>
        <w:t xml:space="preserve">Во вкладке </w:t>
      </w:r>
      <w:r w:rsidR="008A0684" w:rsidRPr="00904C3F">
        <w:rPr>
          <w:rFonts w:ascii="Times New Roman" w:hAnsi="Times New Roman"/>
          <w:b/>
        </w:rPr>
        <w:t>Главная</w:t>
      </w:r>
      <w:r w:rsidR="008A0684" w:rsidRPr="00904C3F">
        <w:rPr>
          <w:rFonts w:ascii="Times New Roman" w:hAnsi="Times New Roman"/>
        </w:rPr>
        <w:t xml:space="preserve"> в группе </w:t>
      </w:r>
      <w:r w:rsidR="008A0684" w:rsidRPr="00904C3F">
        <w:rPr>
          <w:rFonts w:ascii="Times New Roman" w:hAnsi="Times New Roman"/>
          <w:b/>
        </w:rPr>
        <w:t xml:space="preserve">Шрифт </w:t>
      </w:r>
      <w:r w:rsidR="008A0684" w:rsidRPr="00904C3F">
        <w:rPr>
          <w:rFonts w:ascii="Times New Roman" w:hAnsi="Times New Roman"/>
        </w:rPr>
        <w:t>щелкнуть на</w:t>
      </w:r>
    </w:p>
    <w:p w14:paraId="76CA277C" w14:textId="77777777" w:rsidR="008A0684" w:rsidRPr="00904C3F" w:rsidRDefault="008A0684" w:rsidP="00403221">
      <w:pPr>
        <w:widowControl/>
        <w:numPr>
          <w:ilvl w:val="0"/>
          <w:numId w:val="14"/>
        </w:numPr>
        <w:suppressAutoHyphens w:val="0"/>
        <w:spacing w:line="276" w:lineRule="auto"/>
        <w:contextualSpacing/>
        <w:jc w:val="both"/>
        <w:rPr>
          <w:rFonts w:ascii="Times New Roman" w:hAnsi="Times New Roman"/>
        </w:rPr>
      </w:pPr>
      <w:r w:rsidRPr="00904C3F">
        <w:rPr>
          <w:rFonts w:ascii="Times New Roman" w:hAnsi="Times New Roman"/>
        </w:rPr>
        <w:t xml:space="preserve">В открывшемся диалоговом окне во вкладке </w:t>
      </w:r>
      <w:r w:rsidRPr="00904C3F">
        <w:rPr>
          <w:rFonts w:ascii="Times New Roman" w:hAnsi="Times New Roman"/>
          <w:b/>
        </w:rPr>
        <w:t>Шрифт</w:t>
      </w:r>
      <w:r w:rsidRPr="00904C3F">
        <w:rPr>
          <w:rFonts w:ascii="Times New Roman" w:hAnsi="Times New Roman"/>
        </w:rPr>
        <w:t xml:space="preserve"> задаются шрифт, начертание, подчеркивание, размер и цвет шрифта, </w:t>
      </w:r>
      <w:r w:rsidR="000B7BF9" w:rsidRPr="00904C3F">
        <w:rPr>
          <w:rFonts w:ascii="Times New Roman" w:hAnsi="Times New Roman"/>
        </w:rPr>
        <w:t>видоизменение</w:t>
      </w:r>
      <w:r w:rsidRPr="00904C3F">
        <w:rPr>
          <w:rFonts w:ascii="Times New Roman" w:hAnsi="Times New Roman"/>
        </w:rPr>
        <w:t xml:space="preserve"> (надстрочный: м</w:t>
      </w:r>
      <w:r w:rsidRPr="00904C3F">
        <w:rPr>
          <w:rFonts w:ascii="Times New Roman" w:hAnsi="Times New Roman"/>
          <w:vertAlign w:val="superscript"/>
        </w:rPr>
        <w:t>2</w:t>
      </w:r>
      <w:r w:rsidRPr="00904C3F">
        <w:rPr>
          <w:rFonts w:ascii="Times New Roman" w:hAnsi="Times New Roman"/>
        </w:rPr>
        <w:t>, подстрочный: м</w:t>
      </w:r>
      <w:r w:rsidRPr="00904C3F">
        <w:rPr>
          <w:rFonts w:ascii="Times New Roman" w:hAnsi="Times New Roman"/>
          <w:vertAlign w:val="subscript"/>
        </w:rPr>
        <w:t>2</w:t>
      </w:r>
      <w:r w:rsidRPr="00904C3F">
        <w:rPr>
          <w:rFonts w:ascii="Times New Roman" w:hAnsi="Times New Roman"/>
        </w:rPr>
        <w:t>).</w:t>
      </w:r>
    </w:p>
    <w:p w14:paraId="4459A5F3" w14:textId="77777777" w:rsidR="000B7BF9" w:rsidRPr="00A44A4B" w:rsidRDefault="008A0684" w:rsidP="00403221">
      <w:pPr>
        <w:widowControl/>
        <w:numPr>
          <w:ilvl w:val="0"/>
          <w:numId w:val="14"/>
        </w:numPr>
        <w:suppressAutoHyphens w:val="0"/>
        <w:spacing w:line="276" w:lineRule="auto"/>
        <w:contextualSpacing/>
        <w:jc w:val="both"/>
        <w:rPr>
          <w:rFonts w:ascii="Times New Roman" w:hAnsi="Times New Roman"/>
        </w:rPr>
      </w:pPr>
      <w:r w:rsidRPr="00904C3F">
        <w:rPr>
          <w:rFonts w:ascii="Times New Roman" w:hAnsi="Times New Roman"/>
        </w:rPr>
        <w:t xml:space="preserve">Во вкладке </w:t>
      </w:r>
      <w:r w:rsidRPr="00904C3F">
        <w:rPr>
          <w:rFonts w:ascii="Times New Roman" w:hAnsi="Times New Roman"/>
          <w:b/>
        </w:rPr>
        <w:t>Интервал</w:t>
      </w:r>
      <w:r w:rsidRPr="00904C3F">
        <w:rPr>
          <w:rFonts w:ascii="Times New Roman" w:hAnsi="Times New Roman"/>
        </w:rPr>
        <w:t xml:space="preserve"> задается ширина букв (</w:t>
      </w:r>
      <w:r w:rsidRPr="00904C3F">
        <w:rPr>
          <w:rFonts w:ascii="Times New Roman" w:hAnsi="Times New Roman"/>
          <w:i/>
        </w:rPr>
        <w:t>масштаб</w:t>
      </w:r>
      <w:r w:rsidRPr="00904C3F">
        <w:rPr>
          <w:rFonts w:ascii="Times New Roman" w:hAnsi="Times New Roman"/>
        </w:rPr>
        <w:t>), расстояние между букв (</w:t>
      </w:r>
      <w:r w:rsidRPr="00904C3F">
        <w:rPr>
          <w:rFonts w:ascii="Times New Roman" w:hAnsi="Times New Roman"/>
          <w:i/>
        </w:rPr>
        <w:t>интервал</w:t>
      </w:r>
      <w:r w:rsidRPr="00904C3F">
        <w:rPr>
          <w:rFonts w:ascii="Times New Roman" w:hAnsi="Times New Roman"/>
        </w:rPr>
        <w:t>: обычный, уплотненный, разреженный)</w:t>
      </w:r>
    </w:p>
    <w:p w14:paraId="3E403651" w14:textId="77777777" w:rsidR="008A0684" w:rsidRPr="00904C3F" w:rsidRDefault="002C6D11" w:rsidP="00904C3F">
      <w:pPr>
        <w:spacing w:before="240" w:after="240" w:line="276" w:lineRule="auto"/>
        <w:contextualSpacing/>
        <w:jc w:val="both"/>
        <w:rPr>
          <w:rFonts w:ascii="Times New Roman" w:hAnsi="Times New Roman"/>
          <w:b/>
        </w:rPr>
      </w:pPr>
      <w:r>
        <w:rPr>
          <w:rFonts w:ascii="Times New Roman" w:hAnsi="Times New Roman"/>
          <w:b/>
          <w:noProof/>
          <w:lang w:eastAsia="ru-RU"/>
        </w:rPr>
        <w:drawing>
          <wp:anchor distT="0" distB="0" distL="114300" distR="114300" simplePos="0" relativeHeight="251788288" behindDoc="1" locked="0" layoutInCell="1" allowOverlap="1" wp14:anchorId="71EFA39D" wp14:editId="1164B5C6">
            <wp:simplePos x="0" y="0"/>
            <wp:positionH relativeFrom="column">
              <wp:posOffset>4699000</wp:posOffset>
            </wp:positionH>
            <wp:positionV relativeFrom="paragraph">
              <wp:posOffset>69850</wp:posOffset>
            </wp:positionV>
            <wp:extent cx="1438275" cy="655320"/>
            <wp:effectExtent l="19050" t="0" r="9525" b="0"/>
            <wp:wrapTight wrapText="bothSides">
              <wp:wrapPolygon edited="0">
                <wp:start x="-286" y="0"/>
                <wp:lineTo x="-286" y="20721"/>
                <wp:lineTo x="21743" y="20721"/>
                <wp:lineTo x="21743" y="0"/>
                <wp:lineTo x="-286"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srcRect/>
                    <a:stretch>
                      <a:fillRect/>
                    </a:stretch>
                  </pic:blipFill>
                  <pic:spPr bwMode="auto">
                    <a:xfrm>
                      <a:off x="0" y="0"/>
                      <a:ext cx="1438275" cy="655320"/>
                    </a:xfrm>
                    <a:prstGeom prst="rect">
                      <a:avLst/>
                    </a:prstGeom>
                    <a:noFill/>
                    <a:ln w="9525">
                      <a:noFill/>
                      <a:miter lim="800000"/>
                      <a:headEnd/>
                      <a:tailEnd/>
                    </a:ln>
                  </pic:spPr>
                </pic:pic>
              </a:graphicData>
            </a:graphic>
          </wp:anchor>
        </w:drawing>
      </w:r>
      <w:r w:rsidR="008A0684" w:rsidRPr="00904C3F">
        <w:rPr>
          <w:rFonts w:ascii="Times New Roman" w:hAnsi="Times New Roman"/>
          <w:b/>
        </w:rPr>
        <w:t>Форматирование абзацев</w:t>
      </w:r>
    </w:p>
    <w:p w14:paraId="40708F80" w14:textId="77777777" w:rsidR="008A0684" w:rsidRPr="00904C3F" w:rsidRDefault="008A0684" w:rsidP="00403221">
      <w:pPr>
        <w:widowControl/>
        <w:numPr>
          <w:ilvl w:val="0"/>
          <w:numId w:val="15"/>
        </w:numPr>
        <w:suppressAutoHyphens w:val="0"/>
        <w:spacing w:line="276" w:lineRule="auto"/>
        <w:contextualSpacing/>
        <w:jc w:val="both"/>
        <w:rPr>
          <w:rFonts w:ascii="Times New Roman" w:hAnsi="Times New Roman"/>
        </w:rPr>
      </w:pPr>
      <w:r w:rsidRPr="00904C3F">
        <w:rPr>
          <w:rFonts w:ascii="Times New Roman" w:hAnsi="Times New Roman"/>
        </w:rPr>
        <w:t>Выделить абзацы, для которых необходимо выполнить форматирование.</w:t>
      </w:r>
    </w:p>
    <w:p w14:paraId="393E05AE" w14:textId="6B9AC575" w:rsidR="000B7BF9" w:rsidRPr="007A5B3E" w:rsidRDefault="00CD2871" w:rsidP="00403221">
      <w:pPr>
        <w:widowControl/>
        <w:numPr>
          <w:ilvl w:val="0"/>
          <w:numId w:val="15"/>
        </w:numPr>
        <w:suppressAutoHyphens w:val="0"/>
        <w:spacing w:line="276" w:lineRule="auto"/>
        <w:contextualSpacing/>
        <w:jc w:val="both"/>
        <w:rPr>
          <w:rFonts w:ascii="Times New Roman" w:hAnsi="Times New Roman"/>
        </w:rPr>
      </w:pPr>
      <w:r>
        <w:rPr>
          <w:rFonts w:ascii="Times New Roman" w:hAnsi="Times New Roman"/>
          <w:noProof/>
        </w:rPr>
        <mc:AlternateContent>
          <mc:Choice Requires="wps">
            <w:drawing>
              <wp:anchor distT="0" distB="0" distL="114300" distR="114300" simplePos="0" relativeHeight="251682816" behindDoc="0" locked="0" layoutInCell="1" allowOverlap="1" wp14:anchorId="5F9E2A98" wp14:editId="22B096ED">
                <wp:simplePos x="0" y="0"/>
                <wp:positionH relativeFrom="column">
                  <wp:posOffset>4145280</wp:posOffset>
                </wp:positionH>
                <wp:positionV relativeFrom="paragraph">
                  <wp:posOffset>78105</wp:posOffset>
                </wp:positionV>
                <wp:extent cx="1630680" cy="59690"/>
                <wp:effectExtent l="7620" t="60960" r="19050" b="12700"/>
                <wp:wrapNone/>
                <wp:docPr id="347"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30680" cy="59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BC5571" id="AutoShape 22" o:spid="_x0000_s1026" type="#_x0000_t32" style="position:absolute;margin-left:326.4pt;margin-top:6.15pt;width:128.4pt;height:4.7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">
                <v:stroke endarrow="block"/>
              </v:shape>
            </w:pict>
          </mc:Fallback>
        </mc:AlternateContent>
      </w:r>
      <w:r w:rsidR="008A0684" w:rsidRPr="00904C3F">
        <w:rPr>
          <w:rFonts w:ascii="Times New Roman" w:hAnsi="Times New Roman"/>
        </w:rPr>
        <w:t xml:space="preserve">Во вкладке </w:t>
      </w:r>
      <w:r w:rsidR="008A0684" w:rsidRPr="00904C3F">
        <w:rPr>
          <w:rFonts w:ascii="Times New Roman" w:hAnsi="Times New Roman"/>
          <w:b/>
        </w:rPr>
        <w:t>Главная</w:t>
      </w:r>
      <w:r w:rsidR="008A0684" w:rsidRPr="00904C3F">
        <w:rPr>
          <w:rFonts w:ascii="Times New Roman" w:hAnsi="Times New Roman"/>
        </w:rPr>
        <w:t xml:space="preserve"> в группе </w:t>
      </w:r>
      <w:r w:rsidR="008A0684" w:rsidRPr="00904C3F">
        <w:rPr>
          <w:rFonts w:ascii="Times New Roman" w:hAnsi="Times New Roman"/>
          <w:b/>
        </w:rPr>
        <w:t xml:space="preserve">Абзац </w:t>
      </w:r>
      <w:r w:rsidR="008A0684" w:rsidRPr="00904C3F">
        <w:rPr>
          <w:rFonts w:ascii="Times New Roman" w:hAnsi="Times New Roman"/>
        </w:rPr>
        <w:t xml:space="preserve">щелкнуть на </w:t>
      </w:r>
    </w:p>
    <w:p w14:paraId="1B6CB86F" w14:textId="77777777" w:rsidR="008A0684" w:rsidRPr="00904C3F" w:rsidRDefault="008A0684" w:rsidP="00403221">
      <w:pPr>
        <w:widowControl/>
        <w:numPr>
          <w:ilvl w:val="0"/>
          <w:numId w:val="15"/>
        </w:numPr>
        <w:suppressAutoHyphens w:val="0"/>
        <w:spacing w:line="276" w:lineRule="auto"/>
        <w:contextualSpacing/>
        <w:jc w:val="both"/>
        <w:rPr>
          <w:rFonts w:ascii="Times New Roman" w:hAnsi="Times New Roman"/>
        </w:rPr>
      </w:pPr>
      <w:r w:rsidRPr="00904C3F">
        <w:rPr>
          <w:rFonts w:ascii="Times New Roman" w:hAnsi="Times New Roman"/>
        </w:rPr>
        <w:t xml:space="preserve">В открывшемся диалоговом окне открыть вкладку </w:t>
      </w:r>
      <w:r w:rsidRPr="00904C3F">
        <w:rPr>
          <w:rFonts w:ascii="Times New Roman" w:hAnsi="Times New Roman"/>
          <w:b/>
        </w:rPr>
        <w:t>Отступы</w:t>
      </w:r>
      <w:r w:rsidRPr="00904C3F">
        <w:rPr>
          <w:rFonts w:ascii="Times New Roman" w:hAnsi="Times New Roman"/>
        </w:rPr>
        <w:t xml:space="preserve"> </w:t>
      </w:r>
      <w:r w:rsidRPr="00904C3F">
        <w:rPr>
          <w:rFonts w:ascii="Times New Roman" w:hAnsi="Times New Roman"/>
          <w:b/>
        </w:rPr>
        <w:t>и</w:t>
      </w:r>
      <w:r w:rsidRPr="00904C3F">
        <w:rPr>
          <w:rFonts w:ascii="Times New Roman" w:hAnsi="Times New Roman"/>
        </w:rPr>
        <w:t xml:space="preserve"> </w:t>
      </w:r>
      <w:r w:rsidRPr="00904C3F">
        <w:rPr>
          <w:rFonts w:ascii="Times New Roman" w:hAnsi="Times New Roman"/>
          <w:b/>
        </w:rPr>
        <w:t>интервалы</w:t>
      </w:r>
      <w:r w:rsidRPr="00904C3F">
        <w:rPr>
          <w:rFonts w:ascii="Times New Roman" w:hAnsi="Times New Roman"/>
        </w:rPr>
        <w:t>.</w:t>
      </w:r>
    </w:p>
    <w:p w14:paraId="34EC3418" w14:textId="77777777" w:rsidR="008A0684" w:rsidRPr="00904C3F" w:rsidRDefault="008A0684" w:rsidP="00403221">
      <w:pPr>
        <w:widowControl/>
        <w:numPr>
          <w:ilvl w:val="0"/>
          <w:numId w:val="15"/>
        </w:numPr>
        <w:suppressAutoHyphens w:val="0"/>
        <w:spacing w:line="276" w:lineRule="auto"/>
        <w:contextualSpacing/>
        <w:jc w:val="both"/>
        <w:rPr>
          <w:rFonts w:ascii="Times New Roman" w:hAnsi="Times New Roman"/>
        </w:rPr>
      </w:pPr>
      <w:r w:rsidRPr="00904C3F">
        <w:rPr>
          <w:rFonts w:ascii="Times New Roman" w:hAnsi="Times New Roman"/>
        </w:rPr>
        <w:t xml:space="preserve">В области </w:t>
      </w:r>
      <w:r w:rsidRPr="00904C3F">
        <w:rPr>
          <w:rFonts w:ascii="Times New Roman" w:hAnsi="Times New Roman"/>
          <w:b/>
        </w:rPr>
        <w:t>Общие</w:t>
      </w:r>
      <w:r w:rsidRPr="00904C3F">
        <w:rPr>
          <w:rFonts w:ascii="Times New Roman" w:hAnsi="Times New Roman"/>
        </w:rPr>
        <w:t xml:space="preserve"> в раскрывающемся списке </w:t>
      </w:r>
      <w:r w:rsidRPr="00904C3F">
        <w:rPr>
          <w:rFonts w:ascii="Times New Roman" w:hAnsi="Times New Roman"/>
          <w:b/>
        </w:rPr>
        <w:t>Выравнивание</w:t>
      </w:r>
      <w:r w:rsidRPr="00904C3F">
        <w:rPr>
          <w:rFonts w:ascii="Times New Roman" w:hAnsi="Times New Roman"/>
        </w:rPr>
        <w:t xml:space="preserve"> задается выравнивание текста абзаца (по левому краю, по центру, по ширине)</w:t>
      </w:r>
    </w:p>
    <w:p w14:paraId="64975847" w14:textId="77777777" w:rsidR="008A0684" w:rsidRPr="00904C3F" w:rsidRDefault="008A0684" w:rsidP="00403221">
      <w:pPr>
        <w:widowControl/>
        <w:numPr>
          <w:ilvl w:val="0"/>
          <w:numId w:val="15"/>
        </w:numPr>
        <w:suppressAutoHyphens w:val="0"/>
        <w:spacing w:line="276" w:lineRule="auto"/>
        <w:contextualSpacing/>
        <w:jc w:val="both"/>
        <w:rPr>
          <w:rFonts w:ascii="Times New Roman" w:hAnsi="Times New Roman"/>
        </w:rPr>
      </w:pPr>
      <w:r w:rsidRPr="00904C3F">
        <w:rPr>
          <w:rFonts w:ascii="Times New Roman" w:hAnsi="Times New Roman"/>
        </w:rPr>
        <w:t xml:space="preserve">В области </w:t>
      </w:r>
      <w:r w:rsidRPr="00904C3F">
        <w:rPr>
          <w:rFonts w:ascii="Times New Roman" w:hAnsi="Times New Roman"/>
          <w:b/>
        </w:rPr>
        <w:t>Отступ</w:t>
      </w:r>
      <w:r w:rsidRPr="00904C3F">
        <w:rPr>
          <w:rFonts w:ascii="Times New Roman" w:hAnsi="Times New Roman"/>
        </w:rPr>
        <w:t xml:space="preserve"> в поле </w:t>
      </w:r>
      <w:r w:rsidRPr="00904C3F">
        <w:rPr>
          <w:rFonts w:ascii="Times New Roman" w:hAnsi="Times New Roman"/>
          <w:b/>
        </w:rPr>
        <w:t>слева</w:t>
      </w:r>
      <w:r w:rsidRPr="00904C3F">
        <w:rPr>
          <w:rFonts w:ascii="Times New Roman" w:hAnsi="Times New Roman"/>
        </w:rPr>
        <w:t xml:space="preserve"> (</w:t>
      </w:r>
      <w:r w:rsidRPr="00904C3F">
        <w:rPr>
          <w:rFonts w:ascii="Times New Roman" w:hAnsi="Times New Roman"/>
          <w:b/>
        </w:rPr>
        <w:t>справа</w:t>
      </w:r>
      <w:r w:rsidRPr="00904C3F">
        <w:rPr>
          <w:rFonts w:ascii="Times New Roman" w:hAnsi="Times New Roman"/>
        </w:rPr>
        <w:t>) задается значение отступа слева (справа) от полей до текста.</w:t>
      </w:r>
    </w:p>
    <w:p w14:paraId="1D229AA6" w14:textId="77777777" w:rsidR="008A0684" w:rsidRPr="00904C3F" w:rsidRDefault="008A0684" w:rsidP="00403221">
      <w:pPr>
        <w:widowControl/>
        <w:numPr>
          <w:ilvl w:val="0"/>
          <w:numId w:val="15"/>
        </w:numPr>
        <w:suppressAutoHyphens w:val="0"/>
        <w:spacing w:line="276" w:lineRule="auto"/>
        <w:contextualSpacing/>
        <w:jc w:val="both"/>
        <w:rPr>
          <w:rFonts w:ascii="Times New Roman" w:hAnsi="Times New Roman"/>
        </w:rPr>
      </w:pPr>
      <w:r w:rsidRPr="00904C3F">
        <w:rPr>
          <w:rFonts w:ascii="Times New Roman" w:hAnsi="Times New Roman"/>
        </w:rPr>
        <w:t xml:space="preserve">В области </w:t>
      </w:r>
      <w:r w:rsidRPr="00904C3F">
        <w:rPr>
          <w:rFonts w:ascii="Times New Roman" w:hAnsi="Times New Roman"/>
          <w:b/>
        </w:rPr>
        <w:t>Отступ</w:t>
      </w:r>
      <w:r w:rsidRPr="00904C3F">
        <w:rPr>
          <w:rFonts w:ascii="Times New Roman" w:hAnsi="Times New Roman"/>
        </w:rPr>
        <w:t xml:space="preserve"> в поле </w:t>
      </w:r>
      <w:r w:rsidRPr="00904C3F">
        <w:rPr>
          <w:rFonts w:ascii="Times New Roman" w:hAnsi="Times New Roman"/>
          <w:b/>
        </w:rPr>
        <w:t>первая строка</w:t>
      </w:r>
      <w:r w:rsidRPr="00904C3F">
        <w:rPr>
          <w:rFonts w:ascii="Times New Roman" w:hAnsi="Times New Roman"/>
        </w:rPr>
        <w:t xml:space="preserve"> задается </w:t>
      </w:r>
      <w:r w:rsidRPr="00904C3F">
        <w:rPr>
          <w:rFonts w:ascii="Times New Roman" w:hAnsi="Times New Roman"/>
          <w:i/>
        </w:rPr>
        <w:t xml:space="preserve">Отступ (Красная строка) </w:t>
      </w:r>
      <w:r w:rsidRPr="00904C3F">
        <w:rPr>
          <w:rFonts w:ascii="Times New Roman" w:hAnsi="Times New Roman"/>
        </w:rPr>
        <w:t xml:space="preserve">первой строки абзаца, в поле </w:t>
      </w:r>
      <w:r w:rsidRPr="00904C3F">
        <w:rPr>
          <w:rFonts w:ascii="Times New Roman" w:hAnsi="Times New Roman"/>
          <w:b/>
        </w:rPr>
        <w:t xml:space="preserve">на </w:t>
      </w:r>
      <w:r w:rsidRPr="00904C3F">
        <w:rPr>
          <w:rFonts w:ascii="Times New Roman" w:hAnsi="Times New Roman"/>
        </w:rPr>
        <w:t>можно задать значение отступа.</w:t>
      </w:r>
    </w:p>
    <w:p w14:paraId="539399A3" w14:textId="77777777" w:rsidR="007A5B3E" w:rsidRDefault="008A0684" w:rsidP="00403221">
      <w:pPr>
        <w:widowControl/>
        <w:numPr>
          <w:ilvl w:val="0"/>
          <w:numId w:val="15"/>
        </w:numPr>
        <w:suppressAutoHyphens w:val="0"/>
        <w:spacing w:line="276" w:lineRule="auto"/>
        <w:contextualSpacing/>
        <w:jc w:val="both"/>
        <w:rPr>
          <w:rFonts w:ascii="Times New Roman" w:hAnsi="Times New Roman"/>
        </w:rPr>
      </w:pPr>
      <w:r w:rsidRPr="00904C3F">
        <w:rPr>
          <w:rFonts w:ascii="Times New Roman" w:hAnsi="Times New Roman"/>
        </w:rPr>
        <w:t xml:space="preserve">В области </w:t>
      </w:r>
      <w:r w:rsidRPr="00904C3F">
        <w:rPr>
          <w:rFonts w:ascii="Times New Roman" w:hAnsi="Times New Roman"/>
          <w:b/>
        </w:rPr>
        <w:t>Интервал</w:t>
      </w:r>
      <w:r w:rsidRPr="00904C3F">
        <w:rPr>
          <w:rFonts w:ascii="Times New Roman" w:hAnsi="Times New Roman"/>
        </w:rPr>
        <w:t xml:space="preserve"> задается значение интервала перед текстом абзаца, после и междустрочный.</w:t>
      </w:r>
    </w:p>
    <w:p w14:paraId="6079D90E" w14:textId="77777777" w:rsidR="008A0684" w:rsidRPr="007A5B3E" w:rsidRDefault="008A0684" w:rsidP="007A5B3E">
      <w:pPr>
        <w:widowControl/>
        <w:suppressAutoHyphens w:val="0"/>
        <w:spacing w:line="276" w:lineRule="auto"/>
        <w:ind w:left="851"/>
        <w:contextualSpacing/>
        <w:jc w:val="center"/>
        <w:rPr>
          <w:rFonts w:ascii="Times New Roman" w:hAnsi="Times New Roman"/>
        </w:rPr>
      </w:pPr>
      <w:r w:rsidRPr="007A5B3E">
        <w:rPr>
          <w:rFonts w:ascii="Times New Roman" w:hAnsi="Times New Roman"/>
        </w:rPr>
        <w:t>Описание работы:</w:t>
      </w:r>
    </w:p>
    <w:p w14:paraId="3D88DBEE" w14:textId="77777777" w:rsidR="008A0684" w:rsidRPr="00904C3F" w:rsidRDefault="008A0684" w:rsidP="00403221">
      <w:pPr>
        <w:pStyle w:val="a8"/>
        <w:numPr>
          <w:ilvl w:val="0"/>
          <w:numId w:val="16"/>
        </w:numPr>
        <w:spacing w:line="276" w:lineRule="auto"/>
        <w:contextualSpacing/>
        <w:jc w:val="both"/>
        <w:rPr>
          <w:b w:val="0"/>
          <w:bCs w:val="0"/>
          <w:i/>
          <w:iCs/>
          <w:color w:val="auto"/>
          <w:sz w:val="24"/>
          <w:szCs w:val="24"/>
        </w:rPr>
      </w:pPr>
      <w:r w:rsidRPr="00904C3F">
        <w:rPr>
          <w:b w:val="0"/>
          <w:bCs w:val="0"/>
          <w:i/>
          <w:iCs/>
          <w:color w:val="auto"/>
          <w:sz w:val="24"/>
          <w:szCs w:val="24"/>
        </w:rPr>
        <w:t>Записать в тетрадь теоретический материал.</w:t>
      </w:r>
    </w:p>
    <w:p w14:paraId="466A1E3D" w14:textId="77777777" w:rsidR="008A0684" w:rsidRPr="00904C3F" w:rsidRDefault="008A0684" w:rsidP="00403221">
      <w:pPr>
        <w:pStyle w:val="a8"/>
        <w:numPr>
          <w:ilvl w:val="0"/>
          <w:numId w:val="16"/>
        </w:numPr>
        <w:spacing w:line="276" w:lineRule="auto"/>
        <w:contextualSpacing/>
        <w:jc w:val="both"/>
        <w:rPr>
          <w:b w:val="0"/>
          <w:bCs w:val="0"/>
          <w:i/>
          <w:iCs/>
          <w:color w:val="auto"/>
          <w:sz w:val="24"/>
          <w:szCs w:val="24"/>
        </w:rPr>
      </w:pPr>
      <w:r w:rsidRPr="00904C3F">
        <w:rPr>
          <w:b w:val="0"/>
          <w:bCs w:val="0"/>
          <w:i/>
          <w:iCs/>
          <w:color w:val="auto"/>
          <w:sz w:val="24"/>
          <w:szCs w:val="24"/>
        </w:rPr>
        <w:t>Открыть</w:t>
      </w:r>
      <w:r w:rsidRPr="00904C3F">
        <w:rPr>
          <w:i/>
          <w:iCs/>
          <w:color w:val="auto"/>
          <w:sz w:val="24"/>
          <w:szCs w:val="24"/>
        </w:rPr>
        <w:t xml:space="preserve"> </w:t>
      </w:r>
      <w:r w:rsidRPr="00904C3F">
        <w:rPr>
          <w:b w:val="0"/>
          <w:bCs w:val="0"/>
          <w:i/>
          <w:iCs/>
          <w:color w:val="auto"/>
          <w:sz w:val="24"/>
          <w:szCs w:val="24"/>
        </w:rPr>
        <w:t>программу</w:t>
      </w:r>
      <w:r w:rsidRPr="00904C3F">
        <w:rPr>
          <w:b w:val="0"/>
          <w:bCs w:val="0"/>
          <w:color w:val="auto"/>
          <w:sz w:val="24"/>
          <w:szCs w:val="24"/>
        </w:rPr>
        <w:t xml:space="preserve"> </w:t>
      </w:r>
      <w:r w:rsidRPr="00904C3F">
        <w:rPr>
          <w:b w:val="0"/>
          <w:bCs w:val="0"/>
          <w:i/>
          <w:iCs/>
          <w:color w:val="auto"/>
          <w:sz w:val="24"/>
          <w:szCs w:val="24"/>
          <w:lang w:val="en-US"/>
        </w:rPr>
        <w:t>Microsoft</w:t>
      </w:r>
      <w:r w:rsidRPr="00904C3F">
        <w:rPr>
          <w:b w:val="0"/>
          <w:bCs w:val="0"/>
          <w:i/>
          <w:iCs/>
          <w:color w:val="auto"/>
          <w:sz w:val="24"/>
          <w:szCs w:val="24"/>
        </w:rPr>
        <w:t xml:space="preserve"> </w:t>
      </w:r>
      <w:r w:rsidRPr="00904C3F">
        <w:rPr>
          <w:b w:val="0"/>
          <w:bCs w:val="0"/>
          <w:i/>
          <w:iCs/>
          <w:color w:val="auto"/>
          <w:sz w:val="24"/>
          <w:szCs w:val="24"/>
          <w:lang w:val="en-US"/>
        </w:rPr>
        <w:t>Word</w:t>
      </w:r>
      <w:r w:rsidRPr="00904C3F">
        <w:rPr>
          <w:b w:val="0"/>
          <w:bCs w:val="0"/>
          <w:i/>
          <w:iCs/>
          <w:color w:val="auto"/>
          <w:sz w:val="24"/>
          <w:szCs w:val="24"/>
        </w:rPr>
        <w:t xml:space="preserve"> и создать документ по предложенному образцу.</w:t>
      </w:r>
    </w:p>
    <w:p w14:paraId="7016EFC3" w14:textId="77777777" w:rsidR="008A0684" w:rsidRPr="00904C3F" w:rsidRDefault="008A0684" w:rsidP="00403221">
      <w:pPr>
        <w:pStyle w:val="a8"/>
        <w:numPr>
          <w:ilvl w:val="0"/>
          <w:numId w:val="16"/>
        </w:numPr>
        <w:spacing w:line="276" w:lineRule="auto"/>
        <w:contextualSpacing/>
        <w:jc w:val="both"/>
        <w:rPr>
          <w:b w:val="0"/>
          <w:bCs w:val="0"/>
          <w:i/>
          <w:iCs/>
          <w:color w:val="auto"/>
          <w:sz w:val="24"/>
          <w:szCs w:val="24"/>
        </w:rPr>
      </w:pPr>
      <w:r w:rsidRPr="00904C3F">
        <w:rPr>
          <w:b w:val="0"/>
          <w:bCs w:val="0"/>
          <w:i/>
          <w:iCs/>
          <w:color w:val="auto"/>
          <w:sz w:val="24"/>
          <w:szCs w:val="24"/>
        </w:rPr>
        <w:lastRenderedPageBreak/>
        <w:t xml:space="preserve">Параметры страницы: ширина – </w:t>
      </w:r>
      <w:smartTag w:uri="urn:schemas-microsoft-com:office:smarttags" w:element="metricconverter">
        <w:smartTagPr>
          <w:attr w:name="ProductID" w:val="20 см"/>
        </w:smartTagPr>
        <w:r w:rsidRPr="00904C3F">
          <w:rPr>
            <w:b w:val="0"/>
            <w:bCs w:val="0"/>
            <w:i/>
            <w:iCs/>
            <w:color w:val="auto"/>
            <w:sz w:val="24"/>
            <w:szCs w:val="24"/>
          </w:rPr>
          <w:t>20 см</w:t>
        </w:r>
      </w:smartTag>
      <w:r w:rsidRPr="00904C3F">
        <w:rPr>
          <w:b w:val="0"/>
          <w:bCs w:val="0"/>
          <w:i/>
          <w:iCs/>
          <w:color w:val="auto"/>
          <w:sz w:val="24"/>
          <w:szCs w:val="24"/>
        </w:rPr>
        <w:t xml:space="preserve">; высота – </w:t>
      </w:r>
      <w:smartTag w:uri="urn:schemas-microsoft-com:office:smarttags" w:element="metricconverter">
        <w:smartTagPr>
          <w:attr w:name="ProductID" w:val="17 см"/>
        </w:smartTagPr>
        <w:r w:rsidRPr="00904C3F">
          <w:rPr>
            <w:b w:val="0"/>
            <w:bCs w:val="0"/>
            <w:i/>
            <w:iCs/>
            <w:color w:val="auto"/>
            <w:sz w:val="24"/>
            <w:szCs w:val="24"/>
          </w:rPr>
          <w:t>17 см</w:t>
        </w:r>
      </w:smartTag>
      <w:r w:rsidRPr="00904C3F">
        <w:rPr>
          <w:b w:val="0"/>
          <w:bCs w:val="0"/>
          <w:i/>
          <w:iCs/>
          <w:color w:val="auto"/>
          <w:sz w:val="24"/>
          <w:szCs w:val="24"/>
        </w:rPr>
        <w:t xml:space="preserve">.; ориентация – книжная; поля: верхнее и нижнее – </w:t>
      </w:r>
      <w:smartTag w:uri="urn:schemas-microsoft-com:office:smarttags" w:element="metricconverter">
        <w:smartTagPr>
          <w:attr w:name="ProductID" w:val="1,5 см"/>
        </w:smartTagPr>
        <w:r w:rsidRPr="00904C3F">
          <w:rPr>
            <w:b w:val="0"/>
            <w:bCs w:val="0"/>
            <w:i/>
            <w:iCs/>
            <w:color w:val="auto"/>
            <w:sz w:val="24"/>
            <w:szCs w:val="24"/>
          </w:rPr>
          <w:t>1,5 см</w:t>
        </w:r>
      </w:smartTag>
      <w:r w:rsidRPr="00904C3F">
        <w:rPr>
          <w:b w:val="0"/>
          <w:bCs w:val="0"/>
          <w:i/>
          <w:iCs/>
          <w:color w:val="auto"/>
          <w:sz w:val="24"/>
          <w:szCs w:val="24"/>
        </w:rPr>
        <w:t xml:space="preserve">, левое – </w:t>
      </w:r>
      <w:smartTag w:uri="urn:schemas-microsoft-com:office:smarttags" w:element="metricconverter">
        <w:smartTagPr>
          <w:attr w:name="ProductID" w:val="3 см"/>
        </w:smartTagPr>
        <w:r w:rsidRPr="00904C3F">
          <w:rPr>
            <w:b w:val="0"/>
            <w:bCs w:val="0"/>
            <w:i/>
            <w:iCs/>
            <w:color w:val="auto"/>
            <w:sz w:val="24"/>
            <w:szCs w:val="24"/>
          </w:rPr>
          <w:t>3 см</w:t>
        </w:r>
      </w:smartTag>
      <w:r w:rsidRPr="00904C3F">
        <w:rPr>
          <w:b w:val="0"/>
          <w:bCs w:val="0"/>
          <w:i/>
          <w:iCs/>
          <w:color w:val="auto"/>
          <w:sz w:val="24"/>
          <w:szCs w:val="24"/>
        </w:rPr>
        <w:t xml:space="preserve">, правое – </w:t>
      </w:r>
      <w:smartTag w:uri="urn:schemas-microsoft-com:office:smarttags" w:element="metricconverter">
        <w:smartTagPr>
          <w:attr w:name="ProductID" w:val="1 см"/>
        </w:smartTagPr>
        <w:r w:rsidRPr="00904C3F">
          <w:rPr>
            <w:b w:val="0"/>
            <w:bCs w:val="0"/>
            <w:i/>
            <w:iCs/>
            <w:color w:val="auto"/>
            <w:sz w:val="24"/>
            <w:szCs w:val="24"/>
          </w:rPr>
          <w:t>1 см</w:t>
        </w:r>
      </w:smartTag>
      <w:r w:rsidRPr="00904C3F">
        <w:rPr>
          <w:b w:val="0"/>
          <w:bCs w:val="0"/>
          <w:i/>
          <w:iCs/>
          <w:color w:val="auto"/>
          <w:sz w:val="24"/>
          <w:szCs w:val="24"/>
        </w:rPr>
        <w:t>; колонтитулы отсутствуют.</w:t>
      </w:r>
    </w:p>
    <w:p w14:paraId="3AF8F15E" w14:textId="77777777" w:rsidR="008A0684" w:rsidRPr="00904C3F" w:rsidRDefault="008A0684" w:rsidP="00403221">
      <w:pPr>
        <w:pStyle w:val="a8"/>
        <w:numPr>
          <w:ilvl w:val="0"/>
          <w:numId w:val="16"/>
        </w:numPr>
        <w:spacing w:line="276" w:lineRule="auto"/>
        <w:contextualSpacing/>
        <w:jc w:val="both"/>
        <w:rPr>
          <w:b w:val="0"/>
          <w:bCs w:val="0"/>
          <w:i/>
          <w:iCs/>
          <w:color w:val="auto"/>
          <w:sz w:val="24"/>
          <w:szCs w:val="24"/>
        </w:rPr>
      </w:pPr>
      <w:r w:rsidRPr="00904C3F">
        <w:rPr>
          <w:b w:val="0"/>
          <w:bCs w:val="0"/>
          <w:i/>
          <w:iCs/>
          <w:color w:val="auto"/>
          <w:sz w:val="24"/>
          <w:szCs w:val="24"/>
        </w:rPr>
        <w:t>Формат шрифта:</w:t>
      </w:r>
    </w:p>
    <w:p w14:paraId="7B5081C8" w14:textId="77777777" w:rsidR="008A0684" w:rsidRPr="00904C3F" w:rsidRDefault="008A0684" w:rsidP="00904C3F">
      <w:pPr>
        <w:pStyle w:val="ac"/>
        <w:widowControl/>
        <w:numPr>
          <w:ilvl w:val="0"/>
          <w:numId w:val="17"/>
        </w:numPr>
        <w:tabs>
          <w:tab w:val="num" w:pos="2160"/>
        </w:tabs>
        <w:suppressAutoHyphens w:val="0"/>
        <w:spacing w:after="0" w:line="276" w:lineRule="auto"/>
        <w:ind w:left="2160"/>
        <w:contextualSpacing/>
        <w:jc w:val="both"/>
        <w:rPr>
          <w:rFonts w:ascii="Times New Roman" w:hAnsi="Times New Roman"/>
        </w:rPr>
      </w:pPr>
      <w:r w:rsidRPr="00904C3F">
        <w:rPr>
          <w:rFonts w:ascii="Times New Roman" w:hAnsi="Times New Roman"/>
          <w:i/>
        </w:rPr>
        <w:t>Размер</w:t>
      </w:r>
      <w:r w:rsidRPr="00904C3F">
        <w:rPr>
          <w:rFonts w:ascii="Times New Roman" w:hAnsi="Times New Roman"/>
        </w:rPr>
        <w:t>:1 абзац – 36;  2 абзац – 16;  3, 4, 6, 7, 8 и 9 абзацы – 12;  5 абзац – 14.</w:t>
      </w:r>
    </w:p>
    <w:p w14:paraId="5A8FBF4E" w14:textId="77777777" w:rsidR="008A0684" w:rsidRPr="00904C3F" w:rsidRDefault="008A0684" w:rsidP="00904C3F">
      <w:pPr>
        <w:pStyle w:val="ac"/>
        <w:widowControl/>
        <w:numPr>
          <w:ilvl w:val="0"/>
          <w:numId w:val="17"/>
        </w:numPr>
        <w:tabs>
          <w:tab w:val="num" w:pos="2160"/>
        </w:tabs>
        <w:suppressAutoHyphens w:val="0"/>
        <w:spacing w:after="0" w:line="276" w:lineRule="auto"/>
        <w:ind w:left="2160"/>
        <w:contextualSpacing/>
        <w:jc w:val="both"/>
        <w:rPr>
          <w:rFonts w:ascii="Times New Roman" w:hAnsi="Times New Roman"/>
        </w:rPr>
      </w:pPr>
      <w:r w:rsidRPr="00904C3F">
        <w:rPr>
          <w:rFonts w:ascii="Times New Roman" w:hAnsi="Times New Roman"/>
          <w:i/>
        </w:rPr>
        <w:t>Цвет</w:t>
      </w:r>
      <w:r w:rsidRPr="00904C3F">
        <w:rPr>
          <w:rFonts w:ascii="Times New Roman" w:hAnsi="Times New Roman"/>
        </w:rPr>
        <w:t>: 1 абзац – светло-синий, 2 абзац – синий, остальные абзацы – черный.</w:t>
      </w:r>
    </w:p>
    <w:p w14:paraId="57AAF1AB" w14:textId="77777777" w:rsidR="008A0684" w:rsidRPr="00904C3F" w:rsidRDefault="008A0684" w:rsidP="00904C3F">
      <w:pPr>
        <w:pStyle w:val="ac"/>
        <w:widowControl/>
        <w:numPr>
          <w:ilvl w:val="0"/>
          <w:numId w:val="17"/>
        </w:numPr>
        <w:tabs>
          <w:tab w:val="num" w:pos="2160"/>
        </w:tabs>
        <w:suppressAutoHyphens w:val="0"/>
        <w:spacing w:after="0" w:line="276" w:lineRule="auto"/>
        <w:ind w:left="2160"/>
        <w:contextualSpacing/>
        <w:jc w:val="both"/>
        <w:rPr>
          <w:rFonts w:ascii="Times New Roman" w:hAnsi="Times New Roman"/>
        </w:rPr>
      </w:pPr>
      <w:r w:rsidRPr="00904C3F">
        <w:rPr>
          <w:rFonts w:ascii="Times New Roman" w:hAnsi="Times New Roman"/>
          <w:i/>
        </w:rPr>
        <w:t>Эффекты</w:t>
      </w:r>
      <w:r w:rsidRPr="00904C3F">
        <w:rPr>
          <w:rFonts w:ascii="Times New Roman" w:hAnsi="Times New Roman"/>
        </w:rPr>
        <w:t>: 1 абзац – утопленный, 2 абзац – контур, малые прописные.</w:t>
      </w:r>
    </w:p>
    <w:p w14:paraId="54062142" w14:textId="77777777" w:rsidR="008A0684" w:rsidRPr="00904C3F" w:rsidRDefault="008A0684" w:rsidP="00904C3F">
      <w:pPr>
        <w:pStyle w:val="ac"/>
        <w:widowControl/>
        <w:numPr>
          <w:ilvl w:val="0"/>
          <w:numId w:val="17"/>
        </w:numPr>
        <w:tabs>
          <w:tab w:val="num" w:pos="2160"/>
        </w:tabs>
        <w:suppressAutoHyphens w:val="0"/>
        <w:spacing w:after="0" w:line="276" w:lineRule="auto"/>
        <w:ind w:left="2160"/>
        <w:contextualSpacing/>
        <w:jc w:val="both"/>
        <w:rPr>
          <w:rFonts w:ascii="Times New Roman" w:hAnsi="Times New Roman"/>
        </w:rPr>
      </w:pPr>
      <w:r w:rsidRPr="00904C3F">
        <w:rPr>
          <w:rFonts w:ascii="Times New Roman" w:hAnsi="Times New Roman"/>
          <w:i/>
        </w:rPr>
        <w:t>Интервал</w:t>
      </w:r>
      <w:r w:rsidRPr="00904C3F">
        <w:rPr>
          <w:rFonts w:ascii="Times New Roman" w:hAnsi="Times New Roman"/>
        </w:rPr>
        <w:t xml:space="preserve">: 1 абзац – разреженный на 3 пт, масштаб – 200 %; </w:t>
      </w:r>
      <w:r w:rsidRPr="00904C3F">
        <w:rPr>
          <w:rFonts w:ascii="Times New Roman" w:hAnsi="Times New Roman"/>
        </w:rPr>
        <w:br/>
        <w:t>2 абзац – разреженный на 1 пт.</w:t>
      </w:r>
    </w:p>
    <w:p w14:paraId="0A36CFA6" w14:textId="77777777" w:rsidR="008A0684" w:rsidRPr="00904C3F" w:rsidRDefault="008A0684" w:rsidP="007A5B3E">
      <w:pPr>
        <w:pStyle w:val="ac"/>
        <w:widowControl/>
        <w:numPr>
          <w:ilvl w:val="0"/>
          <w:numId w:val="17"/>
        </w:numPr>
        <w:tabs>
          <w:tab w:val="num" w:pos="2160"/>
        </w:tabs>
        <w:suppressAutoHyphens w:val="0"/>
        <w:spacing w:after="170" w:line="276" w:lineRule="auto"/>
        <w:ind w:left="2157" w:hanging="357"/>
        <w:contextualSpacing/>
        <w:jc w:val="both"/>
        <w:rPr>
          <w:rFonts w:ascii="Times New Roman" w:hAnsi="Times New Roman"/>
        </w:rPr>
      </w:pPr>
      <w:r w:rsidRPr="00904C3F">
        <w:rPr>
          <w:rFonts w:ascii="Times New Roman" w:hAnsi="Times New Roman"/>
          <w:i/>
        </w:rPr>
        <w:t xml:space="preserve">Начертание: </w:t>
      </w:r>
      <w:r w:rsidRPr="00904C3F">
        <w:rPr>
          <w:rFonts w:ascii="Times New Roman" w:hAnsi="Times New Roman"/>
          <w:iCs/>
        </w:rPr>
        <w:t>выполнить согласно предложенному образцу.</w:t>
      </w:r>
    </w:p>
    <w:p w14:paraId="73C8D1A4" w14:textId="77777777" w:rsidR="008A0684" w:rsidRPr="00904C3F" w:rsidRDefault="008A0684" w:rsidP="00403221">
      <w:pPr>
        <w:pStyle w:val="a8"/>
        <w:numPr>
          <w:ilvl w:val="0"/>
          <w:numId w:val="16"/>
        </w:numPr>
        <w:spacing w:line="276" w:lineRule="auto"/>
        <w:contextualSpacing/>
        <w:jc w:val="both"/>
        <w:rPr>
          <w:b w:val="0"/>
          <w:bCs w:val="0"/>
          <w:i/>
          <w:iCs/>
          <w:color w:val="auto"/>
          <w:sz w:val="24"/>
          <w:szCs w:val="24"/>
        </w:rPr>
      </w:pPr>
      <w:r w:rsidRPr="00904C3F">
        <w:rPr>
          <w:b w:val="0"/>
          <w:bCs w:val="0"/>
          <w:i/>
          <w:iCs/>
          <w:color w:val="auto"/>
          <w:sz w:val="24"/>
          <w:szCs w:val="24"/>
        </w:rPr>
        <w:t xml:space="preserve"> Формат абзаца:</w:t>
      </w:r>
    </w:p>
    <w:p w14:paraId="7A1F8593" w14:textId="77777777" w:rsidR="008A0684" w:rsidRPr="00904C3F" w:rsidRDefault="008A0684" w:rsidP="00904C3F">
      <w:pPr>
        <w:pStyle w:val="ac"/>
        <w:spacing w:line="276" w:lineRule="auto"/>
        <w:ind w:left="1800"/>
        <w:contextualSpacing/>
        <w:jc w:val="both"/>
        <w:rPr>
          <w:rFonts w:ascii="Times New Roman" w:hAnsi="Times New Roman"/>
        </w:rPr>
      </w:pPr>
      <w:r w:rsidRPr="00904C3F">
        <w:rPr>
          <w:rFonts w:ascii="Times New Roman" w:hAnsi="Times New Roman"/>
        </w:rPr>
        <w:t xml:space="preserve">1. </w:t>
      </w:r>
      <w:r w:rsidRPr="00904C3F">
        <w:rPr>
          <w:rFonts w:ascii="Times New Roman" w:hAnsi="Times New Roman"/>
          <w:i/>
          <w:iCs/>
        </w:rPr>
        <w:t>Выравнивание</w:t>
      </w:r>
      <w:r w:rsidRPr="00904C3F">
        <w:rPr>
          <w:rFonts w:ascii="Times New Roman" w:hAnsi="Times New Roman"/>
        </w:rPr>
        <w:t>: 1, 2 и 9 абзацы – по правому краю; 3, 4 – по левому краю; 5 – по центру; 6, 7 и 8 – по ширине.</w:t>
      </w:r>
    </w:p>
    <w:p w14:paraId="26544221" w14:textId="77777777" w:rsidR="008A0684" w:rsidRPr="00904C3F" w:rsidRDefault="008A0684" w:rsidP="00904C3F">
      <w:pPr>
        <w:pStyle w:val="ac"/>
        <w:widowControl/>
        <w:numPr>
          <w:ilvl w:val="0"/>
          <w:numId w:val="18"/>
        </w:numPr>
        <w:tabs>
          <w:tab w:val="num" w:pos="2160"/>
        </w:tabs>
        <w:suppressAutoHyphens w:val="0"/>
        <w:spacing w:after="0" w:line="276" w:lineRule="auto"/>
        <w:ind w:left="2160"/>
        <w:contextualSpacing/>
        <w:jc w:val="both"/>
        <w:rPr>
          <w:rFonts w:ascii="Times New Roman" w:hAnsi="Times New Roman"/>
        </w:rPr>
      </w:pPr>
      <w:r w:rsidRPr="00904C3F">
        <w:rPr>
          <w:rFonts w:ascii="Times New Roman" w:hAnsi="Times New Roman"/>
          <w:i/>
        </w:rPr>
        <w:t>Отступ слева</w:t>
      </w:r>
      <w:r w:rsidRPr="00904C3F">
        <w:rPr>
          <w:rFonts w:ascii="Times New Roman" w:hAnsi="Times New Roman"/>
        </w:rPr>
        <w:t xml:space="preserve">: 3, 4 абзацы – </w:t>
      </w:r>
      <w:smartTag w:uri="urn:schemas-microsoft-com:office:smarttags" w:element="metricconverter">
        <w:smartTagPr>
          <w:attr w:name="ProductID" w:val="2 см"/>
        </w:smartTagPr>
        <w:r w:rsidRPr="00904C3F">
          <w:rPr>
            <w:rFonts w:ascii="Times New Roman" w:hAnsi="Times New Roman"/>
          </w:rPr>
          <w:t>2 см</w:t>
        </w:r>
      </w:smartTag>
      <w:r w:rsidRPr="00904C3F">
        <w:rPr>
          <w:rFonts w:ascii="Times New Roman" w:hAnsi="Times New Roman"/>
        </w:rPr>
        <w:t>.</w:t>
      </w:r>
    </w:p>
    <w:p w14:paraId="0979AADB" w14:textId="77777777" w:rsidR="008A0684" w:rsidRPr="00904C3F" w:rsidRDefault="008A0684" w:rsidP="00904C3F">
      <w:pPr>
        <w:pStyle w:val="ac"/>
        <w:widowControl/>
        <w:numPr>
          <w:ilvl w:val="0"/>
          <w:numId w:val="18"/>
        </w:numPr>
        <w:tabs>
          <w:tab w:val="num" w:pos="2160"/>
        </w:tabs>
        <w:suppressAutoHyphens w:val="0"/>
        <w:spacing w:after="0" w:line="276" w:lineRule="auto"/>
        <w:ind w:left="2160"/>
        <w:contextualSpacing/>
        <w:jc w:val="both"/>
        <w:rPr>
          <w:rFonts w:ascii="Times New Roman" w:hAnsi="Times New Roman"/>
        </w:rPr>
      </w:pPr>
      <w:r w:rsidRPr="00904C3F">
        <w:rPr>
          <w:rFonts w:ascii="Times New Roman" w:hAnsi="Times New Roman"/>
          <w:i/>
        </w:rPr>
        <w:t>Интервал перед</w:t>
      </w:r>
      <w:r w:rsidRPr="00904C3F">
        <w:rPr>
          <w:rFonts w:ascii="Times New Roman" w:hAnsi="Times New Roman"/>
        </w:rPr>
        <w:t xml:space="preserve">: 5 абзацем – </w:t>
      </w:r>
      <w:smartTag w:uri="urn:schemas-microsoft-com:office:smarttags" w:element="metricconverter">
        <w:smartTagPr>
          <w:attr w:name="ProductID" w:val="1 см"/>
        </w:smartTagPr>
        <w:r w:rsidRPr="00904C3F">
          <w:rPr>
            <w:rFonts w:ascii="Times New Roman" w:hAnsi="Times New Roman"/>
          </w:rPr>
          <w:t>1 см</w:t>
        </w:r>
      </w:smartTag>
      <w:r w:rsidRPr="00904C3F">
        <w:rPr>
          <w:rFonts w:ascii="Times New Roman" w:hAnsi="Times New Roman"/>
        </w:rPr>
        <w:t xml:space="preserve">, 9 абзацем – </w:t>
      </w:r>
      <w:smartTag w:uri="urn:schemas-microsoft-com:office:smarttags" w:element="metricconverter">
        <w:smartTagPr>
          <w:attr w:name="ProductID" w:val="0,5 см"/>
        </w:smartTagPr>
        <w:r w:rsidRPr="00904C3F">
          <w:rPr>
            <w:rFonts w:ascii="Times New Roman" w:hAnsi="Times New Roman"/>
          </w:rPr>
          <w:t>0,5 см</w:t>
        </w:r>
      </w:smartTag>
      <w:r w:rsidRPr="00904C3F">
        <w:rPr>
          <w:rFonts w:ascii="Times New Roman" w:hAnsi="Times New Roman"/>
        </w:rPr>
        <w:t>.</w:t>
      </w:r>
    </w:p>
    <w:p w14:paraId="1B9C563F" w14:textId="77777777" w:rsidR="008A0684" w:rsidRPr="00904C3F" w:rsidRDefault="008A0684" w:rsidP="00904C3F">
      <w:pPr>
        <w:pStyle w:val="ac"/>
        <w:widowControl/>
        <w:numPr>
          <w:ilvl w:val="0"/>
          <w:numId w:val="18"/>
        </w:numPr>
        <w:tabs>
          <w:tab w:val="num" w:pos="2160"/>
        </w:tabs>
        <w:suppressAutoHyphens w:val="0"/>
        <w:spacing w:after="0" w:line="276" w:lineRule="auto"/>
        <w:ind w:left="2160"/>
        <w:contextualSpacing/>
        <w:jc w:val="both"/>
        <w:rPr>
          <w:rFonts w:ascii="Times New Roman" w:hAnsi="Times New Roman"/>
        </w:rPr>
      </w:pPr>
      <w:r w:rsidRPr="00904C3F">
        <w:rPr>
          <w:rFonts w:ascii="Times New Roman" w:hAnsi="Times New Roman"/>
          <w:i/>
        </w:rPr>
        <w:t>Интервал после</w:t>
      </w:r>
      <w:r w:rsidRPr="00904C3F">
        <w:rPr>
          <w:rFonts w:ascii="Times New Roman" w:hAnsi="Times New Roman"/>
        </w:rPr>
        <w:t xml:space="preserve">: 2, 3, 5 абзацев – </w:t>
      </w:r>
      <w:smartTag w:uri="urn:schemas-microsoft-com:office:smarttags" w:element="metricconverter">
        <w:smartTagPr>
          <w:attr w:name="ProductID" w:val="0,5 см"/>
        </w:smartTagPr>
        <w:r w:rsidRPr="00904C3F">
          <w:rPr>
            <w:rFonts w:ascii="Times New Roman" w:hAnsi="Times New Roman"/>
          </w:rPr>
          <w:t>0,5 см</w:t>
        </w:r>
      </w:smartTag>
      <w:r w:rsidRPr="00904C3F">
        <w:rPr>
          <w:rFonts w:ascii="Times New Roman" w:hAnsi="Times New Roman"/>
        </w:rPr>
        <w:t>.</w:t>
      </w:r>
    </w:p>
    <w:p w14:paraId="57A57BB0" w14:textId="77777777" w:rsidR="008A0684" w:rsidRPr="00904C3F" w:rsidRDefault="008A0684" w:rsidP="00904C3F">
      <w:pPr>
        <w:pStyle w:val="ac"/>
        <w:widowControl/>
        <w:numPr>
          <w:ilvl w:val="0"/>
          <w:numId w:val="18"/>
        </w:numPr>
        <w:tabs>
          <w:tab w:val="num" w:pos="2160"/>
        </w:tabs>
        <w:suppressAutoHyphens w:val="0"/>
        <w:spacing w:after="170" w:line="276" w:lineRule="auto"/>
        <w:ind w:left="2157" w:hanging="357"/>
        <w:contextualSpacing/>
        <w:jc w:val="both"/>
        <w:rPr>
          <w:rFonts w:ascii="Times New Roman" w:hAnsi="Times New Roman"/>
        </w:rPr>
      </w:pPr>
      <w:r w:rsidRPr="00904C3F">
        <w:rPr>
          <w:rFonts w:ascii="Times New Roman" w:hAnsi="Times New Roman"/>
          <w:i/>
        </w:rPr>
        <w:t>Красная строка</w:t>
      </w:r>
      <w:r w:rsidRPr="00904C3F">
        <w:rPr>
          <w:rFonts w:ascii="Times New Roman" w:hAnsi="Times New Roman"/>
        </w:rPr>
        <w:t xml:space="preserve">: для 6, 7, 8 абзацев – </w:t>
      </w:r>
      <w:smartTag w:uri="urn:schemas-microsoft-com:office:smarttags" w:element="metricconverter">
        <w:smartTagPr>
          <w:attr w:name="ProductID" w:val="1,5 см"/>
        </w:smartTagPr>
        <w:r w:rsidRPr="00904C3F">
          <w:rPr>
            <w:rFonts w:ascii="Times New Roman" w:hAnsi="Times New Roman"/>
          </w:rPr>
          <w:t>1,5 см</w:t>
        </w:r>
      </w:smartTag>
      <w:r w:rsidRPr="00904C3F">
        <w:rPr>
          <w:rFonts w:ascii="Times New Roman" w:hAnsi="Times New Roman"/>
        </w:rPr>
        <w:t>.</w:t>
      </w:r>
    </w:p>
    <w:p w14:paraId="0286EFC0" w14:textId="77777777" w:rsidR="008A0684" w:rsidRPr="00904C3F" w:rsidRDefault="008A0684" w:rsidP="00403221">
      <w:pPr>
        <w:pStyle w:val="a8"/>
        <w:numPr>
          <w:ilvl w:val="0"/>
          <w:numId w:val="16"/>
        </w:numPr>
        <w:spacing w:line="276" w:lineRule="auto"/>
        <w:contextualSpacing/>
        <w:jc w:val="both"/>
        <w:rPr>
          <w:bCs w:val="0"/>
          <w:iCs/>
          <w:color w:val="auto"/>
          <w:sz w:val="24"/>
          <w:szCs w:val="24"/>
        </w:rPr>
      </w:pPr>
      <w:r w:rsidRPr="00904C3F">
        <w:rPr>
          <w:b w:val="0"/>
          <w:bCs w:val="0"/>
          <w:i/>
          <w:iCs/>
          <w:color w:val="auto"/>
          <w:sz w:val="24"/>
          <w:szCs w:val="24"/>
        </w:rPr>
        <w:t xml:space="preserve">После создания документа закрыть его, сохранив в своей папке под именем </w:t>
      </w:r>
      <w:r w:rsidRPr="00904C3F">
        <w:rPr>
          <w:bCs w:val="0"/>
          <w:iCs/>
          <w:color w:val="auto"/>
          <w:sz w:val="24"/>
          <w:szCs w:val="24"/>
        </w:rPr>
        <w:t>Письмо к читателю</w:t>
      </w:r>
    </w:p>
    <w:p w14:paraId="0DA83FF1" w14:textId="77777777" w:rsidR="00046EF2" w:rsidRPr="00CD2871" w:rsidRDefault="00046EF2" w:rsidP="00A44A4B">
      <w:pPr>
        <w:pStyle w:val="a8"/>
        <w:ind w:left="0" w:firstLine="0"/>
        <w:contextualSpacing/>
        <w:jc w:val="right"/>
        <w:rPr>
          <w:b w:val="0"/>
          <w:color w:val="auto"/>
          <w:spacing w:val="60"/>
          <w:sz w:val="24"/>
          <w:szCs w:val="2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2871">
        <w:rPr>
          <w:b w:val="0"/>
          <w:color w:val="auto"/>
          <w:spacing w:val="60"/>
          <w:sz w:val="24"/>
          <w:szCs w:val="24"/>
          <w:lang w:val="en-U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B</w:t>
      </w:r>
      <w:r w:rsidR="008A0684" w:rsidRPr="00CD2871">
        <w:rPr>
          <w:b w:val="0"/>
          <w:color w:val="auto"/>
          <w:spacing w:val="60"/>
          <w:sz w:val="24"/>
          <w:szCs w:val="24"/>
          <w:lang w:val="en-U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hv</w:t>
      </w:r>
    </w:p>
    <w:p w14:paraId="0AA9B3F5" w14:textId="77777777" w:rsidR="008A0684" w:rsidRPr="00A44A4B" w:rsidRDefault="008A0684" w:rsidP="00A44A4B">
      <w:pPr>
        <w:pStyle w:val="a8"/>
        <w:ind w:left="0" w:firstLine="0"/>
        <w:contextualSpacing/>
        <w:jc w:val="right"/>
        <w:rPr>
          <w:b w:val="0"/>
          <w:i/>
          <w:color w:val="auto"/>
          <w:spacing w:val="20"/>
          <w:sz w:val="24"/>
          <w:szCs w:val="24"/>
          <w:u w:val="single"/>
        </w:rPr>
      </w:pPr>
      <w:r w:rsidRPr="00A44A4B">
        <w:rPr>
          <w:b w:val="0"/>
          <w:i/>
          <w:color w:val="auto"/>
          <w:spacing w:val="20"/>
          <w:sz w:val="24"/>
          <w:szCs w:val="24"/>
          <w:u w:val="single"/>
        </w:rPr>
        <w:t>Санкт-Петербург</w:t>
      </w:r>
    </w:p>
    <w:p w14:paraId="2B697959" w14:textId="77777777" w:rsidR="00046EF2" w:rsidRPr="00CD2871" w:rsidRDefault="00046EF2" w:rsidP="00A44A4B">
      <w:pPr>
        <w:pStyle w:val="a8"/>
        <w:ind w:left="0" w:firstLine="0"/>
        <w:contextualSpacing/>
        <w:jc w:val="both"/>
        <w:rPr>
          <w:b w:val="0"/>
          <w:color w:val="00FFFF"/>
          <w:spacing w:val="60"/>
          <w:sz w:val="24"/>
          <w:szCs w:val="2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p>
    <w:p w14:paraId="08611FC8" w14:textId="77777777" w:rsidR="008A0684" w:rsidRPr="00904C3F" w:rsidRDefault="008A0684" w:rsidP="00A44A4B">
      <w:pPr>
        <w:spacing w:after="284"/>
        <w:ind w:left="1134"/>
        <w:rPr>
          <w:rFonts w:ascii="Times New Roman" w:hAnsi="Times New Roman"/>
        </w:rPr>
      </w:pPr>
      <w:r w:rsidRPr="00904C3F">
        <w:rPr>
          <w:rFonts w:ascii="Times New Roman" w:hAnsi="Times New Roman"/>
        </w:rPr>
        <w:t>«Бюро торговля и издательство</w:t>
      </w:r>
      <w:r w:rsidRPr="00904C3F">
        <w:rPr>
          <w:rFonts w:ascii="Times New Roman" w:hAnsi="Times New Roman"/>
        </w:rPr>
        <w:br/>
      </w:r>
      <w:r w:rsidRPr="00904C3F">
        <w:rPr>
          <w:rFonts w:ascii="Times New Roman" w:hAnsi="Times New Roman"/>
          <w:lang w:val="en-US"/>
        </w:rPr>
        <w:t>BHV</w:t>
      </w:r>
      <w:r w:rsidRPr="00904C3F">
        <w:rPr>
          <w:rFonts w:ascii="Times New Roman" w:hAnsi="Times New Roman"/>
        </w:rPr>
        <w:t xml:space="preserve"> – Санкт-Петербург»</w:t>
      </w:r>
      <w:r w:rsidRPr="00904C3F">
        <w:rPr>
          <w:rFonts w:ascii="Times New Roman" w:hAnsi="Times New Roman"/>
        </w:rPr>
        <w:br/>
        <w:t>123456, Россия, Санкт-Петербург</w:t>
      </w:r>
      <w:r w:rsidRPr="00904C3F">
        <w:rPr>
          <w:rFonts w:ascii="Times New Roman" w:hAnsi="Times New Roman"/>
        </w:rPr>
        <w:br/>
        <w:t>ул. Мушкетерская, 3</w:t>
      </w:r>
    </w:p>
    <w:p w14:paraId="110CE3F9" w14:textId="77777777" w:rsidR="00A44A4B" w:rsidRDefault="008A0684" w:rsidP="00A44A4B">
      <w:pPr>
        <w:ind w:left="1134"/>
        <w:rPr>
          <w:rFonts w:ascii="Times New Roman" w:hAnsi="Times New Roman"/>
        </w:rPr>
      </w:pPr>
      <w:r w:rsidRPr="00904C3F">
        <w:rPr>
          <w:rFonts w:ascii="Times New Roman" w:hAnsi="Times New Roman"/>
          <w:u w:val="single"/>
        </w:rPr>
        <w:t>4-Окт-95</w:t>
      </w:r>
      <w:r w:rsidRPr="00904C3F">
        <w:rPr>
          <w:rFonts w:ascii="Times New Roman" w:hAnsi="Times New Roman"/>
        </w:rPr>
        <w:t xml:space="preserve"> № </w:t>
      </w:r>
      <w:r w:rsidRPr="00904C3F">
        <w:rPr>
          <w:rFonts w:ascii="Times New Roman" w:hAnsi="Times New Roman"/>
          <w:u w:val="single"/>
        </w:rPr>
        <w:t xml:space="preserve">     12/345    </w:t>
      </w:r>
      <w:r w:rsidRPr="00904C3F">
        <w:rPr>
          <w:rFonts w:ascii="Times New Roman" w:hAnsi="Times New Roman"/>
        </w:rPr>
        <w:br/>
        <w:t>На №</w:t>
      </w:r>
      <w:r w:rsidRPr="00904C3F">
        <w:rPr>
          <w:rFonts w:ascii="Times New Roman" w:hAnsi="Times New Roman"/>
          <w:u w:val="single"/>
        </w:rPr>
        <w:t xml:space="preserve"> _______________</w:t>
      </w:r>
      <w:r w:rsidRPr="00904C3F">
        <w:rPr>
          <w:rFonts w:ascii="Times New Roman" w:hAnsi="Times New Roman"/>
          <w:u w:val="single"/>
        </w:rPr>
        <w:br/>
      </w:r>
      <w:r w:rsidRPr="00904C3F">
        <w:rPr>
          <w:rFonts w:ascii="Times New Roman" w:hAnsi="Times New Roman"/>
        </w:rPr>
        <w:t xml:space="preserve">О возможностях </w:t>
      </w:r>
      <w:r w:rsidRPr="00904C3F">
        <w:rPr>
          <w:rFonts w:ascii="Times New Roman" w:hAnsi="Times New Roman"/>
          <w:lang w:val="en-US"/>
        </w:rPr>
        <w:t>MS</w:t>
      </w:r>
      <w:r w:rsidRPr="00904C3F">
        <w:rPr>
          <w:rFonts w:ascii="Times New Roman" w:hAnsi="Times New Roman"/>
        </w:rPr>
        <w:t xml:space="preserve"> </w:t>
      </w:r>
      <w:r w:rsidRPr="00904C3F">
        <w:rPr>
          <w:rFonts w:ascii="Times New Roman" w:hAnsi="Times New Roman"/>
          <w:lang w:val="en-US"/>
        </w:rPr>
        <w:t>Word</w:t>
      </w:r>
    </w:p>
    <w:p w14:paraId="3692704B" w14:textId="77777777" w:rsidR="00A44A4B" w:rsidRDefault="00A44A4B" w:rsidP="00A44A4B">
      <w:pPr>
        <w:ind w:left="1134"/>
        <w:rPr>
          <w:rFonts w:ascii="Times New Roman" w:hAnsi="Times New Roman"/>
          <w:b/>
          <w:i/>
        </w:rPr>
      </w:pPr>
    </w:p>
    <w:p w14:paraId="2AEAC6DD" w14:textId="77777777" w:rsidR="008A0684" w:rsidRPr="00A44A4B" w:rsidRDefault="008A0684" w:rsidP="00A44A4B">
      <w:pPr>
        <w:ind w:left="1134"/>
        <w:jc w:val="center"/>
        <w:rPr>
          <w:rFonts w:ascii="Times New Roman" w:hAnsi="Times New Roman"/>
        </w:rPr>
      </w:pPr>
      <w:r w:rsidRPr="00904C3F">
        <w:rPr>
          <w:rFonts w:ascii="Times New Roman" w:hAnsi="Times New Roman"/>
          <w:b/>
          <w:i/>
        </w:rPr>
        <w:t>Уважаемый читатель!</w:t>
      </w:r>
    </w:p>
    <w:p w14:paraId="0BDBC90E" w14:textId="77777777" w:rsidR="008A0684" w:rsidRPr="00904C3F" w:rsidRDefault="008A0684" w:rsidP="00A44A4B">
      <w:pPr>
        <w:ind w:firstLine="851"/>
        <w:jc w:val="both"/>
        <w:rPr>
          <w:rFonts w:ascii="Times New Roman" w:hAnsi="Times New Roman"/>
        </w:rPr>
      </w:pPr>
      <w:r w:rsidRPr="00904C3F">
        <w:rPr>
          <w:rFonts w:ascii="Times New Roman" w:hAnsi="Times New Roman"/>
        </w:rPr>
        <w:t xml:space="preserve">Настоящим уведомляем Вас, что </w:t>
      </w:r>
      <w:r w:rsidRPr="00904C3F">
        <w:rPr>
          <w:rFonts w:ascii="Times New Roman" w:hAnsi="Times New Roman"/>
          <w:b/>
          <w:lang w:val="en-US"/>
        </w:rPr>
        <w:t>MS</w:t>
      </w:r>
      <w:r w:rsidRPr="00904C3F">
        <w:rPr>
          <w:rFonts w:ascii="Times New Roman" w:hAnsi="Times New Roman"/>
          <w:b/>
        </w:rPr>
        <w:t xml:space="preserve"> </w:t>
      </w:r>
      <w:r w:rsidRPr="00904C3F">
        <w:rPr>
          <w:rFonts w:ascii="Times New Roman" w:hAnsi="Times New Roman"/>
          <w:b/>
          <w:lang w:val="en-US"/>
        </w:rPr>
        <w:t>Word</w:t>
      </w:r>
      <w:r w:rsidRPr="00904C3F">
        <w:rPr>
          <w:rFonts w:ascii="Times New Roman" w:hAnsi="Times New Roman"/>
        </w:rPr>
        <w:t xml:space="preserve"> позволяет </w:t>
      </w:r>
      <w:r w:rsidRPr="00904C3F">
        <w:rPr>
          <w:rFonts w:ascii="Times New Roman" w:hAnsi="Times New Roman"/>
          <w:u w:val="single"/>
        </w:rPr>
        <w:t>легко и быстро</w:t>
      </w:r>
      <w:r w:rsidRPr="00904C3F">
        <w:rPr>
          <w:rFonts w:ascii="Times New Roman" w:hAnsi="Times New Roman"/>
        </w:rPr>
        <w:t xml:space="preserve"> форматировать тексты, добиваясь любых желаемых эффектов.</w:t>
      </w:r>
    </w:p>
    <w:p w14:paraId="09BCDD7B" w14:textId="77777777" w:rsidR="008A0684" w:rsidRPr="00904C3F" w:rsidRDefault="008A0684" w:rsidP="00A44A4B">
      <w:pPr>
        <w:ind w:firstLine="851"/>
        <w:jc w:val="both"/>
        <w:rPr>
          <w:rFonts w:ascii="Times New Roman" w:hAnsi="Times New Roman"/>
        </w:rPr>
      </w:pPr>
      <w:r w:rsidRPr="00904C3F">
        <w:rPr>
          <w:rFonts w:ascii="Times New Roman" w:hAnsi="Times New Roman"/>
        </w:rPr>
        <w:t xml:space="preserve">Можно изменять </w:t>
      </w:r>
      <w:r w:rsidRPr="00904C3F">
        <w:rPr>
          <w:rFonts w:ascii="Times New Roman" w:hAnsi="Times New Roman"/>
          <w:i/>
        </w:rPr>
        <w:t>шрифт</w:t>
      </w:r>
      <w:r w:rsidRPr="00904C3F">
        <w:rPr>
          <w:rFonts w:ascii="Times New Roman" w:hAnsi="Times New Roman"/>
        </w:rPr>
        <w:t xml:space="preserve">, его размер и начертание, </w:t>
      </w:r>
      <w:r w:rsidRPr="00904C3F">
        <w:rPr>
          <w:rFonts w:ascii="Times New Roman" w:hAnsi="Times New Roman"/>
          <w:i/>
        </w:rPr>
        <w:t>выравнивать</w:t>
      </w:r>
      <w:r w:rsidRPr="00904C3F">
        <w:rPr>
          <w:rFonts w:ascii="Times New Roman" w:hAnsi="Times New Roman"/>
        </w:rPr>
        <w:t xml:space="preserve"> текст влево, вправо, по центру или по обоим краям, указывать различные </w:t>
      </w:r>
      <w:r w:rsidRPr="00904C3F">
        <w:rPr>
          <w:rFonts w:ascii="Times New Roman" w:hAnsi="Times New Roman"/>
          <w:i/>
        </w:rPr>
        <w:t>отбивки</w:t>
      </w:r>
      <w:r w:rsidRPr="00904C3F">
        <w:rPr>
          <w:rFonts w:ascii="Times New Roman" w:hAnsi="Times New Roman"/>
        </w:rPr>
        <w:t xml:space="preserve"> (отступы), вставлять в текст </w:t>
      </w:r>
      <w:r w:rsidRPr="00904C3F">
        <w:rPr>
          <w:rFonts w:ascii="Times New Roman" w:hAnsi="Times New Roman"/>
          <w:i/>
        </w:rPr>
        <w:t>таблицы</w:t>
      </w:r>
      <w:r w:rsidRPr="00904C3F">
        <w:rPr>
          <w:rFonts w:ascii="Times New Roman" w:hAnsi="Times New Roman"/>
        </w:rPr>
        <w:t xml:space="preserve">, </w:t>
      </w:r>
      <w:r w:rsidRPr="00904C3F">
        <w:rPr>
          <w:rFonts w:ascii="Times New Roman" w:hAnsi="Times New Roman"/>
          <w:i/>
        </w:rPr>
        <w:t>рисунки</w:t>
      </w:r>
      <w:r w:rsidRPr="00904C3F">
        <w:rPr>
          <w:rFonts w:ascii="Times New Roman" w:hAnsi="Times New Roman"/>
        </w:rPr>
        <w:t xml:space="preserve"> и тому подобное. В большинстве случаев для этого достаточно нажать с помощью мыши кнопку на панели инструментов.</w:t>
      </w:r>
    </w:p>
    <w:p w14:paraId="2D895E6C" w14:textId="77777777" w:rsidR="008A0684" w:rsidRPr="00904C3F" w:rsidRDefault="008A0684" w:rsidP="00A44A4B">
      <w:pPr>
        <w:ind w:firstLine="851"/>
        <w:jc w:val="both"/>
        <w:rPr>
          <w:rFonts w:ascii="Times New Roman" w:hAnsi="Times New Roman"/>
        </w:rPr>
      </w:pPr>
      <w:r w:rsidRPr="00904C3F">
        <w:rPr>
          <w:rFonts w:ascii="Times New Roman" w:hAnsi="Times New Roman"/>
        </w:rPr>
        <w:t xml:space="preserve">Мы надеемся, что, освоив с нашей помощью </w:t>
      </w:r>
      <w:r w:rsidRPr="00904C3F">
        <w:rPr>
          <w:rFonts w:ascii="Times New Roman" w:hAnsi="Times New Roman"/>
          <w:b/>
          <w:lang w:val="en-US"/>
        </w:rPr>
        <w:t>MS</w:t>
      </w:r>
      <w:r w:rsidRPr="00904C3F">
        <w:rPr>
          <w:rFonts w:ascii="Times New Roman" w:hAnsi="Times New Roman"/>
          <w:b/>
        </w:rPr>
        <w:t xml:space="preserve"> </w:t>
      </w:r>
      <w:r w:rsidRPr="00904C3F">
        <w:rPr>
          <w:rFonts w:ascii="Times New Roman" w:hAnsi="Times New Roman"/>
          <w:b/>
          <w:lang w:val="en-US"/>
        </w:rPr>
        <w:t>Word</w:t>
      </w:r>
      <w:r w:rsidRPr="00904C3F">
        <w:rPr>
          <w:rFonts w:ascii="Times New Roman" w:hAnsi="Times New Roman"/>
        </w:rPr>
        <w:t>, Вы сможете плодотворно использовать его в своей работе.</w:t>
      </w:r>
    </w:p>
    <w:p w14:paraId="09F82B8E" w14:textId="77777777" w:rsidR="000B7BF9" w:rsidRPr="00904C3F" w:rsidRDefault="008A0684" w:rsidP="00A44A4B">
      <w:pPr>
        <w:pStyle w:val="ac"/>
        <w:spacing w:before="284"/>
        <w:jc w:val="right"/>
        <w:rPr>
          <w:rFonts w:ascii="Times New Roman" w:hAnsi="Times New Roman"/>
        </w:rPr>
      </w:pPr>
      <w:r w:rsidRPr="00904C3F">
        <w:rPr>
          <w:rFonts w:ascii="Times New Roman" w:hAnsi="Times New Roman"/>
        </w:rPr>
        <w:t>Ф.А. Новиков</w:t>
      </w:r>
      <w:r w:rsidRPr="00904C3F">
        <w:rPr>
          <w:rFonts w:ascii="Times New Roman" w:hAnsi="Times New Roman"/>
        </w:rPr>
        <w:br/>
        <w:t>А.Д. Яценко</w:t>
      </w:r>
    </w:p>
    <w:p w14:paraId="10ABA3A8" w14:textId="77777777" w:rsidR="007A5B3E" w:rsidRDefault="007A5B3E" w:rsidP="00A44A4B">
      <w:pPr>
        <w:pStyle w:val="a8"/>
        <w:spacing w:after="170" w:line="276" w:lineRule="auto"/>
        <w:ind w:left="0" w:firstLine="0"/>
        <w:contextualSpacing/>
        <w:rPr>
          <w:iCs/>
          <w:color w:val="auto"/>
          <w:sz w:val="24"/>
          <w:szCs w:val="24"/>
        </w:rPr>
      </w:pPr>
    </w:p>
    <w:p w14:paraId="23B218EF" w14:textId="77777777" w:rsidR="007A5B3E" w:rsidRDefault="007A5B3E" w:rsidP="00A44A4B">
      <w:pPr>
        <w:pStyle w:val="a8"/>
        <w:spacing w:after="170" w:line="276" w:lineRule="auto"/>
        <w:ind w:left="0" w:firstLine="0"/>
        <w:contextualSpacing/>
        <w:rPr>
          <w:iCs/>
          <w:color w:val="auto"/>
          <w:sz w:val="24"/>
          <w:szCs w:val="24"/>
        </w:rPr>
      </w:pPr>
    </w:p>
    <w:p w14:paraId="02734572" w14:textId="77777777" w:rsidR="00A44A4B" w:rsidRPr="002C6D11" w:rsidRDefault="00A44A4B" w:rsidP="002C6D11">
      <w:pPr>
        <w:pStyle w:val="a4"/>
        <w:spacing w:line="276" w:lineRule="auto"/>
        <w:jc w:val="center"/>
        <w:rPr>
          <w:b/>
        </w:rPr>
      </w:pPr>
      <w:r w:rsidRPr="002C6D11">
        <w:rPr>
          <w:b/>
        </w:rPr>
        <w:lastRenderedPageBreak/>
        <w:t>Практическая работа № 7</w:t>
      </w:r>
    </w:p>
    <w:p w14:paraId="1B3BD7DF" w14:textId="77777777" w:rsidR="008A0684" w:rsidRPr="00A44A4B" w:rsidRDefault="000B7BF9" w:rsidP="002C6D11">
      <w:pPr>
        <w:pStyle w:val="a4"/>
        <w:spacing w:line="276" w:lineRule="auto"/>
        <w:jc w:val="center"/>
        <w:rPr>
          <w:b/>
        </w:rPr>
      </w:pPr>
      <w:r w:rsidRPr="002C6D11">
        <w:rPr>
          <w:b/>
        </w:rPr>
        <w:t>Тема:</w:t>
      </w:r>
      <w:r w:rsidRPr="00904C3F">
        <w:t xml:space="preserve"> </w:t>
      </w:r>
      <w:r w:rsidR="008A0684" w:rsidRPr="00A44A4B">
        <w:t xml:space="preserve">Списки в </w:t>
      </w:r>
      <w:r w:rsidR="008A0684" w:rsidRPr="00A44A4B">
        <w:rPr>
          <w:lang w:val="en-US"/>
        </w:rPr>
        <w:t>MS</w:t>
      </w:r>
      <w:r w:rsidR="008A0684" w:rsidRPr="00A44A4B">
        <w:t xml:space="preserve"> </w:t>
      </w:r>
      <w:r w:rsidR="008A0684" w:rsidRPr="00A44A4B">
        <w:rPr>
          <w:lang w:val="en-US"/>
        </w:rPr>
        <w:t>Word</w:t>
      </w:r>
    </w:p>
    <w:p w14:paraId="61D534FE" w14:textId="77777777" w:rsidR="00EA4282" w:rsidRPr="002C6D11" w:rsidRDefault="008E70BA" w:rsidP="002C6D11">
      <w:pPr>
        <w:pStyle w:val="a4"/>
        <w:spacing w:line="276" w:lineRule="auto"/>
        <w:jc w:val="both"/>
        <w:rPr>
          <w:b/>
        </w:rPr>
      </w:pPr>
      <w:r>
        <w:rPr>
          <w:b/>
        </w:rPr>
        <w:t>Цель</w:t>
      </w:r>
      <w:r w:rsidR="00EA4282" w:rsidRPr="002C6D11">
        <w:rPr>
          <w:b/>
        </w:rPr>
        <w:t>:</w:t>
      </w:r>
      <w:r w:rsidR="00EA4282" w:rsidRPr="00904C3F">
        <w:t xml:space="preserve"> </w:t>
      </w:r>
      <w:r w:rsidR="002C6D11">
        <w:rPr>
          <w:bCs/>
        </w:rPr>
        <w:t xml:space="preserve">- </w:t>
      </w:r>
      <w:r w:rsidR="00EA4282" w:rsidRPr="00904C3F">
        <w:t xml:space="preserve">применение умений и навыков по созданию и сохранению документов; </w:t>
      </w:r>
    </w:p>
    <w:p w14:paraId="4B5EE0D8" w14:textId="77777777" w:rsidR="000B7BF9" w:rsidRPr="00904C3F" w:rsidRDefault="002C6D11" w:rsidP="002C6D11">
      <w:pPr>
        <w:pStyle w:val="a4"/>
        <w:spacing w:line="276" w:lineRule="auto"/>
        <w:ind w:left="709"/>
        <w:jc w:val="both"/>
        <w:rPr>
          <w:b/>
        </w:rPr>
      </w:pPr>
      <w:r>
        <w:rPr>
          <w:b/>
        </w:rPr>
        <w:t xml:space="preserve">- </w:t>
      </w:r>
      <w:r w:rsidR="00EA4282" w:rsidRPr="00904C3F">
        <w:t>применение умений и навыков по вводу и редактированию текста;</w:t>
      </w:r>
    </w:p>
    <w:p w14:paraId="11E49FE1" w14:textId="77777777" w:rsidR="00A44A4B" w:rsidRDefault="002C6D11" w:rsidP="002C6D11">
      <w:pPr>
        <w:pStyle w:val="a4"/>
        <w:spacing w:line="276" w:lineRule="auto"/>
        <w:ind w:left="709"/>
        <w:jc w:val="both"/>
        <w:rPr>
          <w:b/>
        </w:rPr>
      </w:pPr>
      <w:r>
        <w:rPr>
          <w:b/>
        </w:rPr>
        <w:t xml:space="preserve">- </w:t>
      </w:r>
      <w:r w:rsidR="00EA4282" w:rsidRPr="00904C3F">
        <w:t>научиться форматировать текстовые документы.</w:t>
      </w:r>
    </w:p>
    <w:p w14:paraId="0AD63350" w14:textId="77777777" w:rsidR="00A44A4B" w:rsidRPr="002C6D11" w:rsidRDefault="00A44A4B" w:rsidP="002C6D11">
      <w:pPr>
        <w:pStyle w:val="a4"/>
        <w:spacing w:line="276" w:lineRule="auto"/>
        <w:jc w:val="both"/>
        <w:rPr>
          <w:b/>
        </w:rPr>
      </w:pPr>
      <w:r w:rsidRPr="002C6D11">
        <w:rPr>
          <w:b/>
        </w:rPr>
        <w:t>Информационные источники:</w:t>
      </w:r>
    </w:p>
    <w:p w14:paraId="567B3CDB" w14:textId="77777777" w:rsidR="00A44A4B" w:rsidRPr="00A44A4B" w:rsidRDefault="00A44A4B" w:rsidP="002C6D11">
      <w:pPr>
        <w:pStyle w:val="a4"/>
        <w:spacing w:line="276" w:lineRule="auto"/>
        <w:jc w:val="both"/>
        <w:rPr>
          <w:b/>
        </w:rPr>
      </w:pPr>
      <w:r w:rsidRPr="00A44A4B">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50DA919F" w14:textId="77777777" w:rsidR="00A44A4B" w:rsidRPr="00A44A4B" w:rsidRDefault="00A44A4B" w:rsidP="002C6D11">
      <w:pPr>
        <w:pStyle w:val="a4"/>
        <w:spacing w:line="276" w:lineRule="auto"/>
        <w:jc w:val="both"/>
        <w:rPr>
          <w:b/>
        </w:rPr>
      </w:pPr>
      <w:r w:rsidRPr="00A44A4B">
        <w:t>- Информатика и информационные технологии. Учебник для 10 -11 классов /Н. Д. Угринович. - 4-е изд. - М.: БИНОМ. Лаборатория знаний, 2007. - 511 с.: ил.</w:t>
      </w:r>
    </w:p>
    <w:p w14:paraId="6C116876" w14:textId="77777777" w:rsidR="000B7BF9" w:rsidRPr="00904C3F" w:rsidRDefault="008A0684" w:rsidP="002C6D11">
      <w:pPr>
        <w:pStyle w:val="a4"/>
        <w:spacing w:line="276" w:lineRule="auto"/>
        <w:jc w:val="both"/>
      </w:pPr>
      <w:r w:rsidRPr="00904C3F">
        <w:t xml:space="preserve">В текстовый документ </w:t>
      </w:r>
      <w:r w:rsidRPr="00904C3F">
        <w:rPr>
          <w:lang w:val="en-US"/>
        </w:rPr>
        <w:t>Microsoft Word</w:t>
      </w:r>
      <w:r w:rsidRPr="00904C3F">
        <w:t xml:space="preserve"> можно структурировать текст в виде таблиц и списков. </w:t>
      </w:r>
    </w:p>
    <w:p w14:paraId="72E15FB0" w14:textId="77777777" w:rsidR="000B7BF9" w:rsidRPr="00904C3F" w:rsidRDefault="008A0684" w:rsidP="00D73081">
      <w:pPr>
        <w:pStyle w:val="a4"/>
        <w:spacing w:line="276" w:lineRule="auto"/>
        <w:ind w:firstLine="851"/>
        <w:jc w:val="both"/>
      </w:pPr>
      <w:r w:rsidRPr="00904C3F">
        <w:t xml:space="preserve">Списки бывают трех видов: маркированные, нумерованные и многоуровневые. Для создания маркированных списков используется кнопка панели форматирования </w:t>
      </w:r>
      <w:r w:rsidRPr="00904C3F">
        <w:rPr>
          <w:noProof/>
        </w:rPr>
        <w:drawing>
          <wp:inline distT="0" distB="0" distL="0" distR="0" wp14:anchorId="51D4F5DD" wp14:editId="71E907A8">
            <wp:extent cx="318770" cy="233680"/>
            <wp:effectExtent l="19050" t="0" r="5080" b="0"/>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a:srcRect/>
                    <a:stretch>
                      <a:fillRect/>
                    </a:stretch>
                  </pic:blipFill>
                  <pic:spPr bwMode="auto">
                    <a:xfrm>
                      <a:off x="0" y="0"/>
                      <a:ext cx="318770" cy="233680"/>
                    </a:xfrm>
                    <a:prstGeom prst="rect">
                      <a:avLst/>
                    </a:prstGeom>
                    <a:noFill/>
                    <a:ln w="9525">
                      <a:noFill/>
                      <a:miter lim="800000"/>
                      <a:headEnd/>
                      <a:tailEnd/>
                    </a:ln>
                  </pic:spPr>
                </pic:pic>
              </a:graphicData>
            </a:graphic>
          </wp:inline>
        </w:drawing>
      </w:r>
      <w:r w:rsidRPr="00904C3F">
        <w:t xml:space="preserve"> - Маркеры. Для создания нумерованных списков используется кнопка панели форматирования </w:t>
      </w:r>
      <w:r w:rsidRPr="00904C3F">
        <w:rPr>
          <w:noProof/>
        </w:rPr>
        <w:drawing>
          <wp:inline distT="0" distB="0" distL="0" distR="0" wp14:anchorId="13D7B936" wp14:editId="55E905C9">
            <wp:extent cx="340360" cy="255270"/>
            <wp:effectExtent l="19050" t="0" r="2540" b="0"/>
            <wp:docPr id="3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7"/>
                    <a:srcRect/>
                    <a:stretch>
                      <a:fillRect/>
                    </a:stretch>
                  </pic:blipFill>
                  <pic:spPr bwMode="auto">
                    <a:xfrm>
                      <a:off x="0" y="0"/>
                      <a:ext cx="340360" cy="255270"/>
                    </a:xfrm>
                    <a:prstGeom prst="rect">
                      <a:avLst/>
                    </a:prstGeom>
                    <a:noFill/>
                    <a:ln w="9525">
                      <a:noFill/>
                      <a:miter lim="800000"/>
                      <a:headEnd/>
                      <a:tailEnd/>
                    </a:ln>
                  </pic:spPr>
                </pic:pic>
              </a:graphicData>
            </a:graphic>
          </wp:inline>
        </w:drawing>
      </w:r>
      <w:r w:rsidRPr="00904C3F">
        <w:t xml:space="preserve"> - Нумерация.  Для создания многоуровневого списка используется кнопка панели форматирования </w:t>
      </w:r>
      <w:r w:rsidRPr="00904C3F">
        <w:rPr>
          <w:noProof/>
        </w:rPr>
        <w:drawing>
          <wp:inline distT="0" distB="0" distL="0" distR="0" wp14:anchorId="678FE08F" wp14:editId="15A6C769">
            <wp:extent cx="308610" cy="255270"/>
            <wp:effectExtent l="19050" t="0" r="0" b="0"/>
            <wp:docPr id="3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
                    <a:srcRect/>
                    <a:stretch>
                      <a:fillRect/>
                    </a:stretch>
                  </pic:blipFill>
                  <pic:spPr bwMode="auto">
                    <a:xfrm>
                      <a:off x="0" y="0"/>
                      <a:ext cx="308610" cy="255270"/>
                    </a:xfrm>
                    <a:prstGeom prst="rect">
                      <a:avLst/>
                    </a:prstGeom>
                    <a:noFill/>
                    <a:ln w="9525">
                      <a:noFill/>
                      <a:miter lim="800000"/>
                      <a:headEnd/>
                      <a:tailEnd/>
                    </a:ln>
                  </pic:spPr>
                </pic:pic>
              </a:graphicData>
            </a:graphic>
          </wp:inline>
        </w:drawing>
      </w:r>
      <w:r w:rsidRPr="00904C3F">
        <w:t xml:space="preserve"> - Многоуровневый список.  </w:t>
      </w:r>
    </w:p>
    <w:p w14:paraId="4B20E7A3" w14:textId="77777777" w:rsidR="000B7BF9" w:rsidRPr="00904C3F" w:rsidRDefault="008A0684" w:rsidP="00D73081">
      <w:pPr>
        <w:pStyle w:val="a4"/>
        <w:spacing w:line="276" w:lineRule="auto"/>
        <w:ind w:firstLine="851"/>
        <w:jc w:val="both"/>
      </w:pPr>
      <w:r w:rsidRPr="00904C3F">
        <w:t xml:space="preserve">Для того чтобы выбрать другой стиль маркера или нумерации, нужно раскрыть меню списка. Для того, чтобы перейти на другой уровень списка, используются кнопки </w:t>
      </w:r>
      <w:r w:rsidRPr="00904C3F">
        <w:rPr>
          <w:noProof/>
        </w:rPr>
        <w:drawing>
          <wp:inline distT="0" distB="0" distL="0" distR="0" wp14:anchorId="3A3CCB7B" wp14:editId="4956FA56">
            <wp:extent cx="233680" cy="212725"/>
            <wp:effectExtent l="19050" t="0" r="0" b="0"/>
            <wp:docPr id="3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9"/>
                    <a:srcRect/>
                    <a:stretch>
                      <a:fillRect/>
                    </a:stretch>
                  </pic:blipFill>
                  <pic:spPr bwMode="auto">
                    <a:xfrm>
                      <a:off x="0" y="0"/>
                      <a:ext cx="233680" cy="212725"/>
                    </a:xfrm>
                    <a:prstGeom prst="rect">
                      <a:avLst/>
                    </a:prstGeom>
                    <a:noFill/>
                    <a:ln w="9525">
                      <a:noFill/>
                      <a:miter lim="800000"/>
                      <a:headEnd/>
                      <a:tailEnd/>
                    </a:ln>
                  </pic:spPr>
                </pic:pic>
              </a:graphicData>
            </a:graphic>
          </wp:inline>
        </w:drawing>
      </w:r>
      <w:r w:rsidRPr="00904C3F">
        <w:t xml:space="preserve"> - Уменьшить отступ, </w:t>
      </w:r>
      <w:r w:rsidRPr="00904C3F">
        <w:rPr>
          <w:noProof/>
        </w:rPr>
        <w:drawing>
          <wp:inline distT="0" distB="0" distL="0" distR="0" wp14:anchorId="28CE881D" wp14:editId="16489655">
            <wp:extent cx="233680" cy="233680"/>
            <wp:effectExtent l="19050" t="0" r="0" b="0"/>
            <wp:docPr id="3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0"/>
                    <a:srcRect/>
                    <a:stretch>
                      <a:fillRect/>
                    </a:stretch>
                  </pic:blipFill>
                  <pic:spPr bwMode="auto">
                    <a:xfrm>
                      <a:off x="0" y="0"/>
                      <a:ext cx="233680" cy="233680"/>
                    </a:xfrm>
                    <a:prstGeom prst="rect">
                      <a:avLst/>
                    </a:prstGeom>
                    <a:noFill/>
                    <a:ln w="9525">
                      <a:noFill/>
                      <a:miter lim="800000"/>
                      <a:headEnd/>
                      <a:tailEnd/>
                    </a:ln>
                  </pic:spPr>
                </pic:pic>
              </a:graphicData>
            </a:graphic>
          </wp:inline>
        </w:drawing>
      </w:r>
      <w:r w:rsidRPr="00904C3F">
        <w:t xml:space="preserve"> - Увеличить отступ. </w:t>
      </w:r>
    </w:p>
    <w:p w14:paraId="48632611" w14:textId="77777777" w:rsidR="008A0684" w:rsidRPr="00904C3F" w:rsidRDefault="008A0684" w:rsidP="00D73081">
      <w:pPr>
        <w:pStyle w:val="a4"/>
        <w:spacing w:line="276" w:lineRule="auto"/>
        <w:ind w:firstLine="851"/>
        <w:jc w:val="both"/>
      </w:pPr>
      <w:r w:rsidRPr="00904C3F">
        <w:t xml:space="preserve">В нумерованных списках можно изменить начальное значение. Это можно сделать следующим образом: поставить курсор на изменяемый пункт списка, затем нажать на кнопку </w:t>
      </w:r>
      <w:r w:rsidRPr="00904C3F">
        <w:rPr>
          <w:noProof/>
        </w:rPr>
        <w:drawing>
          <wp:inline distT="0" distB="0" distL="0" distR="0" wp14:anchorId="79BBED87" wp14:editId="39944C27">
            <wp:extent cx="340360" cy="255270"/>
            <wp:effectExtent l="19050" t="0" r="2540" b="0"/>
            <wp:docPr id="3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7"/>
                    <a:srcRect/>
                    <a:stretch>
                      <a:fillRect/>
                    </a:stretch>
                  </pic:blipFill>
                  <pic:spPr bwMode="auto">
                    <a:xfrm>
                      <a:off x="0" y="0"/>
                      <a:ext cx="340360" cy="255270"/>
                    </a:xfrm>
                    <a:prstGeom prst="rect">
                      <a:avLst/>
                    </a:prstGeom>
                    <a:noFill/>
                    <a:ln w="9525">
                      <a:noFill/>
                      <a:miter lim="800000"/>
                      <a:headEnd/>
                      <a:tailEnd/>
                    </a:ln>
                  </pic:spPr>
                </pic:pic>
              </a:graphicData>
            </a:graphic>
          </wp:inline>
        </w:drawing>
      </w:r>
      <w:r w:rsidRPr="00904C3F">
        <w:t xml:space="preserve"> и выбрать Задать начальное значение.</w:t>
      </w:r>
    </w:p>
    <w:p w14:paraId="1EB82974" w14:textId="77777777" w:rsidR="008A0684" w:rsidRPr="00904C3F" w:rsidRDefault="008A0684" w:rsidP="00D73081">
      <w:pPr>
        <w:pStyle w:val="Default"/>
        <w:spacing w:before="60" w:after="60" w:line="276" w:lineRule="auto"/>
        <w:contextualSpacing/>
        <w:jc w:val="both"/>
        <w:rPr>
          <w:b/>
        </w:rPr>
      </w:pPr>
      <w:r w:rsidRPr="00904C3F">
        <w:rPr>
          <w:b/>
        </w:rPr>
        <w:t xml:space="preserve">Задание 1. </w:t>
      </w:r>
    </w:p>
    <w:p w14:paraId="1A1B015D" w14:textId="77777777" w:rsidR="008A0684" w:rsidRPr="00904C3F" w:rsidRDefault="008A0684" w:rsidP="00403221">
      <w:pPr>
        <w:pStyle w:val="Default"/>
        <w:numPr>
          <w:ilvl w:val="0"/>
          <w:numId w:val="19"/>
        </w:numPr>
        <w:spacing w:line="276" w:lineRule="auto"/>
        <w:contextualSpacing/>
        <w:jc w:val="both"/>
      </w:pPr>
      <w:r w:rsidRPr="00904C3F">
        <w:t xml:space="preserve">Наберите текст: </w:t>
      </w:r>
    </w:p>
    <w:p w14:paraId="1910056F" w14:textId="77777777" w:rsidR="008A0684" w:rsidRPr="00904C3F" w:rsidRDefault="008A0684" w:rsidP="00D73081">
      <w:pPr>
        <w:pStyle w:val="Default"/>
        <w:spacing w:line="276" w:lineRule="auto"/>
        <w:ind w:left="851" w:firstLine="284"/>
        <w:contextualSpacing/>
        <w:jc w:val="both"/>
      </w:pPr>
      <w:r w:rsidRPr="00904C3F">
        <w:rPr>
          <w:b/>
          <w:bCs/>
        </w:rPr>
        <w:t xml:space="preserve">Птицы. Отряд Ракшеобразные. </w:t>
      </w:r>
    </w:p>
    <w:p w14:paraId="16AD3317" w14:textId="77777777" w:rsidR="008A0684" w:rsidRPr="00904C3F" w:rsidRDefault="008A0684" w:rsidP="00D73081">
      <w:pPr>
        <w:pStyle w:val="Default"/>
        <w:spacing w:line="276" w:lineRule="auto"/>
        <w:ind w:left="851" w:firstLine="284"/>
        <w:contextualSpacing/>
        <w:jc w:val="both"/>
      </w:pPr>
      <w:r w:rsidRPr="00904C3F">
        <w:t xml:space="preserve">Зимородковые </w:t>
      </w:r>
    </w:p>
    <w:p w14:paraId="0D8DC2F0" w14:textId="77777777" w:rsidR="008A0684" w:rsidRPr="00904C3F" w:rsidRDefault="008A0684" w:rsidP="00D73081">
      <w:pPr>
        <w:pStyle w:val="Default"/>
        <w:spacing w:line="276" w:lineRule="auto"/>
        <w:ind w:left="851" w:firstLine="284"/>
        <w:contextualSpacing/>
        <w:jc w:val="both"/>
      </w:pPr>
      <w:r w:rsidRPr="00904C3F">
        <w:t xml:space="preserve">Удоды </w:t>
      </w:r>
    </w:p>
    <w:p w14:paraId="127C32E7" w14:textId="77777777" w:rsidR="008A0684" w:rsidRPr="00904C3F" w:rsidRDefault="008A0684" w:rsidP="00D73081">
      <w:pPr>
        <w:pStyle w:val="Default"/>
        <w:spacing w:line="276" w:lineRule="auto"/>
        <w:ind w:left="851" w:firstLine="284"/>
        <w:contextualSpacing/>
        <w:jc w:val="both"/>
      </w:pPr>
      <w:r w:rsidRPr="00904C3F">
        <w:t xml:space="preserve">Наземные ракши </w:t>
      </w:r>
    </w:p>
    <w:p w14:paraId="41B986DC" w14:textId="77777777" w:rsidR="008A0684" w:rsidRPr="00904C3F" w:rsidRDefault="008A0684" w:rsidP="00904C3F">
      <w:pPr>
        <w:pStyle w:val="Default"/>
        <w:spacing w:line="276" w:lineRule="auto"/>
        <w:ind w:left="851" w:firstLine="284"/>
        <w:contextualSpacing/>
        <w:jc w:val="both"/>
      </w:pPr>
      <w:r w:rsidRPr="00904C3F">
        <w:t xml:space="preserve">Птицы-носороги </w:t>
      </w:r>
    </w:p>
    <w:p w14:paraId="05776F95" w14:textId="77777777" w:rsidR="008A0684" w:rsidRPr="00904C3F" w:rsidRDefault="008A0684" w:rsidP="00904C3F">
      <w:pPr>
        <w:pStyle w:val="Default"/>
        <w:spacing w:line="276" w:lineRule="auto"/>
        <w:ind w:left="851" w:firstLine="284"/>
        <w:contextualSpacing/>
        <w:jc w:val="both"/>
      </w:pPr>
      <w:r w:rsidRPr="00904C3F">
        <w:t xml:space="preserve">Древесные удоды </w:t>
      </w:r>
    </w:p>
    <w:p w14:paraId="52004972" w14:textId="77777777" w:rsidR="008A0684" w:rsidRPr="00904C3F" w:rsidRDefault="008A0684" w:rsidP="00904C3F">
      <w:pPr>
        <w:pStyle w:val="Default"/>
        <w:spacing w:line="276" w:lineRule="auto"/>
        <w:ind w:left="851" w:firstLine="284"/>
        <w:contextualSpacing/>
        <w:jc w:val="both"/>
      </w:pPr>
      <w:r w:rsidRPr="00904C3F">
        <w:t xml:space="preserve">Тодиевые </w:t>
      </w:r>
    </w:p>
    <w:p w14:paraId="700E7B98" w14:textId="77777777" w:rsidR="008A0684" w:rsidRPr="00904C3F" w:rsidRDefault="008A0684" w:rsidP="00403221">
      <w:pPr>
        <w:pStyle w:val="Default"/>
        <w:numPr>
          <w:ilvl w:val="0"/>
          <w:numId w:val="19"/>
        </w:numPr>
        <w:spacing w:line="276" w:lineRule="auto"/>
        <w:jc w:val="both"/>
      </w:pPr>
      <w:r w:rsidRPr="00904C3F">
        <w:t xml:space="preserve">Выделите названия птиц и щелкните кнопку </w:t>
      </w:r>
      <w:r w:rsidRPr="00904C3F">
        <w:rPr>
          <w:b/>
          <w:bCs/>
        </w:rPr>
        <w:t xml:space="preserve">Маркеры. </w:t>
      </w:r>
      <w:r w:rsidRPr="00904C3F">
        <w:t xml:space="preserve">У вас создан маркированный список. </w:t>
      </w:r>
    </w:p>
    <w:p w14:paraId="76A8669C" w14:textId="77777777" w:rsidR="008A0684" w:rsidRPr="00904C3F" w:rsidRDefault="008A0684" w:rsidP="00403221">
      <w:pPr>
        <w:pStyle w:val="Default"/>
        <w:numPr>
          <w:ilvl w:val="0"/>
          <w:numId w:val="19"/>
        </w:numPr>
        <w:spacing w:line="276" w:lineRule="auto"/>
        <w:jc w:val="both"/>
      </w:pPr>
      <w:r w:rsidRPr="00904C3F">
        <w:t xml:space="preserve">Сохраните документ в папке вашего класса под именем </w:t>
      </w:r>
      <w:r w:rsidRPr="00904C3F">
        <w:rPr>
          <w:b/>
          <w:bCs/>
        </w:rPr>
        <w:t>«Список»</w:t>
      </w:r>
      <w:r w:rsidRPr="00904C3F">
        <w:t xml:space="preserve">. </w:t>
      </w:r>
    </w:p>
    <w:p w14:paraId="35755A32" w14:textId="77777777" w:rsidR="008A0684" w:rsidRPr="00904C3F" w:rsidRDefault="008A0684" w:rsidP="00904C3F">
      <w:pPr>
        <w:pStyle w:val="Default"/>
        <w:spacing w:before="60" w:after="60" w:line="276" w:lineRule="auto"/>
        <w:jc w:val="both"/>
        <w:rPr>
          <w:b/>
        </w:rPr>
      </w:pPr>
      <w:r w:rsidRPr="00904C3F">
        <w:rPr>
          <w:b/>
        </w:rPr>
        <w:t xml:space="preserve"> Задание 2. </w:t>
      </w:r>
    </w:p>
    <w:p w14:paraId="7211FCD0" w14:textId="77777777" w:rsidR="008A0684" w:rsidRPr="00904C3F" w:rsidRDefault="008A0684" w:rsidP="00403221">
      <w:pPr>
        <w:pStyle w:val="Default"/>
        <w:numPr>
          <w:ilvl w:val="0"/>
          <w:numId w:val="20"/>
        </w:numPr>
        <w:spacing w:line="276" w:lineRule="auto"/>
        <w:jc w:val="both"/>
      </w:pPr>
      <w:r w:rsidRPr="00904C3F">
        <w:t xml:space="preserve">Используя документ </w:t>
      </w:r>
      <w:r w:rsidRPr="00904C3F">
        <w:rPr>
          <w:b/>
          <w:bCs/>
        </w:rPr>
        <w:t>«Список»</w:t>
      </w:r>
      <w:r w:rsidRPr="00904C3F">
        <w:t xml:space="preserve">, который вы создали в </w:t>
      </w:r>
      <w:r w:rsidRPr="00904C3F">
        <w:rPr>
          <w:b/>
          <w:bCs/>
        </w:rPr>
        <w:t>«Задании 1»</w:t>
      </w:r>
      <w:r w:rsidRPr="00904C3F">
        <w:t xml:space="preserve">, измените текст следующим образом. Для выстраивания текста в несколько уровней используйте </w:t>
      </w:r>
      <w:r w:rsidRPr="00904C3F">
        <w:rPr>
          <w:b/>
          <w:bCs/>
        </w:rPr>
        <w:t>Увеличить отступ</w:t>
      </w:r>
      <w:r w:rsidRPr="00904C3F">
        <w:t xml:space="preserve">: </w:t>
      </w:r>
    </w:p>
    <w:p w14:paraId="371CB0CC" w14:textId="77777777" w:rsidR="008A0684" w:rsidRPr="00904C3F" w:rsidRDefault="008A0684" w:rsidP="00904C3F">
      <w:pPr>
        <w:pStyle w:val="Default"/>
        <w:spacing w:line="276" w:lineRule="auto"/>
        <w:ind w:firstLine="284"/>
        <w:jc w:val="both"/>
      </w:pPr>
      <w:r w:rsidRPr="00904C3F">
        <w:rPr>
          <w:b/>
          <w:bCs/>
        </w:rPr>
        <w:t xml:space="preserve">Птицы </w:t>
      </w:r>
    </w:p>
    <w:p w14:paraId="62B7580D" w14:textId="77777777" w:rsidR="008A0684" w:rsidRPr="00904C3F" w:rsidRDefault="008A0684" w:rsidP="00403221">
      <w:pPr>
        <w:pStyle w:val="Default"/>
        <w:numPr>
          <w:ilvl w:val="0"/>
          <w:numId w:val="21"/>
        </w:numPr>
        <w:spacing w:line="276" w:lineRule="auto"/>
        <w:ind w:firstLine="284"/>
        <w:jc w:val="both"/>
      </w:pPr>
      <w:r w:rsidRPr="00904C3F">
        <w:rPr>
          <w:b/>
          <w:bCs/>
        </w:rPr>
        <w:t xml:space="preserve">Отряд Ракшеобразные </w:t>
      </w:r>
    </w:p>
    <w:p w14:paraId="2EB9D1AD" w14:textId="77777777" w:rsidR="008A0684" w:rsidRPr="00904C3F" w:rsidRDefault="008A0684" w:rsidP="00403221">
      <w:pPr>
        <w:pStyle w:val="Default"/>
        <w:numPr>
          <w:ilvl w:val="1"/>
          <w:numId w:val="21"/>
        </w:numPr>
        <w:spacing w:line="276" w:lineRule="auto"/>
        <w:ind w:firstLine="284"/>
        <w:jc w:val="both"/>
      </w:pPr>
      <w:r w:rsidRPr="00904C3F">
        <w:lastRenderedPageBreak/>
        <w:t xml:space="preserve">Зимородковые </w:t>
      </w:r>
    </w:p>
    <w:p w14:paraId="29ADA35B" w14:textId="77777777" w:rsidR="008A0684" w:rsidRPr="00904C3F" w:rsidRDefault="008A0684" w:rsidP="00403221">
      <w:pPr>
        <w:pStyle w:val="Default"/>
        <w:numPr>
          <w:ilvl w:val="1"/>
          <w:numId w:val="21"/>
        </w:numPr>
        <w:spacing w:line="276" w:lineRule="auto"/>
        <w:ind w:firstLine="284"/>
        <w:jc w:val="both"/>
      </w:pPr>
      <w:r w:rsidRPr="00904C3F">
        <w:t xml:space="preserve">Удоды </w:t>
      </w:r>
    </w:p>
    <w:p w14:paraId="056094CE" w14:textId="77777777" w:rsidR="008A0684" w:rsidRPr="00904C3F" w:rsidRDefault="008A0684" w:rsidP="00403221">
      <w:pPr>
        <w:pStyle w:val="Default"/>
        <w:numPr>
          <w:ilvl w:val="1"/>
          <w:numId w:val="21"/>
        </w:numPr>
        <w:spacing w:line="276" w:lineRule="auto"/>
        <w:ind w:firstLine="284"/>
        <w:jc w:val="both"/>
      </w:pPr>
      <w:r w:rsidRPr="00904C3F">
        <w:t xml:space="preserve">Наземные ракши </w:t>
      </w:r>
    </w:p>
    <w:p w14:paraId="653965E5" w14:textId="77777777" w:rsidR="008A0684" w:rsidRPr="00904C3F" w:rsidRDefault="008A0684" w:rsidP="00403221">
      <w:pPr>
        <w:pStyle w:val="Default"/>
        <w:numPr>
          <w:ilvl w:val="1"/>
          <w:numId w:val="21"/>
        </w:numPr>
        <w:spacing w:line="276" w:lineRule="auto"/>
        <w:ind w:firstLine="284"/>
        <w:jc w:val="both"/>
      </w:pPr>
      <w:r w:rsidRPr="00904C3F">
        <w:t xml:space="preserve">Птицы-носороги </w:t>
      </w:r>
    </w:p>
    <w:p w14:paraId="6606F1D5" w14:textId="77777777" w:rsidR="008A0684" w:rsidRPr="00904C3F" w:rsidRDefault="008A0684" w:rsidP="00403221">
      <w:pPr>
        <w:pStyle w:val="Default"/>
        <w:numPr>
          <w:ilvl w:val="1"/>
          <w:numId w:val="21"/>
        </w:numPr>
        <w:spacing w:line="276" w:lineRule="auto"/>
        <w:ind w:firstLine="284"/>
        <w:jc w:val="both"/>
      </w:pPr>
      <w:r w:rsidRPr="00904C3F">
        <w:t xml:space="preserve">Древесные удоды </w:t>
      </w:r>
    </w:p>
    <w:p w14:paraId="33786AF2" w14:textId="77777777" w:rsidR="008A0684" w:rsidRPr="00904C3F" w:rsidRDefault="008A0684" w:rsidP="00403221">
      <w:pPr>
        <w:pStyle w:val="Default"/>
        <w:numPr>
          <w:ilvl w:val="1"/>
          <w:numId w:val="21"/>
        </w:numPr>
        <w:spacing w:line="276" w:lineRule="auto"/>
        <w:ind w:firstLine="284"/>
        <w:jc w:val="both"/>
      </w:pPr>
      <w:r w:rsidRPr="00904C3F">
        <w:t xml:space="preserve">Тодиевые </w:t>
      </w:r>
    </w:p>
    <w:p w14:paraId="2DAB9557" w14:textId="77777777" w:rsidR="008A0684" w:rsidRPr="00904C3F" w:rsidRDefault="008A0684" w:rsidP="00403221">
      <w:pPr>
        <w:pStyle w:val="Default"/>
        <w:numPr>
          <w:ilvl w:val="0"/>
          <w:numId w:val="21"/>
        </w:numPr>
        <w:spacing w:line="276" w:lineRule="auto"/>
        <w:ind w:firstLine="284"/>
        <w:jc w:val="both"/>
      </w:pPr>
      <w:r w:rsidRPr="00904C3F">
        <w:rPr>
          <w:b/>
          <w:bCs/>
        </w:rPr>
        <w:t xml:space="preserve">Отряд Казуарообразные </w:t>
      </w:r>
    </w:p>
    <w:p w14:paraId="2A8CF2C3" w14:textId="77777777" w:rsidR="008A0684" w:rsidRPr="00904C3F" w:rsidRDefault="008A0684" w:rsidP="00403221">
      <w:pPr>
        <w:pStyle w:val="ae"/>
        <w:numPr>
          <w:ilvl w:val="1"/>
          <w:numId w:val="21"/>
        </w:numPr>
        <w:autoSpaceDE w:val="0"/>
        <w:autoSpaceDN w:val="0"/>
        <w:adjustRightInd w:val="0"/>
        <w:spacing w:after="0"/>
        <w:ind w:firstLine="284"/>
        <w:jc w:val="both"/>
        <w:rPr>
          <w:rFonts w:ascii="Times New Roman" w:hAnsi="Times New Roman"/>
          <w:color w:val="000000"/>
          <w:sz w:val="24"/>
          <w:szCs w:val="24"/>
        </w:rPr>
      </w:pPr>
      <w:r w:rsidRPr="00904C3F">
        <w:rPr>
          <w:rFonts w:ascii="Times New Roman" w:hAnsi="Times New Roman"/>
          <w:color w:val="000000"/>
          <w:sz w:val="24"/>
          <w:szCs w:val="24"/>
        </w:rPr>
        <w:t xml:space="preserve">Казуары </w:t>
      </w:r>
    </w:p>
    <w:p w14:paraId="7C49F99A" w14:textId="77777777" w:rsidR="008A0684" w:rsidRPr="00904C3F" w:rsidRDefault="008A0684" w:rsidP="00403221">
      <w:pPr>
        <w:pStyle w:val="ae"/>
        <w:numPr>
          <w:ilvl w:val="1"/>
          <w:numId w:val="21"/>
        </w:numPr>
        <w:autoSpaceDE w:val="0"/>
        <w:autoSpaceDN w:val="0"/>
        <w:adjustRightInd w:val="0"/>
        <w:spacing w:after="0"/>
        <w:ind w:firstLine="284"/>
        <w:jc w:val="both"/>
        <w:rPr>
          <w:rFonts w:ascii="Times New Roman" w:hAnsi="Times New Roman"/>
          <w:color w:val="000000"/>
          <w:sz w:val="24"/>
          <w:szCs w:val="24"/>
        </w:rPr>
      </w:pPr>
      <w:r w:rsidRPr="00904C3F">
        <w:rPr>
          <w:rFonts w:ascii="Times New Roman" w:hAnsi="Times New Roman"/>
          <w:color w:val="000000"/>
          <w:sz w:val="24"/>
          <w:szCs w:val="24"/>
        </w:rPr>
        <w:t xml:space="preserve">Эму </w:t>
      </w:r>
    </w:p>
    <w:p w14:paraId="3CF99630" w14:textId="77777777" w:rsidR="008A0684" w:rsidRPr="00904C3F" w:rsidRDefault="008A0684" w:rsidP="00403221">
      <w:pPr>
        <w:pStyle w:val="ae"/>
        <w:numPr>
          <w:ilvl w:val="0"/>
          <w:numId w:val="21"/>
        </w:numPr>
        <w:autoSpaceDE w:val="0"/>
        <w:autoSpaceDN w:val="0"/>
        <w:adjustRightInd w:val="0"/>
        <w:spacing w:after="0"/>
        <w:ind w:firstLine="284"/>
        <w:jc w:val="both"/>
        <w:rPr>
          <w:rFonts w:ascii="Times New Roman" w:hAnsi="Times New Roman"/>
          <w:color w:val="000000"/>
          <w:sz w:val="24"/>
          <w:szCs w:val="24"/>
        </w:rPr>
      </w:pPr>
      <w:r w:rsidRPr="00904C3F">
        <w:rPr>
          <w:rFonts w:ascii="Times New Roman" w:hAnsi="Times New Roman"/>
          <w:b/>
          <w:bCs/>
          <w:color w:val="000000"/>
          <w:sz w:val="24"/>
          <w:szCs w:val="24"/>
        </w:rPr>
        <w:t xml:space="preserve">Отряд Соколообразные, или дневные хищные птицы </w:t>
      </w:r>
    </w:p>
    <w:p w14:paraId="4E03720C" w14:textId="77777777" w:rsidR="008A0684" w:rsidRPr="00904C3F" w:rsidRDefault="008A0684" w:rsidP="00403221">
      <w:pPr>
        <w:pStyle w:val="ae"/>
        <w:numPr>
          <w:ilvl w:val="1"/>
          <w:numId w:val="21"/>
        </w:numPr>
        <w:autoSpaceDE w:val="0"/>
        <w:autoSpaceDN w:val="0"/>
        <w:adjustRightInd w:val="0"/>
        <w:spacing w:after="0"/>
        <w:ind w:firstLine="284"/>
        <w:jc w:val="both"/>
        <w:rPr>
          <w:rFonts w:ascii="Times New Roman" w:hAnsi="Times New Roman"/>
          <w:color w:val="000000"/>
          <w:sz w:val="24"/>
          <w:szCs w:val="24"/>
        </w:rPr>
      </w:pPr>
      <w:r w:rsidRPr="00904C3F">
        <w:rPr>
          <w:rFonts w:ascii="Times New Roman" w:hAnsi="Times New Roman"/>
          <w:color w:val="000000"/>
          <w:sz w:val="24"/>
          <w:szCs w:val="24"/>
        </w:rPr>
        <w:t xml:space="preserve">Соколы </w:t>
      </w:r>
    </w:p>
    <w:p w14:paraId="753B228E" w14:textId="77777777" w:rsidR="008A0684" w:rsidRPr="00904C3F" w:rsidRDefault="008A0684" w:rsidP="00403221">
      <w:pPr>
        <w:pStyle w:val="ae"/>
        <w:numPr>
          <w:ilvl w:val="1"/>
          <w:numId w:val="21"/>
        </w:numPr>
        <w:autoSpaceDE w:val="0"/>
        <w:autoSpaceDN w:val="0"/>
        <w:adjustRightInd w:val="0"/>
        <w:spacing w:after="0"/>
        <w:ind w:firstLine="284"/>
        <w:jc w:val="both"/>
        <w:rPr>
          <w:rFonts w:ascii="Times New Roman" w:hAnsi="Times New Roman"/>
          <w:color w:val="000000"/>
          <w:sz w:val="24"/>
          <w:szCs w:val="24"/>
        </w:rPr>
      </w:pPr>
      <w:r w:rsidRPr="00904C3F">
        <w:rPr>
          <w:rFonts w:ascii="Times New Roman" w:hAnsi="Times New Roman"/>
          <w:color w:val="000000"/>
          <w:sz w:val="24"/>
          <w:szCs w:val="24"/>
        </w:rPr>
        <w:t xml:space="preserve">Ястребы </w:t>
      </w:r>
    </w:p>
    <w:p w14:paraId="78A98683" w14:textId="77777777" w:rsidR="008A0684" w:rsidRPr="00904C3F" w:rsidRDefault="008A0684" w:rsidP="00403221">
      <w:pPr>
        <w:pStyle w:val="ae"/>
        <w:numPr>
          <w:ilvl w:val="1"/>
          <w:numId w:val="21"/>
        </w:numPr>
        <w:autoSpaceDE w:val="0"/>
        <w:autoSpaceDN w:val="0"/>
        <w:adjustRightInd w:val="0"/>
        <w:spacing w:after="0"/>
        <w:ind w:firstLine="284"/>
        <w:jc w:val="both"/>
        <w:rPr>
          <w:rFonts w:ascii="Times New Roman" w:hAnsi="Times New Roman"/>
          <w:color w:val="000000"/>
          <w:sz w:val="24"/>
          <w:szCs w:val="24"/>
        </w:rPr>
      </w:pPr>
      <w:r w:rsidRPr="00904C3F">
        <w:rPr>
          <w:rFonts w:ascii="Times New Roman" w:hAnsi="Times New Roman"/>
          <w:color w:val="000000"/>
          <w:sz w:val="24"/>
          <w:szCs w:val="24"/>
        </w:rPr>
        <w:t xml:space="preserve">Птицы-секретари </w:t>
      </w:r>
    </w:p>
    <w:p w14:paraId="1A9A4335" w14:textId="77777777" w:rsidR="008A0684" w:rsidRPr="00904C3F" w:rsidRDefault="008A0684" w:rsidP="00403221">
      <w:pPr>
        <w:pStyle w:val="Default"/>
        <w:numPr>
          <w:ilvl w:val="0"/>
          <w:numId w:val="20"/>
        </w:numPr>
        <w:spacing w:line="276" w:lineRule="auto"/>
        <w:jc w:val="both"/>
      </w:pPr>
      <w:r w:rsidRPr="00904C3F">
        <w:t xml:space="preserve">Сохраните документ в папке вашего класса под именем </w:t>
      </w:r>
      <w:r w:rsidRPr="00904C3F">
        <w:rPr>
          <w:b/>
          <w:bCs/>
        </w:rPr>
        <w:t>«Многоуровневый список»</w:t>
      </w:r>
      <w:r w:rsidRPr="00904C3F">
        <w:t xml:space="preserve">. </w:t>
      </w:r>
    </w:p>
    <w:p w14:paraId="2B110639" w14:textId="77777777" w:rsidR="008A0684" w:rsidRPr="00904C3F" w:rsidRDefault="008A0684" w:rsidP="00904C3F">
      <w:pPr>
        <w:pStyle w:val="Default"/>
        <w:spacing w:before="60" w:after="60" w:line="276" w:lineRule="auto"/>
        <w:jc w:val="both"/>
        <w:rPr>
          <w:b/>
        </w:rPr>
      </w:pPr>
      <w:r w:rsidRPr="00904C3F">
        <w:rPr>
          <w:b/>
        </w:rPr>
        <w:t xml:space="preserve">Задание 3. </w:t>
      </w:r>
    </w:p>
    <w:p w14:paraId="47287480" w14:textId="77777777" w:rsidR="008A0684" w:rsidRPr="00904C3F" w:rsidRDefault="008A0684" w:rsidP="00403221">
      <w:pPr>
        <w:pStyle w:val="Default"/>
        <w:numPr>
          <w:ilvl w:val="0"/>
          <w:numId w:val="22"/>
        </w:numPr>
        <w:spacing w:line="276" w:lineRule="auto"/>
        <w:jc w:val="both"/>
      </w:pPr>
      <w:r w:rsidRPr="00904C3F">
        <w:t xml:space="preserve">Создайте нумерованный список по образцу. Для выстраивания текста в несколько уровней используйте </w:t>
      </w:r>
      <w:r w:rsidRPr="00904C3F">
        <w:rPr>
          <w:b/>
          <w:bCs/>
        </w:rPr>
        <w:t>Увеличить отступ</w:t>
      </w:r>
      <w:r w:rsidRPr="00904C3F">
        <w:t xml:space="preserve">: </w:t>
      </w:r>
    </w:p>
    <w:p w14:paraId="760A2A63" w14:textId="77777777" w:rsidR="008A0684" w:rsidRPr="00904C3F" w:rsidRDefault="008A0684" w:rsidP="00403221">
      <w:pPr>
        <w:pStyle w:val="Default"/>
        <w:numPr>
          <w:ilvl w:val="0"/>
          <w:numId w:val="23"/>
        </w:numPr>
        <w:spacing w:before="120" w:line="276" w:lineRule="auto"/>
        <w:ind w:firstLine="284"/>
        <w:jc w:val="both"/>
      </w:pPr>
      <w:r w:rsidRPr="00904C3F">
        <w:t>Процессор</w:t>
      </w:r>
    </w:p>
    <w:p w14:paraId="7F091AA3" w14:textId="77777777" w:rsidR="008A0684" w:rsidRPr="00904C3F" w:rsidRDefault="008A0684" w:rsidP="00403221">
      <w:pPr>
        <w:pStyle w:val="Default"/>
        <w:numPr>
          <w:ilvl w:val="0"/>
          <w:numId w:val="23"/>
        </w:numPr>
        <w:spacing w:line="276" w:lineRule="auto"/>
        <w:ind w:firstLine="284"/>
        <w:jc w:val="both"/>
      </w:pPr>
      <w:r w:rsidRPr="00904C3F">
        <w:t>Память</w:t>
      </w:r>
    </w:p>
    <w:p w14:paraId="1B4FD707" w14:textId="77777777" w:rsidR="008A0684" w:rsidRPr="00904C3F" w:rsidRDefault="008A0684" w:rsidP="00403221">
      <w:pPr>
        <w:pStyle w:val="Default"/>
        <w:numPr>
          <w:ilvl w:val="1"/>
          <w:numId w:val="23"/>
        </w:numPr>
        <w:spacing w:line="276" w:lineRule="auto"/>
        <w:ind w:firstLine="284"/>
        <w:jc w:val="both"/>
      </w:pPr>
      <w:r w:rsidRPr="00904C3F">
        <w:t>Внутренняя память</w:t>
      </w:r>
    </w:p>
    <w:p w14:paraId="60F8EC1A" w14:textId="77777777" w:rsidR="008A0684" w:rsidRPr="00904C3F" w:rsidRDefault="008A0684" w:rsidP="00403221">
      <w:pPr>
        <w:pStyle w:val="Default"/>
        <w:numPr>
          <w:ilvl w:val="2"/>
          <w:numId w:val="23"/>
        </w:numPr>
        <w:spacing w:line="276" w:lineRule="auto"/>
        <w:ind w:firstLine="284"/>
        <w:jc w:val="both"/>
      </w:pPr>
      <w:r w:rsidRPr="00904C3F">
        <w:t>Оперативная память</w:t>
      </w:r>
    </w:p>
    <w:p w14:paraId="48868300" w14:textId="77777777" w:rsidR="008A0684" w:rsidRPr="00904C3F" w:rsidRDefault="008A0684" w:rsidP="00403221">
      <w:pPr>
        <w:pStyle w:val="Default"/>
        <w:numPr>
          <w:ilvl w:val="1"/>
          <w:numId w:val="23"/>
        </w:numPr>
        <w:spacing w:line="276" w:lineRule="auto"/>
        <w:ind w:firstLine="284"/>
        <w:jc w:val="both"/>
      </w:pPr>
      <w:r w:rsidRPr="00904C3F">
        <w:t>Внешняя память</w:t>
      </w:r>
    </w:p>
    <w:p w14:paraId="6B5C83DE" w14:textId="77777777" w:rsidR="008A0684" w:rsidRPr="00904C3F" w:rsidRDefault="008A0684" w:rsidP="00403221">
      <w:pPr>
        <w:pStyle w:val="Default"/>
        <w:numPr>
          <w:ilvl w:val="2"/>
          <w:numId w:val="23"/>
        </w:numPr>
        <w:spacing w:line="276" w:lineRule="auto"/>
        <w:ind w:firstLine="284"/>
        <w:jc w:val="both"/>
      </w:pPr>
      <w:r w:rsidRPr="00904C3F">
        <w:t>Жесткий магнитный диск</w:t>
      </w:r>
    </w:p>
    <w:p w14:paraId="573BD8ED" w14:textId="77777777" w:rsidR="008A0684" w:rsidRPr="00904C3F" w:rsidRDefault="008A0684" w:rsidP="00403221">
      <w:pPr>
        <w:pStyle w:val="Default"/>
        <w:numPr>
          <w:ilvl w:val="2"/>
          <w:numId w:val="23"/>
        </w:numPr>
        <w:spacing w:line="276" w:lineRule="auto"/>
        <w:ind w:firstLine="284"/>
        <w:jc w:val="both"/>
      </w:pPr>
      <w:r w:rsidRPr="00904C3F">
        <w:t>Дискета</w:t>
      </w:r>
    </w:p>
    <w:p w14:paraId="2DFDF0EA" w14:textId="77777777" w:rsidR="008A0684" w:rsidRPr="00904C3F" w:rsidRDefault="008A0684" w:rsidP="00403221">
      <w:pPr>
        <w:pStyle w:val="Default"/>
        <w:numPr>
          <w:ilvl w:val="2"/>
          <w:numId w:val="23"/>
        </w:numPr>
        <w:spacing w:line="276" w:lineRule="auto"/>
        <w:ind w:firstLine="284"/>
        <w:jc w:val="both"/>
      </w:pPr>
      <w:r w:rsidRPr="00904C3F">
        <w:t xml:space="preserve">Флэш-память </w:t>
      </w:r>
    </w:p>
    <w:p w14:paraId="020FFB4E" w14:textId="77777777" w:rsidR="008A0684" w:rsidRPr="00904C3F" w:rsidRDefault="008A0684" w:rsidP="00403221">
      <w:pPr>
        <w:pStyle w:val="Default"/>
        <w:numPr>
          <w:ilvl w:val="2"/>
          <w:numId w:val="23"/>
        </w:numPr>
        <w:spacing w:line="276" w:lineRule="auto"/>
        <w:ind w:firstLine="284"/>
        <w:jc w:val="both"/>
      </w:pPr>
      <w:r w:rsidRPr="00904C3F">
        <w:t>Оптические диски</w:t>
      </w:r>
    </w:p>
    <w:p w14:paraId="3A289EF3" w14:textId="77777777" w:rsidR="008A0684" w:rsidRPr="00904C3F" w:rsidRDefault="008A0684" w:rsidP="00403221">
      <w:pPr>
        <w:pStyle w:val="Default"/>
        <w:numPr>
          <w:ilvl w:val="0"/>
          <w:numId w:val="23"/>
        </w:numPr>
        <w:spacing w:line="276" w:lineRule="auto"/>
        <w:ind w:firstLine="284"/>
        <w:jc w:val="both"/>
      </w:pPr>
      <w:r w:rsidRPr="00904C3F">
        <w:t>Устройства ввода</w:t>
      </w:r>
    </w:p>
    <w:p w14:paraId="4366B249" w14:textId="77777777" w:rsidR="008A0684" w:rsidRPr="00904C3F" w:rsidRDefault="008A0684" w:rsidP="00403221">
      <w:pPr>
        <w:pStyle w:val="Default"/>
        <w:numPr>
          <w:ilvl w:val="1"/>
          <w:numId w:val="23"/>
        </w:numPr>
        <w:spacing w:line="276" w:lineRule="auto"/>
        <w:ind w:left="993" w:firstLine="284"/>
        <w:jc w:val="both"/>
      </w:pPr>
      <w:r w:rsidRPr="00904C3F">
        <w:t>Клавиатура</w:t>
      </w:r>
    </w:p>
    <w:p w14:paraId="55D27B7A" w14:textId="77777777" w:rsidR="008A0684" w:rsidRPr="00904C3F" w:rsidRDefault="008A0684" w:rsidP="00403221">
      <w:pPr>
        <w:pStyle w:val="Default"/>
        <w:numPr>
          <w:ilvl w:val="1"/>
          <w:numId w:val="23"/>
        </w:numPr>
        <w:spacing w:line="276" w:lineRule="auto"/>
        <w:ind w:firstLine="284"/>
        <w:jc w:val="both"/>
      </w:pPr>
      <w:r w:rsidRPr="00904C3F">
        <w:t>Мышь</w:t>
      </w:r>
    </w:p>
    <w:p w14:paraId="06D7D2D0" w14:textId="77777777" w:rsidR="008A0684" w:rsidRPr="00904C3F" w:rsidRDefault="008A0684" w:rsidP="00403221">
      <w:pPr>
        <w:pStyle w:val="Default"/>
        <w:numPr>
          <w:ilvl w:val="1"/>
          <w:numId w:val="23"/>
        </w:numPr>
        <w:spacing w:line="276" w:lineRule="auto"/>
        <w:ind w:firstLine="284"/>
        <w:jc w:val="both"/>
      </w:pPr>
      <w:r w:rsidRPr="00904C3F">
        <w:t>Сканер</w:t>
      </w:r>
    </w:p>
    <w:p w14:paraId="20BF20B9" w14:textId="77777777" w:rsidR="008A0684" w:rsidRPr="00904C3F" w:rsidRDefault="008A0684" w:rsidP="00403221">
      <w:pPr>
        <w:pStyle w:val="Default"/>
        <w:numPr>
          <w:ilvl w:val="1"/>
          <w:numId w:val="23"/>
        </w:numPr>
        <w:spacing w:line="276" w:lineRule="auto"/>
        <w:ind w:firstLine="284"/>
        <w:jc w:val="both"/>
      </w:pPr>
      <w:r w:rsidRPr="00904C3F">
        <w:t>Микрофон</w:t>
      </w:r>
    </w:p>
    <w:p w14:paraId="5F5724A9" w14:textId="77777777" w:rsidR="008A0684" w:rsidRPr="00904C3F" w:rsidRDefault="008A0684" w:rsidP="00403221">
      <w:pPr>
        <w:pStyle w:val="Default"/>
        <w:numPr>
          <w:ilvl w:val="1"/>
          <w:numId w:val="23"/>
        </w:numPr>
        <w:spacing w:line="276" w:lineRule="auto"/>
        <w:ind w:firstLine="284"/>
        <w:jc w:val="both"/>
      </w:pPr>
      <w:r w:rsidRPr="00904C3F">
        <w:t>Джойстик</w:t>
      </w:r>
    </w:p>
    <w:p w14:paraId="2D263DDD" w14:textId="77777777" w:rsidR="008A0684" w:rsidRPr="00904C3F" w:rsidRDefault="008A0684" w:rsidP="00403221">
      <w:pPr>
        <w:pStyle w:val="Default"/>
        <w:numPr>
          <w:ilvl w:val="0"/>
          <w:numId w:val="23"/>
        </w:numPr>
        <w:spacing w:line="276" w:lineRule="auto"/>
        <w:ind w:firstLine="284"/>
        <w:jc w:val="both"/>
      </w:pPr>
      <w:r w:rsidRPr="00904C3F">
        <w:t>Устройства вывода</w:t>
      </w:r>
    </w:p>
    <w:p w14:paraId="2F20124A" w14:textId="77777777" w:rsidR="008A0684" w:rsidRPr="00904C3F" w:rsidRDefault="008A0684" w:rsidP="00403221">
      <w:pPr>
        <w:pStyle w:val="Default"/>
        <w:numPr>
          <w:ilvl w:val="1"/>
          <w:numId w:val="23"/>
        </w:numPr>
        <w:spacing w:line="276" w:lineRule="auto"/>
        <w:ind w:firstLine="284"/>
        <w:jc w:val="both"/>
      </w:pPr>
      <w:r w:rsidRPr="00904C3F">
        <w:t>Монитор</w:t>
      </w:r>
    </w:p>
    <w:p w14:paraId="7C6A73E6" w14:textId="77777777" w:rsidR="008A0684" w:rsidRPr="00904C3F" w:rsidRDefault="008A0684" w:rsidP="00403221">
      <w:pPr>
        <w:pStyle w:val="Default"/>
        <w:numPr>
          <w:ilvl w:val="2"/>
          <w:numId w:val="23"/>
        </w:numPr>
        <w:spacing w:line="276" w:lineRule="auto"/>
        <w:ind w:firstLine="284"/>
        <w:jc w:val="both"/>
      </w:pPr>
      <w:r w:rsidRPr="00904C3F">
        <w:t>Жидкокристаллический монитор</w:t>
      </w:r>
    </w:p>
    <w:p w14:paraId="1AED48A6" w14:textId="77777777" w:rsidR="008A0684" w:rsidRPr="00904C3F" w:rsidRDefault="008A0684" w:rsidP="00403221">
      <w:pPr>
        <w:pStyle w:val="Default"/>
        <w:numPr>
          <w:ilvl w:val="2"/>
          <w:numId w:val="23"/>
        </w:numPr>
        <w:spacing w:line="276" w:lineRule="auto"/>
        <w:ind w:firstLine="284"/>
        <w:jc w:val="both"/>
      </w:pPr>
      <w:r w:rsidRPr="00904C3F">
        <w:t>Монитор на электронно-лучевой трубке</w:t>
      </w:r>
    </w:p>
    <w:p w14:paraId="1C08D928" w14:textId="77777777" w:rsidR="008A0684" w:rsidRPr="00904C3F" w:rsidRDefault="008A0684" w:rsidP="00403221">
      <w:pPr>
        <w:pStyle w:val="Default"/>
        <w:numPr>
          <w:ilvl w:val="1"/>
          <w:numId w:val="23"/>
        </w:numPr>
        <w:spacing w:line="276" w:lineRule="auto"/>
        <w:ind w:firstLine="284"/>
        <w:jc w:val="both"/>
      </w:pPr>
      <w:r w:rsidRPr="00904C3F">
        <w:t>Принтер</w:t>
      </w:r>
    </w:p>
    <w:p w14:paraId="1A7F86A3" w14:textId="77777777" w:rsidR="008A0684" w:rsidRPr="00904C3F" w:rsidRDefault="008A0684" w:rsidP="00403221">
      <w:pPr>
        <w:pStyle w:val="Default"/>
        <w:numPr>
          <w:ilvl w:val="2"/>
          <w:numId w:val="23"/>
        </w:numPr>
        <w:spacing w:line="276" w:lineRule="auto"/>
        <w:ind w:firstLine="284"/>
        <w:jc w:val="both"/>
      </w:pPr>
      <w:r w:rsidRPr="00904C3F">
        <w:t>Матричный принтер</w:t>
      </w:r>
    </w:p>
    <w:p w14:paraId="295CCA0C" w14:textId="77777777" w:rsidR="008A0684" w:rsidRPr="00904C3F" w:rsidRDefault="008A0684" w:rsidP="00403221">
      <w:pPr>
        <w:pStyle w:val="Default"/>
        <w:numPr>
          <w:ilvl w:val="2"/>
          <w:numId w:val="23"/>
        </w:numPr>
        <w:spacing w:line="276" w:lineRule="auto"/>
        <w:ind w:firstLine="284"/>
        <w:jc w:val="both"/>
      </w:pPr>
      <w:r w:rsidRPr="00904C3F">
        <w:t>Струйный принтер</w:t>
      </w:r>
    </w:p>
    <w:p w14:paraId="67BFF5FD" w14:textId="77777777" w:rsidR="008A0684" w:rsidRPr="00904C3F" w:rsidRDefault="008A0684" w:rsidP="00403221">
      <w:pPr>
        <w:pStyle w:val="Default"/>
        <w:numPr>
          <w:ilvl w:val="2"/>
          <w:numId w:val="23"/>
        </w:numPr>
        <w:spacing w:line="276" w:lineRule="auto"/>
        <w:ind w:firstLine="284"/>
        <w:jc w:val="both"/>
      </w:pPr>
      <w:r w:rsidRPr="00904C3F">
        <w:t>Лазерный принтер</w:t>
      </w:r>
    </w:p>
    <w:p w14:paraId="4A4CDDA0" w14:textId="77777777" w:rsidR="008A0684" w:rsidRPr="00904C3F" w:rsidRDefault="008A0684" w:rsidP="00403221">
      <w:pPr>
        <w:pStyle w:val="Default"/>
        <w:numPr>
          <w:ilvl w:val="1"/>
          <w:numId w:val="23"/>
        </w:numPr>
        <w:spacing w:line="276" w:lineRule="auto"/>
        <w:ind w:firstLine="284"/>
        <w:jc w:val="both"/>
      </w:pPr>
      <w:r w:rsidRPr="00904C3F">
        <w:t>Акустические колонки</w:t>
      </w:r>
    </w:p>
    <w:p w14:paraId="01DF207D" w14:textId="77777777" w:rsidR="0055162E" w:rsidRPr="00904C3F" w:rsidRDefault="008A0684" w:rsidP="00403221">
      <w:pPr>
        <w:pStyle w:val="Default"/>
        <w:numPr>
          <w:ilvl w:val="1"/>
          <w:numId w:val="23"/>
        </w:numPr>
        <w:spacing w:line="276" w:lineRule="auto"/>
        <w:ind w:firstLine="284"/>
        <w:jc w:val="both"/>
      </w:pPr>
      <w:r w:rsidRPr="00904C3F">
        <w:t>Наушники</w:t>
      </w:r>
    </w:p>
    <w:p w14:paraId="67EE1B52" w14:textId="77777777" w:rsidR="00D73081" w:rsidRDefault="008A0684" w:rsidP="00403221">
      <w:pPr>
        <w:pStyle w:val="Default"/>
        <w:numPr>
          <w:ilvl w:val="0"/>
          <w:numId w:val="22"/>
        </w:numPr>
        <w:spacing w:line="276" w:lineRule="auto"/>
        <w:jc w:val="both"/>
      </w:pPr>
      <w:r w:rsidRPr="00904C3F">
        <w:t xml:space="preserve">Измените нумерацию первого пункта (Процессор) на 10. </w:t>
      </w:r>
    </w:p>
    <w:p w14:paraId="349B16AC" w14:textId="77777777" w:rsidR="008A0684" w:rsidRPr="00904C3F" w:rsidRDefault="008A0684" w:rsidP="00403221">
      <w:pPr>
        <w:pStyle w:val="Default"/>
        <w:numPr>
          <w:ilvl w:val="0"/>
          <w:numId w:val="22"/>
        </w:numPr>
        <w:spacing w:line="276" w:lineRule="auto"/>
        <w:jc w:val="both"/>
      </w:pPr>
      <w:r w:rsidRPr="00904C3F">
        <w:t xml:space="preserve">Сохраните документ в папке вашего класса под именем </w:t>
      </w:r>
      <w:r w:rsidRPr="00D73081">
        <w:rPr>
          <w:b/>
          <w:bCs/>
        </w:rPr>
        <w:t>«Нумерованный многоуровневый список»</w:t>
      </w:r>
      <w:r w:rsidRPr="00904C3F">
        <w:t>.</w:t>
      </w:r>
    </w:p>
    <w:p w14:paraId="3CC194F5" w14:textId="77777777" w:rsidR="004839B3" w:rsidRPr="00AD3D29" w:rsidRDefault="008A0684" w:rsidP="00AD3D29">
      <w:pPr>
        <w:spacing w:before="60" w:line="276" w:lineRule="auto"/>
        <w:jc w:val="center"/>
        <w:rPr>
          <w:rFonts w:ascii="Times New Roman" w:hAnsi="Times New Roman"/>
          <w:bCs/>
        </w:rPr>
      </w:pPr>
      <w:r w:rsidRPr="00AD3D29">
        <w:rPr>
          <w:rFonts w:ascii="Times New Roman" w:hAnsi="Times New Roman"/>
          <w:b/>
          <w:bCs/>
        </w:rPr>
        <w:lastRenderedPageBreak/>
        <w:t>Практическая работа № 8</w:t>
      </w:r>
      <w:r w:rsidRPr="00AD3D29">
        <w:rPr>
          <w:rFonts w:ascii="Times New Roman" w:hAnsi="Times New Roman"/>
          <w:b/>
          <w:bCs/>
        </w:rPr>
        <w:br/>
      </w:r>
      <w:r w:rsidR="0055162E" w:rsidRPr="00AD3D29">
        <w:rPr>
          <w:rFonts w:ascii="Times New Roman" w:hAnsi="Times New Roman"/>
          <w:b/>
        </w:rPr>
        <w:t xml:space="preserve">Тема: </w:t>
      </w:r>
      <w:r w:rsidRPr="00AD3D29">
        <w:rPr>
          <w:rFonts w:ascii="Times New Roman" w:hAnsi="Times New Roman"/>
          <w:bCs/>
        </w:rPr>
        <w:t xml:space="preserve">Оформление текстовых документов в </w:t>
      </w:r>
      <w:r w:rsidRPr="00AD3D29">
        <w:rPr>
          <w:rFonts w:ascii="Times New Roman" w:hAnsi="Times New Roman"/>
          <w:bCs/>
          <w:lang w:val="en-US"/>
        </w:rPr>
        <w:t>MS</w:t>
      </w:r>
      <w:r w:rsidRPr="00AD3D29">
        <w:rPr>
          <w:rFonts w:ascii="Times New Roman" w:hAnsi="Times New Roman"/>
          <w:bCs/>
        </w:rPr>
        <w:t> </w:t>
      </w:r>
      <w:r w:rsidRPr="00AD3D29">
        <w:rPr>
          <w:rFonts w:ascii="Times New Roman" w:hAnsi="Times New Roman"/>
          <w:bCs/>
          <w:lang w:val="en-US"/>
        </w:rPr>
        <w:t>Word</w:t>
      </w:r>
    </w:p>
    <w:p w14:paraId="697C57FD" w14:textId="77777777" w:rsidR="0055162E" w:rsidRPr="00AD3D29" w:rsidRDefault="008E70BA" w:rsidP="00AD3D29">
      <w:pPr>
        <w:spacing w:before="60" w:line="276" w:lineRule="auto"/>
        <w:contextualSpacing/>
        <w:jc w:val="both"/>
        <w:rPr>
          <w:rFonts w:ascii="Times New Roman" w:hAnsi="Times New Roman"/>
          <w:bCs/>
        </w:rPr>
      </w:pPr>
      <w:r>
        <w:rPr>
          <w:rFonts w:ascii="Times New Roman" w:hAnsi="Times New Roman"/>
          <w:b/>
          <w:bCs/>
        </w:rPr>
        <w:t>Цель</w:t>
      </w:r>
      <w:r w:rsidR="0055162E" w:rsidRPr="00AD3D29">
        <w:rPr>
          <w:rFonts w:ascii="Times New Roman" w:hAnsi="Times New Roman"/>
          <w:b/>
          <w:bCs/>
        </w:rPr>
        <w:t xml:space="preserve">: </w:t>
      </w:r>
      <w:r w:rsidR="0055162E" w:rsidRPr="00AD3D29">
        <w:rPr>
          <w:rFonts w:ascii="Times New Roman" w:hAnsi="Times New Roman"/>
          <w:bCs/>
        </w:rPr>
        <w:t>освоение технологии оформления многоколоночного текста, колонтитула, сноски.</w:t>
      </w:r>
    </w:p>
    <w:p w14:paraId="62486EB5" w14:textId="77777777" w:rsidR="00D73081" w:rsidRPr="00AD3D29" w:rsidRDefault="00D73081" w:rsidP="00AD3D29">
      <w:pPr>
        <w:pStyle w:val="a5"/>
        <w:spacing w:before="0" w:beforeAutospacing="0" w:after="0" w:afterAutospacing="0" w:line="276" w:lineRule="auto"/>
        <w:jc w:val="both"/>
      </w:pPr>
      <w:r w:rsidRPr="00AD3D29">
        <w:rPr>
          <w:b/>
          <w:bCs/>
          <w:iCs/>
        </w:rPr>
        <w:t>Информационные источники:</w:t>
      </w:r>
    </w:p>
    <w:p w14:paraId="0FCC01E1" w14:textId="77777777" w:rsidR="00D73081" w:rsidRPr="00AD3D29" w:rsidRDefault="00D73081"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2070CC56" w14:textId="77777777" w:rsidR="00D73081" w:rsidRPr="00AD3D29" w:rsidRDefault="00D73081"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225BD08B" w14:textId="77777777" w:rsidR="004839B3" w:rsidRPr="00AD3D29" w:rsidRDefault="004839B3" w:rsidP="00AD3D29">
      <w:pPr>
        <w:spacing w:before="60" w:line="276" w:lineRule="auto"/>
        <w:contextualSpacing/>
        <w:jc w:val="both"/>
        <w:rPr>
          <w:rFonts w:ascii="Times New Roman" w:hAnsi="Times New Roman"/>
          <w:bCs/>
        </w:rPr>
      </w:pPr>
    </w:p>
    <w:p w14:paraId="375C1B0B" w14:textId="77777777" w:rsidR="008A0684" w:rsidRPr="00AD3D29" w:rsidRDefault="008A0684" w:rsidP="00AD3D29">
      <w:pPr>
        <w:pStyle w:val="Default"/>
        <w:spacing w:before="60" w:line="276" w:lineRule="auto"/>
        <w:ind w:firstLine="709"/>
        <w:contextualSpacing/>
        <w:jc w:val="both"/>
        <w:rPr>
          <w:bCs/>
        </w:rPr>
      </w:pPr>
      <w:r w:rsidRPr="00AD3D29">
        <w:rPr>
          <w:bCs/>
        </w:rPr>
        <w:t>Рассмотрим основные правила оформления текстового документа в MS Word.</w:t>
      </w:r>
    </w:p>
    <w:p w14:paraId="638657D3" w14:textId="77777777" w:rsidR="008A0684" w:rsidRPr="00AD3D29" w:rsidRDefault="008A0684" w:rsidP="00AD3D29">
      <w:pPr>
        <w:pStyle w:val="Default"/>
        <w:spacing w:before="60" w:after="60" w:line="276" w:lineRule="auto"/>
        <w:contextualSpacing/>
        <w:jc w:val="both"/>
        <w:outlineLvl w:val="0"/>
        <w:rPr>
          <w:b/>
        </w:rPr>
      </w:pPr>
      <w:r w:rsidRPr="00AD3D29">
        <w:rPr>
          <w:b/>
        </w:rPr>
        <w:t>Задание 1.</w:t>
      </w:r>
    </w:p>
    <w:p w14:paraId="33E429E5" w14:textId="77777777" w:rsidR="008A0684" w:rsidRPr="00AD3D29" w:rsidRDefault="008A0684" w:rsidP="00403221">
      <w:pPr>
        <w:pStyle w:val="Default"/>
        <w:numPr>
          <w:ilvl w:val="0"/>
          <w:numId w:val="24"/>
        </w:numPr>
        <w:spacing w:line="276" w:lineRule="auto"/>
        <w:jc w:val="both"/>
      </w:pPr>
      <w:r w:rsidRPr="00AD3D29">
        <w:t xml:space="preserve">Скопируйте в папку </w:t>
      </w:r>
      <w:r w:rsidR="004839B3" w:rsidRPr="00AD3D29">
        <w:t>своей группы</w:t>
      </w:r>
      <w:r w:rsidRPr="00AD3D29">
        <w:t xml:space="preserve"> документ «</w:t>
      </w:r>
      <w:r w:rsidRPr="00AD3D29">
        <w:rPr>
          <w:b/>
        </w:rPr>
        <w:t>ГОСТ.</w:t>
      </w:r>
      <w:r w:rsidRPr="00AD3D29">
        <w:rPr>
          <w:b/>
          <w:lang w:val="en-US"/>
        </w:rPr>
        <w:t>docx</w:t>
      </w:r>
      <w:r w:rsidRPr="00AD3D29">
        <w:t xml:space="preserve">» из папки </w:t>
      </w:r>
      <w:r w:rsidRPr="00AD3D29">
        <w:rPr>
          <w:b/>
        </w:rPr>
        <w:t>Документы/</w:t>
      </w:r>
      <w:r w:rsidR="004839B3" w:rsidRPr="00AD3D29">
        <w:rPr>
          <w:b/>
        </w:rPr>
        <w:t>Практические работы</w:t>
      </w:r>
      <w:r w:rsidRPr="00AD3D29">
        <w:rPr>
          <w:b/>
        </w:rPr>
        <w:t>/ Ms Word</w:t>
      </w:r>
      <w:r w:rsidRPr="00AD3D29">
        <w:t xml:space="preserve">. </w:t>
      </w:r>
    </w:p>
    <w:p w14:paraId="532813C7" w14:textId="77777777" w:rsidR="008A0684" w:rsidRPr="00AD3D29" w:rsidRDefault="008A0684" w:rsidP="00403221">
      <w:pPr>
        <w:pStyle w:val="Default"/>
        <w:numPr>
          <w:ilvl w:val="0"/>
          <w:numId w:val="24"/>
        </w:numPr>
        <w:spacing w:line="276" w:lineRule="auto"/>
        <w:jc w:val="both"/>
      </w:pPr>
      <w:r w:rsidRPr="00AD3D29">
        <w:t>Откройте документ «</w:t>
      </w:r>
      <w:r w:rsidRPr="00AD3D29">
        <w:rPr>
          <w:b/>
        </w:rPr>
        <w:t>ГОСТ.</w:t>
      </w:r>
      <w:r w:rsidRPr="00AD3D29">
        <w:rPr>
          <w:b/>
          <w:lang w:val="en-US"/>
        </w:rPr>
        <w:t>docx</w:t>
      </w:r>
      <w:r w:rsidRPr="00AD3D29">
        <w:t xml:space="preserve">» из папки </w:t>
      </w:r>
      <w:r w:rsidR="004839B3" w:rsidRPr="00AD3D29">
        <w:t>вашей группы</w:t>
      </w:r>
      <w:r w:rsidRPr="00AD3D29">
        <w:t>. В этом документе описаны основные требования к оформлению текстовых документов.</w:t>
      </w:r>
    </w:p>
    <w:p w14:paraId="438B8E1D" w14:textId="77777777" w:rsidR="008A0684" w:rsidRPr="00AD3D29" w:rsidRDefault="008A0684" w:rsidP="00403221">
      <w:pPr>
        <w:pStyle w:val="Default"/>
        <w:numPr>
          <w:ilvl w:val="0"/>
          <w:numId w:val="24"/>
        </w:numPr>
        <w:spacing w:line="276" w:lineRule="auto"/>
        <w:jc w:val="both"/>
        <w:rPr>
          <w:i/>
        </w:rPr>
      </w:pPr>
      <w:r w:rsidRPr="00AD3D29">
        <w:t xml:space="preserve">Примените ко всему документу стандартное форматирование (текст, абзацы, страницы), которое описано в первых трех абзацах документа в </w:t>
      </w:r>
      <w:r w:rsidRPr="00AD3D29">
        <w:rPr>
          <w:b/>
        </w:rPr>
        <w:t>Разделе 1 «Общие требования к оформлению текстовых документов»</w:t>
      </w:r>
      <w:r w:rsidRPr="00AD3D29">
        <w:t xml:space="preserve">. </w:t>
      </w:r>
    </w:p>
    <w:p w14:paraId="5BD7B9B0" w14:textId="77777777" w:rsidR="008A0684" w:rsidRPr="00AD3D29" w:rsidRDefault="008A0684" w:rsidP="00AD3D29">
      <w:pPr>
        <w:pStyle w:val="Default"/>
        <w:spacing w:line="276" w:lineRule="auto"/>
        <w:ind w:left="284"/>
        <w:jc w:val="both"/>
        <w:rPr>
          <w:i/>
        </w:rPr>
      </w:pPr>
      <w:r w:rsidRPr="00AD3D29">
        <w:rPr>
          <w:i/>
        </w:rPr>
        <w:t xml:space="preserve">Для того чтобы применить форматирование сразу ко всему тексту в документе, нажмите сочетание клавиш </w:t>
      </w:r>
      <w:r w:rsidRPr="00AD3D29">
        <w:rPr>
          <w:b/>
          <w:i/>
          <w:lang w:val="en-US"/>
        </w:rPr>
        <w:t>Ctrl </w:t>
      </w:r>
      <w:r w:rsidRPr="00AD3D29">
        <w:rPr>
          <w:b/>
          <w:i/>
        </w:rPr>
        <w:t>+</w:t>
      </w:r>
      <w:r w:rsidRPr="00AD3D29">
        <w:rPr>
          <w:b/>
          <w:i/>
          <w:lang w:val="en-US"/>
        </w:rPr>
        <w:t> A</w:t>
      </w:r>
      <w:r w:rsidRPr="00AD3D29">
        <w:rPr>
          <w:i/>
        </w:rPr>
        <w:t>.</w:t>
      </w:r>
    </w:p>
    <w:p w14:paraId="7DFB75E4" w14:textId="77777777" w:rsidR="008A0684" w:rsidRPr="00AD3D29" w:rsidRDefault="008A0684" w:rsidP="00AD3D29">
      <w:pPr>
        <w:pStyle w:val="Default"/>
        <w:spacing w:line="276" w:lineRule="auto"/>
        <w:ind w:left="284"/>
        <w:jc w:val="both"/>
        <w:rPr>
          <w:i/>
        </w:rPr>
      </w:pPr>
      <w:r w:rsidRPr="00AD3D29">
        <w:rPr>
          <w:i/>
        </w:rPr>
        <w:t xml:space="preserve">Параметры страницы меняются в диалоговом окне </w:t>
      </w:r>
      <w:r w:rsidRPr="00AD3D29">
        <w:rPr>
          <w:b/>
          <w:i/>
        </w:rPr>
        <w:t>Параметры страницы</w:t>
      </w:r>
      <w:r w:rsidRPr="00AD3D29">
        <w:rPr>
          <w:i/>
        </w:rPr>
        <w:t xml:space="preserve">, которое раскрывается по щелчку на стрелку в нижнем правом углу группы </w:t>
      </w:r>
      <w:r w:rsidRPr="00AD3D29">
        <w:rPr>
          <w:b/>
          <w:i/>
        </w:rPr>
        <w:t>Параметры страницы</w:t>
      </w:r>
      <w:r w:rsidRPr="00AD3D29">
        <w:rPr>
          <w:i/>
        </w:rPr>
        <w:t xml:space="preserve"> вкладки </w:t>
      </w:r>
      <w:r w:rsidRPr="00AD3D29">
        <w:rPr>
          <w:b/>
          <w:i/>
        </w:rPr>
        <w:t>Разметка страницы</w:t>
      </w:r>
      <w:r w:rsidRPr="00AD3D29">
        <w:rPr>
          <w:i/>
        </w:rPr>
        <w:t>.</w:t>
      </w:r>
    </w:p>
    <w:p w14:paraId="32E6ADAE" w14:textId="77777777" w:rsidR="008A0684" w:rsidRPr="00AD3D29" w:rsidRDefault="008A0684" w:rsidP="00403221">
      <w:pPr>
        <w:pStyle w:val="Default"/>
        <w:numPr>
          <w:ilvl w:val="0"/>
          <w:numId w:val="24"/>
        </w:numPr>
        <w:spacing w:line="276" w:lineRule="auto"/>
        <w:jc w:val="both"/>
      </w:pPr>
      <w:r w:rsidRPr="00AD3D29">
        <w:t xml:space="preserve">Каждый заголовок выделите полужирным начертанием, задайте абзацный отступ </w:t>
      </w:r>
      <w:r w:rsidRPr="00AD3D29">
        <w:rPr>
          <w:b/>
        </w:rPr>
        <w:t>до</w:t>
      </w:r>
      <w:r w:rsidRPr="00AD3D29">
        <w:t xml:space="preserve"> и </w:t>
      </w:r>
      <w:r w:rsidRPr="00AD3D29">
        <w:rPr>
          <w:b/>
        </w:rPr>
        <w:t>после</w:t>
      </w:r>
      <w:r w:rsidRPr="00AD3D29">
        <w:t xml:space="preserve"> по 6 пт.</w:t>
      </w:r>
    </w:p>
    <w:p w14:paraId="56A1BDCF" w14:textId="77777777" w:rsidR="008A0684" w:rsidRPr="00AD3D29" w:rsidRDefault="008A0684" w:rsidP="00403221">
      <w:pPr>
        <w:pStyle w:val="Default"/>
        <w:numPr>
          <w:ilvl w:val="0"/>
          <w:numId w:val="24"/>
        </w:numPr>
        <w:spacing w:line="276" w:lineRule="auto"/>
        <w:jc w:val="both"/>
      </w:pPr>
      <w:r w:rsidRPr="00AD3D29">
        <w:t>Сохраните изменения в документе.</w:t>
      </w:r>
    </w:p>
    <w:p w14:paraId="15FB80A0" w14:textId="77777777" w:rsidR="008A0684" w:rsidRPr="00AD3D29" w:rsidRDefault="008A0684" w:rsidP="00AD3D29">
      <w:pPr>
        <w:pStyle w:val="Default"/>
        <w:spacing w:before="60" w:after="120" w:line="276" w:lineRule="auto"/>
        <w:ind w:left="284" w:firstLine="425"/>
        <w:jc w:val="both"/>
        <w:rPr>
          <w:b/>
        </w:rPr>
      </w:pPr>
      <w:r w:rsidRPr="00AD3D29">
        <w:rPr>
          <w:b/>
          <w:noProof/>
          <w:lang w:eastAsia="ru-RU"/>
        </w:rPr>
        <w:drawing>
          <wp:anchor distT="0" distB="0" distL="114300" distR="114300" simplePos="0" relativeHeight="251685888" behindDoc="1" locked="0" layoutInCell="1" allowOverlap="1" wp14:anchorId="093A549B" wp14:editId="1DCC6905">
            <wp:simplePos x="0" y="0"/>
            <wp:positionH relativeFrom="column">
              <wp:posOffset>4819650</wp:posOffset>
            </wp:positionH>
            <wp:positionV relativeFrom="paragraph">
              <wp:posOffset>231775</wp:posOffset>
            </wp:positionV>
            <wp:extent cx="1375410" cy="1207135"/>
            <wp:effectExtent l="19050" t="0" r="0" b="0"/>
            <wp:wrapTight wrapText="bothSides">
              <wp:wrapPolygon edited="0">
                <wp:start x="-299" y="0"/>
                <wp:lineTo x="-299" y="21134"/>
                <wp:lineTo x="21540" y="21134"/>
                <wp:lineTo x="21540" y="0"/>
                <wp:lineTo x="-299" y="0"/>
              </wp:wrapPolygon>
            </wp:wrapTight>
            <wp:docPr id="24"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31"/>
                    <a:srcRect/>
                    <a:stretch>
                      <a:fillRect/>
                    </a:stretch>
                  </pic:blipFill>
                  <pic:spPr bwMode="auto">
                    <a:xfrm>
                      <a:off x="0" y="0"/>
                      <a:ext cx="1375410" cy="1207135"/>
                    </a:xfrm>
                    <a:prstGeom prst="rect">
                      <a:avLst/>
                    </a:prstGeom>
                    <a:noFill/>
                    <a:ln w="9525">
                      <a:noFill/>
                      <a:miter lim="800000"/>
                      <a:headEnd/>
                      <a:tailEnd/>
                    </a:ln>
                  </pic:spPr>
                </pic:pic>
              </a:graphicData>
            </a:graphic>
          </wp:anchor>
        </w:drawing>
      </w:r>
      <w:r w:rsidRPr="00AD3D29">
        <w:rPr>
          <w:b/>
        </w:rPr>
        <w:t>Колонки в документе</w:t>
      </w:r>
    </w:p>
    <w:p w14:paraId="6C82261B" w14:textId="77777777" w:rsidR="008A0684" w:rsidRPr="00AD3D29" w:rsidRDefault="008A0684" w:rsidP="00AD3D29">
      <w:pPr>
        <w:pStyle w:val="Default"/>
        <w:spacing w:before="120" w:line="276" w:lineRule="auto"/>
        <w:ind w:left="284" w:firstLine="425"/>
        <w:jc w:val="both"/>
      </w:pPr>
      <w:r w:rsidRPr="00AD3D29">
        <w:t xml:space="preserve">Очень часто при оформлении документов встречается оформление текста в виде колонок. Для создания колонок используется кнопка </w:t>
      </w:r>
      <w:r w:rsidRPr="00AD3D29">
        <w:rPr>
          <w:b/>
        </w:rPr>
        <w:t>Колонки</w:t>
      </w:r>
      <w:r w:rsidRPr="00AD3D29">
        <w:t xml:space="preserve"> </w:t>
      </w:r>
      <w:r w:rsidRPr="00AD3D29">
        <w:rPr>
          <w:noProof/>
          <w:lang w:eastAsia="ru-RU"/>
        </w:rPr>
        <w:drawing>
          <wp:inline distT="0" distB="0" distL="0" distR="0" wp14:anchorId="45E5ACD3" wp14:editId="1723E37C">
            <wp:extent cx="276225" cy="318770"/>
            <wp:effectExtent l="19050" t="0" r="9525" b="0"/>
            <wp:docPr id="5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32"/>
                    <a:srcRect l="22215" t="7187" r="73894" b="84766"/>
                    <a:stretch>
                      <a:fillRect/>
                    </a:stretch>
                  </pic:blipFill>
                  <pic:spPr bwMode="auto">
                    <a:xfrm>
                      <a:off x="0" y="0"/>
                      <a:ext cx="276225" cy="318770"/>
                    </a:xfrm>
                    <a:prstGeom prst="rect">
                      <a:avLst/>
                    </a:prstGeom>
                    <a:noFill/>
                    <a:ln w="9525">
                      <a:noFill/>
                      <a:miter lim="800000"/>
                      <a:headEnd/>
                      <a:tailEnd/>
                    </a:ln>
                  </pic:spPr>
                </pic:pic>
              </a:graphicData>
            </a:graphic>
          </wp:inline>
        </w:drawing>
      </w:r>
      <w:r w:rsidRPr="00AD3D29">
        <w:t xml:space="preserve"> группы </w:t>
      </w:r>
      <w:r w:rsidRPr="00AD3D29">
        <w:rPr>
          <w:b/>
        </w:rPr>
        <w:t>Параметры страницы</w:t>
      </w:r>
      <w:r w:rsidRPr="00AD3D29">
        <w:t xml:space="preserve"> вкладки </w:t>
      </w:r>
      <w:r w:rsidRPr="00AD3D29">
        <w:rPr>
          <w:b/>
        </w:rPr>
        <w:t>Разметка страницы</w:t>
      </w:r>
      <w:r w:rsidRPr="00AD3D29">
        <w:t>.</w:t>
      </w:r>
    </w:p>
    <w:p w14:paraId="57FCCB8C" w14:textId="77777777" w:rsidR="008A0684" w:rsidRPr="00AD3D29" w:rsidRDefault="008A0684" w:rsidP="00AD3D29">
      <w:pPr>
        <w:pStyle w:val="Default"/>
        <w:spacing w:line="276" w:lineRule="auto"/>
        <w:ind w:left="284" w:firstLine="425"/>
        <w:jc w:val="both"/>
      </w:pPr>
      <w:r w:rsidRPr="00AD3D29">
        <w:t xml:space="preserve">Для изменения колонок используется диалоговое окно Колонки, которое открывается щелчком по пункту </w:t>
      </w:r>
      <w:r w:rsidRPr="00AD3D29">
        <w:rPr>
          <w:b/>
        </w:rPr>
        <w:t>Другие колонки</w:t>
      </w:r>
      <w:r w:rsidRPr="00AD3D29">
        <w:t xml:space="preserve"> меню </w:t>
      </w:r>
      <w:r w:rsidRPr="00AD3D29">
        <w:rPr>
          <w:b/>
        </w:rPr>
        <w:t>Колонки</w:t>
      </w:r>
      <w:r w:rsidRPr="00AD3D29">
        <w:t xml:space="preserve"> группы </w:t>
      </w:r>
      <w:r w:rsidRPr="00AD3D29">
        <w:rPr>
          <w:b/>
        </w:rPr>
        <w:t>Параметры страницы</w:t>
      </w:r>
      <w:r w:rsidRPr="00AD3D29">
        <w:t xml:space="preserve"> вкладки </w:t>
      </w:r>
      <w:r w:rsidRPr="00AD3D29">
        <w:rPr>
          <w:b/>
        </w:rPr>
        <w:t>Разметка страницы</w:t>
      </w:r>
      <w:r w:rsidRPr="00AD3D29">
        <w:t>.</w:t>
      </w:r>
    </w:p>
    <w:p w14:paraId="1819AFE0" w14:textId="77777777" w:rsidR="008A0684" w:rsidRPr="00AD3D29" w:rsidRDefault="008A0684" w:rsidP="00AD3D29">
      <w:pPr>
        <w:pStyle w:val="Default"/>
        <w:spacing w:before="60" w:after="60" w:line="276" w:lineRule="auto"/>
        <w:jc w:val="both"/>
        <w:outlineLvl w:val="0"/>
        <w:rPr>
          <w:b/>
        </w:rPr>
      </w:pPr>
      <w:r w:rsidRPr="00AD3D29">
        <w:rPr>
          <w:b/>
        </w:rPr>
        <w:t>Задание 2.</w:t>
      </w:r>
    </w:p>
    <w:p w14:paraId="2C7CDB13" w14:textId="77777777" w:rsidR="008A0684" w:rsidRPr="00AD3D29" w:rsidRDefault="008A0684" w:rsidP="00403221">
      <w:pPr>
        <w:pStyle w:val="Default"/>
        <w:numPr>
          <w:ilvl w:val="0"/>
          <w:numId w:val="25"/>
        </w:numPr>
        <w:spacing w:line="276" w:lineRule="auto"/>
        <w:ind w:left="0" w:firstLine="284"/>
        <w:jc w:val="both"/>
      </w:pPr>
      <w:r w:rsidRPr="00AD3D29">
        <w:t xml:space="preserve">Структурируем </w:t>
      </w:r>
      <w:r w:rsidRPr="00AD3D29">
        <w:rPr>
          <w:b/>
        </w:rPr>
        <w:t>Раздел 7 «Оформление чисел»</w:t>
      </w:r>
      <w:r w:rsidRPr="00AD3D29">
        <w:t xml:space="preserve"> в виде колонок. </w:t>
      </w:r>
    </w:p>
    <w:p w14:paraId="4CED324E" w14:textId="77777777" w:rsidR="008A0684" w:rsidRPr="00AD3D29" w:rsidRDefault="008A0684" w:rsidP="00403221">
      <w:pPr>
        <w:pStyle w:val="Default"/>
        <w:numPr>
          <w:ilvl w:val="0"/>
          <w:numId w:val="25"/>
        </w:numPr>
        <w:spacing w:line="276" w:lineRule="auto"/>
        <w:jc w:val="both"/>
      </w:pPr>
      <w:r w:rsidRPr="00AD3D29">
        <w:t xml:space="preserve">Представьте содержимое </w:t>
      </w:r>
      <w:r w:rsidRPr="00AD3D29">
        <w:rPr>
          <w:b/>
        </w:rPr>
        <w:t>Раздела 7</w:t>
      </w:r>
      <w:r w:rsidRPr="00AD3D29">
        <w:t xml:space="preserve"> в виде двух колонок. Для этого, выделите текст внутри раздела и щелкните по кнопке</w:t>
      </w:r>
      <w:r w:rsidRPr="00AD3D29">
        <w:rPr>
          <w:b/>
        </w:rPr>
        <w:t xml:space="preserve"> Колонки</w:t>
      </w:r>
      <w:r w:rsidRPr="00AD3D29">
        <w:t xml:space="preserve"> группы </w:t>
      </w:r>
      <w:r w:rsidRPr="00AD3D29">
        <w:rPr>
          <w:b/>
        </w:rPr>
        <w:t>Параметры страницы</w:t>
      </w:r>
      <w:r w:rsidRPr="00AD3D29">
        <w:t xml:space="preserve"> вкладки </w:t>
      </w:r>
      <w:r w:rsidRPr="00AD3D29">
        <w:rPr>
          <w:b/>
        </w:rPr>
        <w:t xml:space="preserve">Разметка страницы. </w:t>
      </w:r>
    </w:p>
    <w:p w14:paraId="42AFC256" w14:textId="77777777" w:rsidR="008A0684" w:rsidRPr="00AD3D29" w:rsidRDefault="008A0684" w:rsidP="00403221">
      <w:pPr>
        <w:pStyle w:val="Default"/>
        <w:numPr>
          <w:ilvl w:val="0"/>
          <w:numId w:val="25"/>
        </w:numPr>
        <w:spacing w:line="276" w:lineRule="auto"/>
        <w:jc w:val="both"/>
      </w:pPr>
      <w:r w:rsidRPr="00AD3D29">
        <w:t xml:space="preserve">Измените количество колонок на 4 через диалоговое окно </w:t>
      </w:r>
      <w:r w:rsidRPr="00AD3D29">
        <w:rPr>
          <w:b/>
        </w:rPr>
        <w:t>Колонки</w:t>
      </w:r>
      <w:r w:rsidRPr="00AD3D29">
        <w:t>. Поставьте разделитель между колонками.</w:t>
      </w:r>
    </w:p>
    <w:p w14:paraId="6BBF3B93" w14:textId="77777777" w:rsidR="008A0684" w:rsidRPr="00AD3D29" w:rsidRDefault="008A0684" w:rsidP="00403221">
      <w:pPr>
        <w:pStyle w:val="Default"/>
        <w:numPr>
          <w:ilvl w:val="0"/>
          <w:numId w:val="25"/>
        </w:numPr>
        <w:spacing w:line="276" w:lineRule="auto"/>
        <w:jc w:val="both"/>
      </w:pPr>
      <w:r w:rsidRPr="00AD3D29">
        <w:t>Сохраните изменения в документе.</w:t>
      </w:r>
    </w:p>
    <w:p w14:paraId="225D6A8B" w14:textId="77777777" w:rsidR="008A0684" w:rsidRPr="00AD3D29" w:rsidRDefault="008A0684" w:rsidP="00AD3D29">
      <w:pPr>
        <w:pStyle w:val="Default"/>
        <w:spacing w:before="60" w:after="60" w:line="276" w:lineRule="auto"/>
        <w:ind w:left="284" w:firstLine="425"/>
        <w:jc w:val="both"/>
        <w:rPr>
          <w:b/>
        </w:rPr>
      </w:pPr>
      <w:r w:rsidRPr="00AD3D29">
        <w:rPr>
          <w:b/>
        </w:rPr>
        <w:lastRenderedPageBreak/>
        <w:t>Колонтитулы в документе</w:t>
      </w:r>
    </w:p>
    <w:p w14:paraId="74CD1EF3" w14:textId="77777777" w:rsidR="008A0684" w:rsidRPr="00AD3D29" w:rsidRDefault="008A0684" w:rsidP="00AD3D29">
      <w:pPr>
        <w:pStyle w:val="Default"/>
        <w:spacing w:before="120" w:line="276" w:lineRule="auto"/>
        <w:ind w:left="284" w:firstLine="425"/>
        <w:jc w:val="both"/>
      </w:pPr>
      <w:r w:rsidRPr="00AD3D29">
        <w:t xml:space="preserve">Важным элементом большого текстового документа являются колонтитулы. </w:t>
      </w:r>
    </w:p>
    <w:p w14:paraId="7C2942EA" w14:textId="77777777" w:rsidR="008A0684" w:rsidRPr="00AD3D29" w:rsidRDefault="008A0684" w:rsidP="00AD3D29">
      <w:pPr>
        <w:pStyle w:val="Default"/>
        <w:spacing w:line="276" w:lineRule="auto"/>
        <w:ind w:left="284" w:firstLine="425"/>
        <w:jc w:val="both"/>
      </w:pPr>
      <w:r w:rsidRPr="00AD3D29">
        <w:rPr>
          <w:b/>
          <w:i/>
        </w:rPr>
        <w:t>Колонтитул</w:t>
      </w:r>
      <w:r w:rsidRPr="00AD3D29">
        <w:t xml:space="preserve"> – заголовок, присутствующий на всех или нескольких страницах печатного издания. Колонтитул может быть </w:t>
      </w:r>
      <w:r w:rsidRPr="00AD3D29">
        <w:rPr>
          <w:b/>
        </w:rPr>
        <w:t xml:space="preserve">верхним </w:t>
      </w:r>
      <w:r w:rsidRPr="00AD3D29">
        <w:t xml:space="preserve">или </w:t>
      </w:r>
      <w:r w:rsidRPr="00AD3D29">
        <w:rPr>
          <w:b/>
        </w:rPr>
        <w:t>нижним</w:t>
      </w:r>
      <w:r w:rsidRPr="00AD3D29">
        <w:t>.</w:t>
      </w:r>
    </w:p>
    <w:p w14:paraId="55F907EA" w14:textId="77777777" w:rsidR="008A0684" w:rsidRPr="00AD3D29" w:rsidRDefault="008A0684" w:rsidP="00AD3D29">
      <w:pPr>
        <w:pStyle w:val="Default"/>
        <w:spacing w:line="276" w:lineRule="auto"/>
        <w:ind w:left="284" w:firstLine="425"/>
        <w:jc w:val="both"/>
      </w:pPr>
      <w:r w:rsidRPr="00AD3D29">
        <w:t xml:space="preserve">Для создания колонтитулов используется Группа </w:t>
      </w:r>
      <w:r w:rsidRPr="00AD3D29">
        <w:rPr>
          <w:b/>
        </w:rPr>
        <w:t>Колонтитулы</w:t>
      </w:r>
      <w:r w:rsidRPr="00AD3D29">
        <w:t xml:space="preserve"> вкладки </w:t>
      </w:r>
      <w:r w:rsidRPr="00AD3D29">
        <w:rPr>
          <w:b/>
        </w:rPr>
        <w:t>Вставка</w:t>
      </w:r>
      <w:r w:rsidRPr="00AD3D29">
        <w:t xml:space="preserve">. При работе с колонтитулами активируется вкладка </w:t>
      </w:r>
      <w:r w:rsidRPr="00AD3D29">
        <w:rPr>
          <w:b/>
        </w:rPr>
        <w:t>Работа с колонтитулами</w:t>
      </w:r>
      <w:r w:rsidRPr="00AD3D29">
        <w:t>.</w:t>
      </w:r>
    </w:p>
    <w:p w14:paraId="4DB16E0E" w14:textId="77777777" w:rsidR="004839B3" w:rsidRPr="00AD3D29" w:rsidRDefault="004839B3" w:rsidP="00AD3D29">
      <w:pPr>
        <w:pStyle w:val="Default"/>
        <w:spacing w:line="276" w:lineRule="auto"/>
        <w:ind w:left="284" w:firstLine="425"/>
        <w:jc w:val="both"/>
      </w:pPr>
    </w:p>
    <w:p w14:paraId="2AD7E4F5" w14:textId="77777777" w:rsidR="008A0684" w:rsidRPr="00AD3D29" w:rsidRDefault="008A0684" w:rsidP="002C6D11">
      <w:pPr>
        <w:pStyle w:val="Default"/>
        <w:spacing w:line="276" w:lineRule="auto"/>
        <w:jc w:val="center"/>
      </w:pPr>
      <w:r w:rsidRPr="00AD3D29">
        <w:rPr>
          <w:noProof/>
          <w:lang w:eastAsia="ru-RU"/>
        </w:rPr>
        <w:drawing>
          <wp:inline distT="0" distB="0" distL="0" distR="0" wp14:anchorId="56DAD4CD" wp14:editId="2422A4A0">
            <wp:extent cx="5969479" cy="685912"/>
            <wp:effectExtent l="19050" t="0" r="0" b="0"/>
            <wp:docPr id="58"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33"/>
                    <a:srcRect r="7671" b="81258"/>
                    <a:stretch>
                      <a:fillRect/>
                    </a:stretch>
                  </pic:blipFill>
                  <pic:spPr bwMode="auto">
                    <a:xfrm>
                      <a:off x="0" y="0"/>
                      <a:ext cx="6013217" cy="690938"/>
                    </a:xfrm>
                    <a:prstGeom prst="rect">
                      <a:avLst/>
                    </a:prstGeom>
                    <a:noFill/>
                    <a:ln w="9525">
                      <a:noFill/>
                      <a:miter lim="800000"/>
                      <a:headEnd/>
                      <a:tailEnd/>
                    </a:ln>
                  </pic:spPr>
                </pic:pic>
              </a:graphicData>
            </a:graphic>
          </wp:inline>
        </w:drawing>
      </w:r>
    </w:p>
    <w:p w14:paraId="377744A0" w14:textId="77777777" w:rsidR="008A0684" w:rsidRPr="00AD3D29" w:rsidRDefault="008A0684" w:rsidP="00AD3D29">
      <w:pPr>
        <w:pStyle w:val="Default"/>
        <w:spacing w:line="276" w:lineRule="auto"/>
        <w:ind w:firstLine="709"/>
        <w:jc w:val="both"/>
      </w:pPr>
      <w:r w:rsidRPr="00AD3D29">
        <w:t xml:space="preserve">Выход из режима работы с колонтитулами осуществляется нажатием по кнопке </w:t>
      </w:r>
      <w:r w:rsidRPr="00AD3D29">
        <w:rPr>
          <w:b/>
        </w:rPr>
        <w:t>Закрыть окно колонтитулов</w:t>
      </w:r>
      <w:r w:rsidRPr="00AD3D29">
        <w:t>.</w:t>
      </w:r>
    </w:p>
    <w:p w14:paraId="75907BBF" w14:textId="77777777" w:rsidR="008A0684" w:rsidRPr="00AD3D29" w:rsidRDefault="008A0684" w:rsidP="00AD3D29">
      <w:pPr>
        <w:pStyle w:val="Default"/>
        <w:spacing w:before="60" w:after="60" w:line="276" w:lineRule="auto"/>
        <w:jc w:val="both"/>
        <w:outlineLvl w:val="0"/>
      </w:pPr>
      <w:r w:rsidRPr="00AD3D29">
        <w:rPr>
          <w:b/>
        </w:rPr>
        <w:t>Задание 3.</w:t>
      </w:r>
    </w:p>
    <w:p w14:paraId="42E8557C" w14:textId="77777777" w:rsidR="008A0684" w:rsidRPr="00AD3D29" w:rsidRDefault="008A0684" w:rsidP="00403221">
      <w:pPr>
        <w:pStyle w:val="Default"/>
        <w:numPr>
          <w:ilvl w:val="0"/>
          <w:numId w:val="26"/>
        </w:numPr>
        <w:spacing w:line="276" w:lineRule="auto"/>
        <w:jc w:val="both"/>
      </w:pPr>
      <w:r w:rsidRPr="00AD3D29">
        <w:t xml:space="preserve">Добавим в документе колонтитулы. В верхнем колонтитуле напишите название документа </w:t>
      </w:r>
      <w:r w:rsidRPr="00AD3D29">
        <w:rPr>
          <w:b/>
        </w:rPr>
        <w:t>«Требования к оформлению текстовых документов»</w:t>
      </w:r>
      <w:r w:rsidRPr="00AD3D29">
        <w:t xml:space="preserve">, в нижнем укажите номер страницы и автора. Для этого щелкните по кнопке </w:t>
      </w:r>
      <w:r w:rsidRPr="00AD3D29">
        <w:rPr>
          <w:b/>
        </w:rPr>
        <w:t>Верхний колонтитул</w:t>
      </w:r>
      <w:r w:rsidRPr="00AD3D29">
        <w:t xml:space="preserve"> группы </w:t>
      </w:r>
      <w:r w:rsidRPr="00AD3D29">
        <w:rPr>
          <w:b/>
        </w:rPr>
        <w:t>Колонтитулы</w:t>
      </w:r>
      <w:r w:rsidRPr="00AD3D29">
        <w:t xml:space="preserve"> вкладки </w:t>
      </w:r>
      <w:r w:rsidRPr="00AD3D29">
        <w:rPr>
          <w:b/>
        </w:rPr>
        <w:t xml:space="preserve">Вставка. </w:t>
      </w:r>
      <w:r w:rsidRPr="00AD3D29">
        <w:t xml:space="preserve">Выберите тип колонтитула – </w:t>
      </w:r>
      <w:r w:rsidRPr="00AD3D29">
        <w:rPr>
          <w:b/>
        </w:rPr>
        <w:t>пустой</w:t>
      </w:r>
      <w:r w:rsidRPr="00AD3D29">
        <w:t xml:space="preserve"> и введите текст колонтитула в появившемся поле.</w:t>
      </w:r>
    </w:p>
    <w:p w14:paraId="66243CB4" w14:textId="77777777" w:rsidR="008A0684" w:rsidRPr="00AD3D29" w:rsidRDefault="008A0684" w:rsidP="00403221">
      <w:pPr>
        <w:pStyle w:val="Default"/>
        <w:numPr>
          <w:ilvl w:val="0"/>
          <w:numId w:val="26"/>
        </w:numPr>
        <w:spacing w:line="276" w:lineRule="auto"/>
        <w:jc w:val="both"/>
      </w:pPr>
      <w:r w:rsidRPr="00AD3D29">
        <w:t xml:space="preserve">Для оформления нижнего колонтитула достаточно щелкнуть по кнопке </w:t>
      </w:r>
      <w:r w:rsidRPr="00AD3D29">
        <w:rPr>
          <w:b/>
        </w:rPr>
        <w:t>Перейти</w:t>
      </w:r>
      <w:r w:rsidRPr="00AD3D29">
        <w:t xml:space="preserve"> </w:t>
      </w:r>
      <w:r w:rsidRPr="00AD3D29">
        <w:rPr>
          <w:b/>
        </w:rPr>
        <w:t>к нижнему колонтитулу</w:t>
      </w:r>
      <w:r w:rsidRPr="00AD3D29">
        <w:t xml:space="preserve"> группы </w:t>
      </w:r>
      <w:r w:rsidRPr="00AD3D29">
        <w:rPr>
          <w:b/>
        </w:rPr>
        <w:t>Переходы</w:t>
      </w:r>
      <w:r w:rsidRPr="00AD3D29">
        <w:t xml:space="preserve"> вкладки </w:t>
      </w:r>
      <w:r w:rsidRPr="00AD3D29">
        <w:rPr>
          <w:b/>
        </w:rPr>
        <w:t>Работа с колонтитулами</w:t>
      </w:r>
      <w:r w:rsidRPr="00AD3D29">
        <w:t>.</w:t>
      </w:r>
    </w:p>
    <w:p w14:paraId="1739AA3F" w14:textId="77777777" w:rsidR="008A0684" w:rsidRPr="00AD3D29" w:rsidRDefault="008A0684" w:rsidP="00403221">
      <w:pPr>
        <w:pStyle w:val="Default"/>
        <w:numPr>
          <w:ilvl w:val="0"/>
          <w:numId w:val="26"/>
        </w:numPr>
        <w:spacing w:line="276" w:lineRule="auto"/>
        <w:jc w:val="both"/>
      </w:pPr>
      <w:r w:rsidRPr="00AD3D29">
        <w:t xml:space="preserve">В нижнем колонтитуле добавьте номера страниц. Используйте кнопку </w:t>
      </w:r>
      <w:r w:rsidRPr="00AD3D29">
        <w:rPr>
          <w:b/>
        </w:rPr>
        <w:t>Номер страницы</w:t>
      </w:r>
      <w:r w:rsidRPr="00AD3D29">
        <w:t xml:space="preserve"> группы </w:t>
      </w:r>
      <w:r w:rsidRPr="00AD3D29">
        <w:rPr>
          <w:b/>
        </w:rPr>
        <w:t>Колонтитулы</w:t>
      </w:r>
      <w:r w:rsidRPr="00AD3D29">
        <w:t xml:space="preserve"> вкладки </w:t>
      </w:r>
      <w:r w:rsidRPr="00AD3D29">
        <w:rPr>
          <w:b/>
        </w:rPr>
        <w:t>Работа с колонтитулами</w:t>
      </w:r>
      <w:r w:rsidRPr="00AD3D29">
        <w:t>. Выберите тип</w:t>
      </w:r>
      <w:r w:rsidRPr="00AD3D29">
        <w:rPr>
          <w:b/>
        </w:rPr>
        <w:t xml:space="preserve"> – внизу страницы, простой номер 3</w:t>
      </w:r>
      <w:r w:rsidRPr="00AD3D29">
        <w:t>. Для вставки автора документа достаточно просто написать его с левого края страницы (</w:t>
      </w:r>
      <w:r w:rsidRPr="00AD3D29">
        <w:rPr>
          <w:b/>
        </w:rPr>
        <w:t>Пащенко Т.С.</w:t>
      </w:r>
      <w:r w:rsidRPr="00AD3D29">
        <w:t>).</w:t>
      </w:r>
    </w:p>
    <w:p w14:paraId="1A44F919" w14:textId="77777777" w:rsidR="008A0684" w:rsidRPr="00AD3D29" w:rsidRDefault="008A0684" w:rsidP="00403221">
      <w:pPr>
        <w:pStyle w:val="Default"/>
        <w:numPr>
          <w:ilvl w:val="0"/>
          <w:numId w:val="26"/>
        </w:numPr>
        <w:spacing w:line="276" w:lineRule="auto"/>
        <w:jc w:val="both"/>
      </w:pPr>
      <w:r w:rsidRPr="00AD3D29">
        <w:t>Сохраните изменения в документе.</w:t>
      </w:r>
    </w:p>
    <w:p w14:paraId="6314EF20" w14:textId="77777777" w:rsidR="008A0684" w:rsidRPr="00AD3D29" w:rsidRDefault="008A0684" w:rsidP="00AD3D29">
      <w:pPr>
        <w:pStyle w:val="Default"/>
        <w:spacing w:before="60" w:after="60" w:line="276" w:lineRule="auto"/>
        <w:ind w:left="284" w:firstLine="425"/>
        <w:jc w:val="both"/>
        <w:rPr>
          <w:b/>
        </w:rPr>
      </w:pPr>
      <w:r w:rsidRPr="00AD3D29">
        <w:rPr>
          <w:b/>
        </w:rPr>
        <w:t>Вставка сносок</w:t>
      </w:r>
    </w:p>
    <w:p w14:paraId="35267D8F" w14:textId="77777777" w:rsidR="008A0684" w:rsidRPr="00AD3D29" w:rsidRDefault="008A0684" w:rsidP="00AD3D29">
      <w:pPr>
        <w:pStyle w:val="Default"/>
        <w:spacing w:before="120" w:line="276" w:lineRule="auto"/>
        <w:ind w:left="284" w:firstLine="425"/>
        <w:jc w:val="both"/>
      </w:pPr>
      <w:r w:rsidRPr="00AD3D29">
        <w:t xml:space="preserve">Очень правильным способом работы с документом считается использование сносок для указания используемой литературы при ее цитировании. Для вставки сноски используется группа </w:t>
      </w:r>
      <w:r w:rsidRPr="00AD3D29">
        <w:rPr>
          <w:b/>
        </w:rPr>
        <w:t>Сноски</w:t>
      </w:r>
      <w:r w:rsidRPr="00AD3D29">
        <w:t xml:space="preserve"> вкладки </w:t>
      </w:r>
      <w:r w:rsidRPr="00AD3D29">
        <w:rPr>
          <w:b/>
        </w:rPr>
        <w:t>Ссылки</w:t>
      </w:r>
      <w:r w:rsidRPr="00AD3D29">
        <w:t>.</w:t>
      </w:r>
    </w:p>
    <w:p w14:paraId="20ABB61C" w14:textId="77777777" w:rsidR="008A0684" w:rsidRPr="00AD3D29" w:rsidRDefault="008A0684" w:rsidP="00AD3D29">
      <w:pPr>
        <w:pStyle w:val="Default"/>
        <w:spacing w:before="60" w:after="60" w:line="276" w:lineRule="auto"/>
        <w:jc w:val="both"/>
        <w:outlineLvl w:val="0"/>
      </w:pPr>
      <w:r w:rsidRPr="00AD3D29">
        <w:rPr>
          <w:b/>
        </w:rPr>
        <w:t>Задание 4.</w:t>
      </w:r>
    </w:p>
    <w:p w14:paraId="76761DDF" w14:textId="77777777" w:rsidR="008A0684" w:rsidRPr="00AD3D29" w:rsidRDefault="008A0684" w:rsidP="00403221">
      <w:pPr>
        <w:pStyle w:val="Default"/>
        <w:numPr>
          <w:ilvl w:val="0"/>
          <w:numId w:val="27"/>
        </w:numPr>
        <w:spacing w:line="276" w:lineRule="auto"/>
        <w:jc w:val="both"/>
      </w:pPr>
      <w:r w:rsidRPr="00AD3D29">
        <w:t xml:space="preserve">Добавим в документ сноску на цитату Левидова А.М. в </w:t>
      </w:r>
      <w:r w:rsidRPr="00AD3D29">
        <w:rPr>
          <w:b/>
        </w:rPr>
        <w:t>Разделе 11</w:t>
      </w:r>
      <w:r w:rsidRPr="00AD3D29">
        <w:t xml:space="preserve">. Для этого поставьте курсор в конце цитаты и нажмите на кнопку </w:t>
      </w:r>
      <w:r w:rsidRPr="00AD3D29">
        <w:rPr>
          <w:b/>
        </w:rPr>
        <w:t>Вставить сноску</w:t>
      </w:r>
      <w:r w:rsidRPr="00AD3D29">
        <w:t xml:space="preserve"> группы </w:t>
      </w:r>
      <w:r w:rsidRPr="00AD3D29">
        <w:rPr>
          <w:b/>
        </w:rPr>
        <w:t>Сноски</w:t>
      </w:r>
      <w:r w:rsidRPr="00AD3D29">
        <w:t xml:space="preserve"> вкладки </w:t>
      </w:r>
      <w:r w:rsidRPr="00AD3D29">
        <w:rPr>
          <w:b/>
        </w:rPr>
        <w:t>Ссылки</w:t>
      </w:r>
      <w:r w:rsidRPr="00AD3D29">
        <w:t>. При этом автоматически появится номер ссылки в тексте и черта с номером внизу страницы. Перенесите название цитируемой книги в сноску (название указано ниже в скобках).</w:t>
      </w:r>
    </w:p>
    <w:p w14:paraId="2C64DBB7" w14:textId="77777777" w:rsidR="008A0684" w:rsidRPr="00AD3D29" w:rsidRDefault="008A0684" w:rsidP="00403221">
      <w:pPr>
        <w:pStyle w:val="Default"/>
        <w:numPr>
          <w:ilvl w:val="0"/>
          <w:numId w:val="27"/>
        </w:numPr>
        <w:spacing w:line="276" w:lineRule="auto"/>
        <w:jc w:val="both"/>
      </w:pPr>
      <w:r w:rsidRPr="00AD3D29">
        <w:t>Сохраните изменения в документе.</w:t>
      </w:r>
    </w:p>
    <w:p w14:paraId="344DBDF1" w14:textId="77777777" w:rsidR="008A0684" w:rsidRPr="00AD3D29" w:rsidRDefault="008A0684" w:rsidP="00AD3D29">
      <w:pPr>
        <w:pStyle w:val="Default"/>
        <w:spacing w:before="60" w:after="60" w:line="276" w:lineRule="auto"/>
        <w:ind w:left="284" w:firstLine="425"/>
        <w:jc w:val="both"/>
        <w:rPr>
          <w:b/>
        </w:rPr>
      </w:pPr>
      <w:r w:rsidRPr="00AD3D29">
        <w:rPr>
          <w:b/>
        </w:rPr>
        <w:t>Создание разделов в документе</w:t>
      </w:r>
    </w:p>
    <w:p w14:paraId="257CA4D0" w14:textId="77777777" w:rsidR="008A0684" w:rsidRPr="00AD3D29" w:rsidRDefault="008A0684" w:rsidP="00AD3D29">
      <w:pPr>
        <w:pStyle w:val="Default"/>
        <w:spacing w:before="120" w:line="276" w:lineRule="auto"/>
        <w:ind w:left="284" w:firstLine="425"/>
        <w:jc w:val="both"/>
      </w:pPr>
      <w:r w:rsidRPr="00AD3D29">
        <w:t xml:space="preserve">Каждый новый тематический документ в тексте принято начинать с новой страницы. Для вставки нового раздела на новой странице используется кнопка </w:t>
      </w:r>
      <w:r w:rsidRPr="00AD3D29">
        <w:rPr>
          <w:b/>
        </w:rPr>
        <w:t>Разрывы</w:t>
      </w:r>
      <w:r w:rsidRPr="00AD3D29">
        <w:t xml:space="preserve"> группы </w:t>
      </w:r>
      <w:r w:rsidRPr="00AD3D29">
        <w:rPr>
          <w:b/>
        </w:rPr>
        <w:t>Параметры страницы</w:t>
      </w:r>
      <w:r w:rsidRPr="00AD3D29">
        <w:t xml:space="preserve"> вкладки </w:t>
      </w:r>
      <w:r w:rsidRPr="00AD3D29">
        <w:rPr>
          <w:b/>
        </w:rPr>
        <w:t>Разметка страницы</w:t>
      </w:r>
      <w:r w:rsidRPr="00AD3D29">
        <w:t xml:space="preserve">. </w:t>
      </w:r>
    </w:p>
    <w:p w14:paraId="39CB865F" w14:textId="77777777" w:rsidR="008A0684" w:rsidRPr="00AD3D29" w:rsidRDefault="008A0684" w:rsidP="00AD3D29">
      <w:pPr>
        <w:pStyle w:val="Default"/>
        <w:spacing w:before="60" w:after="60" w:line="276" w:lineRule="auto"/>
        <w:jc w:val="both"/>
        <w:outlineLvl w:val="0"/>
      </w:pPr>
      <w:r w:rsidRPr="00AD3D29">
        <w:rPr>
          <w:b/>
        </w:rPr>
        <w:t>Задание 5.</w:t>
      </w:r>
    </w:p>
    <w:p w14:paraId="4FEEB6F0" w14:textId="77777777" w:rsidR="008A0684" w:rsidRPr="00AD3D29" w:rsidRDefault="008A0684" w:rsidP="00403221">
      <w:pPr>
        <w:pStyle w:val="Default"/>
        <w:numPr>
          <w:ilvl w:val="0"/>
          <w:numId w:val="28"/>
        </w:numPr>
        <w:spacing w:line="276" w:lineRule="auto"/>
        <w:jc w:val="both"/>
      </w:pPr>
      <w:r w:rsidRPr="00AD3D29">
        <w:lastRenderedPageBreak/>
        <w:t xml:space="preserve">Разделите документ на разделы, начиная каждый новый тематический раздел с новой страницы. Для этого достаточно установить курсор мыши перед названием нового раздела и выполнить команду </w:t>
      </w:r>
      <w:r w:rsidRPr="00AD3D29">
        <w:rPr>
          <w:b/>
        </w:rPr>
        <w:t>Разрывы разделов – Следующая страница</w:t>
      </w:r>
      <w:r w:rsidRPr="00AD3D29">
        <w:t xml:space="preserve"> кнопки </w:t>
      </w:r>
      <w:r w:rsidRPr="00AD3D29">
        <w:rPr>
          <w:b/>
        </w:rPr>
        <w:t>Разрывы</w:t>
      </w:r>
      <w:r w:rsidRPr="00AD3D29">
        <w:t xml:space="preserve"> группы </w:t>
      </w:r>
      <w:r w:rsidRPr="00AD3D29">
        <w:rPr>
          <w:b/>
        </w:rPr>
        <w:t>Параметры страницы</w:t>
      </w:r>
      <w:r w:rsidRPr="00AD3D29">
        <w:t xml:space="preserve"> вкладки </w:t>
      </w:r>
      <w:r w:rsidRPr="00AD3D29">
        <w:rPr>
          <w:b/>
        </w:rPr>
        <w:t>Разметка страницы</w:t>
      </w:r>
      <w:r w:rsidRPr="00AD3D29">
        <w:t>.</w:t>
      </w:r>
    </w:p>
    <w:p w14:paraId="13ECF985" w14:textId="77777777" w:rsidR="008A0684" w:rsidRPr="00AD3D29" w:rsidRDefault="008A0684" w:rsidP="00403221">
      <w:pPr>
        <w:pStyle w:val="Default"/>
        <w:numPr>
          <w:ilvl w:val="0"/>
          <w:numId w:val="28"/>
        </w:numPr>
        <w:spacing w:line="276" w:lineRule="auto"/>
        <w:jc w:val="both"/>
      </w:pPr>
      <w:r w:rsidRPr="00AD3D29">
        <w:t>Сохраните изменения в документе.</w:t>
      </w:r>
    </w:p>
    <w:p w14:paraId="052D1F1D" w14:textId="77777777" w:rsidR="008A0684" w:rsidRPr="00AD3D29" w:rsidRDefault="008A0684" w:rsidP="00AD3D29">
      <w:pPr>
        <w:pStyle w:val="Default"/>
        <w:spacing w:before="60" w:after="60" w:line="276" w:lineRule="auto"/>
        <w:ind w:left="284" w:firstLine="425"/>
        <w:jc w:val="both"/>
        <w:rPr>
          <w:b/>
        </w:rPr>
      </w:pPr>
      <w:r w:rsidRPr="00AD3D29">
        <w:rPr>
          <w:b/>
        </w:rPr>
        <w:t>Типичные ошибки при оформлении</w:t>
      </w:r>
    </w:p>
    <w:p w14:paraId="2F0F4D10" w14:textId="77777777" w:rsidR="008A0684" w:rsidRPr="00AD3D29" w:rsidRDefault="008A0684" w:rsidP="00AD3D29">
      <w:pPr>
        <w:pStyle w:val="Default"/>
        <w:spacing w:before="120" w:line="276" w:lineRule="auto"/>
        <w:ind w:left="284" w:firstLine="425"/>
        <w:jc w:val="both"/>
        <w:rPr>
          <w:bCs/>
        </w:rPr>
      </w:pPr>
      <w:r w:rsidRPr="00AD3D29">
        <w:rPr>
          <w:b/>
        </w:rPr>
        <w:t>Типичной ошибкой</w:t>
      </w:r>
      <w:r w:rsidRPr="00AD3D29">
        <w:t xml:space="preserve"> при оформлении текстового документа является «отбивание» пустых абзацев и набора лишних </w:t>
      </w:r>
      <w:r w:rsidRPr="00AD3D29">
        <w:rPr>
          <w:bCs/>
        </w:rPr>
        <w:t xml:space="preserve">пробелов. Для того, чтобы проверить правильность набора текста необходимо включить непечатаемые символы. Он включается кнопкой </w:t>
      </w:r>
      <w:r w:rsidRPr="00AD3D29">
        <w:rPr>
          <w:b/>
          <w:bCs/>
        </w:rPr>
        <w:t>Отобразить все знаки</w:t>
      </w:r>
      <w:r w:rsidRPr="00AD3D29">
        <w:rPr>
          <w:bCs/>
        </w:rPr>
        <w:t xml:space="preserve"> </w:t>
      </w:r>
      <w:r w:rsidRPr="00AD3D29">
        <w:rPr>
          <w:noProof/>
          <w:lang w:eastAsia="ru-RU"/>
        </w:rPr>
        <w:drawing>
          <wp:inline distT="0" distB="0" distL="0" distR="0" wp14:anchorId="60125408" wp14:editId="3A2EA2CE">
            <wp:extent cx="233680" cy="212725"/>
            <wp:effectExtent l="19050" t="0" r="0" b="0"/>
            <wp:docPr id="5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4"/>
                    <a:srcRect l="47234" t="7968" r="50842" b="88969"/>
                    <a:stretch>
                      <a:fillRect/>
                    </a:stretch>
                  </pic:blipFill>
                  <pic:spPr bwMode="auto">
                    <a:xfrm>
                      <a:off x="0" y="0"/>
                      <a:ext cx="233680" cy="212725"/>
                    </a:xfrm>
                    <a:prstGeom prst="rect">
                      <a:avLst/>
                    </a:prstGeom>
                    <a:noFill/>
                    <a:ln w="9525">
                      <a:noFill/>
                      <a:miter lim="800000"/>
                      <a:headEnd/>
                      <a:tailEnd/>
                    </a:ln>
                  </pic:spPr>
                </pic:pic>
              </a:graphicData>
            </a:graphic>
          </wp:inline>
        </w:drawing>
      </w:r>
      <w:r w:rsidRPr="00AD3D29">
        <w:rPr>
          <w:bCs/>
        </w:rPr>
        <w:t xml:space="preserve"> группы </w:t>
      </w:r>
      <w:r w:rsidRPr="00AD3D29">
        <w:rPr>
          <w:b/>
          <w:bCs/>
        </w:rPr>
        <w:t>Абзац</w:t>
      </w:r>
      <w:r w:rsidRPr="00AD3D29">
        <w:rPr>
          <w:bCs/>
        </w:rPr>
        <w:t xml:space="preserve"> вкладки </w:t>
      </w:r>
      <w:r w:rsidRPr="00AD3D29">
        <w:rPr>
          <w:b/>
          <w:bCs/>
        </w:rPr>
        <w:t>Главная</w:t>
      </w:r>
      <w:r w:rsidRPr="00AD3D29">
        <w:rPr>
          <w:bCs/>
        </w:rPr>
        <w:t xml:space="preserve">. </w:t>
      </w:r>
    </w:p>
    <w:p w14:paraId="790C3B1F" w14:textId="77777777" w:rsidR="008A0684" w:rsidRPr="00AD3D29" w:rsidRDefault="008A0684" w:rsidP="00AD3D29">
      <w:pPr>
        <w:pStyle w:val="Default"/>
        <w:spacing w:before="120" w:line="276" w:lineRule="auto"/>
        <w:ind w:left="284" w:firstLine="425"/>
        <w:jc w:val="both"/>
      </w:pPr>
      <w:r w:rsidRPr="00AD3D29">
        <w:t xml:space="preserve">Конец абзаца обозначается в тексте символом </w:t>
      </w:r>
      <w:r w:rsidRPr="00AD3D29">
        <w:rPr>
          <w:noProof/>
          <w:lang w:eastAsia="ru-RU"/>
        </w:rPr>
        <w:drawing>
          <wp:inline distT="0" distB="0" distL="0" distR="0" wp14:anchorId="2A2881E5" wp14:editId="6F0BE57C">
            <wp:extent cx="138430" cy="116840"/>
            <wp:effectExtent l="19050" t="0" r="0" b="0"/>
            <wp:docPr id="6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5"/>
                    <a:srcRect l="36090" t="30305" r="62296" b="67229"/>
                    <a:stretch>
                      <a:fillRect/>
                    </a:stretch>
                  </pic:blipFill>
                  <pic:spPr bwMode="auto">
                    <a:xfrm>
                      <a:off x="0" y="0"/>
                      <a:ext cx="138430" cy="116840"/>
                    </a:xfrm>
                    <a:prstGeom prst="rect">
                      <a:avLst/>
                    </a:prstGeom>
                    <a:noFill/>
                    <a:ln w="9525">
                      <a:noFill/>
                      <a:miter lim="800000"/>
                      <a:headEnd/>
                      <a:tailEnd/>
                    </a:ln>
                  </pic:spPr>
                </pic:pic>
              </a:graphicData>
            </a:graphic>
          </wp:inline>
        </w:drawing>
      </w:r>
      <w:r w:rsidRPr="00AD3D29">
        <w:t xml:space="preserve">. Пробел обозначается символом </w:t>
      </w:r>
      <w:r w:rsidRPr="00AD3D29">
        <w:rPr>
          <w:noProof/>
          <w:lang w:eastAsia="ru-RU"/>
        </w:rPr>
        <w:drawing>
          <wp:inline distT="0" distB="0" distL="0" distR="0" wp14:anchorId="366FC833" wp14:editId="796013A2">
            <wp:extent cx="159385" cy="106045"/>
            <wp:effectExtent l="19050" t="0" r="0" b="0"/>
            <wp:docPr id="6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5"/>
                    <a:srcRect l="32155" t="30875" r="66959" b="67987"/>
                    <a:stretch>
                      <a:fillRect/>
                    </a:stretch>
                  </pic:blipFill>
                  <pic:spPr bwMode="auto">
                    <a:xfrm>
                      <a:off x="0" y="0"/>
                      <a:ext cx="159385" cy="106045"/>
                    </a:xfrm>
                    <a:prstGeom prst="rect">
                      <a:avLst/>
                    </a:prstGeom>
                    <a:noFill/>
                    <a:ln w="9525">
                      <a:noFill/>
                      <a:miter lim="800000"/>
                      <a:headEnd/>
                      <a:tailEnd/>
                    </a:ln>
                  </pic:spPr>
                </pic:pic>
              </a:graphicData>
            </a:graphic>
          </wp:inline>
        </w:drawing>
      </w:r>
    </w:p>
    <w:p w14:paraId="65450C12" w14:textId="77777777" w:rsidR="008A0684" w:rsidRPr="00AD3D29" w:rsidRDefault="008A0684" w:rsidP="00AD3D29">
      <w:pPr>
        <w:pStyle w:val="Default"/>
        <w:spacing w:line="276" w:lineRule="auto"/>
        <w:ind w:left="284" w:firstLine="425"/>
        <w:jc w:val="both"/>
      </w:pPr>
      <w:r w:rsidRPr="00AD3D29">
        <w:rPr>
          <w:b/>
        </w:rPr>
        <w:t>Второй ошибкой</w:t>
      </w:r>
      <w:r w:rsidRPr="00AD3D29">
        <w:t xml:space="preserve"> при оформлении документов являются случаи растягивания «неразделимых понятий» на разные строки. Например, фамилии и инициалы, числовые значения и его наименования (14 см, 5 кг, …), запись больших чисел (35 786). </w:t>
      </w:r>
    </w:p>
    <w:p w14:paraId="24ECF977" w14:textId="77777777" w:rsidR="008A0684" w:rsidRPr="00AD3D29" w:rsidRDefault="008A0684" w:rsidP="00AD3D29">
      <w:pPr>
        <w:pStyle w:val="Default"/>
        <w:spacing w:line="276" w:lineRule="auto"/>
        <w:ind w:left="284" w:firstLine="425"/>
        <w:jc w:val="both"/>
      </w:pPr>
      <w:r w:rsidRPr="00AD3D29">
        <w:t xml:space="preserve">Во избежание таких проблем в «неразделимых понятиях» вместо простого пробела используется нерастяжимый пробел. Он создается сочетанием клавиш </w:t>
      </w:r>
      <w:r w:rsidRPr="00AD3D29">
        <w:rPr>
          <w:b/>
          <w:lang w:val="en-US"/>
        </w:rPr>
        <w:t>Ctrl</w:t>
      </w:r>
      <w:r w:rsidRPr="00AD3D29">
        <w:rPr>
          <w:b/>
        </w:rPr>
        <w:t xml:space="preserve"> + </w:t>
      </w:r>
      <w:r w:rsidRPr="00AD3D29">
        <w:rPr>
          <w:b/>
          <w:lang w:val="en-US"/>
        </w:rPr>
        <w:t>Shift</w:t>
      </w:r>
      <w:r w:rsidRPr="00AD3D29">
        <w:rPr>
          <w:b/>
        </w:rPr>
        <w:t xml:space="preserve"> + Пробел</w:t>
      </w:r>
      <w:r w:rsidRPr="00AD3D29">
        <w:t xml:space="preserve">. В непечатаемых символах он будет обозначаться символом </w:t>
      </w:r>
      <w:r w:rsidRPr="00AD3D29">
        <w:rPr>
          <w:noProof/>
          <w:lang w:eastAsia="ru-RU"/>
        </w:rPr>
        <w:drawing>
          <wp:inline distT="0" distB="0" distL="0" distR="0" wp14:anchorId="75DE1626" wp14:editId="6404AA03">
            <wp:extent cx="106045" cy="85090"/>
            <wp:effectExtent l="19050" t="0" r="8255" b="0"/>
            <wp:docPr id="62"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36"/>
                    <a:srcRect l="32269" t="75317" r="66931" b="23535"/>
                    <a:stretch>
                      <a:fillRect/>
                    </a:stretch>
                  </pic:blipFill>
                  <pic:spPr bwMode="auto">
                    <a:xfrm>
                      <a:off x="0" y="0"/>
                      <a:ext cx="106045" cy="85090"/>
                    </a:xfrm>
                    <a:prstGeom prst="rect">
                      <a:avLst/>
                    </a:prstGeom>
                    <a:noFill/>
                    <a:ln w="9525">
                      <a:noFill/>
                      <a:miter lim="800000"/>
                      <a:headEnd/>
                      <a:tailEnd/>
                    </a:ln>
                  </pic:spPr>
                </pic:pic>
              </a:graphicData>
            </a:graphic>
          </wp:inline>
        </w:drawing>
      </w:r>
      <w:r w:rsidRPr="00AD3D29">
        <w:t>.</w:t>
      </w:r>
    </w:p>
    <w:p w14:paraId="322B056D" w14:textId="77777777" w:rsidR="008A0684" w:rsidRPr="00AD3D29" w:rsidRDefault="008A0684" w:rsidP="00AD3D29">
      <w:pPr>
        <w:pStyle w:val="Default"/>
        <w:spacing w:before="60" w:after="60" w:line="276" w:lineRule="auto"/>
        <w:jc w:val="both"/>
        <w:outlineLvl w:val="0"/>
        <w:rPr>
          <w:b/>
        </w:rPr>
      </w:pPr>
      <w:r w:rsidRPr="00AD3D29">
        <w:rPr>
          <w:b/>
        </w:rPr>
        <w:t>Задание 6.</w:t>
      </w:r>
    </w:p>
    <w:p w14:paraId="377BED1B" w14:textId="77777777" w:rsidR="008A0684" w:rsidRPr="00AD3D29" w:rsidRDefault="008A0684" w:rsidP="00403221">
      <w:pPr>
        <w:pStyle w:val="Default"/>
        <w:numPr>
          <w:ilvl w:val="0"/>
          <w:numId w:val="29"/>
        </w:numPr>
        <w:spacing w:line="276" w:lineRule="auto"/>
        <w:jc w:val="both"/>
      </w:pPr>
      <w:r w:rsidRPr="00AD3D29">
        <w:t>Включите в вашем документе непечатаемые символы. Удалите «пустые» абзацы и лишние пробелы.</w:t>
      </w:r>
    </w:p>
    <w:p w14:paraId="2843FBBA" w14:textId="77777777" w:rsidR="008A0684" w:rsidRPr="00AD3D29" w:rsidRDefault="008A0684" w:rsidP="00403221">
      <w:pPr>
        <w:pStyle w:val="Default"/>
        <w:numPr>
          <w:ilvl w:val="0"/>
          <w:numId w:val="29"/>
        </w:numPr>
        <w:spacing w:line="276" w:lineRule="auto"/>
        <w:jc w:val="both"/>
      </w:pPr>
      <w:r w:rsidRPr="00AD3D29">
        <w:t xml:space="preserve">Исправьте пробелы в случаях записи мм, см, пт. Для быстрого поиска и замены воспользуйтесь кнопкой </w:t>
      </w:r>
      <w:r w:rsidRPr="00AD3D29">
        <w:rPr>
          <w:b/>
        </w:rPr>
        <w:t>Заменить</w:t>
      </w:r>
      <w:r w:rsidRPr="00AD3D29">
        <w:t xml:space="preserve"> группы </w:t>
      </w:r>
      <w:r w:rsidRPr="00AD3D29">
        <w:rPr>
          <w:b/>
        </w:rPr>
        <w:t>Редактирование</w:t>
      </w:r>
      <w:r w:rsidRPr="00AD3D29">
        <w:t xml:space="preserve"> вкладки </w:t>
      </w:r>
      <w:r w:rsidRPr="00AD3D29">
        <w:rPr>
          <w:b/>
        </w:rPr>
        <w:t>Главная</w:t>
      </w:r>
      <w:r w:rsidRPr="00AD3D29">
        <w:t xml:space="preserve">. </w:t>
      </w:r>
    </w:p>
    <w:p w14:paraId="531CDD05" w14:textId="77777777" w:rsidR="008A0684" w:rsidRPr="00AD3D29" w:rsidRDefault="008A0684" w:rsidP="00403221">
      <w:pPr>
        <w:pStyle w:val="Default"/>
        <w:numPr>
          <w:ilvl w:val="0"/>
          <w:numId w:val="29"/>
        </w:numPr>
        <w:spacing w:line="276" w:lineRule="auto"/>
        <w:jc w:val="both"/>
      </w:pPr>
      <w:r w:rsidRPr="00AD3D29">
        <w:t>Сохраните изменения в документе.</w:t>
      </w:r>
    </w:p>
    <w:p w14:paraId="1557E97A" w14:textId="77777777" w:rsidR="008A0684" w:rsidRPr="00AD3D29" w:rsidRDefault="008A0684" w:rsidP="00AD3D29">
      <w:pPr>
        <w:pStyle w:val="Default"/>
        <w:spacing w:line="276" w:lineRule="auto"/>
        <w:jc w:val="both"/>
      </w:pPr>
    </w:p>
    <w:p w14:paraId="68A4ACEF" w14:textId="77777777" w:rsidR="004839B3" w:rsidRPr="00AD3D29" w:rsidRDefault="004839B3" w:rsidP="00AD3D29">
      <w:pPr>
        <w:pStyle w:val="a4"/>
        <w:spacing w:line="276" w:lineRule="auto"/>
        <w:jc w:val="both"/>
        <w:rPr>
          <w:b/>
        </w:rPr>
      </w:pPr>
    </w:p>
    <w:p w14:paraId="108B2ED5" w14:textId="77777777" w:rsidR="004839B3" w:rsidRPr="00AD3D29" w:rsidRDefault="004839B3" w:rsidP="00AD3D29">
      <w:pPr>
        <w:pStyle w:val="a4"/>
        <w:spacing w:line="276" w:lineRule="auto"/>
        <w:jc w:val="both"/>
        <w:rPr>
          <w:b/>
        </w:rPr>
      </w:pPr>
    </w:p>
    <w:p w14:paraId="46906B55" w14:textId="77777777" w:rsidR="004839B3" w:rsidRPr="00AD3D29" w:rsidRDefault="004839B3" w:rsidP="00AD3D29">
      <w:pPr>
        <w:pStyle w:val="a4"/>
        <w:spacing w:line="276" w:lineRule="auto"/>
        <w:jc w:val="both"/>
        <w:rPr>
          <w:b/>
        </w:rPr>
      </w:pPr>
    </w:p>
    <w:p w14:paraId="2D72806F" w14:textId="77777777" w:rsidR="004839B3" w:rsidRPr="00AD3D29" w:rsidRDefault="004839B3" w:rsidP="00AD3D29">
      <w:pPr>
        <w:pStyle w:val="a4"/>
        <w:spacing w:line="276" w:lineRule="auto"/>
        <w:jc w:val="both"/>
        <w:rPr>
          <w:b/>
        </w:rPr>
      </w:pPr>
    </w:p>
    <w:p w14:paraId="1CB5F306" w14:textId="77777777" w:rsidR="004839B3" w:rsidRPr="00AD3D29" w:rsidRDefault="004839B3" w:rsidP="00AD3D29">
      <w:pPr>
        <w:pStyle w:val="a4"/>
        <w:spacing w:line="276" w:lineRule="auto"/>
        <w:jc w:val="both"/>
        <w:rPr>
          <w:b/>
        </w:rPr>
      </w:pPr>
    </w:p>
    <w:p w14:paraId="0B38F8B6" w14:textId="77777777" w:rsidR="004839B3" w:rsidRPr="00AD3D29" w:rsidRDefault="004839B3" w:rsidP="00AD3D29">
      <w:pPr>
        <w:pStyle w:val="a4"/>
        <w:spacing w:line="276" w:lineRule="auto"/>
        <w:jc w:val="both"/>
        <w:rPr>
          <w:b/>
        </w:rPr>
      </w:pPr>
    </w:p>
    <w:p w14:paraId="23AA1531" w14:textId="77777777" w:rsidR="004839B3" w:rsidRPr="00AD3D29" w:rsidRDefault="004839B3" w:rsidP="00AD3D29">
      <w:pPr>
        <w:pStyle w:val="a4"/>
        <w:spacing w:line="276" w:lineRule="auto"/>
        <w:jc w:val="both"/>
        <w:rPr>
          <w:b/>
        </w:rPr>
      </w:pPr>
    </w:p>
    <w:p w14:paraId="4EFBBFAF" w14:textId="77777777" w:rsidR="004839B3" w:rsidRPr="00AD3D29" w:rsidRDefault="004839B3" w:rsidP="00AD3D29">
      <w:pPr>
        <w:pStyle w:val="a4"/>
        <w:spacing w:line="276" w:lineRule="auto"/>
        <w:jc w:val="both"/>
        <w:rPr>
          <w:b/>
        </w:rPr>
      </w:pPr>
    </w:p>
    <w:p w14:paraId="2AF56FF9" w14:textId="77777777" w:rsidR="004839B3" w:rsidRPr="00AD3D29" w:rsidRDefault="004839B3" w:rsidP="00AD3D29">
      <w:pPr>
        <w:pStyle w:val="a4"/>
        <w:spacing w:line="276" w:lineRule="auto"/>
        <w:jc w:val="both"/>
        <w:rPr>
          <w:b/>
        </w:rPr>
      </w:pPr>
    </w:p>
    <w:p w14:paraId="24D55D4E" w14:textId="77777777" w:rsidR="004839B3" w:rsidRPr="00AD3D29" w:rsidRDefault="004839B3" w:rsidP="00AD3D29">
      <w:pPr>
        <w:pStyle w:val="a4"/>
        <w:spacing w:line="276" w:lineRule="auto"/>
        <w:jc w:val="both"/>
        <w:rPr>
          <w:b/>
        </w:rPr>
      </w:pPr>
    </w:p>
    <w:p w14:paraId="28693581" w14:textId="77777777" w:rsidR="004839B3" w:rsidRPr="00AD3D29" w:rsidRDefault="004839B3" w:rsidP="00AD3D29">
      <w:pPr>
        <w:pStyle w:val="a4"/>
        <w:spacing w:line="276" w:lineRule="auto"/>
        <w:jc w:val="both"/>
        <w:rPr>
          <w:b/>
        </w:rPr>
      </w:pPr>
    </w:p>
    <w:p w14:paraId="67366A3B" w14:textId="77777777" w:rsidR="004839B3" w:rsidRPr="00AD3D29" w:rsidRDefault="004839B3" w:rsidP="00AD3D29">
      <w:pPr>
        <w:pStyle w:val="a4"/>
        <w:spacing w:line="276" w:lineRule="auto"/>
        <w:jc w:val="both"/>
        <w:rPr>
          <w:b/>
        </w:rPr>
      </w:pPr>
    </w:p>
    <w:p w14:paraId="2D964781" w14:textId="77777777" w:rsidR="004839B3" w:rsidRPr="00AD3D29" w:rsidRDefault="004839B3" w:rsidP="00AD3D29">
      <w:pPr>
        <w:pStyle w:val="a4"/>
        <w:spacing w:line="276" w:lineRule="auto"/>
        <w:jc w:val="both"/>
        <w:rPr>
          <w:b/>
        </w:rPr>
      </w:pPr>
    </w:p>
    <w:p w14:paraId="7941F32E" w14:textId="77777777" w:rsidR="004839B3" w:rsidRPr="00AD3D29" w:rsidRDefault="004839B3" w:rsidP="00AD3D29">
      <w:pPr>
        <w:pStyle w:val="a4"/>
        <w:spacing w:line="276" w:lineRule="auto"/>
        <w:jc w:val="both"/>
        <w:rPr>
          <w:b/>
        </w:rPr>
      </w:pPr>
    </w:p>
    <w:p w14:paraId="721B2B50" w14:textId="77777777" w:rsidR="004839B3" w:rsidRPr="00AD3D29" w:rsidRDefault="004839B3" w:rsidP="00AD3D29">
      <w:pPr>
        <w:pStyle w:val="a4"/>
        <w:spacing w:line="276" w:lineRule="auto"/>
        <w:jc w:val="both"/>
        <w:rPr>
          <w:b/>
        </w:rPr>
      </w:pPr>
    </w:p>
    <w:p w14:paraId="175982CB" w14:textId="77777777" w:rsidR="004839B3" w:rsidRPr="00AD3D29" w:rsidRDefault="004839B3" w:rsidP="00AD3D29">
      <w:pPr>
        <w:pStyle w:val="a4"/>
        <w:spacing w:line="276" w:lineRule="auto"/>
        <w:jc w:val="both"/>
        <w:rPr>
          <w:b/>
        </w:rPr>
      </w:pPr>
    </w:p>
    <w:p w14:paraId="5FFB5A6B" w14:textId="77777777" w:rsidR="004839B3" w:rsidRPr="00AD3D29" w:rsidRDefault="004839B3" w:rsidP="00AD3D29">
      <w:pPr>
        <w:pStyle w:val="a4"/>
        <w:spacing w:line="276" w:lineRule="auto"/>
        <w:jc w:val="both"/>
        <w:rPr>
          <w:b/>
        </w:rPr>
      </w:pPr>
    </w:p>
    <w:p w14:paraId="48C8AF4F" w14:textId="77777777" w:rsidR="004839B3" w:rsidRPr="00AD3D29" w:rsidRDefault="004839B3" w:rsidP="00AD3D29">
      <w:pPr>
        <w:pStyle w:val="a4"/>
        <w:spacing w:line="276" w:lineRule="auto"/>
        <w:jc w:val="both"/>
        <w:rPr>
          <w:b/>
        </w:rPr>
      </w:pPr>
    </w:p>
    <w:p w14:paraId="55FA4DE1" w14:textId="77777777" w:rsidR="004839B3" w:rsidRDefault="004839B3" w:rsidP="00AD3D29">
      <w:pPr>
        <w:pStyle w:val="a4"/>
        <w:spacing w:line="276" w:lineRule="auto"/>
        <w:jc w:val="both"/>
        <w:rPr>
          <w:b/>
        </w:rPr>
      </w:pPr>
    </w:p>
    <w:p w14:paraId="7E8A84F4" w14:textId="77777777" w:rsidR="009136D7" w:rsidRPr="00AD3D29" w:rsidRDefault="009136D7" w:rsidP="00AD3D29">
      <w:pPr>
        <w:pStyle w:val="a4"/>
        <w:spacing w:line="276" w:lineRule="auto"/>
        <w:jc w:val="both"/>
        <w:rPr>
          <w:b/>
        </w:rPr>
      </w:pPr>
    </w:p>
    <w:p w14:paraId="231B8B24" w14:textId="77777777" w:rsidR="009C193D" w:rsidRPr="00AD3D29" w:rsidRDefault="008A0684" w:rsidP="00AD3D29">
      <w:pPr>
        <w:pStyle w:val="a4"/>
        <w:spacing w:line="276" w:lineRule="auto"/>
        <w:jc w:val="center"/>
        <w:rPr>
          <w:b/>
        </w:rPr>
      </w:pPr>
      <w:r w:rsidRPr="00AD3D29">
        <w:rPr>
          <w:b/>
        </w:rPr>
        <w:lastRenderedPageBreak/>
        <w:t>Практическая работа № 9</w:t>
      </w:r>
    </w:p>
    <w:p w14:paraId="72B59959" w14:textId="77777777" w:rsidR="00EA4282" w:rsidRPr="00AD3D29" w:rsidRDefault="004839B3" w:rsidP="00AD3D29">
      <w:pPr>
        <w:pStyle w:val="a4"/>
        <w:spacing w:line="276" w:lineRule="auto"/>
        <w:jc w:val="center"/>
      </w:pPr>
      <w:r w:rsidRPr="00AD3D29">
        <w:rPr>
          <w:b/>
        </w:rPr>
        <w:t xml:space="preserve">Тема: </w:t>
      </w:r>
      <w:r w:rsidR="00EA4282" w:rsidRPr="00AD3D29">
        <w:t>Панель форматирования</w:t>
      </w:r>
    </w:p>
    <w:p w14:paraId="3BC8F128" w14:textId="77777777" w:rsidR="00EA4282" w:rsidRPr="009136D7" w:rsidRDefault="008E70BA" w:rsidP="00AD3D29">
      <w:pPr>
        <w:pStyle w:val="a4"/>
        <w:spacing w:line="276" w:lineRule="auto"/>
        <w:rPr>
          <w:b/>
        </w:rPr>
      </w:pPr>
      <w:r>
        <w:rPr>
          <w:b/>
        </w:rPr>
        <w:t>Цель</w:t>
      </w:r>
      <w:r w:rsidR="004839B3" w:rsidRPr="00AD3D29">
        <w:rPr>
          <w:b/>
        </w:rPr>
        <w:t>:</w:t>
      </w:r>
      <w:r w:rsidR="009136D7">
        <w:rPr>
          <w:b/>
        </w:rPr>
        <w:t xml:space="preserve"> </w:t>
      </w:r>
      <w:r w:rsidR="00D73081" w:rsidRPr="00AD3D29">
        <w:t xml:space="preserve">- </w:t>
      </w:r>
      <w:r w:rsidR="00EA4282" w:rsidRPr="00AD3D29">
        <w:t xml:space="preserve">применение умений и навыков по созданию и сохранению документов; </w:t>
      </w:r>
    </w:p>
    <w:p w14:paraId="26D84EE5" w14:textId="77777777" w:rsidR="00EA4282" w:rsidRPr="00AD3D29" w:rsidRDefault="00D73081" w:rsidP="009136D7">
      <w:pPr>
        <w:pStyle w:val="a4"/>
        <w:spacing w:line="276" w:lineRule="auto"/>
        <w:ind w:left="709"/>
      </w:pPr>
      <w:r w:rsidRPr="00AD3D29">
        <w:t xml:space="preserve">- </w:t>
      </w:r>
      <w:r w:rsidR="00EA4282" w:rsidRPr="00AD3D29">
        <w:t>применение умений и навыков по вводу и редактированию текста;</w:t>
      </w:r>
    </w:p>
    <w:p w14:paraId="535765FB" w14:textId="77777777" w:rsidR="00D73081" w:rsidRPr="00AD3D29" w:rsidRDefault="00D73081" w:rsidP="009136D7">
      <w:pPr>
        <w:pStyle w:val="a4"/>
        <w:spacing w:line="276" w:lineRule="auto"/>
        <w:ind w:left="709"/>
        <w:rPr>
          <w:i/>
          <w:iCs/>
          <w:spacing w:val="20"/>
        </w:rPr>
      </w:pPr>
      <w:r w:rsidRPr="00AD3D29">
        <w:t xml:space="preserve">- </w:t>
      </w:r>
      <w:r w:rsidR="00EA4282" w:rsidRPr="00AD3D29">
        <w:t>научиться форматировать текстовые документы.</w:t>
      </w:r>
    </w:p>
    <w:p w14:paraId="5AF03043" w14:textId="77777777" w:rsidR="00D73081" w:rsidRPr="00AD3D29" w:rsidRDefault="00D73081" w:rsidP="00AD3D29">
      <w:pPr>
        <w:pStyle w:val="a4"/>
        <w:spacing w:line="276" w:lineRule="auto"/>
        <w:rPr>
          <w:b/>
          <w:i/>
          <w:iCs/>
          <w:spacing w:val="20"/>
        </w:rPr>
      </w:pPr>
      <w:r w:rsidRPr="00AD3D29">
        <w:rPr>
          <w:b/>
        </w:rPr>
        <w:t>Информационные источники:</w:t>
      </w:r>
    </w:p>
    <w:p w14:paraId="4B7871A0" w14:textId="77777777" w:rsidR="00D73081" w:rsidRPr="00AD3D29" w:rsidRDefault="00D73081" w:rsidP="00AD3D29">
      <w:pPr>
        <w:pStyle w:val="a4"/>
        <w:spacing w:line="276" w:lineRule="auto"/>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66ABE78E" w14:textId="77777777" w:rsidR="00D73081" w:rsidRPr="00AD3D29" w:rsidRDefault="00D73081"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6BDF2A05" w14:textId="77777777" w:rsidR="00EA4282" w:rsidRPr="00AD3D29" w:rsidRDefault="00EA4282" w:rsidP="00AD3D29">
      <w:pPr>
        <w:spacing w:before="240" w:line="276" w:lineRule="auto"/>
        <w:ind w:left="425" w:firstLine="426"/>
        <w:jc w:val="both"/>
        <w:rPr>
          <w:rFonts w:ascii="Times New Roman" w:hAnsi="Times New Roman"/>
        </w:rPr>
      </w:pPr>
      <w:r w:rsidRPr="00AD3D29">
        <w:rPr>
          <w:rFonts w:ascii="Times New Roman" w:hAnsi="Times New Roman"/>
        </w:rPr>
        <w:t xml:space="preserve">Текстовый процессор </w:t>
      </w:r>
      <w:r w:rsidRPr="00AD3D29">
        <w:rPr>
          <w:rFonts w:ascii="Times New Roman" w:hAnsi="Times New Roman"/>
          <w:lang w:val="en-US"/>
        </w:rPr>
        <w:t>Microsoft Word</w:t>
      </w:r>
      <w:r w:rsidRPr="00AD3D29">
        <w:rPr>
          <w:rFonts w:ascii="Times New Roman" w:hAnsi="Times New Roman"/>
        </w:rPr>
        <w:t xml:space="preserve"> имеет очень большие возможности по форматированию текста и абзацев.</w:t>
      </w:r>
    </w:p>
    <w:p w14:paraId="6B5BF02F" w14:textId="77777777" w:rsidR="00EA4282" w:rsidRPr="00AD3D29" w:rsidRDefault="00EA4282" w:rsidP="00AD3D29">
      <w:pPr>
        <w:spacing w:after="120" w:line="276" w:lineRule="auto"/>
        <w:ind w:left="425" w:firstLine="425"/>
        <w:jc w:val="both"/>
        <w:rPr>
          <w:rFonts w:ascii="Times New Roman" w:hAnsi="Times New Roman"/>
        </w:rPr>
      </w:pPr>
      <w:r w:rsidRPr="00AD3D29">
        <w:rPr>
          <w:rFonts w:ascii="Times New Roman" w:hAnsi="Times New Roman"/>
        </w:rPr>
        <w:t xml:space="preserve">Для форматирования шрифта текстов используется группа </w:t>
      </w:r>
      <w:r w:rsidRPr="00AD3D29">
        <w:rPr>
          <w:rFonts w:ascii="Times New Roman" w:hAnsi="Times New Roman"/>
          <w:b/>
        </w:rPr>
        <w:t>Шрифт</w:t>
      </w:r>
      <w:r w:rsidRPr="00AD3D29">
        <w:rPr>
          <w:rFonts w:ascii="Times New Roman" w:hAnsi="Times New Roman"/>
        </w:rPr>
        <w:t xml:space="preserve"> ленты </w:t>
      </w:r>
      <w:r w:rsidRPr="00AD3D29">
        <w:rPr>
          <w:rFonts w:ascii="Times New Roman" w:hAnsi="Times New Roman"/>
          <w:b/>
        </w:rPr>
        <w:t>Главная</w:t>
      </w:r>
      <w:r w:rsidRPr="00AD3D29">
        <w:rPr>
          <w:rFonts w:ascii="Times New Roman" w:hAnsi="Times New Roman"/>
        </w:rPr>
        <w:t xml:space="preserve">. </w:t>
      </w:r>
    </w:p>
    <w:p w14:paraId="411A2A58" w14:textId="77777777" w:rsidR="00EA4282" w:rsidRPr="00AD3D29" w:rsidRDefault="00EA4282" w:rsidP="00AD3D29">
      <w:pPr>
        <w:spacing w:line="276" w:lineRule="auto"/>
        <w:ind w:left="425"/>
        <w:jc w:val="both"/>
        <w:rPr>
          <w:rFonts w:ascii="Times New Roman" w:hAnsi="Times New Roman"/>
        </w:rPr>
      </w:pPr>
      <w:r w:rsidRPr="00AD3D29">
        <w:rPr>
          <w:rFonts w:ascii="Times New Roman" w:hAnsi="Times New Roman"/>
          <w:noProof/>
          <w:lang w:eastAsia="ru-RU"/>
        </w:rPr>
        <w:drawing>
          <wp:inline distT="0" distB="0" distL="0" distR="0" wp14:anchorId="21FB18D2" wp14:editId="38F40110">
            <wp:extent cx="2070100" cy="716280"/>
            <wp:effectExtent l="19050" t="0" r="6350" b="0"/>
            <wp:docPr id="2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7"/>
                    <a:srcRect l="14117" t="6361" r="66109" b="81355"/>
                    <a:stretch>
                      <a:fillRect/>
                    </a:stretch>
                  </pic:blipFill>
                  <pic:spPr bwMode="auto">
                    <a:xfrm>
                      <a:off x="0" y="0"/>
                      <a:ext cx="2070100" cy="716280"/>
                    </a:xfrm>
                    <a:prstGeom prst="rect">
                      <a:avLst/>
                    </a:prstGeom>
                    <a:noFill/>
                    <a:ln w="9525">
                      <a:noFill/>
                      <a:miter lim="800000"/>
                      <a:headEnd/>
                      <a:tailEnd/>
                    </a:ln>
                  </pic:spPr>
                </pic:pic>
              </a:graphicData>
            </a:graphic>
          </wp:inline>
        </w:drawing>
      </w:r>
    </w:p>
    <w:p w14:paraId="23D741C5" w14:textId="77777777" w:rsidR="00EA4282" w:rsidRPr="00AD3D29" w:rsidRDefault="00EA4282" w:rsidP="00AD3D29">
      <w:pPr>
        <w:spacing w:before="120" w:line="276" w:lineRule="auto"/>
        <w:ind w:left="425" w:firstLine="425"/>
        <w:jc w:val="both"/>
        <w:rPr>
          <w:rFonts w:ascii="Times New Roman" w:hAnsi="Times New Roman"/>
        </w:rPr>
      </w:pPr>
      <w:r w:rsidRPr="00AD3D29">
        <w:rPr>
          <w:rFonts w:ascii="Times New Roman" w:hAnsi="Times New Roman"/>
        </w:rPr>
        <w:t xml:space="preserve">Расширенные возможности форматирования шрифта текста дает диалоговое окно </w:t>
      </w:r>
      <w:r w:rsidRPr="00AD3D29">
        <w:rPr>
          <w:rFonts w:ascii="Times New Roman" w:hAnsi="Times New Roman"/>
          <w:b/>
        </w:rPr>
        <w:t>Шрифт</w:t>
      </w:r>
      <w:r w:rsidRPr="00AD3D29">
        <w:rPr>
          <w:rFonts w:ascii="Times New Roman" w:hAnsi="Times New Roman"/>
        </w:rPr>
        <w:t xml:space="preserve">, которое открывается щелчком по кнопке </w:t>
      </w:r>
      <w:r w:rsidRPr="00AD3D29">
        <w:rPr>
          <w:rFonts w:ascii="Times New Roman" w:hAnsi="Times New Roman"/>
          <w:b/>
        </w:rPr>
        <w:t>Шрифт</w:t>
      </w:r>
      <w:r w:rsidRPr="00AD3D29">
        <w:rPr>
          <w:rFonts w:ascii="Times New Roman" w:hAnsi="Times New Roman"/>
        </w:rPr>
        <w:t xml:space="preserve"> </w:t>
      </w:r>
      <w:r w:rsidRPr="00AD3D29">
        <w:rPr>
          <w:rFonts w:ascii="Times New Roman" w:hAnsi="Times New Roman"/>
          <w:noProof/>
          <w:lang w:eastAsia="ru-RU"/>
        </w:rPr>
        <w:drawing>
          <wp:inline distT="0" distB="0" distL="0" distR="0" wp14:anchorId="03D99550" wp14:editId="4D41D103">
            <wp:extent cx="207010" cy="198120"/>
            <wp:effectExtent l="19050" t="0" r="2540" b="0"/>
            <wp:docPr id="2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7"/>
                    <a:srcRect l="32268" t="15466" r="66463" b="82359"/>
                    <a:stretch>
                      <a:fillRect/>
                    </a:stretch>
                  </pic:blipFill>
                  <pic:spPr bwMode="auto">
                    <a:xfrm>
                      <a:off x="0" y="0"/>
                      <a:ext cx="207010" cy="198120"/>
                    </a:xfrm>
                    <a:prstGeom prst="rect">
                      <a:avLst/>
                    </a:prstGeom>
                    <a:noFill/>
                    <a:ln w="9525">
                      <a:noFill/>
                      <a:miter lim="800000"/>
                      <a:headEnd/>
                      <a:tailEnd/>
                    </a:ln>
                  </pic:spPr>
                </pic:pic>
              </a:graphicData>
            </a:graphic>
          </wp:inline>
        </w:drawing>
      </w:r>
      <w:r w:rsidRPr="00AD3D29">
        <w:rPr>
          <w:rFonts w:ascii="Times New Roman" w:hAnsi="Times New Roman"/>
        </w:rPr>
        <w:t>.</w:t>
      </w:r>
    </w:p>
    <w:p w14:paraId="1402E734" w14:textId="77777777" w:rsidR="00EA4282" w:rsidRPr="00AD3D29" w:rsidRDefault="00EA4282" w:rsidP="00AD3D29">
      <w:pPr>
        <w:spacing w:line="276" w:lineRule="auto"/>
        <w:ind w:left="425" w:firstLine="426"/>
        <w:jc w:val="both"/>
        <w:rPr>
          <w:rFonts w:ascii="Times New Roman" w:hAnsi="Times New Roman"/>
        </w:rPr>
      </w:pPr>
      <w:r w:rsidRPr="00AD3D29">
        <w:rPr>
          <w:rFonts w:ascii="Times New Roman" w:hAnsi="Times New Roman"/>
        </w:rPr>
        <w:t>Функции этого диалогового окна позволяют настраивать внешний вид шрифта и интервалы между словами и буквами:</w:t>
      </w:r>
    </w:p>
    <w:p w14:paraId="4E6C780D" w14:textId="77777777" w:rsidR="00EA4282" w:rsidRPr="00AD3D29" w:rsidRDefault="00EA4282" w:rsidP="00AD3D29">
      <w:pPr>
        <w:spacing w:line="276" w:lineRule="auto"/>
        <w:ind w:left="425"/>
        <w:jc w:val="both"/>
        <w:rPr>
          <w:rFonts w:ascii="Times New Roman" w:hAnsi="Times New Roman"/>
          <w:noProof/>
          <w:lang w:eastAsia="ru-RU"/>
        </w:rPr>
      </w:pPr>
      <w:r w:rsidRPr="00AD3D29">
        <w:rPr>
          <w:rFonts w:ascii="Times New Roman" w:hAnsi="Times New Roman"/>
          <w:noProof/>
          <w:lang w:eastAsia="ru-RU"/>
        </w:rPr>
        <w:drawing>
          <wp:inline distT="0" distB="0" distL="0" distR="0" wp14:anchorId="70FC4DB5" wp14:editId="1A3E0EFE">
            <wp:extent cx="1844256" cy="2048771"/>
            <wp:effectExtent l="19050" t="0" r="3594" b="0"/>
            <wp:docPr id="2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8"/>
                    <a:srcRect/>
                    <a:stretch>
                      <a:fillRect/>
                    </a:stretch>
                  </pic:blipFill>
                  <pic:spPr bwMode="auto">
                    <a:xfrm>
                      <a:off x="0" y="0"/>
                      <a:ext cx="1848019" cy="2052952"/>
                    </a:xfrm>
                    <a:prstGeom prst="rect">
                      <a:avLst/>
                    </a:prstGeom>
                    <a:noFill/>
                    <a:ln w="9525">
                      <a:noFill/>
                      <a:miter lim="800000"/>
                      <a:headEnd/>
                      <a:tailEnd/>
                    </a:ln>
                  </pic:spPr>
                </pic:pic>
              </a:graphicData>
            </a:graphic>
          </wp:inline>
        </w:drawing>
      </w:r>
      <w:r w:rsidRPr="00AD3D29">
        <w:rPr>
          <w:rFonts w:ascii="Times New Roman" w:hAnsi="Times New Roman"/>
          <w:noProof/>
          <w:lang w:eastAsia="ru-RU"/>
        </w:rPr>
        <w:tab/>
      </w:r>
      <w:r w:rsidRPr="00AD3D29">
        <w:rPr>
          <w:rFonts w:ascii="Times New Roman" w:hAnsi="Times New Roman"/>
          <w:noProof/>
          <w:lang w:eastAsia="ru-RU"/>
        </w:rPr>
        <w:tab/>
      </w:r>
      <w:r w:rsidRPr="00AD3D29">
        <w:rPr>
          <w:rFonts w:ascii="Times New Roman" w:hAnsi="Times New Roman"/>
          <w:noProof/>
          <w:lang w:eastAsia="ru-RU"/>
        </w:rPr>
        <w:drawing>
          <wp:inline distT="0" distB="0" distL="0" distR="0" wp14:anchorId="59D1F206" wp14:editId="663EC285">
            <wp:extent cx="1863670" cy="2070339"/>
            <wp:effectExtent l="19050" t="0" r="3230" b="0"/>
            <wp:docPr id="21"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9"/>
                    <a:srcRect/>
                    <a:stretch>
                      <a:fillRect/>
                    </a:stretch>
                  </pic:blipFill>
                  <pic:spPr bwMode="auto">
                    <a:xfrm>
                      <a:off x="0" y="0"/>
                      <a:ext cx="1867474" cy="2074565"/>
                    </a:xfrm>
                    <a:prstGeom prst="rect">
                      <a:avLst/>
                    </a:prstGeom>
                    <a:noFill/>
                    <a:ln w="9525">
                      <a:noFill/>
                      <a:miter lim="800000"/>
                      <a:headEnd/>
                      <a:tailEnd/>
                    </a:ln>
                  </pic:spPr>
                </pic:pic>
              </a:graphicData>
            </a:graphic>
          </wp:inline>
        </w:drawing>
      </w:r>
    </w:p>
    <w:p w14:paraId="32467379" w14:textId="77777777" w:rsidR="00EA4282" w:rsidRPr="00AD3D29" w:rsidRDefault="00EA4282" w:rsidP="00AD3D29">
      <w:pPr>
        <w:spacing w:before="120" w:after="120" w:line="276" w:lineRule="auto"/>
        <w:ind w:left="425" w:firstLine="425"/>
        <w:jc w:val="both"/>
        <w:rPr>
          <w:rFonts w:ascii="Times New Roman" w:hAnsi="Times New Roman"/>
        </w:rPr>
      </w:pPr>
      <w:r w:rsidRPr="00AD3D29">
        <w:rPr>
          <w:rFonts w:ascii="Times New Roman" w:hAnsi="Times New Roman"/>
        </w:rPr>
        <w:t xml:space="preserve">Для форматирования абзаца текстов используется группа </w:t>
      </w:r>
      <w:r w:rsidRPr="00AD3D29">
        <w:rPr>
          <w:rFonts w:ascii="Times New Roman" w:hAnsi="Times New Roman"/>
          <w:b/>
        </w:rPr>
        <w:t>Абзац</w:t>
      </w:r>
      <w:r w:rsidRPr="00AD3D29">
        <w:rPr>
          <w:rFonts w:ascii="Times New Roman" w:hAnsi="Times New Roman"/>
        </w:rPr>
        <w:t xml:space="preserve"> ленты </w:t>
      </w:r>
      <w:r w:rsidRPr="00AD3D29">
        <w:rPr>
          <w:rFonts w:ascii="Times New Roman" w:hAnsi="Times New Roman"/>
          <w:b/>
        </w:rPr>
        <w:t>Главная</w:t>
      </w:r>
      <w:r w:rsidRPr="00AD3D29">
        <w:rPr>
          <w:rFonts w:ascii="Times New Roman" w:hAnsi="Times New Roman"/>
        </w:rPr>
        <w:t xml:space="preserve">. </w:t>
      </w:r>
    </w:p>
    <w:p w14:paraId="53C8C03F" w14:textId="77777777" w:rsidR="00EA4282" w:rsidRPr="00AD3D29" w:rsidRDefault="00EA4282" w:rsidP="00AD3D29">
      <w:pPr>
        <w:spacing w:line="276" w:lineRule="auto"/>
        <w:ind w:left="425"/>
        <w:jc w:val="both"/>
        <w:rPr>
          <w:rFonts w:ascii="Times New Roman" w:hAnsi="Times New Roman"/>
        </w:rPr>
      </w:pPr>
      <w:r w:rsidRPr="00AD3D29">
        <w:rPr>
          <w:rFonts w:ascii="Times New Roman" w:hAnsi="Times New Roman"/>
          <w:noProof/>
          <w:lang w:eastAsia="ru-RU"/>
        </w:rPr>
        <w:drawing>
          <wp:inline distT="0" distB="0" distL="0" distR="0" wp14:anchorId="10B94934" wp14:editId="2F39FE0C">
            <wp:extent cx="1664970" cy="716280"/>
            <wp:effectExtent l="19050" t="0" r="0" b="0"/>
            <wp:docPr id="1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0"/>
                    <a:srcRect l="33652" t="6332" r="50626" b="81715"/>
                    <a:stretch>
                      <a:fillRect/>
                    </a:stretch>
                  </pic:blipFill>
                  <pic:spPr bwMode="auto">
                    <a:xfrm>
                      <a:off x="0" y="0"/>
                      <a:ext cx="1664970" cy="716280"/>
                    </a:xfrm>
                    <a:prstGeom prst="rect">
                      <a:avLst/>
                    </a:prstGeom>
                    <a:noFill/>
                    <a:ln w="9525">
                      <a:noFill/>
                      <a:miter lim="800000"/>
                      <a:headEnd/>
                      <a:tailEnd/>
                    </a:ln>
                  </pic:spPr>
                </pic:pic>
              </a:graphicData>
            </a:graphic>
          </wp:inline>
        </w:drawing>
      </w:r>
    </w:p>
    <w:p w14:paraId="5784222D" w14:textId="77777777" w:rsidR="00EA4282" w:rsidRPr="00AD3D29" w:rsidRDefault="00EA4282" w:rsidP="00AD3D29">
      <w:pPr>
        <w:spacing w:before="120" w:line="276" w:lineRule="auto"/>
        <w:ind w:left="425" w:firstLine="425"/>
        <w:jc w:val="both"/>
        <w:rPr>
          <w:rFonts w:ascii="Times New Roman" w:hAnsi="Times New Roman"/>
        </w:rPr>
      </w:pPr>
      <w:r w:rsidRPr="00AD3D29">
        <w:rPr>
          <w:rFonts w:ascii="Times New Roman" w:hAnsi="Times New Roman"/>
        </w:rPr>
        <w:t xml:space="preserve">Расширенные возможности форматирования шрифта текста дает диалоговое окно </w:t>
      </w:r>
      <w:r w:rsidRPr="00AD3D29">
        <w:rPr>
          <w:rFonts w:ascii="Times New Roman" w:hAnsi="Times New Roman"/>
          <w:b/>
        </w:rPr>
        <w:t>Абзац</w:t>
      </w:r>
      <w:r w:rsidRPr="00AD3D29">
        <w:rPr>
          <w:rFonts w:ascii="Times New Roman" w:hAnsi="Times New Roman"/>
        </w:rPr>
        <w:t xml:space="preserve">, которое открывается щелчком по кнопке </w:t>
      </w:r>
      <w:r w:rsidRPr="00AD3D29">
        <w:rPr>
          <w:rFonts w:ascii="Times New Roman" w:hAnsi="Times New Roman"/>
          <w:b/>
        </w:rPr>
        <w:t>Абзац</w:t>
      </w:r>
      <w:r w:rsidRPr="00AD3D29">
        <w:rPr>
          <w:rFonts w:ascii="Times New Roman" w:hAnsi="Times New Roman"/>
        </w:rPr>
        <w:t xml:space="preserve"> </w:t>
      </w:r>
      <w:r w:rsidRPr="00AD3D29">
        <w:rPr>
          <w:rFonts w:ascii="Times New Roman" w:hAnsi="Times New Roman"/>
          <w:noProof/>
          <w:lang w:eastAsia="ru-RU"/>
        </w:rPr>
        <w:drawing>
          <wp:inline distT="0" distB="0" distL="0" distR="0" wp14:anchorId="5ED3E800" wp14:editId="02783972">
            <wp:extent cx="207010" cy="198120"/>
            <wp:effectExtent l="19050" t="0" r="2540" b="0"/>
            <wp:docPr id="1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7"/>
                    <a:srcRect l="32268" t="15466" r="66463" b="82359"/>
                    <a:stretch>
                      <a:fillRect/>
                    </a:stretch>
                  </pic:blipFill>
                  <pic:spPr bwMode="auto">
                    <a:xfrm>
                      <a:off x="0" y="0"/>
                      <a:ext cx="207010" cy="198120"/>
                    </a:xfrm>
                    <a:prstGeom prst="rect">
                      <a:avLst/>
                    </a:prstGeom>
                    <a:noFill/>
                    <a:ln w="9525">
                      <a:noFill/>
                      <a:miter lim="800000"/>
                      <a:headEnd/>
                      <a:tailEnd/>
                    </a:ln>
                  </pic:spPr>
                </pic:pic>
              </a:graphicData>
            </a:graphic>
          </wp:inline>
        </w:drawing>
      </w:r>
      <w:r w:rsidRPr="00AD3D29">
        <w:rPr>
          <w:rFonts w:ascii="Times New Roman" w:hAnsi="Times New Roman"/>
        </w:rPr>
        <w:t>.</w:t>
      </w:r>
    </w:p>
    <w:p w14:paraId="03200AC4" w14:textId="77777777" w:rsidR="00EA4282" w:rsidRPr="00AD3D29" w:rsidRDefault="00EA4282" w:rsidP="00AD3D29">
      <w:pPr>
        <w:spacing w:line="276" w:lineRule="auto"/>
        <w:ind w:left="425" w:firstLine="426"/>
        <w:jc w:val="both"/>
        <w:rPr>
          <w:rFonts w:ascii="Times New Roman" w:hAnsi="Times New Roman"/>
        </w:rPr>
      </w:pPr>
      <w:r w:rsidRPr="00AD3D29">
        <w:rPr>
          <w:rFonts w:ascii="Times New Roman" w:hAnsi="Times New Roman"/>
        </w:rPr>
        <w:t>Функции этого диалогового окна позволяют настраивать отступы и интервалы абзаца, а так же положение абзаца на странице:</w:t>
      </w:r>
    </w:p>
    <w:p w14:paraId="7F49C2B0" w14:textId="77777777" w:rsidR="00EA4282" w:rsidRPr="00AD3D29" w:rsidRDefault="00EA4282" w:rsidP="00AD3D29">
      <w:pPr>
        <w:tabs>
          <w:tab w:val="left" w:pos="4962"/>
          <w:tab w:val="left" w:pos="5245"/>
        </w:tabs>
        <w:spacing w:before="120" w:line="276" w:lineRule="auto"/>
        <w:ind w:left="425" w:firstLine="425"/>
        <w:jc w:val="both"/>
        <w:rPr>
          <w:rFonts w:ascii="Times New Roman" w:hAnsi="Times New Roman"/>
          <w:noProof/>
          <w:lang w:eastAsia="ru-RU"/>
        </w:rPr>
      </w:pPr>
      <w:r w:rsidRPr="00AD3D29">
        <w:rPr>
          <w:rFonts w:ascii="Times New Roman" w:hAnsi="Times New Roman"/>
          <w:noProof/>
          <w:lang w:eastAsia="ru-RU"/>
        </w:rPr>
        <w:lastRenderedPageBreak/>
        <w:drawing>
          <wp:inline distT="0" distB="0" distL="0" distR="0" wp14:anchorId="59407E0A" wp14:editId="1A30253F">
            <wp:extent cx="1645848" cy="1958249"/>
            <wp:effectExtent l="19050" t="0" r="0" b="0"/>
            <wp:docPr id="15"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41"/>
                    <a:srcRect/>
                    <a:stretch>
                      <a:fillRect/>
                    </a:stretch>
                  </pic:blipFill>
                  <pic:spPr bwMode="auto">
                    <a:xfrm>
                      <a:off x="0" y="0"/>
                      <a:ext cx="1647474" cy="1960184"/>
                    </a:xfrm>
                    <a:prstGeom prst="rect">
                      <a:avLst/>
                    </a:prstGeom>
                    <a:noFill/>
                    <a:ln w="9525">
                      <a:noFill/>
                      <a:miter lim="800000"/>
                      <a:headEnd/>
                      <a:tailEnd/>
                    </a:ln>
                  </pic:spPr>
                </pic:pic>
              </a:graphicData>
            </a:graphic>
          </wp:inline>
        </w:drawing>
      </w:r>
      <w:r w:rsidRPr="00AD3D29">
        <w:rPr>
          <w:rFonts w:ascii="Times New Roman" w:hAnsi="Times New Roman"/>
          <w:noProof/>
          <w:lang w:eastAsia="ru-RU"/>
        </w:rPr>
        <w:tab/>
      </w:r>
      <w:r w:rsidRPr="00AD3D29">
        <w:rPr>
          <w:rFonts w:ascii="Times New Roman" w:hAnsi="Times New Roman"/>
          <w:noProof/>
          <w:lang w:eastAsia="ru-RU"/>
        </w:rPr>
        <w:tab/>
      </w:r>
      <w:r w:rsidRPr="00AD3D29">
        <w:rPr>
          <w:rFonts w:ascii="Times New Roman" w:hAnsi="Times New Roman"/>
          <w:noProof/>
          <w:lang w:eastAsia="ru-RU"/>
        </w:rPr>
        <w:drawing>
          <wp:inline distT="0" distB="0" distL="0" distR="0" wp14:anchorId="4411A3AD" wp14:editId="73C0E9C1">
            <wp:extent cx="1609552" cy="1915064"/>
            <wp:effectExtent l="19050" t="0" r="0" b="0"/>
            <wp:docPr id="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42"/>
                    <a:srcRect/>
                    <a:stretch>
                      <a:fillRect/>
                    </a:stretch>
                  </pic:blipFill>
                  <pic:spPr bwMode="auto">
                    <a:xfrm>
                      <a:off x="0" y="0"/>
                      <a:ext cx="1610832" cy="1916588"/>
                    </a:xfrm>
                    <a:prstGeom prst="rect">
                      <a:avLst/>
                    </a:prstGeom>
                    <a:noFill/>
                    <a:ln w="9525">
                      <a:noFill/>
                      <a:miter lim="800000"/>
                      <a:headEnd/>
                      <a:tailEnd/>
                    </a:ln>
                  </pic:spPr>
                </pic:pic>
              </a:graphicData>
            </a:graphic>
          </wp:inline>
        </w:drawing>
      </w:r>
    </w:p>
    <w:p w14:paraId="4BBED0B3" w14:textId="77777777" w:rsidR="00EA4282" w:rsidRPr="00AD3D29" w:rsidRDefault="00EA4282" w:rsidP="00AD3D29">
      <w:pPr>
        <w:spacing w:line="276" w:lineRule="auto"/>
        <w:jc w:val="both"/>
        <w:rPr>
          <w:rFonts w:ascii="Times New Roman" w:hAnsi="Times New Roman"/>
          <w:b/>
        </w:rPr>
      </w:pPr>
      <w:r w:rsidRPr="00AD3D29">
        <w:rPr>
          <w:rFonts w:ascii="Times New Roman" w:hAnsi="Times New Roman"/>
          <w:b/>
        </w:rPr>
        <w:t>Задание №1</w:t>
      </w:r>
    </w:p>
    <w:p w14:paraId="7259500C" w14:textId="77777777" w:rsidR="00EA4282" w:rsidRPr="00AD3D29" w:rsidRDefault="00EA4282" w:rsidP="00403221">
      <w:pPr>
        <w:pStyle w:val="ae"/>
        <w:numPr>
          <w:ilvl w:val="0"/>
          <w:numId w:val="30"/>
        </w:numPr>
        <w:spacing w:after="0"/>
        <w:ind w:left="992" w:hanging="357"/>
        <w:contextualSpacing w:val="0"/>
        <w:jc w:val="both"/>
        <w:rPr>
          <w:rFonts w:ascii="Times New Roman" w:hAnsi="Times New Roman"/>
          <w:sz w:val="24"/>
          <w:szCs w:val="24"/>
        </w:rPr>
      </w:pPr>
      <w:r w:rsidRPr="00AD3D29">
        <w:rPr>
          <w:rFonts w:ascii="Times New Roman" w:hAnsi="Times New Roman"/>
          <w:sz w:val="24"/>
          <w:szCs w:val="24"/>
        </w:rPr>
        <w:t xml:space="preserve">Запустите текстовый процессор </w:t>
      </w:r>
      <w:r w:rsidRPr="00AD3D29">
        <w:rPr>
          <w:rFonts w:ascii="Times New Roman" w:hAnsi="Times New Roman"/>
          <w:b/>
          <w:sz w:val="24"/>
          <w:szCs w:val="24"/>
          <w:lang w:val="en-US"/>
        </w:rPr>
        <w:t>Microsoft Word</w:t>
      </w:r>
      <w:r w:rsidRPr="00AD3D29">
        <w:rPr>
          <w:rFonts w:ascii="Times New Roman" w:hAnsi="Times New Roman"/>
          <w:sz w:val="24"/>
          <w:szCs w:val="24"/>
        </w:rPr>
        <w:t xml:space="preserve">. Заполните таблицу </w:t>
      </w:r>
      <w:r w:rsidRPr="00AD3D29">
        <w:rPr>
          <w:rFonts w:ascii="Times New Roman" w:hAnsi="Times New Roman"/>
          <w:b/>
          <w:sz w:val="24"/>
          <w:szCs w:val="24"/>
        </w:rPr>
        <w:t>«Панель форматирования»</w:t>
      </w:r>
      <w:r w:rsidRPr="00AD3D29">
        <w:rPr>
          <w:rFonts w:ascii="Times New Roman" w:hAnsi="Times New Roman"/>
          <w:sz w:val="24"/>
          <w:szCs w:val="24"/>
        </w:rPr>
        <w:t>.</w:t>
      </w:r>
    </w:p>
    <w:p w14:paraId="6760C136" w14:textId="77777777" w:rsidR="00EA4282" w:rsidRPr="00AD3D29" w:rsidRDefault="00EA4282" w:rsidP="00403221">
      <w:pPr>
        <w:pStyle w:val="ae"/>
        <w:numPr>
          <w:ilvl w:val="0"/>
          <w:numId w:val="30"/>
        </w:numPr>
        <w:spacing w:after="0"/>
        <w:ind w:left="992" w:hanging="357"/>
        <w:contextualSpacing w:val="0"/>
        <w:jc w:val="both"/>
        <w:rPr>
          <w:rFonts w:ascii="Times New Roman" w:hAnsi="Times New Roman"/>
          <w:sz w:val="24"/>
          <w:szCs w:val="24"/>
        </w:rPr>
      </w:pPr>
      <w:r w:rsidRPr="00AD3D29">
        <w:rPr>
          <w:rFonts w:ascii="Times New Roman" w:hAnsi="Times New Roman"/>
          <w:sz w:val="24"/>
          <w:szCs w:val="24"/>
        </w:rPr>
        <w:t xml:space="preserve">Откройте документ </w:t>
      </w:r>
      <w:r w:rsidRPr="00AD3D29">
        <w:rPr>
          <w:rFonts w:ascii="Times New Roman" w:hAnsi="Times New Roman"/>
          <w:b/>
          <w:sz w:val="24"/>
          <w:szCs w:val="24"/>
        </w:rPr>
        <w:t>«Солнечная система.</w:t>
      </w:r>
      <w:r w:rsidRPr="00AD3D29">
        <w:rPr>
          <w:rFonts w:ascii="Times New Roman" w:hAnsi="Times New Roman"/>
          <w:b/>
          <w:sz w:val="24"/>
          <w:szCs w:val="24"/>
          <w:lang w:val="en-US"/>
        </w:rPr>
        <w:t>docx</w:t>
      </w:r>
      <w:r w:rsidRPr="00AD3D29">
        <w:rPr>
          <w:rFonts w:ascii="Times New Roman" w:hAnsi="Times New Roman"/>
          <w:b/>
          <w:sz w:val="24"/>
          <w:szCs w:val="24"/>
        </w:rPr>
        <w:t>»</w:t>
      </w:r>
      <w:r w:rsidRPr="00AD3D29">
        <w:rPr>
          <w:rFonts w:ascii="Times New Roman" w:hAnsi="Times New Roman"/>
          <w:sz w:val="24"/>
          <w:szCs w:val="24"/>
        </w:rPr>
        <w:t xml:space="preserve"> из папки </w:t>
      </w:r>
      <w:r w:rsidRPr="00AD3D29">
        <w:rPr>
          <w:rFonts w:ascii="Times New Roman" w:hAnsi="Times New Roman"/>
          <w:b/>
          <w:sz w:val="24"/>
          <w:szCs w:val="24"/>
        </w:rPr>
        <w:t>Документы/Лабораторные работы/</w:t>
      </w:r>
      <w:r w:rsidRPr="00AD3D29">
        <w:rPr>
          <w:rFonts w:ascii="Times New Roman" w:hAnsi="Times New Roman"/>
          <w:b/>
          <w:sz w:val="24"/>
          <w:szCs w:val="24"/>
          <w:lang w:val="en-US"/>
        </w:rPr>
        <w:t>MsWord</w:t>
      </w:r>
      <w:r w:rsidRPr="00AD3D29">
        <w:rPr>
          <w:rFonts w:ascii="Times New Roman" w:hAnsi="Times New Roman"/>
          <w:sz w:val="24"/>
          <w:szCs w:val="24"/>
        </w:rPr>
        <w:t>.</w:t>
      </w:r>
    </w:p>
    <w:p w14:paraId="05E12158" w14:textId="77777777" w:rsidR="00EA4282" w:rsidRPr="00AD3D29" w:rsidRDefault="00EA4282" w:rsidP="00403221">
      <w:pPr>
        <w:pStyle w:val="ae"/>
        <w:numPr>
          <w:ilvl w:val="0"/>
          <w:numId w:val="30"/>
        </w:numPr>
        <w:spacing w:after="0"/>
        <w:ind w:left="992" w:hanging="357"/>
        <w:contextualSpacing w:val="0"/>
        <w:jc w:val="both"/>
        <w:rPr>
          <w:rFonts w:ascii="Times New Roman" w:hAnsi="Times New Roman"/>
          <w:sz w:val="24"/>
          <w:szCs w:val="24"/>
        </w:rPr>
      </w:pPr>
      <w:r w:rsidRPr="00AD3D29">
        <w:rPr>
          <w:rFonts w:ascii="Times New Roman" w:hAnsi="Times New Roman"/>
          <w:sz w:val="24"/>
          <w:szCs w:val="24"/>
        </w:rPr>
        <w:t xml:space="preserve">Замените в тексте все аббревиатуры </w:t>
      </w:r>
      <w:r w:rsidRPr="00AD3D29">
        <w:rPr>
          <w:rFonts w:ascii="Times New Roman" w:hAnsi="Times New Roman"/>
          <w:b/>
          <w:sz w:val="24"/>
          <w:szCs w:val="24"/>
        </w:rPr>
        <w:t>СС</w:t>
      </w:r>
      <w:r w:rsidRPr="00AD3D29">
        <w:rPr>
          <w:rFonts w:ascii="Times New Roman" w:hAnsi="Times New Roman"/>
          <w:sz w:val="24"/>
          <w:szCs w:val="24"/>
        </w:rPr>
        <w:t xml:space="preserve"> на словосочетание </w:t>
      </w:r>
      <w:r w:rsidRPr="00AD3D29">
        <w:rPr>
          <w:rFonts w:ascii="Times New Roman" w:hAnsi="Times New Roman"/>
          <w:b/>
          <w:sz w:val="24"/>
          <w:szCs w:val="24"/>
        </w:rPr>
        <w:t xml:space="preserve">Солнечная система. </w:t>
      </w:r>
      <w:r w:rsidRPr="00AD3D29">
        <w:rPr>
          <w:rFonts w:ascii="Times New Roman" w:hAnsi="Times New Roman"/>
          <w:sz w:val="24"/>
          <w:szCs w:val="24"/>
        </w:rPr>
        <w:t xml:space="preserve">Для этого воспользуйтесь кнопкой </w:t>
      </w:r>
      <w:r w:rsidRPr="00AD3D29">
        <w:rPr>
          <w:rFonts w:ascii="Times New Roman" w:hAnsi="Times New Roman"/>
          <w:b/>
          <w:sz w:val="24"/>
          <w:szCs w:val="24"/>
        </w:rPr>
        <w:t>Заменить</w:t>
      </w:r>
      <w:r w:rsidRPr="00AD3D29">
        <w:rPr>
          <w:rFonts w:ascii="Times New Roman" w:hAnsi="Times New Roman"/>
          <w:sz w:val="24"/>
          <w:szCs w:val="24"/>
        </w:rPr>
        <w:t xml:space="preserve"> группы </w:t>
      </w:r>
      <w:r w:rsidRPr="00AD3D29">
        <w:rPr>
          <w:rFonts w:ascii="Times New Roman" w:hAnsi="Times New Roman"/>
          <w:b/>
          <w:sz w:val="24"/>
          <w:szCs w:val="24"/>
        </w:rPr>
        <w:t>Редактирование</w:t>
      </w:r>
      <w:r w:rsidRPr="00AD3D29">
        <w:rPr>
          <w:rFonts w:ascii="Times New Roman" w:hAnsi="Times New Roman"/>
          <w:sz w:val="24"/>
          <w:szCs w:val="24"/>
        </w:rPr>
        <w:t xml:space="preserve"> вкладки </w:t>
      </w:r>
      <w:r w:rsidRPr="00AD3D29">
        <w:rPr>
          <w:rFonts w:ascii="Times New Roman" w:hAnsi="Times New Roman"/>
          <w:b/>
          <w:sz w:val="24"/>
          <w:szCs w:val="24"/>
        </w:rPr>
        <w:t>Главная</w:t>
      </w:r>
      <w:r w:rsidRPr="00AD3D29">
        <w:rPr>
          <w:rFonts w:ascii="Times New Roman" w:hAnsi="Times New Roman"/>
          <w:sz w:val="24"/>
          <w:szCs w:val="24"/>
        </w:rPr>
        <w:t>.</w:t>
      </w:r>
    </w:p>
    <w:p w14:paraId="28C8CF96" w14:textId="77777777" w:rsidR="00EA4282" w:rsidRPr="00AD3D29" w:rsidRDefault="00EA4282" w:rsidP="00403221">
      <w:pPr>
        <w:pStyle w:val="ae"/>
        <w:numPr>
          <w:ilvl w:val="0"/>
          <w:numId w:val="30"/>
        </w:numPr>
        <w:spacing w:after="0"/>
        <w:ind w:left="992" w:hanging="357"/>
        <w:contextualSpacing w:val="0"/>
        <w:jc w:val="both"/>
        <w:rPr>
          <w:rFonts w:ascii="Times New Roman" w:hAnsi="Times New Roman"/>
          <w:sz w:val="24"/>
          <w:szCs w:val="24"/>
        </w:rPr>
      </w:pPr>
      <w:r w:rsidRPr="00AD3D29">
        <w:rPr>
          <w:rFonts w:ascii="Times New Roman" w:hAnsi="Times New Roman"/>
          <w:sz w:val="24"/>
          <w:szCs w:val="24"/>
        </w:rPr>
        <w:t xml:space="preserve">Внимательно прочтите текст и разбейте его на </w:t>
      </w:r>
      <w:r w:rsidRPr="00AD3D29">
        <w:rPr>
          <w:rFonts w:ascii="Times New Roman" w:hAnsi="Times New Roman"/>
          <w:b/>
          <w:sz w:val="24"/>
          <w:szCs w:val="24"/>
        </w:rPr>
        <w:t>9</w:t>
      </w:r>
      <w:r w:rsidRPr="00AD3D29">
        <w:rPr>
          <w:rFonts w:ascii="Times New Roman" w:hAnsi="Times New Roman"/>
          <w:sz w:val="24"/>
          <w:szCs w:val="24"/>
        </w:rPr>
        <w:t xml:space="preserve"> смысловых абзацев. Для начала нового абзаца нажимайте на клавишу</w:t>
      </w:r>
      <w:r w:rsidRPr="00AD3D29">
        <w:rPr>
          <w:rFonts w:ascii="Times New Roman" w:hAnsi="Times New Roman"/>
          <w:b/>
          <w:sz w:val="24"/>
          <w:szCs w:val="24"/>
        </w:rPr>
        <w:t xml:space="preserve"> </w:t>
      </w:r>
      <w:r w:rsidRPr="00AD3D29">
        <w:rPr>
          <w:rFonts w:ascii="Times New Roman" w:hAnsi="Times New Roman"/>
          <w:b/>
          <w:sz w:val="24"/>
          <w:szCs w:val="24"/>
          <w:lang w:val="en-US"/>
        </w:rPr>
        <w:t>Enter</w:t>
      </w:r>
      <w:r w:rsidRPr="00AD3D29">
        <w:rPr>
          <w:rFonts w:ascii="Times New Roman" w:hAnsi="Times New Roman"/>
          <w:b/>
          <w:sz w:val="24"/>
          <w:szCs w:val="24"/>
        </w:rPr>
        <w:t xml:space="preserve">. </w:t>
      </w:r>
      <w:r w:rsidRPr="00AD3D29">
        <w:rPr>
          <w:rFonts w:ascii="Times New Roman" w:hAnsi="Times New Roman"/>
          <w:sz w:val="24"/>
          <w:szCs w:val="24"/>
        </w:rPr>
        <w:t>Не забывайте о том, что в тексте должны быть заголовки и подзаголовки, которые тоже являются отдельными абзацами.</w:t>
      </w:r>
    </w:p>
    <w:p w14:paraId="3AD0842F" w14:textId="77777777" w:rsidR="00EA4282" w:rsidRPr="00AD3D29" w:rsidRDefault="00EA4282" w:rsidP="00403221">
      <w:pPr>
        <w:pStyle w:val="ae"/>
        <w:numPr>
          <w:ilvl w:val="0"/>
          <w:numId w:val="30"/>
        </w:numPr>
        <w:spacing w:after="0"/>
        <w:ind w:left="992" w:hanging="357"/>
        <w:contextualSpacing w:val="0"/>
        <w:jc w:val="both"/>
        <w:rPr>
          <w:rFonts w:ascii="Times New Roman" w:hAnsi="Times New Roman"/>
          <w:sz w:val="24"/>
          <w:szCs w:val="24"/>
        </w:rPr>
      </w:pPr>
      <w:r w:rsidRPr="00AD3D29">
        <w:rPr>
          <w:rFonts w:ascii="Times New Roman" w:eastAsia="Times New Roman" w:hAnsi="Times New Roman"/>
          <w:sz w:val="24"/>
          <w:szCs w:val="24"/>
          <w:lang w:eastAsia="ru-RU"/>
        </w:rPr>
        <w:t>Сохраните отредактированный документ под именем «</w:t>
      </w:r>
      <w:r w:rsidRPr="00AD3D29">
        <w:rPr>
          <w:rFonts w:ascii="Times New Roman" w:hAnsi="Times New Roman"/>
          <w:b/>
          <w:sz w:val="24"/>
          <w:szCs w:val="24"/>
        </w:rPr>
        <w:t>Солнечная система.</w:t>
      </w:r>
      <w:r w:rsidRPr="00AD3D29">
        <w:rPr>
          <w:rFonts w:ascii="Times New Roman" w:hAnsi="Times New Roman"/>
          <w:b/>
          <w:sz w:val="24"/>
          <w:szCs w:val="24"/>
          <w:lang w:val="en-US"/>
        </w:rPr>
        <w:t>docx</w:t>
      </w:r>
      <w:r w:rsidRPr="00AD3D29">
        <w:rPr>
          <w:rFonts w:ascii="Times New Roman" w:eastAsia="Times New Roman" w:hAnsi="Times New Roman"/>
          <w:sz w:val="24"/>
          <w:szCs w:val="24"/>
          <w:lang w:eastAsia="ru-RU"/>
        </w:rPr>
        <w:t>» в папке своего класса.</w:t>
      </w:r>
      <w:r w:rsidRPr="00AD3D29">
        <w:rPr>
          <w:rFonts w:ascii="Times New Roman" w:hAnsi="Times New Roman"/>
          <w:sz w:val="24"/>
          <w:szCs w:val="24"/>
        </w:rPr>
        <w:t xml:space="preserve"> Для этого выполните команду </w:t>
      </w:r>
      <w:r w:rsidRPr="00AD3D29">
        <w:rPr>
          <w:rFonts w:ascii="Times New Roman" w:hAnsi="Times New Roman"/>
          <w:b/>
          <w:sz w:val="24"/>
          <w:szCs w:val="24"/>
          <w:lang w:val="en-US"/>
        </w:rPr>
        <w:t>Office</w:t>
      </w:r>
      <w:r w:rsidRPr="00AD3D29">
        <w:rPr>
          <w:rFonts w:ascii="Times New Roman" w:hAnsi="Times New Roman"/>
          <w:b/>
          <w:sz w:val="24"/>
          <w:szCs w:val="24"/>
        </w:rPr>
        <w:t xml:space="preserve"> </w:t>
      </w:r>
      <w:r w:rsidRPr="00AD3D29">
        <w:rPr>
          <w:rFonts w:ascii="Times New Roman" w:hAnsi="Times New Roman"/>
          <w:b/>
          <w:noProof/>
          <w:sz w:val="24"/>
          <w:szCs w:val="24"/>
          <w:lang w:eastAsia="ru-RU"/>
        </w:rPr>
        <w:drawing>
          <wp:inline distT="0" distB="0" distL="0" distR="0" wp14:anchorId="4AD47D02" wp14:editId="54CCA525">
            <wp:extent cx="224155" cy="207010"/>
            <wp:effectExtent l="19050" t="0" r="4445" b="0"/>
            <wp:docPr id="3"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43"/>
                    <a:srcRect l="169" t="520" r="96951" b="94499"/>
                    <a:stretch>
                      <a:fillRect/>
                    </a:stretch>
                  </pic:blipFill>
                  <pic:spPr bwMode="auto">
                    <a:xfrm>
                      <a:off x="0" y="0"/>
                      <a:ext cx="224155" cy="207010"/>
                    </a:xfrm>
                    <a:prstGeom prst="rect">
                      <a:avLst/>
                    </a:prstGeom>
                    <a:noFill/>
                    <a:ln w="9525">
                      <a:noFill/>
                      <a:miter lim="800000"/>
                      <a:headEnd/>
                      <a:tailEnd/>
                    </a:ln>
                  </pic:spPr>
                </pic:pic>
              </a:graphicData>
            </a:graphic>
          </wp:inline>
        </w:drawing>
      </w:r>
      <w:r w:rsidRPr="00AD3D29">
        <w:rPr>
          <w:rFonts w:ascii="Times New Roman" w:hAnsi="Times New Roman"/>
          <w:b/>
          <w:sz w:val="24"/>
          <w:szCs w:val="24"/>
        </w:rPr>
        <w:t xml:space="preserve"> </w:t>
      </w:r>
      <w:r w:rsidRPr="00AD3D29">
        <w:rPr>
          <w:rFonts w:ascii="Times New Roman" w:hAnsi="Times New Roman"/>
          <w:b/>
          <w:sz w:val="24"/>
          <w:szCs w:val="24"/>
        </w:rPr>
        <w:sym w:font="Wingdings 3" w:char="F022"/>
      </w:r>
      <w:r w:rsidRPr="00AD3D29">
        <w:rPr>
          <w:rFonts w:ascii="Times New Roman" w:hAnsi="Times New Roman"/>
          <w:b/>
          <w:sz w:val="24"/>
          <w:szCs w:val="24"/>
        </w:rPr>
        <w:t xml:space="preserve"> Сохранить как</w:t>
      </w:r>
      <w:r w:rsidRPr="00AD3D29">
        <w:rPr>
          <w:rFonts w:ascii="Times New Roman" w:hAnsi="Times New Roman"/>
          <w:sz w:val="24"/>
          <w:szCs w:val="24"/>
        </w:rPr>
        <w:t>.</w:t>
      </w:r>
    </w:p>
    <w:p w14:paraId="6C6BDEFB" w14:textId="77777777" w:rsidR="00EA4282" w:rsidRPr="00AD3D29" w:rsidRDefault="00EA4282" w:rsidP="00AD3D29">
      <w:pPr>
        <w:spacing w:before="120" w:after="120" w:line="276" w:lineRule="auto"/>
        <w:ind w:left="425"/>
        <w:jc w:val="both"/>
        <w:rPr>
          <w:rFonts w:ascii="Times New Roman" w:hAnsi="Times New Roman"/>
          <w:b/>
        </w:rPr>
      </w:pPr>
      <w:r w:rsidRPr="00AD3D29">
        <w:rPr>
          <w:rFonts w:ascii="Times New Roman" w:hAnsi="Times New Roman"/>
          <w:b/>
        </w:rPr>
        <w:t>Задание №2</w:t>
      </w:r>
    </w:p>
    <w:p w14:paraId="01563035" w14:textId="77777777" w:rsidR="00EA4282" w:rsidRPr="00AD3D29" w:rsidRDefault="00EA4282" w:rsidP="00403221">
      <w:pPr>
        <w:pStyle w:val="ae"/>
        <w:numPr>
          <w:ilvl w:val="0"/>
          <w:numId w:val="31"/>
        </w:numPr>
        <w:spacing w:after="0"/>
        <w:ind w:left="709" w:hanging="357"/>
        <w:jc w:val="both"/>
        <w:rPr>
          <w:rFonts w:ascii="Times New Roman" w:hAnsi="Times New Roman"/>
          <w:sz w:val="24"/>
          <w:szCs w:val="24"/>
        </w:rPr>
      </w:pPr>
      <w:r w:rsidRPr="00AD3D29">
        <w:rPr>
          <w:rFonts w:ascii="Times New Roman" w:hAnsi="Times New Roman"/>
          <w:sz w:val="24"/>
          <w:szCs w:val="24"/>
        </w:rPr>
        <w:t xml:space="preserve">Отформатируйте документ </w:t>
      </w:r>
      <w:r w:rsidRPr="00AD3D29">
        <w:rPr>
          <w:rFonts w:ascii="Times New Roman" w:eastAsia="Times New Roman" w:hAnsi="Times New Roman"/>
          <w:sz w:val="24"/>
          <w:szCs w:val="24"/>
          <w:lang w:eastAsia="ru-RU"/>
        </w:rPr>
        <w:t>«</w:t>
      </w:r>
      <w:r w:rsidRPr="00AD3D29">
        <w:rPr>
          <w:rFonts w:ascii="Times New Roman" w:hAnsi="Times New Roman"/>
          <w:b/>
          <w:sz w:val="24"/>
          <w:szCs w:val="24"/>
        </w:rPr>
        <w:t>Солнечная система.</w:t>
      </w:r>
      <w:r w:rsidRPr="00AD3D29">
        <w:rPr>
          <w:rFonts w:ascii="Times New Roman" w:hAnsi="Times New Roman"/>
          <w:b/>
          <w:sz w:val="24"/>
          <w:szCs w:val="24"/>
          <w:lang w:val="en-US"/>
        </w:rPr>
        <w:t>docx</w:t>
      </w:r>
      <w:r w:rsidRPr="00AD3D29">
        <w:rPr>
          <w:rFonts w:ascii="Times New Roman" w:eastAsia="Times New Roman" w:hAnsi="Times New Roman"/>
          <w:sz w:val="24"/>
          <w:szCs w:val="24"/>
          <w:lang w:eastAsia="ru-RU"/>
        </w:rPr>
        <w:t>» следующим образом:</w:t>
      </w:r>
    </w:p>
    <w:p w14:paraId="62841FD1" w14:textId="77777777" w:rsidR="00EA4282" w:rsidRPr="00AD3D29" w:rsidRDefault="00EA4282" w:rsidP="00403221">
      <w:pPr>
        <w:pStyle w:val="ae"/>
        <w:numPr>
          <w:ilvl w:val="1"/>
          <w:numId w:val="31"/>
        </w:numPr>
        <w:spacing w:after="0"/>
        <w:ind w:left="1134" w:hanging="357"/>
        <w:jc w:val="both"/>
        <w:rPr>
          <w:rFonts w:ascii="Times New Roman" w:hAnsi="Times New Roman"/>
          <w:sz w:val="24"/>
          <w:szCs w:val="24"/>
        </w:rPr>
      </w:pPr>
      <w:r w:rsidRPr="00AD3D29">
        <w:rPr>
          <w:rFonts w:ascii="Times New Roman" w:eastAsia="Times New Roman" w:hAnsi="Times New Roman"/>
          <w:b/>
          <w:sz w:val="24"/>
          <w:szCs w:val="24"/>
          <w:lang w:eastAsia="ru-RU"/>
        </w:rPr>
        <w:t>Первый абзац:</w:t>
      </w:r>
      <w:r w:rsidRPr="00AD3D29">
        <w:rPr>
          <w:rFonts w:ascii="Times New Roman" w:eastAsia="Times New Roman" w:hAnsi="Times New Roman"/>
          <w:sz w:val="24"/>
          <w:szCs w:val="24"/>
          <w:lang w:eastAsia="ru-RU"/>
        </w:rPr>
        <w:t xml:space="preserve"> </w:t>
      </w:r>
      <w:r w:rsidRPr="00AD3D29">
        <w:rPr>
          <w:rFonts w:ascii="Times New Roman" w:hAnsi="Times New Roman"/>
          <w:sz w:val="24"/>
          <w:szCs w:val="24"/>
        </w:rPr>
        <w:t xml:space="preserve">красная строка - 0, отступ слева - 0, отступ справа - 1, центрирование. Шрифт </w:t>
      </w:r>
      <w:r w:rsidRPr="00AD3D29">
        <w:rPr>
          <w:rFonts w:ascii="Times New Roman" w:hAnsi="Times New Roman"/>
          <w:sz w:val="24"/>
          <w:szCs w:val="24"/>
          <w:lang w:val="en-US"/>
        </w:rPr>
        <w:t>Comic</w:t>
      </w:r>
      <w:r w:rsidRPr="00AD3D29">
        <w:rPr>
          <w:rFonts w:ascii="Times New Roman" w:hAnsi="Times New Roman"/>
          <w:sz w:val="24"/>
          <w:szCs w:val="24"/>
        </w:rPr>
        <w:t xml:space="preserve"> </w:t>
      </w:r>
      <w:r w:rsidRPr="00AD3D29">
        <w:rPr>
          <w:rFonts w:ascii="Times New Roman" w:hAnsi="Times New Roman"/>
          <w:sz w:val="24"/>
          <w:szCs w:val="24"/>
          <w:lang w:val="en-US"/>
        </w:rPr>
        <w:t>Sans</w:t>
      </w:r>
      <w:r w:rsidRPr="00AD3D29">
        <w:rPr>
          <w:rFonts w:ascii="Times New Roman" w:hAnsi="Times New Roman"/>
          <w:sz w:val="24"/>
          <w:szCs w:val="24"/>
        </w:rPr>
        <w:t xml:space="preserve"> </w:t>
      </w:r>
      <w:r w:rsidRPr="00AD3D29">
        <w:rPr>
          <w:rFonts w:ascii="Times New Roman" w:hAnsi="Times New Roman"/>
          <w:sz w:val="24"/>
          <w:szCs w:val="24"/>
          <w:lang w:val="en-US"/>
        </w:rPr>
        <w:t>MS</w:t>
      </w:r>
      <w:r w:rsidRPr="00AD3D29">
        <w:rPr>
          <w:rFonts w:ascii="Times New Roman" w:hAnsi="Times New Roman"/>
          <w:sz w:val="24"/>
          <w:szCs w:val="24"/>
        </w:rPr>
        <w:t>, размер 14, полужирное начертание, курсив, цвет – красный, полужирное начертание, эффект – утопленный, все прописные, интервал текста – разреженный на 2 пт.</w:t>
      </w:r>
    </w:p>
    <w:p w14:paraId="01C58878" w14:textId="77777777" w:rsidR="00EA4282" w:rsidRPr="00AD3D29" w:rsidRDefault="00EA4282" w:rsidP="00403221">
      <w:pPr>
        <w:pStyle w:val="ae"/>
        <w:numPr>
          <w:ilvl w:val="1"/>
          <w:numId w:val="31"/>
        </w:numPr>
        <w:spacing w:after="0"/>
        <w:ind w:left="1134" w:hanging="357"/>
        <w:jc w:val="both"/>
        <w:rPr>
          <w:rFonts w:ascii="Times New Roman" w:hAnsi="Times New Roman"/>
          <w:sz w:val="24"/>
          <w:szCs w:val="24"/>
        </w:rPr>
      </w:pPr>
      <w:r w:rsidRPr="00AD3D29">
        <w:rPr>
          <w:rFonts w:ascii="Times New Roman" w:eastAsia="Times New Roman" w:hAnsi="Times New Roman"/>
          <w:b/>
          <w:sz w:val="24"/>
          <w:szCs w:val="24"/>
          <w:lang w:eastAsia="ru-RU"/>
        </w:rPr>
        <w:t>Второй абзац:</w:t>
      </w:r>
      <w:r w:rsidRPr="00AD3D29">
        <w:rPr>
          <w:rFonts w:ascii="Times New Roman" w:eastAsia="Times New Roman" w:hAnsi="Times New Roman"/>
          <w:sz w:val="24"/>
          <w:szCs w:val="24"/>
          <w:lang w:eastAsia="ru-RU"/>
        </w:rPr>
        <w:t xml:space="preserve"> </w:t>
      </w:r>
      <w:r w:rsidRPr="00AD3D29">
        <w:rPr>
          <w:rFonts w:ascii="Times New Roman" w:hAnsi="Times New Roman"/>
          <w:sz w:val="24"/>
          <w:szCs w:val="24"/>
        </w:rPr>
        <w:t xml:space="preserve">красная строка – отступ на 1, отступ слева - 0, отступ справа - 1, выравнивание по ширине. Шрифт </w:t>
      </w:r>
      <w:r w:rsidRPr="00AD3D29">
        <w:rPr>
          <w:rFonts w:ascii="Times New Roman" w:hAnsi="Times New Roman"/>
          <w:sz w:val="24"/>
          <w:szCs w:val="24"/>
          <w:lang w:val="en-US"/>
        </w:rPr>
        <w:t>Times</w:t>
      </w:r>
      <w:r w:rsidRPr="00AD3D29">
        <w:rPr>
          <w:rFonts w:ascii="Times New Roman" w:hAnsi="Times New Roman"/>
          <w:sz w:val="24"/>
          <w:szCs w:val="24"/>
        </w:rPr>
        <w:t xml:space="preserve"> </w:t>
      </w:r>
      <w:r w:rsidRPr="00AD3D29">
        <w:rPr>
          <w:rFonts w:ascii="Times New Roman" w:hAnsi="Times New Roman"/>
          <w:sz w:val="24"/>
          <w:szCs w:val="24"/>
          <w:lang w:val="en-US"/>
        </w:rPr>
        <w:t>New</w:t>
      </w:r>
      <w:r w:rsidRPr="00AD3D29">
        <w:rPr>
          <w:rFonts w:ascii="Times New Roman" w:hAnsi="Times New Roman"/>
          <w:sz w:val="24"/>
          <w:szCs w:val="24"/>
        </w:rPr>
        <w:t xml:space="preserve"> </w:t>
      </w:r>
      <w:r w:rsidRPr="00AD3D29">
        <w:rPr>
          <w:rFonts w:ascii="Times New Roman" w:hAnsi="Times New Roman"/>
          <w:sz w:val="24"/>
          <w:szCs w:val="24"/>
          <w:lang w:val="en-US"/>
        </w:rPr>
        <w:t>Roman</w:t>
      </w:r>
      <w:r w:rsidRPr="00AD3D29">
        <w:rPr>
          <w:rFonts w:ascii="Times New Roman" w:hAnsi="Times New Roman"/>
          <w:sz w:val="24"/>
          <w:szCs w:val="24"/>
        </w:rPr>
        <w:t>, размер 12, цвет - чёрный, курсивное начертание.</w:t>
      </w:r>
    </w:p>
    <w:p w14:paraId="121125FC" w14:textId="77777777" w:rsidR="00EA4282" w:rsidRPr="00AD3D29" w:rsidRDefault="00EA4282" w:rsidP="00403221">
      <w:pPr>
        <w:pStyle w:val="ae"/>
        <w:numPr>
          <w:ilvl w:val="1"/>
          <w:numId w:val="31"/>
        </w:numPr>
        <w:spacing w:after="0"/>
        <w:ind w:left="1134" w:hanging="357"/>
        <w:jc w:val="both"/>
        <w:rPr>
          <w:rFonts w:ascii="Times New Roman" w:hAnsi="Times New Roman"/>
          <w:b/>
          <w:sz w:val="24"/>
          <w:szCs w:val="24"/>
        </w:rPr>
      </w:pPr>
      <w:r w:rsidRPr="00AD3D29">
        <w:rPr>
          <w:rFonts w:ascii="Times New Roman" w:eastAsia="Times New Roman" w:hAnsi="Times New Roman"/>
          <w:b/>
          <w:sz w:val="24"/>
          <w:szCs w:val="24"/>
          <w:lang w:eastAsia="ru-RU"/>
        </w:rPr>
        <w:t xml:space="preserve">Третий абзац: </w:t>
      </w:r>
      <w:r w:rsidRPr="00AD3D29">
        <w:rPr>
          <w:rFonts w:ascii="Times New Roman" w:hAnsi="Times New Roman"/>
          <w:sz w:val="24"/>
          <w:szCs w:val="24"/>
        </w:rPr>
        <w:t xml:space="preserve">красная строка - отступ на 0,5, отступ слева  - 0, отступ справа - 9, выравнивание по ширине. Шрифт </w:t>
      </w:r>
      <w:r w:rsidRPr="00AD3D29">
        <w:rPr>
          <w:rFonts w:ascii="Times New Roman" w:hAnsi="Times New Roman"/>
          <w:sz w:val="24"/>
          <w:szCs w:val="24"/>
          <w:lang w:val="en-US"/>
        </w:rPr>
        <w:t>Arial</w:t>
      </w:r>
      <w:r w:rsidRPr="00AD3D29">
        <w:rPr>
          <w:rFonts w:ascii="Times New Roman" w:hAnsi="Times New Roman"/>
          <w:sz w:val="24"/>
          <w:szCs w:val="24"/>
        </w:rPr>
        <w:t>, размер 12, цвет - тёмно-голубой цвет, обычное начертание, эффект – с тенью.</w:t>
      </w:r>
    </w:p>
    <w:p w14:paraId="36EAE57A" w14:textId="77777777" w:rsidR="00EA4282" w:rsidRPr="00AD3D29" w:rsidRDefault="00EA4282" w:rsidP="00403221">
      <w:pPr>
        <w:pStyle w:val="ae"/>
        <w:numPr>
          <w:ilvl w:val="1"/>
          <w:numId w:val="31"/>
        </w:numPr>
        <w:spacing w:after="0"/>
        <w:ind w:left="1134" w:hanging="357"/>
        <w:jc w:val="both"/>
        <w:rPr>
          <w:rFonts w:ascii="Times New Roman" w:hAnsi="Times New Roman"/>
          <w:b/>
          <w:sz w:val="24"/>
          <w:szCs w:val="24"/>
        </w:rPr>
      </w:pPr>
      <w:r w:rsidRPr="00AD3D29">
        <w:rPr>
          <w:rFonts w:ascii="Times New Roman" w:eastAsia="Times New Roman" w:hAnsi="Times New Roman"/>
          <w:b/>
          <w:sz w:val="24"/>
          <w:szCs w:val="24"/>
          <w:lang w:eastAsia="ru-RU"/>
        </w:rPr>
        <w:t>Четвертый абзац:</w:t>
      </w:r>
      <w:r w:rsidRPr="00AD3D29">
        <w:rPr>
          <w:rFonts w:ascii="Times New Roman" w:hAnsi="Times New Roman"/>
          <w:sz w:val="24"/>
          <w:szCs w:val="24"/>
        </w:rPr>
        <w:t xml:space="preserve"> красная строка - отступ на 5,5, отступ слева - 5, отступ справа - 1, выравнивание по ширине. Шрифт </w:t>
      </w:r>
      <w:r w:rsidRPr="00AD3D29">
        <w:rPr>
          <w:rFonts w:ascii="Times New Roman" w:hAnsi="Times New Roman"/>
          <w:sz w:val="24"/>
          <w:szCs w:val="24"/>
          <w:lang w:val="en-US"/>
        </w:rPr>
        <w:t>Arial</w:t>
      </w:r>
      <w:r w:rsidRPr="00AD3D29">
        <w:rPr>
          <w:rFonts w:ascii="Times New Roman" w:hAnsi="Times New Roman"/>
          <w:sz w:val="24"/>
          <w:szCs w:val="24"/>
        </w:rPr>
        <w:t>, размер 12.5, цвет - зеленый, начертание – подчеркивание, курсивное, весь текст абзаца выделен серым цветом.</w:t>
      </w:r>
    </w:p>
    <w:p w14:paraId="6C725B40" w14:textId="77777777" w:rsidR="00EA4282" w:rsidRPr="00AD3D29" w:rsidRDefault="00EA4282" w:rsidP="00403221">
      <w:pPr>
        <w:pStyle w:val="ae"/>
        <w:numPr>
          <w:ilvl w:val="1"/>
          <w:numId w:val="31"/>
        </w:numPr>
        <w:spacing w:after="0"/>
        <w:ind w:left="1134" w:hanging="357"/>
        <w:jc w:val="both"/>
        <w:rPr>
          <w:rFonts w:ascii="Times New Roman" w:hAnsi="Times New Roman"/>
          <w:b/>
          <w:sz w:val="24"/>
          <w:szCs w:val="24"/>
        </w:rPr>
      </w:pPr>
      <w:r w:rsidRPr="00AD3D29">
        <w:rPr>
          <w:rFonts w:ascii="Times New Roman" w:eastAsia="Times New Roman" w:hAnsi="Times New Roman"/>
          <w:b/>
          <w:sz w:val="24"/>
          <w:szCs w:val="24"/>
          <w:lang w:eastAsia="ru-RU"/>
        </w:rPr>
        <w:t>Пятый абзац:</w:t>
      </w:r>
      <w:r w:rsidRPr="00AD3D29">
        <w:rPr>
          <w:rFonts w:ascii="Times New Roman" w:hAnsi="Times New Roman"/>
          <w:sz w:val="24"/>
          <w:szCs w:val="24"/>
        </w:rPr>
        <w:t xml:space="preserve"> красная строка - выступ на 0,5, отступ слева - 0, отступ справа - 9, выравнивание по ширине. Шрифт </w:t>
      </w:r>
      <w:r w:rsidRPr="00AD3D29">
        <w:rPr>
          <w:rFonts w:ascii="Times New Roman" w:hAnsi="Times New Roman"/>
          <w:sz w:val="24"/>
          <w:szCs w:val="24"/>
          <w:lang w:val="en-US"/>
        </w:rPr>
        <w:t>Arial</w:t>
      </w:r>
      <w:r w:rsidRPr="00AD3D29">
        <w:rPr>
          <w:rFonts w:ascii="Times New Roman" w:hAnsi="Times New Roman"/>
          <w:sz w:val="24"/>
          <w:szCs w:val="24"/>
        </w:rPr>
        <w:t>, размер 12, цвет - оранжевый, полужирное начертание, эффект – зачеркнутый.</w:t>
      </w:r>
    </w:p>
    <w:p w14:paraId="7A238F99" w14:textId="77777777" w:rsidR="00EA4282" w:rsidRPr="00AD3D29" w:rsidRDefault="00EA4282" w:rsidP="00403221">
      <w:pPr>
        <w:pStyle w:val="ae"/>
        <w:numPr>
          <w:ilvl w:val="1"/>
          <w:numId w:val="31"/>
        </w:numPr>
        <w:spacing w:after="0"/>
        <w:ind w:left="1134" w:hanging="357"/>
        <w:jc w:val="both"/>
        <w:rPr>
          <w:rFonts w:ascii="Times New Roman" w:hAnsi="Times New Roman"/>
          <w:b/>
          <w:sz w:val="24"/>
          <w:szCs w:val="24"/>
        </w:rPr>
      </w:pPr>
      <w:r w:rsidRPr="00AD3D29">
        <w:rPr>
          <w:rFonts w:ascii="Times New Roman" w:eastAsia="Times New Roman" w:hAnsi="Times New Roman"/>
          <w:b/>
          <w:sz w:val="24"/>
          <w:szCs w:val="24"/>
          <w:lang w:eastAsia="ru-RU"/>
        </w:rPr>
        <w:t>Шестой абзац:</w:t>
      </w:r>
      <w:r w:rsidRPr="00AD3D29">
        <w:rPr>
          <w:rFonts w:ascii="Times New Roman" w:hAnsi="Times New Roman"/>
          <w:sz w:val="24"/>
          <w:szCs w:val="24"/>
        </w:rPr>
        <w:t xml:space="preserve"> красная строка - 0, отступ слева - 0, отступ справа - 1, центрирование. Шрифт </w:t>
      </w:r>
      <w:r w:rsidRPr="00AD3D29">
        <w:rPr>
          <w:rFonts w:ascii="Times New Roman" w:hAnsi="Times New Roman"/>
          <w:sz w:val="24"/>
          <w:szCs w:val="24"/>
          <w:lang w:val="en-US"/>
        </w:rPr>
        <w:t>Verdana</w:t>
      </w:r>
      <w:r w:rsidRPr="00AD3D29">
        <w:rPr>
          <w:rFonts w:ascii="Times New Roman" w:hAnsi="Times New Roman"/>
          <w:sz w:val="24"/>
          <w:szCs w:val="24"/>
        </w:rPr>
        <w:t>, размер 16, полу</w:t>
      </w:r>
      <w:r w:rsidRPr="00AD3D29">
        <w:rPr>
          <w:rFonts w:ascii="Times New Roman" w:hAnsi="Times New Roman"/>
          <w:sz w:val="24"/>
          <w:szCs w:val="24"/>
        </w:rPr>
        <w:softHyphen/>
        <w:t>жирное начертание, цвет - лиловый, полужирное, курсивное начертание.</w:t>
      </w:r>
    </w:p>
    <w:p w14:paraId="4148C968" w14:textId="77777777" w:rsidR="00EA4282" w:rsidRPr="00AD3D29" w:rsidRDefault="00EA4282" w:rsidP="00403221">
      <w:pPr>
        <w:pStyle w:val="ae"/>
        <w:numPr>
          <w:ilvl w:val="1"/>
          <w:numId w:val="31"/>
        </w:numPr>
        <w:spacing w:after="0"/>
        <w:ind w:left="1134" w:hanging="357"/>
        <w:jc w:val="both"/>
        <w:rPr>
          <w:rFonts w:ascii="Times New Roman" w:hAnsi="Times New Roman"/>
          <w:b/>
          <w:sz w:val="24"/>
          <w:szCs w:val="24"/>
        </w:rPr>
      </w:pPr>
      <w:r w:rsidRPr="00AD3D29">
        <w:rPr>
          <w:rFonts w:ascii="Times New Roman" w:eastAsia="Times New Roman" w:hAnsi="Times New Roman"/>
          <w:b/>
          <w:sz w:val="24"/>
          <w:szCs w:val="24"/>
          <w:lang w:eastAsia="ru-RU"/>
        </w:rPr>
        <w:lastRenderedPageBreak/>
        <w:t>Седьмой абзац:</w:t>
      </w:r>
      <w:r w:rsidRPr="00AD3D29">
        <w:rPr>
          <w:rFonts w:ascii="Times New Roman" w:hAnsi="Times New Roman"/>
          <w:sz w:val="24"/>
          <w:szCs w:val="24"/>
        </w:rPr>
        <w:t xml:space="preserve"> красная строка - отступ на 2, отступ слева - 1,5, отступ справа - 12, выравнивание по ширине. Шрифт </w:t>
      </w:r>
      <w:r w:rsidRPr="00AD3D29">
        <w:rPr>
          <w:rFonts w:ascii="Times New Roman" w:hAnsi="Times New Roman"/>
          <w:sz w:val="24"/>
          <w:szCs w:val="24"/>
          <w:lang w:val="en-US"/>
        </w:rPr>
        <w:t>Times</w:t>
      </w:r>
      <w:r w:rsidRPr="00AD3D29">
        <w:rPr>
          <w:rFonts w:ascii="Times New Roman" w:hAnsi="Times New Roman"/>
          <w:sz w:val="24"/>
          <w:szCs w:val="24"/>
        </w:rPr>
        <w:t xml:space="preserve"> </w:t>
      </w:r>
      <w:r w:rsidRPr="00AD3D29">
        <w:rPr>
          <w:rFonts w:ascii="Times New Roman" w:hAnsi="Times New Roman"/>
          <w:sz w:val="24"/>
          <w:szCs w:val="24"/>
          <w:lang w:val="en-US"/>
        </w:rPr>
        <w:t>New</w:t>
      </w:r>
      <w:r w:rsidRPr="00AD3D29">
        <w:rPr>
          <w:rFonts w:ascii="Times New Roman" w:hAnsi="Times New Roman"/>
          <w:sz w:val="24"/>
          <w:szCs w:val="24"/>
        </w:rPr>
        <w:t xml:space="preserve"> </w:t>
      </w:r>
      <w:r w:rsidRPr="00AD3D29">
        <w:rPr>
          <w:rFonts w:ascii="Times New Roman" w:hAnsi="Times New Roman"/>
          <w:sz w:val="24"/>
          <w:szCs w:val="24"/>
          <w:lang w:val="en-US"/>
        </w:rPr>
        <w:t>Roman</w:t>
      </w:r>
      <w:r w:rsidRPr="00AD3D29">
        <w:rPr>
          <w:rFonts w:ascii="Times New Roman" w:hAnsi="Times New Roman"/>
          <w:sz w:val="24"/>
          <w:szCs w:val="24"/>
        </w:rPr>
        <w:t>, размер 14, цвет - изумрудный, полужирное начертание, эффект – подстрочный.</w:t>
      </w:r>
    </w:p>
    <w:p w14:paraId="2063791E" w14:textId="77777777" w:rsidR="00EA4282" w:rsidRPr="00AD3D29" w:rsidRDefault="00EA4282" w:rsidP="00403221">
      <w:pPr>
        <w:pStyle w:val="ae"/>
        <w:numPr>
          <w:ilvl w:val="1"/>
          <w:numId w:val="31"/>
        </w:numPr>
        <w:spacing w:after="0"/>
        <w:ind w:left="1134" w:hanging="357"/>
        <w:jc w:val="both"/>
        <w:rPr>
          <w:rFonts w:ascii="Times New Roman" w:hAnsi="Times New Roman"/>
          <w:b/>
          <w:sz w:val="24"/>
          <w:szCs w:val="24"/>
        </w:rPr>
      </w:pPr>
      <w:r w:rsidRPr="00AD3D29">
        <w:rPr>
          <w:rFonts w:ascii="Times New Roman" w:eastAsia="Times New Roman" w:hAnsi="Times New Roman"/>
          <w:b/>
          <w:sz w:val="24"/>
          <w:szCs w:val="24"/>
          <w:lang w:eastAsia="ru-RU"/>
        </w:rPr>
        <w:t>Восьмой абзац:</w:t>
      </w:r>
      <w:r w:rsidRPr="00AD3D29">
        <w:rPr>
          <w:rFonts w:ascii="Times New Roman" w:hAnsi="Times New Roman"/>
          <w:sz w:val="24"/>
          <w:szCs w:val="24"/>
        </w:rPr>
        <w:t xml:space="preserve"> красная строка - отступ на 5,5, отступ слева - 5, отступ справа - 1, выравнивание по ширине. Шрифт </w:t>
      </w:r>
      <w:r w:rsidRPr="00AD3D29">
        <w:rPr>
          <w:rFonts w:ascii="Times New Roman" w:hAnsi="Times New Roman"/>
          <w:sz w:val="24"/>
          <w:szCs w:val="24"/>
          <w:lang w:val="en-US"/>
        </w:rPr>
        <w:t>Arial</w:t>
      </w:r>
      <w:r w:rsidRPr="00AD3D29">
        <w:rPr>
          <w:rFonts w:ascii="Times New Roman" w:hAnsi="Times New Roman"/>
          <w:sz w:val="24"/>
          <w:szCs w:val="24"/>
        </w:rPr>
        <w:t>, раз</w:t>
      </w:r>
      <w:r w:rsidRPr="00AD3D29">
        <w:rPr>
          <w:rFonts w:ascii="Times New Roman" w:hAnsi="Times New Roman"/>
          <w:sz w:val="24"/>
          <w:szCs w:val="24"/>
        </w:rPr>
        <w:softHyphen/>
        <w:t>мер 12, цвет - розовый, полужирное начертание.</w:t>
      </w:r>
    </w:p>
    <w:p w14:paraId="232A41AD" w14:textId="77777777" w:rsidR="00EA4282" w:rsidRPr="00AD3D29" w:rsidRDefault="00EA4282" w:rsidP="00403221">
      <w:pPr>
        <w:pStyle w:val="ae"/>
        <w:numPr>
          <w:ilvl w:val="1"/>
          <w:numId w:val="31"/>
        </w:numPr>
        <w:spacing w:after="0"/>
        <w:ind w:left="1134" w:hanging="357"/>
        <w:jc w:val="both"/>
        <w:rPr>
          <w:rFonts w:ascii="Times New Roman" w:hAnsi="Times New Roman"/>
          <w:b/>
          <w:sz w:val="24"/>
          <w:szCs w:val="24"/>
        </w:rPr>
      </w:pPr>
      <w:r w:rsidRPr="00AD3D29">
        <w:rPr>
          <w:rFonts w:ascii="Times New Roman" w:eastAsia="Times New Roman" w:hAnsi="Times New Roman"/>
          <w:b/>
          <w:sz w:val="24"/>
          <w:szCs w:val="24"/>
          <w:lang w:eastAsia="ru-RU"/>
        </w:rPr>
        <w:t>Девятый абзац:</w:t>
      </w:r>
      <w:r w:rsidRPr="00AD3D29">
        <w:rPr>
          <w:rFonts w:ascii="Times New Roman" w:hAnsi="Times New Roman"/>
          <w:sz w:val="24"/>
          <w:szCs w:val="24"/>
        </w:rPr>
        <w:t xml:space="preserve"> красная строка - выступ на 8, отступ слева – 7.5, отступ справа - 1, выравнивание по ширине. Шрифт </w:t>
      </w:r>
      <w:r w:rsidRPr="00AD3D29">
        <w:rPr>
          <w:rFonts w:ascii="Times New Roman" w:hAnsi="Times New Roman"/>
          <w:sz w:val="24"/>
          <w:szCs w:val="24"/>
          <w:lang w:val="en-US"/>
        </w:rPr>
        <w:t>Arial</w:t>
      </w:r>
      <w:r w:rsidRPr="00AD3D29">
        <w:rPr>
          <w:rFonts w:ascii="Times New Roman" w:hAnsi="Times New Roman"/>
          <w:sz w:val="24"/>
          <w:szCs w:val="24"/>
        </w:rPr>
        <w:t>, размер 12, цвет - коричневый, подчеркнутое начертание.</w:t>
      </w:r>
    </w:p>
    <w:p w14:paraId="27265228" w14:textId="77777777" w:rsidR="008A0684" w:rsidRPr="00AD3D29" w:rsidRDefault="00EA4282" w:rsidP="00AD3D29">
      <w:pPr>
        <w:pStyle w:val="Default"/>
        <w:spacing w:line="276" w:lineRule="auto"/>
        <w:jc w:val="both"/>
        <w:rPr>
          <w:b/>
        </w:rPr>
      </w:pPr>
      <w:r w:rsidRPr="00AD3D29">
        <w:rPr>
          <w:rFonts w:eastAsia="Times New Roman"/>
          <w:lang w:eastAsia="ru-RU"/>
        </w:rPr>
        <w:t xml:space="preserve">Сохраните </w:t>
      </w:r>
      <w:r w:rsidRPr="00AD3D29">
        <w:t>полученный</w:t>
      </w:r>
      <w:r w:rsidRPr="00AD3D29">
        <w:rPr>
          <w:rFonts w:eastAsia="Times New Roman"/>
          <w:lang w:eastAsia="ru-RU"/>
        </w:rPr>
        <w:t xml:space="preserve"> документ под именем «</w:t>
      </w:r>
      <w:r w:rsidRPr="00AD3D29">
        <w:rPr>
          <w:b/>
        </w:rPr>
        <w:t>Солнечная система.</w:t>
      </w:r>
    </w:p>
    <w:p w14:paraId="042A86E0" w14:textId="77777777" w:rsidR="00EA4282" w:rsidRPr="00AD3D29" w:rsidRDefault="00EA4282" w:rsidP="00AD3D29">
      <w:pPr>
        <w:pStyle w:val="Default"/>
        <w:spacing w:line="276" w:lineRule="auto"/>
        <w:jc w:val="both"/>
        <w:rPr>
          <w:b/>
        </w:rPr>
      </w:pPr>
    </w:p>
    <w:p w14:paraId="6E84F7A5" w14:textId="77777777" w:rsidR="004839B3" w:rsidRPr="00AD3D29" w:rsidRDefault="004839B3" w:rsidP="00AD3D29">
      <w:pPr>
        <w:shd w:val="clear" w:color="auto" w:fill="FFFFFF"/>
        <w:spacing w:line="276" w:lineRule="auto"/>
        <w:jc w:val="both"/>
        <w:textAlignment w:val="baseline"/>
        <w:rPr>
          <w:rFonts w:ascii="Times New Roman" w:eastAsia="Times New Roman" w:hAnsi="Times New Roman"/>
          <w:iCs/>
          <w:color w:val="000000" w:themeColor="text1"/>
          <w:lang w:eastAsia="ru-RU"/>
        </w:rPr>
      </w:pPr>
    </w:p>
    <w:p w14:paraId="7E1D5E96" w14:textId="77777777" w:rsidR="00EA4282" w:rsidRPr="00AD3D29" w:rsidRDefault="00EA4282" w:rsidP="00AD3D29">
      <w:pPr>
        <w:shd w:val="clear" w:color="auto" w:fill="FFFFFF"/>
        <w:spacing w:line="276" w:lineRule="auto"/>
        <w:jc w:val="both"/>
        <w:textAlignment w:val="baseline"/>
        <w:rPr>
          <w:rFonts w:ascii="Times New Roman" w:hAnsi="Times New Roman"/>
          <w:color w:val="000000" w:themeColor="text1"/>
        </w:rPr>
      </w:pPr>
      <w:r w:rsidRPr="00AD3D29">
        <w:rPr>
          <w:rFonts w:ascii="Times New Roman" w:eastAsia="Times New Roman" w:hAnsi="Times New Roman"/>
          <w:iCs/>
          <w:color w:val="000000" w:themeColor="text1"/>
          <w:lang w:eastAsia="ru-RU"/>
        </w:rPr>
        <w:t xml:space="preserve">Солнечная система. Окрестности Солнца – захватывающее место. </w:t>
      </w:r>
      <w:r w:rsidRPr="00AD3D29">
        <w:rPr>
          <w:rFonts w:ascii="Times New Roman" w:eastAsia="Times New Roman" w:hAnsi="Times New Roman"/>
          <w:bCs/>
          <w:iCs/>
          <w:color w:val="000000" w:themeColor="text1"/>
          <w:lang w:eastAsia="ru-RU"/>
        </w:rPr>
        <w:t>СС</w:t>
      </w:r>
      <w:r w:rsidRPr="00AD3D29">
        <w:rPr>
          <w:rFonts w:ascii="Times New Roman" w:eastAsia="Times New Roman" w:hAnsi="Times New Roman"/>
          <w:iCs/>
          <w:color w:val="000000" w:themeColor="text1"/>
          <w:lang w:eastAsia="ru-RU"/>
        </w:rPr>
        <w:t xml:space="preserve"> полна планет, спутников, астероидов, комет, малых планет и многих других интересных объектов. </w:t>
      </w:r>
      <w:r w:rsidRPr="00AD3D29">
        <w:rPr>
          <w:rFonts w:ascii="Times New Roman" w:eastAsia="Times New Roman" w:hAnsi="Times New Roman"/>
          <w:bCs/>
          <w:color w:val="000000" w:themeColor="text1"/>
          <w:lang w:eastAsia="ru-RU"/>
        </w:rPr>
        <w:t xml:space="preserve">Что же такое  СС? </w:t>
      </w:r>
      <w:r w:rsidRPr="00AD3D29">
        <w:rPr>
          <w:rFonts w:ascii="Times New Roman" w:eastAsia="Times New Roman" w:hAnsi="Times New Roman"/>
          <w:color w:val="000000" w:themeColor="text1"/>
          <w:lang w:eastAsia="ru-RU"/>
        </w:rPr>
        <w:t xml:space="preserve"> СС состоит из планет, которые вращаются  вокруг нашего </w:t>
      </w:r>
      <w:hyperlink r:id="rId44" w:tooltip="Солнце для детей" w:history="1">
        <w:r w:rsidRPr="00AD3D29">
          <w:rPr>
            <w:rFonts w:ascii="Times New Roman" w:eastAsia="Times New Roman" w:hAnsi="Times New Roman"/>
            <w:bCs/>
            <w:color w:val="000000" w:themeColor="text1"/>
            <w:lang w:eastAsia="ru-RU"/>
          </w:rPr>
          <w:t>Солнца</w:t>
        </w:r>
      </w:hyperlink>
      <w:r w:rsidRPr="00AD3D29">
        <w:rPr>
          <w:rFonts w:ascii="Times New Roman" w:eastAsia="Times New Roman" w:hAnsi="Times New Roman"/>
          <w:color w:val="000000" w:themeColor="text1"/>
          <w:lang w:eastAsia="ru-RU"/>
        </w:rPr>
        <w:t xml:space="preserve">. В дополнение к планетам,  СС также состоит из спутников, комет, астероидов, малых планет, пыли и газа. Все в Солнечной системе вращается вокруг Солнца. Солнце содержит около 98% массы всех объектов в Солнечной системе. Чем больше объект, тем большую силу  тяжести он имеет. Солнце является настолько огромным, что его мощная  гравитация притягивает  к себе все другие объекты в Солнечной системе. В то же время, эти объекты движутся очень быстро и пытаются улететь от Солнца наружу – в пустоту космического пространства. Балансируя между притягиванием к Солнцу и путешествием в Космос, они проведут вечность, вращаясь вокруг своей родительской звезды. </w:t>
      </w:r>
      <w:r w:rsidRPr="00AD3D29">
        <w:rPr>
          <w:rFonts w:ascii="Times New Roman" w:eastAsia="Times New Roman" w:hAnsi="Times New Roman"/>
          <w:bCs/>
          <w:color w:val="000000" w:themeColor="text1"/>
          <w:lang w:eastAsia="ru-RU"/>
        </w:rPr>
        <w:t xml:space="preserve">Каким образом определилась форма Солнечной системы? </w:t>
      </w:r>
      <w:r w:rsidRPr="00AD3D29">
        <w:rPr>
          <w:rFonts w:ascii="Times New Roman" w:eastAsia="Times New Roman" w:hAnsi="Times New Roman"/>
          <w:color w:val="000000" w:themeColor="text1"/>
          <w:lang w:eastAsia="ru-RU"/>
        </w:rPr>
        <w:t>Это важный вопрос и один из самых сложных для понимания. В конце концов, образование нашей Солнечной системы происходило миллиарды лет назад, задолго до появления человека, который мог бы стать свидетелям. Наше собственное развитие тесно связано с эволюцией Солнечной системы. Таким образом, не понимая, как образовалась  СС, трудно понять, как появилось человечество. Ученые считают, что  СС образовалась из гигантского облака пыли и газа. Они также предполагают, что пыль и газ начали сжиматься под весом собственной тяжести. Для того, чтобы было более понятно, представьте себе наполненную водой ванную, у которой выдернули пробку. В центре этого вращающегося облака начала формироваться небольшая звезда. Эта звезда становилась все больше и больше, так как поглощала все больше пыли и газа. Дальше от центра этой массы, где формировалась звезда, были меньшие скопления пыли и газа, которые также начали сжиматься под собственной тяжестью. В конце концов, в центре Солнечной системы загорелась звезда, которую мы называем Солнце, в то время как в центре меньших скоплений появились планеты, малые планеты, спутники, кометы и астероиды.</w:t>
      </w:r>
    </w:p>
    <w:p w14:paraId="47C2A531" w14:textId="77777777" w:rsidR="009C193D" w:rsidRPr="00AD3D29" w:rsidRDefault="009C193D" w:rsidP="00AD3D29">
      <w:pPr>
        <w:spacing w:line="276" w:lineRule="auto"/>
        <w:jc w:val="both"/>
        <w:rPr>
          <w:rFonts w:ascii="Times New Roman" w:eastAsia="Calibri" w:hAnsi="Times New Roman"/>
          <w:color w:val="000000"/>
          <w:kern w:val="0"/>
        </w:rPr>
      </w:pPr>
    </w:p>
    <w:p w14:paraId="114816A8" w14:textId="77777777" w:rsidR="004839B3" w:rsidRPr="00AD3D29" w:rsidRDefault="004839B3" w:rsidP="00AD3D29">
      <w:pPr>
        <w:spacing w:line="276" w:lineRule="auto"/>
        <w:jc w:val="both"/>
        <w:rPr>
          <w:rFonts w:ascii="Times New Roman" w:hAnsi="Times New Roman"/>
          <w:b/>
        </w:rPr>
      </w:pPr>
    </w:p>
    <w:p w14:paraId="1599D3F2" w14:textId="77777777" w:rsidR="004839B3" w:rsidRPr="00AD3D29" w:rsidRDefault="004839B3" w:rsidP="00AD3D29">
      <w:pPr>
        <w:spacing w:line="276" w:lineRule="auto"/>
        <w:jc w:val="both"/>
        <w:rPr>
          <w:rFonts w:ascii="Times New Roman" w:hAnsi="Times New Roman"/>
          <w:b/>
        </w:rPr>
      </w:pPr>
    </w:p>
    <w:p w14:paraId="4964A522" w14:textId="77777777" w:rsidR="004839B3" w:rsidRPr="00AD3D29" w:rsidRDefault="004839B3" w:rsidP="00AD3D29">
      <w:pPr>
        <w:spacing w:line="276" w:lineRule="auto"/>
        <w:jc w:val="both"/>
        <w:rPr>
          <w:rFonts w:ascii="Times New Roman" w:hAnsi="Times New Roman"/>
          <w:b/>
        </w:rPr>
      </w:pPr>
    </w:p>
    <w:p w14:paraId="351FE85D" w14:textId="77777777" w:rsidR="004839B3" w:rsidRPr="00AD3D29" w:rsidRDefault="004839B3" w:rsidP="00AD3D29">
      <w:pPr>
        <w:spacing w:line="276" w:lineRule="auto"/>
        <w:jc w:val="both"/>
        <w:rPr>
          <w:rFonts w:ascii="Times New Roman" w:hAnsi="Times New Roman"/>
          <w:b/>
        </w:rPr>
      </w:pPr>
    </w:p>
    <w:p w14:paraId="2421F78D" w14:textId="77777777" w:rsidR="009C193D" w:rsidRPr="00AD3D29" w:rsidRDefault="009C193D" w:rsidP="00AD3D29">
      <w:pPr>
        <w:spacing w:line="276" w:lineRule="auto"/>
        <w:jc w:val="center"/>
        <w:rPr>
          <w:rFonts w:ascii="Times New Roman" w:hAnsi="Times New Roman"/>
          <w:b/>
        </w:rPr>
      </w:pPr>
      <w:r w:rsidRPr="00AD3D29">
        <w:rPr>
          <w:rFonts w:ascii="Times New Roman" w:hAnsi="Times New Roman"/>
          <w:b/>
        </w:rPr>
        <w:t>Практическая работа № 10</w:t>
      </w:r>
    </w:p>
    <w:p w14:paraId="4622A5CD" w14:textId="77777777" w:rsidR="00A91335" w:rsidRPr="00AD3D29" w:rsidRDefault="004839B3" w:rsidP="00AD3D29">
      <w:pPr>
        <w:pStyle w:val="2"/>
        <w:keepLines w:val="0"/>
        <w:numPr>
          <w:ilvl w:val="1"/>
          <w:numId w:val="0"/>
        </w:numPr>
        <w:tabs>
          <w:tab w:val="num" w:pos="576"/>
        </w:tabs>
        <w:autoSpaceDE w:val="0"/>
        <w:spacing w:before="0" w:line="276" w:lineRule="auto"/>
        <w:jc w:val="center"/>
        <w:rPr>
          <w:rFonts w:ascii="Times New Roman" w:hAnsi="Times New Roman" w:cs="Times New Roman"/>
          <w:color w:val="auto"/>
          <w:sz w:val="24"/>
          <w:szCs w:val="24"/>
        </w:rPr>
      </w:pPr>
      <w:r w:rsidRPr="00AD3D29">
        <w:rPr>
          <w:rFonts w:ascii="Times New Roman" w:hAnsi="Times New Roman" w:cs="Times New Roman"/>
          <w:color w:val="auto"/>
          <w:sz w:val="24"/>
          <w:szCs w:val="24"/>
        </w:rPr>
        <w:t xml:space="preserve">Тема: </w:t>
      </w:r>
      <w:r w:rsidR="009C193D" w:rsidRPr="00AD3D29">
        <w:rPr>
          <w:rFonts w:ascii="Times New Roman" w:hAnsi="Times New Roman" w:cs="Times New Roman"/>
          <w:b w:val="0"/>
          <w:color w:val="auto"/>
          <w:sz w:val="24"/>
          <w:szCs w:val="24"/>
        </w:rPr>
        <w:t>Форматирование таблиц</w:t>
      </w:r>
    </w:p>
    <w:p w14:paraId="3A3F918C" w14:textId="77777777" w:rsidR="004839B3" w:rsidRDefault="004839B3" w:rsidP="00AD3D29">
      <w:pPr>
        <w:spacing w:line="276" w:lineRule="auto"/>
        <w:jc w:val="both"/>
        <w:rPr>
          <w:rFonts w:ascii="Times New Roman" w:hAnsi="Times New Roman"/>
        </w:rPr>
      </w:pPr>
      <w:r w:rsidRPr="00AD3D29">
        <w:rPr>
          <w:rFonts w:ascii="Times New Roman" w:hAnsi="Times New Roman"/>
          <w:b/>
        </w:rPr>
        <w:t>Ц</w:t>
      </w:r>
      <w:r w:rsidR="008E70BA">
        <w:rPr>
          <w:rFonts w:ascii="Times New Roman" w:hAnsi="Times New Roman"/>
          <w:b/>
        </w:rPr>
        <w:t>ель</w:t>
      </w:r>
      <w:r w:rsidRPr="00AD3D29">
        <w:rPr>
          <w:rFonts w:ascii="Times New Roman" w:hAnsi="Times New Roman"/>
          <w:b/>
        </w:rPr>
        <w:t xml:space="preserve">: </w:t>
      </w:r>
      <w:r w:rsidR="00A91335" w:rsidRPr="00AD3D29">
        <w:rPr>
          <w:rFonts w:ascii="Times New Roman" w:hAnsi="Times New Roman"/>
        </w:rPr>
        <w:t>научиться создавать, редактировать и форматировать таблицы в текстовом процессоре</w:t>
      </w:r>
    </w:p>
    <w:p w14:paraId="33BF8D2A" w14:textId="77777777" w:rsidR="002E5ADE" w:rsidRPr="00AD3D29" w:rsidRDefault="002E5ADE" w:rsidP="00AD3D29">
      <w:pPr>
        <w:spacing w:line="276" w:lineRule="auto"/>
        <w:jc w:val="both"/>
        <w:rPr>
          <w:rFonts w:ascii="Times New Roman" w:hAnsi="Times New Roman"/>
        </w:rPr>
      </w:pPr>
    </w:p>
    <w:p w14:paraId="56974DE9" w14:textId="77777777" w:rsidR="00C9249B" w:rsidRPr="00AD3D29" w:rsidRDefault="00C9249B" w:rsidP="00AD3D29">
      <w:pPr>
        <w:pStyle w:val="a5"/>
        <w:spacing w:before="0" w:beforeAutospacing="0" w:after="0" w:afterAutospacing="0" w:line="276" w:lineRule="auto"/>
        <w:jc w:val="both"/>
      </w:pPr>
      <w:r w:rsidRPr="00AD3D29">
        <w:rPr>
          <w:b/>
          <w:bCs/>
          <w:iCs/>
        </w:rPr>
        <w:t>Информационные источники:</w:t>
      </w:r>
    </w:p>
    <w:p w14:paraId="0594D2B1" w14:textId="77777777" w:rsidR="00C9249B" w:rsidRPr="00AD3D29" w:rsidRDefault="00C9249B"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39638B1F" w14:textId="77777777" w:rsidR="00C9249B" w:rsidRPr="00AD3D29" w:rsidRDefault="00C9249B"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3ADCEE4B" w14:textId="77777777" w:rsidR="009C193D" w:rsidRPr="00AD3D29" w:rsidRDefault="009C193D" w:rsidP="00AD3D29">
      <w:pPr>
        <w:pStyle w:val="ac"/>
        <w:spacing w:line="276" w:lineRule="auto"/>
        <w:jc w:val="both"/>
        <w:rPr>
          <w:rFonts w:ascii="Times New Roman" w:hAnsi="Times New Roman"/>
        </w:rPr>
      </w:pPr>
    </w:p>
    <w:p w14:paraId="48AE7868" w14:textId="2276EB0D" w:rsidR="00D60332" w:rsidRDefault="00CD2871" w:rsidP="00AD3D29">
      <w:pPr>
        <w:spacing w:before="40" w:line="276" w:lineRule="auto"/>
        <w:jc w:val="both"/>
        <w:rPr>
          <w:rFonts w:ascii="Times New Roman" w:hAnsi="Times New Roman"/>
        </w:rPr>
      </w:pPr>
      <w:r>
        <w:rPr>
          <w:rFonts w:ascii="Times New Roman" w:hAnsi="Times New Roman"/>
          <w:noProof/>
        </w:rPr>
        <mc:AlternateContent>
          <mc:Choice Requires="wps">
            <w:drawing>
              <wp:anchor distT="0" distB="0" distL="114935" distR="114935" simplePos="0" relativeHeight="251687936" behindDoc="0" locked="0" layoutInCell="1" allowOverlap="1" wp14:anchorId="49E85A1A" wp14:editId="4257196B">
                <wp:simplePos x="0" y="0"/>
                <wp:positionH relativeFrom="page">
                  <wp:posOffset>738505</wp:posOffset>
                </wp:positionH>
                <wp:positionV relativeFrom="paragraph">
                  <wp:posOffset>724535</wp:posOffset>
                </wp:positionV>
                <wp:extent cx="2152650" cy="1814830"/>
                <wp:effectExtent l="5080" t="8890" r="4445" b="5080"/>
                <wp:wrapTopAndBottom/>
                <wp:docPr id="346"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181483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29896" w14:textId="77777777" w:rsidR="008E70BA" w:rsidRDefault="008E70BA" w:rsidP="009C193D">
                            <w:pPr>
                              <w:pStyle w:val="ac"/>
                              <w:jc w:val="center"/>
                              <w:rPr>
                                <w:i/>
                              </w:rPr>
                            </w:pPr>
                          </w:p>
                          <w:p w14:paraId="20A45F87" w14:textId="77777777" w:rsidR="008E70BA" w:rsidRDefault="008E70BA" w:rsidP="009C193D">
                            <w:pPr>
                              <w:pStyle w:val="ac"/>
                              <w:jc w:val="center"/>
                              <w:rPr>
                                <w:i/>
                              </w:rPr>
                            </w:pPr>
                          </w:p>
                          <w:p w14:paraId="5CF177E3" w14:textId="77777777" w:rsidR="008E70BA" w:rsidRDefault="008E70BA" w:rsidP="009C193D">
                            <w:pPr>
                              <w:pStyle w:val="ac"/>
                              <w:jc w:val="center"/>
                              <w:rPr>
                                <w:i/>
                              </w:rPr>
                            </w:pPr>
                          </w:p>
                          <w:p w14:paraId="369121FF" w14:textId="77777777" w:rsidR="008E70BA" w:rsidRDefault="008E70BA" w:rsidP="009C193D">
                            <w:pPr>
                              <w:pStyle w:val="ac"/>
                              <w:jc w:val="center"/>
                              <w:rPr>
                                <w:i/>
                              </w:rPr>
                            </w:pPr>
                          </w:p>
                          <w:p w14:paraId="78D20801" w14:textId="77777777" w:rsidR="008E70BA" w:rsidRDefault="008E70BA" w:rsidP="009C193D">
                            <w:pPr>
                              <w:pStyle w:val="ac"/>
                              <w:jc w:val="center"/>
                              <w:rPr>
                                <w:i/>
                              </w:rPr>
                            </w:pPr>
                          </w:p>
                          <w:p w14:paraId="2C89FC6F" w14:textId="77777777" w:rsidR="008E70BA" w:rsidRDefault="008E70BA" w:rsidP="009C193D">
                            <w:pPr>
                              <w:pStyle w:val="ac"/>
                              <w:jc w:val="center"/>
                              <w:rPr>
                                <w:i/>
                              </w:rPr>
                            </w:pPr>
                          </w:p>
                          <w:p w14:paraId="44A601B8" w14:textId="77777777" w:rsidR="008E70BA" w:rsidRPr="00C9249B" w:rsidRDefault="008E70BA" w:rsidP="00EC4821">
                            <w:pPr>
                              <w:pStyle w:val="ac"/>
                              <w:jc w:val="center"/>
                              <w:rPr>
                                <w:rFonts w:ascii="Times New Roman" w:hAnsi="Times New Roman"/>
                                <w:i/>
                              </w:rPr>
                            </w:pPr>
                            <w:r w:rsidRPr="00C9249B">
                              <w:rPr>
                                <w:rFonts w:ascii="Times New Roman" w:hAnsi="Times New Roman"/>
                                <w:i/>
                              </w:rPr>
                              <w:t>Рис.1.</w:t>
                            </w:r>
                          </w:p>
                          <w:p w14:paraId="2F9CD00E" w14:textId="77777777" w:rsidR="008E70BA" w:rsidRDefault="008E70BA" w:rsidP="009C193D">
                            <w:pPr>
                              <w:pStyle w:val="ac"/>
                              <w:jc w:val="center"/>
                              <w:rPr>
                                <w:i/>
                              </w:rPr>
                            </w:pPr>
                          </w:p>
                          <w:p w14:paraId="2DE66541" w14:textId="77777777" w:rsidR="008E70BA" w:rsidRDefault="008E70BA" w:rsidP="009C193D">
                            <w:pPr>
                              <w:pStyle w:val="ac"/>
                              <w:jc w:val="center"/>
                              <w:rPr>
                                <w:i/>
                              </w:rPr>
                            </w:pPr>
                          </w:p>
                          <w:p w14:paraId="7AC742FB" w14:textId="77777777" w:rsidR="008E70BA" w:rsidRDefault="008E70BA" w:rsidP="009C193D">
                            <w:pPr>
                              <w:pStyle w:val="ac"/>
                              <w:jc w:val="center"/>
                              <w:rPr>
                                <w:i/>
                              </w:rPr>
                            </w:pPr>
                          </w:p>
                          <w:p w14:paraId="49618541" w14:textId="77777777" w:rsidR="008E70BA" w:rsidRDefault="008E70BA" w:rsidP="009C193D">
                            <w:pPr>
                              <w:pStyle w:val="ac"/>
                              <w:jc w:val="center"/>
                              <w:rPr>
                                <w:i/>
                              </w:rPr>
                            </w:pPr>
                          </w:p>
                          <w:p w14:paraId="3D41E202" w14:textId="77777777" w:rsidR="008E70BA" w:rsidRDefault="008E70BA" w:rsidP="009C193D">
                            <w:pPr>
                              <w:pStyle w:val="ac"/>
                              <w:rPr>
                                <w:i/>
                              </w:rPr>
                            </w:pPr>
                            <w:r>
                              <w:rPr>
                                <w:i/>
                              </w:rPr>
                              <w:t>Рис.1. Вставка таблицы с помощью панели инструментов</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E85A1A" id="_x0000_t202" coordsize="21600,21600" o:spt="202" path="m,l,21600r21600,l21600,xe">
                <v:stroke joinstyle="miter"/>
                <v:path gradientshapeok="t" o:connecttype="rect"/>
              </v:shapetype>
              <v:shape id="Text Box 47" o:spid="_x0000_s1026" type="#_x0000_t202" style="position:absolute;left:0;text-align:left;margin-left:58.15pt;margin-top:57.05pt;width:169.5pt;height:142.9pt;z-index:251687936;visibility:visible;mso-wrap-style:square;mso-width-percent:0;mso-height-percent:0;mso-wrap-distance-left:9.05pt;mso-wrap-distance-top:0;mso-wrap-distance-right:9.05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" stroked="f">
                <v:fill opacity="0"/>
                <v:textbox inset="0,0,0,0">
                  <w:txbxContent>
                    <w:p w14:paraId="0A029896" w14:textId="77777777" w:rsidR="008E70BA" w:rsidRDefault="008E70BA" w:rsidP="009C193D">
                      <w:pPr>
                        <w:pStyle w:val="ac"/>
                        <w:jc w:val="center"/>
                        <w:rPr>
                          <w:i/>
                        </w:rPr>
                      </w:pPr>
                    </w:p>
                    <w:p w14:paraId="20A45F87" w14:textId="77777777" w:rsidR="008E70BA" w:rsidRDefault="008E70BA" w:rsidP="009C193D">
                      <w:pPr>
                        <w:pStyle w:val="ac"/>
                        <w:jc w:val="center"/>
                        <w:rPr>
                          <w:i/>
                        </w:rPr>
                      </w:pPr>
                    </w:p>
                    <w:p w14:paraId="5CF177E3" w14:textId="77777777" w:rsidR="008E70BA" w:rsidRDefault="008E70BA" w:rsidP="009C193D">
                      <w:pPr>
                        <w:pStyle w:val="ac"/>
                        <w:jc w:val="center"/>
                        <w:rPr>
                          <w:i/>
                        </w:rPr>
                      </w:pPr>
                    </w:p>
                    <w:p w14:paraId="369121FF" w14:textId="77777777" w:rsidR="008E70BA" w:rsidRDefault="008E70BA" w:rsidP="009C193D">
                      <w:pPr>
                        <w:pStyle w:val="ac"/>
                        <w:jc w:val="center"/>
                        <w:rPr>
                          <w:i/>
                        </w:rPr>
                      </w:pPr>
                    </w:p>
                    <w:p w14:paraId="78D20801" w14:textId="77777777" w:rsidR="008E70BA" w:rsidRDefault="008E70BA" w:rsidP="009C193D">
                      <w:pPr>
                        <w:pStyle w:val="ac"/>
                        <w:jc w:val="center"/>
                        <w:rPr>
                          <w:i/>
                        </w:rPr>
                      </w:pPr>
                    </w:p>
                    <w:p w14:paraId="2C89FC6F" w14:textId="77777777" w:rsidR="008E70BA" w:rsidRDefault="008E70BA" w:rsidP="009C193D">
                      <w:pPr>
                        <w:pStyle w:val="ac"/>
                        <w:jc w:val="center"/>
                        <w:rPr>
                          <w:i/>
                        </w:rPr>
                      </w:pPr>
                    </w:p>
                    <w:p w14:paraId="44A601B8" w14:textId="77777777" w:rsidR="008E70BA" w:rsidRPr="00C9249B" w:rsidRDefault="008E70BA" w:rsidP="00EC4821">
                      <w:pPr>
                        <w:pStyle w:val="ac"/>
                        <w:jc w:val="center"/>
                        <w:rPr>
                          <w:rFonts w:ascii="Times New Roman" w:hAnsi="Times New Roman"/>
                          <w:i/>
                        </w:rPr>
                      </w:pPr>
                      <w:r w:rsidRPr="00C9249B">
                        <w:rPr>
                          <w:rFonts w:ascii="Times New Roman" w:hAnsi="Times New Roman"/>
                          <w:i/>
                        </w:rPr>
                        <w:t>Рис.1.</w:t>
                      </w:r>
                    </w:p>
                    <w:p w14:paraId="2F9CD00E" w14:textId="77777777" w:rsidR="008E70BA" w:rsidRDefault="008E70BA" w:rsidP="009C193D">
                      <w:pPr>
                        <w:pStyle w:val="ac"/>
                        <w:jc w:val="center"/>
                        <w:rPr>
                          <w:i/>
                        </w:rPr>
                      </w:pPr>
                    </w:p>
                    <w:p w14:paraId="2DE66541" w14:textId="77777777" w:rsidR="008E70BA" w:rsidRDefault="008E70BA" w:rsidP="009C193D">
                      <w:pPr>
                        <w:pStyle w:val="ac"/>
                        <w:jc w:val="center"/>
                        <w:rPr>
                          <w:i/>
                        </w:rPr>
                      </w:pPr>
                    </w:p>
                    <w:p w14:paraId="7AC742FB" w14:textId="77777777" w:rsidR="008E70BA" w:rsidRDefault="008E70BA" w:rsidP="009C193D">
                      <w:pPr>
                        <w:pStyle w:val="ac"/>
                        <w:jc w:val="center"/>
                        <w:rPr>
                          <w:i/>
                        </w:rPr>
                      </w:pPr>
                    </w:p>
                    <w:p w14:paraId="49618541" w14:textId="77777777" w:rsidR="008E70BA" w:rsidRDefault="008E70BA" w:rsidP="009C193D">
                      <w:pPr>
                        <w:pStyle w:val="ac"/>
                        <w:jc w:val="center"/>
                        <w:rPr>
                          <w:i/>
                        </w:rPr>
                      </w:pPr>
                    </w:p>
                    <w:p w14:paraId="3D41E202" w14:textId="77777777" w:rsidR="008E70BA" w:rsidRDefault="008E70BA" w:rsidP="009C193D">
                      <w:pPr>
                        <w:pStyle w:val="ac"/>
                        <w:rPr>
                          <w:i/>
                        </w:rPr>
                      </w:pPr>
                      <w:r>
                        <w:rPr>
                          <w:i/>
                        </w:rPr>
                        <w:t>Рис.1. Вставка таблицы с помощью панели инструментов</w:t>
                      </w:r>
                    </w:p>
                  </w:txbxContent>
                </v:textbox>
                <w10:wrap type="topAndBottom" anchorx="page"/>
              </v:shape>
            </w:pict>
          </mc:Fallback>
        </mc:AlternateContent>
      </w:r>
      <w:r>
        <w:rPr>
          <w:rFonts w:ascii="Times New Roman" w:hAnsi="Times New Roman"/>
          <w:noProof/>
        </w:rPr>
        <mc:AlternateContent>
          <mc:Choice Requires="wps">
            <w:drawing>
              <wp:anchor distT="0" distB="0" distL="114935" distR="114935" simplePos="0" relativeHeight="251688960" behindDoc="0" locked="0" layoutInCell="1" allowOverlap="1" wp14:anchorId="71D5733B" wp14:editId="11676734">
                <wp:simplePos x="0" y="0"/>
                <wp:positionH relativeFrom="page">
                  <wp:posOffset>2975610</wp:posOffset>
                </wp:positionH>
                <wp:positionV relativeFrom="paragraph">
                  <wp:posOffset>725170</wp:posOffset>
                </wp:positionV>
                <wp:extent cx="3687445" cy="1814195"/>
                <wp:effectExtent l="3810" t="0" r="4445" b="5080"/>
                <wp:wrapTopAndBottom/>
                <wp:docPr id="345"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7445" cy="18141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16215B" w14:textId="77777777" w:rsidR="008E70BA" w:rsidRDefault="008E70BA" w:rsidP="00EC4821">
                            <w:pPr>
                              <w:jc w:val="center"/>
                            </w:pPr>
                            <w:r>
                              <w:rPr>
                                <w:noProof/>
                                <w:lang w:eastAsia="ru-RU"/>
                              </w:rPr>
                              <w:drawing>
                                <wp:inline distT="0" distB="0" distL="0" distR="0" wp14:anchorId="4AC5B139" wp14:editId="1D2CA27D">
                                  <wp:extent cx="2681018" cy="1355419"/>
                                  <wp:effectExtent l="19050" t="0" r="5032"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5"/>
                                          <a:srcRect/>
                                          <a:stretch>
                                            <a:fillRect/>
                                          </a:stretch>
                                        </pic:blipFill>
                                        <pic:spPr bwMode="auto">
                                          <a:xfrm>
                                            <a:off x="0" y="0"/>
                                            <a:ext cx="2681422" cy="1355623"/>
                                          </a:xfrm>
                                          <a:prstGeom prst="rect">
                                            <a:avLst/>
                                          </a:prstGeom>
                                          <a:solidFill>
                                            <a:srgbClr val="FFFFFF">
                                              <a:alpha val="0"/>
                                            </a:srgbClr>
                                          </a:solidFill>
                                          <a:ln w="9525">
                                            <a:noFill/>
                                            <a:miter lim="800000"/>
                                            <a:headEnd/>
                                            <a:tailEnd/>
                                          </a:ln>
                                        </pic:spPr>
                                      </pic:pic>
                                    </a:graphicData>
                                  </a:graphic>
                                </wp:inline>
                              </w:drawing>
                            </w:r>
                          </w:p>
                          <w:p w14:paraId="720A746D" w14:textId="77777777" w:rsidR="008E70BA" w:rsidRDefault="008E70BA" w:rsidP="009C193D">
                            <w:pPr>
                              <w:rPr>
                                <w:i/>
                              </w:rPr>
                            </w:pPr>
                          </w:p>
                          <w:p w14:paraId="162167AC" w14:textId="77777777" w:rsidR="008E70BA" w:rsidRPr="00C9249B" w:rsidRDefault="008E70BA" w:rsidP="009C193D">
                            <w:pPr>
                              <w:pStyle w:val="11"/>
                              <w:ind w:firstLine="0"/>
                              <w:jc w:val="center"/>
                              <w:rPr>
                                <w:sz w:val="24"/>
                                <w:szCs w:val="24"/>
                              </w:rPr>
                            </w:pPr>
                            <w:r w:rsidRPr="00C9249B">
                              <w:rPr>
                                <w:sz w:val="24"/>
                                <w:szCs w:val="24"/>
                              </w:rPr>
                              <w:t>Рис. 2. Окно Вставка таблицы</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D5733B" id="Text Box 48" o:spid="_x0000_s1027" type="#_x0000_t202" style="position:absolute;left:0;text-align:left;margin-left:234.3pt;margin-top:57.1pt;width:290.35pt;height:142.85pt;z-index:251688960;visibility:visible;mso-wrap-style:square;mso-width-percent:0;mso-height-percent:0;mso-wrap-distance-left:9.05pt;mso-wrap-distance-top:0;mso-wrap-distance-right:9.05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" stroked="f">
                <v:fill opacity="0"/>
                <v:textbox inset="0,0,0,0">
                  <w:txbxContent>
                    <w:p w14:paraId="3E16215B" w14:textId="77777777" w:rsidR="008E70BA" w:rsidRDefault="008E70BA" w:rsidP="00EC4821">
                      <w:pPr>
                        <w:jc w:val="center"/>
                      </w:pPr>
                      <w:r>
                        <w:rPr>
                          <w:noProof/>
                          <w:lang w:eastAsia="ru-RU"/>
                        </w:rPr>
                        <w:drawing>
                          <wp:inline distT="0" distB="0" distL="0" distR="0" wp14:anchorId="4AC5B139" wp14:editId="1D2CA27D">
                            <wp:extent cx="2681018" cy="1355419"/>
                            <wp:effectExtent l="19050" t="0" r="5032"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5"/>
                                    <a:srcRect/>
                                    <a:stretch>
                                      <a:fillRect/>
                                    </a:stretch>
                                  </pic:blipFill>
                                  <pic:spPr bwMode="auto">
                                    <a:xfrm>
                                      <a:off x="0" y="0"/>
                                      <a:ext cx="2681422" cy="1355623"/>
                                    </a:xfrm>
                                    <a:prstGeom prst="rect">
                                      <a:avLst/>
                                    </a:prstGeom>
                                    <a:solidFill>
                                      <a:srgbClr val="FFFFFF">
                                        <a:alpha val="0"/>
                                      </a:srgbClr>
                                    </a:solidFill>
                                    <a:ln w="9525">
                                      <a:noFill/>
                                      <a:miter lim="800000"/>
                                      <a:headEnd/>
                                      <a:tailEnd/>
                                    </a:ln>
                                  </pic:spPr>
                                </pic:pic>
                              </a:graphicData>
                            </a:graphic>
                          </wp:inline>
                        </w:drawing>
                      </w:r>
                    </w:p>
                    <w:p w14:paraId="720A746D" w14:textId="77777777" w:rsidR="008E70BA" w:rsidRDefault="008E70BA" w:rsidP="009C193D">
                      <w:pPr>
                        <w:rPr>
                          <w:i/>
                        </w:rPr>
                      </w:pPr>
                    </w:p>
                    <w:p w14:paraId="162167AC" w14:textId="77777777" w:rsidR="008E70BA" w:rsidRPr="00C9249B" w:rsidRDefault="008E70BA" w:rsidP="009C193D">
                      <w:pPr>
                        <w:pStyle w:val="11"/>
                        <w:ind w:firstLine="0"/>
                        <w:jc w:val="center"/>
                        <w:rPr>
                          <w:sz w:val="24"/>
                          <w:szCs w:val="24"/>
                        </w:rPr>
                      </w:pPr>
                      <w:r w:rsidRPr="00C9249B">
                        <w:rPr>
                          <w:sz w:val="24"/>
                          <w:szCs w:val="24"/>
                        </w:rPr>
                        <w:t>Рис. 2. Окно Вставка таблицы</w:t>
                      </w:r>
                    </w:p>
                  </w:txbxContent>
                </v:textbox>
                <w10:wrap type="topAndBottom" anchorx="page"/>
              </v:shape>
            </w:pict>
          </mc:Fallback>
        </mc:AlternateContent>
      </w:r>
      <w:r w:rsidR="000D6D7F">
        <w:rPr>
          <w:rFonts w:ascii="Times New Roman" w:hAnsi="Times New Roman"/>
        </w:rPr>
        <w:object w:dxaOrig="1440" w:dyaOrig="1440" w14:anchorId="24B28B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7" type="#_x0000_t75" style="position:absolute;left:0;text-align:left;margin-left:14.3pt;margin-top:54.2pt;width:117.15pt;height:112.25pt;z-index:251694080;mso-wrap-distance-left:9.05pt;mso-wrap-distance-right:9.05pt;mso-position-horizontal-relative:text;mso-position-vertical-relative:text" filled="t">
            <v:fill color2="black"/>
            <v:imagedata r:id="rId46" o:title=""/>
            <w10:wrap type="topAndBottom"/>
          </v:shape>
          <o:OLEObject Type="Embed" ProgID="Adobe" ShapeID="_x0000_s1077" DrawAspect="Content" ObjectID="_1772473835" r:id="rId47"/>
        </w:object>
      </w:r>
      <w:r w:rsidR="009C193D" w:rsidRPr="00AD3D29">
        <w:rPr>
          <w:rFonts w:ascii="Times New Roman" w:hAnsi="Times New Roman"/>
        </w:rPr>
        <w:tab/>
        <w:t xml:space="preserve">Вы сами можете выбрать, каким способом создавать таблицу: при помощи меню </w:t>
      </w:r>
      <w:r w:rsidR="009C193D" w:rsidRPr="00AD3D29">
        <w:rPr>
          <w:rFonts w:ascii="Times New Roman" w:hAnsi="Times New Roman"/>
          <w:b/>
        </w:rPr>
        <w:t>Таблица</w:t>
      </w:r>
      <w:r w:rsidR="00E15B51" w:rsidRPr="00AD3D29">
        <w:rPr>
          <w:rFonts w:ascii="Times New Roman" w:hAnsi="Times New Roman"/>
          <w:b/>
        </w:rPr>
        <w:sym w:font="Wingdings 3" w:char="F022"/>
      </w:r>
      <w:r w:rsidR="009C193D" w:rsidRPr="00AD3D29">
        <w:rPr>
          <w:rFonts w:ascii="Times New Roman" w:hAnsi="Times New Roman"/>
          <w:b/>
        </w:rPr>
        <w:t>Добавить таблицу...,</w:t>
      </w:r>
      <w:r w:rsidR="009C193D" w:rsidRPr="00AD3D29">
        <w:rPr>
          <w:rFonts w:ascii="Times New Roman" w:hAnsi="Times New Roman"/>
        </w:rPr>
        <w:t xml:space="preserve"> указав в соот</w:t>
      </w:r>
      <w:r w:rsidR="009C193D" w:rsidRPr="00AD3D29">
        <w:rPr>
          <w:rFonts w:ascii="Times New Roman" w:hAnsi="Times New Roman"/>
        </w:rPr>
        <w:softHyphen/>
        <w:t xml:space="preserve">ветствующих полях ввода число строк и столбцов создаваемой таблицы, или можно воспользоваться соответствующей кнопкой </w:t>
      </w:r>
    </w:p>
    <w:p w14:paraId="684DFA5B" w14:textId="77777777" w:rsidR="009C193D" w:rsidRPr="00AD3D29" w:rsidRDefault="000D6D7F" w:rsidP="00AD3D29">
      <w:pPr>
        <w:spacing w:before="40" w:line="276" w:lineRule="auto"/>
        <w:jc w:val="both"/>
        <w:rPr>
          <w:rFonts w:ascii="Times New Roman" w:hAnsi="Times New Roman"/>
        </w:rPr>
      </w:pPr>
      <w:r>
        <w:rPr>
          <w:rFonts w:ascii="Times New Roman" w:hAnsi="Times New Roman"/>
        </w:rPr>
        <w:object w:dxaOrig="1440" w:dyaOrig="1440" w14:anchorId="70AB2558">
          <v:shape id="_x0000_s1076" type="#_x0000_t75" style="position:absolute;left:0;text-align:left;margin-left:215.45pt;margin-top:181.2pt;width:17.95pt;height:14.95pt;z-index:251693056;mso-wrap-distance-left:9.05pt;mso-wrap-distance-right:9.05pt" filled="t">
            <v:fill color2="black"/>
            <v:imagedata r:id="rId48" o:title=""/>
          </v:shape>
          <o:OLEObject Type="Embed" ProgID="Adobe" ShapeID="_x0000_s1076" DrawAspect="Content" ObjectID="_1772473836" r:id="rId49"/>
        </w:object>
      </w:r>
      <w:r w:rsidR="009C193D" w:rsidRPr="00AD3D29">
        <w:rPr>
          <w:rFonts w:ascii="Times New Roman" w:hAnsi="Times New Roman"/>
          <w:b/>
        </w:rPr>
        <w:t>Добавить таблицу</w:t>
      </w:r>
      <w:r w:rsidR="009C193D" w:rsidRPr="00AD3D29">
        <w:rPr>
          <w:rFonts w:ascii="Times New Roman" w:hAnsi="Times New Roman"/>
        </w:rPr>
        <w:t xml:space="preserve"> панели инструментов         Нажав кнопку, выделите, не отпуская клавиши мыши, нужное число ячеек в раскрывающемся поле (рис. 1).</w:t>
      </w:r>
    </w:p>
    <w:p w14:paraId="128A6754" w14:textId="77777777" w:rsidR="009C193D" w:rsidRPr="00AD3D29" w:rsidRDefault="009C193D" w:rsidP="00AD3D29">
      <w:pPr>
        <w:pStyle w:val="ac"/>
        <w:spacing w:line="276" w:lineRule="auto"/>
        <w:jc w:val="both"/>
        <w:rPr>
          <w:rFonts w:ascii="Times New Roman" w:hAnsi="Times New Roman"/>
        </w:rPr>
      </w:pPr>
      <w:r w:rsidRPr="00AD3D29">
        <w:rPr>
          <w:rFonts w:ascii="Times New Roman" w:hAnsi="Times New Roman"/>
        </w:rPr>
        <w:t xml:space="preserve">Первый способ создания таблицы удобно использовать, если размеры таблицы превышают 5 столбцов и 4 строки. Для создания таблицы этим способом необходимо выполнить команду </w:t>
      </w:r>
      <w:r w:rsidRPr="00AD3D29">
        <w:rPr>
          <w:rFonts w:ascii="Times New Roman" w:hAnsi="Times New Roman"/>
          <w:b/>
        </w:rPr>
        <w:t xml:space="preserve">Таблица </w:t>
      </w:r>
      <w:r w:rsidR="00E15B51" w:rsidRPr="00AD3D29">
        <w:rPr>
          <w:rFonts w:ascii="Times New Roman" w:hAnsi="Times New Roman"/>
          <w:b/>
        </w:rPr>
        <w:sym w:font="Wingdings 3" w:char="F022"/>
      </w:r>
      <w:r w:rsidRPr="00AD3D29">
        <w:rPr>
          <w:rFonts w:ascii="Times New Roman" w:hAnsi="Times New Roman"/>
          <w:b/>
        </w:rPr>
        <w:t xml:space="preserve">Добавить таблицу... </w:t>
      </w:r>
      <w:r w:rsidRPr="00AD3D29">
        <w:rPr>
          <w:rFonts w:ascii="Times New Roman" w:hAnsi="Times New Roman"/>
        </w:rPr>
        <w:t xml:space="preserve">После этого на экране появляется окно </w:t>
      </w:r>
      <w:r w:rsidRPr="00AD3D29">
        <w:rPr>
          <w:rFonts w:ascii="Times New Roman" w:hAnsi="Times New Roman"/>
          <w:i/>
        </w:rPr>
        <w:t>Вставка таблицы</w:t>
      </w:r>
      <w:r w:rsidRPr="00AD3D29">
        <w:rPr>
          <w:rFonts w:ascii="Times New Roman" w:hAnsi="Times New Roman"/>
        </w:rPr>
        <w:t xml:space="preserve"> (рис. 2). Здесь можно указать необходимое число столбцов и число строк для таблицы. Если вы ошиблись при определении числа строк и столбцов, то в дальнейшем их всегда можно добавить или удалить. При создании таблицы всегда выбирайте значение строки </w:t>
      </w:r>
      <w:r w:rsidRPr="00AD3D29">
        <w:rPr>
          <w:rFonts w:ascii="Times New Roman" w:hAnsi="Times New Roman"/>
          <w:i/>
        </w:rPr>
        <w:t>Ширина столбца:</w:t>
      </w:r>
      <w:r w:rsidRPr="00AD3D29">
        <w:rPr>
          <w:rFonts w:ascii="Times New Roman" w:hAnsi="Times New Roman"/>
        </w:rPr>
        <w:t xml:space="preserve"> равным </w:t>
      </w:r>
      <w:r w:rsidRPr="00AD3D29">
        <w:rPr>
          <w:rFonts w:ascii="Times New Roman" w:hAnsi="Times New Roman"/>
          <w:b/>
        </w:rPr>
        <w:t>Авто</w:t>
      </w:r>
      <w:r w:rsidRPr="00AD3D29">
        <w:rPr>
          <w:rFonts w:ascii="Times New Roman" w:hAnsi="Times New Roman"/>
        </w:rPr>
        <w:t>.</w:t>
      </w:r>
    </w:p>
    <w:p w14:paraId="62AAB511" w14:textId="77777777" w:rsidR="009C193D" w:rsidRPr="00AD3D29" w:rsidRDefault="009C193D" w:rsidP="00AD3D29">
      <w:pPr>
        <w:pStyle w:val="3"/>
        <w:widowControl w:val="0"/>
        <w:numPr>
          <w:ilvl w:val="2"/>
          <w:numId w:val="0"/>
        </w:numPr>
        <w:tabs>
          <w:tab w:val="num" w:pos="720"/>
        </w:tabs>
        <w:suppressAutoHyphens/>
        <w:autoSpaceDE w:val="0"/>
        <w:spacing w:line="276" w:lineRule="auto"/>
        <w:ind w:firstLine="301"/>
        <w:jc w:val="both"/>
        <w:rPr>
          <w:sz w:val="24"/>
          <w:szCs w:val="24"/>
        </w:rPr>
      </w:pPr>
      <w:r w:rsidRPr="00AD3D29">
        <w:rPr>
          <w:i/>
          <w:sz w:val="24"/>
          <w:szCs w:val="24"/>
        </w:rPr>
        <w:t>Упражнение 1.</w:t>
      </w:r>
      <w:r w:rsidR="003F3546" w:rsidRPr="00AD3D29">
        <w:rPr>
          <w:sz w:val="24"/>
          <w:szCs w:val="24"/>
        </w:rPr>
        <w:t xml:space="preserve"> </w:t>
      </w:r>
      <w:r w:rsidRPr="00AD3D29">
        <w:rPr>
          <w:sz w:val="24"/>
          <w:szCs w:val="24"/>
        </w:rPr>
        <w:t>Основные операции, связанные с созданием и форматированием таблиц</w:t>
      </w:r>
    </w:p>
    <w:p w14:paraId="49F125D1" w14:textId="77777777" w:rsidR="009C193D" w:rsidRPr="00AD3D29" w:rsidRDefault="009C193D" w:rsidP="00403221">
      <w:pPr>
        <w:pStyle w:val="af0"/>
        <w:numPr>
          <w:ilvl w:val="1"/>
          <w:numId w:val="32"/>
        </w:numPr>
        <w:spacing w:line="276" w:lineRule="auto"/>
        <w:rPr>
          <w:sz w:val="24"/>
          <w:szCs w:val="24"/>
        </w:rPr>
      </w:pPr>
      <w:r w:rsidRPr="00AD3D29">
        <w:rPr>
          <w:sz w:val="24"/>
          <w:szCs w:val="24"/>
        </w:rPr>
        <w:t>Вставка таблицы.</w:t>
      </w:r>
    </w:p>
    <w:p w14:paraId="43449832" w14:textId="77777777" w:rsidR="009C193D" w:rsidRPr="00AD3D29" w:rsidRDefault="009C193D" w:rsidP="00AD3D29">
      <w:pPr>
        <w:pStyle w:val="ac"/>
        <w:spacing w:line="276" w:lineRule="auto"/>
        <w:jc w:val="both"/>
        <w:rPr>
          <w:rFonts w:ascii="Times New Roman" w:hAnsi="Times New Roman"/>
        </w:rPr>
      </w:pPr>
      <w:r w:rsidRPr="00AD3D29">
        <w:rPr>
          <w:rFonts w:ascii="Times New Roman" w:hAnsi="Times New Roman"/>
        </w:rPr>
        <w:t>Вставьте любым из перечисленных выше способов таблицу, содержащую 3 столбца и 3 строки.</w:t>
      </w:r>
    </w:p>
    <w:p w14:paraId="398F84C4" w14:textId="77777777" w:rsidR="009C193D" w:rsidRPr="00AD3D29" w:rsidRDefault="009C193D" w:rsidP="00AD3D29">
      <w:pPr>
        <w:pStyle w:val="ac"/>
        <w:spacing w:line="276" w:lineRule="auto"/>
        <w:jc w:val="both"/>
        <w:rPr>
          <w:rFonts w:ascii="Times New Roman" w:hAnsi="Times New Roman"/>
        </w:rPr>
      </w:pPr>
      <w:r w:rsidRPr="00AD3D29">
        <w:rPr>
          <w:rFonts w:ascii="Times New Roman" w:hAnsi="Times New Roman"/>
        </w:rPr>
        <w:t xml:space="preserve">Не забудьте, что при работе с таблицами обязательно должен быть включен режим </w:t>
      </w:r>
      <w:r w:rsidRPr="00AD3D29">
        <w:rPr>
          <w:rFonts w:ascii="Times New Roman" w:hAnsi="Times New Roman"/>
          <w:i/>
        </w:rPr>
        <w:t>Разметки</w:t>
      </w:r>
      <w:r w:rsidRPr="00AD3D29">
        <w:rPr>
          <w:rFonts w:ascii="Times New Roman" w:hAnsi="Times New Roman"/>
        </w:rPr>
        <w:t xml:space="preserve"> страницы (например, с помощью команды </w:t>
      </w:r>
      <w:r w:rsidRPr="00AD3D29">
        <w:rPr>
          <w:rFonts w:ascii="Times New Roman" w:hAnsi="Times New Roman"/>
          <w:b/>
        </w:rPr>
        <w:t>Вид</w:t>
      </w:r>
      <w:r w:rsidR="00E15B51" w:rsidRPr="00AD3D29">
        <w:rPr>
          <w:rFonts w:ascii="Times New Roman" w:hAnsi="Times New Roman"/>
          <w:b/>
        </w:rPr>
        <w:sym w:font="Wingdings 3" w:char="F022"/>
      </w:r>
      <w:r w:rsidRPr="00AD3D29">
        <w:rPr>
          <w:rFonts w:ascii="Times New Roman" w:hAnsi="Times New Roman"/>
          <w:b/>
        </w:rPr>
        <w:t>Разметка страницы</w:t>
      </w:r>
      <w:r w:rsidRPr="00AD3D29">
        <w:rPr>
          <w:rFonts w:ascii="Times New Roman" w:hAnsi="Times New Roman"/>
        </w:rPr>
        <w:t xml:space="preserve">) и в окне, открытом с помощью команды меню </w:t>
      </w:r>
      <w:r w:rsidR="00E15B51" w:rsidRPr="00AD3D29">
        <w:rPr>
          <w:rFonts w:ascii="Times New Roman" w:hAnsi="Times New Roman"/>
          <w:b/>
        </w:rPr>
        <w:t>Сервис</w:t>
      </w:r>
      <w:r w:rsidR="00E15B51" w:rsidRPr="00AD3D29">
        <w:rPr>
          <w:rFonts w:ascii="Times New Roman" w:hAnsi="Times New Roman"/>
          <w:b/>
        </w:rPr>
        <w:sym w:font="Wingdings 3" w:char="F022"/>
      </w:r>
      <w:r w:rsidRPr="00AD3D29">
        <w:rPr>
          <w:rFonts w:ascii="Times New Roman" w:hAnsi="Times New Roman"/>
          <w:b/>
        </w:rPr>
        <w:t>Параметры…</w:t>
      </w:r>
      <w:r w:rsidRPr="00AD3D29">
        <w:rPr>
          <w:rFonts w:ascii="Times New Roman" w:hAnsi="Times New Roman"/>
        </w:rPr>
        <w:t xml:space="preserve"> на закладке </w:t>
      </w:r>
      <w:r w:rsidRPr="00AD3D29">
        <w:rPr>
          <w:rFonts w:ascii="Times New Roman" w:hAnsi="Times New Roman"/>
          <w:i/>
        </w:rPr>
        <w:t>Вид</w:t>
      </w:r>
      <w:r w:rsidRPr="00AD3D29">
        <w:rPr>
          <w:rFonts w:ascii="Times New Roman" w:hAnsi="Times New Roman"/>
        </w:rPr>
        <w:t xml:space="preserve"> в группе </w:t>
      </w:r>
      <w:r w:rsidRPr="00AD3D29">
        <w:rPr>
          <w:rFonts w:ascii="Times New Roman" w:hAnsi="Times New Roman"/>
          <w:i/>
        </w:rPr>
        <w:t>Показывать</w:t>
      </w:r>
      <w:r w:rsidRPr="00AD3D29">
        <w:rPr>
          <w:rFonts w:ascii="Times New Roman" w:hAnsi="Times New Roman"/>
        </w:rPr>
        <w:t xml:space="preserve"> активизирован переключатель </w:t>
      </w:r>
      <w:r w:rsidRPr="00AD3D29">
        <w:rPr>
          <w:rFonts w:ascii="Times New Roman" w:hAnsi="Times New Roman"/>
          <w:i/>
        </w:rPr>
        <w:t>Границы области текста</w:t>
      </w:r>
      <w:r w:rsidRPr="00AD3D29">
        <w:rPr>
          <w:rFonts w:ascii="Times New Roman" w:hAnsi="Times New Roman"/>
        </w:rPr>
        <w:t>, в противном случае могут возникнуть проблемы с разметкой таблицы.</w:t>
      </w:r>
    </w:p>
    <w:p w14:paraId="51E51B6F" w14:textId="77777777" w:rsidR="009C193D" w:rsidRPr="00AD3D29" w:rsidRDefault="009C193D" w:rsidP="00AD3D29">
      <w:pPr>
        <w:pStyle w:val="af0"/>
        <w:spacing w:line="276" w:lineRule="auto"/>
        <w:rPr>
          <w:sz w:val="24"/>
          <w:szCs w:val="24"/>
        </w:rPr>
      </w:pPr>
      <w:r w:rsidRPr="00AD3D29">
        <w:rPr>
          <w:sz w:val="24"/>
          <w:szCs w:val="24"/>
        </w:rPr>
        <w:t>1.2. Выравнивание текста и формирование шрифта в ячейке таблицы.</w:t>
      </w:r>
    </w:p>
    <w:p w14:paraId="5D5A4F0F" w14:textId="77777777" w:rsidR="00C9249B" w:rsidRPr="00AD3D29" w:rsidRDefault="009C193D" w:rsidP="00AD3D29">
      <w:pPr>
        <w:pStyle w:val="ac"/>
        <w:spacing w:line="276" w:lineRule="auto"/>
        <w:jc w:val="center"/>
        <w:rPr>
          <w:rFonts w:ascii="Times New Roman" w:hAnsi="Times New Roman"/>
        </w:rPr>
      </w:pPr>
      <w:r w:rsidRPr="00AD3D29">
        <w:rPr>
          <w:rFonts w:ascii="Times New Roman" w:hAnsi="Times New Roman"/>
        </w:rPr>
        <w:t>Выравнивание текста и форматирование шрифта в ячейке таблицы производится традиционным способом с использовани</w:t>
      </w:r>
      <w:r w:rsidRPr="00AD3D29">
        <w:rPr>
          <w:rFonts w:ascii="Times New Roman" w:hAnsi="Times New Roman"/>
        </w:rPr>
        <w:softHyphen/>
        <w:t>ем кнопок выравнивания абзацев на панели инструментов. Вне</w:t>
      </w:r>
      <w:r w:rsidRPr="00AD3D29">
        <w:rPr>
          <w:rFonts w:ascii="Times New Roman" w:hAnsi="Times New Roman"/>
        </w:rPr>
        <w:softHyphen/>
        <w:t xml:space="preserve">сите в одну из ячеек таблицы свое имя, в другую – фамилию, в третью – номер группы (предварительно нужно установить курсор в соответствующую  ячейку) и </w:t>
      </w:r>
      <w:r w:rsidRPr="00AD3D29">
        <w:rPr>
          <w:rFonts w:ascii="Times New Roman" w:hAnsi="Times New Roman"/>
        </w:rPr>
        <w:lastRenderedPageBreak/>
        <w:t xml:space="preserve">выровняйте текст так, как показано на </w:t>
      </w:r>
    </w:p>
    <w:p w14:paraId="6C97D534" w14:textId="77777777" w:rsidR="009C193D" w:rsidRPr="00AD3D29" w:rsidRDefault="000D6D7F" w:rsidP="00AD3D29">
      <w:pPr>
        <w:pStyle w:val="ac"/>
        <w:spacing w:line="276" w:lineRule="auto"/>
        <w:rPr>
          <w:rFonts w:ascii="Times New Roman" w:hAnsi="Times New Roman"/>
        </w:rPr>
      </w:pPr>
      <w:r>
        <w:rPr>
          <w:rFonts w:ascii="Times New Roman" w:hAnsi="Times New Roman"/>
        </w:rPr>
        <w:object w:dxaOrig="1440" w:dyaOrig="1440" w14:anchorId="70C49F4C">
          <v:shape id="_x0000_s1078" type="#_x0000_t75" style="position:absolute;margin-left:345.2pt;margin-top:1.5pt;width:58.45pt;height:13pt;z-index:-251621376;mso-wrap-distance-left:9.05pt;mso-wrap-distance-right:9.05pt" filled="t">
            <v:fill color2="black"/>
            <v:imagedata r:id="rId50" o:title=""/>
          </v:shape>
          <o:OLEObject Type="Embed" ProgID="Adobe" ShapeID="_x0000_s1078" DrawAspect="Content" ObjectID="_1772473837" r:id="rId51"/>
        </w:object>
      </w:r>
      <w:r w:rsidR="00C9249B" w:rsidRPr="00AD3D29">
        <w:rPr>
          <w:rFonts w:ascii="Times New Roman" w:hAnsi="Times New Roman"/>
        </w:rPr>
        <w:t xml:space="preserve">рис. </w:t>
      </w:r>
      <w:r w:rsidR="009C193D" w:rsidRPr="00AD3D29">
        <w:rPr>
          <w:rFonts w:ascii="Times New Roman" w:hAnsi="Times New Roman"/>
        </w:rPr>
        <w:t xml:space="preserve">3. Для этого воспользуйтесь кнопками </w:t>
      </w:r>
      <w:r w:rsidR="00A91335" w:rsidRPr="00AD3D29">
        <w:rPr>
          <w:rFonts w:ascii="Times New Roman" w:hAnsi="Times New Roman"/>
        </w:rPr>
        <w:t>вырав</w:t>
      </w:r>
      <w:r w:rsidR="00A91335" w:rsidRPr="00AD3D29">
        <w:rPr>
          <w:rFonts w:ascii="Times New Roman" w:hAnsi="Times New Roman"/>
        </w:rPr>
        <w:softHyphen/>
        <w:t>нивания абзацев</w:t>
      </w:r>
    </w:p>
    <w:tbl>
      <w:tblPr>
        <w:tblW w:w="0" w:type="auto"/>
        <w:tblInd w:w="245" w:type="dxa"/>
        <w:tblLayout w:type="fixed"/>
        <w:tblLook w:val="0000" w:firstRow="0" w:lastRow="0" w:firstColumn="0" w:lastColumn="0" w:noHBand="0" w:noVBand="0"/>
      </w:tblPr>
      <w:tblGrid>
        <w:gridCol w:w="3032"/>
        <w:gridCol w:w="3282"/>
        <w:gridCol w:w="3052"/>
      </w:tblGrid>
      <w:tr w:rsidR="009C193D" w:rsidRPr="00AD3D29" w14:paraId="7CBE63E9" w14:textId="77777777" w:rsidTr="009C193D">
        <w:tc>
          <w:tcPr>
            <w:tcW w:w="3032" w:type="dxa"/>
            <w:tcBorders>
              <w:top w:val="single" w:sz="4" w:space="0" w:color="000000"/>
              <w:left w:val="single" w:sz="4" w:space="0" w:color="000000"/>
              <w:bottom w:val="single" w:sz="4" w:space="0" w:color="000000"/>
            </w:tcBorders>
          </w:tcPr>
          <w:p w14:paraId="17DB152B" w14:textId="77777777" w:rsidR="009C193D" w:rsidRPr="00AD3D29" w:rsidRDefault="009C193D" w:rsidP="00AD3D29">
            <w:pPr>
              <w:pStyle w:val="ac"/>
              <w:snapToGrid w:val="0"/>
              <w:spacing w:line="276" w:lineRule="auto"/>
              <w:jc w:val="both"/>
              <w:rPr>
                <w:rFonts w:ascii="Times New Roman" w:hAnsi="Times New Roman"/>
              </w:rPr>
            </w:pPr>
            <w:r w:rsidRPr="00AD3D29">
              <w:rPr>
                <w:rFonts w:ascii="Times New Roman" w:hAnsi="Times New Roman"/>
              </w:rPr>
              <w:t xml:space="preserve">Борисенко </w:t>
            </w:r>
          </w:p>
        </w:tc>
        <w:tc>
          <w:tcPr>
            <w:tcW w:w="3282" w:type="dxa"/>
            <w:tcBorders>
              <w:top w:val="single" w:sz="4" w:space="0" w:color="000000"/>
              <w:left w:val="single" w:sz="4" w:space="0" w:color="000000"/>
              <w:bottom w:val="single" w:sz="4" w:space="0" w:color="000000"/>
            </w:tcBorders>
          </w:tcPr>
          <w:p w14:paraId="4AC7CE0A" w14:textId="77777777" w:rsidR="009C193D" w:rsidRPr="00AD3D29" w:rsidRDefault="009C193D" w:rsidP="00AD3D29">
            <w:pPr>
              <w:pStyle w:val="ac"/>
              <w:snapToGrid w:val="0"/>
              <w:spacing w:line="276" w:lineRule="auto"/>
              <w:jc w:val="both"/>
              <w:rPr>
                <w:rFonts w:ascii="Times New Roman" w:hAnsi="Times New Roman"/>
                <w:b/>
              </w:rPr>
            </w:pPr>
            <w:r w:rsidRPr="00AD3D29">
              <w:rPr>
                <w:rFonts w:ascii="Times New Roman" w:hAnsi="Times New Roman"/>
                <w:b/>
              </w:rPr>
              <w:t>Наталья</w:t>
            </w:r>
          </w:p>
        </w:tc>
        <w:tc>
          <w:tcPr>
            <w:tcW w:w="3052" w:type="dxa"/>
            <w:tcBorders>
              <w:top w:val="single" w:sz="4" w:space="0" w:color="000000"/>
              <w:left w:val="single" w:sz="4" w:space="0" w:color="000000"/>
              <w:bottom w:val="single" w:sz="4" w:space="0" w:color="000000"/>
              <w:right w:val="single" w:sz="4" w:space="0" w:color="000000"/>
            </w:tcBorders>
          </w:tcPr>
          <w:p w14:paraId="6E38310B" w14:textId="77777777" w:rsidR="009C193D" w:rsidRPr="00AD3D29" w:rsidRDefault="009C193D" w:rsidP="00AD3D29">
            <w:pPr>
              <w:pStyle w:val="ac"/>
              <w:snapToGrid w:val="0"/>
              <w:spacing w:line="276" w:lineRule="auto"/>
              <w:jc w:val="both"/>
              <w:rPr>
                <w:rFonts w:ascii="Times New Roman" w:hAnsi="Times New Roman"/>
                <w:i/>
              </w:rPr>
            </w:pPr>
            <w:r w:rsidRPr="00AD3D29">
              <w:rPr>
                <w:rFonts w:ascii="Times New Roman" w:hAnsi="Times New Roman"/>
                <w:i/>
              </w:rPr>
              <w:t>Группа Б-83</w:t>
            </w:r>
          </w:p>
        </w:tc>
      </w:tr>
      <w:tr w:rsidR="009C193D" w:rsidRPr="00AD3D29" w14:paraId="0970FB4E" w14:textId="77777777" w:rsidTr="009C193D">
        <w:tc>
          <w:tcPr>
            <w:tcW w:w="3032" w:type="dxa"/>
            <w:tcBorders>
              <w:top w:val="single" w:sz="4" w:space="0" w:color="000000"/>
              <w:left w:val="single" w:sz="4" w:space="0" w:color="000000"/>
              <w:bottom w:val="single" w:sz="4" w:space="0" w:color="000000"/>
            </w:tcBorders>
          </w:tcPr>
          <w:p w14:paraId="2F0BD7A8" w14:textId="77777777" w:rsidR="009C193D" w:rsidRPr="00AD3D29" w:rsidRDefault="009C193D" w:rsidP="00AD3D29">
            <w:pPr>
              <w:pStyle w:val="ac"/>
              <w:snapToGrid w:val="0"/>
              <w:spacing w:line="276" w:lineRule="auto"/>
              <w:jc w:val="both"/>
              <w:rPr>
                <w:rFonts w:ascii="Times New Roman" w:hAnsi="Times New Roman"/>
              </w:rPr>
            </w:pPr>
          </w:p>
        </w:tc>
        <w:tc>
          <w:tcPr>
            <w:tcW w:w="3282" w:type="dxa"/>
            <w:tcBorders>
              <w:top w:val="single" w:sz="4" w:space="0" w:color="000000"/>
              <w:left w:val="single" w:sz="4" w:space="0" w:color="000000"/>
              <w:bottom w:val="single" w:sz="4" w:space="0" w:color="000000"/>
            </w:tcBorders>
          </w:tcPr>
          <w:p w14:paraId="745D252A" w14:textId="77777777" w:rsidR="009C193D" w:rsidRPr="00AD3D29" w:rsidRDefault="009C193D" w:rsidP="00AD3D29">
            <w:pPr>
              <w:pStyle w:val="ac"/>
              <w:snapToGrid w:val="0"/>
              <w:spacing w:line="276" w:lineRule="auto"/>
              <w:jc w:val="both"/>
              <w:rPr>
                <w:rFonts w:ascii="Times New Roman" w:hAnsi="Times New Roman"/>
              </w:rPr>
            </w:pPr>
          </w:p>
        </w:tc>
        <w:tc>
          <w:tcPr>
            <w:tcW w:w="3052" w:type="dxa"/>
            <w:tcBorders>
              <w:top w:val="single" w:sz="4" w:space="0" w:color="000000"/>
              <w:left w:val="single" w:sz="4" w:space="0" w:color="000000"/>
              <w:bottom w:val="single" w:sz="4" w:space="0" w:color="000000"/>
              <w:right w:val="single" w:sz="4" w:space="0" w:color="000000"/>
            </w:tcBorders>
          </w:tcPr>
          <w:p w14:paraId="3467B3FF" w14:textId="77777777" w:rsidR="009C193D" w:rsidRPr="00AD3D29" w:rsidRDefault="009C193D" w:rsidP="00AD3D29">
            <w:pPr>
              <w:pStyle w:val="ac"/>
              <w:snapToGrid w:val="0"/>
              <w:spacing w:line="276" w:lineRule="auto"/>
              <w:jc w:val="both"/>
              <w:rPr>
                <w:rFonts w:ascii="Times New Roman" w:hAnsi="Times New Roman"/>
              </w:rPr>
            </w:pPr>
          </w:p>
        </w:tc>
      </w:tr>
      <w:tr w:rsidR="009C193D" w:rsidRPr="00AD3D29" w14:paraId="361E3C8F" w14:textId="77777777" w:rsidTr="009C193D">
        <w:tc>
          <w:tcPr>
            <w:tcW w:w="3032" w:type="dxa"/>
            <w:tcBorders>
              <w:top w:val="single" w:sz="4" w:space="0" w:color="000000"/>
              <w:left w:val="single" w:sz="4" w:space="0" w:color="000000"/>
              <w:bottom w:val="single" w:sz="4" w:space="0" w:color="000000"/>
            </w:tcBorders>
          </w:tcPr>
          <w:p w14:paraId="4E65A59E" w14:textId="77777777" w:rsidR="009C193D" w:rsidRPr="00AD3D29" w:rsidRDefault="009C193D" w:rsidP="00AD3D29">
            <w:pPr>
              <w:pStyle w:val="ac"/>
              <w:snapToGrid w:val="0"/>
              <w:spacing w:line="276" w:lineRule="auto"/>
              <w:jc w:val="both"/>
              <w:rPr>
                <w:rFonts w:ascii="Times New Roman" w:hAnsi="Times New Roman"/>
              </w:rPr>
            </w:pPr>
          </w:p>
        </w:tc>
        <w:tc>
          <w:tcPr>
            <w:tcW w:w="3282" w:type="dxa"/>
            <w:tcBorders>
              <w:top w:val="single" w:sz="4" w:space="0" w:color="000000"/>
              <w:left w:val="single" w:sz="4" w:space="0" w:color="000000"/>
              <w:bottom w:val="single" w:sz="4" w:space="0" w:color="000000"/>
            </w:tcBorders>
          </w:tcPr>
          <w:p w14:paraId="2C8F86C6" w14:textId="77777777" w:rsidR="009C193D" w:rsidRPr="00AD3D29" w:rsidRDefault="009C193D" w:rsidP="00AD3D29">
            <w:pPr>
              <w:pStyle w:val="ac"/>
              <w:snapToGrid w:val="0"/>
              <w:spacing w:line="276" w:lineRule="auto"/>
              <w:jc w:val="both"/>
              <w:rPr>
                <w:rFonts w:ascii="Times New Roman" w:hAnsi="Times New Roman"/>
              </w:rPr>
            </w:pPr>
          </w:p>
        </w:tc>
        <w:tc>
          <w:tcPr>
            <w:tcW w:w="3052" w:type="dxa"/>
            <w:tcBorders>
              <w:top w:val="single" w:sz="4" w:space="0" w:color="000000"/>
              <w:left w:val="single" w:sz="4" w:space="0" w:color="000000"/>
              <w:bottom w:val="single" w:sz="4" w:space="0" w:color="000000"/>
              <w:right w:val="single" w:sz="4" w:space="0" w:color="000000"/>
            </w:tcBorders>
          </w:tcPr>
          <w:p w14:paraId="193234BF" w14:textId="77777777" w:rsidR="009C193D" w:rsidRPr="00AD3D29" w:rsidRDefault="009C193D" w:rsidP="00AD3D29">
            <w:pPr>
              <w:pStyle w:val="ac"/>
              <w:snapToGrid w:val="0"/>
              <w:spacing w:line="276" w:lineRule="auto"/>
              <w:jc w:val="both"/>
              <w:rPr>
                <w:rFonts w:ascii="Times New Roman" w:hAnsi="Times New Roman"/>
              </w:rPr>
            </w:pPr>
          </w:p>
        </w:tc>
      </w:tr>
    </w:tbl>
    <w:p w14:paraId="41060421" w14:textId="77777777" w:rsidR="009C193D" w:rsidRPr="00AD3D29" w:rsidRDefault="00C9249B" w:rsidP="00AD3D29">
      <w:pPr>
        <w:pStyle w:val="ac"/>
        <w:spacing w:line="276" w:lineRule="auto"/>
        <w:jc w:val="center"/>
        <w:rPr>
          <w:rFonts w:ascii="Times New Roman" w:hAnsi="Times New Roman"/>
          <w:i/>
        </w:rPr>
      </w:pPr>
      <w:r w:rsidRPr="00AD3D29">
        <w:rPr>
          <w:rFonts w:ascii="Times New Roman" w:hAnsi="Times New Roman"/>
          <w:i/>
        </w:rPr>
        <w:t xml:space="preserve">Рис. </w:t>
      </w:r>
      <w:r w:rsidR="009C193D" w:rsidRPr="00AD3D29">
        <w:rPr>
          <w:rFonts w:ascii="Times New Roman" w:hAnsi="Times New Roman"/>
          <w:i/>
        </w:rPr>
        <w:t>3. Выравнивание текста и форматирование шрифта в ячейке таблицы</w:t>
      </w:r>
    </w:p>
    <w:p w14:paraId="1ED93916" w14:textId="77777777" w:rsidR="009C193D" w:rsidRPr="00AD3D29" w:rsidRDefault="009C193D" w:rsidP="00AD3D29">
      <w:pPr>
        <w:pStyle w:val="ac"/>
        <w:spacing w:line="276" w:lineRule="auto"/>
        <w:jc w:val="both"/>
        <w:rPr>
          <w:rFonts w:ascii="Times New Roman" w:hAnsi="Times New Roman"/>
        </w:rPr>
      </w:pPr>
      <w:r w:rsidRPr="00AD3D29">
        <w:rPr>
          <w:rFonts w:ascii="Times New Roman" w:hAnsi="Times New Roman"/>
        </w:rPr>
        <w:t xml:space="preserve">Фамилию введите шрифтом </w:t>
      </w:r>
      <w:r w:rsidRPr="00AD3D29">
        <w:rPr>
          <w:rFonts w:ascii="Times New Roman" w:hAnsi="Times New Roman"/>
          <w:lang w:val="en-US"/>
        </w:rPr>
        <w:t>Times</w:t>
      </w:r>
      <w:r w:rsidRPr="00AD3D29">
        <w:rPr>
          <w:rFonts w:ascii="Times New Roman" w:hAnsi="Times New Roman"/>
        </w:rPr>
        <w:t xml:space="preserve"> </w:t>
      </w:r>
      <w:r w:rsidRPr="00AD3D29">
        <w:rPr>
          <w:rFonts w:ascii="Times New Roman" w:hAnsi="Times New Roman"/>
          <w:lang w:val="en-US"/>
        </w:rPr>
        <w:t>New</w:t>
      </w:r>
      <w:r w:rsidRPr="00AD3D29">
        <w:rPr>
          <w:rFonts w:ascii="Times New Roman" w:hAnsi="Times New Roman"/>
        </w:rPr>
        <w:t xml:space="preserve"> </w:t>
      </w:r>
      <w:r w:rsidRPr="00AD3D29">
        <w:rPr>
          <w:rFonts w:ascii="Times New Roman" w:hAnsi="Times New Roman"/>
          <w:lang w:val="en-US"/>
        </w:rPr>
        <w:t>Roman</w:t>
      </w:r>
      <w:r w:rsidRPr="00AD3D29">
        <w:rPr>
          <w:rFonts w:ascii="Times New Roman" w:hAnsi="Times New Roman"/>
        </w:rPr>
        <w:t xml:space="preserve">, размером 10 и выровняйте по левому краю;  имя – шрифтом </w:t>
      </w:r>
      <w:r w:rsidRPr="00AD3D29">
        <w:rPr>
          <w:rFonts w:ascii="Times New Roman" w:hAnsi="Times New Roman"/>
          <w:lang w:val="en-US"/>
        </w:rPr>
        <w:t>Arial</w:t>
      </w:r>
      <w:r w:rsidRPr="00AD3D29">
        <w:rPr>
          <w:rFonts w:ascii="Times New Roman" w:hAnsi="Times New Roman"/>
        </w:rPr>
        <w:t xml:space="preserve">, </w:t>
      </w:r>
      <w:r w:rsidRPr="00AD3D29">
        <w:rPr>
          <w:rFonts w:ascii="Times New Roman" w:hAnsi="Times New Roman"/>
          <w:b/>
        </w:rPr>
        <w:t>полужирный</w:t>
      </w:r>
      <w:r w:rsidRPr="00AD3D29">
        <w:rPr>
          <w:rFonts w:ascii="Times New Roman" w:hAnsi="Times New Roman"/>
        </w:rPr>
        <w:t xml:space="preserve">, размером 12; группу – шрифтом </w:t>
      </w:r>
      <w:r w:rsidRPr="00AD3D29">
        <w:rPr>
          <w:rFonts w:ascii="Times New Roman" w:hAnsi="Times New Roman"/>
          <w:lang w:val="en-US"/>
        </w:rPr>
        <w:t>Bookman</w:t>
      </w:r>
      <w:r w:rsidRPr="00AD3D29">
        <w:rPr>
          <w:rFonts w:ascii="Times New Roman" w:hAnsi="Times New Roman"/>
        </w:rPr>
        <w:t xml:space="preserve"> </w:t>
      </w:r>
      <w:r w:rsidRPr="00AD3D29">
        <w:rPr>
          <w:rFonts w:ascii="Times New Roman" w:hAnsi="Times New Roman"/>
          <w:lang w:val="en-US"/>
        </w:rPr>
        <w:t>Old</w:t>
      </w:r>
      <w:r w:rsidRPr="00AD3D29">
        <w:rPr>
          <w:rFonts w:ascii="Times New Roman" w:hAnsi="Times New Roman"/>
        </w:rPr>
        <w:t xml:space="preserve"> </w:t>
      </w:r>
      <w:r w:rsidRPr="00AD3D29">
        <w:rPr>
          <w:rFonts w:ascii="Times New Roman" w:hAnsi="Times New Roman"/>
          <w:lang w:val="en-US"/>
        </w:rPr>
        <w:t>Style</w:t>
      </w:r>
      <w:r w:rsidRPr="00AD3D29">
        <w:rPr>
          <w:rFonts w:ascii="Times New Roman" w:hAnsi="Times New Roman"/>
        </w:rPr>
        <w:t>, курсив, размером 11.</w:t>
      </w:r>
    </w:p>
    <w:p w14:paraId="0E6FC555" w14:textId="77777777" w:rsidR="009C193D" w:rsidRPr="00AD3D29" w:rsidRDefault="009C193D" w:rsidP="00AD3D29">
      <w:pPr>
        <w:pStyle w:val="af0"/>
        <w:spacing w:line="276" w:lineRule="auto"/>
        <w:rPr>
          <w:sz w:val="24"/>
          <w:szCs w:val="24"/>
        </w:rPr>
      </w:pPr>
      <w:r w:rsidRPr="00AD3D29">
        <w:rPr>
          <w:sz w:val="24"/>
          <w:szCs w:val="24"/>
        </w:rPr>
        <w:t>1.3. Выделение строки/столбца.</w:t>
      </w:r>
    </w:p>
    <w:p w14:paraId="70F1F42A" w14:textId="77777777" w:rsidR="009C193D" w:rsidRPr="00AD3D29" w:rsidRDefault="009C193D" w:rsidP="00AD3D29">
      <w:pPr>
        <w:pStyle w:val="ac"/>
        <w:spacing w:line="276" w:lineRule="auto"/>
        <w:jc w:val="both"/>
        <w:rPr>
          <w:rFonts w:ascii="Times New Roman" w:hAnsi="Times New Roman"/>
        </w:rPr>
      </w:pPr>
      <w:r w:rsidRPr="00AD3D29">
        <w:rPr>
          <w:rFonts w:ascii="Times New Roman" w:hAnsi="Times New Roman"/>
        </w:rPr>
        <w:t xml:space="preserve"> Пользуясь меню</w:t>
      </w:r>
      <w:r w:rsidRPr="00AD3D29">
        <w:rPr>
          <w:rFonts w:ascii="Times New Roman" w:hAnsi="Times New Roman"/>
          <w:b/>
        </w:rPr>
        <w:t xml:space="preserve"> Таблица,</w:t>
      </w:r>
      <w:r w:rsidRPr="00AD3D29">
        <w:rPr>
          <w:rFonts w:ascii="Times New Roman" w:hAnsi="Times New Roman"/>
        </w:rPr>
        <w:t xml:space="preserve"> мож</w:t>
      </w:r>
      <w:r w:rsidRPr="00AD3D29">
        <w:rPr>
          <w:rFonts w:ascii="Times New Roman" w:hAnsi="Times New Roman"/>
        </w:rPr>
        <w:softHyphen/>
        <w:t>но выделить ту строку или столбец, в которых предварительно установлен курсор, а если для выделения хотите воспользоваться мышью — подведите указатель мыши левее строки или выше столбца и щелкните мышью в тот момент, когда указатель примет форму стрелки, указывающей на выделяемый участок. Сначала выделите строку, содержащую имя, а затем соответствую</w:t>
      </w:r>
      <w:r w:rsidRPr="00AD3D29">
        <w:rPr>
          <w:rFonts w:ascii="Times New Roman" w:hAnsi="Times New Roman"/>
        </w:rPr>
        <w:softHyphen/>
        <w:t>щий столбец.</w:t>
      </w:r>
    </w:p>
    <w:p w14:paraId="0D30E87F" w14:textId="77777777" w:rsidR="009C193D" w:rsidRPr="00AD3D29" w:rsidRDefault="009C193D" w:rsidP="00AD3D29">
      <w:pPr>
        <w:pStyle w:val="af0"/>
        <w:spacing w:line="276" w:lineRule="auto"/>
        <w:rPr>
          <w:sz w:val="24"/>
          <w:szCs w:val="24"/>
        </w:rPr>
      </w:pPr>
      <w:r w:rsidRPr="00AD3D29">
        <w:rPr>
          <w:sz w:val="24"/>
          <w:szCs w:val="24"/>
        </w:rPr>
        <w:t>1.4. Изменение ширины столбца.</w:t>
      </w:r>
    </w:p>
    <w:p w14:paraId="2853FFB8" w14:textId="77777777" w:rsidR="009C193D" w:rsidRPr="00AD3D29" w:rsidRDefault="009C193D" w:rsidP="00AD3D29">
      <w:pPr>
        <w:pStyle w:val="ac"/>
        <w:spacing w:line="276" w:lineRule="auto"/>
        <w:jc w:val="both"/>
        <w:rPr>
          <w:rFonts w:ascii="Times New Roman" w:hAnsi="Times New Roman"/>
        </w:rPr>
      </w:pPr>
      <w:r w:rsidRPr="00AD3D29">
        <w:rPr>
          <w:rFonts w:ascii="Times New Roman" w:hAnsi="Times New Roman"/>
        </w:rPr>
        <w:t>Нужно подвести указатель мы</w:t>
      </w:r>
      <w:r w:rsidRPr="00AD3D29">
        <w:rPr>
          <w:rFonts w:ascii="Times New Roman" w:hAnsi="Times New Roman"/>
        </w:rPr>
        <w:softHyphen/>
        <w:t>ши к линии, разделяющей два столбца и в тот момент, когда указатель примет вид двойной стрелки, нажать левую клавишу мыши и перенести границу столбца в сторону. Сузьте столбец, в котором введены имя и группа и расширьте  столбец, в котором введена фамилия</w:t>
      </w:r>
    </w:p>
    <w:tbl>
      <w:tblPr>
        <w:tblW w:w="0" w:type="auto"/>
        <w:tblInd w:w="1096" w:type="dxa"/>
        <w:tblLayout w:type="fixed"/>
        <w:tblLook w:val="0000" w:firstRow="0" w:lastRow="0" w:firstColumn="0" w:lastColumn="0" w:noHBand="0" w:noVBand="0"/>
      </w:tblPr>
      <w:tblGrid>
        <w:gridCol w:w="3639"/>
        <w:gridCol w:w="1539"/>
        <w:gridCol w:w="2249"/>
      </w:tblGrid>
      <w:tr w:rsidR="009C193D" w:rsidRPr="00AD3D29" w14:paraId="7BD3ADAF" w14:textId="77777777" w:rsidTr="00C9249B">
        <w:trPr>
          <w:trHeight w:val="409"/>
        </w:trPr>
        <w:tc>
          <w:tcPr>
            <w:tcW w:w="3639" w:type="dxa"/>
            <w:tcBorders>
              <w:top w:val="single" w:sz="4" w:space="0" w:color="000000"/>
              <w:left w:val="single" w:sz="4" w:space="0" w:color="000000"/>
              <w:bottom w:val="single" w:sz="4" w:space="0" w:color="000000"/>
            </w:tcBorders>
          </w:tcPr>
          <w:p w14:paraId="3985F66F" w14:textId="77777777" w:rsidR="009C193D" w:rsidRPr="00AD3D29" w:rsidRDefault="009C193D" w:rsidP="00AD3D29">
            <w:pPr>
              <w:pStyle w:val="ac"/>
              <w:snapToGrid w:val="0"/>
              <w:spacing w:line="276" w:lineRule="auto"/>
              <w:jc w:val="both"/>
              <w:rPr>
                <w:rFonts w:ascii="Times New Roman" w:hAnsi="Times New Roman"/>
              </w:rPr>
            </w:pPr>
            <w:r w:rsidRPr="00AD3D29">
              <w:rPr>
                <w:rFonts w:ascii="Times New Roman" w:hAnsi="Times New Roman"/>
              </w:rPr>
              <w:t xml:space="preserve">Борисенко </w:t>
            </w:r>
          </w:p>
        </w:tc>
        <w:tc>
          <w:tcPr>
            <w:tcW w:w="1539" w:type="dxa"/>
            <w:tcBorders>
              <w:top w:val="single" w:sz="4" w:space="0" w:color="000000"/>
              <w:left w:val="single" w:sz="4" w:space="0" w:color="000000"/>
              <w:bottom w:val="single" w:sz="4" w:space="0" w:color="000000"/>
            </w:tcBorders>
          </w:tcPr>
          <w:p w14:paraId="634BC9D4" w14:textId="77777777" w:rsidR="009C193D" w:rsidRPr="00AD3D29" w:rsidRDefault="009C193D" w:rsidP="00AD3D29">
            <w:pPr>
              <w:pStyle w:val="ac"/>
              <w:snapToGrid w:val="0"/>
              <w:spacing w:line="276" w:lineRule="auto"/>
              <w:jc w:val="both"/>
              <w:rPr>
                <w:rFonts w:ascii="Times New Roman" w:hAnsi="Times New Roman"/>
                <w:b/>
              </w:rPr>
            </w:pPr>
            <w:r w:rsidRPr="00AD3D29">
              <w:rPr>
                <w:rFonts w:ascii="Times New Roman" w:hAnsi="Times New Roman"/>
                <w:b/>
              </w:rPr>
              <w:t>Наталья</w:t>
            </w:r>
          </w:p>
        </w:tc>
        <w:tc>
          <w:tcPr>
            <w:tcW w:w="2249" w:type="dxa"/>
            <w:tcBorders>
              <w:top w:val="single" w:sz="4" w:space="0" w:color="000000"/>
              <w:left w:val="single" w:sz="4" w:space="0" w:color="000000"/>
              <w:bottom w:val="single" w:sz="4" w:space="0" w:color="000000"/>
              <w:right w:val="single" w:sz="4" w:space="0" w:color="000000"/>
            </w:tcBorders>
          </w:tcPr>
          <w:p w14:paraId="6D8AAB1F" w14:textId="77777777" w:rsidR="009C193D" w:rsidRPr="00AD3D29" w:rsidRDefault="009C193D" w:rsidP="00AD3D29">
            <w:pPr>
              <w:pStyle w:val="ac"/>
              <w:snapToGrid w:val="0"/>
              <w:spacing w:line="276" w:lineRule="auto"/>
              <w:jc w:val="both"/>
              <w:rPr>
                <w:rFonts w:ascii="Times New Roman" w:hAnsi="Times New Roman"/>
                <w:i/>
              </w:rPr>
            </w:pPr>
            <w:r w:rsidRPr="00AD3D29">
              <w:rPr>
                <w:rFonts w:ascii="Times New Roman" w:hAnsi="Times New Roman"/>
                <w:i/>
              </w:rPr>
              <w:t>Группа Б-83</w:t>
            </w:r>
          </w:p>
        </w:tc>
      </w:tr>
      <w:tr w:rsidR="009C193D" w:rsidRPr="00AD3D29" w14:paraId="7136A5C5" w14:textId="77777777" w:rsidTr="00C9249B">
        <w:trPr>
          <w:trHeight w:val="289"/>
        </w:trPr>
        <w:tc>
          <w:tcPr>
            <w:tcW w:w="3639" w:type="dxa"/>
            <w:tcBorders>
              <w:top w:val="single" w:sz="4" w:space="0" w:color="000000"/>
              <w:left w:val="single" w:sz="4" w:space="0" w:color="000000"/>
              <w:bottom w:val="single" w:sz="4" w:space="0" w:color="000000"/>
            </w:tcBorders>
          </w:tcPr>
          <w:p w14:paraId="02BB024C" w14:textId="77777777" w:rsidR="009C193D" w:rsidRPr="00AD3D29" w:rsidRDefault="009C193D" w:rsidP="00AD3D29">
            <w:pPr>
              <w:pStyle w:val="ac"/>
              <w:snapToGrid w:val="0"/>
              <w:spacing w:line="276" w:lineRule="auto"/>
              <w:jc w:val="both"/>
              <w:rPr>
                <w:rFonts w:ascii="Times New Roman" w:hAnsi="Times New Roman"/>
              </w:rPr>
            </w:pPr>
          </w:p>
        </w:tc>
        <w:tc>
          <w:tcPr>
            <w:tcW w:w="1539" w:type="dxa"/>
            <w:tcBorders>
              <w:top w:val="single" w:sz="4" w:space="0" w:color="000000"/>
              <w:left w:val="single" w:sz="4" w:space="0" w:color="000000"/>
              <w:bottom w:val="single" w:sz="4" w:space="0" w:color="000000"/>
            </w:tcBorders>
          </w:tcPr>
          <w:p w14:paraId="5B53CA7D" w14:textId="77777777" w:rsidR="009C193D" w:rsidRPr="00AD3D29" w:rsidRDefault="009C193D" w:rsidP="00AD3D29">
            <w:pPr>
              <w:pStyle w:val="ac"/>
              <w:snapToGrid w:val="0"/>
              <w:spacing w:line="276" w:lineRule="auto"/>
              <w:jc w:val="both"/>
              <w:rPr>
                <w:rFonts w:ascii="Times New Roman" w:hAnsi="Times New Roman"/>
              </w:rPr>
            </w:pPr>
          </w:p>
        </w:tc>
        <w:tc>
          <w:tcPr>
            <w:tcW w:w="2249" w:type="dxa"/>
            <w:tcBorders>
              <w:top w:val="single" w:sz="4" w:space="0" w:color="000000"/>
              <w:left w:val="single" w:sz="4" w:space="0" w:color="000000"/>
              <w:bottom w:val="single" w:sz="4" w:space="0" w:color="000000"/>
              <w:right w:val="single" w:sz="4" w:space="0" w:color="000000"/>
            </w:tcBorders>
          </w:tcPr>
          <w:p w14:paraId="388C160C" w14:textId="77777777" w:rsidR="009C193D" w:rsidRPr="00AD3D29" w:rsidRDefault="009C193D" w:rsidP="00AD3D29">
            <w:pPr>
              <w:pStyle w:val="ac"/>
              <w:snapToGrid w:val="0"/>
              <w:spacing w:line="276" w:lineRule="auto"/>
              <w:jc w:val="both"/>
              <w:rPr>
                <w:rFonts w:ascii="Times New Roman" w:hAnsi="Times New Roman"/>
              </w:rPr>
            </w:pPr>
          </w:p>
        </w:tc>
      </w:tr>
      <w:tr w:rsidR="009C193D" w:rsidRPr="00AD3D29" w14:paraId="6B58F5F9" w14:textId="77777777" w:rsidTr="00C9249B">
        <w:trPr>
          <w:trHeight w:val="409"/>
        </w:trPr>
        <w:tc>
          <w:tcPr>
            <w:tcW w:w="3639" w:type="dxa"/>
            <w:tcBorders>
              <w:top w:val="single" w:sz="4" w:space="0" w:color="000000"/>
              <w:left w:val="single" w:sz="4" w:space="0" w:color="000000"/>
              <w:bottom w:val="single" w:sz="4" w:space="0" w:color="000000"/>
            </w:tcBorders>
          </w:tcPr>
          <w:p w14:paraId="5882677B" w14:textId="77777777" w:rsidR="009C193D" w:rsidRPr="00AD3D29" w:rsidRDefault="009C193D" w:rsidP="00AD3D29">
            <w:pPr>
              <w:pStyle w:val="ac"/>
              <w:snapToGrid w:val="0"/>
              <w:spacing w:line="276" w:lineRule="auto"/>
              <w:jc w:val="both"/>
              <w:rPr>
                <w:rFonts w:ascii="Times New Roman" w:hAnsi="Times New Roman"/>
              </w:rPr>
            </w:pPr>
          </w:p>
        </w:tc>
        <w:tc>
          <w:tcPr>
            <w:tcW w:w="1539" w:type="dxa"/>
            <w:tcBorders>
              <w:top w:val="single" w:sz="4" w:space="0" w:color="000000"/>
              <w:left w:val="single" w:sz="4" w:space="0" w:color="000000"/>
              <w:bottom w:val="single" w:sz="4" w:space="0" w:color="000000"/>
            </w:tcBorders>
          </w:tcPr>
          <w:p w14:paraId="1DC8CFB3" w14:textId="77777777" w:rsidR="009C193D" w:rsidRPr="00AD3D29" w:rsidRDefault="009C193D" w:rsidP="00AD3D29">
            <w:pPr>
              <w:pStyle w:val="ac"/>
              <w:snapToGrid w:val="0"/>
              <w:spacing w:line="276" w:lineRule="auto"/>
              <w:jc w:val="both"/>
              <w:rPr>
                <w:rFonts w:ascii="Times New Roman" w:hAnsi="Times New Roman"/>
              </w:rPr>
            </w:pPr>
          </w:p>
        </w:tc>
        <w:tc>
          <w:tcPr>
            <w:tcW w:w="2249" w:type="dxa"/>
            <w:tcBorders>
              <w:top w:val="single" w:sz="4" w:space="0" w:color="000000"/>
              <w:left w:val="single" w:sz="4" w:space="0" w:color="000000"/>
              <w:bottom w:val="single" w:sz="4" w:space="0" w:color="000000"/>
              <w:right w:val="single" w:sz="4" w:space="0" w:color="000000"/>
            </w:tcBorders>
          </w:tcPr>
          <w:p w14:paraId="3BD4BCBA" w14:textId="77777777" w:rsidR="009C193D" w:rsidRPr="00AD3D29" w:rsidRDefault="009C193D" w:rsidP="00AD3D29">
            <w:pPr>
              <w:pStyle w:val="ac"/>
              <w:snapToGrid w:val="0"/>
              <w:spacing w:line="276" w:lineRule="auto"/>
              <w:jc w:val="both"/>
              <w:rPr>
                <w:rFonts w:ascii="Times New Roman" w:hAnsi="Times New Roman"/>
              </w:rPr>
            </w:pPr>
          </w:p>
        </w:tc>
      </w:tr>
    </w:tbl>
    <w:p w14:paraId="4EE13975" w14:textId="77777777" w:rsidR="00EC4821" w:rsidRDefault="00EC4821" w:rsidP="00AD3D29">
      <w:pPr>
        <w:pStyle w:val="af0"/>
        <w:spacing w:line="276" w:lineRule="auto"/>
        <w:rPr>
          <w:rFonts w:eastAsia="DejaVu Sans"/>
          <w:kern w:val="1"/>
          <w:sz w:val="24"/>
          <w:szCs w:val="24"/>
          <w:lang w:eastAsia="en-US"/>
        </w:rPr>
      </w:pPr>
    </w:p>
    <w:p w14:paraId="31661BD7" w14:textId="77777777" w:rsidR="009C193D" w:rsidRPr="00AD3D29" w:rsidRDefault="00C9249B" w:rsidP="00AD3D29">
      <w:pPr>
        <w:pStyle w:val="af0"/>
        <w:spacing w:line="276" w:lineRule="auto"/>
        <w:rPr>
          <w:sz w:val="24"/>
          <w:szCs w:val="24"/>
        </w:rPr>
      </w:pPr>
      <w:r w:rsidRPr="00AD3D29">
        <w:rPr>
          <w:rFonts w:eastAsia="DejaVu Sans"/>
          <w:kern w:val="1"/>
          <w:sz w:val="24"/>
          <w:szCs w:val="24"/>
          <w:lang w:eastAsia="en-US"/>
        </w:rPr>
        <w:t>1.5.</w:t>
      </w:r>
      <w:r w:rsidRPr="00AD3D29">
        <w:rPr>
          <w:rFonts w:eastAsia="DejaVu Sans"/>
          <w:b w:val="0"/>
          <w:kern w:val="1"/>
          <w:sz w:val="24"/>
          <w:szCs w:val="24"/>
          <w:lang w:eastAsia="en-US"/>
        </w:rPr>
        <w:t xml:space="preserve"> </w:t>
      </w:r>
      <w:r w:rsidR="009C193D" w:rsidRPr="00AD3D29">
        <w:rPr>
          <w:sz w:val="24"/>
          <w:szCs w:val="24"/>
        </w:rPr>
        <w:t>Перемещение столбца таблицы.</w:t>
      </w:r>
    </w:p>
    <w:p w14:paraId="3546D4E2" w14:textId="77777777" w:rsidR="009C193D" w:rsidRPr="00AD3D29" w:rsidRDefault="009C193D" w:rsidP="00AD3D29">
      <w:pPr>
        <w:pStyle w:val="ac"/>
        <w:spacing w:line="276" w:lineRule="auto"/>
        <w:jc w:val="both"/>
        <w:rPr>
          <w:rFonts w:ascii="Times New Roman" w:hAnsi="Times New Roman"/>
        </w:rPr>
      </w:pPr>
      <w:r w:rsidRPr="00AD3D29">
        <w:rPr>
          <w:rFonts w:ascii="Times New Roman" w:hAnsi="Times New Roman"/>
        </w:rPr>
        <w:t>Для перемещения столбцов таблицы воспользуйтесь горизонтальной линейкой. Для этого щелкните мышью в любом месте над таблицей. При этом на горизонтальной линейке появляются метки границ столбцов таблицы. Установите курсор на самую первую левую метку и когда появятся стрелки изменения размеров нажмите левую кнопку мыши и удерживая  ее переместите таблицу на центр страницы.</w:t>
      </w:r>
    </w:p>
    <w:p w14:paraId="7961AA67" w14:textId="05D73F5A" w:rsidR="00647C15" w:rsidRPr="00AD3D29" w:rsidRDefault="00CD2871" w:rsidP="00AD3D29">
      <w:pPr>
        <w:pStyle w:val="ac"/>
        <w:spacing w:line="276" w:lineRule="auto"/>
        <w:jc w:val="both"/>
        <w:rPr>
          <w:rFonts w:ascii="Times New Roman" w:hAnsi="Times New Roman"/>
        </w:rPr>
      </w:pPr>
      <w:r>
        <w:rPr>
          <w:rFonts w:ascii="Times New Roman" w:hAnsi="Times New Roman"/>
          <w:noProof/>
        </w:rPr>
        <mc:AlternateContent>
          <mc:Choice Requires="wps">
            <w:drawing>
              <wp:anchor distT="0" distB="0" distL="114300" distR="114300" simplePos="0" relativeHeight="251700224" behindDoc="0" locked="0" layoutInCell="1" allowOverlap="1" wp14:anchorId="42200A0A" wp14:editId="61013190">
                <wp:simplePos x="0" y="0"/>
                <wp:positionH relativeFrom="column">
                  <wp:posOffset>3529965</wp:posOffset>
                </wp:positionH>
                <wp:positionV relativeFrom="paragraph">
                  <wp:posOffset>255905</wp:posOffset>
                </wp:positionV>
                <wp:extent cx="1727835" cy="530860"/>
                <wp:effectExtent l="11430" t="5080" r="13335" b="6985"/>
                <wp:wrapNone/>
                <wp:docPr id="344" name="Lin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27835" cy="53086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E9AAC4" id="Line 59" o:spid="_x0000_s1026" style="position:absolute;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5pt,20.15pt" to="414pt,6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" strokeweight=".26mm">
                <v:stroke joinstyle="miter"/>
              </v:line>
            </w:pict>
          </mc:Fallback>
        </mc:AlternateContent>
      </w:r>
      <w:r>
        <w:rPr>
          <w:rFonts w:ascii="Times New Roman" w:hAnsi="Times New Roman"/>
          <w:noProof/>
        </w:rPr>
        <mc:AlternateContent>
          <mc:Choice Requires="wps">
            <w:drawing>
              <wp:anchor distT="0" distB="0" distL="114300" distR="114300" simplePos="0" relativeHeight="251699200" behindDoc="0" locked="0" layoutInCell="1" allowOverlap="1" wp14:anchorId="622DFCF8" wp14:editId="4D3DB259">
                <wp:simplePos x="0" y="0"/>
                <wp:positionH relativeFrom="column">
                  <wp:posOffset>3110230</wp:posOffset>
                </wp:positionH>
                <wp:positionV relativeFrom="paragraph">
                  <wp:posOffset>255905</wp:posOffset>
                </wp:positionV>
                <wp:extent cx="811530" cy="450850"/>
                <wp:effectExtent l="10795" t="5080" r="6350" b="10795"/>
                <wp:wrapNone/>
                <wp:docPr id="343" name="Lin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1530" cy="45085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B67D13" id="Line 58" o:spid="_x0000_s1026" style="position:absolute;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4.9pt,20.15pt" to="308.8pt,5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" strokeweight=".26mm">
                <v:stroke joinstyle="miter"/>
              </v:line>
            </w:pict>
          </mc:Fallback>
        </mc:AlternateContent>
      </w:r>
      <w:r>
        <w:rPr>
          <w:rFonts w:ascii="Times New Roman" w:hAnsi="Times New Roman"/>
          <w:noProof/>
        </w:rPr>
        <mc:AlternateContent>
          <mc:Choice Requires="wps">
            <w:drawing>
              <wp:anchor distT="0" distB="0" distL="114300" distR="114300" simplePos="0" relativeHeight="251698176" behindDoc="0" locked="0" layoutInCell="1" allowOverlap="1" wp14:anchorId="194EA00C" wp14:editId="53C04117">
                <wp:simplePos x="0" y="0"/>
                <wp:positionH relativeFrom="column">
                  <wp:posOffset>2922905</wp:posOffset>
                </wp:positionH>
                <wp:positionV relativeFrom="paragraph">
                  <wp:posOffset>335915</wp:posOffset>
                </wp:positionV>
                <wp:extent cx="0" cy="450850"/>
                <wp:effectExtent l="13970" t="8890" r="5080" b="6985"/>
                <wp:wrapNone/>
                <wp:docPr id="342" name="Lin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085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313D44" id="Line 57"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15pt,26.45pt" to="230.15pt,6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" strokeweight=".26mm">
                <v:stroke joinstyle="miter"/>
              </v:line>
            </w:pict>
          </mc:Fallback>
        </mc:AlternateContent>
      </w:r>
      <w:r>
        <w:rPr>
          <w:rFonts w:ascii="Times New Roman" w:hAnsi="Times New Roman"/>
          <w:noProof/>
        </w:rPr>
        <mc:AlternateContent>
          <mc:Choice Requires="wps">
            <w:drawing>
              <wp:anchor distT="0" distB="0" distL="114300" distR="114300" simplePos="0" relativeHeight="251697152" behindDoc="0" locked="0" layoutInCell="1" allowOverlap="1" wp14:anchorId="785E99B0" wp14:editId="72E822B3">
                <wp:simplePos x="0" y="0"/>
                <wp:positionH relativeFrom="column">
                  <wp:posOffset>779145</wp:posOffset>
                </wp:positionH>
                <wp:positionV relativeFrom="paragraph">
                  <wp:posOffset>255905</wp:posOffset>
                </wp:positionV>
                <wp:extent cx="1893570" cy="450850"/>
                <wp:effectExtent l="13335" t="5080" r="7620" b="10795"/>
                <wp:wrapNone/>
                <wp:docPr id="341" name="Lin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93570" cy="45085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A4F188" id="Line 56"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35pt,20.15pt" to="210.45pt,5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" strokeweight=".26mm">
                <v:stroke joinstyle="miter"/>
              </v:line>
            </w:pict>
          </mc:Fallback>
        </mc:AlternateContent>
      </w:r>
      <w:r w:rsidR="000D6D7F">
        <w:rPr>
          <w:rFonts w:ascii="Times New Roman" w:hAnsi="Times New Roman"/>
        </w:rPr>
        <w:object w:dxaOrig="1440" w:dyaOrig="1440" w14:anchorId="603AF104">
          <v:shape id="_x0000_s1079" type="#_x0000_t75" style="position:absolute;left:0;text-align:left;margin-left:25.45pt;margin-top:3.25pt;width:440.2pt;height:27.95pt;z-index:251696128;mso-wrap-distance-left:9.05pt;mso-wrap-distance-right:9.05pt;mso-position-horizontal-relative:text;mso-position-vertical-relative:text" filled="t">
            <v:fill color2="black"/>
            <v:imagedata r:id="rId52" o:title=""/>
            <w10:wrap type="topAndBottom"/>
          </v:shape>
          <o:OLEObject Type="Embed" ProgID="Adobe" ShapeID="_x0000_s1079" DrawAspect="Content" ObjectID="_1772473838" r:id="rId53"/>
        </w:object>
      </w:r>
    </w:p>
    <w:p w14:paraId="32D33C7C" w14:textId="77777777" w:rsidR="00C9249B" w:rsidRPr="00AD3D29" w:rsidRDefault="00C9249B" w:rsidP="00EC4821">
      <w:pPr>
        <w:pStyle w:val="ac"/>
        <w:spacing w:line="276" w:lineRule="auto"/>
        <w:rPr>
          <w:rFonts w:ascii="Times New Roman" w:hAnsi="Times New Roman"/>
        </w:rPr>
      </w:pPr>
    </w:p>
    <w:p w14:paraId="6CC43FAE" w14:textId="77777777" w:rsidR="009C193D" w:rsidRPr="00AD3D29" w:rsidRDefault="009C193D" w:rsidP="00AD3D29">
      <w:pPr>
        <w:pStyle w:val="ac"/>
        <w:spacing w:line="276" w:lineRule="auto"/>
        <w:jc w:val="center"/>
        <w:rPr>
          <w:rFonts w:ascii="Times New Roman" w:hAnsi="Times New Roman"/>
        </w:rPr>
      </w:pPr>
      <w:r w:rsidRPr="00AD3D29">
        <w:rPr>
          <w:rFonts w:ascii="Times New Roman" w:hAnsi="Times New Roman"/>
        </w:rPr>
        <w:t>Метки границ столбцов</w:t>
      </w:r>
    </w:p>
    <w:p w14:paraId="3FCBDFDC" w14:textId="77777777" w:rsidR="002E5ADE" w:rsidRDefault="002E5ADE" w:rsidP="00AD3D29">
      <w:pPr>
        <w:pStyle w:val="af0"/>
        <w:spacing w:line="276" w:lineRule="auto"/>
        <w:rPr>
          <w:sz w:val="24"/>
          <w:szCs w:val="24"/>
        </w:rPr>
      </w:pPr>
    </w:p>
    <w:p w14:paraId="0B57D943" w14:textId="77777777" w:rsidR="009C193D" w:rsidRPr="00AD3D29" w:rsidRDefault="009C193D" w:rsidP="00AD3D29">
      <w:pPr>
        <w:pStyle w:val="af0"/>
        <w:spacing w:line="276" w:lineRule="auto"/>
        <w:rPr>
          <w:sz w:val="24"/>
          <w:szCs w:val="24"/>
        </w:rPr>
      </w:pPr>
      <w:r w:rsidRPr="00AD3D29">
        <w:rPr>
          <w:sz w:val="24"/>
          <w:szCs w:val="24"/>
        </w:rPr>
        <w:t>1.6. Вставка строки/столбца/ячейки.</w:t>
      </w:r>
    </w:p>
    <w:p w14:paraId="443686C1" w14:textId="77777777" w:rsidR="009C193D" w:rsidRPr="00AD3D29" w:rsidRDefault="009C193D" w:rsidP="00AD3D29">
      <w:pPr>
        <w:pStyle w:val="ac"/>
        <w:spacing w:line="276" w:lineRule="auto"/>
        <w:jc w:val="both"/>
        <w:rPr>
          <w:rFonts w:ascii="Times New Roman" w:hAnsi="Times New Roman"/>
        </w:rPr>
      </w:pPr>
      <w:r w:rsidRPr="00AD3D29">
        <w:rPr>
          <w:rFonts w:ascii="Times New Roman" w:hAnsi="Times New Roman"/>
        </w:rPr>
        <w:t>Вставка строки/столбца в имеющуюся таблицу (выделив строку или столбец, воспользуйтесь командой меню</w:t>
      </w:r>
      <w:r w:rsidRPr="00AD3D29">
        <w:rPr>
          <w:rFonts w:ascii="Times New Roman" w:hAnsi="Times New Roman"/>
          <w:b/>
        </w:rPr>
        <w:t xml:space="preserve"> Таблица</w:t>
      </w:r>
      <w:r w:rsidRPr="00AD3D29">
        <w:rPr>
          <w:rFonts w:ascii="Times New Roman" w:hAnsi="Times New Roman"/>
        </w:rPr>
        <w:t xml:space="preserve"> или кнопкой </w:t>
      </w:r>
      <w:r w:rsidRPr="00AD3D29">
        <w:rPr>
          <w:rFonts w:ascii="Times New Roman" w:hAnsi="Times New Roman"/>
          <w:b/>
        </w:rPr>
        <w:t>Добавить таблицу</w:t>
      </w:r>
      <w:r w:rsidRPr="00AD3D29">
        <w:rPr>
          <w:rFonts w:ascii="Times New Roman" w:hAnsi="Times New Roman"/>
        </w:rPr>
        <w:t xml:space="preserve"> </w:t>
      </w:r>
      <w:r w:rsidRPr="00AD3D29">
        <w:rPr>
          <w:rFonts w:ascii="Times New Roman" w:hAnsi="Times New Roman"/>
        </w:rPr>
        <w:object w:dxaOrig="359" w:dyaOrig="299" w14:anchorId="503D1EDD">
          <v:shape id="_x0000_i1029" type="#_x0000_t75" style="width:18.75pt;height:15pt" o:ole="" filled="t">
            <v:fill color2="black"/>
            <v:imagedata r:id="rId48" o:title=""/>
          </v:shape>
          <o:OLEObject Type="Embed" ProgID="Adobe" ShapeID="_x0000_i1029" DrawAspect="Content" ObjectID="_1772473790" r:id="rId54"/>
        </w:object>
      </w:r>
      <w:r w:rsidRPr="00AD3D29">
        <w:rPr>
          <w:rFonts w:ascii="Times New Roman" w:hAnsi="Times New Roman"/>
        </w:rPr>
        <w:t xml:space="preserve"> панели инструментов. Данная </w:t>
      </w:r>
      <w:r w:rsidR="000D6D7F">
        <w:rPr>
          <w:rFonts w:ascii="Times New Roman" w:hAnsi="Times New Roman"/>
        </w:rPr>
        <w:lastRenderedPageBreak/>
        <w:object w:dxaOrig="1440" w:dyaOrig="1440" w14:anchorId="53D5DA27">
          <v:shape id="_x0000_s1084" type="#_x0000_t75" style="position:absolute;left:0;text-align:left;margin-left:364.45pt;margin-top:4.5pt;width:115.25pt;height:184.7pt;z-index:-251615232;mso-wrap-distance-left:9.05pt;mso-wrap-distance-right:9.05pt;mso-position-horizontal-relative:text;mso-position-vertical-relative:text" wrapcoords="-178 0 -178 21486 21595 21486 21595 0 -178 0" filled="t">
            <v:fill color2="black"/>
            <v:imagedata r:id="rId55" o:title=""/>
            <w10:wrap type="tight"/>
          </v:shape>
          <o:OLEObject Type="Embed" ProgID="Adobe" ShapeID="_x0000_s1084" DrawAspect="Content" ObjectID="_1772473839" r:id="rId56"/>
        </w:object>
      </w:r>
      <w:r w:rsidRPr="00AD3D29">
        <w:rPr>
          <w:rFonts w:ascii="Times New Roman" w:hAnsi="Times New Roman"/>
        </w:rPr>
        <w:t>кнопка может встав</w:t>
      </w:r>
      <w:r w:rsidRPr="00AD3D29">
        <w:rPr>
          <w:rFonts w:ascii="Times New Roman" w:hAnsi="Times New Roman"/>
        </w:rPr>
        <w:softHyphen/>
        <w:t xml:space="preserve">лять таблицу или добавлять строки и столбцы в уже имеющуюся таблицу). Добавьте новый столбец, выделив столбец с именем и нажав кнопку  </w:t>
      </w:r>
      <w:r w:rsidRPr="00AD3D29">
        <w:rPr>
          <w:rFonts w:ascii="Times New Roman" w:hAnsi="Times New Roman"/>
        </w:rPr>
        <w:object w:dxaOrig="359" w:dyaOrig="299" w14:anchorId="4E1EEA27">
          <v:shape id="_x0000_i1031" type="#_x0000_t75" style="width:18.75pt;height:15pt" o:ole="" filled="t">
            <v:fill color2="black"/>
            <v:imagedata r:id="rId48" o:title=""/>
          </v:shape>
          <o:OLEObject Type="Embed" ProgID="Adobe" ShapeID="_x0000_i1031" DrawAspect="Content" ObjectID="_1772473791" r:id="rId57"/>
        </w:object>
      </w:r>
      <w:r w:rsidRPr="00AD3D29">
        <w:rPr>
          <w:rFonts w:ascii="Times New Roman" w:hAnsi="Times New Roman"/>
        </w:rPr>
        <w:t xml:space="preserve"> Куда вставился новый столбец? Аналогично вставьте строку.</w:t>
      </w:r>
    </w:p>
    <w:p w14:paraId="7ADC626A" w14:textId="77777777" w:rsidR="009C193D" w:rsidRPr="00AD3D29" w:rsidRDefault="009C193D" w:rsidP="00AD3D29">
      <w:pPr>
        <w:pStyle w:val="ac"/>
        <w:spacing w:line="276" w:lineRule="auto"/>
        <w:jc w:val="both"/>
        <w:rPr>
          <w:rFonts w:ascii="Times New Roman" w:hAnsi="Times New Roman"/>
        </w:rPr>
      </w:pPr>
      <w:r w:rsidRPr="00AD3D29">
        <w:rPr>
          <w:rFonts w:ascii="Times New Roman" w:hAnsi="Times New Roman"/>
        </w:rPr>
        <w:t>Вставить строку или столбец, как и любые действия над таблицей можно с помощью контекстного меню, которое появляется если щелкнуть правой кн</w:t>
      </w:r>
      <w:r w:rsidR="00C9249B" w:rsidRPr="00AD3D29">
        <w:rPr>
          <w:rFonts w:ascii="Times New Roman" w:hAnsi="Times New Roman"/>
        </w:rPr>
        <w:t xml:space="preserve">опкой мыши над таблицей (рис. </w:t>
      </w:r>
      <w:r w:rsidRPr="00AD3D29">
        <w:rPr>
          <w:rFonts w:ascii="Times New Roman" w:hAnsi="Times New Roman"/>
        </w:rPr>
        <w:t>4).</w:t>
      </w:r>
    </w:p>
    <w:p w14:paraId="73B88792" w14:textId="1553D70E" w:rsidR="009C193D" w:rsidRPr="00AD3D29" w:rsidRDefault="00CD2871" w:rsidP="00AD3D29">
      <w:pPr>
        <w:pStyle w:val="ac"/>
        <w:spacing w:line="276" w:lineRule="auto"/>
        <w:jc w:val="both"/>
        <w:rPr>
          <w:rFonts w:ascii="Times New Roman" w:hAnsi="Times New Roman"/>
        </w:rPr>
      </w:pPr>
      <w:r>
        <w:rPr>
          <w:rFonts w:ascii="Times New Roman" w:hAnsi="Times New Roman"/>
          <w:noProof/>
        </w:rPr>
        <mc:AlternateContent>
          <mc:Choice Requires="wps">
            <w:drawing>
              <wp:anchor distT="0" distB="0" distL="114935" distR="114935" simplePos="0" relativeHeight="251702272" behindDoc="1" locked="0" layoutInCell="1" allowOverlap="1" wp14:anchorId="1309A7CC" wp14:editId="109A9507">
                <wp:simplePos x="0" y="0"/>
                <wp:positionH relativeFrom="column">
                  <wp:posOffset>4508500</wp:posOffset>
                </wp:positionH>
                <wp:positionV relativeFrom="paragraph">
                  <wp:posOffset>833755</wp:posOffset>
                </wp:positionV>
                <wp:extent cx="1583690" cy="346075"/>
                <wp:effectExtent l="8890" t="2540" r="7620" b="3810"/>
                <wp:wrapTight wrapText="bothSides">
                  <wp:wrapPolygon edited="0">
                    <wp:start x="0" y="0"/>
                    <wp:lineTo x="0" y="0"/>
                    <wp:lineTo x="0" y="0"/>
                  </wp:wrapPolygon>
                </wp:wrapTight>
                <wp:docPr id="340"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3690" cy="3460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01FBA0" w14:textId="77777777" w:rsidR="008E70BA" w:rsidRDefault="008E70BA" w:rsidP="009C193D">
                            <w:pPr>
                              <w:jc w:val="center"/>
                              <w:rPr>
                                <w:i/>
                                <w:sz w:val="16"/>
                              </w:rPr>
                            </w:pPr>
                            <w:r>
                              <w:rPr>
                                <w:i/>
                                <w:sz w:val="16"/>
                              </w:rPr>
                              <w:t>Рис.4. Контекстное меню работы с таблицей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9A7CC" id="Text Box 61" o:spid="_x0000_s1028" type="#_x0000_t202" style="position:absolute;left:0;text-align:left;margin-left:355pt;margin-top:65.65pt;width:124.7pt;height:27.25pt;z-index:-2516142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" stroked="f">
                <v:fill opacity="0"/>
                <v:textbox inset="0,0,0,0">
                  <w:txbxContent>
                    <w:p w14:paraId="1401FBA0" w14:textId="77777777" w:rsidR="008E70BA" w:rsidRDefault="008E70BA" w:rsidP="009C193D">
                      <w:pPr>
                        <w:jc w:val="center"/>
                        <w:rPr>
                          <w:i/>
                          <w:sz w:val="16"/>
                        </w:rPr>
                      </w:pPr>
                      <w:r>
                        <w:rPr>
                          <w:i/>
                          <w:sz w:val="16"/>
                        </w:rPr>
                        <w:t>Рис.4. Контекстное меню работы с таблицей</w:t>
                      </w:r>
                    </w:p>
                  </w:txbxContent>
                </v:textbox>
                <w10:wrap type="tight"/>
              </v:shape>
            </w:pict>
          </mc:Fallback>
        </mc:AlternateContent>
      </w:r>
      <w:r w:rsidR="00EC4821">
        <w:rPr>
          <w:rFonts w:ascii="Times New Roman" w:hAnsi="Times New Roman"/>
          <w:noProof/>
          <w:lang w:eastAsia="ru-RU"/>
        </w:rPr>
        <w:drawing>
          <wp:anchor distT="0" distB="0" distL="114935" distR="114935" simplePos="0" relativeHeight="251703296" behindDoc="1" locked="0" layoutInCell="1" allowOverlap="1" wp14:anchorId="7476F77A" wp14:editId="1300F045">
            <wp:simplePos x="0" y="0"/>
            <wp:positionH relativeFrom="column">
              <wp:posOffset>4379595</wp:posOffset>
            </wp:positionH>
            <wp:positionV relativeFrom="paragraph">
              <wp:posOffset>1159510</wp:posOffset>
            </wp:positionV>
            <wp:extent cx="1737995" cy="1216025"/>
            <wp:effectExtent l="19050" t="0" r="0" b="0"/>
            <wp:wrapTight wrapText="bothSides">
              <wp:wrapPolygon edited="0">
                <wp:start x="-237" y="0"/>
                <wp:lineTo x="-237" y="21318"/>
                <wp:lineTo x="21545" y="21318"/>
                <wp:lineTo x="21545" y="0"/>
                <wp:lineTo x="-237" y="0"/>
              </wp:wrapPolygon>
            </wp:wrapTight>
            <wp:docPr id="43"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8"/>
                    <a:srcRect/>
                    <a:stretch>
                      <a:fillRect/>
                    </a:stretch>
                  </pic:blipFill>
                  <pic:spPr bwMode="auto">
                    <a:xfrm>
                      <a:off x="0" y="0"/>
                      <a:ext cx="1737995" cy="1216025"/>
                    </a:xfrm>
                    <a:prstGeom prst="rect">
                      <a:avLst/>
                    </a:prstGeom>
                    <a:solidFill>
                      <a:srgbClr val="FFFFFF"/>
                    </a:solidFill>
                    <a:ln w="9525">
                      <a:noFill/>
                      <a:miter lim="800000"/>
                      <a:headEnd/>
                      <a:tailEnd/>
                    </a:ln>
                  </pic:spPr>
                </pic:pic>
              </a:graphicData>
            </a:graphic>
          </wp:anchor>
        </w:drawing>
      </w:r>
      <w:r w:rsidR="009C193D" w:rsidRPr="00AD3D29">
        <w:rPr>
          <w:rFonts w:ascii="Times New Roman" w:hAnsi="Times New Roman"/>
        </w:rPr>
        <w:t xml:space="preserve">Для вставки отдельной ячейки выделите ячейку и нажмите кнопку </w:t>
      </w:r>
      <w:r w:rsidR="009C193D" w:rsidRPr="00AD3D29">
        <w:rPr>
          <w:rFonts w:ascii="Times New Roman" w:hAnsi="Times New Roman"/>
          <w:b/>
        </w:rPr>
        <w:t>Добавить таблицу</w:t>
      </w:r>
      <w:r w:rsidR="009C193D" w:rsidRPr="00AD3D29">
        <w:rPr>
          <w:rFonts w:ascii="Times New Roman" w:hAnsi="Times New Roman"/>
        </w:rPr>
        <w:t xml:space="preserve"> </w:t>
      </w:r>
      <w:r w:rsidR="009C193D" w:rsidRPr="00AD3D29">
        <w:rPr>
          <w:rFonts w:ascii="Times New Roman" w:hAnsi="Times New Roman"/>
        </w:rPr>
        <w:object w:dxaOrig="359" w:dyaOrig="299" w14:anchorId="260E3EBD">
          <v:shape id="_x0000_i1032" type="#_x0000_t75" style="width:18.75pt;height:15pt" o:ole="" filled="t">
            <v:fill color2="black"/>
            <v:imagedata r:id="rId48" o:title=""/>
          </v:shape>
          <o:OLEObject Type="Embed" ProgID="Adobe" ShapeID="_x0000_i1032" DrawAspect="Content" ObjectID="_1772473792" r:id="rId59"/>
        </w:object>
      </w:r>
      <w:r w:rsidR="009C193D" w:rsidRPr="00AD3D29">
        <w:rPr>
          <w:rFonts w:ascii="Times New Roman" w:hAnsi="Times New Roman"/>
        </w:rPr>
        <w:t xml:space="preserve"> на панели инструментов. После этого появится окно </w:t>
      </w:r>
      <w:r w:rsidR="009C193D" w:rsidRPr="00AD3D29">
        <w:rPr>
          <w:rFonts w:ascii="Times New Roman" w:hAnsi="Times New Roman"/>
          <w:i/>
        </w:rPr>
        <w:t>Добавление ячеек</w:t>
      </w:r>
      <w:r w:rsidR="009C193D" w:rsidRPr="00AD3D29">
        <w:rPr>
          <w:rFonts w:ascii="Times New Roman" w:hAnsi="Times New Roman"/>
        </w:rPr>
        <w:t xml:space="preserve">, в котором можно выбрать параметры вставки. Добавить целую строку в конец таблицы с сохранением формата ячеек можно, если нажать клавишу </w:t>
      </w:r>
      <w:r w:rsidR="009C193D" w:rsidRPr="00AD3D29">
        <w:rPr>
          <w:rFonts w:ascii="Times New Roman" w:hAnsi="Times New Roman"/>
          <w:b/>
        </w:rPr>
        <w:t>[</w:t>
      </w:r>
      <w:r w:rsidR="009C193D" w:rsidRPr="00AD3D29">
        <w:rPr>
          <w:rFonts w:ascii="Times New Roman" w:hAnsi="Times New Roman"/>
          <w:b/>
          <w:lang w:val="en-US"/>
        </w:rPr>
        <w:t>Tab</w:t>
      </w:r>
      <w:r w:rsidR="009C193D" w:rsidRPr="00AD3D29">
        <w:rPr>
          <w:rFonts w:ascii="Times New Roman" w:hAnsi="Times New Roman"/>
          <w:b/>
        </w:rPr>
        <w:t>]</w:t>
      </w:r>
      <w:r w:rsidR="009C193D" w:rsidRPr="00AD3D29">
        <w:rPr>
          <w:rFonts w:ascii="Times New Roman" w:hAnsi="Times New Roman"/>
        </w:rPr>
        <w:t>, когда курсор стоит на нижней правой кнопке таблицы.</w:t>
      </w:r>
    </w:p>
    <w:p w14:paraId="0935F10A" w14:textId="77777777" w:rsidR="009C193D" w:rsidRPr="00AD3D29" w:rsidRDefault="009C193D" w:rsidP="00AD3D29">
      <w:pPr>
        <w:pStyle w:val="af0"/>
        <w:spacing w:line="276" w:lineRule="auto"/>
        <w:rPr>
          <w:sz w:val="24"/>
          <w:szCs w:val="24"/>
        </w:rPr>
      </w:pPr>
      <w:r w:rsidRPr="00AD3D29">
        <w:rPr>
          <w:sz w:val="24"/>
          <w:szCs w:val="24"/>
        </w:rPr>
        <w:t>1.7. Выделение таблицы целиком.</w:t>
      </w:r>
    </w:p>
    <w:p w14:paraId="756CCFFE" w14:textId="77777777" w:rsidR="009C193D" w:rsidRPr="00AD3D29" w:rsidRDefault="009C193D" w:rsidP="00AD3D29">
      <w:pPr>
        <w:pStyle w:val="ac"/>
        <w:spacing w:line="276" w:lineRule="auto"/>
        <w:jc w:val="both"/>
        <w:rPr>
          <w:rFonts w:ascii="Times New Roman" w:hAnsi="Times New Roman"/>
        </w:rPr>
      </w:pPr>
      <w:r w:rsidRPr="00AD3D29">
        <w:rPr>
          <w:rFonts w:ascii="Times New Roman" w:hAnsi="Times New Roman"/>
        </w:rPr>
        <w:t xml:space="preserve"> Можно предложить несколько способов.</w:t>
      </w:r>
    </w:p>
    <w:p w14:paraId="6A74286D" w14:textId="77777777" w:rsidR="009C193D" w:rsidRPr="00AD3D29" w:rsidRDefault="009C193D" w:rsidP="00AD3D29">
      <w:pPr>
        <w:pStyle w:val="ac"/>
        <w:spacing w:line="276" w:lineRule="auto"/>
        <w:jc w:val="both"/>
        <w:rPr>
          <w:rFonts w:ascii="Times New Roman" w:hAnsi="Times New Roman"/>
          <w:b/>
        </w:rPr>
      </w:pPr>
      <w:r w:rsidRPr="00AD3D29">
        <w:rPr>
          <w:rFonts w:ascii="Times New Roman" w:hAnsi="Times New Roman"/>
        </w:rPr>
        <w:t>1. Установите курсор в любую ячейку и выполните команду</w:t>
      </w:r>
      <w:r w:rsidRPr="00AD3D29">
        <w:rPr>
          <w:rFonts w:ascii="Times New Roman" w:hAnsi="Times New Roman"/>
          <w:b/>
        </w:rPr>
        <w:t xml:space="preserve"> Таблица</w:t>
      </w:r>
      <w:r w:rsidR="00E15B51" w:rsidRPr="00AD3D29">
        <w:rPr>
          <w:rFonts w:ascii="Times New Roman" w:hAnsi="Times New Roman"/>
          <w:b/>
        </w:rPr>
        <w:sym w:font="Wingdings 3" w:char="F022"/>
      </w:r>
      <w:r w:rsidRPr="00AD3D29">
        <w:rPr>
          <w:rFonts w:ascii="Times New Roman" w:hAnsi="Times New Roman"/>
          <w:b/>
        </w:rPr>
        <w:t>Выделить таблицу.</w:t>
      </w:r>
    </w:p>
    <w:p w14:paraId="053FBFD5" w14:textId="77777777" w:rsidR="009C193D" w:rsidRPr="00AD3D29" w:rsidRDefault="009C193D" w:rsidP="00AD3D29">
      <w:pPr>
        <w:pStyle w:val="ac"/>
        <w:spacing w:line="276" w:lineRule="auto"/>
        <w:jc w:val="both"/>
        <w:rPr>
          <w:rFonts w:ascii="Times New Roman" w:hAnsi="Times New Roman"/>
        </w:rPr>
      </w:pPr>
      <w:r w:rsidRPr="00AD3D29">
        <w:rPr>
          <w:rFonts w:ascii="Times New Roman" w:hAnsi="Times New Roman"/>
        </w:rPr>
        <w:t>2. Выделите крайний столбец при помощи мыши и, не отпуская левой клавиши, протащите выделение до другого края таблицы (наиболее предпочтительный способ).</w:t>
      </w:r>
    </w:p>
    <w:p w14:paraId="79AF06DF" w14:textId="77777777" w:rsidR="009C193D" w:rsidRPr="00AD3D29" w:rsidRDefault="009C193D" w:rsidP="00AD3D29">
      <w:pPr>
        <w:pStyle w:val="ac"/>
        <w:spacing w:line="276" w:lineRule="auto"/>
        <w:jc w:val="both"/>
        <w:rPr>
          <w:rFonts w:ascii="Times New Roman" w:hAnsi="Times New Roman"/>
        </w:rPr>
      </w:pPr>
      <w:r w:rsidRPr="00AD3D29">
        <w:rPr>
          <w:rFonts w:ascii="Times New Roman" w:hAnsi="Times New Roman"/>
        </w:rPr>
        <w:t>3. Выделите крайнюю строку при помощи мыши и, не отпуская левой клавиши, протащите выделение до другого края таблицы.</w:t>
      </w:r>
    </w:p>
    <w:p w14:paraId="4AA79791" w14:textId="77777777" w:rsidR="009C193D" w:rsidRPr="00AD3D29" w:rsidRDefault="009C193D" w:rsidP="00AD3D29">
      <w:pPr>
        <w:pStyle w:val="af0"/>
        <w:spacing w:line="276" w:lineRule="auto"/>
        <w:rPr>
          <w:sz w:val="24"/>
          <w:szCs w:val="24"/>
        </w:rPr>
      </w:pPr>
      <w:r w:rsidRPr="00AD3D29">
        <w:rPr>
          <w:sz w:val="24"/>
          <w:szCs w:val="24"/>
        </w:rPr>
        <w:t>1.8. Удаление таблицы.</w:t>
      </w:r>
    </w:p>
    <w:p w14:paraId="1A6E6793" w14:textId="77777777" w:rsidR="009C193D" w:rsidRPr="00AD3D29" w:rsidRDefault="009C193D" w:rsidP="00AD3D29">
      <w:pPr>
        <w:pStyle w:val="ac"/>
        <w:spacing w:line="276" w:lineRule="auto"/>
        <w:jc w:val="both"/>
        <w:rPr>
          <w:rFonts w:ascii="Times New Roman" w:hAnsi="Times New Roman"/>
          <w:b/>
        </w:rPr>
      </w:pPr>
      <w:r w:rsidRPr="00AD3D29">
        <w:rPr>
          <w:rFonts w:ascii="Times New Roman" w:hAnsi="Times New Roman"/>
        </w:rPr>
        <w:t xml:space="preserve">      Выделите таблицу и попробуйте нажать клавишу </w:t>
      </w:r>
      <w:r w:rsidRPr="00AD3D29">
        <w:rPr>
          <w:rFonts w:ascii="Times New Roman" w:hAnsi="Times New Roman"/>
          <w:b/>
        </w:rPr>
        <w:t>[</w:t>
      </w:r>
      <w:r w:rsidRPr="00AD3D29">
        <w:rPr>
          <w:rFonts w:ascii="Times New Roman" w:hAnsi="Times New Roman"/>
          <w:b/>
          <w:lang w:val="en-US"/>
        </w:rPr>
        <w:t>Delete</w:t>
      </w:r>
      <w:r w:rsidRPr="00AD3D29">
        <w:rPr>
          <w:rFonts w:ascii="Times New Roman" w:hAnsi="Times New Roman"/>
          <w:b/>
        </w:rPr>
        <w:t>]</w:t>
      </w:r>
      <w:r w:rsidRPr="00AD3D29">
        <w:rPr>
          <w:rFonts w:ascii="Times New Roman" w:hAnsi="Times New Roman"/>
        </w:rPr>
        <w:t>. Что произошло? Удалилось только содержимое таблицы (то есть ваши фамилия, имя, группа). А для того, чтобы удалить таблицу, вы</w:t>
      </w:r>
      <w:r w:rsidRPr="00AD3D29">
        <w:rPr>
          <w:rFonts w:ascii="Times New Roman" w:hAnsi="Times New Roman"/>
        </w:rPr>
        <w:softHyphen/>
        <w:t>делите ее и выполните команду</w:t>
      </w:r>
      <w:r w:rsidRPr="00AD3D29">
        <w:rPr>
          <w:rFonts w:ascii="Times New Roman" w:hAnsi="Times New Roman"/>
          <w:b/>
        </w:rPr>
        <w:t xml:space="preserve"> Таблица</w:t>
      </w:r>
      <w:r w:rsidR="00E15B51" w:rsidRPr="00AD3D29">
        <w:rPr>
          <w:rFonts w:ascii="Times New Roman" w:hAnsi="Times New Roman"/>
          <w:b/>
        </w:rPr>
        <w:sym w:font="Wingdings 3" w:char="F022"/>
      </w:r>
      <w:r w:rsidRPr="00AD3D29">
        <w:rPr>
          <w:rFonts w:ascii="Times New Roman" w:hAnsi="Times New Roman"/>
          <w:b/>
        </w:rPr>
        <w:t>Удалить столбцы(строки).</w:t>
      </w:r>
    </w:p>
    <w:p w14:paraId="18883A56" w14:textId="77777777" w:rsidR="009C193D" w:rsidRPr="00AD3D29" w:rsidRDefault="009C193D" w:rsidP="00AD3D29">
      <w:pPr>
        <w:pStyle w:val="3"/>
        <w:widowControl w:val="0"/>
        <w:numPr>
          <w:ilvl w:val="2"/>
          <w:numId w:val="0"/>
        </w:numPr>
        <w:tabs>
          <w:tab w:val="num" w:pos="720"/>
        </w:tabs>
        <w:suppressAutoHyphens/>
        <w:autoSpaceDE w:val="0"/>
        <w:spacing w:line="276" w:lineRule="auto"/>
        <w:ind w:firstLine="301"/>
        <w:jc w:val="both"/>
        <w:rPr>
          <w:sz w:val="24"/>
          <w:szCs w:val="24"/>
        </w:rPr>
      </w:pPr>
      <w:r w:rsidRPr="00AD3D29">
        <w:rPr>
          <w:i/>
          <w:sz w:val="24"/>
          <w:szCs w:val="24"/>
        </w:rPr>
        <w:t>Упражнение 2.</w:t>
      </w:r>
      <w:r w:rsidR="003F3546" w:rsidRPr="00AD3D29">
        <w:rPr>
          <w:sz w:val="24"/>
          <w:szCs w:val="24"/>
        </w:rPr>
        <w:t xml:space="preserve"> </w:t>
      </w:r>
      <w:r w:rsidRPr="00AD3D29">
        <w:rPr>
          <w:sz w:val="24"/>
          <w:szCs w:val="24"/>
        </w:rPr>
        <w:t>Создание таблицы, внесение в нее текстовой информации и выполнение обрамления таблицы</w:t>
      </w:r>
    </w:p>
    <w:p w14:paraId="3D32B71B" w14:textId="77777777" w:rsidR="009C193D" w:rsidRPr="00AD3D29" w:rsidRDefault="009C193D" w:rsidP="00AD3D29">
      <w:pPr>
        <w:pStyle w:val="ac"/>
        <w:spacing w:line="276" w:lineRule="auto"/>
        <w:jc w:val="both"/>
        <w:rPr>
          <w:rFonts w:ascii="Times New Roman" w:hAnsi="Times New Roman"/>
        </w:rPr>
      </w:pPr>
      <w:r w:rsidRPr="00AD3D29">
        <w:rPr>
          <w:rFonts w:ascii="Times New Roman" w:hAnsi="Times New Roman"/>
        </w:rPr>
        <w:tab/>
        <w:t>Создадим таблицу расписания з</w:t>
      </w:r>
      <w:r w:rsidR="003F3546" w:rsidRPr="00AD3D29">
        <w:rPr>
          <w:rFonts w:ascii="Times New Roman" w:hAnsi="Times New Roman"/>
        </w:rPr>
        <w:t xml:space="preserve">анятий, показанную на рис. </w:t>
      </w:r>
      <w:r w:rsidRPr="00AD3D29">
        <w:rPr>
          <w:rFonts w:ascii="Times New Roman" w:hAnsi="Times New Roman"/>
        </w:rPr>
        <w:t>4. Для это выполните следующие шаги.</w:t>
      </w:r>
    </w:p>
    <w:p w14:paraId="5DA753AF" w14:textId="77777777" w:rsidR="009C193D" w:rsidRPr="00AD3D29" w:rsidRDefault="009C193D" w:rsidP="00403221">
      <w:pPr>
        <w:pStyle w:val="ac"/>
        <w:numPr>
          <w:ilvl w:val="0"/>
          <w:numId w:val="33"/>
        </w:numPr>
        <w:autoSpaceDE w:val="0"/>
        <w:spacing w:after="0" w:line="276" w:lineRule="auto"/>
        <w:jc w:val="both"/>
        <w:rPr>
          <w:rFonts w:ascii="Times New Roman" w:hAnsi="Times New Roman"/>
        </w:rPr>
      </w:pPr>
      <w:r w:rsidRPr="00AD3D29">
        <w:rPr>
          <w:rFonts w:ascii="Times New Roman" w:hAnsi="Times New Roman"/>
        </w:rPr>
        <w:t>Вставьте таблицу с требуемым числом ячеек.</w:t>
      </w:r>
    </w:p>
    <w:p w14:paraId="77424859" w14:textId="77777777" w:rsidR="009C193D" w:rsidRPr="00AD3D29" w:rsidRDefault="009C193D" w:rsidP="00403221">
      <w:pPr>
        <w:pStyle w:val="ac"/>
        <w:numPr>
          <w:ilvl w:val="0"/>
          <w:numId w:val="33"/>
        </w:numPr>
        <w:autoSpaceDE w:val="0"/>
        <w:spacing w:after="0" w:line="276" w:lineRule="auto"/>
        <w:jc w:val="both"/>
        <w:rPr>
          <w:rFonts w:ascii="Times New Roman" w:hAnsi="Times New Roman"/>
        </w:rPr>
      </w:pPr>
      <w:r w:rsidRPr="00AD3D29">
        <w:rPr>
          <w:rFonts w:ascii="Times New Roman" w:hAnsi="Times New Roman"/>
        </w:rPr>
        <w:t>Для выделения строки (столбца) целиком нужно подвести указатель мыши левее (выше) и щелкнуть в тот момент, когда указатель имеет форму стрелки, указывающий на строку (столбец).</w:t>
      </w:r>
    </w:p>
    <w:p w14:paraId="44DE6E20" w14:textId="77777777" w:rsidR="009C193D" w:rsidRPr="00AD3D29" w:rsidRDefault="009C193D" w:rsidP="00403221">
      <w:pPr>
        <w:pStyle w:val="ac"/>
        <w:numPr>
          <w:ilvl w:val="0"/>
          <w:numId w:val="33"/>
        </w:numPr>
        <w:autoSpaceDE w:val="0"/>
        <w:spacing w:after="0" w:line="276" w:lineRule="auto"/>
        <w:jc w:val="both"/>
        <w:rPr>
          <w:rFonts w:ascii="Times New Roman" w:hAnsi="Times New Roman"/>
        </w:rPr>
      </w:pPr>
      <w:r w:rsidRPr="00AD3D29">
        <w:rPr>
          <w:rFonts w:ascii="Times New Roman" w:hAnsi="Times New Roman"/>
        </w:rPr>
        <w:t>Столбец с нумерацией уроков выровняйте влево и при по</w:t>
      </w:r>
      <w:r w:rsidRPr="00AD3D29">
        <w:rPr>
          <w:rFonts w:ascii="Times New Roman" w:hAnsi="Times New Roman"/>
        </w:rPr>
        <w:softHyphen/>
        <w:t>мощи мыши установите необходимую ширину. Все остальные ячейки выровняйте по центру.</w:t>
      </w:r>
    </w:p>
    <w:p w14:paraId="24339BC4" w14:textId="77777777" w:rsidR="00A91335" w:rsidRDefault="009C193D" w:rsidP="00403221">
      <w:pPr>
        <w:pStyle w:val="ac"/>
        <w:numPr>
          <w:ilvl w:val="0"/>
          <w:numId w:val="33"/>
        </w:numPr>
        <w:autoSpaceDE w:val="0"/>
        <w:spacing w:after="0" w:line="276" w:lineRule="auto"/>
        <w:jc w:val="both"/>
        <w:rPr>
          <w:rFonts w:ascii="Times New Roman" w:hAnsi="Times New Roman"/>
        </w:rPr>
      </w:pPr>
      <w:r w:rsidRPr="00AD3D29">
        <w:rPr>
          <w:rFonts w:ascii="Times New Roman" w:hAnsi="Times New Roman"/>
        </w:rPr>
        <w:t>Дни недели и номера уроков выделите полужирным шрифтом. Форматирование шрифта можно произвести и после набора текста.</w:t>
      </w:r>
    </w:p>
    <w:p w14:paraId="6AEB7562" w14:textId="77777777" w:rsidR="00D60332" w:rsidRPr="00AD3D29" w:rsidRDefault="00D60332" w:rsidP="00D60332">
      <w:pPr>
        <w:pStyle w:val="ac"/>
        <w:autoSpaceDE w:val="0"/>
        <w:spacing w:after="0" w:line="276" w:lineRule="auto"/>
        <w:ind w:left="661"/>
        <w:jc w:val="both"/>
        <w:rPr>
          <w:rFonts w:ascii="Times New Roman" w:hAnsi="Times New Roman"/>
        </w:rPr>
      </w:pPr>
    </w:p>
    <w:tbl>
      <w:tblPr>
        <w:tblW w:w="9516" w:type="dxa"/>
        <w:tblInd w:w="245" w:type="dxa"/>
        <w:tblLayout w:type="fixed"/>
        <w:tblLook w:val="0000" w:firstRow="0" w:lastRow="0" w:firstColumn="0" w:lastColumn="0" w:noHBand="0" w:noVBand="0"/>
      </w:tblPr>
      <w:tblGrid>
        <w:gridCol w:w="401"/>
        <w:gridCol w:w="1585"/>
        <w:gridCol w:w="1449"/>
        <w:gridCol w:w="1590"/>
        <w:gridCol w:w="1453"/>
        <w:gridCol w:w="1585"/>
        <w:gridCol w:w="1453"/>
      </w:tblGrid>
      <w:tr w:rsidR="009C193D" w:rsidRPr="00AD3D29" w14:paraId="5080D7D6" w14:textId="77777777" w:rsidTr="00D60332">
        <w:trPr>
          <w:trHeight w:val="382"/>
        </w:trPr>
        <w:tc>
          <w:tcPr>
            <w:tcW w:w="401" w:type="dxa"/>
            <w:tcBorders>
              <w:top w:val="single" w:sz="4" w:space="0" w:color="000000"/>
              <w:left w:val="single" w:sz="4" w:space="0" w:color="000000"/>
              <w:bottom w:val="single" w:sz="4" w:space="0" w:color="000000"/>
            </w:tcBorders>
          </w:tcPr>
          <w:p w14:paraId="66031FDE" w14:textId="77777777" w:rsidR="009C193D" w:rsidRPr="00D60332" w:rsidRDefault="009C193D" w:rsidP="00AD3D29">
            <w:pPr>
              <w:pStyle w:val="ac"/>
              <w:snapToGrid w:val="0"/>
              <w:spacing w:line="276" w:lineRule="auto"/>
              <w:jc w:val="both"/>
              <w:rPr>
                <w:rFonts w:ascii="Times New Roman" w:hAnsi="Times New Roman"/>
                <w:sz w:val="20"/>
                <w:szCs w:val="20"/>
              </w:rPr>
            </w:pPr>
          </w:p>
        </w:tc>
        <w:tc>
          <w:tcPr>
            <w:tcW w:w="1585" w:type="dxa"/>
            <w:tcBorders>
              <w:top w:val="single" w:sz="4" w:space="0" w:color="000000"/>
              <w:left w:val="single" w:sz="4" w:space="0" w:color="000000"/>
              <w:bottom w:val="single" w:sz="4" w:space="0" w:color="000000"/>
            </w:tcBorders>
          </w:tcPr>
          <w:p w14:paraId="20EA7DD0" w14:textId="77777777" w:rsidR="009C193D" w:rsidRPr="00D60332" w:rsidRDefault="009C193D" w:rsidP="00AD3D29">
            <w:pPr>
              <w:pStyle w:val="ac"/>
              <w:snapToGrid w:val="0"/>
              <w:spacing w:line="276" w:lineRule="auto"/>
              <w:jc w:val="both"/>
              <w:rPr>
                <w:rFonts w:ascii="Times New Roman" w:hAnsi="Times New Roman"/>
                <w:b/>
                <w:sz w:val="20"/>
                <w:szCs w:val="20"/>
              </w:rPr>
            </w:pPr>
            <w:r w:rsidRPr="00D60332">
              <w:rPr>
                <w:rFonts w:ascii="Times New Roman" w:hAnsi="Times New Roman"/>
                <w:b/>
                <w:sz w:val="20"/>
                <w:szCs w:val="20"/>
              </w:rPr>
              <w:t>Понедельник</w:t>
            </w:r>
          </w:p>
        </w:tc>
        <w:tc>
          <w:tcPr>
            <w:tcW w:w="1449" w:type="dxa"/>
            <w:tcBorders>
              <w:top w:val="single" w:sz="4" w:space="0" w:color="000000"/>
              <w:left w:val="single" w:sz="4" w:space="0" w:color="000000"/>
              <w:bottom w:val="single" w:sz="4" w:space="0" w:color="000000"/>
            </w:tcBorders>
          </w:tcPr>
          <w:p w14:paraId="5EE95932" w14:textId="77777777" w:rsidR="009C193D" w:rsidRPr="00D60332" w:rsidRDefault="009C193D" w:rsidP="00AD3D29">
            <w:pPr>
              <w:pStyle w:val="ac"/>
              <w:snapToGrid w:val="0"/>
              <w:spacing w:line="276" w:lineRule="auto"/>
              <w:jc w:val="both"/>
              <w:rPr>
                <w:rFonts w:ascii="Times New Roman" w:hAnsi="Times New Roman"/>
                <w:b/>
                <w:sz w:val="20"/>
                <w:szCs w:val="20"/>
              </w:rPr>
            </w:pPr>
            <w:r w:rsidRPr="00D60332">
              <w:rPr>
                <w:rFonts w:ascii="Times New Roman" w:hAnsi="Times New Roman"/>
                <w:b/>
                <w:sz w:val="20"/>
                <w:szCs w:val="20"/>
              </w:rPr>
              <w:t>Вторник</w:t>
            </w:r>
          </w:p>
        </w:tc>
        <w:tc>
          <w:tcPr>
            <w:tcW w:w="1590" w:type="dxa"/>
            <w:tcBorders>
              <w:top w:val="single" w:sz="4" w:space="0" w:color="000000"/>
              <w:left w:val="single" w:sz="4" w:space="0" w:color="000000"/>
              <w:bottom w:val="single" w:sz="4" w:space="0" w:color="000000"/>
            </w:tcBorders>
          </w:tcPr>
          <w:p w14:paraId="390FBBB1" w14:textId="77777777" w:rsidR="009C193D" w:rsidRPr="00D60332" w:rsidRDefault="009C193D" w:rsidP="00AD3D29">
            <w:pPr>
              <w:pStyle w:val="ac"/>
              <w:snapToGrid w:val="0"/>
              <w:spacing w:line="276" w:lineRule="auto"/>
              <w:jc w:val="both"/>
              <w:rPr>
                <w:rFonts w:ascii="Times New Roman" w:hAnsi="Times New Roman"/>
                <w:b/>
                <w:sz w:val="20"/>
                <w:szCs w:val="20"/>
              </w:rPr>
            </w:pPr>
            <w:r w:rsidRPr="00D60332">
              <w:rPr>
                <w:rFonts w:ascii="Times New Roman" w:hAnsi="Times New Roman"/>
                <w:b/>
                <w:sz w:val="20"/>
                <w:szCs w:val="20"/>
              </w:rPr>
              <w:t>Среда</w:t>
            </w:r>
          </w:p>
        </w:tc>
        <w:tc>
          <w:tcPr>
            <w:tcW w:w="1453" w:type="dxa"/>
            <w:tcBorders>
              <w:top w:val="single" w:sz="4" w:space="0" w:color="000000"/>
              <w:left w:val="single" w:sz="4" w:space="0" w:color="000000"/>
              <w:bottom w:val="single" w:sz="4" w:space="0" w:color="000000"/>
            </w:tcBorders>
          </w:tcPr>
          <w:p w14:paraId="2BA037B0" w14:textId="77777777" w:rsidR="009C193D" w:rsidRPr="00D60332" w:rsidRDefault="009C193D" w:rsidP="00AD3D29">
            <w:pPr>
              <w:pStyle w:val="ac"/>
              <w:snapToGrid w:val="0"/>
              <w:spacing w:line="276" w:lineRule="auto"/>
              <w:jc w:val="both"/>
              <w:rPr>
                <w:rFonts w:ascii="Times New Roman" w:hAnsi="Times New Roman"/>
                <w:b/>
                <w:sz w:val="20"/>
                <w:szCs w:val="20"/>
              </w:rPr>
            </w:pPr>
            <w:r w:rsidRPr="00D60332">
              <w:rPr>
                <w:rFonts w:ascii="Times New Roman" w:hAnsi="Times New Roman"/>
                <w:b/>
                <w:sz w:val="20"/>
                <w:szCs w:val="20"/>
              </w:rPr>
              <w:t>Четверг</w:t>
            </w:r>
          </w:p>
        </w:tc>
        <w:tc>
          <w:tcPr>
            <w:tcW w:w="1585" w:type="dxa"/>
            <w:tcBorders>
              <w:top w:val="single" w:sz="4" w:space="0" w:color="000000"/>
              <w:left w:val="single" w:sz="4" w:space="0" w:color="000000"/>
              <w:bottom w:val="single" w:sz="4" w:space="0" w:color="000000"/>
            </w:tcBorders>
          </w:tcPr>
          <w:p w14:paraId="3C85323B" w14:textId="77777777" w:rsidR="009C193D" w:rsidRPr="00D60332" w:rsidRDefault="009C193D" w:rsidP="00AD3D29">
            <w:pPr>
              <w:pStyle w:val="ac"/>
              <w:snapToGrid w:val="0"/>
              <w:spacing w:line="276" w:lineRule="auto"/>
              <w:jc w:val="both"/>
              <w:rPr>
                <w:rFonts w:ascii="Times New Roman" w:hAnsi="Times New Roman"/>
                <w:b/>
                <w:sz w:val="20"/>
                <w:szCs w:val="20"/>
              </w:rPr>
            </w:pPr>
            <w:r w:rsidRPr="00D60332">
              <w:rPr>
                <w:rFonts w:ascii="Times New Roman" w:hAnsi="Times New Roman"/>
                <w:b/>
                <w:sz w:val="20"/>
                <w:szCs w:val="20"/>
              </w:rPr>
              <w:t>Пятница</w:t>
            </w:r>
          </w:p>
        </w:tc>
        <w:tc>
          <w:tcPr>
            <w:tcW w:w="1453" w:type="dxa"/>
            <w:tcBorders>
              <w:top w:val="single" w:sz="4" w:space="0" w:color="000000"/>
              <w:left w:val="single" w:sz="4" w:space="0" w:color="000000"/>
              <w:bottom w:val="single" w:sz="4" w:space="0" w:color="000000"/>
              <w:right w:val="single" w:sz="4" w:space="0" w:color="000000"/>
            </w:tcBorders>
          </w:tcPr>
          <w:p w14:paraId="5CE4CC5C" w14:textId="77777777" w:rsidR="009C193D" w:rsidRPr="00D60332" w:rsidRDefault="009C193D" w:rsidP="00AD3D29">
            <w:pPr>
              <w:pStyle w:val="ac"/>
              <w:snapToGrid w:val="0"/>
              <w:spacing w:line="276" w:lineRule="auto"/>
              <w:jc w:val="both"/>
              <w:rPr>
                <w:rFonts w:ascii="Times New Roman" w:hAnsi="Times New Roman"/>
                <w:b/>
                <w:sz w:val="20"/>
                <w:szCs w:val="20"/>
              </w:rPr>
            </w:pPr>
            <w:r w:rsidRPr="00D60332">
              <w:rPr>
                <w:rFonts w:ascii="Times New Roman" w:hAnsi="Times New Roman"/>
                <w:b/>
                <w:sz w:val="20"/>
                <w:szCs w:val="20"/>
              </w:rPr>
              <w:t>Суббота</w:t>
            </w:r>
          </w:p>
        </w:tc>
      </w:tr>
      <w:tr w:rsidR="009C193D" w:rsidRPr="00AD3D29" w14:paraId="6E311B0D" w14:textId="77777777" w:rsidTr="00D60332">
        <w:trPr>
          <w:trHeight w:val="619"/>
        </w:trPr>
        <w:tc>
          <w:tcPr>
            <w:tcW w:w="401" w:type="dxa"/>
            <w:tcBorders>
              <w:top w:val="single" w:sz="4" w:space="0" w:color="000000"/>
              <w:left w:val="single" w:sz="4" w:space="0" w:color="000000"/>
              <w:bottom w:val="single" w:sz="4" w:space="0" w:color="000000"/>
            </w:tcBorders>
          </w:tcPr>
          <w:p w14:paraId="79E51497" w14:textId="77777777" w:rsidR="009C193D" w:rsidRPr="00D60332" w:rsidRDefault="009C193D" w:rsidP="00AD3D29">
            <w:pPr>
              <w:pStyle w:val="ac"/>
              <w:snapToGrid w:val="0"/>
              <w:spacing w:line="276" w:lineRule="auto"/>
              <w:jc w:val="both"/>
              <w:rPr>
                <w:rFonts w:ascii="Times New Roman" w:hAnsi="Times New Roman"/>
                <w:b/>
                <w:sz w:val="20"/>
                <w:szCs w:val="20"/>
              </w:rPr>
            </w:pPr>
            <w:r w:rsidRPr="00D60332">
              <w:rPr>
                <w:rFonts w:ascii="Times New Roman" w:hAnsi="Times New Roman"/>
                <w:b/>
                <w:sz w:val="20"/>
                <w:szCs w:val="20"/>
              </w:rPr>
              <w:t>1</w:t>
            </w:r>
          </w:p>
        </w:tc>
        <w:tc>
          <w:tcPr>
            <w:tcW w:w="1585" w:type="dxa"/>
            <w:tcBorders>
              <w:top w:val="single" w:sz="4" w:space="0" w:color="000000"/>
              <w:left w:val="single" w:sz="4" w:space="0" w:color="000000"/>
              <w:bottom w:val="single" w:sz="4" w:space="0" w:color="000000"/>
            </w:tcBorders>
          </w:tcPr>
          <w:p w14:paraId="6453DB9D"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Математика</w:t>
            </w:r>
          </w:p>
        </w:tc>
        <w:tc>
          <w:tcPr>
            <w:tcW w:w="1449" w:type="dxa"/>
            <w:tcBorders>
              <w:top w:val="single" w:sz="4" w:space="0" w:color="000000"/>
              <w:left w:val="single" w:sz="4" w:space="0" w:color="000000"/>
              <w:bottom w:val="single" w:sz="4" w:space="0" w:color="000000"/>
            </w:tcBorders>
          </w:tcPr>
          <w:p w14:paraId="001D127F"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 xml:space="preserve">Физическая </w:t>
            </w:r>
            <w:r w:rsidRPr="00D60332">
              <w:rPr>
                <w:rFonts w:ascii="Times New Roman" w:hAnsi="Times New Roman"/>
                <w:sz w:val="20"/>
                <w:szCs w:val="20"/>
              </w:rPr>
              <w:lastRenderedPageBreak/>
              <w:t>культура</w:t>
            </w:r>
          </w:p>
        </w:tc>
        <w:tc>
          <w:tcPr>
            <w:tcW w:w="1590" w:type="dxa"/>
            <w:tcBorders>
              <w:top w:val="single" w:sz="4" w:space="0" w:color="000000"/>
              <w:left w:val="single" w:sz="4" w:space="0" w:color="000000"/>
              <w:bottom w:val="single" w:sz="4" w:space="0" w:color="000000"/>
            </w:tcBorders>
          </w:tcPr>
          <w:p w14:paraId="765B3A4C"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lastRenderedPageBreak/>
              <w:t>Физика</w:t>
            </w:r>
          </w:p>
        </w:tc>
        <w:tc>
          <w:tcPr>
            <w:tcW w:w="1453" w:type="dxa"/>
            <w:tcBorders>
              <w:top w:val="single" w:sz="4" w:space="0" w:color="000000"/>
              <w:left w:val="single" w:sz="4" w:space="0" w:color="000000"/>
              <w:bottom w:val="single" w:sz="4" w:space="0" w:color="000000"/>
            </w:tcBorders>
          </w:tcPr>
          <w:p w14:paraId="24D85D3D"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ОБЖ</w:t>
            </w:r>
          </w:p>
        </w:tc>
        <w:tc>
          <w:tcPr>
            <w:tcW w:w="1585" w:type="dxa"/>
            <w:tcBorders>
              <w:top w:val="single" w:sz="4" w:space="0" w:color="000000"/>
              <w:left w:val="single" w:sz="4" w:space="0" w:color="000000"/>
              <w:bottom w:val="single" w:sz="4" w:space="0" w:color="000000"/>
            </w:tcBorders>
          </w:tcPr>
          <w:p w14:paraId="1B7DB71E"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Химия</w:t>
            </w:r>
          </w:p>
        </w:tc>
        <w:tc>
          <w:tcPr>
            <w:tcW w:w="1453" w:type="dxa"/>
            <w:tcBorders>
              <w:top w:val="single" w:sz="4" w:space="0" w:color="000000"/>
              <w:left w:val="single" w:sz="4" w:space="0" w:color="000000"/>
              <w:bottom w:val="single" w:sz="4" w:space="0" w:color="000000"/>
              <w:right w:val="single" w:sz="4" w:space="0" w:color="000000"/>
            </w:tcBorders>
          </w:tcPr>
          <w:p w14:paraId="40E6B817"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Математика</w:t>
            </w:r>
          </w:p>
        </w:tc>
      </w:tr>
      <w:tr w:rsidR="009C193D" w:rsidRPr="00AD3D29" w14:paraId="0B0A9026" w14:textId="77777777" w:rsidTr="00D60332">
        <w:trPr>
          <w:trHeight w:val="369"/>
        </w:trPr>
        <w:tc>
          <w:tcPr>
            <w:tcW w:w="401" w:type="dxa"/>
            <w:tcBorders>
              <w:top w:val="single" w:sz="4" w:space="0" w:color="000000"/>
              <w:left w:val="single" w:sz="4" w:space="0" w:color="000000"/>
              <w:bottom w:val="single" w:sz="4" w:space="0" w:color="000000"/>
            </w:tcBorders>
          </w:tcPr>
          <w:p w14:paraId="6CE7B39C" w14:textId="77777777" w:rsidR="009C193D" w:rsidRPr="00D60332" w:rsidRDefault="009C193D" w:rsidP="00AD3D29">
            <w:pPr>
              <w:pStyle w:val="ac"/>
              <w:snapToGrid w:val="0"/>
              <w:spacing w:line="276" w:lineRule="auto"/>
              <w:jc w:val="both"/>
              <w:rPr>
                <w:rFonts w:ascii="Times New Roman" w:hAnsi="Times New Roman"/>
                <w:b/>
                <w:sz w:val="20"/>
                <w:szCs w:val="20"/>
              </w:rPr>
            </w:pPr>
            <w:r w:rsidRPr="00D60332">
              <w:rPr>
                <w:rFonts w:ascii="Times New Roman" w:hAnsi="Times New Roman"/>
                <w:b/>
                <w:sz w:val="20"/>
                <w:szCs w:val="20"/>
              </w:rPr>
              <w:t>2</w:t>
            </w:r>
          </w:p>
        </w:tc>
        <w:tc>
          <w:tcPr>
            <w:tcW w:w="1585" w:type="dxa"/>
            <w:tcBorders>
              <w:top w:val="single" w:sz="4" w:space="0" w:color="000000"/>
              <w:left w:val="single" w:sz="4" w:space="0" w:color="000000"/>
              <w:bottom w:val="single" w:sz="4" w:space="0" w:color="000000"/>
            </w:tcBorders>
          </w:tcPr>
          <w:p w14:paraId="0FE26B79"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Физика</w:t>
            </w:r>
          </w:p>
        </w:tc>
        <w:tc>
          <w:tcPr>
            <w:tcW w:w="1449" w:type="dxa"/>
            <w:tcBorders>
              <w:top w:val="single" w:sz="4" w:space="0" w:color="000000"/>
              <w:left w:val="single" w:sz="4" w:space="0" w:color="000000"/>
              <w:bottom w:val="single" w:sz="4" w:space="0" w:color="000000"/>
            </w:tcBorders>
          </w:tcPr>
          <w:p w14:paraId="7C41C7E9"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История</w:t>
            </w:r>
          </w:p>
        </w:tc>
        <w:tc>
          <w:tcPr>
            <w:tcW w:w="1590" w:type="dxa"/>
            <w:tcBorders>
              <w:top w:val="single" w:sz="4" w:space="0" w:color="000000"/>
              <w:left w:val="single" w:sz="4" w:space="0" w:color="000000"/>
              <w:bottom w:val="single" w:sz="4" w:space="0" w:color="000000"/>
            </w:tcBorders>
          </w:tcPr>
          <w:p w14:paraId="029F3660"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Информатика</w:t>
            </w:r>
          </w:p>
        </w:tc>
        <w:tc>
          <w:tcPr>
            <w:tcW w:w="1453" w:type="dxa"/>
            <w:tcBorders>
              <w:top w:val="single" w:sz="4" w:space="0" w:color="000000"/>
              <w:left w:val="single" w:sz="4" w:space="0" w:color="000000"/>
              <w:bottom w:val="single" w:sz="4" w:space="0" w:color="000000"/>
            </w:tcBorders>
          </w:tcPr>
          <w:p w14:paraId="30F5B6C0"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Физика</w:t>
            </w:r>
          </w:p>
        </w:tc>
        <w:tc>
          <w:tcPr>
            <w:tcW w:w="1585" w:type="dxa"/>
            <w:tcBorders>
              <w:top w:val="single" w:sz="4" w:space="0" w:color="000000"/>
              <w:left w:val="single" w:sz="4" w:space="0" w:color="000000"/>
              <w:bottom w:val="single" w:sz="4" w:space="0" w:color="000000"/>
            </w:tcBorders>
          </w:tcPr>
          <w:p w14:paraId="5D70AE3B"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МХК</w:t>
            </w:r>
          </w:p>
        </w:tc>
        <w:tc>
          <w:tcPr>
            <w:tcW w:w="1453" w:type="dxa"/>
            <w:tcBorders>
              <w:top w:val="single" w:sz="4" w:space="0" w:color="000000"/>
              <w:left w:val="single" w:sz="4" w:space="0" w:color="000000"/>
              <w:bottom w:val="single" w:sz="4" w:space="0" w:color="000000"/>
              <w:right w:val="single" w:sz="4" w:space="0" w:color="000000"/>
            </w:tcBorders>
          </w:tcPr>
          <w:p w14:paraId="46D8ED0B"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Экология</w:t>
            </w:r>
          </w:p>
        </w:tc>
      </w:tr>
      <w:tr w:rsidR="009C193D" w:rsidRPr="00AD3D29" w14:paraId="2F84263F" w14:textId="77777777" w:rsidTr="00D60332">
        <w:trPr>
          <w:trHeight w:val="633"/>
        </w:trPr>
        <w:tc>
          <w:tcPr>
            <w:tcW w:w="401" w:type="dxa"/>
            <w:tcBorders>
              <w:top w:val="single" w:sz="4" w:space="0" w:color="000000"/>
              <w:left w:val="single" w:sz="4" w:space="0" w:color="000000"/>
              <w:bottom w:val="single" w:sz="4" w:space="0" w:color="000000"/>
            </w:tcBorders>
          </w:tcPr>
          <w:p w14:paraId="2F48AA6B" w14:textId="77777777" w:rsidR="009C193D" w:rsidRPr="00D60332" w:rsidRDefault="009C193D" w:rsidP="00AD3D29">
            <w:pPr>
              <w:pStyle w:val="ac"/>
              <w:snapToGrid w:val="0"/>
              <w:spacing w:line="276" w:lineRule="auto"/>
              <w:jc w:val="both"/>
              <w:rPr>
                <w:rFonts w:ascii="Times New Roman" w:hAnsi="Times New Roman"/>
                <w:b/>
                <w:sz w:val="20"/>
                <w:szCs w:val="20"/>
              </w:rPr>
            </w:pPr>
            <w:r w:rsidRPr="00D60332">
              <w:rPr>
                <w:rFonts w:ascii="Times New Roman" w:hAnsi="Times New Roman"/>
                <w:b/>
                <w:sz w:val="20"/>
                <w:szCs w:val="20"/>
              </w:rPr>
              <w:t>3</w:t>
            </w:r>
          </w:p>
        </w:tc>
        <w:tc>
          <w:tcPr>
            <w:tcW w:w="1585" w:type="dxa"/>
            <w:tcBorders>
              <w:top w:val="single" w:sz="4" w:space="0" w:color="000000"/>
              <w:left w:val="single" w:sz="4" w:space="0" w:color="000000"/>
              <w:bottom w:val="single" w:sz="4" w:space="0" w:color="000000"/>
            </w:tcBorders>
          </w:tcPr>
          <w:p w14:paraId="11BE8F95"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Русский язык</w:t>
            </w:r>
          </w:p>
        </w:tc>
        <w:tc>
          <w:tcPr>
            <w:tcW w:w="1449" w:type="dxa"/>
            <w:tcBorders>
              <w:top w:val="single" w:sz="4" w:space="0" w:color="000000"/>
              <w:left w:val="single" w:sz="4" w:space="0" w:color="000000"/>
              <w:bottom w:val="single" w:sz="4" w:space="0" w:color="000000"/>
            </w:tcBorders>
          </w:tcPr>
          <w:p w14:paraId="56971042"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Литература</w:t>
            </w:r>
          </w:p>
        </w:tc>
        <w:tc>
          <w:tcPr>
            <w:tcW w:w="1590" w:type="dxa"/>
            <w:tcBorders>
              <w:top w:val="single" w:sz="4" w:space="0" w:color="000000"/>
              <w:left w:val="single" w:sz="4" w:space="0" w:color="000000"/>
              <w:bottom w:val="single" w:sz="4" w:space="0" w:color="000000"/>
            </w:tcBorders>
          </w:tcPr>
          <w:p w14:paraId="7C57989A"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География</w:t>
            </w:r>
          </w:p>
        </w:tc>
        <w:tc>
          <w:tcPr>
            <w:tcW w:w="1453" w:type="dxa"/>
            <w:tcBorders>
              <w:top w:val="single" w:sz="4" w:space="0" w:color="000000"/>
              <w:left w:val="single" w:sz="4" w:space="0" w:color="000000"/>
              <w:bottom w:val="single" w:sz="4" w:space="0" w:color="000000"/>
            </w:tcBorders>
          </w:tcPr>
          <w:p w14:paraId="478649F9"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Математика</w:t>
            </w:r>
          </w:p>
        </w:tc>
        <w:tc>
          <w:tcPr>
            <w:tcW w:w="1585" w:type="dxa"/>
            <w:tcBorders>
              <w:top w:val="single" w:sz="4" w:space="0" w:color="000000"/>
              <w:left w:val="single" w:sz="4" w:space="0" w:color="000000"/>
              <w:bottom w:val="single" w:sz="4" w:space="0" w:color="000000"/>
            </w:tcBorders>
          </w:tcPr>
          <w:p w14:paraId="05D0C361"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Информатика</w:t>
            </w:r>
          </w:p>
        </w:tc>
        <w:tc>
          <w:tcPr>
            <w:tcW w:w="1453" w:type="dxa"/>
            <w:tcBorders>
              <w:top w:val="single" w:sz="4" w:space="0" w:color="000000"/>
              <w:left w:val="single" w:sz="4" w:space="0" w:color="000000"/>
              <w:bottom w:val="single" w:sz="4" w:space="0" w:color="000000"/>
              <w:right w:val="single" w:sz="4" w:space="0" w:color="000000"/>
            </w:tcBorders>
          </w:tcPr>
          <w:p w14:paraId="34E4259F"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Физическая культура</w:t>
            </w:r>
          </w:p>
        </w:tc>
      </w:tr>
      <w:tr w:rsidR="009C193D" w:rsidRPr="00AD3D29" w14:paraId="17889CEF" w14:textId="77777777" w:rsidTr="00D60332">
        <w:trPr>
          <w:trHeight w:val="633"/>
        </w:trPr>
        <w:tc>
          <w:tcPr>
            <w:tcW w:w="401" w:type="dxa"/>
            <w:tcBorders>
              <w:top w:val="single" w:sz="4" w:space="0" w:color="000000"/>
              <w:left w:val="single" w:sz="4" w:space="0" w:color="000000"/>
              <w:bottom w:val="single" w:sz="4" w:space="0" w:color="000000"/>
            </w:tcBorders>
          </w:tcPr>
          <w:p w14:paraId="7BBBFE6C" w14:textId="77777777" w:rsidR="009C193D" w:rsidRPr="00D60332" w:rsidRDefault="009C193D" w:rsidP="00AD3D29">
            <w:pPr>
              <w:pStyle w:val="ac"/>
              <w:snapToGrid w:val="0"/>
              <w:spacing w:line="276" w:lineRule="auto"/>
              <w:jc w:val="both"/>
              <w:rPr>
                <w:rFonts w:ascii="Times New Roman" w:hAnsi="Times New Roman"/>
                <w:b/>
                <w:sz w:val="20"/>
                <w:szCs w:val="20"/>
              </w:rPr>
            </w:pPr>
            <w:r w:rsidRPr="00D60332">
              <w:rPr>
                <w:rFonts w:ascii="Times New Roman" w:hAnsi="Times New Roman"/>
                <w:b/>
                <w:sz w:val="20"/>
                <w:szCs w:val="20"/>
              </w:rPr>
              <w:t>4</w:t>
            </w:r>
          </w:p>
        </w:tc>
        <w:tc>
          <w:tcPr>
            <w:tcW w:w="1585" w:type="dxa"/>
            <w:tcBorders>
              <w:top w:val="single" w:sz="4" w:space="0" w:color="000000"/>
              <w:left w:val="single" w:sz="4" w:space="0" w:color="000000"/>
              <w:bottom w:val="single" w:sz="4" w:space="0" w:color="000000"/>
            </w:tcBorders>
          </w:tcPr>
          <w:p w14:paraId="761C76A2"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Английский язык</w:t>
            </w:r>
          </w:p>
        </w:tc>
        <w:tc>
          <w:tcPr>
            <w:tcW w:w="1449" w:type="dxa"/>
            <w:tcBorders>
              <w:top w:val="single" w:sz="4" w:space="0" w:color="000000"/>
              <w:left w:val="single" w:sz="4" w:space="0" w:color="000000"/>
              <w:bottom w:val="single" w:sz="4" w:space="0" w:color="000000"/>
            </w:tcBorders>
          </w:tcPr>
          <w:p w14:paraId="3D00195E" w14:textId="77777777" w:rsidR="009C193D" w:rsidRPr="00D60332" w:rsidRDefault="009C193D" w:rsidP="00AD3D29">
            <w:pPr>
              <w:pStyle w:val="ac"/>
              <w:snapToGrid w:val="0"/>
              <w:spacing w:line="276" w:lineRule="auto"/>
              <w:jc w:val="both"/>
              <w:rPr>
                <w:rFonts w:ascii="Times New Roman" w:hAnsi="Times New Roman"/>
                <w:sz w:val="20"/>
                <w:szCs w:val="20"/>
              </w:rPr>
            </w:pPr>
          </w:p>
        </w:tc>
        <w:tc>
          <w:tcPr>
            <w:tcW w:w="1590" w:type="dxa"/>
            <w:tcBorders>
              <w:top w:val="single" w:sz="4" w:space="0" w:color="000000"/>
              <w:left w:val="single" w:sz="4" w:space="0" w:color="000000"/>
              <w:bottom w:val="single" w:sz="4" w:space="0" w:color="000000"/>
            </w:tcBorders>
          </w:tcPr>
          <w:p w14:paraId="47D9F002" w14:textId="77777777" w:rsidR="009C193D" w:rsidRPr="00D60332" w:rsidRDefault="009C193D" w:rsidP="00AD3D29">
            <w:pPr>
              <w:pStyle w:val="ac"/>
              <w:snapToGrid w:val="0"/>
              <w:spacing w:line="276" w:lineRule="auto"/>
              <w:jc w:val="both"/>
              <w:rPr>
                <w:rFonts w:ascii="Times New Roman" w:hAnsi="Times New Roman"/>
                <w:sz w:val="20"/>
                <w:szCs w:val="20"/>
              </w:rPr>
            </w:pPr>
          </w:p>
        </w:tc>
        <w:tc>
          <w:tcPr>
            <w:tcW w:w="1453" w:type="dxa"/>
            <w:tcBorders>
              <w:top w:val="single" w:sz="4" w:space="0" w:color="000000"/>
              <w:left w:val="single" w:sz="4" w:space="0" w:color="000000"/>
              <w:bottom w:val="single" w:sz="4" w:space="0" w:color="000000"/>
            </w:tcBorders>
          </w:tcPr>
          <w:p w14:paraId="0ED953CC"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Классный час</w:t>
            </w:r>
          </w:p>
        </w:tc>
        <w:tc>
          <w:tcPr>
            <w:tcW w:w="1585" w:type="dxa"/>
            <w:tcBorders>
              <w:top w:val="single" w:sz="4" w:space="0" w:color="000000"/>
              <w:left w:val="single" w:sz="4" w:space="0" w:color="000000"/>
              <w:bottom w:val="single" w:sz="4" w:space="0" w:color="000000"/>
            </w:tcBorders>
          </w:tcPr>
          <w:p w14:paraId="42706F22" w14:textId="77777777" w:rsidR="009C193D" w:rsidRPr="00D60332" w:rsidRDefault="009C193D" w:rsidP="00AD3D29">
            <w:pPr>
              <w:pStyle w:val="ac"/>
              <w:snapToGrid w:val="0"/>
              <w:spacing w:line="276" w:lineRule="auto"/>
              <w:jc w:val="both"/>
              <w:rPr>
                <w:rFonts w:ascii="Times New Roman" w:hAnsi="Times New Roman"/>
                <w:sz w:val="20"/>
                <w:szCs w:val="20"/>
              </w:rPr>
            </w:pPr>
            <w:r w:rsidRPr="00D60332">
              <w:rPr>
                <w:rFonts w:ascii="Times New Roman" w:hAnsi="Times New Roman"/>
                <w:sz w:val="20"/>
                <w:szCs w:val="20"/>
              </w:rPr>
              <w:t>Литература</w:t>
            </w:r>
          </w:p>
        </w:tc>
        <w:tc>
          <w:tcPr>
            <w:tcW w:w="1453" w:type="dxa"/>
            <w:tcBorders>
              <w:top w:val="single" w:sz="4" w:space="0" w:color="000000"/>
              <w:left w:val="single" w:sz="4" w:space="0" w:color="000000"/>
              <w:bottom w:val="single" w:sz="4" w:space="0" w:color="000000"/>
              <w:right w:val="single" w:sz="4" w:space="0" w:color="000000"/>
            </w:tcBorders>
          </w:tcPr>
          <w:p w14:paraId="6E6443C4" w14:textId="77777777" w:rsidR="009C193D" w:rsidRPr="00D60332" w:rsidRDefault="009C193D" w:rsidP="00AD3D29">
            <w:pPr>
              <w:pStyle w:val="ac"/>
              <w:snapToGrid w:val="0"/>
              <w:spacing w:line="276" w:lineRule="auto"/>
              <w:jc w:val="both"/>
              <w:rPr>
                <w:rFonts w:ascii="Times New Roman" w:hAnsi="Times New Roman"/>
                <w:sz w:val="20"/>
                <w:szCs w:val="20"/>
              </w:rPr>
            </w:pPr>
          </w:p>
        </w:tc>
      </w:tr>
    </w:tbl>
    <w:p w14:paraId="6EF9317F" w14:textId="77777777" w:rsidR="009C193D" w:rsidRPr="00AD3D29" w:rsidRDefault="009C193D" w:rsidP="00AD3D29">
      <w:pPr>
        <w:spacing w:line="276" w:lineRule="auto"/>
        <w:jc w:val="both"/>
        <w:rPr>
          <w:rFonts w:ascii="Times New Roman" w:hAnsi="Times New Roman"/>
        </w:rPr>
      </w:pPr>
    </w:p>
    <w:p w14:paraId="68ECC993" w14:textId="77777777" w:rsidR="009C193D" w:rsidRPr="00AD3D29" w:rsidRDefault="009C193D" w:rsidP="00403221">
      <w:pPr>
        <w:pStyle w:val="ac"/>
        <w:numPr>
          <w:ilvl w:val="0"/>
          <w:numId w:val="33"/>
        </w:numPr>
        <w:autoSpaceDE w:val="0"/>
        <w:spacing w:after="0" w:line="276" w:lineRule="auto"/>
        <w:jc w:val="both"/>
        <w:rPr>
          <w:rFonts w:ascii="Times New Roman" w:hAnsi="Times New Roman"/>
        </w:rPr>
      </w:pPr>
      <w:r w:rsidRPr="00AD3D29">
        <w:rPr>
          <w:rFonts w:ascii="Times New Roman" w:hAnsi="Times New Roman"/>
        </w:rPr>
        <w:t>Заполните остальные ячейки, придерживаясь следующего требования:</w:t>
      </w:r>
      <w:r w:rsidRPr="00AD3D29">
        <w:rPr>
          <w:rFonts w:ascii="Times New Roman" w:hAnsi="Times New Roman"/>
          <w:b/>
        </w:rPr>
        <w:t xml:space="preserve"> на первом уроке</w:t>
      </w:r>
      <w:r w:rsidRPr="00AD3D29">
        <w:rPr>
          <w:rFonts w:ascii="Times New Roman" w:hAnsi="Times New Roman"/>
        </w:rPr>
        <w:t xml:space="preserve"> должны быть «короткие» названия уроков,</w:t>
      </w:r>
      <w:r w:rsidRPr="00AD3D29">
        <w:rPr>
          <w:rFonts w:ascii="Times New Roman" w:hAnsi="Times New Roman"/>
          <w:b/>
        </w:rPr>
        <w:t xml:space="preserve"> вписывающиеся в одну строчку</w:t>
      </w:r>
      <w:r w:rsidRPr="00AD3D29">
        <w:rPr>
          <w:rFonts w:ascii="Times New Roman" w:hAnsi="Times New Roman"/>
        </w:rPr>
        <w:t xml:space="preserve"> (например, физика) и "длинные" —</w:t>
      </w:r>
      <w:r w:rsidRPr="00AD3D29">
        <w:rPr>
          <w:rFonts w:ascii="Times New Roman" w:hAnsi="Times New Roman"/>
          <w:b/>
        </w:rPr>
        <w:t xml:space="preserve"> в две строчки</w:t>
      </w:r>
      <w:r w:rsidRPr="00AD3D29">
        <w:rPr>
          <w:rFonts w:ascii="Times New Roman" w:hAnsi="Times New Roman"/>
        </w:rPr>
        <w:t xml:space="preserve"> (например, физическая культура),</w:t>
      </w:r>
      <w:r w:rsidRPr="00AD3D29">
        <w:rPr>
          <w:rFonts w:ascii="Times New Roman" w:hAnsi="Times New Roman"/>
          <w:b/>
        </w:rPr>
        <w:t xml:space="preserve"> на втором уроке</w:t>
      </w:r>
      <w:r w:rsidRPr="00AD3D29">
        <w:rPr>
          <w:rFonts w:ascii="Times New Roman" w:hAnsi="Times New Roman"/>
        </w:rPr>
        <w:t xml:space="preserve"> все предметы</w:t>
      </w:r>
      <w:r w:rsidRPr="00AD3D29">
        <w:rPr>
          <w:rFonts w:ascii="Times New Roman" w:hAnsi="Times New Roman"/>
          <w:b/>
        </w:rPr>
        <w:t xml:space="preserve"> должны помещаться в одну строчку, </w:t>
      </w:r>
      <w:r w:rsidRPr="00AD3D29">
        <w:rPr>
          <w:rFonts w:ascii="Times New Roman" w:hAnsi="Times New Roman"/>
        </w:rPr>
        <w:t>остальные уроки произвольно.</w:t>
      </w:r>
    </w:p>
    <w:p w14:paraId="5EFDF0BB" w14:textId="77777777" w:rsidR="009C193D" w:rsidRPr="00AD3D29" w:rsidRDefault="009C193D" w:rsidP="00403221">
      <w:pPr>
        <w:pStyle w:val="ac"/>
        <w:numPr>
          <w:ilvl w:val="0"/>
          <w:numId w:val="33"/>
        </w:numPr>
        <w:autoSpaceDE w:val="0"/>
        <w:spacing w:after="0" w:line="276" w:lineRule="auto"/>
        <w:jc w:val="both"/>
        <w:rPr>
          <w:rFonts w:ascii="Times New Roman" w:hAnsi="Times New Roman"/>
        </w:rPr>
      </w:pPr>
      <w:r w:rsidRPr="00AD3D29">
        <w:rPr>
          <w:rFonts w:ascii="Times New Roman" w:hAnsi="Times New Roman"/>
        </w:rPr>
        <w:t>Выполните Просмотр</w:t>
      </w:r>
      <w:r w:rsidRPr="00AD3D29">
        <w:rPr>
          <w:rFonts w:ascii="Times New Roman" w:hAnsi="Times New Roman"/>
          <w:b/>
        </w:rPr>
        <w:t xml:space="preserve">  Файл</w:t>
      </w:r>
      <w:r w:rsidR="00E15B51" w:rsidRPr="00AD3D29">
        <w:rPr>
          <w:rFonts w:ascii="Times New Roman" w:hAnsi="Times New Roman"/>
          <w:b/>
        </w:rPr>
        <w:sym w:font="Wingdings 3" w:char="F022"/>
      </w:r>
      <w:r w:rsidRPr="00AD3D29">
        <w:rPr>
          <w:rFonts w:ascii="Times New Roman" w:hAnsi="Times New Roman"/>
          <w:b/>
        </w:rPr>
        <w:t>Предварительный просмотр,</w:t>
      </w:r>
      <w:r w:rsidRPr="00AD3D29">
        <w:rPr>
          <w:rFonts w:ascii="Times New Roman" w:hAnsi="Times New Roman"/>
        </w:rPr>
        <w:t xml:space="preserve"> используйте "лупу" (щелчок мышью) для увеличения масштаба просмотра (или используйте кнопку </w:t>
      </w:r>
      <w:r w:rsidRPr="00AD3D29">
        <w:rPr>
          <w:rFonts w:ascii="Times New Roman" w:hAnsi="Times New Roman"/>
          <w:b/>
        </w:rPr>
        <w:t>Предварительный просмотр</w:t>
      </w:r>
      <w:r w:rsidRPr="00AD3D29">
        <w:rPr>
          <w:rFonts w:ascii="Times New Roman" w:hAnsi="Times New Roman"/>
        </w:rPr>
        <w:t xml:space="preserve"> </w:t>
      </w:r>
      <w:r w:rsidRPr="00AD3D29">
        <w:rPr>
          <w:rFonts w:ascii="Times New Roman" w:hAnsi="Times New Roman"/>
        </w:rPr>
        <w:object w:dxaOrig="420" w:dyaOrig="420" w14:anchorId="0B89B0EE">
          <v:shape id="_x0000_i1033" type="#_x0000_t75" style="width:14.25pt;height:14.25pt" o:ole="" filled="t">
            <v:fill color2="black"/>
            <v:imagedata r:id="rId60" o:title=""/>
          </v:shape>
          <o:OLEObject Type="Embed" ProgID="Adobe" ShapeID="_x0000_i1033" DrawAspect="Content" ObjectID="_1772473793" r:id="rId61"/>
        </w:object>
      </w:r>
      <w:r w:rsidRPr="00AD3D29">
        <w:rPr>
          <w:rFonts w:ascii="Times New Roman" w:hAnsi="Times New Roman"/>
        </w:rPr>
        <w:t xml:space="preserve"> на панели инструментов). Видно, что таблица не разлинована.</w:t>
      </w:r>
    </w:p>
    <w:p w14:paraId="4F091817" w14:textId="77777777" w:rsidR="009C193D" w:rsidRPr="00AD3D29" w:rsidRDefault="009C193D" w:rsidP="00403221">
      <w:pPr>
        <w:pStyle w:val="ac"/>
        <w:numPr>
          <w:ilvl w:val="0"/>
          <w:numId w:val="33"/>
        </w:numPr>
        <w:autoSpaceDE w:val="0"/>
        <w:spacing w:after="0" w:line="276" w:lineRule="auto"/>
        <w:jc w:val="both"/>
        <w:rPr>
          <w:rFonts w:ascii="Times New Roman" w:hAnsi="Times New Roman"/>
        </w:rPr>
      </w:pPr>
      <w:r w:rsidRPr="00AD3D29">
        <w:rPr>
          <w:rFonts w:ascii="Times New Roman" w:hAnsi="Times New Roman"/>
        </w:rPr>
        <w:t xml:space="preserve">Закройте </w:t>
      </w:r>
      <w:r w:rsidRPr="00AD3D29">
        <w:rPr>
          <w:rFonts w:ascii="Times New Roman" w:hAnsi="Times New Roman"/>
          <w:i/>
        </w:rPr>
        <w:t>Просмотр</w:t>
      </w:r>
      <w:r w:rsidRPr="00AD3D29">
        <w:rPr>
          <w:rFonts w:ascii="Times New Roman" w:hAnsi="Times New Roman"/>
        </w:rPr>
        <w:t xml:space="preserve"> (кнопка </w:t>
      </w:r>
      <w:r w:rsidRPr="00AD3D29">
        <w:rPr>
          <w:rFonts w:ascii="Times New Roman" w:hAnsi="Times New Roman"/>
          <w:b/>
        </w:rPr>
        <w:t>Закрыть</w:t>
      </w:r>
      <w:r w:rsidRPr="00AD3D29">
        <w:rPr>
          <w:rFonts w:ascii="Times New Roman" w:hAnsi="Times New Roman"/>
        </w:rPr>
        <w:t>).</w:t>
      </w:r>
    </w:p>
    <w:p w14:paraId="2AEE023F" w14:textId="77777777" w:rsidR="009C193D" w:rsidRPr="00AD3D29" w:rsidRDefault="009C193D" w:rsidP="00403221">
      <w:pPr>
        <w:pStyle w:val="ac"/>
        <w:numPr>
          <w:ilvl w:val="0"/>
          <w:numId w:val="33"/>
        </w:numPr>
        <w:autoSpaceDE w:val="0"/>
        <w:spacing w:after="0" w:line="276" w:lineRule="auto"/>
        <w:jc w:val="both"/>
        <w:rPr>
          <w:rFonts w:ascii="Times New Roman" w:hAnsi="Times New Roman"/>
        </w:rPr>
      </w:pPr>
      <w:r w:rsidRPr="00AD3D29">
        <w:rPr>
          <w:rFonts w:ascii="Times New Roman" w:hAnsi="Times New Roman"/>
        </w:rPr>
        <w:t xml:space="preserve">Выделите таблицу и выполните обрамление. Для этого нажмите кнопку </w:t>
      </w:r>
      <w:r w:rsidRPr="00AD3D29">
        <w:rPr>
          <w:rFonts w:ascii="Times New Roman" w:hAnsi="Times New Roman"/>
          <w:b/>
        </w:rPr>
        <w:t>Таблицы и граница</w:t>
      </w:r>
      <w:r w:rsidRPr="00AD3D29">
        <w:rPr>
          <w:rFonts w:ascii="Times New Roman" w:hAnsi="Times New Roman"/>
        </w:rPr>
        <w:t xml:space="preserve"> </w:t>
      </w:r>
      <w:r w:rsidRPr="00AD3D29">
        <w:rPr>
          <w:rFonts w:ascii="Times New Roman" w:hAnsi="Times New Roman"/>
        </w:rPr>
        <w:object w:dxaOrig="420" w:dyaOrig="399" w14:anchorId="3C554CE3">
          <v:shape id="_x0000_i1034" type="#_x0000_t75" style="width:11.25pt;height:11.25pt" o:ole="" filled="t">
            <v:fill color2="black"/>
            <v:imagedata r:id="rId62" o:title=""/>
          </v:shape>
          <o:OLEObject Type="Embed" ProgID="Adobe" ShapeID="_x0000_i1034" DrawAspect="Content" ObjectID="_1772473794" r:id="rId63"/>
        </w:object>
      </w:r>
      <w:r w:rsidRPr="00AD3D29">
        <w:rPr>
          <w:rFonts w:ascii="Times New Roman" w:hAnsi="Times New Roman"/>
        </w:rPr>
        <w:t xml:space="preserve"> на панели инструментов. После этого появляется окно </w:t>
      </w:r>
      <w:r w:rsidRPr="00AD3D29">
        <w:rPr>
          <w:rFonts w:ascii="Times New Roman" w:hAnsi="Times New Roman"/>
          <w:i/>
        </w:rPr>
        <w:t>Таблицы и граница</w:t>
      </w:r>
      <w:r w:rsidR="003F3546" w:rsidRPr="00AD3D29">
        <w:rPr>
          <w:rFonts w:ascii="Times New Roman" w:hAnsi="Times New Roman"/>
        </w:rPr>
        <w:t xml:space="preserve"> (рис. </w:t>
      </w:r>
      <w:r w:rsidRPr="00AD3D29">
        <w:rPr>
          <w:rFonts w:ascii="Times New Roman" w:hAnsi="Times New Roman"/>
        </w:rPr>
        <w:t>5) в котором можно выбрать формат таблицы и параметры ее оформления. Выделяя таблицу, следите за тем, чтобы в выделение не попал маркер абзаца, следующего за таблицей.</w:t>
      </w:r>
    </w:p>
    <w:p w14:paraId="07D90734" w14:textId="69C70F21" w:rsidR="00647C15" w:rsidRPr="00AD3D29" w:rsidRDefault="00CD2871" w:rsidP="00AD3D29">
      <w:pPr>
        <w:pStyle w:val="ac"/>
        <w:spacing w:line="276" w:lineRule="auto"/>
        <w:ind w:left="661"/>
        <w:jc w:val="both"/>
        <w:rPr>
          <w:rFonts w:ascii="Times New Roman" w:hAnsi="Times New Roman"/>
        </w:rPr>
      </w:pPr>
      <w:r>
        <w:rPr>
          <w:rFonts w:ascii="Times New Roman" w:hAnsi="Times New Roman"/>
          <w:noProof/>
        </w:rPr>
        <mc:AlternateContent>
          <mc:Choice Requires="wps">
            <w:drawing>
              <wp:anchor distT="0" distB="0" distL="114300" distR="114300" simplePos="0" relativeHeight="251689984" behindDoc="0" locked="0" layoutInCell="1" allowOverlap="1" wp14:anchorId="2F7383AC" wp14:editId="1A2A7494">
                <wp:simplePos x="0" y="0"/>
                <wp:positionH relativeFrom="page">
                  <wp:posOffset>1609090</wp:posOffset>
                </wp:positionH>
                <wp:positionV relativeFrom="paragraph">
                  <wp:posOffset>106680</wp:posOffset>
                </wp:positionV>
                <wp:extent cx="5477510" cy="2655570"/>
                <wp:effectExtent l="8890" t="1905" r="0" b="0"/>
                <wp:wrapSquare wrapText="largest"/>
                <wp:docPr id="337"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7510" cy="265557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D11F53" w14:textId="77777777" w:rsidR="008E70BA" w:rsidRDefault="008E70BA" w:rsidP="009C193D">
                            <w:pPr>
                              <w:rPr>
                                <w:sz w:val="12"/>
                              </w:rPr>
                            </w:pPr>
                            <w:r>
                              <w:rPr>
                                <w:sz w:val="12"/>
                              </w:rPr>
                              <w:t xml:space="preserve">                                 Ластик, для удаления строк или столбцов                       Список типа линии                                       Список толщины линий</w:t>
                            </w:r>
                          </w:p>
                          <w:p w14:paraId="69AB9B60" w14:textId="77777777" w:rsidR="008E70BA" w:rsidRDefault="008E70BA" w:rsidP="009C193D">
                            <w:pPr>
                              <w:rPr>
                                <w:sz w:val="12"/>
                              </w:rPr>
                            </w:pPr>
                          </w:p>
                          <w:p w14:paraId="7774A51D" w14:textId="77777777" w:rsidR="008E70BA" w:rsidRDefault="008E70BA" w:rsidP="009C193D">
                            <w:pPr>
                              <w:jc w:val="center"/>
                            </w:pPr>
                            <w:r>
                              <w:object w:dxaOrig="6503" w:dyaOrig="2101" w14:anchorId="7FE33FDE">
                                <v:shape id="_x0000_i1036" type="#_x0000_t75" style="width:324.8pt;height:105.05pt" o:ole="" filled="t">
                                  <v:fill opacity="0" color2="black"/>
                                  <v:imagedata r:id="rId64" o:title=""/>
                                </v:shape>
                                <o:OLEObject Type="Embed" ProgID="Adobe" ShapeID="_x0000_i1036" DrawAspect="Content" ObjectID="_1772473861" r:id="rId65"/>
                              </w:object>
                            </w:r>
                          </w:p>
                          <w:p w14:paraId="50EF314F" w14:textId="77777777" w:rsidR="008E70BA" w:rsidRDefault="008E70BA" w:rsidP="009C193D"/>
                          <w:p w14:paraId="03439392" w14:textId="77777777" w:rsidR="008E70BA" w:rsidRDefault="008E70BA" w:rsidP="009C193D"/>
                          <w:p w14:paraId="528102C8" w14:textId="77777777" w:rsidR="008E70BA" w:rsidRDefault="008E70BA" w:rsidP="009C193D"/>
                          <w:p w14:paraId="3A549C15" w14:textId="77777777" w:rsidR="008E70BA" w:rsidRDefault="008E70BA" w:rsidP="009C193D">
                            <w:pPr>
                              <w:jc w:val="center"/>
                              <w:rPr>
                                <w:i/>
                              </w:rPr>
                            </w:pPr>
                            <w:r>
                              <w:rPr>
                                <w:i/>
                              </w:rPr>
                              <w:t>Рис.5. Диалоговое окно таблицы и граница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7383AC" id="Text Box 49" o:spid="_x0000_s1029" type="#_x0000_t202" style="position:absolute;left:0;text-align:left;margin-left:126.7pt;margin-top:8.4pt;width:431.3pt;height:209.1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" stroked="f">
                <v:fill opacity="0"/>
                <v:textbox inset="0,0,0,0">
                  <w:txbxContent>
                    <w:p w14:paraId="58D11F53" w14:textId="77777777" w:rsidR="008E70BA" w:rsidRDefault="008E70BA" w:rsidP="009C193D">
                      <w:pPr>
                        <w:rPr>
                          <w:sz w:val="12"/>
                        </w:rPr>
                      </w:pPr>
                      <w:r>
                        <w:rPr>
                          <w:sz w:val="12"/>
                        </w:rPr>
                        <w:t xml:space="preserve">                                 Ластик, для удаления строк или столбцов                       Список типа линии                                       Список толщины линий</w:t>
                      </w:r>
                    </w:p>
                    <w:p w14:paraId="69AB9B60" w14:textId="77777777" w:rsidR="008E70BA" w:rsidRDefault="008E70BA" w:rsidP="009C193D">
                      <w:pPr>
                        <w:rPr>
                          <w:sz w:val="12"/>
                        </w:rPr>
                      </w:pPr>
                    </w:p>
                    <w:p w14:paraId="7774A51D" w14:textId="77777777" w:rsidR="008E70BA" w:rsidRDefault="008E70BA" w:rsidP="009C193D">
                      <w:pPr>
                        <w:jc w:val="center"/>
                      </w:pPr>
                      <w:r>
                        <w:object w:dxaOrig="6503" w:dyaOrig="2101" w14:anchorId="7FE33FDE">
                          <v:shape id="_x0000_i1036" type="#_x0000_t75" style="width:324.8pt;height:105.05pt" o:ole="" filled="t">
                            <v:fill opacity="0" color2="black"/>
                            <v:imagedata r:id="rId64" o:title=""/>
                          </v:shape>
                          <o:OLEObject Type="Embed" ProgID="Adobe" ShapeID="_x0000_i1036" DrawAspect="Content" ObjectID="_1772473861" r:id="rId66"/>
                        </w:object>
                      </w:r>
                    </w:p>
                    <w:p w14:paraId="50EF314F" w14:textId="77777777" w:rsidR="008E70BA" w:rsidRDefault="008E70BA" w:rsidP="009C193D"/>
                    <w:p w14:paraId="03439392" w14:textId="77777777" w:rsidR="008E70BA" w:rsidRDefault="008E70BA" w:rsidP="009C193D"/>
                    <w:p w14:paraId="528102C8" w14:textId="77777777" w:rsidR="008E70BA" w:rsidRDefault="008E70BA" w:rsidP="009C193D"/>
                    <w:p w14:paraId="3A549C15" w14:textId="77777777" w:rsidR="008E70BA" w:rsidRDefault="008E70BA" w:rsidP="009C193D">
                      <w:pPr>
                        <w:jc w:val="center"/>
                        <w:rPr>
                          <w:i/>
                        </w:rPr>
                      </w:pPr>
                      <w:r>
                        <w:rPr>
                          <w:i/>
                        </w:rPr>
                        <w:t>Рис.5. Диалоговое окно таблицы и граница</w:t>
                      </w:r>
                    </w:p>
                  </w:txbxContent>
                </v:textbox>
                <w10:wrap type="square" side="largest" anchorx="page"/>
              </v:shape>
            </w:pict>
          </mc:Fallback>
        </mc:AlternateContent>
      </w:r>
    </w:p>
    <w:p w14:paraId="2BF600FA" w14:textId="77777777" w:rsidR="00647C15" w:rsidRPr="00AD3D29" w:rsidRDefault="00647C15" w:rsidP="00AD3D29">
      <w:pPr>
        <w:pStyle w:val="ac"/>
        <w:spacing w:line="276" w:lineRule="auto"/>
        <w:jc w:val="both"/>
        <w:rPr>
          <w:rFonts w:ascii="Times New Roman" w:hAnsi="Times New Roman"/>
        </w:rPr>
      </w:pPr>
    </w:p>
    <w:p w14:paraId="17903B4F" w14:textId="77777777" w:rsidR="00647C15" w:rsidRPr="00AD3D29" w:rsidRDefault="00647C15" w:rsidP="00AD3D29">
      <w:pPr>
        <w:pStyle w:val="ac"/>
        <w:spacing w:line="276" w:lineRule="auto"/>
        <w:jc w:val="both"/>
        <w:rPr>
          <w:rFonts w:ascii="Times New Roman" w:hAnsi="Times New Roman"/>
        </w:rPr>
      </w:pPr>
    </w:p>
    <w:p w14:paraId="133FF9ED" w14:textId="77777777" w:rsidR="00647C15" w:rsidRPr="00AD3D29" w:rsidRDefault="00647C15" w:rsidP="00AD3D29">
      <w:pPr>
        <w:pStyle w:val="ac"/>
        <w:spacing w:line="276" w:lineRule="auto"/>
        <w:jc w:val="both"/>
        <w:rPr>
          <w:rFonts w:ascii="Times New Roman" w:hAnsi="Times New Roman"/>
        </w:rPr>
      </w:pPr>
    </w:p>
    <w:p w14:paraId="1863C3BB" w14:textId="77777777" w:rsidR="00647C15" w:rsidRPr="00AD3D29" w:rsidRDefault="00647C15" w:rsidP="00AD3D29">
      <w:pPr>
        <w:pStyle w:val="ac"/>
        <w:spacing w:line="276" w:lineRule="auto"/>
        <w:jc w:val="both"/>
        <w:rPr>
          <w:rFonts w:ascii="Times New Roman" w:hAnsi="Times New Roman"/>
        </w:rPr>
      </w:pPr>
    </w:p>
    <w:p w14:paraId="46588D1D" w14:textId="77777777" w:rsidR="00647C15" w:rsidRPr="00AD3D29" w:rsidRDefault="00647C15" w:rsidP="00AD3D29">
      <w:pPr>
        <w:pStyle w:val="ac"/>
        <w:spacing w:line="276" w:lineRule="auto"/>
        <w:jc w:val="both"/>
        <w:rPr>
          <w:rFonts w:ascii="Times New Roman" w:hAnsi="Times New Roman"/>
        </w:rPr>
      </w:pPr>
    </w:p>
    <w:p w14:paraId="4E2A6382" w14:textId="77777777" w:rsidR="00647C15" w:rsidRPr="00AD3D29" w:rsidRDefault="00647C15" w:rsidP="00AD3D29">
      <w:pPr>
        <w:pStyle w:val="ac"/>
        <w:spacing w:line="276" w:lineRule="auto"/>
        <w:jc w:val="both"/>
        <w:rPr>
          <w:rFonts w:ascii="Times New Roman" w:hAnsi="Times New Roman"/>
        </w:rPr>
      </w:pPr>
    </w:p>
    <w:p w14:paraId="4B384120" w14:textId="77777777" w:rsidR="00647C15" w:rsidRPr="00AD3D29" w:rsidRDefault="00647C15" w:rsidP="00AD3D29">
      <w:pPr>
        <w:pStyle w:val="ac"/>
        <w:spacing w:line="276" w:lineRule="auto"/>
        <w:jc w:val="both"/>
        <w:rPr>
          <w:rFonts w:ascii="Times New Roman" w:hAnsi="Times New Roman"/>
        </w:rPr>
      </w:pPr>
    </w:p>
    <w:p w14:paraId="48274CBB" w14:textId="77777777" w:rsidR="00647C15" w:rsidRPr="00AD3D29" w:rsidRDefault="00647C15" w:rsidP="00AD3D29">
      <w:pPr>
        <w:pStyle w:val="ac"/>
        <w:spacing w:line="276" w:lineRule="auto"/>
        <w:jc w:val="both"/>
        <w:rPr>
          <w:rFonts w:ascii="Times New Roman" w:hAnsi="Times New Roman"/>
        </w:rPr>
      </w:pPr>
    </w:p>
    <w:p w14:paraId="26B76F30" w14:textId="77777777" w:rsidR="00647C15" w:rsidRPr="00AD3D29" w:rsidRDefault="00647C15" w:rsidP="00AD3D29">
      <w:pPr>
        <w:pStyle w:val="ac"/>
        <w:spacing w:line="276" w:lineRule="auto"/>
        <w:jc w:val="both"/>
        <w:rPr>
          <w:rFonts w:ascii="Times New Roman" w:hAnsi="Times New Roman"/>
        </w:rPr>
      </w:pPr>
    </w:p>
    <w:p w14:paraId="66314254" w14:textId="36F18F67" w:rsidR="009C193D" w:rsidRPr="00AD3D29" w:rsidRDefault="00CD2871" w:rsidP="00AD3D29">
      <w:pPr>
        <w:pStyle w:val="ac"/>
        <w:spacing w:line="276" w:lineRule="auto"/>
        <w:jc w:val="both"/>
        <w:rPr>
          <w:rFonts w:ascii="Times New Roman" w:hAnsi="Times New Roman"/>
        </w:rPr>
      </w:pPr>
      <w:r>
        <w:rPr>
          <w:rFonts w:ascii="Times New Roman" w:hAnsi="Times New Roman"/>
          <w:noProof/>
        </w:rPr>
        <mc:AlternateContent>
          <mc:Choice Requires="wps">
            <w:drawing>
              <wp:anchor distT="0" distB="0" distL="114300" distR="114300" simplePos="0" relativeHeight="251691008" behindDoc="1" locked="0" layoutInCell="1" allowOverlap="1" wp14:anchorId="7D8F23D7" wp14:editId="7C99E4F5">
                <wp:simplePos x="0" y="0"/>
                <wp:positionH relativeFrom="page">
                  <wp:posOffset>5015230</wp:posOffset>
                </wp:positionH>
                <wp:positionV relativeFrom="paragraph">
                  <wp:posOffset>68580</wp:posOffset>
                </wp:positionV>
                <wp:extent cx="1950720" cy="1195070"/>
                <wp:effectExtent l="5080" t="7620" r="6350" b="6985"/>
                <wp:wrapTight wrapText="largest">
                  <wp:wrapPolygon edited="0">
                    <wp:start x="0" y="0"/>
                    <wp:lineTo x="0" y="0"/>
                    <wp:lineTo x="0" y="0"/>
                  </wp:wrapPolygon>
                </wp:wrapTight>
                <wp:docPr id="336"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0720" cy="119507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5A2124" w14:textId="77777777" w:rsidR="008E70BA" w:rsidRDefault="008E70BA" w:rsidP="009C193D">
                            <w:pPr>
                              <w:jc w:val="center"/>
                              <w:rPr>
                                <w:i/>
                              </w:rPr>
                            </w:pPr>
                            <w:r>
                              <w:object w:dxaOrig="2461" w:dyaOrig="1081" w14:anchorId="4C162C59">
                                <v:shape id="_x0000_i1038" type="#_x0000_t75" style="width:153.7pt;height:69pt" o:ole="" filled="t">
                                  <v:fill opacity="0" color2="black"/>
                                  <v:imagedata r:id="rId67" o:title=""/>
                                </v:shape>
                                <o:OLEObject Type="Embed" ProgID="Adobe" ShapeID="_x0000_i1038" DrawAspect="Content" ObjectID="_1772473862" r:id="rId68"/>
                              </w:object>
                            </w:r>
                          </w:p>
                          <w:p w14:paraId="34B658B1" w14:textId="77777777" w:rsidR="008E70BA" w:rsidRDefault="008E70BA" w:rsidP="009C193D">
                            <w:pPr>
                              <w:jc w:val="center"/>
                              <w:rPr>
                                <w:i/>
                              </w:rPr>
                            </w:pPr>
                            <w:r>
                              <w:rPr>
                                <w:i/>
                              </w:rPr>
                              <w:t>Рис. 6. Выбор границ обрамления таблицы</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8F23D7" id="Text Box 50" o:spid="_x0000_s1030" type="#_x0000_t202" style="position:absolute;left:0;text-align:left;margin-left:394.9pt;margin-top:5.4pt;width:153.6pt;height:94.1pt;z-index:-251625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" stroked="f">
                <v:fill opacity="0"/>
                <v:textbox inset="0,0,0,0">
                  <w:txbxContent>
                    <w:p w14:paraId="785A2124" w14:textId="77777777" w:rsidR="008E70BA" w:rsidRDefault="008E70BA" w:rsidP="009C193D">
                      <w:pPr>
                        <w:jc w:val="center"/>
                        <w:rPr>
                          <w:i/>
                        </w:rPr>
                      </w:pPr>
                      <w:r>
                        <w:object w:dxaOrig="2461" w:dyaOrig="1081" w14:anchorId="4C162C59">
                          <v:shape id="_x0000_i1038" type="#_x0000_t75" style="width:153.7pt;height:69pt" o:ole="" filled="t">
                            <v:fill opacity="0" color2="black"/>
                            <v:imagedata r:id="rId67" o:title=""/>
                          </v:shape>
                          <o:OLEObject Type="Embed" ProgID="Adobe" ShapeID="_x0000_i1038" DrawAspect="Content" ObjectID="_1772473862" r:id="rId69"/>
                        </w:object>
                      </w:r>
                    </w:p>
                    <w:p w14:paraId="34B658B1" w14:textId="77777777" w:rsidR="008E70BA" w:rsidRDefault="008E70BA" w:rsidP="009C193D">
                      <w:pPr>
                        <w:jc w:val="center"/>
                        <w:rPr>
                          <w:i/>
                        </w:rPr>
                      </w:pPr>
                      <w:r>
                        <w:rPr>
                          <w:i/>
                        </w:rPr>
                        <w:t>Рис. 6. Выбор границ обрамления таблицы</w:t>
                      </w:r>
                    </w:p>
                  </w:txbxContent>
                </v:textbox>
                <w10:wrap type="tight" side="largest" anchorx="page"/>
              </v:shape>
            </w:pict>
          </mc:Fallback>
        </mc:AlternateContent>
      </w:r>
      <w:r w:rsidR="009C193D" w:rsidRPr="00AD3D29">
        <w:rPr>
          <w:rFonts w:ascii="Times New Roman" w:hAnsi="Times New Roman"/>
        </w:rPr>
        <w:t xml:space="preserve">Нажмите кнопку </w:t>
      </w:r>
      <w:r w:rsidR="009C193D" w:rsidRPr="00AD3D29">
        <w:rPr>
          <w:rFonts w:ascii="Times New Roman" w:hAnsi="Times New Roman"/>
          <w:b/>
        </w:rPr>
        <w:t xml:space="preserve">Обрамление </w:t>
      </w:r>
      <w:r w:rsidR="009C193D" w:rsidRPr="00AD3D29">
        <w:rPr>
          <w:rFonts w:ascii="Times New Roman" w:hAnsi="Times New Roman"/>
        </w:rPr>
        <w:t xml:space="preserve">и в появившемся списке нажмите кнопку </w:t>
      </w:r>
      <w:r w:rsidR="009C193D" w:rsidRPr="00AD3D29">
        <w:rPr>
          <w:rFonts w:ascii="Times New Roman" w:hAnsi="Times New Roman"/>
          <w:b/>
        </w:rPr>
        <w:t>Все границы</w:t>
      </w:r>
      <w:r w:rsidR="003F3546" w:rsidRPr="00AD3D29">
        <w:rPr>
          <w:rFonts w:ascii="Times New Roman" w:hAnsi="Times New Roman"/>
        </w:rPr>
        <w:t xml:space="preserve"> (рис. </w:t>
      </w:r>
      <w:r w:rsidR="009C193D" w:rsidRPr="00AD3D29">
        <w:rPr>
          <w:rFonts w:ascii="Times New Roman" w:hAnsi="Times New Roman"/>
        </w:rPr>
        <w:t>6).</w:t>
      </w:r>
    </w:p>
    <w:p w14:paraId="0ACA6BB5" w14:textId="77777777" w:rsidR="009C193D" w:rsidRPr="00AD3D29" w:rsidRDefault="009C193D" w:rsidP="00403221">
      <w:pPr>
        <w:pStyle w:val="ac"/>
        <w:numPr>
          <w:ilvl w:val="0"/>
          <w:numId w:val="33"/>
        </w:numPr>
        <w:autoSpaceDE w:val="0"/>
        <w:spacing w:after="0" w:line="276" w:lineRule="auto"/>
        <w:jc w:val="both"/>
        <w:rPr>
          <w:rFonts w:ascii="Times New Roman" w:hAnsi="Times New Roman"/>
        </w:rPr>
      </w:pPr>
      <w:r w:rsidRPr="00AD3D29">
        <w:rPr>
          <w:rFonts w:ascii="Times New Roman" w:hAnsi="Times New Roman"/>
        </w:rPr>
        <w:t xml:space="preserve">Выполните </w:t>
      </w:r>
      <w:r w:rsidRPr="00AD3D29">
        <w:rPr>
          <w:rFonts w:ascii="Times New Roman" w:hAnsi="Times New Roman"/>
          <w:i/>
        </w:rPr>
        <w:t>Просмотр</w:t>
      </w:r>
      <w:r w:rsidRPr="00AD3D29">
        <w:rPr>
          <w:rFonts w:ascii="Times New Roman" w:hAnsi="Times New Roman"/>
        </w:rPr>
        <w:t xml:space="preserve">. Для этого нажмите кнопку  </w:t>
      </w:r>
      <w:r w:rsidRPr="00AD3D29">
        <w:rPr>
          <w:rFonts w:ascii="Times New Roman" w:hAnsi="Times New Roman"/>
        </w:rPr>
        <w:object w:dxaOrig="420" w:dyaOrig="420" w14:anchorId="775EDE72">
          <v:shape id="_x0000_i1039" type="#_x0000_t75" style="width:14.25pt;height:14.25pt" o:ole="" filled="t">
            <v:fill color2="black"/>
            <v:imagedata r:id="rId60" o:title=""/>
          </v:shape>
          <o:OLEObject Type="Embed" ProgID="Adobe" ShapeID="_x0000_i1039" DrawAspect="Content" ObjectID="_1772473795" r:id="rId70"/>
        </w:object>
      </w:r>
      <w:r w:rsidRPr="00AD3D29">
        <w:rPr>
          <w:rFonts w:ascii="Times New Roman" w:hAnsi="Times New Roman"/>
        </w:rPr>
        <w:t xml:space="preserve"> на панели инструментов. В результате вы увидите, что обрамление всей таблицы выполнено линиями одной толщины.</w:t>
      </w:r>
    </w:p>
    <w:p w14:paraId="1292B468" w14:textId="77777777" w:rsidR="009C193D" w:rsidRPr="00AD3D29" w:rsidRDefault="009C193D" w:rsidP="00403221">
      <w:pPr>
        <w:pStyle w:val="ac"/>
        <w:numPr>
          <w:ilvl w:val="0"/>
          <w:numId w:val="33"/>
        </w:numPr>
        <w:autoSpaceDE w:val="0"/>
        <w:spacing w:after="0" w:line="276" w:lineRule="auto"/>
        <w:jc w:val="both"/>
        <w:rPr>
          <w:rFonts w:ascii="Times New Roman" w:hAnsi="Times New Roman"/>
          <w:b/>
        </w:rPr>
      </w:pPr>
      <w:r w:rsidRPr="00AD3D29">
        <w:rPr>
          <w:rFonts w:ascii="Times New Roman" w:hAnsi="Times New Roman"/>
        </w:rPr>
        <w:t xml:space="preserve">На данном примере можно попробовать способы вставки и удаления строк и столбцов. Выделив строку (столбец), щелкните мышью по кнопке </w:t>
      </w:r>
      <w:r w:rsidRPr="00AD3D29">
        <w:rPr>
          <w:rFonts w:ascii="Times New Roman" w:hAnsi="Times New Roman"/>
        </w:rPr>
        <w:object w:dxaOrig="359" w:dyaOrig="299" w14:anchorId="0D88B89F">
          <v:shape id="_x0000_i1040" type="#_x0000_t75" style="width:12pt;height:11.25pt" o:ole="" filled="t">
            <v:fill color2="black"/>
            <v:imagedata r:id="rId48" o:title=""/>
          </v:shape>
          <o:OLEObject Type="Embed" ProgID="Adobe" ShapeID="_x0000_i1040" DrawAspect="Content" ObjectID="_1772473796" r:id="rId71"/>
        </w:object>
      </w:r>
      <w:r w:rsidRPr="00AD3D29">
        <w:rPr>
          <w:rFonts w:ascii="Times New Roman" w:hAnsi="Times New Roman"/>
        </w:rPr>
        <w:t xml:space="preserve"> (только для </w:t>
      </w:r>
      <w:r w:rsidRPr="00AD3D29">
        <w:rPr>
          <w:rFonts w:ascii="Times New Roman" w:hAnsi="Times New Roman"/>
        </w:rPr>
        <w:lastRenderedPageBreak/>
        <w:t>вставки) или воспользоваться командой</w:t>
      </w:r>
      <w:r w:rsidRPr="00AD3D29">
        <w:rPr>
          <w:rFonts w:ascii="Times New Roman" w:hAnsi="Times New Roman"/>
          <w:b/>
        </w:rPr>
        <w:t xml:space="preserve"> Таблица</w:t>
      </w:r>
      <w:r w:rsidR="00E15B51" w:rsidRPr="00AD3D29">
        <w:rPr>
          <w:rFonts w:ascii="Times New Roman" w:hAnsi="Times New Roman"/>
          <w:b/>
        </w:rPr>
        <w:sym w:font="Wingdings 3" w:char="F022"/>
      </w:r>
      <w:r w:rsidRPr="00AD3D29">
        <w:rPr>
          <w:rFonts w:ascii="Times New Roman" w:hAnsi="Times New Roman"/>
          <w:b/>
        </w:rPr>
        <w:t>Вставить (удалить) строки (столбцы).</w:t>
      </w:r>
    </w:p>
    <w:p w14:paraId="211FAF5B" w14:textId="77777777" w:rsidR="009C193D" w:rsidRPr="00AD3D29" w:rsidRDefault="009C193D" w:rsidP="00AD3D29">
      <w:pPr>
        <w:pStyle w:val="ac"/>
        <w:spacing w:line="276" w:lineRule="auto"/>
        <w:jc w:val="both"/>
        <w:rPr>
          <w:rFonts w:ascii="Times New Roman" w:hAnsi="Times New Roman"/>
          <w:b/>
        </w:rPr>
      </w:pPr>
      <w:r w:rsidRPr="00AD3D29">
        <w:rPr>
          <w:rFonts w:ascii="Times New Roman" w:hAnsi="Times New Roman"/>
          <w:b/>
          <w:i/>
        </w:rPr>
        <w:t>Примечание:</w:t>
      </w:r>
      <w:r w:rsidRPr="00AD3D29">
        <w:rPr>
          <w:rFonts w:ascii="Times New Roman" w:hAnsi="Times New Roman"/>
        </w:rPr>
        <w:t xml:space="preserve"> Для обрамления таблицы можно воспользоваться кнопкой </w:t>
      </w:r>
      <w:r w:rsidRPr="00AD3D29">
        <w:rPr>
          <w:rFonts w:ascii="Times New Roman" w:hAnsi="Times New Roman"/>
          <w:b/>
        </w:rPr>
        <w:t>Обрамление</w:t>
      </w:r>
      <w:r w:rsidRPr="00AD3D29">
        <w:rPr>
          <w:rFonts w:ascii="Times New Roman" w:hAnsi="Times New Roman"/>
        </w:rPr>
        <w:t xml:space="preserve"> </w:t>
      </w:r>
      <w:r w:rsidRPr="00AD3D29">
        <w:rPr>
          <w:rFonts w:ascii="Times New Roman" w:hAnsi="Times New Roman"/>
        </w:rPr>
        <w:object w:dxaOrig="760" w:dyaOrig="500" w14:anchorId="511F7351">
          <v:shape id="_x0000_i1041" type="#_x0000_t75" style="width:28.5pt;height:18.75pt" o:ole="" filled="t">
            <v:fill color2="black"/>
            <v:imagedata r:id="rId72" o:title=""/>
          </v:shape>
          <o:OLEObject Type="Embed" ProgID="Adobe" ShapeID="_x0000_i1041" DrawAspect="Content" ObjectID="_1772473797" r:id="rId73"/>
        </w:object>
      </w:r>
      <w:r w:rsidRPr="00AD3D29">
        <w:rPr>
          <w:rFonts w:ascii="Times New Roman" w:hAnsi="Times New Roman"/>
        </w:rPr>
        <w:t xml:space="preserve"> на панели инструментов. Если нажать на стрелку, расположенную слева от этой кнопки, то появляется меню, представленное на рисунке 3.6. Для того, чтобы нарисовать границу клетки (или группы клеток), надо выделить эту клетку (или группу клеток) и нажать кнопку с необходимой линией. Например, если линия должна находиться сверху клетки, то надо нажать кнопку </w:t>
      </w:r>
      <w:r w:rsidRPr="00AD3D29">
        <w:rPr>
          <w:rFonts w:ascii="Times New Roman" w:hAnsi="Times New Roman"/>
        </w:rPr>
        <w:object w:dxaOrig="340" w:dyaOrig="340" w14:anchorId="3E97D62C">
          <v:shape id="_x0000_i1042" type="#_x0000_t75" style="width:11.25pt;height:11.25pt" o:ole="" filled="t">
            <v:fill color2="black"/>
            <v:imagedata r:id="rId74" o:title=""/>
          </v:shape>
          <o:OLEObject Type="Embed" ProgID="Adobe" ShapeID="_x0000_i1042" DrawAspect="Content" ObjectID="_1772473798" r:id="rId75"/>
        </w:object>
      </w:r>
      <w:r w:rsidRPr="00AD3D29">
        <w:rPr>
          <w:rFonts w:ascii="Times New Roman" w:hAnsi="Times New Roman"/>
        </w:rPr>
        <w:t xml:space="preserve">, если линия должна быть слева – кнопку </w:t>
      </w:r>
      <w:r w:rsidRPr="00AD3D29">
        <w:rPr>
          <w:rFonts w:ascii="Times New Roman" w:hAnsi="Times New Roman"/>
        </w:rPr>
        <w:object w:dxaOrig="299" w:dyaOrig="299" w14:anchorId="62003777">
          <v:shape id="_x0000_i1043" type="#_x0000_t75" style="width:12pt;height:12pt" o:ole="" filled="t">
            <v:fill color2="black"/>
            <v:imagedata r:id="rId76" o:title=""/>
          </v:shape>
          <o:OLEObject Type="Embed" ProgID="Adobe" ShapeID="_x0000_i1043" DrawAspect="Content" ObjectID="_1772473799" r:id="rId77"/>
        </w:object>
      </w:r>
      <w:r w:rsidRPr="00AD3D29">
        <w:rPr>
          <w:rFonts w:ascii="Times New Roman" w:hAnsi="Times New Roman"/>
        </w:rPr>
        <w:t xml:space="preserve">. Для выбора типа и толщины линии необходимо воспользоваться командами, представленными в окне </w:t>
      </w:r>
      <w:r w:rsidRPr="00AD3D29">
        <w:rPr>
          <w:rFonts w:ascii="Times New Roman" w:hAnsi="Times New Roman"/>
          <w:i/>
        </w:rPr>
        <w:t>Таблицы и граница</w:t>
      </w:r>
      <w:r w:rsidRPr="00AD3D29">
        <w:rPr>
          <w:rFonts w:ascii="Times New Roman" w:hAnsi="Times New Roman"/>
        </w:rPr>
        <w:t xml:space="preserve">. </w:t>
      </w:r>
      <w:r w:rsidRPr="00AD3D29">
        <w:rPr>
          <w:rFonts w:ascii="Times New Roman" w:hAnsi="Times New Roman"/>
          <w:i/>
        </w:rPr>
        <w:t xml:space="preserve">Для </w:t>
      </w:r>
      <w:r w:rsidRPr="00AD3D29">
        <w:rPr>
          <w:rFonts w:ascii="Times New Roman" w:hAnsi="Times New Roman"/>
          <w:i/>
          <w:lang w:val="en-US"/>
        </w:rPr>
        <w:t>Word</w:t>
      </w:r>
      <w:r w:rsidRPr="00AD3D29">
        <w:rPr>
          <w:rFonts w:ascii="Times New Roman" w:hAnsi="Times New Roman"/>
          <w:i/>
        </w:rPr>
        <w:t xml:space="preserve"> версии 7.0 для оформления таблицы необходимо использовать команду</w:t>
      </w:r>
      <w:r w:rsidRPr="00AD3D29">
        <w:rPr>
          <w:rFonts w:ascii="Times New Roman" w:hAnsi="Times New Roman"/>
          <w:b/>
        </w:rPr>
        <w:t xml:space="preserve"> Формат</w:t>
      </w:r>
      <w:r w:rsidR="00E15B51" w:rsidRPr="00AD3D29">
        <w:rPr>
          <w:rFonts w:ascii="Times New Roman" w:hAnsi="Times New Roman"/>
          <w:b/>
        </w:rPr>
        <w:sym w:font="Wingdings 3" w:char="F022"/>
      </w:r>
      <w:r w:rsidRPr="00AD3D29">
        <w:rPr>
          <w:rFonts w:ascii="Times New Roman" w:hAnsi="Times New Roman"/>
          <w:b/>
        </w:rPr>
        <w:t>Обрамление и заполнение…</w:t>
      </w:r>
    </w:p>
    <w:p w14:paraId="57970B07" w14:textId="77777777" w:rsidR="009C193D" w:rsidRPr="00AD3D29" w:rsidRDefault="009C193D" w:rsidP="00AD3D29">
      <w:pPr>
        <w:pStyle w:val="ac"/>
        <w:spacing w:line="276" w:lineRule="auto"/>
        <w:jc w:val="both"/>
        <w:rPr>
          <w:rFonts w:ascii="Times New Roman" w:hAnsi="Times New Roman"/>
        </w:rPr>
      </w:pPr>
      <w:r w:rsidRPr="00AD3D29">
        <w:rPr>
          <w:rFonts w:ascii="Times New Roman" w:hAnsi="Times New Roman"/>
        </w:rPr>
        <w:t>Приступим к обрамлению и фоновому заполнению таблицы. В результате наших действий мы должны получить табли</w:t>
      </w:r>
      <w:r w:rsidR="003F3546" w:rsidRPr="00AD3D29">
        <w:rPr>
          <w:rFonts w:ascii="Times New Roman" w:hAnsi="Times New Roman"/>
        </w:rPr>
        <w:t xml:space="preserve">цу, представленную на рисунке </w:t>
      </w:r>
      <w:r w:rsidRPr="00AD3D29">
        <w:rPr>
          <w:rFonts w:ascii="Times New Roman" w:hAnsi="Times New Roman"/>
        </w:rPr>
        <w:t>7.</w:t>
      </w:r>
    </w:p>
    <w:p w14:paraId="588EE4A2" w14:textId="77777777" w:rsidR="009C193D" w:rsidRPr="00AD3D29" w:rsidRDefault="000D6D7F" w:rsidP="00403221">
      <w:pPr>
        <w:pStyle w:val="ac"/>
        <w:numPr>
          <w:ilvl w:val="0"/>
          <w:numId w:val="34"/>
        </w:numPr>
        <w:autoSpaceDE w:val="0"/>
        <w:spacing w:after="0" w:line="276" w:lineRule="auto"/>
        <w:jc w:val="both"/>
        <w:rPr>
          <w:rFonts w:ascii="Times New Roman" w:hAnsi="Times New Roman"/>
        </w:rPr>
      </w:pPr>
      <w:r>
        <w:rPr>
          <w:rFonts w:ascii="Times New Roman" w:hAnsi="Times New Roman"/>
        </w:rPr>
        <w:object w:dxaOrig="1440" w:dyaOrig="1440" w14:anchorId="3D5CB622">
          <v:shape id="_x0000_s1087" type="#_x0000_t75" style="position:absolute;left:0;text-align:left;margin-left:318.25pt;margin-top:65.85pt;width:167.2pt;height:52.95pt;z-index:-251612160;mso-wrap-distance-left:9.05pt;mso-wrap-distance-right:9.05pt" wrapcoords="-119 0 -119 21205 21598 21205 21598 0 -119 0" filled="t">
            <v:fill color2="black"/>
            <v:imagedata r:id="rId78" o:title=""/>
            <w10:wrap type="tight"/>
          </v:shape>
          <o:OLEObject Type="Embed" ProgID="Adobe" ShapeID="_x0000_s1087" DrawAspect="Content" ObjectID="_1772473840" r:id="rId79"/>
        </w:object>
      </w:r>
      <w:r w:rsidR="009C193D" w:rsidRPr="00AD3D29">
        <w:rPr>
          <w:rFonts w:ascii="Times New Roman" w:hAnsi="Times New Roman"/>
        </w:rPr>
        <w:t xml:space="preserve">Расширьте первую строку. Для этого необходимо подвести курсор мыши к нижней границы первой строки и когда он приобретет вид курсора изменения размера (две стрелки вверх и вниз и две горизонтальные линии), нажмите левую кнопку мыши и удерживая ее растяните первую строку на 1,5 см вниз. В результате строка станет широкой, а названия дней недели будут расположены в верху строки. </w:t>
      </w:r>
    </w:p>
    <w:p w14:paraId="7CE5F390" w14:textId="77777777" w:rsidR="009C193D" w:rsidRPr="00AD3D29" w:rsidRDefault="009C193D" w:rsidP="00403221">
      <w:pPr>
        <w:pStyle w:val="ac"/>
        <w:numPr>
          <w:ilvl w:val="0"/>
          <w:numId w:val="34"/>
        </w:numPr>
        <w:autoSpaceDE w:val="0"/>
        <w:spacing w:after="0" w:line="276" w:lineRule="auto"/>
        <w:jc w:val="both"/>
        <w:rPr>
          <w:rFonts w:ascii="Times New Roman" w:hAnsi="Times New Roman"/>
        </w:rPr>
      </w:pPr>
      <w:r w:rsidRPr="00AD3D29">
        <w:rPr>
          <w:rFonts w:ascii="Times New Roman" w:hAnsi="Times New Roman"/>
        </w:rPr>
        <w:t xml:space="preserve">Для размещения названия дней недели по центру клеток выделите первую строку и нажмите кнопку </w:t>
      </w:r>
      <w:r w:rsidRPr="00AD3D29">
        <w:rPr>
          <w:rFonts w:ascii="Times New Roman" w:hAnsi="Times New Roman"/>
          <w:b/>
        </w:rPr>
        <w:t>Таблицы и граница</w:t>
      </w:r>
      <w:r w:rsidRPr="00AD3D29">
        <w:rPr>
          <w:rFonts w:ascii="Times New Roman" w:hAnsi="Times New Roman"/>
        </w:rPr>
        <w:t xml:space="preserve"> </w:t>
      </w:r>
      <w:r w:rsidRPr="00AD3D29">
        <w:rPr>
          <w:rFonts w:ascii="Times New Roman" w:hAnsi="Times New Roman"/>
        </w:rPr>
        <w:object w:dxaOrig="420" w:dyaOrig="399" w14:anchorId="28C41164">
          <v:shape id="_x0000_i1045" type="#_x0000_t75" style="width:11.25pt;height:11.25pt" o:ole="" filled="t">
            <v:fill color2="black"/>
            <v:imagedata r:id="rId62" o:title=""/>
          </v:shape>
          <o:OLEObject Type="Embed" ProgID="Adobe" ShapeID="_x0000_i1045" DrawAspect="Content" ObjectID="_1772473800" r:id="rId80"/>
        </w:object>
      </w:r>
      <w:r w:rsidRPr="00AD3D29">
        <w:rPr>
          <w:rFonts w:ascii="Times New Roman" w:hAnsi="Times New Roman"/>
        </w:rPr>
        <w:t xml:space="preserve"> или выполните команду контекстного меню </w:t>
      </w:r>
      <w:r w:rsidRPr="00AD3D29">
        <w:rPr>
          <w:rFonts w:ascii="Times New Roman" w:hAnsi="Times New Roman"/>
          <w:b/>
        </w:rPr>
        <w:t>Выравнивание</w:t>
      </w:r>
      <w:r w:rsidR="003F3546" w:rsidRPr="00AD3D29">
        <w:rPr>
          <w:rFonts w:ascii="Times New Roman" w:hAnsi="Times New Roman"/>
          <w:b/>
        </w:rPr>
        <w:sym w:font="Wingdings 3" w:char="F022"/>
      </w:r>
      <w:r w:rsidRPr="00AD3D29">
        <w:rPr>
          <w:rFonts w:ascii="Times New Roman" w:hAnsi="Times New Roman"/>
          <w:b/>
        </w:rPr>
        <w:t>Центрирование по вертикали</w:t>
      </w:r>
      <w:r w:rsidRPr="00AD3D29">
        <w:rPr>
          <w:rFonts w:ascii="Times New Roman" w:hAnsi="Times New Roman"/>
        </w:rPr>
        <w:t xml:space="preserve"> (для вызова контекстного меню щелкните правой кнопкой мыши</w:t>
      </w:r>
      <w:r w:rsidR="003F3546" w:rsidRPr="00AD3D29">
        <w:rPr>
          <w:rFonts w:ascii="Times New Roman" w:hAnsi="Times New Roman"/>
        </w:rPr>
        <w:t xml:space="preserve"> над таблицей (см. рис. </w:t>
      </w:r>
      <w:r w:rsidRPr="00AD3D29">
        <w:rPr>
          <w:rFonts w:ascii="Times New Roman" w:hAnsi="Times New Roman"/>
        </w:rPr>
        <w:t xml:space="preserve">4)). </w:t>
      </w:r>
    </w:p>
    <w:p w14:paraId="1CBDDDEA" w14:textId="77777777" w:rsidR="00A91335" w:rsidRPr="00AD3D29" w:rsidRDefault="00A91335" w:rsidP="00AD3D29">
      <w:pPr>
        <w:pStyle w:val="ac"/>
        <w:autoSpaceDE w:val="0"/>
        <w:spacing w:after="0" w:line="276" w:lineRule="auto"/>
        <w:ind w:left="661"/>
        <w:jc w:val="both"/>
        <w:rPr>
          <w:rFonts w:ascii="Times New Roman" w:hAnsi="Times New Roman"/>
        </w:rPr>
      </w:pPr>
    </w:p>
    <w:tbl>
      <w:tblPr>
        <w:tblW w:w="0" w:type="auto"/>
        <w:tblInd w:w="392" w:type="dxa"/>
        <w:tblLayout w:type="fixed"/>
        <w:tblLook w:val="0000" w:firstRow="0" w:lastRow="0" w:firstColumn="0" w:lastColumn="0" w:noHBand="0" w:noVBand="0"/>
      </w:tblPr>
      <w:tblGrid>
        <w:gridCol w:w="425"/>
        <w:gridCol w:w="1572"/>
        <w:gridCol w:w="1472"/>
        <w:gridCol w:w="1606"/>
        <w:gridCol w:w="1304"/>
        <w:gridCol w:w="1417"/>
        <w:gridCol w:w="1429"/>
      </w:tblGrid>
      <w:tr w:rsidR="00CD2871" w14:paraId="563998E4" w14:textId="77777777" w:rsidTr="00EC4821">
        <w:trPr>
          <w:trHeight w:val="559"/>
        </w:trPr>
        <w:tc>
          <w:tcPr>
            <w:tcW w:w="425" w:type="dxa"/>
            <w:vAlign w:val="center"/>
          </w:tcPr>
          <w:p w14:paraId="3AF72490" w14:textId="77777777" w:rsidR="009C193D" w:rsidRPr="00EC4821" w:rsidRDefault="009C193D" w:rsidP="00EC4821">
            <w:pPr>
              <w:pStyle w:val="ac"/>
              <w:snapToGrid w:val="0"/>
              <w:spacing w:line="276" w:lineRule="auto"/>
              <w:jc w:val="both"/>
              <w:rPr>
                <w:rFonts w:ascii="Times New Roman" w:hAnsi="Times New Roman"/>
                <w:sz w:val="20"/>
                <w:szCs w:val="20"/>
              </w:rPr>
            </w:pPr>
          </w:p>
        </w:tc>
        <w:tc>
          <w:tcPr>
            <w:tcW w:w="1572" w:type="dxa"/>
            <w:vAlign w:val="center"/>
          </w:tcPr>
          <w:p w14:paraId="364277E3" w14:textId="77777777" w:rsidR="009C193D" w:rsidRPr="00EC4821" w:rsidRDefault="009C193D" w:rsidP="00EC4821">
            <w:pPr>
              <w:pStyle w:val="ac"/>
              <w:snapToGrid w:val="0"/>
              <w:spacing w:line="276" w:lineRule="auto"/>
              <w:jc w:val="both"/>
              <w:rPr>
                <w:rFonts w:ascii="Times New Roman" w:hAnsi="Times New Roman"/>
                <w:b/>
                <w:sz w:val="20"/>
                <w:szCs w:val="20"/>
              </w:rPr>
            </w:pPr>
            <w:r w:rsidRPr="00EC4821">
              <w:rPr>
                <w:rFonts w:ascii="Times New Roman" w:hAnsi="Times New Roman"/>
                <w:b/>
                <w:sz w:val="20"/>
                <w:szCs w:val="20"/>
              </w:rPr>
              <w:t>Понедельник</w:t>
            </w:r>
          </w:p>
        </w:tc>
        <w:tc>
          <w:tcPr>
            <w:tcW w:w="1472" w:type="dxa"/>
            <w:vAlign w:val="center"/>
          </w:tcPr>
          <w:p w14:paraId="2EFE158F" w14:textId="77777777" w:rsidR="009C193D" w:rsidRPr="00EC4821" w:rsidRDefault="009C193D" w:rsidP="00EC4821">
            <w:pPr>
              <w:pStyle w:val="ac"/>
              <w:snapToGrid w:val="0"/>
              <w:spacing w:line="276" w:lineRule="auto"/>
              <w:jc w:val="both"/>
              <w:rPr>
                <w:rFonts w:ascii="Times New Roman" w:hAnsi="Times New Roman"/>
                <w:b/>
                <w:sz w:val="20"/>
                <w:szCs w:val="20"/>
              </w:rPr>
            </w:pPr>
            <w:r w:rsidRPr="00EC4821">
              <w:rPr>
                <w:rFonts w:ascii="Times New Roman" w:hAnsi="Times New Roman"/>
                <w:b/>
                <w:sz w:val="20"/>
                <w:szCs w:val="20"/>
              </w:rPr>
              <w:t>Вторник</w:t>
            </w:r>
          </w:p>
        </w:tc>
        <w:tc>
          <w:tcPr>
            <w:tcW w:w="1606" w:type="dxa"/>
            <w:vAlign w:val="center"/>
          </w:tcPr>
          <w:p w14:paraId="648DDD79" w14:textId="77777777" w:rsidR="009C193D" w:rsidRPr="00EC4821" w:rsidRDefault="009C193D" w:rsidP="00EC4821">
            <w:pPr>
              <w:pStyle w:val="ac"/>
              <w:snapToGrid w:val="0"/>
              <w:spacing w:line="276" w:lineRule="auto"/>
              <w:jc w:val="both"/>
              <w:rPr>
                <w:rFonts w:ascii="Times New Roman" w:hAnsi="Times New Roman"/>
                <w:b/>
                <w:sz w:val="20"/>
                <w:szCs w:val="20"/>
              </w:rPr>
            </w:pPr>
            <w:r w:rsidRPr="00EC4821">
              <w:rPr>
                <w:rFonts w:ascii="Times New Roman" w:hAnsi="Times New Roman"/>
                <w:b/>
                <w:sz w:val="20"/>
                <w:szCs w:val="20"/>
              </w:rPr>
              <w:t>Среда</w:t>
            </w:r>
          </w:p>
        </w:tc>
        <w:tc>
          <w:tcPr>
            <w:tcW w:w="1304" w:type="dxa"/>
            <w:vAlign w:val="center"/>
          </w:tcPr>
          <w:p w14:paraId="31765296" w14:textId="77777777" w:rsidR="009C193D" w:rsidRPr="00EC4821" w:rsidRDefault="009C193D" w:rsidP="00EC4821">
            <w:pPr>
              <w:pStyle w:val="ac"/>
              <w:snapToGrid w:val="0"/>
              <w:spacing w:line="276" w:lineRule="auto"/>
              <w:jc w:val="both"/>
              <w:rPr>
                <w:rFonts w:ascii="Times New Roman" w:hAnsi="Times New Roman"/>
                <w:b/>
                <w:sz w:val="20"/>
                <w:szCs w:val="20"/>
              </w:rPr>
            </w:pPr>
            <w:r w:rsidRPr="00EC4821">
              <w:rPr>
                <w:rFonts w:ascii="Times New Roman" w:hAnsi="Times New Roman"/>
                <w:b/>
                <w:sz w:val="20"/>
                <w:szCs w:val="20"/>
              </w:rPr>
              <w:t>Четверг</w:t>
            </w:r>
          </w:p>
        </w:tc>
        <w:tc>
          <w:tcPr>
            <w:tcW w:w="1417" w:type="dxa"/>
            <w:vAlign w:val="center"/>
          </w:tcPr>
          <w:p w14:paraId="234AFFFD" w14:textId="77777777" w:rsidR="009C193D" w:rsidRPr="00EC4821" w:rsidRDefault="009C193D" w:rsidP="00EC4821">
            <w:pPr>
              <w:pStyle w:val="ac"/>
              <w:snapToGrid w:val="0"/>
              <w:spacing w:line="276" w:lineRule="auto"/>
              <w:jc w:val="both"/>
              <w:rPr>
                <w:rFonts w:ascii="Times New Roman" w:hAnsi="Times New Roman"/>
                <w:b/>
                <w:sz w:val="20"/>
                <w:szCs w:val="20"/>
              </w:rPr>
            </w:pPr>
            <w:r w:rsidRPr="00EC4821">
              <w:rPr>
                <w:rFonts w:ascii="Times New Roman" w:hAnsi="Times New Roman"/>
                <w:b/>
                <w:sz w:val="20"/>
                <w:szCs w:val="20"/>
              </w:rPr>
              <w:t>Пятница</w:t>
            </w:r>
          </w:p>
        </w:tc>
        <w:tc>
          <w:tcPr>
            <w:tcW w:w="1429" w:type="dxa"/>
            <w:vAlign w:val="center"/>
          </w:tcPr>
          <w:p w14:paraId="0F4B48EE" w14:textId="77777777" w:rsidR="009C193D" w:rsidRPr="00EC4821" w:rsidRDefault="009C193D" w:rsidP="00EC4821">
            <w:pPr>
              <w:pStyle w:val="ac"/>
              <w:snapToGrid w:val="0"/>
              <w:spacing w:line="276" w:lineRule="auto"/>
              <w:jc w:val="both"/>
              <w:rPr>
                <w:rFonts w:ascii="Times New Roman" w:hAnsi="Times New Roman"/>
                <w:b/>
                <w:sz w:val="20"/>
                <w:szCs w:val="20"/>
              </w:rPr>
            </w:pPr>
            <w:r w:rsidRPr="00EC4821">
              <w:rPr>
                <w:rFonts w:ascii="Times New Roman" w:hAnsi="Times New Roman"/>
                <w:b/>
                <w:sz w:val="20"/>
                <w:szCs w:val="20"/>
              </w:rPr>
              <w:t>Суббота</w:t>
            </w:r>
          </w:p>
        </w:tc>
      </w:tr>
      <w:tr w:rsidR="00CD2871" w14:paraId="648C8AEA" w14:textId="77777777" w:rsidTr="00EC4821">
        <w:trPr>
          <w:trHeight w:val="692"/>
        </w:trPr>
        <w:tc>
          <w:tcPr>
            <w:tcW w:w="425" w:type="dxa"/>
            <w:vAlign w:val="center"/>
          </w:tcPr>
          <w:p w14:paraId="7AAB5923" w14:textId="77777777" w:rsidR="009C193D" w:rsidRPr="00EC4821" w:rsidRDefault="009C193D" w:rsidP="00EC4821">
            <w:pPr>
              <w:pStyle w:val="ac"/>
              <w:snapToGrid w:val="0"/>
              <w:spacing w:line="276" w:lineRule="auto"/>
              <w:jc w:val="both"/>
              <w:rPr>
                <w:rFonts w:ascii="Times New Roman" w:hAnsi="Times New Roman"/>
                <w:b/>
                <w:sz w:val="20"/>
                <w:szCs w:val="20"/>
              </w:rPr>
            </w:pPr>
            <w:r w:rsidRPr="00EC4821">
              <w:rPr>
                <w:rFonts w:ascii="Times New Roman" w:hAnsi="Times New Roman"/>
                <w:b/>
                <w:sz w:val="20"/>
                <w:szCs w:val="20"/>
              </w:rPr>
              <w:t>1</w:t>
            </w:r>
          </w:p>
        </w:tc>
        <w:tc>
          <w:tcPr>
            <w:tcW w:w="1572" w:type="dxa"/>
            <w:tcBorders>
              <w:top w:val="single" w:sz="4" w:space="0" w:color="000000"/>
              <w:left w:val="single" w:sz="4" w:space="0" w:color="000000"/>
              <w:bottom w:val="single" w:sz="4" w:space="0" w:color="000000"/>
            </w:tcBorders>
          </w:tcPr>
          <w:p w14:paraId="1A878CA7"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Математика</w:t>
            </w:r>
          </w:p>
        </w:tc>
        <w:tc>
          <w:tcPr>
            <w:tcW w:w="1472" w:type="dxa"/>
            <w:tcBorders>
              <w:top w:val="single" w:sz="4" w:space="0" w:color="000000"/>
              <w:left w:val="single" w:sz="4" w:space="0" w:color="000000"/>
              <w:bottom w:val="single" w:sz="4" w:space="0" w:color="000000"/>
            </w:tcBorders>
          </w:tcPr>
          <w:p w14:paraId="5D2B9CBC"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Физическая культура</w:t>
            </w:r>
          </w:p>
        </w:tc>
        <w:tc>
          <w:tcPr>
            <w:tcW w:w="1606" w:type="dxa"/>
            <w:tcBorders>
              <w:top w:val="single" w:sz="4" w:space="0" w:color="000000"/>
              <w:left w:val="single" w:sz="4" w:space="0" w:color="000000"/>
              <w:bottom w:val="single" w:sz="4" w:space="0" w:color="000000"/>
            </w:tcBorders>
          </w:tcPr>
          <w:p w14:paraId="6D28CFBB"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Физика</w:t>
            </w:r>
          </w:p>
        </w:tc>
        <w:tc>
          <w:tcPr>
            <w:tcW w:w="1304" w:type="dxa"/>
            <w:tcBorders>
              <w:top w:val="single" w:sz="4" w:space="0" w:color="000000"/>
              <w:left w:val="single" w:sz="4" w:space="0" w:color="000000"/>
              <w:bottom w:val="single" w:sz="4" w:space="0" w:color="000000"/>
            </w:tcBorders>
          </w:tcPr>
          <w:p w14:paraId="51B6274D"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ОБЖ</w:t>
            </w:r>
          </w:p>
        </w:tc>
        <w:tc>
          <w:tcPr>
            <w:tcW w:w="1417" w:type="dxa"/>
            <w:tcBorders>
              <w:top w:val="single" w:sz="4" w:space="0" w:color="000000"/>
              <w:left w:val="single" w:sz="4" w:space="0" w:color="000000"/>
              <w:bottom w:val="single" w:sz="4" w:space="0" w:color="000000"/>
            </w:tcBorders>
          </w:tcPr>
          <w:p w14:paraId="540EA43E"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Химия</w:t>
            </w:r>
          </w:p>
        </w:tc>
        <w:tc>
          <w:tcPr>
            <w:tcW w:w="1429" w:type="dxa"/>
          </w:tcPr>
          <w:p w14:paraId="50BFAE3F"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Математика</w:t>
            </w:r>
          </w:p>
        </w:tc>
      </w:tr>
      <w:tr w:rsidR="00CD2871" w14:paraId="376F00D0" w14:textId="77777777" w:rsidTr="00EC4821">
        <w:trPr>
          <w:trHeight w:val="395"/>
        </w:trPr>
        <w:tc>
          <w:tcPr>
            <w:tcW w:w="425" w:type="dxa"/>
            <w:vAlign w:val="center"/>
          </w:tcPr>
          <w:p w14:paraId="7EBA1FA6" w14:textId="77777777" w:rsidR="009C193D" w:rsidRPr="00EC4821" w:rsidRDefault="009C193D" w:rsidP="00EC4821">
            <w:pPr>
              <w:pStyle w:val="ac"/>
              <w:snapToGrid w:val="0"/>
              <w:spacing w:line="276" w:lineRule="auto"/>
              <w:jc w:val="both"/>
              <w:rPr>
                <w:rFonts w:ascii="Times New Roman" w:hAnsi="Times New Roman"/>
                <w:b/>
                <w:sz w:val="20"/>
                <w:szCs w:val="20"/>
              </w:rPr>
            </w:pPr>
            <w:r w:rsidRPr="00EC4821">
              <w:rPr>
                <w:rFonts w:ascii="Times New Roman" w:hAnsi="Times New Roman"/>
                <w:b/>
                <w:sz w:val="20"/>
                <w:szCs w:val="20"/>
              </w:rPr>
              <w:t>2</w:t>
            </w:r>
          </w:p>
        </w:tc>
        <w:tc>
          <w:tcPr>
            <w:tcW w:w="1572" w:type="dxa"/>
            <w:tcBorders>
              <w:top w:val="single" w:sz="4" w:space="0" w:color="000000"/>
              <w:left w:val="single" w:sz="4" w:space="0" w:color="000000"/>
              <w:bottom w:val="single" w:sz="4" w:space="0" w:color="000000"/>
            </w:tcBorders>
          </w:tcPr>
          <w:p w14:paraId="455D320B"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Физика</w:t>
            </w:r>
          </w:p>
        </w:tc>
        <w:tc>
          <w:tcPr>
            <w:tcW w:w="1472" w:type="dxa"/>
            <w:tcBorders>
              <w:top w:val="single" w:sz="4" w:space="0" w:color="000000"/>
              <w:left w:val="single" w:sz="4" w:space="0" w:color="000000"/>
              <w:bottom w:val="single" w:sz="4" w:space="0" w:color="000000"/>
            </w:tcBorders>
          </w:tcPr>
          <w:p w14:paraId="2355AAE3"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История</w:t>
            </w:r>
          </w:p>
        </w:tc>
        <w:tc>
          <w:tcPr>
            <w:tcW w:w="1606" w:type="dxa"/>
            <w:tcBorders>
              <w:top w:val="single" w:sz="4" w:space="0" w:color="000000"/>
              <w:left w:val="single" w:sz="4" w:space="0" w:color="000000"/>
              <w:bottom w:val="single" w:sz="4" w:space="0" w:color="000000"/>
            </w:tcBorders>
          </w:tcPr>
          <w:p w14:paraId="2889869B"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Информатика</w:t>
            </w:r>
          </w:p>
        </w:tc>
        <w:tc>
          <w:tcPr>
            <w:tcW w:w="1304" w:type="dxa"/>
            <w:tcBorders>
              <w:top w:val="single" w:sz="4" w:space="0" w:color="000000"/>
              <w:left w:val="single" w:sz="4" w:space="0" w:color="000000"/>
              <w:bottom w:val="single" w:sz="4" w:space="0" w:color="000000"/>
            </w:tcBorders>
          </w:tcPr>
          <w:p w14:paraId="3EFDAE5E"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Физика</w:t>
            </w:r>
          </w:p>
        </w:tc>
        <w:tc>
          <w:tcPr>
            <w:tcW w:w="1417" w:type="dxa"/>
            <w:tcBorders>
              <w:top w:val="single" w:sz="4" w:space="0" w:color="000000"/>
              <w:left w:val="single" w:sz="4" w:space="0" w:color="000000"/>
              <w:bottom w:val="single" w:sz="4" w:space="0" w:color="000000"/>
            </w:tcBorders>
          </w:tcPr>
          <w:p w14:paraId="25171F9F"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МХК</w:t>
            </w:r>
          </w:p>
        </w:tc>
        <w:tc>
          <w:tcPr>
            <w:tcW w:w="1429" w:type="dxa"/>
          </w:tcPr>
          <w:p w14:paraId="0324D794"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Экология</w:t>
            </w:r>
          </w:p>
        </w:tc>
      </w:tr>
      <w:tr w:rsidR="00CD2871" w14:paraId="0B3EE882" w14:textId="77777777" w:rsidTr="00EC4821">
        <w:trPr>
          <w:trHeight w:val="679"/>
        </w:trPr>
        <w:tc>
          <w:tcPr>
            <w:tcW w:w="425" w:type="dxa"/>
            <w:vAlign w:val="center"/>
          </w:tcPr>
          <w:p w14:paraId="387F004F" w14:textId="77777777" w:rsidR="009C193D" w:rsidRPr="00EC4821" w:rsidRDefault="009C193D" w:rsidP="00EC4821">
            <w:pPr>
              <w:pStyle w:val="ac"/>
              <w:snapToGrid w:val="0"/>
              <w:spacing w:line="276" w:lineRule="auto"/>
              <w:jc w:val="both"/>
              <w:rPr>
                <w:rFonts w:ascii="Times New Roman" w:hAnsi="Times New Roman"/>
                <w:b/>
                <w:sz w:val="20"/>
                <w:szCs w:val="20"/>
              </w:rPr>
            </w:pPr>
            <w:r w:rsidRPr="00EC4821">
              <w:rPr>
                <w:rFonts w:ascii="Times New Roman" w:hAnsi="Times New Roman"/>
                <w:b/>
                <w:sz w:val="20"/>
                <w:szCs w:val="20"/>
              </w:rPr>
              <w:t>3</w:t>
            </w:r>
          </w:p>
        </w:tc>
        <w:tc>
          <w:tcPr>
            <w:tcW w:w="1572" w:type="dxa"/>
            <w:tcBorders>
              <w:top w:val="single" w:sz="4" w:space="0" w:color="000000"/>
              <w:left w:val="single" w:sz="4" w:space="0" w:color="000000"/>
              <w:bottom w:val="single" w:sz="4" w:space="0" w:color="000000"/>
            </w:tcBorders>
          </w:tcPr>
          <w:p w14:paraId="7B3BB1E2"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Русский язык</w:t>
            </w:r>
          </w:p>
        </w:tc>
        <w:tc>
          <w:tcPr>
            <w:tcW w:w="1472" w:type="dxa"/>
            <w:tcBorders>
              <w:top w:val="single" w:sz="4" w:space="0" w:color="000000"/>
              <w:left w:val="single" w:sz="4" w:space="0" w:color="000000"/>
              <w:bottom w:val="single" w:sz="4" w:space="0" w:color="000000"/>
            </w:tcBorders>
          </w:tcPr>
          <w:p w14:paraId="3C242D7A"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Литература</w:t>
            </w:r>
          </w:p>
        </w:tc>
        <w:tc>
          <w:tcPr>
            <w:tcW w:w="1606" w:type="dxa"/>
            <w:tcBorders>
              <w:top w:val="single" w:sz="4" w:space="0" w:color="000000"/>
              <w:left w:val="single" w:sz="4" w:space="0" w:color="000000"/>
              <w:bottom w:val="single" w:sz="4" w:space="0" w:color="000000"/>
            </w:tcBorders>
          </w:tcPr>
          <w:p w14:paraId="52F17D42"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География</w:t>
            </w:r>
          </w:p>
        </w:tc>
        <w:tc>
          <w:tcPr>
            <w:tcW w:w="1304" w:type="dxa"/>
            <w:tcBorders>
              <w:top w:val="single" w:sz="4" w:space="0" w:color="000000"/>
              <w:left w:val="single" w:sz="4" w:space="0" w:color="000000"/>
              <w:bottom w:val="single" w:sz="4" w:space="0" w:color="000000"/>
            </w:tcBorders>
          </w:tcPr>
          <w:p w14:paraId="155F21F3"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Математика</w:t>
            </w:r>
          </w:p>
        </w:tc>
        <w:tc>
          <w:tcPr>
            <w:tcW w:w="1417" w:type="dxa"/>
            <w:tcBorders>
              <w:top w:val="single" w:sz="4" w:space="0" w:color="000000"/>
              <w:left w:val="single" w:sz="4" w:space="0" w:color="000000"/>
              <w:bottom w:val="single" w:sz="4" w:space="0" w:color="000000"/>
            </w:tcBorders>
          </w:tcPr>
          <w:p w14:paraId="7DA61A00"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Информатика</w:t>
            </w:r>
          </w:p>
        </w:tc>
        <w:tc>
          <w:tcPr>
            <w:tcW w:w="1429" w:type="dxa"/>
          </w:tcPr>
          <w:p w14:paraId="68407114"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Физическая культура</w:t>
            </w:r>
          </w:p>
        </w:tc>
      </w:tr>
      <w:tr w:rsidR="00CD2871" w14:paraId="62BFFCEF" w14:textId="77777777" w:rsidTr="00EC4821">
        <w:trPr>
          <w:trHeight w:val="692"/>
        </w:trPr>
        <w:tc>
          <w:tcPr>
            <w:tcW w:w="425" w:type="dxa"/>
            <w:vAlign w:val="center"/>
          </w:tcPr>
          <w:p w14:paraId="076A6759" w14:textId="77777777" w:rsidR="009C193D" w:rsidRPr="00EC4821" w:rsidRDefault="009C193D" w:rsidP="00EC4821">
            <w:pPr>
              <w:pStyle w:val="ac"/>
              <w:snapToGrid w:val="0"/>
              <w:spacing w:line="276" w:lineRule="auto"/>
              <w:jc w:val="both"/>
              <w:rPr>
                <w:rFonts w:ascii="Times New Roman" w:hAnsi="Times New Roman"/>
                <w:b/>
                <w:sz w:val="20"/>
                <w:szCs w:val="20"/>
              </w:rPr>
            </w:pPr>
            <w:r w:rsidRPr="00EC4821">
              <w:rPr>
                <w:rFonts w:ascii="Times New Roman" w:hAnsi="Times New Roman"/>
                <w:b/>
                <w:sz w:val="20"/>
                <w:szCs w:val="20"/>
              </w:rPr>
              <w:t>4</w:t>
            </w:r>
          </w:p>
        </w:tc>
        <w:tc>
          <w:tcPr>
            <w:tcW w:w="1572" w:type="dxa"/>
          </w:tcPr>
          <w:p w14:paraId="180B6394"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Английский язык</w:t>
            </w:r>
          </w:p>
        </w:tc>
        <w:tc>
          <w:tcPr>
            <w:tcW w:w="1472" w:type="dxa"/>
          </w:tcPr>
          <w:p w14:paraId="07F7D89F" w14:textId="77777777" w:rsidR="009C193D" w:rsidRPr="00EC4821" w:rsidRDefault="009C193D" w:rsidP="00EC4821">
            <w:pPr>
              <w:pStyle w:val="ac"/>
              <w:snapToGrid w:val="0"/>
              <w:spacing w:line="276" w:lineRule="auto"/>
              <w:jc w:val="both"/>
              <w:rPr>
                <w:rFonts w:ascii="Times New Roman" w:hAnsi="Times New Roman"/>
                <w:sz w:val="20"/>
                <w:szCs w:val="20"/>
              </w:rPr>
            </w:pPr>
          </w:p>
        </w:tc>
        <w:tc>
          <w:tcPr>
            <w:tcW w:w="1606" w:type="dxa"/>
          </w:tcPr>
          <w:p w14:paraId="4A3DF38C" w14:textId="77777777" w:rsidR="009C193D" w:rsidRPr="00EC4821" w:rsidRDefault="009C193D" w:rsidP="00EC4821">
            <w:pPr>
              <w:pStyle w:val="ac"/>
              <w:snapToGrid w:val="0"/>
              <w:spacing w:line="276" w:lineRule="auto"/>
              <w:jc w:val="both"/>
              <w:rPr>
                <w:rFonts w:ascii="Times New Roman" w:hAnsi="Times New Roman"/>
                <w:sz w:val="20"/>
                <w:szCs w:val="20"/>
              </w:rPr>
            </w:pPr>
          </w:p>
        </w:tc>
        <w:tc>
          <w:tcPr>
            <w:tcW w:w="1304" w:type="dxa"/>
          </w:tcPr>
          <w:p w14:paraId="45B52D02"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Классный час</w:t>
            </w:r>
          </w:p>
        </w:tc>
        <w:tc>
          <w:tcPr>
            <w:tcW w:w="1417" w:type="dxa"/>
          </w:tcPr>
          <w:p w14:paraId="528C75D3" w14:textId="77777777" w:rsidR="009C193D" w:rsidRPr="00EC4821" w:rsidRDefault="009C193D" w:rsidP="00EC4821">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Литература</w:t>
            </w:r>
          </w:p>
        </w:tc>
        <w:tc>
          <w:tcPr>
            <w:tcW w:w="1429" w:type="dxa"/>
          </w:tcPr>
          <w:p w14:paraId="71910028" w14:textId="77777777" w:rsidR="009C193D" w:rsidRPr="00EC4821" w:rsidRDefault="009C193D" w:rsidP="00EC4821">
            <w:pPr>
              <w:pStyle w:val="ac"/>
              <w:snapToGrid w:val="0"/>
              <w:spacing w:line="276" w:lineRule="auto"/>
              <w:jc w:val="both"/>
              <w:rPr>
                <w:rFonts w:ascii="Times New Roman" w:hAnsi="Times New Roman"/>
                <w:sz w:val="20"/>
                <w:szCs w:val="20"/>
              </w:rPr>
            </w:pPr>
          </w:p>
        </w:tc>
      </w:tr>
    </w:tbl>
    <w:p w14:paraId="7A574725" w14:textId="77777777" w:rsidR="009C193D" w:rsidRPr="00AD3D29" w:rsidRDefault="009C193D" w:rsidP="00403221">
      <w:pPr>
        <w:pStyle w:val="ac"/>
        <w:numPr>
          <w:ilvl w:val="0"/>
          <w:numId w:val="34"/>
        </w:numPr>
        <w:autoSpaceDE w:val="0"/>
        <w:spacing w:after="0" w:line="276" w:lineRule="auto"/>
        <w:jc w:val="both"/>
        <w:rPr>
          <w:rFonts w:ascii="Times New Roman" w:hAnsi="Times New Roman"/>
          <w:b/>
        </w:rPr>
      </w:pPr>
      <w:r w:rsidRPr="00AD3D29">
        <w:rPr>
          <w:rFonts w:ascii="Times New Roman" w:hAnsi="Times New Roman"/>
        </w:rPr>
        <w:t xml:space="preserve">Разместим номера уроков по центру клетки. Для размещения содержимого столбца по центру необходимо выделить столбец и нажать кнопку </w:t>
      </w:r>
      <w:r w:rsidRPr="00AD3D29">
        <w:rPr>
          <w:rFonts w:ascii="Times New Roman" w:hAnsi="Times New Roman"/>
          <w:b/>
        </w:rPr>
        <w:t>По центру</w:t>
      </w:r>
      <w:r w:rsidRPr="00AD3D29">
        <w:rPr>
          <w:rFonts w:ascii="Times New Roman" w:hAnsi="Times New Roman"/>
        </w:rPr>
        <w:t xml:space="preserve"> </w:t>
      </w:r>
      <w:r w:rsidRPr="00AD3D29">
        <w:rPr>
          <w:rFonts w:ascii="Times New Roman" w:hAnsi="Times New Roman"/>
        </w:rPr>
        <w:object w:dxaOrig="579" w:dyaOrig="520" w14:anchorId="04DBF768">
          <v:shape id="_x0000_i1046" type="#_x0000_t75" style="width:18.75pt;height:15pt" o:ole="" filled="t">
            <v:fill color2="black"/>
            <v:imagedata r:id="rId81" o:title=""/>
          </v:shape>
          <o:OLEObject Type="Embed" ProgID="Adobe" ShapeID="_x0000_i1046" DrawAspect="Content" ObjectID="_1772473801" r:id="rId82"/>
        </w:object>
      </w:r>
      <w:r w:rsidRPr="00AD3D29">
        <w:rPr>
          <w:rFonts w:ascii="Times New Roman" w:hAnsi="Times New Roman"/>
        </w:rPr>
        <w:t xml:space="preserve"> на панели инструментов. Для размещения номеров по центру строки выполните команду контекстного меню </w:t>
      </w:r>
      <w:r w:rsidRPr="00AD3D29">
        <w:rPr>
          <w:rFonts w:ascii="Times New Roman" w:hAnsi="Times New Roman"/>
          <w:b/>
        </w:rPr>
        <w:t>Выравнивание</w:t>
      </w:r>
      <w:r w:rsidR="003F3546" w:rsidRPr="00AD3D29">
        <w:rPr>
          <w:rFonts w:ascii="Times New Roman" w:hAnsi="Times New Roman"/>
          <w:b/>
        </w:rPr>
        <w:sym w:font="Wingdings 3" w:char="F022"/>
      </w:r>
      <w:r w:rsidRPr="00AD3D29">
        <w:rPr>
          <w:rFonts w:ascii="Times New Roman" w:hAnsi="Times New Roman"/>
          <w:b/>
        </w:rPr>
        <w:t>Центрирование по вертикали.</w:t>
      </w:r>
    </w:p>
    <w:p w14:paraId="01514CFB" w14:textId="77777777" w:rsidR="009C193D" w:rsidRPr="00AD3D29" w:rsidRDefault="009C193D" w:rsidP="00403221">
      <w:pPr>
        <w:pStyle w:val="ac"/>
        <w:numPr>
          <w:ilvl w:val="0"/>
          <w:numId w:val="34"/>
        </w:numPr>
        <w:autoSpaceDE w:val="0"/>
        <w:spacing w:after="0" w:line="276" w:lineRule="auto"/>
        <w:jc w:val="both"/>
        <w:rPr>
          <w:rFonts w:ascii="Times New Roman" w:hAnsi="Times New Roman"/>
        </w:rPr>
      </w:pPr>
      <w:r w:rsidRPr="00AD3D29">
        <w:rPr>
          <w:rFonts w:ascii="Times New Roman" w:hAnsi="Times New Roman"/>
        </w:rPr>
        <w:t xml:space="preserve">Для того, чтобы установить требуемый вид границы обрамления можно воспользоваться командами окна </w:t>
      </w:r>
      <w:r w:rsidRPr="00AD3D29">
        <w:rPr>
          <w:rFonts w:ascii="Times New Roman" w:hAnsi="Times New Roman"/>
          <w:i/>
        </w:rPr>
        <w:t>Таблицы и обрамления</w:t>
      </w:r>
      <w:r w:rsidR="003F3546" w:rsidRPr="00AD3D29">
        <w:rPr>
          <w:rFonts w:ascii="Times New Roman" w:hAnsi="Times New Roman"/>
        </w:rPr>
        <w:t xml:space="preserve"> (рис. </w:t>
      </w:r>
      <w:r w:rsidRPr="00AD3D29">
        <w:rPr>
          <w:rFonts w:ascii="Times New Roman" w:hAnsi="Times New Roman"/>
        </w:rPr>
        <w:t>5). Выделим границу таблицы,</w:t>
      </w:r>
      <w:r w:rsidR="003F3546" w:rsidRPr="00AD3D29">
        <w:rPr>
          <w:rFonts w:ascii="Times New Roman" w:hAnsi="Times New Roman"/>
        </w:rPr>
        <w:t xml:space="preserve"> так, как показано на рисунке </w:t>
      </w:r>
      <w:r w:rsidRPr="00AD3D29">
        <w:rPr>
          <w:rFonts w:ascii="Times New Roman" w:hAnsi="Times New Roman"/>
        </w:rPr>
        <w:t xml:space="preserve">6. Для этого выделите таблицу и нажмите кнопку </w:t>
      </w:r>
      <w:r w:rsidRPr="00AD3D29">
        <w:rPr>
          <w:rFonts w:ascii="Times New Roman" w:hAnsi="Times New Roman"/>
          <w:b/>
        </w:rPr>
        <w:t>Таблицы и граница </w:t>
      </w:r>
      <w:r w:rsidRPr="00AD3D29">
        <w:rPr>
          <w:rFonts w:ascii="Times New Roman" w:hAnsi="Times New Roman"/>
        </w:rPr>
        <w:object w:dxaOrig="420" w:dyaOrig="399" w14:anchorId="05AF0E9A">
          <v:shape id="_x0000_i1047" type="#_x0000_t75" style="width:11.25pt;height:11.25pt" o:ole="" filled="t">
            <v:fill color2="black"/>
            <v:imagedata r:id="rId62" o:title=""/>
          </v:shape>
          <o:OLEObject Type="Embed" ProgID="Adobe" ShapeID="_x0000_i1047" DrawAspect="Content" ObjectID="_1772473802" r:id="rId83"/>
        </w:object>
      </w:r>
      <w:r w:rsidRPr="00AD3D29">
        <w:rPr>
          <w:rFonts w:ascii="Times New Roman" w:hAnsi="Times New Roman"/>
        </w:rPr>
        <w:t xml:space="preserve">. В списке </w:t>
      </w:r>
      <w:r w:rsidRPr="00AD3D29">
        <w:rPr>
          <w:rFonts w:ascii="Times New Roman" w:hAnsi="Times New Roman"/>
          <w:i/>
        </w:rPr>
        <w:t>Типа линий</w:t>
      </w:r>
      <w:r w:rsidRPr="00AD3D29">
        <w:rPr>
          <w:rFonts w:ascii="Times New Roman" w:hAnsi="Times New Roman"/>
        </w:rPr>
        <w:t xml:space="preserve"> выберите </w:t>
      </w:r>
      <w:r w:rsidRPr="00AD3D29">
        <w:rPr>
          <w:rFonts w:ascii="Times New Roman" w:hAnsi="Times New Roman"/>
          <w:i/>
        </w:rPr>
        <w:t>Двойную линию</w:t>
      </w:r>
      <w:r w:rsidRPr="00AD3D29">
        <w:rPr>
          <w:rFonts w:ascii="Times New Roman" w:hAnsi="Times New Roman"/>
        </w:rPr>
        <w:t xml:space="preserve">, а в списке </w:t>
      </w:r>
      <w:r w:rsidRPr="00AD3D29">
        <w:rPr>
          <w:rFonts w:ascii="Times New Roman" w:hAnsi="Times New Roman"/>
          <w:i/>
        </w:rPr>
        <w:t>Толщины линий</w:t>
      </w:r>
      <w:r w:rsidRPr="00AD3D29">
        <w:rPr>
          <w:rFonts w:ascii="Times New Roman" w:hAnsi="Times New Roman"/>
        </w:rPr>
        <w:t xml:space="preserve"> установите толщину 1,5 пт. После этого выберите границу </w:t>
      </w:r>
      <w:r w:rsidR="00EC4821">
        <w:rPr>
          <w:rFonts w:ascii="Times New Roman" w:hAnsi="Times New Roman"/>
          <w:noProof/>
          <w:lang w:eastAsia="ru-RU"/>
        </w:rPr>
        <w:lastRenderedPageBreak/>
        <w:drawing>
          <wp:anchor distT="0" distB="0" distL="114935" distR="114935" simplePos="0" relativeHeight="251705344" behindDoc="1" locked="0" layoutInCell="1" allowOverlap="1" wp14:anchorId="27CFD7CE" wp14:editId="6B96B39A">
            <wp:simplePos x="0" y="0"/>
            <wp:positionH relativeFrom="column">
              <wp:posOffset>3741420</wp:posOffset>
            </wp:positionH>
            <wp:positionV relativeFrom="paragraph">
              <wp:posOffset>245745</wp:posOffset>
            </wp:positionV>
            <wp:extent cx="2344420" cy="1716405"/>
            <wp:effectExtent l="19050" t="0" r="0" b="0"/>
            <wp:wrapTight wrapText="bothSides">
              <wp:wrapPolygon edited="0">
                <wp:start x="-176" y="0"/>
                <wp:lineTo x="-176" y="21336"/>
                <wp:lineTo x="21588" y="21336"/>
                <wp:lineTo x="21588" y="0"/>
                <wp:lineTo x="-176" y="0"/>
              </wp:wrapPolygon>
            </wp:wrapTight>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4"/>
                    <a:srcRect/>
                    <a:stretch>
                      <a:fillRect/>
                    </a:stretch>
                  </pic:blipFill>
                  <pic:spPr bwMode="auto">
                    <a:xfrm>
                      <a:off x="0" y="0"/>
                      <a:ext cx="2344420" cy="1716405"/>
                    </a:xfrm>
                    <a:prstGeom prst="rect">
                      <a:avLst/>
                    </a:prstGeom>
                    <a:solidFill>
                      <a:srgbClr val="FFFFFF"/>
                    </a:solidFill>
                    <a:ln w="9525">
                      <a:noFill/>
                      <a:miter lim="800000"/>
                      <a:headEnd/>
                      <a:tailEnd/>
                    </a:ln>
                  </pic:spPr>
                </pic:pic>
              </a:graphicData>
            </a:graphic>
          </wp:anchor>
        </w:drawing>
      </w:r>
      <w:r w:rsidRPr="00AD3D29">
        <w:rPr>
          <w:rFonts w:ascii="Times New Roman" w:hAnsi="Times New Roman"/>
        </w:rPr>
        <w:t xml:space="preserve">обрамления </w:t>
      </w:r>
      <w:r w:rsidRPr="00AD3D29">
        <w:rPr>
          <w:rFonts w:ascii="Times New Roman" w:hAnsi="Times New Roman"/>
          <w:b/>
        </w:rPr>
        <w:t>Внешние границы</w:t>
      </w:r>
      <w:r w:rsidRPr="00AD3D29">
        <w:rPr>
          <w:rFonts w:ascii="Times New Roman" w:hAnsi="Times New Roman"/>
        </w:rPr>
        <w:t> </w:t>
      </w:r>
      <w:r w:rsidRPr="00AD3D29">
        <w:rPr>
          <w:rFonts w:ascii="Times New Roman" w:hAnsi="Times New Roman"/>
        </w:rPr>
        <w:object w:dxaOrig="620" w:dyaOrig="599" w14:anchorId="0F751CE0">
          <v:shape id="_x0000_i1048" type="#_x0000_t75" style="width:17.25pt;height:17.25pt" o:ole="" filled="t">
            <v:fill color2="black"/>
            <v:imagedata r:id="rId85" o:title=""/>
          </v:shape>
          <o:OLEObject Type="Embed" ProgID="Adobe" ShapeID="_x0000_i1048" DrawAspect="Content" ObjectID="_1772473803" r:id="rId86"/>
        </w:object>
      </w:r>
      <w:r w:rsidR="003F3546" w:rsidRPr="00AD3D29">
        <w:rPr>
          <w:rFonts w:ascii="Times New Roman" w:hAnsi="Times New Roman"/>
        </w:rPr>
        <w:t xml:space="preserve"> (рис. </w:t>
      </w:r>
      <w:r w:rsidRPr="00AD3D29">
        <w:rPr>
          <w:rFonts w:ascii="Times New Roman" w:hAnsi="Times New Roman"/>
        </w:rPr>
        <w:t>6). Результат вы увидите на экране.</w:t>
      </w:r>
    </w:p>
    <w:p w14:paraId="2702FA73" w14:textId="58A0058A" w:rsidR="009C193D" w:rsidRPr="00AD3D29" w:rsidRDefault="00CD2871" w:rsidP="00403221">
      <w:pPr>
        <w:pStyle w:val="ac"/>
        <w:numPr>
          <w:ilvl w:val="0"/>
          <w:numId w:val="34"/>
        </w:numPr>
        <w:autoSpaceDE w:val="0"/>
        <w:spacing w:after="0" w:line="276" w:lineRule="auto"/>
        <w:jc w:val="both"/>
        <w:rPr>
          <w:rFonts w:ascii="Times New Roman" w:hAnsi="Times New Roman"/>
        </w:rPr>
      </w:pPr>
      <w:r>
        <w:rPr>
          <w:rFonts w:ascii="Times New Roman" w:hAnsi="Times New Roman"/>
          <w:noProof/>
        </w:rPr>
        <mc:AlternateContent>
          <mc:Choice Requires="wps">
            <w:drawing>
              <wp:anchor distT="0" distB="0" distL="114935" distR="114935" simplePos="0" relativeHeight="251706368" behindDoc="1" locked="0" layoutInCell="1" allowOverlap="1" wp14:anchorId="1AE16FA8" wp14:editId="1E3E5718">
                <wp:simplePos x="0" y="0"/>
                <wp:positionH relativeFrom="column">
                  <wp:posOffset>3710940</wp:posOffset>
                </wp:positionH>
                <wp:positionV relativeFrom="paragraph">
                  <wp:posOffset>1005205</wp:posOffset>
                </wp:positionV>
                <wp:extent cx="2345055" cy="271145"/>
                <wp:effectExtent l="1905" t="5080" r="5715" b="0"/>
                <wp:wrapTight wrapText="bothSides">
                  <wp:wrapPolygon edited="0">
                    <wp:start x="0" y="0"/>
                    <wp:lineTo x="0" y="0"/>
                    <wp:lineTo x="0" y="0"/>
                  </wp:wrapPolygon>
                </wp:wrapTight>
                <wp:docPr id="33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5055" cy="27114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A62486" w14:textId="77777777" w:rsidR="008E70BA" w:rsidRPr="00EC4821" w:rsidRDefault="008E70BA" w:rsidP="009C193D">
                            <w:pPr>
                              <w:pStyle w:val="5"/>
                              <w:keepLines w:val="0"/>
                              <w:numPr>
                                <w:ilvl w:val="4"/>
                                <w:numId w:val="0"/>
                              </w:numPr>
                              <w:tabs>
                                <w:tab w:val="num" w:pos="1008"/>
                              </w:tabs>
                              <w:autoSpaceDE w:val="0"/>
                              <w:spacing w:before="0" w:line="278" w:lineRule="auto"/>
                              <w:jc w:val="center"/>
                              <w:rPr>
                                <w:rFonts w:ascii="Times New Roman" w:hAnsi="Times New Roman" w:cs="Times New Roman"/>
                                <w:color w:val="auto"/>
                              </w:rPr>
                            </w:pPr>
                            <w:r w:rsidRPr="00EC4821">
                              <w:rPr>
                                <w:rFonts w:ascii="Times New Roman" w:hAnsi="Times New Roman" w:cs="Times New Roman"/>
                                <w:color w:val="auto"/>
                              </w:rPr>
                              <w:t>Рис. 7. Окно Граница и заливка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E16FA8" id="Text Box 65" o:spid="_x0000_s1031" type="#_x0000_t202" style="position:absolute;left:0;text-align:left;margin-left:292.2pt;margin-top:79.15pt;width:184.65pt;height:21.35pt;z-index:-2516101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" stroked="f">
                <v:fill opacity="0"/>
                <v:textbox inset="0,0,0,0">
                  <w:txbxContent>
                    <w:p w14:paraId="6AA62486" w14:textId="77777777" w:rsidR="008E70BA" w:rsidRPr="00EC4821" w:rsidRDefault="008E70BA" w:rsidP="009C193D">
                      <w:pPr>
                        <w:pStyle w:val="5"/>
                        <w:keepLines w:val="0"/>
                        <w:numPr>
                          <w:ilvl w:val="4"/>
                          <w:numId w:val="0"/>
                        </w:numPr>
                        <w:tabs>
                          <w:tab w:val="num" w:pos="1008"/>
                        </w:tabs>
                        <w:autoSpaceDE w:val="0"/>
                        <w:spacing w:before="0" w:line="278" w:lineRule="auto"/>
                        <w:jc w:val="center"/>
                        <w:rPr>
                          <w:rFonts w:ascii="Times New Roman" w:hAnsi="Times New Roman" w:cs="Times New Roman"/>
                          <w:color w:val="auto"/>
                        </w:rPr>
                      </w:pPr>
                      <w:r w:rsidRPr="00EC4821">
                        <w:rPr>
                          <w:rFonts w:ascii="Times New Roman" w:hAnsi="Times New Roman" w:cs="Times New Roman"/>
                          <w:color w:val="auto"/>
                        </w:rPr>
                        <w:t>Рис. 7. Окно Граница и заливка</w:t>
                      </w:r>
                    </w:p>
                  </w:txbxContent>
                </v:textbox>
                <w10:wrap type="tight"/>
              </v:shape>
            </w:pict>
          </mc:Fallback>
        </mc:AlternateContent>
      </w:r>
      <w:r w:rsidR="009C193D" w:rsidRPr="00AD3D29">
        <w:rPr>
          <w:rFonts w:ascii="Times New Roman" w:hAnsi="Times New Roman"/>
        </w:rPr>
        <w:t xml:space="preserve">Для фонового оформления выделите нужные ячейки и выполните команду </w:t>
      </w:r>
      <w:r w:rsidR="009C193D" w:rsidRPr="00AD3D29">
        <w:rPr>
          <w:rFonts w:ascii="Times New Roman" w:hAnsi="Times New Roman"/>
          <w:b/>
        </w:rPr>
        <w:t>Формат</w:t>
      </w:r>
      <w:r w:rsidR="003F3546" w:rsidRPr="00AD3D29">
        <w:rPr>
          <w:rFonts w:ascii="Times New Roman" w:hAnsi="Times New Roman"/>
          <w:b/>
        </w:rPr>
        <w:sym w:font="Wingdings 3" w:char="F022"/>
      </w:r>
      <w:r w:rsidR="009C193D" w:rsidRPr="00AD3D29">
        <w:rPr>
          <w:rFonts w:ascii="Times New Roman" w:hAnsi="Times New Roman"/>
          <w:b/>
        </w:rPr>
        <w:t>Границы и заливка…</w:t>
      </w:r>
      <w:r w:rsidR="009C193D" w:rsidRPr="00AD3D29">
        <w:rPr>
          <w:rFonts w:ascii="Times New Roman" w:hAnsi="Times New Roman"/>
        </w:rPr>
        <w:t xml:space="preserve">  В появившемся окне Граница и заливка перейдите на страницу Заливка и выберите необходимый тип </w:t>
      </w:r>
      <w:r w:rsidR="009C193D" w:rsidRPr="00AD3D29">
        <w:rPr>
          <w:rFonts w:ascii="Times New Roman" w:hAnsi="Times New Roman"/>
          <w:i/>
        </w:rPr>
        <w:t>Узора</w:t>
      </w:r>
      <w:r w:rsidR="009C193D" w:rsidRPr="00AD3D29">
        <w:rPr>
          <w:rFonts w:ascii="Times New Roman" w:hAnsi="Times New Roman"/>
        </w:rPr>
        <w:t xml:space="preserve"> или цвет </w:t>
      </w:r>
      <w:r w:rsidR="009C193D" w:rsidRPr="00AD3D29">
        <w:rPr>
          <w:rFonts w:ascii="Times New Roman" w:hAnsi="Times New Roman"/>
          <w:i/>
        </w:rPr>
        <w:t>Заливки</w:t>
      </w:r>
      <w:r w:rsidR="009C193D" w:rsidRPr="00AD3D29">
        <w:rPr>
          <w:rFonts w:ascii="Times New Roman" w:hAnsi="Times New Roman"/>
        </w:rPr>
        <w:t>.</w:t>
      </w:r>
    </w:p>
    <w:p w14:paraId="384EC946" w14:textId="77777777" w:rsidR="009C193D" w:rsidRPr="00AD3D29" w:rsidRDefault="00EC4821" w:rsidP="00403221">
      <w:pPr>
        <w:pStyle w:val="ac"/>
        <w:numPr>
          <w:ilvl w:val="0"/>
          <w:numId w:val="34"/>
        </w:numPr>
        <w:autoSpaceDE w:val="0"/>
        <w:spacing w:after="0" w:line="276" w:lineRule="auto"/>
        <w:jc w:val="both"/>
        <w:rPr>
          <w:rFonts w:ascii="Times New Roman" w:hAnsi="Times New Roman"/>
        </w:rPr>
      </w:pPr>
      <w:r>
        <w:rPr>
          <w:rFonts w:ascii="Times New Roman" w:hAnsi="Times New Roman"/>
          <w:noProof/>
          <w:lang w:eastAsia="ru-RU"/>
        </w:rPr>
        <w:drawing>
          <wp:anchor distT="0" distB="0" distL="114935" distR="114935" simplePos="0" relativeHeight="251707392" behindDoc="1" locked="0" layoutInCell="1" allowOverlap="1" wp14:anchorId="55852EEF" wp14:editId="71667BC9">
            <wp:simplePos x="0" y="0"/>
            <wp:positionH relativeFrom="column">
              <wp:posOffset>3838575</wp:posOffset>
            </wp:positionH>
            <wp:positionV relativeFrom="paragraph">
              <wp:posOffset>39370</wp:posOffset>
            </wp:positionV>
            <wp:extent cx="2246630" cy="2035175"/>
            <wp:effectExtent l="19050" t="0" r="1270" b="0"/>
            <wp:wrapTight wrapText="bothSides">
              <wp:wrapPolygon edited="0">
                <wp:start x="-183" y="0"/>
                <wp:lineTo x="-183" y="21432"/>
                <wp:lineTo x="21612" y="21432"/>
                <wp:lineTo x="21612" y="0"/>
                <wp:lineTo x="-183" y="0"/>
              </wp:wrapPolygon>
            </wp:wrapTight>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7"/>
                    <a:srcRect/>
                    <a:stretch>
                      <a:fillRect/>
                    </a:stretch>
                  </pic:blipFill>
                  <pic:spPr bwMode="auto">
                    <a:xfrm>
                      <a:off x="0" y="0"/>
                      <a:ext cx="2246630" cy="2035175"/>
                    </a:xfrm>
                    <a:prstGeom prst="rect">
                      <a:avLst/>
                    </a:prstGeom>
                    <a:solidFill>
                      <a:srgbClr val="FFFFFF"/>
                    </a:solidFill>
                    <a:ln w="9525">
                      <a:noFill/>
                      <a:miter lim="800000"/>
                      <a:headEnd/>
                      <a:tailEnd/>
                    </a:ln>
                  </pic:spPr>
                </pic:pic>
              </a:graphicData>
            </a:graphic>
          </wp:anchor>
        </w:drawing>
      </w:r>
      <w:r w:rsidR="009C193D" w:rsidRPr="00AD3D29">
        <w:rPr>
          <w:rFonts w:ascii="Times New Roman" w:hAnsi="Times New Roman"/>
        </w:rPr>
        <w:t xml:space="preserve">Выполните </w:t>
      </w:r>
      <w:r w:rsidR="009C193D" w:rsidRPr="00AD3D29">
        <w:rPr>
          <w:rFonts w:ascii="Times New Roman" w:hAnsi="Times New Roman"/>
          <w:i/>
        </w:rPr>
        <w:t>Просмотр</w:t>
      </w:r>
      <w:r w:rsidR="009C193D" w:rsidRPr="00AD3D29">
        <w:rPr>
          <w:rFonts w:ascii="Times New Roman" w:hAnsi="Times New Roman"/>
        </w:rPr>
        <w:t>, чтобы остаться довольными результатами своей работы.</w:t>
      </w:r>
    </w:p>
    <w:p w14:paraId="418C49F3" w14:textId="77777777" w:rsidR="009C193D" w:rsidRPr="00AD3D29" w:rsidRDefault="009C193D" w:rsidP="00AD3D29">
      <w:pPr>
        <w:pStyle w:val="ac"/>
        <w:spacing w:line="276" w:lineRule="auto"/>
        <w:jc w:val="both"/>
        <w:rPr>
          <w:rFonts w:ascii="Times New Roman" w:hAnsi="Times New Roman"/>
        </w:rPr>
      </w:pPr>
      <w:r w:rsidRPr="00AD3D29">
        <w:rPr>
          <w:rFonts w:ascii="Times New Roman" w:hAnsi="Times New Roman"/>
        </w:rPr>
        <w:tab/>
      </w:r>
      <w:r w:rsidRPr="00AD3D29">
        <w:rPr>
          <w:rFonts w:ascii="Times New Roman" w:hAnsi="Times New Roman"/>
          <w:lang w:val="en-US"/>
        </w:rPr>
        <w:t>Word</w:t>
      </w:r>
      <w:r w:rsidRPr="00AD3D29">
        <w:rPr>
          <w:rFonts w:ascii="Times New Roman" w:hAnsi="Times New Roman"/>
        </w:rPr>
        <w:t xml:space="preserve"> предоставляет широкие возможности для форматирования созданных таблиц. Возможно вам будет достаточно одного из форматов, которые </w:t>
      </w:r>
      <w:r w:rsidRPr="00AD3D29">
        <w:rPr>
          <w:rFonts w:ascii="Times New Roman" w:hAnsi="Times New Roman"/>
          <w:lang w:val="en-US"/>
        </w:rPr>
        <w:t>Word</w:t>
      </w:r>
      <w:r w:rsidRPr="00AD3D29">
        <w:rPr>
          <w:rFonts w:ascii="Times New Roman" w:hAnsi="Times New Roman"/>
        </w:rPr>
        <w:t xml:space="preserve"> позволяет произвести автоматически. Для выбора нужного формата щелкните над таблицей правой кнопкой мыши и выберите команду  </w:t>
      </w:r>
      <w:r w:rsidRPr="00AD3D29">
        <w:rPr>
          <w:rFonts w:ascii="Times New Roman" w:hAnsi="Times New Roman"/>
          <w:b/>
        </w:rPr>
        <w:t>Автоформат…</w:t>
      </w:r>
      <w:r w:rsidRPr="00AD3D29">
        <w:rPr>
          <w:rFonts w:ascii="Times New Roman" w:hAnsi="Times New Roman"/>
        </w:rPr>
        <w:t xml:space="preserve"> В появившемся окне </w:t>
      </w:r>
      <w:r w:rsidRPr="00AD3D29">
        <w:rPr>
          <w:rFonts w:ascii="Times New Roman" w:hAnsi="Times New Roman"/>
          <w:i/>
        </w:rPr>
        <w:t>Автоформат</w:t>
      </w:r>
      <w:r w:rsidRPr="00AD3D29">
        <w:rPr>
          <w:rFonts w:ascii="Times New Roman" w:hAnsi="Times New Roman"/>
        </w:rPr>
        <w:t xml:space="preserve"> таблицы из списка </w:t>
      </w:r>
      <w:r w:rsidRPr="00AD3D29">
        <w:rPr>
          <w:rFonts w:ascii="Times New Roman" w:hAnsi="Times New Roman"/>
          <w:i/>
        </w:rPr>
        <w:t>Форматы</w:t>
      </w:r>
      <w:r w:rsidRPr="00AD3D29">
        <w:rPr>
          <w:rFonts w:ascii="Times New Roman" w:hAnsi="Times New Roman"/>
        </w:rPr>
        <w:t xml:space="preserve"> выберите </w:t>
      </w:r>
      <w:r w:rsidRPr="00AD3D29">
        <w:rPr>
          <w:rFonts w:ascii="Times New Roman" w:hAnsi="Times New Roman"/>
          <w:i/>
        </w:rPr>
        <w:t>Объемный 3</w:t>
      </w:r>
      <w:r w:rsidRPr="00AD3D29">
        <w:rPr>
          <w:rFonts w:ascii="Times New Roman" w:hAnsi="Times New Roman"/>
        </w:rPr>
        <w:t xml:space="preserve"> и нажмите кнопку </w:t>
      </w:r>
      <w:r w:rsidRPr="00AD3D29">
        <w:rPr>
          <w:rFonts w:ascii="Times New Roman" w:hAnsi="Times New Roman"/>
          <w:b/>
        </w:rPr>
        <w:t>ОК</w:t>
      </w:r>
      <w:r w:rsidRPr="00AD3D29">
        <w:rPr>
          <w:rFonts w:ascii="Times New Roman" w:hAnsi="Times New Roman"/>
        </w:rPr>
        <w:t xml:space="preserve">. В результате мы получим таблиц, представленную на рисунке 3.8. </w:t>
      </w:r>
    </w:p>
    <w:p w14:paraId="3DFDC465" w14:textId="77777777" w:rsidR="009C193D" w:rsidRPr="00AD3D29" w:rsidRDefault="009C193D" w:rsidP="00AD3D29">
      <w:pPr>
        <w:pStyle w:val="ac"/>
        <w:spacing w:line="276" w:lineRule="auto"/>
        <w:ind w:firstLine="720"/>
        <w:jc w:val="both"/>
        <w:rPr>
          <w:rFonts w:ascii="Times New Roman" w:hAnsi="Times New Roman"/>
        </w:rPr>
      </w:pPr>
      <w:r w:rsidRPr="00AD3D29">
        <w:rPr>
          <w:rFonts w:ascii="Times New Roman" w:hAnsi="Times New Roman"/>
        </w:rPr>
        <w:t>Самостоятельно, выбирая различные значения формата таблицы, поэкспериментируйте с созданной таблицей.</w:t>
      </w:r>
    </w:p>
    <w:tbl>
      <w:tblPr>
        <w:tblW w:w="0" w:type="auto"/>
        <w:tblInd w:w="250" w:type="dxa"/>
        <w:tblLayout w:type="fixed"/>
        <w:tblLook w:val="0000" w:firstRow="0" w:lastRow="0" w:firstColumn="0" w:lastColumn="0" w:noHBand="0" w:noVBand="0"/>
      </w:tblPr>
      <w:tblGrid>
        <w:gridCol w:w="284"/>
        <w:gridCol w:w="1842"/>
        <w:gridCol w:w="1418"/>
        <w:gridCol w:w="1701"/>
        <w:gridCol w:w="1446"/>
        <w:gridCol w:w="1454"/>
        <w:gridCol w:w="1778"/>
      </w:tblGrid>
      <w:tr w:rsidR="009C193D" w:rsidRPr="00AD3D29" w14:paraId="1AE90308" w14:textId="77777777" w:rsidTr="00A91335">
        <w:trPr>
          <w:trHeight w:val="616"/>
        </w:trPr>
        <w:tc>
          <w:tcPr>
            <w:tcW w:w="284" w:type="dxa"/>
            <w:vAlign w:val="center"/>
          </w:tcPr>
          <w:p w14:paraId="4B643DB8" w14:textId="77777777" w:rsidR="009C193D" w:rsidRPr="00AD3D29" w:rsidRDefault="009C193D" w:rsidP="00AD3D29">
            <w:pPr>
              <w:pStyle w:val="ac"/>
              <w:snapToGrid w:val="0"/>
              <w:spacing w:line="276" w:lineRule="auto"/>
              <w:jc w:val="both"/>
              <w:rPr>
                <w:rFonts w:ascii="Times New Roman" w:hAnsi="Times New Roman"/>
                <w:b/>
              </w:rPr>
            </w:pPr>
          </w:p>
        </w:tc>
        <w:tc>
          <w:tcPr>
            <w:tcW w:w="1842" w:type="dxa"/>
            <w:vAlign w:val="center"/>
          </w:tcPr>
          <w:p w14:paraId="5FA08C51" w14:textId="77777777" w:rsidR="009C193D" w:rsidRPr="00EC4821" w:rsidRDefault="009C193D" w:rsidP="00AD3D29">
            <w:pPr>
              <w:pStyle w:val="ac"/>
              <w:snapToGrid w:val="0"/>
              <w:spacing w:line="276" w:lineRule="auto"/>
              <w:jc w:val="both"/>
              <w:rPr>
                <w:rFonts w:ascii="Times New Roman" w:hAnsi="Times New Roman"/>
                <w:b/>
                <w:sz w:val="20"/>
                <w:szCs w:val="20"/>
              </w:rPr>
            </w:pPr>
            <w:r w:rsidRPr="00EC4821">
              <w:rPr>
                <w:rFonts w:ascii="Times New Roman" w:hAnsi="Times New Roman"/>
                <w:b/>
                <w:sz w:val="20"/>
                <w:szCs w:val="20"/>
              </w:rPr>
              <w:t>Понедельник</w:t>
            </w:r>
          </w:p>
        </w:tc>
        <w:tc>
          <w:tcPr>
            <w:tcW w:w="1418" w:type="dxa"/>
            <w:vAlign w:val="center"/>
          </w:tcPr>
          <w:p w14:paraId="2D33DC6A" w14:textId="77777777" w:rsidR="009C193D" w:rsidRPr="00EC4821" w:rsidRDefault="009C193D" w:rsidP="00AD3D29">
            <w:pPr>
              <w:pStyle w:val="ac"/>
              <w:snapToGrid w:val="0"/>
              <w:spacing w:line="276" w:lineRule="auto"/>
              <w:jc w:val="both"/>
              <w:rPr>
                <w:rFonts w:ascii="Times New Roman" w:hAnsi="Times New Roman"/>
                <w:b/>
                <w:sz w:val="20"/>
                <w:szCs w:val="20"/>
              </w:rPr>
            </w:pPr>
            <w:r w:rsidRPr="00EC4821">
              <w:rPr>
                <w:rFonts w:ascii="Times New Roman" w:hAnsi="Times New Roman"/>
                <w:b/>
                <w:sz w:val="20"/>
                <w:szCs w:val="20"/>
              </w:rPr>
              <w:t>Вторник</w:t>
            </w:r>
          </w:p>
        </w:tc>
        <w:tc>
          <w:tcPr>
            <w:tcW w:w="1701" w:type="dxa"/>
            <w:vAlign w:val="center"/>
          </w:tcPr>
          <w:p w14:paraId="399B91F2" w14:textId="77777777" w:rsidR="009C193D" w:rsidRPr="00EC4821" w:rsidRDefault="009C193D" w:rsidP="00AD3D29">
            <w:pPr>
              <w:pStyle w:val="ac"/>
              <w:snapToGrid w:val="0"/>
              <w:spacing w:line="276" w:lineRule="auto"/>
              <w:jc w:val="both"/>
              <w:rPr>
                <w:rFonts w:ascii="Times New Roman" w:hAnsi="Times New Roman"/>
                <w:b/>
                <w:sz w:val="20"/>
                <w:szCs w:val="20"/>
              </w:rPr>
            </w:pPr>
            <w:r w:rsidRPr="00EC4821">
              <w:rPr>
                <w:rFonts w:ascii="Times New Roman" w:hAnsi="Times New Roman"/>
                <w:b/>
                <w:sz w:val="20"/>
                <w:szCs w:val="20"/>
              </w:rPr>
              <w:t>Среда</w:t>
            </w:r>
          </w:p>
        </w:tc>
        <w:tc>
          <w:tcPr>
            <w:tcW w:w="1446" w:type="dxa"/>
            <w:vAlign w:val="center"/>
          </w:tcPr>
          <w:p w14:paraId="203AB6AD" w14:textId="77777777" w:rsidR="009C193D" w:rsidRPr="00EC4821" w:rsidRDefault="009C193D" w:rsidP="00AD3D29">
            <w:pPr>
              <w:pStyle w:val="ac"/>
              <w:snapToGrid w:val="0"/>
              <w:spacing w:line="276" w:lineRule="auto"/>
              <w:jc w:val="both"/>
              <w:rPr>
                <w:rFonts w:ascii="Times New Roman" w:hAnsi="Times New Roman"/>
                <w:b/>
                <w:sz w:val="20"/>
                <w:szCs w:val="20"/>
              </w:rPr>
            </w:pPr>
            <w:r w:rsidRPr="00EC4821">
              <w:rPr>
                <w:rFonts w:ascii="Times New Roman" w:hAnsi="Times New Roman"/>
                <w:b/>
                <w:sz w:val="20"/>
                <w:szCs w:val="20"/>
              </w:rPr>
              <w:t>Четверг</w:t>
            </w:r>
          </w:p>
        </w:tc>
        <w:tc>
          <w:tcPr>
            <w:tcW w:w="1454" w:type="dxa"/>
            <w:vAlign w:val="center"/>
          </w:tcPr>
          <w:p w14:paraId="077EC273" w14:textId="77777777" w:rsidR="009C193D" w:rsidRPr="00EC4821" w:rsidRDefault="009C193D" w:rsidP="00AD3D29">
            <w:pPr>
              <w:pStyle w:val="ac"/>
              <w:snapToGrid w:val="0"/>
              <w:spacing w:line="276" w:lineRule="auto"/>
              <w:jc w:val="both"/>
              <w:rPr>
                <w:rFonts w:ascii="Times New Roman" w:hAnsi="Times New Roman"/>
                <w:b/>
                <w:sz w:val="20"/>
                <w:szCs w:val="20"/>
              </w:rPr>
            </w:pPr>
            <w:r w:rsidRPr="00EC4821">
              <w:rPr>
                <w:rFonts w:ascii="Times New Roman" w:hAnsi="Times New Roman"/>
                <w:b/>
                <w:sz w:val="20"/>
                <w:szCs w:val="20"/>
              </w:rPr>
              <w:t>Пятница</w:t>
            </w:r>
          </w:p>
        </w:tc>
        <w:tc>
          <w:tcPr>
            <w:tcW w:w="1778" w:type="dxa"/>
            <w:vAlign w:val="center"/>
          </w:tcPr>
          <w:p w14:paraId="24F660B7" w14:textId="77777777" w:rsidR="009C193D" w:rsidRPr="00EC4821" w:rsidRDefault="009C193D" w:rsidP="00AD3D29">
            <w:pPr>
              <w:pStyle w:val="ac"/>
              <w:snapToGrid w:val="0"/>
              <w:spacing w:line="276" w:lineRule="auto"/>
              <w:jc w:val="both"/>
              <w:rPr>
                <w:rFonts w:ascii="Times New Roman" w:hAnsi="Times New Roman"/>
                <w:b/>
                <w:sz w:val="20"/>
                <w:szCs w:val="20"/>
              </w:rPr>
            </w:pPr>
            <w:r w:rsidRPr="00EC4821">
              <w:rPr>
                <w:rFonts w:ascii="Times New Roman" w:hAnsi="Times New Roman"/>
                <w:b/>
                <w:sz w:val="20"/>
                <w:szCs w:val="20"/>
              </w:rPr>
              <w:t>Суббота</w:t>
            </w:r>
          </w:p>
        </w:tc>
      </w:tr>
      <w:tr w:rsidR="009C193D" w:rsidRPr="00AD3D29" w14:paraId="1164C909" w14:textId="77777777" w:rsidTr="00A91335">
        <w:tc>
          <w:tcPr>
            <w:tcW w:w="284" w:type="dxa"/>
            <w:vAlign w:val="center"/>
          </w:tcPr>
          <w:p w14:paraId="7826065F" w14:textId="77777777" w:rsidR="009C193D" w:rsidRPr="00AD3D29" w:rsidRDefault="009C193D" w:rsidP="00AD3D29">
            <w:pPr>
              <w:pStyle w:val="ac"/>
              <w:snapToGrid w:val="0"/>
              <w:spacing w:line="276" w:lineRule="auto"/>
              <w:jc w:val="both"/>
              <w:rPr>
                <w:rFonts w:ascii="Times New Roman" w:hAnsi="Times New Roman"/>
              </w:rPr>
            </w:pPr>
            <w:r w:rsidRPr="00AD3D29">
              <w:rPr>
                <w:rFonts w:ascii="Times New Roman" w:hAnsi="Times New Roman"/>
              </w:rPr>
              <w:t>1</w:t>
            </w:r>
          </w:p>
        </w:tc>
        <w:tc>
          <w:tcPr>
            <w:tcW w:w="1842" w:type="dxa"/>
            <w:tcBorders>
              <w:top w:val="single" w:sz="4" w:space="0" w:color="808080"/>
              <w:left w:val="single" w:sz="4" w:space="0" w:color="808080"/>
              <w:bottom w:val="single" w:sz="4" w:space="0" w:color="FFFFFF"/>
            </w:tcBorders>
          </w:tcPr>
          <w:p w14:paraId="65CF5AC1"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Математика</w:t>
            </w:r>
          </w:p>
        </w:tc>
        <w:tc>
          <w:tcPr>
            <w:tcW w:w="1418" w:type="dxa"/>
            <w:tcBorders>
              <w:top w:val="single" w:sz="4" w:space="0" w:color="808080"/>
              <w:bottom w:val="single" w:sz="4" w:space="0" w:color="FFFFFF"/>
            </w:tcBorders>
          </w:tcPr>
          <w:p w14:paraId="5ED97BD9"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Физическая культура</w:t>
            </w:r>
          </w:p>
        </w:tc>
        <w:tc>
          <w:tcPr>
            <w:tcW w:w="1701" w:type="dxa"/>
            <w:tcBorders>
              <w:top w:val="single" w:sz="4" w:space="0" w:color="808080"/>
              <w:bottom w:val="single" w:sz="4" w:space="0" w:color="FFFFFF"/>
            </w:tcBorders>
          </w:tcPr>
          <w:p w14:paraId="58711696"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Физика</w:t>
            </w:r>
          </w:p>
        </w:tc>
        <w:tc>
          <w:tcPr>
            <w:tcW w:w="1446" w:type="dxa"/>
            <w:tcBorders>
              <w:top w:val="single" w:sz="4" w:space="0" w:color="808080"/>
              <w:bottom w:val="single" w:sz="4" w:space="0" w:color="FFFFFF"/>
            </w:tcBorders>
          </w:tcPr>
          <w:p w14:paraId="057C61C5"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ОБЖ</w:t>
            </w:r>
          </w:p>
        </w:tc>
        <w:tc>
          <w:tcPr>
            <w:tcW w:w="1454" w:type="dxa"/>
            <w:tcBorders>
              <w:top w:val="single" w:sz="4" w:space="0" w:color="808080"/>
              <w:bottom w:val="single" w:sz="4" w:space="0" w:color="FFFFFF"/>
            </w:tcBorders>
          </w:tcPr>
          <w:p w14:paraId="0FBF7DEA"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Химия</w:t>
            </w:r>
          </w:p>
        </w:tc>
        <w:tc>
          <w:tcPr>
            <w:tcW w:w="1778" w:type="dxa"/>
            <w:tcBorders>
              <w:top w:val="single" w:sz="4" w:space="0" w:color="808080"/>
              <w:bottom w:val="single" w:sz="4" w:space="0" w:color="FFFFFF"/>
            </w:tcBorders>
          </w:tcPr>
          <w:p w14:paraId="404E2817"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Математика</w:t>
            </w:r>
          </w:p>
        </w:tc>
      </w:tr>
      <w:tr w:rsidR="009C193D" w:rsidRPr="00AD3D29" w14:paraId="16CEA7FF" w14:textId="77777777" w:rsidTr="00A91335">
        <w:tc>
          <w:tcPr>
            <w:tcW w:w="284" w:type="dxa"/>
            <w:vAlign w:val="center"/>
          </w:tcPr>
          <w:p w14:paraId="6281071B" w14:textId="77777777" w:rsidR="009C193D" w:rsidRPr="00AD3D29" w:rsidRDefault="009C193D" w:rsidP="00AD3D29">
            <w:pPr>
              <w:pStyle w:val="ac"/>
              <w:snapToGrid w:val="0"/>
              <w:spacing w:line="276" w:lineRule="auto"/>
              <w:jc w:val="both"/>
              <w:rPr>
                <w:rFonts w:ascii="Times New Roman" w:hAnsi="Times New Roman"/>
              </w:rPr>
            </w:pPr>
            <w:r w:rsidRPr="00AD3D29">
              <w:rPr>
                <w:rFonts w:ascii="Times New Roman" w:hAnsi="Times New Roman"/>
              </w:rPr>
              <w:t>2</w:t>
            </w:r>
          </w:p>
        </w:tc>
        <w:tc>
          <w:tcPr>
            <w:tcW w:w="1842" w:type="dxa"/>
          </w:tcPr>
          <w:p w14:paraId="0AFA706D"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Физика</w:t>
            </w:r>
          </w:p>
        </w:tc>
        <w:tc>
          <w:tcPr>
            <w:tcW w:w="1418" w:type="dxa"/>
          </w:tcPr>
          <w:p w14:paraId="44B7C25D"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История</w:t>
            </w:r>
          </w:p>
        </w:tc>
        <w:tc>
          <w:tcPr>
            <w:tcW w:w="1701" w:type="dxa"/>
          </w:tcPr>
          <w:p w14:paraId="58A84F89"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Информатика</w:t>
            </w:r>
          </w:p>
        </w:tc>
        <w:tc>
          <w:tcPr>
            <w:tcW w:w="1446" w:type="dxa"/>
          </w:tcPr>
          <w:p w14:paraId="4C002E3C"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Физика</w:t>
            </w:r>
          </w:p>
        </w:tc>
        <w:tc>
          <w:tcPr>
            <w:tcW w:w="1454" w:type="dxa"/>
          </w:tcPr>
          <w:p w14:paraId="3DFA8A1D"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МХК</w:t>
            </w:r>
          </w:p>
        </w:tc>
        <w:tc>
          <w:tcPr>
            <w:tcW w:w="1778" w:type="dxa"/>
          </w:tcPr>
          <w:p w14:paraId="4F915DF7"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Экология</w:t>
            </w:r>
          </w:p>
        </w:tc>
      </w:tr>
      <w:tr w:rsidR="009C193D" w:rsidRPr="00AD3D29" w14:paraId="0833C468" w14:textId="77777777" w:rsidTr="00A91335">
        <w:tc>
          <w:tcPr>
            <w:tcW w:w="284" w:type="dxa"/>
            <w:vAlign w:val="center"/>
          </w:tcPr>
          <w:p w14:paraId="110F9E42" w14:textId="77777777" w:rsidR="009C193D" w:rsidRPr="00AD3D29" w:rsidRDefault="009C193D" w:rsidP="00AD3D29">
            <w:pPr>
              <w:pStyle w:val="ac"/>
              <w:snapToGrid w:val="0"/>
              <w:spacing w:line="276" w:lineRule="auto"/>
              <w:jc w:val="both"/>
              <w:rPr>
                <w:rFonts w:ascii="Times New Roman" w:hAnsi="Times New Roman"/>
              </w:rPr>
            </w:pPr>
            <w:r w:rsidRPr="00AD3D29">
              <w:rPr>
                <w:rFonts w:ascii="Times New Roman" w:hAnsi="Times New Roman"/>
              </w:rPr>
              <w:t>3</w:t>
            </w:r>
          </w:p>
        </w:tc>
        <w:tc>
          <w:tcPr>
            <w:tcW w:w="1842" w:type="dxa"/>
            <w:tcBorders>
              <w:top w:val="single" w:sz="4" w:space="0" w:color="808080"/>
              <w:left w:val="single" w:sz="4" w:space="0" w:color="808080"/>
              <w:bottom w:val="single" w:sz="4" w:space="0" w:color="FFFFFF"/>
            </w:tcBorders>
          </w:tcPr>
          <w:p w14:paraId="1F36FB6E"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Русский язык</w:t>
            </w:r>
          </w:p>
        </w:tc>
        <w:tc>
          <w:tcPr>
            <w:tcW w:w="1418" w:type="dxa"/>
            <w:tcBorders>
              <w:top w:val="single" w:sz="4" w:space="0" w:color="808080"/>
              <w:bottom w:val="single" w:sz="4" w:space="0" w:color="FFFFFF"/>
            </w:tcBorders>
          </w:tcPr>
          <w:p w14:paraId="1B58804F"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Литература</w:t>
            </w:r>
          </w:p>
        </w:tc>
        <w:tc>
          <w:tcPr>
            <w:tcW w:w="1701" w:type="dxa"/>
            <w:tcBorders>
              <w:top w:val="single" w:sz="4" w:space="0" w:color="808080"/>
              <w:bottom w:val="single" w:sz="4" w:space="0" w:color="FFFFFF"/>
            </w:tcBorders>
          </w:tcPr>
          <w:p w14:paraId="2D3F05E8"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География</w:t>
            </w:r>
          </w:p>
        </w:tc>
        <w:tc>
          <w:tcPr>
            <w:tcW w:w="1446" w:type="dxa"/>
            <w:tcBorders>
              <w:top w:val="single" w:sz="4" w:space="0" w:color="808080"/>
              <w:bottom w:val="single" w:sz="4" w:space="0" w:color="FFFFFF"/>
            </w:tcBorders>
          </w:tcPr>
          <w:p w14:paraId="65D25964"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Математика</w:t>
            </w:r>
          </w:p>
        </w:tc>
        <w:tc>
          <w:tcPr>
            <w:tcW w:w="1454" w:type="dxa"/>
            <w:tcBorders>
              <w:top w:val="single" w:sz="4" w:space="0" w:color="808080"/>
              <w:bottom w:val="single" w:sz="4" w:space="0" w:color="FFFFFF"/>
            </w:tcBorders>
          </w:tcPr>
          <w:p w14:paraId="51BC2F70"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Информатика</w:t>
            </w:r>
          </w:p>
        </w:tc>
        <w:tc>
          <w:tcPr>
            <w:tcW w:w="1778" w:type="dxa"/>
            <w:tcBorders>
              <w:top w:val="single" w:sz="4" w:space="0" w:color="808080"/>
              <w:bottom w:val="single" w:sz="4" w:space="0" w:color="FFFFFF"/>
            </w:tcBorders>
          </w:tcPr>
          <w:p w14:paraId="3B74BAEC"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Физическая культура</w:t>
            </w:r>
          </w:p>
        </w:tc>
      </w:tr>
      <w:tr w:rsidR="009C193D" w:rsidRPr="00AD3D29" w14:paraId="18C1A1D3" w14:textId="77777777" w:rsidTr="00A91335">
        <w:tc>
          <w:tcPr>
            <w:tcW w:w="284" w:type="dxa"/>
            <w:vAlign w:val="center"/>
          </w:tcPr>
          <w:p w14:paraId="450286FF" w14:textId="77777777" w:rsidR="009C193D" w:rsidRPr="00AD3D29" w:rsidRDefault="009C193D" w:rsidP="00AD3D29">
            <w:pPr>
              <w:pStyle w:val="ac"/>
              <w:snapToGrid w:val="0"/>
              <w:spacing w:line="276" w:lineRule="auto"/>
              <w:jc w:val="both"/>
              <w:rPr>
                <w:rFonts w:ascii="Times New Roman" w:hAnsi="Times New Roman"/>
                <w:b/>
              </w:rPr>
            </w:pPr>
            <w:r w:rsidRPr="00AD3D29">
              <w:rPr>
                <w:rFonts w:ascii="Times New Roman" w:hAnsi="Times New Roman"/>
                <w:b/>
              </w:rPr>
              <w:t>4</w:t>
            </w:r>
          </w:p>
        </w:tc>
        <w:tc>
          <w:tcPr>
            <w:tcW w:w="1842" w:type="dxa"/>
          </w:tcPr>
          <w:p w14:paraId="0D01CDD7"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Английский язык</w:t>
            </w:r>
          </w:p>
        </w:tc>
        <w:tc>
          <w:tcPr>
            <w:tcW w:w="1418" w:type="dxa"/>
          </w:tcPr>
          <w:p w14:paraId="1942657C" w14:textId="77777777" w:rsidR="009C193D" w:rsidRPr="00EC4821" w:rsidRDefault="009C193D" w:rsidP="00AD3D29">
            <w:pPr>
              <w:pStyle w:val="ac"/>
              <w:snapToGrid w:val="0"/>
              <w:spacing w:line="276" w:lineRule="auto"/>
              <w:jc w:val="both"/>
              <w:rPr>
                <w:rFonts w:ascii="Times New Roman" w:hAnsi="Times New Roman"/>
                <w:sz w:val="20"/>
                <w:szCs w:val="20"/>
              </w:rPr>
            </w:pPr>
          </w:p>
        </w:tc>
        <w:tc>
          <w:tcPr>
            <w:tcW w:w="1701" w:type="dxa"/>
          </w:tcPr>
          <w:p w14:paraId="233BF840" w14:textId="77777777" w:rsidR="009C193D" w:rsidRPr="00EC4821" w:rsidRDefault="009C193D" w:rsidP="00AD3D29">
            <w:pPr>
              <w:pStyle w:val="ac"/>
              <w:snapToGrid w:val="0"/>
              <w:spacing w:line="276" w:lineRule="auto"/>
              <w:jc w:val="both"/>
              <w:rPr>
                <w:rFonts w:ascii="Times New Roman" w:hAnsi="Times New Roman"/>
                <w:sz w:val="20"/>
                <w:szCs w:val="20"/>
              </w:rPr>
            </w:pPr>
          </w:p>
        </w:tc>
        <w:tc>
          <w:tcPr>
            <w:tcW w:w="1446" w:type="dxa"/>
          </w:tcPr>
          <w:p w14:paraId="4EAF7D8D"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Классный час</w:t>
            </w:r>
          </w:p>
        </w:tc>
        <w:tc>
          <w:tcPr>
            <w:tcW w:w="1454" w:type="dxa"/>
          </w:tcPr>
          <w:p w14:paraId="3D705CF2" w14:textId="77777777" w:rsidR="009C193D" w:rsidRPr="00EC4821" w:rsidRDefault="009C193D" w:rsidP="00AD3D29">
            <w:pPr>
              <w:pStyle w:val="ac"/>
              <w:snapToGrid w:val="0"/>
              <w:spacing w:line="276" w:lineRule="auto"/>
              <w:jc w:val="both"/>
              <w:rPr>
                <w:rFonts w:ascii="Times New Roman" w:hAnsi="Times New Roman"/>
                <w:sz w:val="20"/>
                <w:szCs w:val="20"/>
              </w:rPr>
            </w:pPr>
            <w:r w:rsidRPr="00EC4821">
              <w:rPr>
                <w:rFonts w:ascii="Times New Roman" w:hAnsi="Times New Roman"/>
                <w:sz w:val="20"/>
                <w:szCs w:val="20"/>
              </w:rPr>
              <w:t>Литература</w:t>
            </w:r>
          </w:p>
        </w:tc>
        <w:tc>
          <w:tcPr>
            <w:tcW w:w="1778" w:type="dxa"/>
          </w:tcPr>
          <w:p w14:paraId="1AAA77C6" w14:textId="77777777" w:rsidR="009C193D" w:rsidRPr="00EC4821" w:rsidRDefault="009C193D" w:rsidP="00AD3D29">
            <w:pPr>
              <w:pStyle w:val="ac"/>
              <w:snapToGrid w:val="0"/>
              <w:spacing w:line="276" w:lineRule="auto"/>
              <w:jc w:val="both"/>
              <w:rPr>
                <w:rFonts w:ascii="Times New Roman" w:hAnsi="Times New Roman"/>
                <w:sz w:val="20"/>
                <w:szCs w:val="20"/>
              </w:rPr>
            </w:pPr>
          </w:p>
        </w:tc>
      </w:tr>
    </w:tbl>
    <w:p w14:paraId="5769ECA6" w14:textId="77777777" w:rsidR="009C193D" w:rsidRPr="00AD3D29" w:rsidRDefault="003F3546" w:rsidP="00AD3D29">
      <w:pPr>
        <w:pStyle w:val="ac"/>
        <w:spacing w:line="276" w:lineRule="auto"/>
        <w:jc w:val="center"/>
        <w:rPr>
          <w:rFonts w:ascii="Times New Roman" w:hAnsi="Times New Roman"/>
          <w:i/>
        </w:rPr>
      </w:pPr>
      <w:r w:rsidRPr="00AD3D29">
        <w:rPr>
          <w:rFonts w:ascii="Times New Roman" w:hAnsi="Times New Roman"/>
          <w:i/>
        </w:rPr>
        <w:t xml:space="preserve">Рис. </w:t>
      </w:r>
      <w:r w:rsidR="009C193D" w:rsidRPr="00AD3D29">
        <w:rPr>
          <w:rFonts w:ascii="Times New Roman" w:hAnsi="Times New Roman"/>
          <w:i/>
        </w:rPr>
        <w:t>8. Результат применения к таблицы Автоформата Объемный 3</w:t>
      </w:r>
    </w:p>
    <w:p w14:paraId="15A883B5" w14:textId="77777777" w:rsidR="00EC4821" w:rsidRDefault="00EC4821" w:rsidP="00AD3D29">
      <w:pPr>
        <w:pStyle w:val="3"/>
        <w:widowControl w:val="0"/>
        <w:numPr>
          <w:ilvl w:val="2"/>
          <w:numId w:val="0"/>
        </w:numPr>
        <w:tabs>
          <w:tab w:val="num" w:pos="720"/>
        </w:tabs>
        <w:suppressAutoHyphens/>
        <w:autoSpaceDE w:val="0"/>
        <w:spacing w:line="276" w:lineRule="auto"/>
        <w:ind w:firstLine="301"/>
        <w:jc w:val="both"/>
        <w:rPr>
          <w:i/>
          <w:sz w:val="24"/>
          <w:szCs w:val="24"/>
        </w:rPr>
      </w:pPr>
    </w:p>
    <w:p w14:paraId="7CD183B4" w14:textId="77777777" w:rsidR="009C193D" w:rsidRPr="00AD3D29" w:rsidRDefault="009C193D" w:rsidP="00AD3D29">
      <w:pPr>
        <w:pStyle w:val="3"/>
        <w:widowControl w:val="0"/>
        <w:numPr>
          <w:ilvl w:val="2"/>
          <w:numId w:val="0"/>
        </w:numPr>
        <w:tabs>
          <w:tab w:val="num" w:pos="720"/>
        </w:tabs>
        <w:suppressAutoHyphens/>
        <w:autoSpaceDE w:val="0"/>
        <w:spacing w:line="276" w:lineRule="auto"/>
        <w:ind w:firstLine="301"/>
        <w:jc w:val="both"/>
        <w:rPr>
          <w:sz w:val="24"/>
          <w:szCs w:val="24"/>
        </w:rPr>
      </w:pPr>
      <w:r w:rsidRPr="00AD3D29">
        <w:rPr>
          <w:i/>
          <w:sz w:val="24"/>
          <w:szCs w:val="24"/>
        </w:rPr>
        <w:t>Упражнение 3.</w:t>
      </w:r>
      <w:r w:rsidRPr="00AD3D29">
        <w:rPr>
          <w:sz w:val="24"/>
          <w:szCs w:val="24"/>
        </w:rPr>
        <w:t xml:space="preserve"> Задание фиксированных размеров ячеек, слияние ячеек, использование автоматической нумерации и редактирование предлагаемого Списка, фиксация заголовка таблицы, разбиение таблицы, сортировка записей.</w:t>
      </w:r>
    </w:p>
    <w:p w14:paraId="0CB67F23" w14:textId="77777777" w:rsidR="00EC4821" w:rsidRDefault="009C193D" w:rsidP="00EC4821">
      <w:pPr>
        <w:spacing w:line="276" w:lineRule="auto"/>
        <w:jc w:val="both"/>
        <w:rPr>
          <w:rFonts w:ascii="Times New Roman" w:hAnsi="Times New Roman"/>
        </w:rPr>
      </w:pPr>
      <w:r w:rsidRPr="00AD3D29">
        <w:rPr>
          <w:rFonts w:ascii="Times New Roman" w:hAnsi="Times New Roman"/>
        </w:rPr>
        <w:t>Попробуем создать заготовку самого обычного табеля посещаемости.</w:t>
      </w:r>
    </w:p>
    <w:p w14:paraId="5038272C" w14:textId="77777777" w:rsidR="00EC4821" w:rsidRDefault="00EC4821" w:rsidP="00EC4821">
      <w:pPr>
        <w:spacing w:line="276" w:lineRule="auto"/>
        <w:jc w:val="center"/>
        <w:rPr>
          <w:rFonts w:ascii="Times New Roman" w:hAnsi="Times New Roman"/>
        </w:rPr>
      </w:pPr>
    </w:p>
    <w:p w14:paraId="1543AB70" w14:textId="77777777" w:rsidR="00EC4821" w:rsidRDefault="00EC4821" w:rsidP="00EC4821">
      <w:pPr>
        <w:spacing w:line="276" w:lineRule="auto"/>
        <w:jc w:val="center"/>
        <w:rPr>
          <w:rFonts w:ascii="Times New Roman" w:hAnsi="Times New Roman"/>
        </w:rPr>
      </w:pPr>
    </w:p>
    <w:p w14:paraId="6014A31B" w14:textId="77777777" w:rsidR="00EC4821" w:rsidRDefault="00EC4821" w:rsidP="00EC4821">
      <w:pPr>
        <w:spacing w:line="276" w:lineRule="auto"/>
        <w:jc w:val="center"/>
        <w:rPr>
          <w:rFonts w:ascii="Times New Roman" w:hAnsi="Times New Roman"/>
        </w:rPr>
      </w:pPr>
    </w:p>
    <w:p w14:paraId="12C21E39" w14:textId="77777777" w:rsidR="00EC4821" w:rsidRDefault="00EC4821" w:rsidP="00EC4821">
      <w:pPr>
        <w:spacing w:line="276" w:lineRule="auto"/>
        <w:jc w:val="center"/>
        <w:rPr>
          <w:rFonts w:ascii="Times New Roman" w:hAnsi="Times New Roman"/>
        </w:rPr>
      </w:pPr>
    </w:p>
    <w:p w14:paraId="3C0E3B43" w14:textId="77777777" w:rsidR="00EC4821" w:rsidRDefault="00EC4821" w:rsidP="00EC4821">
      <w:pPr>
        <w:spacing w:line="276" w:lineRule="auto"/>
        <w:jc w:val="center"/>
        <w:rPr>
          <w:rFonts w:ascii="Times New Roman" w:hAnsi="Times New Roman"/>
        </w:rPr>
      </w:pPr>
    </w:p>
    <w:p w14:paraId="090448EB" w14:textId="77777777" w:rsidR="009C193D" w:rsidRPr="00EC4821" w:rsidRDefault="009C193D" w:rsidP="00EC4821">
      <w:pPr>
        <w:spacing w:line="276" w:lineRule="auto"/>
        <w:jc w:val="center"/>
        <w:rPr>
          <w:rFonts w:ascii="Times New Roman" w:hAnsi="Times New Roman"/>
          <w:b/>
        </w:rPr>
      </w:pPr>
      <w:r w:rsidRPr="00EC4821">
        <w:rPr>
          <w:rFonts w:ascii="Times New Roman" w:hAnsi="Times New Roman"/>
          <w:b/>
        </w:rPr>
        <w:t>Ведомость посещаемости</w:t>
      </w:r>
    </w:p>
    <w:tbl>
      <w:tblPr>
        <w:tblW w:w="0" w:type="auto"/>
        <w:tblInd w:w="1590" w:type="dxa"/>
        <w:tblLayout w:type="fixed"/>
        <w:tblCellMar>
          <w:left w:w="40" w:type="dxa"/>
          <w:right w:w="40" w:type="dxa"/>
        </w:tblCellMar>
        <w:tblLook w:val="0000" w:firstRow="0" w:lastRow="0" w:firstColumn="0" w:lastColumn="0" w:noHBand="0" w:noVBand="0"/>
      </w:tblPr>
      <w:tblGrid>
        <w:gridCol w:w="580"/>
        <w:gridCol w:w="2114"/>
        <w:gridCol w:w="567"/>
        <w:gridCol w:w="567"/>
        <w:gridCol w:w="567"/>
        <w:gridCol w:w="567"/>
        <w:gridCol w:w="567"/>
        <w:gridCol w:w="657"/>
      </w:tblGrid>
      <w:tr w:rsidR="009C193D" w:rsidRPr="00AD3D29" w14:paraId="5BFCF068" w14:textId="77777777" w:rsidTr="009C193D">
        <w:trPr>
          <w:trHeight w:hRule="exact" w:val="571"/>
          <w:tblHeader/>
        </w:trPr>
        <w:tc>
          <w:tcPr>
            <w:tcW w:w="580" w:type="dxa"/>
            <w:vMerge w:val="restart"/>
            <w:tcBorders>
              <w:top w:val="double" w:sz="20" w:space="0" w:color="000000"/>
              <w:left w:val="double" w:sz="20" w:space="0" w:color="000000"/>
            </w:tcBorders>
          </w:tcPr>
          <w:p w14:paraId="046E0F1B" w14:textId="77777777" w:rsidR="009C193D" w:rsidRPr="00AD3D29" w:rsidRDefault="009C193D" w:rsidP="00AD3D29">
            <w:pPr>
              <w:snapToGrid w:val="0"/>
              <w:spacing w:before="20" w:line="276" w:lineRule="auto"/>
              <w:ind w:hanging="40"/>
              <w:jc w:val="center"/>
              <w:rPr>
                <w:rFonts w:ascii="Times New Roman" w:hAnsi="Times New Roman"/>
              </w:rPr>
            </w:pPr>
            <w:r w:rsidRPr="00AD3D29">
              <w:rPr>
                <w:rFonts w:ascii="Times New Roman" w:hAnsi="Times New Roman"/>
              </w:rPr>
              <w:lastRenderedPageBreak/>
              <w:t>№</w:t>
            </w:r>
          </w:p>
          <w:p w14:paraId="0D4626F9" w14:textId="77777777" w:rsidR="009C193D" w:rsidRPr="00AD3D29" w:rsidRDefault="009C193D" w:rsidP="00AD3D29">
            <w:pPr>
              <w:spacing w:before="20" w:line="276" w:lineRule="auto"/>
              <w:ind w:hanging="40"/>
              <w:jc w:val="center"/>
              <w:rPr>
                <w:rFonts w:ascii="Times New Roman" w:hAnsi="Times New Roman"/>
              </w:rPr>
            </w:pPr>
            <w:r w:rsidRPr="00AD3D29">
              <w:rPr>
                <w:rFonts w:ascii="Times New Roman" w:hAnsi="Times New Roman"/>
              </w:rPr>
              <w:t>п/п</w:t>
            </w:r>
          </w:p>
        </w:tc>
        <w:tc>
          <w:tcPr>
            <w:tcW w:w="2114" w:type="dxa"/>
            <w:vMerge w:val="restart"/>
            <w:tcBorders>
              <w:top w:val="double" w:sz="20" w:space="0" w:color="000000"/>
              <w:left w:val="single" w:sz="4" w:space="0" w:color="000000"/>
            </w:tcBorders>
          </w:tcPr>
          <w:p w14:paraId="5751DFB8" w14:textId="77777777" w:rsidR="009C193D" w:rsidRPr="00AD3D29" w:rsidRDefault="009C193D" w:rsidP="00AD3D29">
            <w:pPr>
              <w:snapToGrid w:val="0"/>
              <w:spacing w:before="20" w:line="276" w:lineRule="auto"/>
              <w:jc w:val="center"/>
              <w:rPr>
                <w:rFonts w:ascii="Times New Roman" w:hAnsi="Times New Roman"/>
              </w:rPr>
            </w:pPr>
            <w:r w:rsidRPr="00AD3D29">
              <w:rPr>
                <w:rFonts w:ascii="Times New Roman" w:hAnsi="Times New Roman"/>
              </w:rPr>
              <w:t>Фамилия и инициалы студентов</w:t>
            </w:r>
          </w:p>
        </w:tc>
        <w:tc>
          <w:tcPr>
            <w:tcW w:w="3492" w:type="dxa"/>
            <w:gridSpan w:val="6"/>
            <w:tcBorders>
              <w:top w:val="double" w:sz="20" w:space="0" w:color="000000"/>
              <w:left w:val="single" w:sz="4" w:space="0" w:color="000000"/>
              <w:bottom w:val="single" w:sz="4" w:space="0" w:color="000000"/>
              <w:right w:val="double" w:sz="20" w:space="0" w:color="000000"/>
            </w:tcBorders>
          </w:tcPr>
          <w:p w14:paraId="7B0077B2" w14:textId="77777777" w:rsidR="009C193D" w:rsidRPr="00AD3D29" w:rsidRDefault="009C193D" w:rsidP="00AD3D29">
            <w:pPr>
              <w:snapToGrid w:val="0"/>
              <w:spacing w:before="20" w:line="276" w:lineRule="auto"/>
              <w:jc w:val="center"/>
              <w:rPr>
                <w:rFonts w:ascii="Times New Roman" w:hAnsi="Times New Roman"/>
              </w:rPr>
            </w:pPr>
            <w:r w:rsidRPr="00AD3D29">
              <w:rPr>
                <w:rFonts w:ascii="Times New Roman" w:hAnsi="Times New Roman"/>
              </w:rPr>
              <w:t>ДАТА</w:t>
            </w:r>
          </w:p>
        </w:tc>
      </w:tr>
      <w:tr w:rsidR="009C193D" w:rsidRPr="00AD3D29" w14:paraId="1D05DF76" w14:textId="77777777" w:rsidTr="009C193D">
        <w:trPr>
          <w:trHeight w:hRule="exact" w:val="240"/>
          <w:tblHeader/>
        </w:trPr>
        <w:tc>
          <w:tcPr>
            <w:tcW w:w="580" w:type="dxa"/>
            <w:vMerge/>
            <w:tcBorders>
              <w:left w:val="double" w:sz="20" w:space="0" w:color="000000"/>
              <w:bottom w:val="single" w:sz="8" w:space="0" w:color="000000"/>
            </w:tcBorders>
          </w:tcPr>
          <w:p w14:paraId="119FB2A8" w14:textId="77777777" w:rsidR="009C193D" w:rsidRPr="00AD3D29" w:rsidRDefault="009C193D" w:rsidP="00AD3D29">
            <w:pPr>
              <w:snapToGrid w:val="0"/>
              <w:spacing w:before="20" w:line="276" w:lineRule="auto"/>
              <w:jc w:val="both"/>
              <w:rPr>
                <w:rFonts w:ascii="Times New Roman" w:hAnsi="Times New Roman"/>
              </w:rPr>
            </w:pPr>
          </w:p>
        </w:tc>
        <w:tc>
          <w:tcPr>
            <w:tcW w:w="2114" w:type="dxa"/>
            <w:vMerge/>
            <w:tcBorders>
              <w:left w:val="single" w:sz="4" w:space="0" w:color="000000"/>
              <w:bottom w:val="single" w:sz="8" w:space="0" w:color="000000"/>
            </w:tcBorders>
          </w:tcPr>
          <w:p w14:paraId="36958796" w14:textId="77777777" w:rsidR="009C193D" w:rsidRPr="00AD3D29" w:rsidRDefault="009C193D" w:rsidP="00AD3D29">
            <w:pPr>
              <w:snapToGrid w:val="0"/>
              <w:spacing w:before="20" w:line="276" w:lineRule="auto"/>
              <w:jc w:val="both"/>
              <w:rPr>
                <w:rFonts w:ascii="Times New Roman" w:hAnsi="Times New Roman"/>
              </w:rPr>
            </w:pPr>
          </w:p>
        </w:tc>
        <w:tc>
          <w:tcPr>
            <w:tcW w:w="567" w:type="dxa"/>
            <w:tcBorders>
              <w:top w:val="single" w:sz="4" w:space="0" w:color="000000"/>
              <w:left w:val="single" w:sz="4" w:space="0" w:color="000000"/>
              <w:bottom w:val="single" w:sz="8" w:space="0" w:color="000000"/>
            </w:tcBorders>
          </w:tcPr>
          <w:p w14:paraId="217F53F2" w14:textId="77777777" w:rsidR="009C193D" w:rsidRPr="00AD3D29" w:rsidRDefault="009C193D" w:rsidP="00AD3D29">
            <w:pPr>
              <w:snapToGrid w:val="0"/>
              <w:spacing w:before="20" w:line="276" w:lineRule="auto"/>
              <w:jc w:val="both"/>
              <w:rPr>
                <w:rFonts w:ascii="Times New Roman" w:hAnsi="Times New Roman"/>
              </w:rPr>
            </w:pPr>
          </w:p>
          <w:p w14:paraId="2CC42536" w14:textId="77777777" w:rsidR="009C193D" w:rsidRPr="00AD3D29" w:rsidRDefault="009C193D" w:rsidP="00AD3D29">
            <w:pPr>
              <w:spacing w:before="20" w:line="276" w:lineRule="auto"/>
              <w:jc w:val="both"/>
              <w:rPr>
                <w:rFonts w:ascii="Times New Roman" w:hAnsi="Times New Roman"/>
              </w:rPr>
            </w:pPr>
          </w:p>
        </w:tc>
        <w:tc>
          <w:tcPr>
            <w:tcW w:w="567" w:type="dxa"/>
            <w:tcBorders>
              <w:top w:val="single" w:sz="4" w:space="0" w:color="000000"/>
              <w:left w:val="single" w:sz="4" w:space="0" w:color="000000"/>
              <w:bottom w:val="single" w:sz="8" w:space="0" w:color="000000"/>
            </w:tcBorders>
          </w:tcPr>
          <w:p w14:paraId="7BD4483A" w14:textId="77777777" w:rsidR="009C193D" w:rsidRPr="00AD3D29" w:rsidRDefault="009C193D" w:rsidP="00AD3D29">
            <w:pPr>
              <w:snapToGrid w:val="0"/>
              <w:spacing w:before="20" w:line="276" w:lineRule="auto"/>
              <w:jc w:val="both"/>
              <w:rPr>
                <w:rFonts w:ascii="Times New Roman" w:hAnsi="Times New Roman"/>
              </w:rPr>
            </w:pPr>
          </w:p>
          <w:p w14:paraId="19E3E171" w14:textId="77777777" w:rsidR="009C193D" w:rsidRPr="00AD3D29" w:rsidRDefault="009C193D" w:rsidP="00AD3D29">
            <w:pPr>
              <w:spacing w:before="20" w:line="276" w:lineRule="auto"/>
              <w:jc w:val="both"/>
              <w:rPr>
                <w:rFonts w:ascii="Times New Roman" w:hAnsi="Times New Roman"/>
              </w:rPr>
            </w:pPr>
          </w:p>
        </w:tc>
        <w:tc>
          <w:tcPr>
            <w:tcW w:w="567" w:type="dxa"/>
            <w:tcBorders>
              <w:top w:val="single" w:sz="4" w:space="0" w:color="000000"/>
              <w:left w:val="single" w:sz="4" w:space="0" w:color="000000"/>
              <w:bottom w:val="single" w:sz="8" w:space="0" w:color="000000"/>
            </w:tcBorders>
          </w:tcPr>
          <w:p w14:paraId="564C7601" w14:textId="77777777" w:rsidR="009C193D" w:rsidRPr="00AD3D29" w:rsidRDefault="009C193D" w:rsidP="00AD3D29">
            <w:pPr>
              <w:snapToGrid w:val="0"/>
              <w:spacing w:before="20" w:line="276" w:lineRule="auto"/>
              <w:jc w:val="both"/>
              <w:rPr>
                <w:rFonts w:ascii="Times New Roman" w:hAnsi="Times New Roman"/>
              </w:rPr>
            </w:pPr>
          </w:p>
          <w:p w14:paraId="4E57E8EB" w14:textId="77777777" w:rsidR="009C193D" w:rsidRPr="00AD3D29" w:rsidRDefault="009C193D" w:rsidP="00AD3D29">
            <w:pPr>
              <w:spacing w:before="20" w:line="276" w:lineRule="auto"/>
              <w:jc w:val="both"/>
              <w:rPr>
                <w:rFonts w:ascii="Times New Roman" w:hAnsi="Times New Roman"/>
              </w:rPr>
            </w:pPr>
          </w:p>
        </w:tc>
        <w:tc>
          <w:tcPr>
            <w:tcW w:w="567" w:type="dxa"/>
            <w:tcBorders>
              <w:top w:val="single" w:sz="4" w:space="0" w:color="000000"/>
              <w:left w:val="single" w:sz="4" w:space="0" w:color="000000"/>
              <w:bottom w:val="single" w:sz="8" w:space="0" w:color="000000"/>
            </w:tcBorders>
          </w:tcPr>
          <w:p w14:paraId="1D8F5012" w14:textId="77777777" w:rsidR="009C193D" w:rsidRPr="00AD3D29" w:rsidRDefault="009C193D" w:rsidP="00AD3D29">
            <w:pPr>
              <w:snapToGrid w:val="0"/>
              <w:spacing w:before="20" w:line="276" w:lineRule="auto"/>
              <w:jc w:val="both"/>
              <w:rPr>
                <w:rFonts w:ascii="Times New Roman" w:hAnsi="Times New Roman"/>
              </w:rPr>
            </w:pPr>
          </w:p>
          <w:p w14:paraId="1DFF8E12" w14:textId="77777777" w:rsidR="009C193D" w:rsidRPr="00AD3D29" w:rsidRDefault="009C193D" w:rsidP="00AD3D29">
            <w:pPr>
              <w:spacing w:before="20" w:line="276" w:lineRule="auto"/>
              <w:jc w:val="both"/>
              <w:rPr>
                <w:rFonts w:ascii="Times New Roman" w:hAnsi="Times New Roman"/>
              </w:rPr>
            </w:pPr>
          </w:p>
        </w:tc>
        <w:tc>
          <w:tcPr>
            <w:tcW w:w="567" w:type="dxa"/>
            <w:tcBorders>
              <w:top w:val="single" w:sz="4" w:space="0" w:color="000000"/>
              <w:left w:val="single" w:sz="4" w:space="0" w:color="000000"/>
              <w:bottom w:val="single" w:sz="8" w:space="0" w:color="000000"/>
            </w:tcBorders>
          </w:tcPr>
          <w:p w14:paraId="6FF9FF9C" w14:textId="77777777" w:rsidR="009C193D" w:rsidRPr="00AD3D29" w:rsidRDefault="009C193D" w:rsidP="00AD3D29">
            <w:pPr>
              <w:snapToGrid w:val="0"/>
              <w:spacing w:before="20" w:line="276" w:lineRule="auto"/>
              <w:jc w:val="both"/>
              <w:rPr>
                <w:rFonts w:ascii="Times New Roman" w:hAnsi="Times New Roman"/>
              </w:rPr>
            </w:pPr>
          </w:p>
          <w:p w14:paraId="64CFF0EA" w14:textId="77777777" w:rsidR="009C193D" w:rsidRPr="00AD3D29" w:rsidRDefault="009C193D" w:rsidP="00AD3D29">
            <w:pPr>
              <w:spacing w:before="20" w:line="276" w:lineRule="auto"/>
              <w:jc w:val="both"/>
              <w:rPr>
                <w:rFonts w:ascii="Times New Roman" w:hAnsi="Times New Roman"/>
              </w:rPr>
            </w:pPr>
          </w:p>
        </w:tc>
        <w:tc>
          <w:tcPr>
            <w:tcW w:w="657" w:type="dxa"/>
            <w:tcBorders>
              <w:top w:val="single" w:sz="4" w:space="0" w:color="000000"/>
              <w:left w:val="single" w:sz="4" w:space="0" w:color="000000"/>
              <w:bottom w:val="single" w:sz="8" w:space="0" w:color="000000"/>
              <w:right w:val="double" w:sz="20" w:space="0" w:color="000000"/>
            </w:tcBorders>
          </w:tcPr>
          <w:p w14:paraId="185A3AEB" w14:textId="77777777" w:rsidR="009C193D" w:rsidRPr="00AD3D29" w:rsidRDefault="009C193D" w:rsidP="00AD3D29">
            <w:pPr>
              <w:snapToGrid w:val="0"/>
              <w:spacing w:before="20" w:line="276" w:lineRule="auto"/>
              <w:jc w:val="both"/>
              <w:rPr>
                <w:rFonts w:ascii="Times New Roman" w:hAnsi="Times New Roman"/>
              </w:rPr>
            </w:pPr>
          </w:p>
          <w:p w14:paraId="58931127" w14:textId="77777777" w:rsidR="009C193D" w:rsidRPr="00AD3D29" w:rsidRDefault="009C193D" w:rsidP="00AD3D29">
            <w:pPr>
              <w:spacing w:before="20" w:line="276" w:lineRule="auto"/>
              <w:jc w:val="both"/>
              <w:rPr>
                <w:rFonts w:ascii="Times New Roman" w:hAnsi="Times New Roman"/>
              </w:rPr>
            </w:pPr>
          </w:p>
        </w:tc>
      </w:tr>
      <w:tr w:rsidR="009C193D" w:rsidRPr="00AD3D29" w14:paraId="510D4268" w14:textId="77777777" w:rsidTr="009C193D">
        <w:trPr>
          <w:trHeight w:hRule="exact" w:val="240"/>
        </w:trPr>
        <w:tc>
          <w:tcPr>
            <w:tcW w:w="580" w:type="dxa"/>
            <w:tcBorders>
              <w:left w:val="double" w:sz="20" w:space="0" w:color="000000"/>
              <w:bottom w:val="single" w:sz="4" w:space="0" w:color="000000"/>
            </w:tcBorders>
          </w:tcPr>
          <w:p w14:paraId="055A60A0" w14:textId="77777777" w:rsidR="009C193D" w:rsidRPr="00AD3D29" w:rsidRDefault="009C193D" w:rsidP="00403221">
            <w:pPr>
              <w:numPr>
                <w:ilvl w:val="0"/>
                <w:numId w:val="35"/>
              </w:numPr>
              <w:autoSpaceDE w:val="0"/>
              <w:snapToGrid w:val="0"/>
              <w:spacing w:line="276" w:lineRule="auto"/>
              <w:jc w:val="center"/>
              <w:rPr>
                <w:rFonts w:ascii="Times New Roman" w:hAnsi="Times New Roman"/>
              </w:rPr>
            </w:pPr>
          </w:p>
        </w:tc>
        <w:tc>
          <w:tcPr>
            <w:tcW w:w="2114" w:type="dxa"/>
            <w:tcBorders>
              <w:left w:val="single" w:sz="4" w:space="0" w:color="000000"/>
              <w:bottom w:val="single" w:sz="4" w:space="0" w:color="000000"/>
            </w:tcBorders>
          </w:tcPr>
          <w:p w14:paraId="77399AC9" w14:textId="77777777" w:rsidR="009C193D" w:rsidRPr="00AD3D29" w:rsidRDefault="009C193D" w:rsidP="00AD3D29">
            <w:pPr>
              <w:snapToGrid w:val="0"/>
              <w:spacing w:before="20" w:line="276" w:lineRule="auto"/>
              <w:ind w:left="89" w:firstLine="53"/>
              <w:jc w:val="both"/>
              <w:rPr>
                <w:rFonts w:ascii="Times New Roman" w:hAnsi="Times New Roman"/>
              </w:rPr>
            </w:pPr>
          </w:p>
          <w:p w14:paraId="77F407DA"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left w:val="single" w:sz="4" w:space="0" w:color="000000"/>
              <w:bottom w:val="single" w:sz="4" w:space="0" w:color="000000"/>
            </w:tcBorders>
          </w:tcPr>
          <w:p w14:paraId="67DE39B1" w14:textId="77777777" w:rsidR="009C193D" w:rsidRPr="00AD3D29" w:rsidRDefault="009C193D" w:rsidP="00AD3D29">
            <w:pPr>
              <w:snapToGrid w:val="0"/>
              <w:spacing w:before="20" w:line="276" w:lineRule="auto"/>
              <w:ind w:left="89" w:firstLine="53"/>
              <w:jc w:val="both"/>
              <w:rPr>
                <w:rFonts w:ascii="Times New Roman" w:hAnsi="Times New Roman"/>
              </w:rPr>
            </w:pPr>
          </w:p>
          <w:p w14:paraId="5358331C"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left w:val="single" w:sz="4" w:space="0" w:color="000000"/>
              <w:bottom w:val="single" w:sz="4" w:space="0" w:color="000000"/>
            </w:tcBorders>
          </w:tcPr>
          <w:p w14:paraId="79ADA404" w14:textId="77777777" w:rsidR="009C193D" w:rsidRPr="00AD3D29" w:rsidRDefault="009C193D" w:rsidP="00AD3D29">
            <w:pPr>
              <w:snapToGrid w:val="0"/>
              <w:spacing w:before="20" w:line="276" w:lineRule="auto"/>
              <w:ind w:left="89" w:firstLine="53"/>
              <w:jc w:val="both"/>
              <w:rPr>
                <w:rFonts w:ascii="Times New Roman" w:hAnsi="Times New Roman"/>
              </w:rPr>
            </w:pPr>
          </w:p>
          <w:p w14:paraId="157A2E68"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left w:val="single" w:sz="4" w:space="0" w:color="000000"/>
              <w:bottom w:val="single" w:sz="4" w:space="0" w:color="000000"/>
            </w:tcBorders>
          </w:tcPr>
          <w:p w14:paraId="0B53167D" w14:textId="77777777" w:rsidR="009C193D" w:rsidRPr="00AD3D29" w:rsidRDefault="009C193D" w:rsidP="00AD3D29">
            <w:pPr>
              <w:snapToGrid w:val="0"/>
              <w:spacing w:before="20" w:line="276" w:lineRule="auto"/>
              <w:ind w:left="89" w:firstLine="53"/>
              <w:jc w:val="both"/>
              <w:rPr>
                <w:rFonts w:ascii="Times New Roman" w:hAnsi="Times New Roman"/>
              </w:rPr>
            </w:pPr>
          </w:p>
          <w:p w14:paraId="0D927090"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left w:val="single" w:sz="4" w:space="0" w:color="000000"/>
              <w:bottom w:val="single" w:sz="4" w:space="0" w:color="000000"/>
            </w:tcBorders>
          </w:tcPr>
          <w:p w14:paraId="45F4EBCD" w14:textId="77777777" w:rsidR="009C193D" w:rsidRPr="00AD3D29" w:rsidRDefault="009C193D" w:rsidP="00AD3D29">
            <w:pPr>
              <w:snapToGrid w:val="0"/>
              <w:spacing w:before="20" w:line="276" w:lineRule="auto"/>
              <w:ind w:left="89" w:firstLine="53"/>
              <w:jc w:val="both"/>
              <w:rPr>
                <w:rFonts w:ascii="Times New Roman" w:hAnsi="Times New Roman"/>
              </w:rPr>
            </w:pPr>
          </w:p>
          <w:p w14:paraId="6006E6BF"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left w:val="single" w:sz="4" w:space="0" w:color="000000"/>
              <w:bottom w:val="single" w:sz="4" w:space="0" w:color="000000"/>
            </w:tcBorders>
          </w:tcPr>
          <w:p w14:paraId="03CF0DF9" w14:textId="77777777" w:rsidR="009C193D" w:rsidRPr="00AD3D29" w:rsidRDefault="009C193D" w:rsidP="00AD3D29">
            <w:pPr>
              <w:snapToGrid w:val="0"/>
              <w:spacing w:before="20" w:line="276" w:lineRule="auto"/>
              <w:ind w:left="89" w:firstLine="53"/>
              <w:jc w:val="both"/>
              <w:rPr>
                <w:rFonts w:ascii="Times New Roman" w:hAnsi="Times New Roman"/>
              </w:rPr>
            </w:pPr>
          </w:p>
          <w:p w14:paraId="3957C21B" w14:textId="77777777" w:rsidR="009C193D" w:rsidRPr="00AD3D29" w:rsidRDefault="009C193D" w:rsidP="00AD3D29">
            <w:pPr>
              <w:spacing w:before="20" w:line="276" w:lineRule="auto"/>
              <w:ind w:left="89" w:firstLine="53"/>
              <w:jc w:val="both"/>
              <w:rPr>
                <w:rFonts w:ascii="Times New Roman" w:hAnsi="Times New Roman"/>
              </w:rPr>
            </w:pPr>
          </w:p>
        </w:tc>
        <w:tc>
          <w:tcPr>
            <w:tcW w:w="657" w:type="dxa"/>
            <w:tcBorders>
              <w:left w:val="single" w:sz="4" w:space="0" w:color="000000"/>
              <w:bottom w:val="single" w:sz="4" w:space="0" w:color="000000"/>
              <w:right w:val="double" w:sz="20" w:space="0" w:color="000000"/>
            </w:tcBorders>
          </w:tcPr>
          <w:p w14:paraId="76BE4592" w14:textId="77777777" w:rsidR="009C193D" w:rsidRPr="00AD3D29" w:rsidRDefault="009C193D" w:rsidP="00AD3D29">
            <w:pPr>
              <w:snapToGrid w:val="0"/>
              <w:spacing w:before="20" w:line="276" w:lineRule="auto"/>
              <w:ind w:left="89" w:firstLine="53"/>
              <w:jc w:val="both"/>
              <w:rPr>
                <w:rFonts w:ascii="Times New Roman" w:hAnsi="Times New Roman"/>
              </w:rPr>
            </w:pPr>
          </w:p>
          <w:p w14:paraId="7C7FE1FB" w14:textId="77777777" w:rsidR="009C193D" w:rsidRPr="00AD3D29" w:rsidRDefault="009C193D" w:rsidP="00AD3D29">
            <w:pPr>
              <w:spacing w:before="20" w:line="276" w:lineRule="auto"/>
              <w:ind w:left="89" w:firstLine="53"/>
              <w:jc w:val="both"/>
              <w:rPr>
                <w:rFonts w:ascii="Times New Roman" w:hAnsi="Times New Roman"/>
              </w:rPr>
            </w:pPr>
          </w:p>
        </w:tc>
      </w:tr>
      <w:tr w:rsidR="009C193D" w:rsidRPr="00AD3D29" w14:paraId="75076BF0" w14:textId="77777777" w:rsidTr="009C193D">
        <w:trPr>
          <w:trHeight w:hRule="exact" w:val="240"/>
        </w:trPr>
        <w:tc>
          <w:tcPr>
            <w:tcW w:w="580" w:type="dxa"/>
            <w:tcBorders>
              <w:top w:val="single" w:sz="4" w:space="0" w:color="000000"/>
              <w:left w:val="double" w:sz="20" w:space="0" w:color="000000"/>
              <w:bottom w:val="single" w:sz="4" w:space="0" w:color="000000"/>
            </w:tcBorders>
          </w:tcPr>
          <w:p w14:paraId="04B9831A" w14:textId="77777777" w:rsidR="009C193D" w:rsidRPr="00AD3D29" w:rsidRDefault="009C193D" w:rsidP="00403221">
            <w:pPr>
              <w:numPr>
                <w:ilvl w:val="0"/>
                <w:numId w:val="35"/>
              </w:numPr>
              <w:autoSpaceDE w:val="0"/>
              <w:snapToGrid w:val="0"/>
              <w:spacing w:line="276" w:lineRule="auto"/>
              <w:jc w:val="center"/>
              <w:rPr>
                <w:rFonts w:ascii="Times New Roman" w:hAnsi="Times New Roman"/>
              </w:rPr>
            </w:pPr>
          </w:p>
        </w:tc>
        <w:tc>
          <w:tcPr>
            <w:tcW w:w="2114" w:type="dxa"/>
            <w:tcBorders>
              <w:top w:val="single" w:sz="4" w:space="0" w:color="000000"/>
              <w:left w:val="single" w:sz="4" w:space="0" w:color="000000"/>
              <w:bottom w:val="single" w:sz="4" w:space="0" w:color="000000"/>
            </w:tcBorders>
          </w:tcPr>
          <w:p w14:paraId="5BE71E76" w14:textId="77777777" w:rsidR="009C193D" w:rsidRPr="00AD3D29" w:rsidRDefault="009C193D" w:rsidP="00AD3D29">
            <w:pPr>
              <w:snapToGrid w:val="0"/>
              <w:spacing w:before="20" w:line="276" w:lineRule="auto"/>
              <w:ind w:left="89" w:firstLine="53"/>
              <w:jc w:val="both"/>
              <w:rPr>
                <w:rFonts w:ascii="Times New Roman" w:hAnsi="Times New Roman"/>
              </w:rPr>
            </w:pPr>
          </w:p>
          <w:p w14:paraId="4C88808A"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2BB808A6" w14:textId="77777777" w:rsidR="009C193D" w:rsidRPr="00AD3D29" w:rsidRDefault="009C193D" w:rsidP="00AD3D29">
            <w:pPr>
              <w:snapToGrid w:val="0"/>
              <w:spacing w:before="20" w:line="276" w:lineRule="auto"/>
              <w:ind w:left="89" w:firstLine="53"/>
              <w:jc w:val="both"/>
              <w:rPr>
                <w:rFonts w:ascii="Times New Roman" w:hAnsi="Times New Roman"/>
              </w:rPr>
            </w:pPr>
          </w:p>
          <w:p w14:paraId="4E308BF7"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37765D65" w14:textId="77777777" w:rsidR="009C193D" w:rsidRPr="00AD3D29" w:rsidRDefault="009C193D" w:rsidP="00AD3D29">
            <w:pPr>
              <w:snapToGrid w:val="0"/>
              <w:spacing w:before="20" w:line="276" w:lineRule="auto"/>
              <w:ind w:left="89" w:firstLine="53"/>
              <w:jc w:val="both"/>
              <w:rPr>
                <w:rFonts w:ascii="Times New Roman" w:hAnsi="Times New Roman"/>
              </w:rPr>
            </w:pPr>
          </w:p>
          <w:p w14:paraId="52E9BD4A"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6C0F924D" w14:textId="77777777" w:rsidR="009C193D" w:rsidRPr="00AD3D29" w:rsidRDefault="009C193D" w:rsidP="00AD3D29">
            <w:pPr>
              <w:snapToGrid w:val="0"/>
              <w:spacing w:before="20" w:line="276" w:lineRule="auto"/>
              <w:ind w:left="89" w:firstLine="53"/>
              <w:jc w:val="both"/>
              <w:rPr>
                <w:rFonts w:ascii="Times New Roman" w:hAnsi="Times New Roman"/>
              </w:rPr>
            </w:pPr>
          </w:p>
          <w:p w14:paraId="2C6C8CAF"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5B5DE107" w14:textId="77777777" w:rsidR="009C193D" w:rsidRPr="00AD3D29" w:rsidRDefault="009C193D" w:rsidP="00AD3D29">
            <w:pPr>
              <w:snapToGrid w:val="0"/>
              <w:spacing w:before="20" w:line="276" w:lineRule="auto"/>
              <w:ind w:left="89" w:firstLine="53"/>
              <w:jc w:val="both"/>
              <w:rPr>
                <w:rFonts w:ascii="Times New Roman" w:hAnsi="Times New Roman"/>
              </w:rPr>
            </w:pPr>
          </w:p>
          <w:p w14:paraId="3B8EA003"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699D5E17" w14:textId="77777777" w:rsidR="009C193D" w:rsidRPr="00AD3D29" w:rsidRDefault="009C193D" w:rsidP="00AD3D29">
            <w:pPr>
              <w:snapToGrid w:val="0"/>
              <w:spacing w:before="20" w:line="276" w:lineRule="auto"/>
              <w:ind w:left="89" w:firstLine="53"/>
              <w:jc w:val="both"/>
              <w:rPr>
                <w:rFonts w:ascii="Times New Roman" w:hAnsi="Times New Roman"/>
              </w:rPr>
            </w:pPr>
          </w:p>
          <w:p w14:paraId="552F91BD" w14:textId="77777777" w:rsidR="009C193D" w:rsidRPr="00AD3D29" w:rsidRDefault="009C193D" w:rsidP="00AD3D29">
            <w:pPr>
              <w:spacing w:before="20" w:line="276" w:lineRule="auto"/>
              <w:ind w:left="89" w:firstLine="53"/>
              <w:jc w:val="both"/>
              <w:rPr>
                <w:rFonts w:ascii="Times New Roman" w:hAnsi="Times New Roman"/>
              </w:rPr>
            </w:pPr>
          </w:p>
        </w:tc>
        <w:tc>
          <w:tcPr>
            <w:tcW w:w="657" w:type="dxa"/>
            <w:tcBorders>
              <w:top w:val="single" w:sz="4" w:space="0" w:color="000000"/>
              <w:left w:val="single" w:sz="4" w:space="0" w:color="000000"/>
              <w:bottom w:val="single" w:sz="4" w:space="0" w:color="000000"/>
              <w:right w:val="double" w:sz="20" w:space="0" w:color="000000"/>
            </w:tcBorders>
          </w:tcPr>
          <w:p w14:paraId="1CF6E364" w14:textId="77777777" w:rsidR="009C193D" w:rsidRPr="00AD3D29" w:rsidRDefault="009C193D" w:rsidP="00AD3D29">
            <w:pPr>
              <w:snapToGrid w:val="0"/>
              <w:spacing w:before="20" w:line="276" w:lineRule="auto"/>
              <w:ind w:left="89" w:firstLine="53"/>
              <w:jc w:val="both"/>
              <w:rPr>
                <w:rFonts w:ascii="Times New Roman" w:hAnsi="Times New Roman"/>
              </w:rPr>
            </w:pPr>
          </w:p>
          <w:p w14:paraId="467E441A" w14:textId="77777777" w:rsidR="009C193D" w:rsidRPr="00AD3D29" w:rsidRDefault="009C193D" w:rsidP="00AD3D29">
            <w:pPr>
              <w:spacing w:before="20" w:line="276" w:lineRule="auto"/>
              <w:ind w:left="89" w:firstLine="53"/>
              <w:jc w:val="both"/>
              <w:rPr>
                <w:rFonts w:ascii="Times New Roman" w:hAnsi="Times New Roman"/>
              </w:rPr>
            </w:pPr>
          </w:p>
        </w:tc>
      </w:tr>
      <w:tr w:rsidR="009C193D" w:rsidRPr="00AD3D29" w14:paraId="6C325D42" w14:textId="77777777" w:rsidTr="009C193D">
        <w:trPr>
          <w:trHeight w:hRule="exact" w:val="240"/>
        </w:trPr>
        <w:tc>
          <w:tcPr>
            <w:tcW w:w="580" w:type="dxa"/>
            <w:tcBorders>
              <w:top w:val="single" w:sz="4" w:space="0" w:color="000000"/>
              <w:left w:val="double" w:sz="20" w:space="0" w:color="000000"/>
              <w:bottom w:val="single" w:sz="4" w:space="0" w:color="000000"/>
            </w:tcBorders>
          </w:tcPr>
          <w:p w14:paraId="38C4D5DE" w14:textId="77777777" w:rsidR="009C193D" w:rsidRPr="00AD3D29" w:rsidRDefault="009C193D" w:rsidP="00403221">
            <w:pPr>
              <w:numPr>
                <w:ilvl w:val="0"/>
                <w:numId w:val="35"/>
              </w:numPr>
              <w:autoSpaceDE w:val="0"/>
              <w:snapToGrid w:val="0"/>
              <w:spacing w:line="276" w:lineRule="auto"/>
              <w:jc w:val="center"/>
              <w:rPr>
                <w:rFonts w:ascii="Times New Roman" w:hAnsi="Times New Roman"/>
              </w:rPr>
            </w:pPr>
          </w:p>
        </w:tc>
        <w:tc>
          <w:tcPr>
            <w:tcW w:w="2114" w:type="dxa"/>
            <w:tcBorders>
              <w:top w:val="single" w:sz="4" w:space="0" w:color="000000"/>
              <w:left w:val="single" w:sz="4" w:space="0" w:color="000000"/>
              <w:bottom w:val="single" w:sz="4" w:space="0" w:color="000000"/>
            </w:tcBorders>
          </w:tcPr>
          <w:p w14:paraId="724D6CE7" w14:textId="77777777" w:rsidR="009C193D" w:rsidRPr="00AD3D29" w:rsidRDefault="009C193D" w:rsidP="00AD3D29">
            <w:pPr>
              <w:snapToGrid w:val="0"/>
              <w:spacing w:before="20" w:line="276" w:lineRule="auto"/>
              <w:ind w:left="89" w:firstLine="53"/>
              <w:jc w:val="both"/>
              <w:rPr>
                <w:rFonts w:ascii="Times New Roman" w:hAnsi="Times New Roman"/>
              </w:rPr>
            </w:pPr>
          </w:p>
          <w:p w14:paraId="1F57D028"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06D95A4A" w14:textId="77777777" w:rsidR="009C193D" w:rsidRPr="00AD3D29" w:rsidRDefault="009C193D" w:rsidP="00AD3D29">
            <w:pPr>
              <w:snapToGrid w:val="0"/>
              <w:spacing w:before="20" w:line="276" w:lineRule="auto"/>
              <w:ind w:left="89" w:firstLine="53"/>
              <w:jc w:val="both"/>
              <w:rPr>
                <w:rFonts w:ascii="Times New Roman" w:hAnsi="Times New Roman"/>
              </w:rPr>
            </w:pPr>
          </w:p>
          <w:p w14:paraId="5B696E7F"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76C0DF04" w14:textId="77777777" w:rsidR="009C193D" w:rsidRPr="00AD3D29" w:rsidRDefault="009C193D" w:rsidP="00AD3D29">
            <w:pPr>
              <w:snapToGrid w:val="0"/>
              <w:spacing w:before="20" w:line="276" w:lineRule="auto"/>
              <w:ind w:left="89" w:firstLine="53"/>
              <w:jc w:val="both"/>
              <w:rPr>
                <w:rFonts w:ascii="Times New Roman" w:hAnsi="Times New Roman"/>
              </w:rPr>
            </w:pPr>
          </w:p>
          <w:p w14:paraId="60389755"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761293E2" w14:textId="77777777" w:rsidR="009C193D" w:rsidRPr="00AD3D29" w:rsidRDefault="009C193D" w:rsidP="00AD3D29">
            <w:pPr>
              <w:snapToGrid w:val="0"/>
              <w:spacing w:before="20" w:line="276" w:lineRule="auto"/>
              <w:ind w:left="89" w:firstLine="53"/>
              <w:jc w:val="both"/>
              <w:rPr>
                <w:rFonts w:ascii="Times New Roman" w:hAnsi="Times New Roman"/>
              </w:rPr>
            </w:pPr>
          </w:p>
          <w:p w14:paraId="41C0368B"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05F94CA4" w14:textId="77777777" w:rsidR="009C193D" w:rsidRPr="00AD3D29" w:rsidRDefault="009C193D" w:rsidP="00AD3D29">
            <w:pPr>
              <w:snapToGrid w:val="0"/>
              <w:spacing w:before="20" w:line="276" w:lineRule="auto"/>
              <w:ind w:left="89" w:firstLine="53"/>
              <w:jc w:val="both"/>
              <w:rPr>
                <w:rFonts w:ascii="Times New Roman" w:hAnsi="Times New Roman"/>
              </w:rPr>
            </w:pPr>
          </w:p>
          <w:p w14:paraId="47FDD066"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6F30A1F5" w14:textId="77777777" w:rsidR="009C193D" w:rsidRPr="00AD3D29" w:rsidRDefault="009C193D" w:rsidP="00AD3D29">
            <w:pPr>
              <w:snapToGrid w:val="0"/>
              <w:spacing w:before="20" w:line="276" w:lineRule="auto"/>
              <w:ind w:left="89" w:firstLine="53"/>
              <w:jc w:val="both"/>
              <w:rPr>
                <w:rFonts w:ascii="Times New Roman" w:hAnsi="Times New Roman"/>
              </w:rPr>
            </w:pPr>
          </w:p>
          <w:p w14:paraId="37C22A17" w14:textId="77777777" w:rsidR="009C193D" w:rsidRPr="00AD3D29" w:rsidRDefault="009C193D" w:rsidP="00AD3D29">
            <w:pPr>
              <w:spacing w:before="20" w:line="276" w:lineRule="auto"/>
              <w:ind w:left="89" w:firstLine="53"/>
              <w:jc w:val="both"/>
              <w:rPr>
                <w:rFonts w:ascii="Times New Roman" w:hAnsi="Times New Roman"/>
              </w:rPr>
            </w:pPr>
          </w:p>
        </w:tc>
        <w:tc>
          <w:tcPr>
            <w:tcW w:w="657" w:type="dxa"/>
            <w:tcBorders>
              <w:top w:val="single" w:sz="4" w:space="0" w:color="000000"/>
              <w:left w:val="single" w:sz="4" w:space="0" w:color="000000"/>
              <w:bottom w:val="single" w:sz="4" w:space="0" w:color="000000"/>
              <w:right w:val="double" w:sz="20" w:space="0" w:color="000000"/>
            </w:tcBorders>
          </w:tcPr>
          <w:p w14:paraId="2ED59863" w14:textId="77777777" w:rsidR="009C193D" w:rsidRPr="00AD3D29" w:rsidRDefault="009C193D" w:rsidP="00AD3D29">
            <w:pPr>
              <w:snapToGrid w:val="0"/>
              <w:spacing w:before="20" w:line="276" w:lineRule="auto"/>
              <w:ind w:left="89" w:firstLine="53"/>
              <w:jc w:val="both"/>
              <w:rPr>
                <w:rFonts w:ascii="Times New Roman" w:hAnsi="Times New Roman"/>
              </w:rPr>
            </w:pPr>
          </w:p>
          <w:p w14:paraId="5343D43F" w14:textId="77777777" w:rsidR="009C193D" w:rsidRPr="00AD3D29" w:rsidRDefault="009C193D" w:rsidP="00AD3D29">
            <w:pPr>
              <w:spacing w:before="20" w:line="276" w:lineRule="auto"/>
              <w:ind w:left="89" w:firstLine="53"/>
              <w:jc w:val="both"/>
              <w:rPr>
                <w:rFonts w:ascii="Times New Roman" w:hAnsi="Times New Roman"/>
              </w:rPr>
            </w:pPr>
          </w:p>
        </w:tc>
      </w:tr>
      <w:tr w:rsidR="009C193D" w:rsidRPr="00AD3D29" w14:paraId="7C73190D" w14:textId="77777777" w:rsidTr="009C193D">
        <w:trPr>
          <w:trHeight w:hRule="exact" w:val="240"/>
        </w:trPr>
        <w:tc>
          <w:tcPr>
            <w:tcW w:w="580" w:type="dxa"/>
            <w:tcBorders>
              <w:top w:val="single" w:sz="4" w:space="0" w:color="000000"/>
              <w:left w:val="double" w:sz="20" w:space="0" w:color="000000"/>
              <w:bottom w:val="single" w:sz="4" w:space="0" w:color="000000"/>
            </w:tcBorders>
          </w:tcPr>
          <w:p w14:paraId="6330AE27" w14:textId="77777777" w:rsidR="009C193D" w:rsidRPr="00AD3D29" w:rsidRDefault="009C193D" w:rsidP="00403221">
            <w:pPr>
              <w:numPr>
                <w:ilvl w:val="0"/>
                <w:numId w:val="35"/>
              </w:numPr>
              <w:autoSpaceDE w:val="0"/>
              <w:snapToGrid w:val="0"/>
              <w:spacing w:line="276" w:lineRule="auto"/>
              <w:jc w:val="center"/>
              <w:rPr>
                <w:rFonts w:ascii="Times New Roman" w:hAnsi="Times New Roman"/>
              </w:rPr>
            </w:pPr>
          </w:p>
        </w:tc>
        <w:tc>
          <w:tcPr>
            <w:tcW w:w="2114" w:type="dxa"/>
            <w:tcBorders>
              <w:top w:val="single" w:sz="4" w:space="0" w:color="000000"/>
              <w:left w:val="single" w:sz="4" w:space="0" w:color="000000"/>
              <w:bottom w:val="single" w:sz="4" w:space="0" w:color="000000"/>
            </w:tcBorders>
          </w:tcPr>
          <w:p w14:paraId="5D95EDB3" w14:textId="77777777" w:rsidR="009C193D" w:rsidRPr="00AD3D29" w:rsidRDefault="009C193D" w:rsidP="00AD3D29">
            <w:pPr>
              <w:snapToGrid w:val="0"/>
              <w:spacing w:before="20" w:line="276" w:lineRule="auto"/>
              <w:ind w:left="89" w:firstLine="53"/>
              <w:jc w:val="both"/>
              <w:rPr>
                <w:rFonts w:ascii="Times New Roman" w:hAnsi="Times New Roman"/>
              </w:rPr>
            </w:pPr>
          </w:p>
          <w:p w14:paraId="5BCCDC91"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5D36A022" w14:textId="77777777" w:rsidR="009C193D" w:rsidRPr="00AD3D29" w:rsidRDefault="009C193D" w:rsidP="00AD3D29">
            <w:pPr>
              <w:snapToGrid w:val="0"/>
              <w:spacing w:before="20" w:line="276" w:lineRule="auto"/>
              <w:ind w:left="89" w:firstLine="53"/>
              <w:jc w:val="both"/>
              <w:rPr>
                <w:rFonts w:ascii="Times New Roman" w:hAnsi="Times New Roman"/>
              </w:rPr>
            </w:pPr>
          </w:p>
          <w:p w14:paraId="13AA230D"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010F7661" w14:textId="77777777" w:rsidR="009C193D" w:rsidRPr="00AD3D29" w:rsidRDefault="009C193D" w:rsidP="00AD3D29">
            <w:pPr>
              <w:snapToGrid w:val="0"/>
              <w:spacing w:before="20" w:line="276" w:lineRule="auto"/>
              <w:ind w:left="89" w:firstLine="53"/>
              <w:jc w:val="both"/>
              <w:rPr>
                <w:rFonts w:ascii="Times New Roman" w:hAnsi="Times New Roman"/>
              </w:rPr>
            </w:pPr>
          </w:p>
          <w:p w14:paraId="493D13BF"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472B5C2E" w14:textId="77777777" w:rsidR="009C193D" w:rsidRPr="00AD3D29" w:rsidRDefault="009C193D" w:rsidP="00AD3D29">
            <w:pPr>
              <w:snapToGrid w:val="0"/>
              <w:spacing w:before="20" w:line="276" w:lineRule="auto"/>
              <w:ind w:left="89" w:firstLine="53"/>
              <w:jc w:val="both"/>
              <w:rPr>
                <w:rFonts w:ascii="Times New Roman" w:hAnsi="Times New Roman"/>
              </w:rPr>
            </w:pPr>
          </w:p>
          <w:p w14:paraId="657C3530"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69116287" w14:textId="77777777" w:rsidR="009C193D" w:rsidRPr="00AD3D29" w:rsidRDefault="009C193D" w:rsidP="00AD3D29">
            <w:pPr>
              <w:snapToGrid w:val="0"/>
              <w:spacing w:before="20" w:line="276" w:lineRule="auto"/>
              <w:ind w:left="89" w:firstLine="53"/>
              <w:jc w:val="both"/>
              <w:rPr>
                <w:rFonts w:ascii="Times New Roman" w:hAnsi="Times New Roman"/>
              </w:rPr>
            </w:pPr>
          </w:p>
          <w:p w14:paraId="5AFDCB0E"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5563B525" w14:textId="77777777" w:rsidR="009C193D" w:rsidRPr="00AD3D29" w:rsidRDefault="009C193D" w:rsidP="00AD3D29">
            <w:pPr>
              <w:snapToGrid w:val="0"/>
              <w:spacing w:before="20" w:line="276" w:lineRule="auto"/>
              <w:ind w:left="89" w:firstLine="53"/>
              <w:jc w:val="both"/>
              <w:rPr>
                <w:rFonts w:ascii="Times New Roman" w:hAnsi="Times New Roman"/>
              </w:rPr>
            </w:pPr>
          </w:p>
          <w:p w14:paraId="6D293D35" w14:textId="77777777" w:rsidR="009C193D" w:rsidRPr="00AD3D29" w:rsidRDefault="009C193D" w:rsidP="00AD3D29">
            <w:pPr>
              <w:spacing w:before="20" w:line="276" w:lineRule="auto"/>
              <w:ind w:left="89" w:firstLine="53"/>
              <w:jc w:val="both"/>
              <w:rPr>
                <w:rFonts w:ascii="Times New Roman" w:hAnsi="Times New Roman"/>
              </w:rPr>
            </w:pPr>
          </w:p>
        </w:tc>
        <w:tc>
          <w:tcPr>
            <w:tcW w:w="657" w:type="dxa"/>
            <w:tcBorders>
              <w:top w:val="single" w:sz="4" w:space="0" w:color="000000"/>
              <w:left w:val="single" w:sz="4" w:space="0" w:color="000000"/>
              <w:bottom w:val="single" w:sz="4" w:space="0" w:color="000000"/>
              <w:right w:val="double" w:sz="20" w:space="0" w:color="000000"/>
            </w:tcBorders>
          </w:tcPr>
          <w:p w14:paraId="621E0241" w14:textId="77777777" w:rsidR="009C193D" w:rsidRPr="00AD3D29" w:rsidRDefault="009C193D" w:rsidP="00AD3D29">
            <w:pPr>
              <w:snapToGrid w:val="0"/>
              <w:spacing w:before="20" w:line="276" w:lineRule="auto"/>
              <w:ind w:left="89" w:firstLine="53"/>
              <w:jc w:val="both"/>
              <w:rPr>
                <w:rFonts w:ascii="Times New Roman" w:hAnsi="Times New Roman"/>
              </w:rPr>
            </w:pPr>
          </w:p>
          <w:p w14:paraId="344955F3" w14:textId="77777777" w:rsidR="009C193D" w:rsidRPr="00AD3D29" w:rsidRDefault="009C193D" w:rsidP="00AD3D29">
            <w:pPr>
              <w:spacing w:before="20" w:line="276" w:lineRule="auto"/>
              <w:ind w:left="89" w:firstLine="53"/>
              <w:jc w:val="both"/>
              <w:rPr>
                <w:rFonts w:ascii="Times New Roman" w:hAnsi="Times New Roman"/>
              </w:rPr>
            </w:pPr>
          </w:p>
        </w:tc>
      </w:tr>
      <w:tr w:rsidR="009C193D" w:rsidRPr="00AD3D29" w14:paraId="06351C8E" w14:textId="77777777" w:rsidTr="009C193D">
        <w:trPr>
          <w:trHeight w:hRule="exact" w:val="240"/>
        </w:trPr>
        <w:tc>
          <w:tcPr>
            <w:tcW w:w="580" w:type="dxa"/>
            <w:tcBorders>
              <w:top w:val="single" w:sz="4" w:space="0" w:color="000000"/>
              <w:left w:val="double" w:sz="20" w:space="0" w:color="000000"/>
              <w:bottom w:val="single" w:sz="4" w:space="0" w:color="000000"/>
            </w:tcBorders>
          </w:tcPr>
          <w:p w14:paraId="6694F664" w14:textId="77777777" w:rsidR="009C193D" w:rsidRPr="00AD3D29" w:rsidRDefault="009C193D" w:rsidP="00403221">
            <w:pPr>
              <w:numPr>
                <w:ilvl w:val="0"/>
                <w:numId w:val="35"/>
              </w:numPr>
              <w:autoSpaceDE w:val="0"/>
              <w:snapToGrid w:val="0"/>
              <w:spacing w:line="276" w:lineRule="auto"/>
              <w:jc w:val="center"/>
              <w:rPr>
                <w:rFonts w:ascii="Times New Roman" w:hAnsi="Times New Roman"/>
              </w:rPr>
            </w:pPr>
          </w:p>
        </w:tc>
        <w:tc>
          <w:tcPr>
            <w:tcW w:w="2114" w:type="dxa"/>
            <w:tcBorders>
              <w:top w:val="single" w:sz="4" w:space="0" w:color="000000"/>
              <w:left w:val="single" w:sz="4" w:space="0" w:color="000000"/>
              <w:bottom w:val="single" w:sz="4" w:space="0" w:color="000000"/>
            </w:tcBorders>
          </w:tcPr>
          <w:p w14:paraId="7BBD3F1A" w14:textId="77777777" w:rsidR="009C193D" w:rsidRPr="00AD3D29" w:rsidRDefault="009C193D" w:rsidP="00AD3D29">
            <w:pPr>
              <w:snapToGrid w:val="0"/>
              <w:spacing w:before="20" w:line="276" w:lineRule="auto"/>
              <w:ind w:left="89" w:firstLine="53"/>
              <w:jc w:val="both"/>
              <w:rPr>
                <w:rFonts w:ascii="Times New Roman" w:hAnsi="Times New Roman"/>
              </w:rPr>
            </w:pPr>
          </w:p>
          <w:p w14:paraId="262AD46A"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5423A5AC" w14:textId="77777777" w:rsidR="009C193D" w:rsidRPr="00AD3D29" w:rsidRDefault="009C193D" w:rsidP="00AD3D29">
            <w:pPr>
              <w:snapToGrid w:val="0"/>
              <w:spacing w:before="20" w:line="276" w:lineRule="auto"/>
              <w:ind w:left="89" w:firstLine="53"/>
              <w:jc w:val="both"/>
              <w:rPr>
                <w:rFonts w:ascii="Times New Roman" w:hAnsi="Times New Roman"/>
              </w:rPr>
            </w:pPr>
          </w:p>
          <w:p w14:paraId="7697960A"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306406AE" w14:textId="77777777" w:rsidR="009C193D" w:rsidRPr="00AD3D29" w:rsidRDefault="009C193D" w:rsidP="00AD3D29">
            <w:pPr>
              <w:snapToGrid w:val="0"/>
              <w:spacing w:before="20" w:line="276" w:lineRule="auto"/>
              <w:ind w:left="89" w:firstLine="53"/>
              <w:jc w:val="both"/>
              <w:rPr>
                <w:rFonts w:ascii="Times New Roman" w:hAnsi="Times New Roman"/>
              </w:rPr>
            </w:pPr>
          </w:p>
          <w:p w14:paraId="0860FD3B"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0BDF86DF" w14:textId="77777777" w:rsidR="009C193D" w:rsidRPr="00AD3D29" w:rsidRDefault="009C193D" w:rsidP="00AD3D29">
            <w:pPr>
              <w:snapToGrid w:val="0"/>
              <w:spacing w:before="20" w:line="276" w:lineRule="auto"/>
              <w:ind w:left="89" w:firstLine="53"/>
              <w:jc w:val="both"/>
              <w:rPr>
                <w:rFonts w:ascii="Times New Roman" w:hAnsi="Times New Roman"/>
              </w:rPr>
            </w:pPr>
          </w:p>
          <w:p w14:paraId="1945C29A"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24473A28" w14:textId="77777777" w:rsidR="009C193D" w:rsidRPr="00AD3D29" w:rsidRDefault="009C193D" w:rsidP="00AD3D29">
            <w:pPr>
              <w:snapToGrid w:val="0"/>
              <w:spacing w:before="20" w:line="276" w:lineRule="auto"/>
              <w:ind w:left="89" w:firstLine="53"/>
              <w:jc w:val="both"/>
              <w:rPr>
                <w:rFonts w:ascii="Times New Roman" w:hAnsi="Times New Roman"/>
              </w:rPr>
            </w:pPr>
          </w:p>
          <w:p w14:paraId="5B8ECA73"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0FF98748" w14:textId="77777777" w:rsidR="009C193D" w:rsidRPr="00AD3D29" w:rsidRDefault="009C193D" w:rsidP="00AD3D29">
            <w:pPr>
              <w:snapToGrid w:val="0"/>
              <w:spacing w:before="20" w:line="276" w:lineRule="auto"/>
              <w:ind w:left="89" w:firstLine="53"/>
              <w:jc w:val="both"/>
              <w:rPr>
                <w:rFonts w:ascii="Times New Roman" w:hAnsi="Times New Roman"/>
              </w:rPr>
            </w:pPr>
          </w:p>
          <w:p w14:paraId="72C77F0A" w14:textId="77777777" w:rsidR="009C193D" w:rsidRPr="00AD3D29" w:rsidRDefault="009C193D" w:rsidP="00AD3D29">
            <w:pPr>
              <w:spacing w:before="20" w:line="276" w:lineRule="auto"/>
              <w:ind w:left="89" w:firstLine="53"/>
              <w:jc w:val="both"/>
              <w:rPr>
                <w:rFonts w:ascii="Times New Roman" w:hAnsi="Times New Roman"/>
              </w:rPr>
            </w:pPr>
          </w:p>
        </w:tc>
        <w:tc>
          <w:tcPr>
            <w:tcW w:w="657" w:type="dxa"/>
            <w:tcBorders>
              <w:top w:val="single" w:sz="4" w:space="0" w:color="000000"/>
              <w:left w:val="single" w:sz="4" w:space="0" w:color="000000"/>
              <w:bottom w:val="single" w:sz="4" w:space="0" w:color="000000"/>
              <w:right w:val="double" w:sz="20" w:space="0" w:color="000000"/>
            </w:tcBorders>
          </w:tcPr>
          <w:p w14:paraId="6A619113" w14:textId="77777777" w:rsidR="009C193D" w:rsidRPr="00AD3D29" w:rsidRDefault="009C193D" w:rsidP="00AD3D29">
            <w:pPr>
              <w:snapToGrid w:val="0"/>
              <w:spacing w:before="20" w:line="276" w:lineRule="auto"/>
              <w:ind w:left="89" w:firstLine="53"/>
              <w:jc w:val="both"/>
              <w:rPr>
                <w:rFonts w:ascii="Times New Roman" w:hAnsi="Times New Roman"/>
              </w:rPr>
            </w:pPr>
          </w:p>
          <w:p w14:paraId="3C077C37" w14:textId="77777777" w:rsidR="009C193D" w:rsidRPr="00AD3D29" w:rsidRDefault="009C193D" w:rsidP="00AD3D29">
            <w:pPr>
              <w:spacing w:before="20" w:line="276" w:lineRule="auto"/>
              <w:ind w:left="89" w:firstLine="53"/>
              <w:jc w:val="both"/>
              <w:rPr>
                <w:rFonts w:ascii="Times New Roman" w:hAnsi="Times New Roman"/>
              </w:rPr>
            </w:pPr>
          </w:p>
        </w:tc>
      </w:tr>
      <w:tr w:rsidR="009C193D" w:rsidRPr="00AD3D29" w14:paraId="65470879" w14:textId="77777777" w:rsidTr="009C193D">
        <w:trPr>
          <w:trHeight w:hRule="exact" w:val="240"/>
        </w:trPr>
        <w:tc>
          <w:tcPr>
            <w:tcW w:w="580" w:type="dxa"/>
            <w:tcBorders>
              <w:top w:val="single" w:sz="4" w:space="0" w:color="000000"/>
              <w:left w:val="double" w:sz="20" w:space="0" w:color="000000"/>
              <w:bottom w:val="single" w:sz="4" w:space="0" w:color="000000"/>
            </w:tcBorders>
          </w:tcPr>
          <w:p w14:paraId="3E952D82" w14:textId="77777777" w:rsidR="009C193D" w:rsidRPr="00AD3D29" w:rsidRDefault="009C193D" w:rsidP="00403221">
            <w:pPr>
              <w:numPr>
                <w:ilvl w:val="0"/>
                <w:numId w:val="35"/>
              </w:numPr>
              <w:autoSpaceDE w:val="0"/>
              <w:snapToGrid w:val="0"/>
              <w:spacing w:line="276" w:lineRule="auto"/>
              <w:jc w:val="center"/>
              <w:rPr>
                <w:rFonts w:ascii="Times New Roman" w:hAnsi="Times New Roman"/>
              </w:rPr>
            </w:pPr>
          </w:p>
        </w:tc>
        <w:tc>
          <w:tcPr>
            <w:tcW w:w="2114" w:type="dxa"/>
            <w:tcBorders>
              <w:top w:val="single" w:sz="4" w:space="0" w:color="000000"/>
              <w:left w:val="single" w:sz="4" w:space="0" w:color="000000"/>
              <w:bottom w:val="single" w:sz="4" w:space="0" w:color="000000"/>
            </w:tcBorders>
          </w:tcPr>
          <w:p w14:paraId="7BFF975C" w14:textId="77777777" w:rsidR="009C193D" w:rsidRPr="00AD3D29" w:rsidRDefault="009C193D" w:rsidP="00AD3D29">
            <w:pPr>
              <w:snapToGrid w:val="0"/>
              <w:spacing w:before="20" w:line="276" w:lineRule="auto"/>
              <w:ind w:left="89" w:firstLine="53"/>
              <w:jc w:val="both"/>
              <w:rPr>
                <w:rFonts w:ascii="Times New Roman" w:hAnsi="Times New Roman"/>
              </w:rPr>
            </w:pPr>
          </w:p>
          <w:p w14:paraId="175E9B09"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236E706D" w14:textId="77777777" w:rsidR="009C193D" w:rsidRPr="00AD3D29" w:rsidRDefault="009C193D" w:rsidP="00AD3D29">
            <w:pPr>
              <w:snapToGrid w:val="0"/>
              <w:spacing w:before="20" w:line="276" w:lineRule="auto"/>
              <w:ind w:left="89" w:firstLine="53"/>
              <w:jc w:val="both"/>
              <w:rPr>
                <w:rFonts w:ascii="Times New Roman" w:hAnsi="Times New Roman"/>
              </w:rPr>
            </w:pPr>
          </w:p>
          <w:p w14:paraId="5EDBDC5D"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33A1C2AA" w14:textId="77777777" w:rsidR="009C193D" w:rsidRPr="00AD3D29" w:rsidRDefault="009C193D" w:rsidP="00AD3D29">
            <w:pPr>
              <w:snapToGrid w:val="0"/>
              <w:spacing w:before="20" w:line="276" w:lineRule="auto"/>
              <w:ind w:left="89" w:firstLine="53"/>
              <w:jc w:val="both"/>
              <w:rPr>
                <w:rFonts w:ascii="Times New Roman" w:hAnsi="Times New Roman"/>
              </w:rPr>
            </w:pPr>
          </w:p>
          <w:p w14:paraId="5FB5B64B"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591F4079" w14:textId="77777777" w:rsidR="009C193D" w:rsidRPr="00AD3D29" w:rsidRDefault="009C193D" w:rsidP="00AD3D29">
            <w:pPr>
              <w:snapToGrid w:val="0"/>
              <w:spacing w:before="20" w:line="276" w:lineRule="auto"/>
              <w:ind w:left="89" w:firstLine="53"/>
              <w:jc w:val="both"/>
              <w:rPr>
                <w:rFonts w:ascii="Times New Roman" w:hAnsi="Times New Roman"/>
              </w:rPr>
            </w:pPr>
          </w:p>
          <w:p w14:paraId="1EF94B02"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5CBF5887" w14:textId="77777777" w:rsidR="009C193D" w:rsidRPr="00AD3D29" w:rsidRDefault="009C193D" w:rsidP="00AD3D29">
            <w:pPr>
              <w:snapToGrid w:val="0"/>
              <w:spacing w:before="20" w:line="276" w:lineRule="auto"/>
              <w:ind w:left="89" w:firstLine="53"/>
              <w:jc w:val="both"/>
              <w:rPr>
                <w:rFonts w:ascii="Times New Roman" w:hAnsi="Times New Roman"/>
              </w:rPr>
            </w:pPr>
          </w:p>
          <w:p w14:paraId="33B413DA"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1E6A5FC0" w14:textId="77777777" w:rsidR="009C193D" w:rsidRPr="00AD3D29" w:rsidRDefault="009C193D" w:rsidP="00AD3D29">
            <w:pPr>
              <w:snapToGrid w:val="0"/>
              <w:spacing w:before="20" w:line="276" w:lineRule="auto"/>
              <w:ind w:left="89" w:firstLine="53"/>
              <w:jc w:val="both"/>
              <w:rPr>
                <w:rFonts w:ascii="Times New Roman" w:hAnsi="Times New Roman"/>
              </w:rPr>
            </w:pPr>
          </w:p>
          <w:p w14:paraId="71E7FC26" w14:textId="77777777" w:rsidR="009C193D" w:rsidRPr="00AD3D29" w:rsidRDefault="009C193D" w:rsidP="00AD3D29">
            <w:pPr>
              <w:spacing w:before="20" w:line="276" w:lineRule="auto"/>
              <w:ind w:left="89" w:firstLine="53"/>
              <w:jc w:val="both"/>
              <w:rPr>
                <w:rFonts w:ascii="Times New Roman" w:hAnsi="Times New Roman"/>
              </w:rPr>
            </w:pPr>
          </w:p>
        </w:tc>
        <w:tc>
          <w:tcPr>
            <w:tcW w:w="657" w:type="dxa"/>
            <w:tcBorders>
              <w:top w:val="single" w:sz="4" w:space="0" w:color="000000"/>
              <w:left w:val="single" w:sz="4" w:space="0" w:color="000000"/>
              <w:bottom w:val="single" w:sz="4" w:space="0" w:color="000000"/>
              <w:right w:val="double" w:sz="20" w:space="0" w:color="000000"/>
            </w:tcBorders>
          </w:tcPr>
          <w:p w14:paraId="6BC12EDE" w14:textId="77777777" w:rsidR="009C193D" w:rsidRPr="00AD3D29" w:rsidRDefault="009C193D" w:rsidP="00AD3D29">
            <w:pPr>
              <w:snapToGrid w:val="0"/>
              <w:spacing w:before="20" w:line="276" w:lineRule="auto"/>
              <w:ind w:left="89" w:firstLine="53"/>
              <w:jc w:val="both"/>
              <w:rPr>
                <w:rFonts w:ascii="Times New Roman" w:hAnsi="Times New Roman"/>
              </w:rPr>
            </w:pPr>
          </w:p>
          <w:p w14:paraId="6D2FFE98" w14:textId="77777777" w:rsidR="009C193D" w:rsidRPr="00AD3D29" w:rsidRDefault="009C193D" w:rsidP="00AD3D29">
            <w:pPr>
              <w:spacing w:before="20" w:line="276" w:lineRule="auto"/>
              <w:ind w:left="89" w:firstLine="53"/>
              <w:jc w:val="both"/>
              <w:rPr>
                <w:rFonts w:ascii="Times New Roman" w:hAnsi="Times New Roman"/>
              </w:rPr>
            </w:pPr>
          </w:p>
        </w:tc>
      </w:tr>
      <w:tr w:rsidR="009C193D" w:rsidRPr="00AD3D29" w14:paraId="084E9A08" w14:textId="77777777" w:rsidTr="009C193D">
        <w:trPr>
          <w:trHeight w:hRule="exact" w:val="240"/>
        </w:trPr>
        <w:tc>
          <w:tcPr>
            <w:tcW w:w="580" w:type="dxa"/>
            <w:tcBorders>
              <w:top w:val="single" w:sz="4" w:space="0" w:color="000000"/>
              <w:left w:val="double" w:sz="20" w:space="0" w:color="000000"/>
              <w:bottom w:val="single" w:sz="4" w:space="0" w:color="000000"/>
            </w:tcBorders>
          </w:tcPr>
          <w:p w14:paraId="711D0284" w14:textId="77777777" w:rsidR="009C193D" w:rsidRPr="00AD3D29" w:rsidRDefault="009C193D" w:rsidP="00403221">
            <w:pPr>
              <w:numPr>
                <w:ilvl w:val="0"/>
                <w:numId w:val="35"/>
              </w:numPr>
              <w:autoSpaceDE w:val="0"/>
              <w:snapToGrid w:val="0"/>
              <w:spacing w:line="276" w:lineRule="auto"/>
              <w:jc w:val="center"/>
              <w:rPr>
                <w:rFonts w:ascii="Times New Roman" w:hAnsi="Times New Roman"/>
              </w:rPr>
            </w:pPr>
          </w:p>
        </w:tc>
        <w:tc>
          <w:tcPr>
            <w:tcW w:w="2114" w:type="dxa"/>
            <w:tcBorders>
              <w:top w:val="single" w:sz="4" w:space="0" w:color="000000"/>
              <w:left w:val="single" w:sz="4" w:space="0" w:color="000000"/>
              <w:bottom w:val="single" w:sz="4" w:space="0" w:color="000000"/>
            </w:tcBorders>
          </w:tcPr>
          <w:p w14:paraId="00F665C3" w14:textId="77777777" w:rsidR="009C193D" w:rsidRPr="00AD3D29" w:rsidRDefault="009C193D" w:rsidP="00AD3D29">
            <w:pPr>
              <w:snapToGrid w:val="0"/>
              <w:spacing w:before="20" w:line="276" w:lineRule="auto"/>
              <w:ind w:left="89" w:firstLine="53"/>
              <w:jc w:val="both"/>
              <w:rPr>
                <w:rFonts w:ascii="Times New Roman" w:hAnsi="Times New Roman"/>
              </w:rPr>
            </w:pPr>
          </w:p>
          <w:p w14:paraId="07AA9B39"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371181B9" w14:textId="77777777" w:rsidR="009C193D" w:rsidRPr="00AD3D29" w:rsidRDefault="009C193D" w:rsidP="00AD3D29">
            <w:pPr>
              <w:snapToGrid w:val="0"/>
              <w:spacing w:before="20" w:line="276" w:lineRule="auto"/>
              <w:ind w:left="89" w:firstLine="53"/>
              <w:jc w:val="both"/>
              <w:rPr>
                <w:rFonts w:ascii="Times New Roman" w:hAnsi="Times New Roman"/>
              </w:rPr>
            </w:pPr>
          </w:p>
          <w:p w14:paraId="35AA5509"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628D0CB0" w14:textId="77777777" w:rsidR="009C193D" w:rsidRPr="00AD3D29" w:rsidRDefault="009C193D" w:rsidP="00AD3D29">
            <w:pPr>
              <w:snapToGrid w:val="0"/>
              <w:spacing w:before="20" w:line="276" w:lineRule="auto"/>
              <w:ind w:left="89" w:firstLine="53"/>
              <w:jc w:val="both"/>
              <w:rPr>
                <w:rFonts w:ascii="Times New Roman" w:hAnsi="Times New Roman"/>
              </w:rPr>
            </w:pPr>
          </w:p>
          <w:p w14:paraId="582CB4A5"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461B0FAF" w14:textId="77777777" w:rsidR="009C193D" w:rsidRPr="00AD3D29" w:rsidRDefault="009C193D" w:rsidP="00AD3D29">
            <w:pPr>
              <w:snapToGrid w:val="0"/>
              <w:spacing w:before="20" w:line="276" w:lineRule="auto"/>
              <w:ind w:left="89" w:firstLine="53"/>
              <w:jc w:val="both"/>
              <w:rPr>
                <w:rFonts w:ascii="Times New Roman" w:hAnsi="Times New Roman"/>
              </w:rPr>
            </w:pPr>
          </w:p>
          <w:p w14:paraId="17357C13"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79E5B406" w14:textId="77777777" w:rsidR="009C193D" w:rsidRPr="00AD3D29" w:rsidRDefault="009C193D" w:rsidP="00AD3D29">
            <w:pPr>
              <w:snapToGrid w:val="0"/>
              <w:spacing w:before="20" w:line="276" w:lineRule="auto"/>
              <w:ind w:left="89" w:firstLine="53"/>
              <w:jc w:val="both"/>
              <w:rPr>
                <w:rFonts w:ascii="Times New Roman" w:hAnsi="Times New Roman"/>
              </w:rPr>
            </w:pPr>
          </w:p>
          <w:p w14:paraId="7C38432F"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15766FC4" w14:textId="77777777" w:rsidR="009C193D" w:rsidRPr="00AD3D29" w:rsidRDefault="009C193D" w:rsidP="00AD3D29">
            <w:pPr>
              <w:snapToGrid w:val="0"/>
              <w:spacing w:before="20" w:line="276" w:lineRule="auto"/>
              <w:ind w:left="89" w:firstLine="53"/>
              <w:jc w:val="both"/>
              <w:rPr>
                <w:rFonts w:ascii="Times New Roman" w:hAnsi="Times New Roman"/>
              </w:rPr>
            </w:pPr>
          </w:p>
          <w:p w14:paraId="7BAA7842" w14:textId="77777777" w:rsidR="009C193D" w:rsidRPr="00AD3D29" w:rsidRDefault="009C193D" w:rsidP="00AD3D29">
            <w:pPr>
              <w:spacing w:before="20" w:line="276" w:lineRule="auto"/>
              <w:ind w:left="89" w:firstLine="53"/>
              <w:jc w:val="both"/>
              <w:rPr>
                <w:rFonts w:ascii="Times New Roman" w:hAnsi="Times New Roman"/>
              </w:rPr>
            </w:pPr>
          </w:p>
        </w:tc>
        <w:tc>
          <w:tcPr>
            <w:tcW w:w="657" w:type="dxa"/>
            <w:tcBorders>
              <w:top w:val="single" w:sz="4" w:space="0" w:color="000000"/>
              <w:left w:val="single" w:sz="4" w:space="0" w:color="000000"/>
              <w:bottom w:val="single" w:sz="4" w:space="0" w:color="000000"/>
              <w:right w:val="double" w:sz="20" w:space="0" w:color="000000"/>
            </w:tcBorders>
          </w:tcPr>
          <w:p w14:paraId="55D475CF" w14:textId="77777777" w:rsidR="009C193D" w:rsidRPr="00AD3D29" w:rsidRDefault="009C193D" w:rsidP="00AD3D29">
            <w:pPr>
              <w:snapToGrid w:val="0"/>
              <w:spacing w:before="20" w:line="276" w:lineRule="auto"/>
              <w:ind w:left="89" w:firstLine="53"/>
              <w:jc w:val="both"/>
              <w:rPr>
                <w:rFonts w:ascii="Times New Roman" w:hAnsi="Times New Roman"/>
              </w:rPr>
            </w:pPr>
          </w:p>
          <w:p w14:paraId="52B86D86" w14:textId="77777777" w:rsidR="009C193D" w:rsidRPr="00AD3D29" w:rsidRDefault="009C193D" w:rsidP="00AD3D29">
            <w:pPr>
              <w:spacing w:before="20" w:line="276" w:lineRule="auto"/>
              <w:ind w:left="89" w:firstLine="53"/>
              <w:jc w:val="both"/>
              <w:rPr>
                <w:rFonts w:ascii="Times New Roman" w:hAnsi="Times New Roman"/>
              </w:rPr>
            </w:pPr>
          </w:p>
        </w:tc>
      </w:tr>
      <w:tr w:rsidR="009C193D" w:rsidRPr="00AD3D29" w14:paraId="33BBF530" w14:textId="77777777" w:rsidTr="009C193D">
        <w:trPr>
          <w:trHeight w:hRule="exact" w:val="240"/>
        </w:trPr>
        <w:tc>
          <w:tcPr>
            <w:tcW w:w="580" w:type="dxa"/>
            <w:tcBorders>
              <w:top w:val="single" w:sz="4" w:space="0" w:color="000000"/>
              <w:left w:val="double" w:sz="20" w:space="0" w:color="000000"/>
              <w:bottom w:val="single" w:sz="4" w:space="0" w:color="000000"/>
            </w:tcBorders>
          </w:tcPr>
          <w:p w14:paraId="4A77CB0B" w14:textId="77777777" w:rsidR="009C193D" w:rsidRPr="00AD3D29" w:rsidRDefault="009C193D" w:rsidP="00403221">
            <w:pPr>
              <w:numPr>
                <w:ilvl w:val="0"/>
                <w:numId w:val="35"/>
              </w:numPr>
              <w:autoSpaceDE w:val="0"/>
              <w:snapToGrid w:val="0"/>
              <w:spacing w:line="276" w:lineRule="auto"/>
              <w:jc w:val="center"/>
              <w:rPr>
                <w:rFonts w:ascii="Times New Roman" w:hAnsi="Times New Roman"/>
              </w:rPr>
            </w:pPr>
          </w:p>
        </w:tc>
        <w:tc>
          <w:tcPr>
            <w:tcW w:w="2114" w:type="dxa"/>
            <w:tcBorders>
              <w:top w:val="single" w:sz="4" w:space="0" w:color="000000"/>
              <w:left w:val="single" w:sz="4" w:space="0" w:color="000000"/>
              <w:bottom w:val="single" w:sz="4" w:space="0" w:color="000000"/>
            </w:tcBorders>
          </w:tcPr>
          <w:p w14:paraId="70B5504A" w14:textId="77777777" w:rsidR="009C193D" w:rsidRPr="00AD3D29" w:rsidRDefault="009C193D" w:rsidP="00AD3D29">
            <w:pPr>
              <w:snapToGrid w:val="0"/>
              <w:spacing w:before="20" w:line="276" w:lineRule="auto"/>
              <w:ind w:left="89" w:firstLine="53"/>
              <w:jc w:val="both"/>
              <w:rPr>
                <w:rFonts w:ascii="Times New Roman" w:hAnsi="Times New Roman"/>
              </w:rPr>
            </w:pPr>
          </w:p>
          <w:p w14:paraId="76D62B47"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11474180" w14:textId="77777777" w:rsidR="009C193D" w:rsidRPr="00AD3D29" w:rsidRDefault="009C193D" w:rsidP="00AD3D29">
            <w:pPr>
              <w:snapToGrid w:val="0"/>
              <w:spacing w:before="20" w:line="276" w:lineRule="auto"/>
              <w:ind w:left="89" w:firstLine="53"/>
              <w:jc w:val="both"/>
              <w:rPr>
                <w:rFonts w:ascii="Times New Roman" w:hAnsi="Times New Roman"/>
              </w:rPr>
            </w:pPr>
          </w:p>
          <w:p w14:paraId="75A884F8"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5D020425" w14:textId="77777777" w:rsidR="009C193D" w:rsidRPr="00AD3D29" w:rsidRDefault="009C193D" w:rsidP="00AD3D29">
            <w:pPr>
              <w:snapToGrid w:val="0"/>
              <w:spacing w:before="20" w:line="276" w:lineRule="auto"/>
              <w:ind w:left="89" w:firstLine="53"/>
              <w:jc w:val="both"/>
              <w:rPr>
                <w:rFonts w:ascii="Times New Roman" w:hAnsi="Times New Roman"/>
              </w:rPr>
            </w:pPr>
          </w:p>
          <w:p w14:paraId="3165E891"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2D97D672" w14:textId="77777777" w:rsidR="009C193D" w:rsidRPr="00AD3D29" w:rsidRDefault="009C193D" w:rsidP="00AD3D29">
            <w:pPr>
              <w:snapToGrid w:val="0"/>
              <w:spacing w:before="20" w:line="276" w:lineRule="auto"/>
              <w:ind w:left="89" w:firstLine="53"/>
              <w:jc w:val="both"/>
              <w:rPr>
                <w:rFonts w:ascii="Times New Roman" w:hAnsi="Times New Roman"/>
              </w:rPr>
            </w:pPr>
          </w:p>
          <w:p w14:paraId="350AB01A"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7612A35E" w14:textId="77777777" w:rsidR="009C193D" w:rsidRPr="00AD3D29" w:rsidRDefault="009C193D" w:rsidP="00AD3D29">
            <w:pPr>
              <w:snapToGrid w:val="0"/>
              <w:spacing w:before="20" w:line="276" w:lineRule="auto"/>
              <w:ind w:left="89" w:firstLine="53"/>
              <w:jc w:val="both"/>
              <w:rPr>
                <w:rFonts w:ascii="Times New Roman" w:hAnsi="Times New Roman"/>
              </w:rPr>
            </w:pPr>
          </w:p>
          <w:p w14:paraId="441249C1"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0CA44DA7" w14:textId="77777777" w:rsidR="009C193D" w:rsidRPr="00AD3D29" w:rsidRDefault="009C193D" w:rsidP="00AD3D29">
            <w:pPr>
              <w:snapToGrid w:val="0"/>
              <w:spacing w:before="20" w:line="276" w:lineRule="auto"/>
              <w:ind w:left="89" w:firstLine="53"/>
              <w:jc w:val="both"/>
              <w:rPr>
                <w:rFonts w:ascii="Times New Roman" w:hAnsi="Times New Roman"/>
              </w:rPr>
            </w:pPr>
          </w:p>
          <w:p w14:paraId="1643BFA9" w14:textId="77777777" w:rsidR="009C193D" w:rsidRPr="00AD3D29" w:rsidRDefault="009C193D" w:rsidP="00AD3D29">
            <w:pPr>
              <w:spacing w:before="20" w:line="276" w:lineRule="auto"/>
              <w:ind w:left="89" w:firstLine="53"/>
              <w:jc w:val="both"/>
              <w:rPr>
                <w:rFonts w:ascii="Times New Roman" w:hAnsi="Times New Roman"/>
              </w:rPr>
            </w:pPr>
          </w:p>
        </w:tc>
        <w:tc>
          <w:tcPr>
            <w:tcW w:w="657" w:type="dxa"/>
            <w:tcBorders>
              <w:top w:val="single" w:sz="4" w:space="0" w:color="000000"/>
              <w:left w:val="single" w:sz="4" w:space="0" w:color="000000"/>
              <w:bottom w:val="single" w:sz="4" w:space="0" w:color="000000"/>
              <w:right w:val="double" w:sz="20" w:space="0" w:color="000000"/>
            </w:tcBorders>
          </w:tcPr>
          <w:p w14:paraId="401C6E84" w14:textId="77777777" w:rsidR="009C193D" w:rsidRPr="00AD3D29" w:rsidRDefault="009C193D" w:rsidP="00AD3D29">
            <w:pPr>
              <w:snapToGrid w:val="0"/>
              <w:spacing w:before="20" w:line="276" w:lineRule="auto"/>
              <w:ind w:left="89" w:firstLine="53"/>
              <w:jc w:val="both"/>
              <w:rPr>
                <w:rFonts w:ascii="Times New Roman" w:hAnsi="Times New Roman"/>
              </w:rPr>
            </w:pPr>
          </w:p>
          <w:p w14:paraId="1DC899AB" w14:textId="77777777" w:rsidR="009C193D" w:rsidRPr="00AD3D29" w:rsidRDefault="009C193D" w:rsidP="00AD3D29">
            <w:pPr>
              <w:spacing w:before="20" w:line="276" w:lineRule="auto"/>
              <w:ind w:left="89" w:firstLine="53"/>
              <w:jc w:val="both"/>
              <w:rPr>
                <w:rFonts w:ascii="Times New Roman" w:hAnsi="Times New Roman"/>
              </w:rPr>
            </w:pPr>
          </w:p>
        </w:tc>
      </w:tr>
      <w:tr w:rsidR="009C193D" w:rsidRPr="00AD3D29" w14:paraId="1EF802A3" w14:textId="77777777" w:rsidTr="009C193D">
        <w:trPr>
          <w:trHeight w:hRule="exact" w:val="240"/>
        </w:trPr>
        <w:tc>
          <w:tcPr>
            <w:tcW w:w="580" w:type="dxa"/>
            <w:tcBorders>
              <w:top w:val="single" w:sz="4" w:space="0" w:color="000000"/>
              <w:left w:val="double" w:sz="20" w:space="0" w:color="000000"/>
              <w:bottom w:val="single" w:sz="4" w:space="0" w:color="000000"/>
            </w:tcBorders>
          </w:tcPr>
          <w:p w14:paraId="4CB9F187" w14:textId="77777777" w:rsidR="009C193D" w:rsidRPr="00AD3D29" w:rsidRDefault="009C193D" w:rsidP="00403221">
            <w:pPr>
              <w:numPr>
                <w:ilvl w:val="0"/>
                <w:numId w:val="35"/>
              </w:numPr>
              <w:autoSpaceDE w:val="0"/>
              <w:snapToGrid w:val="0"/>
              <w:spacing w:line="276" w:lineRule="auto"/>
              <w:jc w:val="center"/>
              <w:rPr>
                <w:rFonts w:ascii="Times New Roman" w:hAnsi="Times New Roman"/>
              </w:rPr>
            </w:pPr>
          </w:p>
        </w:tc>
        <w:tc>
          <w:tcPr>
            <w:tcW w:w="2114" w:type="dxa"/>
            <w:tcBorders>
              <w:top w:val="single" w:sz="4" w:space="0" w:color="000000"/>
              <w:left w:val="single" w:sz="4" w:space="0" w:color="000000"/>
              <w:bottom w:val="single" w:sz="4" w:space="0" w:color="000000"/>
            </w:tcBorders>
          </w:tcPr>
          <w:p w14:paraId="14739FA3" w14:textId="77777777" w:rsidR="009C193D" w:rsidRPr="00AD3D29" w:rsidRDefault="009C193D" w:rsidP="00AD3D29">
            <w:pPr>
              <w:snapToGrid w:val="0"/>
              <w:spacing w:before="20" w:line="276" w:lineRule="auto"/>
              <w:ind w:left="89" w:firstLine="53"/>
              <w:jc w:val="both"/>
              <w:rPr>
                <w:rFonts w:ascii="Times New Roman" w:hAnsi="Times New Roman"/>
              </w:rPr>
            </w:pPr>
          </w:p>
          <w:p w14:paraId="32BFF0A8"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0880189A" w14:textId="77777777" w:rsidR="009C193D" w:rsidRPr="00AD3D29" w:rsidRDefault="009C193D" w:rsidP="00AD3D29">
            <w:pPr>
              <w:snapToGrid w:val="0"/>
              <w:spacing w:before="20" w:line="276" w:lineRule="auto"/>
              <w:ind w:left="89" w:firstLine="53"/>
              <w:jc w:val="both"/>
              <w:rPr>
                <w:rFonts w:ascii="Times New Roman" w:hAnsi="Times New Roman"/>
              </w:rPr>
            </w:pPr>
          </w:p>
          <w:p w14:paraId="353C8EEF"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6F442922" w14:textId="77777777" w:rsidR="009C193D" w:rsidRPr="00AD3D29" w:rsidRDefault="009C193D" w:rsidP="00AD3D29">
            <w:pPr>
              <w:snapToGrid w:val="0"/>
              <w:spacing w:before="20" w:line="276" w:lineRule="auto"/>
              <w:ind w:left="89" w:firstLine="53"/>
              <w:jc w:val="both"/>
              <w:rPr>
                <w:rFonts w:ascii="Times New Roman" w:hAnsi="Times New Roman"/>
              </w:rPr>
            </w:pPr>
          </w:p>
          <w:p w14:paraId="24EAF40A"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64A0F2AE" w14:textId="77777777" w:rsidR="009C193D" w:rsidRPr="00AD3D29" w:rsidRDefault="009C193D" w:rsidP="00AD3D29">
            <w:pPr>
              <w:snapToGrid w:val="0"/>
              <w:spacing w:before="20" w:line="276" w:lineRule="auto"/>
              <w:ind w:left="89" w:firstLine="53"/>
              <w:jc w:val="both"/>
              <w:rPr>
                <w:rFonts w:ascii="Times New Roman" w:hAnsi="Times New Roman"/>
              </w:rPr>
            </w:pPr>
          </w:p>
          <w:p w14:paraId="0D8AEF41"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260955A0" w14:textId="77777777" w:rsidR="009C193D" w:rsidRPr="00AD3D29" w:rsidRDefault="009C193D" w:rsidP="00AD3D29">
            <w:pPr>
              <w:snapToGrid w:val="0"/>
              <w:spacing w:before="20" w:line="276" w:lineRule="auto"/>
              <w:ind w:left="89" w:firstLine="53"/>
              <w:jc w:val="both"/>
              <w:rPr>
                <w:rFonts w:ascii="Times New Roman" w:hAnsi="Times New Roman"/>
              </w:rPr>
            </w:pPr>
          </w:p>
          <w:p w14:paraId="4F2699C4"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16E5C85A" w14:textId="77777777" w:rsidR="009C193D" w:rsidRPr="00AD3D29" w:rsidRDefault="009C193D" w:rsidP="00AD3D29">
            <w:pPr>
              <w:snapToGrid w:val="0"/>
              <w:spacing w:before="20" w:line="276" w:lineRule="auto"/>
              <w:ind w:left="89" w:firstLine="53"/>
              <w:jc w:val="both"/>
              <w:rPr>
                <w:rFonts w:ascii="Times New Roman" w:hAnsi="Times New Roman"/>
              </w:rPr>
            </w:pPr>
          </w:p>
          <w:p w14:paraId="0843D780" w14:textId="77777777" w:rsidR="009C193D" w:rsidRPr="00AD3D29" w:rsidRDefault="009C193D" w:rsidP="00AD3D29">
            <w:pPr>
              <w:spacing w:before="20" w:line="276" w:lineRule="auto"/>
              <w:ind w:left="89" w:firstLine="53"/>
              <w:jc w:val="both"/>
              <w:rPr>
                <w:rFonts w:ascii="Times New Roman" w:hAnsi="Times New Roman"/>
              </w:rPr>
            </w:pPr>
          </w:p>
        </w:tc>
        <w:tc>
          <w:tcPr>
            <w:tcW w:w="657" w:type="dxa"/>
            <w:tcBorders>
              <w:top w:val="single" w:sz="4" w:space="0" w:color="000000"/>
              <w:left w:val="single" w:sz="4" w:space="0" w:color="000000"/>
              <w:bottom w:val="single" w:sz="4" w:space="0" w:color="000000"/>
              <w:right w:val="double" w:sz="20" w:space="0" w:color="000000"/>
            </w:tcBorders>
          </w:tcPr>
          <w:p w14:paraId="2DAF02D2" w14:textId="77777777" w:rsidR="009C193D" w:rsidRPr="00AD3D29" w:rsidRDefault="009C193D" w:rsidP="00AD3D29">
            <w:pPr>
              <w:snapToGrid w:val="0"/>
              <w:spacing w:before="20" w:line="276" w:lineRule="auto"/>
              <w:ind w:left="89" w:firstLine="53"/>
              <w:jc w:val="both"/>
              <w:rPr>
                <w:rFonts w:ascii="Times New Roman" w:hAnsi="Times New Roman"/>
              </w:rPr>
            </w:pPr>
          </w:p>
          <w:p w14:paraId="2E0C0A68" w14:textId="77777777" w:rsidR="009C193D" w:rsidRPr="00AD3D29" w:rsidRDefault="009C193D" w:rsidP="00AD3D29">
            <w:pPr>
              <w:spacing w:before="20" w:line="276" w:lineRule="auto"/>
              <w:ind w:left="89" w:firstLine="53"/>
              <w:jc w:val="both"/>
              <w:rPr>
                <w:rFonts w:ascii="Times New Roman" w:hAnsi="Times New Roman"/>
              </w:rPr>
            </w:pPr>
          </w:p>
        </w:tc>
      </w:tr>
      <w:tr w:rsidR="009C193D" w:rsidRPr="00AD3D29" w14:paraId="331313C0" w14:textId="77777777" w:rsidTr="009C193D">
        <w:trPr>
          <w:trHeight w:hRule="exact" w:val="240"/>
        </w:trPr>
        <w:tc>
          <w:tcPr>
            <w:tcW w:w="580" w:type="dxa"/>
            <w:tcBorders>
              <w:top w:val="single" w:sz="4" w:space="0" w:color="000000"/>
              <w:left w:val="double" w:sz="20" w:space="0" w:color="000000"/>
              <w:bottom w:val="single" w:sz="4" w:space="0" w:color="000000"/>
            </w:tcBorders>
          </w:tcPr>
          <w:p w14:paraId="2B89EC4D" w14:textId="77777777" w:rsidR="009C193D" w:rsidRPr="00AD3D29" w:rsidRDefault="009C193D" w:rsidP="00403221">
            <w:pPr>
              <w:numPr>
                <w:ilvl w:val="0"/>
                <w:numId w:val="35"/>
              </w:numPr>
              <w:autoSpaceDE w:val="0"/>
              <w:snapToGrid w:val="0"/>
              <w:spacing w:line="276" w:lineRule="auto"/>
              <w:jc w:val="center"/>
              <w:rPr>
                <w:rFonts w:ascii="Times New Roman" w:hAnsi="Times New Roman"/>
              </w:rPr>
            </w:pPr>
          </w:p>
        </w:tc>
        <w:tc>
          <w:tcPr>
            <w:tcW w:w="2114" w:type="dxa"/>
            <w:tcBorders>
              <w:top w:val="single" w:sz="4" w:space="0" w:color="000000"/>
              <w:left w:val="single" w:sz="4" w:space="0" w:color="000000"/>
              <w:bottom w:val="single" w:sz="4" w:space="0" w:color="000000"/>
            </w:tcBorders>
          </w:tcPr>
          <w:p w14:paraId="653B0B94" w14:textId="77777777" w:rsidR="009C193D" w:rsidRPr="00AD3D29" w:rsidRDefault="009C193D" w:rsidP="00AD3D29">
            <w:pPr>
              <w:snapToGrid w:val="0"/>
              <w:spacing w:before="20" w:line="276" w:lineRule="auto"/>
              <w:ind w:left="89" w:firstLine="53"/>
              <w:jc w:val="both"/>
              <w:rPr>
                <w:rFonts w:ascii="Times New Roman" w:hAnsi="Times New Roman"/>
              </w:rPr>
            </w:pPr>
          </w:p>
          <w:p w14:paraId="25382327"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75A968B4" w14:textId="77777777" w:rsidR="009C193D" w:rsidRPr="00AD3D29" w:rsidRDefault="009C193D" w:rsidP="00AD3D29">
            <w:pPr>
              <w:snapToGrid w:val="0"/>
              <w:spacing w:before="20" w:line="276" w:lineRule="auto"/>
              <w:ind w:left="89" w:firstLine="53"/>
              <w:jc w:val="both"/>
              <w:rPr>
                <w:rFonts w:ascii="Times New Roman" w:hAnsi="Times New Roman"/>
              </w:rPr>
            </w:pPr>
          </w:p>
          <w:p w14:paraId="7F22C3EA"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73C2D207" w14:textId="77777777" w:rsidR="009C193D" w:rsidRPr="00AD3D29" w:rsidRDefault="009C193D" w:rsidP="00AD3D29">
            <w:pPr>
              <w:snapToGrid w:val="0"/>
              <w:spacing w:before="20" w:line="276" w:lineRule="auto"/>
              <w:ind w:left="89" w:firstLine="53"/>
              <w:jc w:val="both"/>
              <w:rPr>
                <w:rFonts w:ascii="Times New Roman" w:hAnsi="Times New Roman"/>
              </w:rPr>
            </w:pPr>
          </w:p>
          <w:p w14:paraId="140057A6"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6C2F2D94" w14:textId="77777777" w:rsidR="009C193D" w:rsidRPr="00AD3D29" w:rsidRDefault="009C193D" w:rsidP="00AD3D29">
            <w:pPr>
              <w:snapToGrid w:val="0"/>
              <w:spacing w:before="20" w:line="276" w:lineRule="auto"/>
              <w:ind w:left="89" w:firstLine="53"/>
              <w:jc w:val="both"/>
              <w:rPr>
                <w:rFonts w:ascii="Times New Roman" w:hAnsi="Times New Roman"/>
              </w:rPr>
            </w:pPr>
          </w:p>
          <w:p w14:paraId="68F48265"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073B51CF" w14:textId="77777777" w:rsidR="009C193D" w:rsidRPr="00AD3D29" w:rsidRDefault="009C193D" w:rsidP="00AD3D29">
            <w:pPr>
              <w:snapToGrid w:val="0"/>
              <w:spacing w:before="20" w:line="276" w:lineRule="auto"/>
              <w:ind w:left="89" w:firstLine="53"/>
              <w:jc w:val="both"/>
              <w:rPr>
                <w:rFonts w:ascii="Times New Roman" w:hAnsi="Times New Roman"/>
              </w:rPr>
            </w:pPr>
          </w:p>
          <w:p w14:paraId="09BE2202"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single" w:sz="4" w:space="0" w:color="000000"/>
            </w:tcBorders>
          </w:tcPr>
          <w:p w14:paraId="5E2B55DB" w14:textId="77777777" w:rsidR="009C193D" w:rsidRPr="00AD3D29" w:rsidRDefault="009C193D" w:rsidP="00AD3D29">
            <w:pPr>
              <w:snapToGrid w:val="0"/>
              <w:spacing w:before="20" w:line="276" w:lineRule="auto"/>
              <w:ind w:left="89" w:firstLine="53"/>
              <w:jc w:val="both"/>
              <w:rPr>
                <w:rFonts w:ascii="Times New Roman" w:hAnsi="Times New Roman"/>
              </w:rPr>
            </w:pPr>
          </w:p>
          <w:p w14:paraId="3F899610" w14:textId="77777777" w:rsidR="009C193D" w:rsidRPr="00AD3D29" w:rsidRDefault="009C193D" w:rsidP="00AD3D29">
            <w:pPr>
              <w:spacing w:before="20" w:line="276" w:lineRule="auto"/>
              <w:ind w:left="89" w:firstLine="53"/>
              <w:jc w:val="both"/>
              <w:rPr>
                <w:rFonts w:ascii="Times New Roman" w:hAnsi="Times New Roman"/>
              </w:rPr>
            </w:pPr>
          </w:p>
        </w:tc>
        <w:tc>
          <w:tcPr>
            <w:tcW w:w="657" w:type="dxa"/>
            <w:tcBorders>
              <w:top w:val="single" w:sz="4" w:space="0" w:color="000000"/>
              <w:left w:val="single" w:sz="4" w:space="0" w:color="000000"/>
              <w:bottom w:val="single" w:sz="4" w:space="0" w:color="000000"/>
              <w:right w:val="double" w:sz="20" w:space="0" w:color="000000"/>
            </w:tcBorders>
          </w:tcPr>
          <w:p w14:paraId="1C4EC60C" w14:textId="77777777" w:rsidR="009C193D" w:rsidRPr="00AD3D29" w:rsidRDefault="009C193D" w:rsidP="00AD3D29">
            <w:pPr>
              <w:snapToGrid w:val="0"/>
              <w:spacing w:before="20" w:line="276" w:lineRule="auto"/>
              <w:ind w:left="89" w:firstLine="53"/>
              <w:jc w:val="both"/>
              <w:rPr>
                <w:rFonts w:ascii="Times New Roman" w:hAnsi="Times New Roman"/>
              </w:rPr>
            </w:pPr>
          </w:p>
          <w:p w14:paraId="151072DC" w14:textId="77777777" w:rsidR="009C193D" w:rsidRPr="00AD3D29" w:rsidRDefault="009C193D" w:rsidP="00AD3D29">
            <w:pPr>
              <w:spacing w:before="20" w:line="276" w:lineRule="auto"/>
              <w:ind w:left="89" w:firstLine="53"/>
              <w:jc w:val="both"/>
              <w:rPr>
                <w:rFonts w:ascii="Times New Roman" w:hAnsi="Times New Roman"/>
              </w:rPr>
            </w:pPr>
          </w:p>
        </w:tc>
      </w:tr>
      <w:tr w:rsidR="009C193D" w:rsidRPr="00AD3D29" w14:paraId="6637342F" w14:textId="77777777" w:rsidTr="009C193D">
        <w:trPr>
          <w:trHeight w:hRule="exact" w:val="280"/>
        </w:trPr>
        <w:tc>
          <w:tcPr>
            <w:tcW w:w="580" w:type="dxa"/>
            <w:tcBorders>
              <w:top w:val="single" w:sz="4" w:space="0" w:color="000000"/>
              <w:left w:val="double" w:sz="20" w:space="0" w:color="000000"/>
              <w:bottom w:val="double" w:sz="20" w:space="0" w:color="000000"/>
            </w:tcBorders>
          </w:tcPr>
          <w:p w14:paraId="7DE97E91" w14:textId="77777777" w:rsidR="009C193D" w:rsidRPr="00AD3D29" w:rsidRDefault="009C193D" w:rsidP="00403221">
            <w:pPr>
              <w:numPr>
                <w:ilvl w:val="0"/>
                <w:numId w:val="35"/>
              </w:numPr>
              <w:autoSpaceDE w:val="0"/>
              <w:snapToGrid w:val="0"/>
              <w:spacing w:line="276" w:lineRule="auto"/>
              <w:jc w:val="center"/>
              <w:rPr>
                <w:rFonts w:ascii="Times New Roman" w:hAnsi="Times New Roman"/>
              </w:rPr>
            </w:pPr>
          </w:p>
        </w:tc>
        <w:tc>
          <w:tcPr>
            <w:tcW w:w="2114" w:type="dxa"/>
            <w:tcBorders>
              <w:top w:val="single" w:sz="4" w:space="0" w:color="000000"/>
              <w:left w:val="single" w:sz="4" w:space="0" w:color="000000"/>
              <w:bottom w:val="double" w:sz="20" w:space="0" w:color="000000"/>
            </w:tcBorders>
          </w:tcPr>
          <w:p w14:paraId="01A98E5F" w14:textId="77777777" w:rsidR="009C193D" w:rsidRPr="00AD3D29" w:rsidRDefault="009C193D" w:rsidP="00AD3D29">
            <w:pPr>
              <w:snapToGrid w:val="0"/>
              <w:spacing w:before="20" w:line="276" w:lineRule="auto"/>
              <w:ind w:left="89" w:firstLine="53"/>
              <w:jc w:val="both"/>
              <w:rPr>
                <w:rFonts w:ascii="Times New Roman" w:hAnsi="Times New Roman"/>
              </w:rPr>
            </w:pPr>
          </w:p>
          <w:p w14:paraId="60C77234"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double" w:sz="20" w:space="0" w:color="000000"/>
            </w:tcBorders>
          </w:tcPr>
          <w:p w14:paraId="5E752EB9" w14:textId="77777777" w:rsidR="009C193D" w:rsidRPr="00AD3D29" w:rsidRDefault="009C193D" w:rsidP="00AD3D29">
            <w:pPr>
              <w:snapToGrid w:val="0"/>
              <w:spacing w:before="20" w:line="276" w:lineRule="auto"/>
              <w:ind w:left="89" w:firstLine="53"/>
              <w:jc w:val="both"/>
              <w:rPr>
                <w:rFonts w:ascii="Times New Roman" w:hAnsi="Times New Roman"/>
              </w:rPr>
            </w:pPr>
          </w:p>
          <w:p w14:paraId="508E61D9"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double" w:sz="20" w:space="0" w:color="000000"/>
            </w:tcBorders>
          </w:tcPr>
          <w:p w14:paraId="014C983A" w14:textId="77777777" w:rsidR="009C193D" w:rsidRPr="00AD3D29" w:rsidRDefault="009C193D" w:rsidP="00AD3D29">
            <w:pPr>
              <w:snapToGrid w:val="0"/>
              <w:spacing w:before="20" w:line="276" w:lineRule="auto"/>
              <w:ind w:left="89" w:firstLine="53"/>
              <w:jc w:val="both"/>
              <w:rPr>
                <w:rFonts w:ascii="Times New Roman" w:hAnsi="Times New Roman"/>
              </w:rPr>
            </w:pPr>
          </w:p>
          <w:p w14:paraId="7278AD1A"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double" w:sz="20" w:space="0" w:color="000000"/>
            </w:tcBorders>
          </w:tcPr>
          <w:p w14:paraId="1A95BBF4" w14:textId="77777777" w:rsidR="009C193D" w:rsidRPr="00AD3D29" w:rsidRDefault="009C193D" w:rsidP="00AD3D29">
            <w:pPr>
              <w:snapToGrid w:val="0"/>
              <w:spacing w:before="20" w:line="276" w:lineRule="auto"/>
              <w:ind w:left="89" w:firstLine="53"/>
              <w:jc w:val="both"/>
              <w:rPr>
                <w:rFonts w:ascii="Times New Roman" w:hAnsi="Times New Roman"/>
              </w:rPr>
            </w:pPr>
          </w:p>
          <w:p w14:paraId="7D58483E"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double" w:sz="20" w:space="0" w:color="000000"/>
            </w:tcBorders>
          </w:tcPr>
          <w:p w14:paraId="3ED8731A" w14:textId="77777777" w:rsidR="009C193D" w:rsidRPr="00AD3D29" w:rsidRDefault="009C193D" w:rsidP="00AD3D29">
            <w:pPr>
              <w:snapToGrid w:val="0"/>
              <w:spacing w:before="20" w:line="276" w:lineRule="auto"/>
              <w:ind w:left="89" w:firstLine="53"/>
              <w:jc w:val="both"/>
              <w:rPr>
                <w:rFonts w:ascii="Times New Roman" w:hAnsi="Times New Roman"/>
              </w:rPr>
            </w:pPr>
          </w:p>
          <w:p w14:paraId="10C47A99" w14:textId="77777777" w:rsidR="009C193D" w:rsidRPr="00AD3D29" w:rsidRDefault="009C193D" w:rsidP="00AD3D29">
            <w:pPr>
              <w:spacing w:before="20" w:line="276" w:lineRule="auto"/>
              <w:ind w:left="89" w:firstLine="53"/>
              <w:jc w:val="both"/>
              <w:rPr>
                <w:rFonts w:ascii="Times New Roman" w:hAnsi="Times New Roman"/>
              </w:rPr>
            </w:pPr>
          </w:p>
        </w:tc>
        <w:tc>
          <w:tcPr>
            <w:tcW w:w="567" w:type="dxa"/>
            <w:tcBorders>
              <w:top w:val="single" w:sz="4" w:space="0" w:color="000000"/>
              <w:left w:val="single" w:sz="4" w:space="0" w:color="000000"/>
              <w:bottom w:val="double" w:sz="20" w:space="0" w:color="000000"/>
            </w:tcBorders>
          </w:tcPr>
          <w:p w14:paraId="5CA0045D" w14:textId="77777777" w:rsidR="009C193D" w:rsidRPr="00AD3D29" w:rsidRDefault="009C193D" w:rsidP="00AD3D29">
            <w:pPr>
              <w:snapToGrid w:val="0"/>
              <w:spacing w:before="20" w:line="276" w:lineRule="auto"/>
              <w:ind w:left="89" w:firstLine="53"/>
              <w:jc w:val="both"/>
              <w:rPr>
                <w:rFonts w:ascii="Times New Roman" w:hAnsi="Times New Roman"/>
              </w:rPr>
            </w:pPr>
          </w:p>
          <w:p w14:paraId="01D45A40" w14:textId="77777777" w:rsidR="009C193D" w:rsidRPr="00AD3D29" w:rsidRDefault="009C193D" w:rsidP="00AD3D29">
            <w:pPr>
              <w:spacing w:before="20" w:line="276" w:lineRule="auto"/>
              <w:ind w:left="89" w:firstLine="53"/>
              <w:jc w:val="both"/>
              <w:rPr>
                <w:rFonts w:ascii="Times New Roman" w:hAnsi="Times New Roman"/>
              </w:rPr>
            </w:pPr>
          </w:p>
        </w:tc>
        <w:tc>
          <w:tcPr>
            <w:tcW w:w="657" w:type="dxa"/>
            <w:tcBorders>
              <w:top w:val="single" w:sz="4" w:space="0" w:color="000000"/>
              <w:left w:val="single" w:sz="4" w:space="0" w:color="000000"/>
              <w:bottom w:val="double" w:sz="20" w:space="0" w:color="000000"/>
              <w:right w:val="double" w:sz="20" w:space="0" w:color="000000"/>
            </w:tcBorders>
          </w:tcPr>
          <w:p w14:paraId="4A970365" w14:textId="77777777" w:rsidR="009C193D" w:rsidRPr="00AD3D29" w:rsidRDefault="009C193D" w:rsidP="00AD3D29">
            <w:pPr>
              <w:snapToGrid w:val="0"/>
              <w:spacing w:before="20" w:line="276" w:lineRule="auto"/>
              <w:ind w:left="89" w:firstLine="53"/>
              <w:jc w:val="both"/>
              <w:rPr>
                <w:rFonts w:ascii="Times New Roman" w:hAnsi="Times New Roman"/>
              </w:rPr>
            </w:pPr>
          </w:p>
          <w:p w14:paraId="1E6A11BD" w14:textId="77777777" w:rsidR="009C193D" w:rsidRPr="00AD3D29" w:rsidRDefault="009C193D" w:rsidP="00AD3D29">
            <w:pPr>
              <w:spacing w:before="20" w:line="276" w:lineRule="auto"/>
              <w:ind w:left="89" w:firstLine="53"/>
              <w:jc w:val="both"/>
              <w:rPr>
                <w:rFonts w:ascii="Times New Roman" w:hAnsi="Times New Roman"/>
              </w:rPr>
            </w:pPr>
          </w:p>
        </w:tc>
      </w:tr>
    </w:tbl>
    <w:p w14:paraId="6ED9D593" w14:textId="77777777" w:rsidR="009C193D" w:rsidRPr="00AD3D29" w:rsidRDefault="009C193D" w:rsidP="00AD3D29">
      <w:pPr>
        <w:spacing w:line="276" w:lineRule="auto"/>
        <w:jc w:val="both"/>
        <w:rPr>
          <w:rFonts w:ascii="Times New Roman" w:hAnsi="Times New Roman"/>
        </w:rPr>
      </w:pPr>
    </w:p>
    <w:p w14:paraId="35E354D3" w14:textId="77777777" w:rsidR="009C193D" w:rsidRPr="00AD3D29" w:rsidRDefault="003F3546" w:rsidP="00403221">
      <w:pPr>
        <w:numPr>
          <w:ilvl w:val="0"/>
          <w:numId w:val="36"/>
        </w:numPr>
        <w:autoSpaceDE w:val="0"/>
        <w:spacing w:before="20" w:line="276" w:lineRule="auto"/>
        <w:jc w:val="both"/>
        <w:rPr>
          <w:rFonts w:ascii="Times New Roman" w:hAnsi="Times New Roman"/>
        </w:rPr>
      </w:pPr>
      <w:r w:rsidRPr="00AD3D29">
        <w:rPr>
          <w:rFonts w:ascii="Times New Roman" w:hAnsi="Times New Roman"/>
          <w:noProof/>
          <w:lang w:eastAsia="ru-RU"/>
        </w:rPr>
        <w:drawing>
          <wp:anchor distT="0" distB="0" distL="114935" distR="114935" simplePos="0" relativeHeight="251708416" behindDoc="1" locked="0" layoutInCell="1" allowOverlap="1" wp14:anchorId="03A7BC9E" wp14:editId="54FBB0C5">
            <wp:simplePos x="0" y="0"/>
            <wp:positionH relativeFrom="column">
              <wp:posOffset>3853180</wp:posOffset>
            </wp:positionH>
            <wp:positionV relativeFrom="paragraph">
              <wp:posOffset>109855</wp:posOffset>
            </wp:positionV>
            <wp:extent cx="2186940" cy="1802765"/>
            <wp:effectExtent l="19050" t="0" r="3810" b="0"/>
            <wp:wrapTight wrapText="bothSides">
              <wp:wrapPolygon edited="0">
                <wp:start x="-188" y="0"/>
                <wp:lineTo x="-188" y="21455"/>
                <wp:lineTo x="21638" y="21455"/>
                <wp:lineTo x="21638" y="0"/>
                <wp:lineTo x="-188" y="0"/>
              </wp:wrapPolygon>
            </wp:wrapTight>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8"/>
                    <a:srcRect/>
                    <a:stretch>
                      <a:fillRect/>
                    </a:stretch>
                  </pic:blipFill>
                  <pic:spPr bwMode="auto">
                    <a:xfrm>
                      <a:off x="0" y="0"/>
                      <a:ext cx="2186940" cy="1802765"/>
                    </a:xfrm>
                    <a:prstGeom prst="rect">
                      <a:avLst/>
                    </a:prstGeom>
                    <a:solidFill>
                      <a:srgbClr val="FFFFFF"/>
                    </a:solidFill>
                    <a:ln w="9525">
                      <a:noFill/>
                      <a:miter lim="800000"/>
                      <a:headEnd/>
                      <a:tailEnd/>
                    </a:ln>
                  </pic:spPr>
                </pic:pic>
              </a:graphicData>
            </a:graphic>
          </wp:anchor>
        </w:drawing>
      </w:r>
      <w:r w:rsidR="009C193D" w:rsidRPr="00AD3D29">
        <w:rPr>
          <w:rFonts w:ascii="Times New Roman" w:hAnsi="Times New Roman"/>
        </w:rPr>
        <w:t>В отличие от предыдущих упражнений, заранее под</w:t>
      </w:r>
      <w:r w:rsidR="009C193D" w:rsidRPr="00AD3D29">
        <w:rPr>
          <w:rFonts w:ascii="Times New Roman" w:hAnsi="Times New Roman"/>
        </w:rPr>
        <w:softHyphen/>
        <w:t>считайте точную ширину каждого столбца. Для этого предвари</w:t>
      </w:r>
      <w:r w:rsidR="009C193D" w:rsidRPr="00AD3D29">
        <w:rPr>
          <w:rFonts w:ascii="Times New Roman" w:hAnsi="Times New Roman"/>
        </w:rPr>
        <w:softHyphen/>
        <w:t>тельно установите нужные поля страницы</w:t>
      </w:r>
      <w:r w:rsidR="009C193D" w:rsidRPr="00AD3D29">
        <w:rPr>
          <w:rFonts w:ascii="Times New Roman" w:hAnsi="Times New Roman"/>
          <w:b/>
        </w:rPr>
        <w:t xml:space="preserve"> Файл</w:t>
      </w:r>
      <w:r w:rsidR="009C193D" w:rsidRPr="00AD3D29">
        <w:rPr>
          <w:rFonts w:ascii="Times New Roman" w:hAnsi="Times New Roman"/>
          <w:b/>
        </w:rPr>
        <w:t>Параметры страницы...,</w:t>
      </w:r>
      <w:r w:rsidR="009C193D" w:rsidRPr="00AD3D29">
        <w:rPr>
          <w:rFonts w:ascii="Times New Roman" w:hAnsi="Times New Roman"/>
        </w:rPr>
        <w:t xml:space="preserve"> затем вычислите ширину рабочего поля (ширина страницы минус левое и правое поле). Исходя из ширины рабо</w:t>
      </w:r>
      <w:r w:rsidR="009C193D" w:rsidRPr="00AD3D29">
        <w:rPr>
          <w:rFonts w:ascii="Times New Roman" w:hAnsi="Times New Roman"/>
        </w:rPr>
        <w:softHyphen/>
        <w:t>чего поля, общего числа столбцов и количества одинаковых столбцов, рассчитайте ширину каждого столбца.</w:t>
      </w:r>
    </w:p>
    <w:p w14:paraId="6D39F632" w14:textId="77777777" w:rsidR="009C193D" w:rsidRPr="00AD3D29" w:rsidRDefault="009C193D" w:rsidP="00403221">
      <w:pPr>
        <w:numPr>
          <w:ilvl w:val="0"/>
          <w:numId w:val="36"/>
        </w:numPr>
        <w:autoSpaceDE w:val="0"/>
        <w:spacing w:before="20" w:line="276" w:lineRule="auto"/>
        <w:jc w:val="both"/>
        <w:rPr>
          <w:rFonts w:ascii="Times New Roman" w:hAnsi="Times New Roman"/>
        </w:rPr>
      </w:pPr>
      <w:r w:rsidRPr="00AD3D29">
        <w:rPr>
          <w:rFonts w:ascii="Times New Roman" w:hAnsi="Times New Roman"/>
        </w:rPr>
        <w:t>Вставьте таблицу с необходимым числом ячеек (например, 13 х 8). Все столбцы будут одинаковой ширины.</w:t>
      </w:r>
    </w:p>
    <w:p w14:paraId="63A6CA4F" w14:textId="77777777" w:rsidR="009C193D" w:rsidRPr="00AD3D29" w:rsidRDefault="009C193D" w:rsidP="00403221">
      <w:pPr>
        <w:numPr>
          <w:ilvl w:val="0"/>
          <w:numId w:val="36"/>
        </w:numPr>
        <w:autoSpaceDE w:val="0"/>
        <w:spacing w:before="20" w:line="276" w:lineRule="auto"/>
        <w:jc w:val="both"/>
        <w:rPr>
          <w:rFonts w:ascii="Times New Roman" w:hAnsi="Times New Roman"/>
        </w:rPr>
      </w:pPr>
      <w:r w:rsidRPr="00AD3D29">
        <w:rPr>
          <w:rFonts w:ascii="Times New Roman" w:hAnsi="Times New Roman"/>
        </w:rPr>
        <w:t xml:space="preserve">Чтобы задать рассчитанную нами ширину для каждого столбца, необходимо его выделить и выполнить команду </w:t>
      </w:r>
      <w:r w:rsidRPr="00AD3D29">
        <w:rPr>
          <w:rFonts w:ascii="Times New Roman" w:hAnsi="Times New Roman"/>
          <w:b/>
        </w:rPr>
        <w:t>Таблица</w:t>
      </w:r>
      <w:r w:rsidR="00E15B51" w:rsidRPr="00AD3D29">
        <w:rPr>
          <w:rFonts w:ascii="Times New Roman" w:hAnsi="Times New Roman"/>
          <w:b/>
        </w:rPr>
        <w:sym w:font="Wingdings 3" w:char="F022"/>
      </w:r>
      <w:r w:rsidRPr="00AD3D29">
        <w:rPr>
          <w:rFonts w:ascii="Times New Roman" w:hAnsi="Times New Roman"/>
          <w:b/>
        </w:rPr>
        <w:t>Высота и ширина ячейки....</w:t>
      </w:r>
      <w:r w:rsidRPr="00AD3D29">
        <w:rPr>
          <w:rFonts w:ascii="Times New Roman" w:hAnsi="Times New Roman"/>
        </w:rPr>
        <w:t xml:space="preserve"> На вкладке </w:t>
      </w:r>
      <w:r w:rsidRPr="00AD3D29">
        <w:rPr>
          <w:rFonts w:ascii="Times New Roman" w:hAnsi="Times New Roman"/>
          <w:i/>
        </w:rPr>
        <w:t>Столбец</w:t>
      </w:r>
      <w:r w:rsidRPr="00AD3D29">
        <w:rPr>
          <w:rFonts w:ascii="Times New Roman" w:hAnsi="Times New Roman"/>
        </w:rPr>
        <w:t xml:space="preserve"> в поле ввода </w:t>
      </w:r>
      <w:r w:rsidRPr="00AD3D29">
        <w:rPr>
          <w:rFonts w:ascii="Times New Roman" w:hAnsi="Times New Roman"/>
          <w:i/>
        </w:rPr>
        <w:t>Ширина столбца</w:t>
      </w:r>
      <w:r w:rsidRPr="00AD3D29">
        <w:rPr>
          <w:rFonts w:ascii="Times New Roman" w:hAnsi="Times New Roman"/>
        </w:rPr>
        <w:t xml:space="preserve"> ввести значение в см. Причем совсем не обязательно повторять эту операцию для каждого столбца отдель</w:t>
      </w:r>
      <w:r w:rsidRPr="00AD3D29">
        <w:rPr>
          <w:rFonts w:ascii="Times New Roman" w:hAnsi="Times New Roman"/>
        </w:rPr>
        <w:softHyphen/>
        <w:t>но. Начните с тех столбцов, которые</w:t>
      </w:r>
      <w:r w:rsidRPr="00AD3D29">
        <w:rPr>
          <w:rFonts w:ascii="Times New Roman" w:hAnsi="Times New Roman"/>
          <w:b/>
        </w:rPr>
        <w:t xml:space="preserve"> уменьшаются</w:t>
      </w:r>
      <w:r w:rsidRPr="00AD3D29">
        <w:rPr>
          <w:rFonts w:ascii="Times New Roman" w:hAnsi="Times New Roman"/>
        </w:rPr>
        <w:t xml:space="preserve"> по ширине (если начать менять размер столбцов, увеличивающихся, то ваша таблица может "уехать" за пределы листа). Выделите сразу все 6 одинаковых правых столбца и задайте их размер, как показано на рисунке. Далее, не закрывая диалогового окна Высота и ширина ячеек, нажми</w:t>
      </w:r>
      <w:r w:rsidRPr="00AD3D29">
        <w:rPr>
          <w:rFonts w:ascii="Times New Roman" w:hAnsi="Times New Roman"/>
        </w:rPr>
        <w:softHyphen/>
        <w:t xml:space="preserve">те кнопку </w:t>
      </w:r>
      <w:r w:rsidRPr="00AD3D29">
        <w:rPr>
          <w:rFonts w:ascii="Times New Roman" w:hAnsi="Times New Roman"/>
          <w:i/>
        </w:rPr>
        <w:t>Предыдущий</w:t>
      </w:r>
      <w:r w:rsidRPr="00AD3D29">
        <w:rPr>
          <w:rFonts w:ascii="Times New Roman" w:hAnsi="Times New Roman"/>
        </w:rPr>
        <w:t xml:space="preserve"> и установите ширину столбца № 2. Ана</w:t>
      </w:r>
      <w:r w:rsidRPr="00AD3D29">
        <w:rPr>
          <w:rFonts w:ascii="Times New Roman" w:hAnsi="Times New Roman"/>
        </w:rPr>
        <w:softHyphen/>
        <w:t xml:space="preserve">логично и для первого столбца. После этого нажмите кнопку </w:t>
      </w:r>
      <w:r w:rsidRPr="00AD3D29">
        <w:rPr>
          <w:rFonts w:ascii="Times New Roman" w:hAnsi="Times New Roman"/>
          <w:b/>
        </w:rPr>
        <w:t>ОК</w:t>
      </w:r>
      <w:r w:rsidRPr="00AD3D29">
        <w:rPr>
          <w:rFonts w:ascii="Times New Roman" w:hAnsi="Times New Roman"/>
        </w:rPr>
        <w:t xml:space="preserve">. </w:t>
      </w:r>
    </w:p>
    <w:p w14:paraId="10AC1324" w14:textId="77777777" w:rsidR="009C193D" w:rsidRPr="00AD3D29" w:rsidRDefault="009C193D" w:rsidP="00403221">
      <w:pPr>
        <w:numPr>
          <w:ilvl w:val="0"/>
          <w:numId w:val="36"/>
        </w:numPr>
        <w:autoSpaceDE w:val="0"/>
        <w:spacing w:before="20" w:line="276" w:lineRule="auto"/>
        <w:jc w:val="both"/>
        <w:rPr>
          <w:rFonts w:ascii="Times New Roman" w:hAnsi="Times New Roman"/>
        </w:rPr>
      </w:pPr>
      <w:r w:rsidRPr="00AD3D29">
        <w:rPr>
          <w:rFonts w:ascii="Times New Roman" w:hAnsi="Times New Roman"/>
        </w:rPr>
        <w:t xml:space="preserve">Следующим этапом объедините ячейки для заголовка Дата. Для этого выделите нужные ячейки и выполните команду </w:t>
      </w:r>
      <w:r w:rsidRPr="00AD3D29">
        <w:rPr>
          <w:rFonts w:ascii="Times New Roman" w:hAnsi="Times New Roman"/>
          <w:b/>
        </w:rPr>
        <w:t>Таблица</w:t>
      </w:r>
      <w:r w:rsidR="003F3546" w:rsidRPr="00AD3D29">
        <w:rPr>
          <w:rFonts w:ascii="Times New Roman" w:hAnsi="Times New Roman"/>
          <w:b/>
        </w:rPr>
        <w:sym w:font="Wingdings 3" w:char="F022"/>
      </w:r>
      <w:r w:rsidRPr="00AD3D29">
        <w:rPr>
          <w:rFonts w:ascii="Times New Roman" w:hAnsi="Times New Roman"/>
          <w:b/>
        </w:rPr>
        <w:t>Объединить ячейки.</w:t>
      </w:r>
      <w:r w:rsidRPr="00AD3D29">
        <w:rPr>
          <w:rFonts w:ascii="Times New Roman" w:hAnsi="Times New Roman"/>
        </w:rPr>
        <w:t xml:space="preserve"> Введите заголовок "ДАТА" (выравнивание по центру).</w:t>
      </w:r>
    </w:p>
    <w:p w14:paraId="346708C5" w14:textId="77777777" w:rsidR="009C193D" w:rsidRPr="00AD3D29" w:rsidRDefault="009C193D" w:rsidP="00403221">
      <w:pPr>
        <w:numPr>
          <w:ilvl w:val="0"/>
          <w:numId w:val="36"/>
        </w:numPr>
        <w:autoSpaceDE w:val="0"/>
        <w:spacing w:before="20" w:line="276" w:lineRule="auto"/>
        <w:jc w:val="both"/>
        <w:rPr>
          <w:rFonts w:ascii="Times New Roman" w:hAnsi="Times New Roman"/>
        </w:rPr>
      </w:pPr>
      <w:r w:rsidRPr="00AD3D29">
        <w:rPr>
          <w:rFonts w:ascii="Times New Roman" w:hAnsi="Times New Roman"/>
        </w:rPr>
        <w:t>Объедините ячейки для размещения надписей "Фамилия и инициалы студентов" и "№ п/п" аналогично. Выравнивание их по центру.</w:t>
      </w:r>
    </w:p>
    <w:p w14:paraId="6FC84C59" w14:textId="77777777" w:rsidR="009C193D" w:rsidRPr="00AD3D29" w:rsidRDefault="009C193D" w:rsidP="00403221">
      <w:pPr>
        <w:numPr>
          <w:ilvl w:val="0"/>
          <w:numId w:val="36"/>
        </w:numPr>
        <w:autoSpaceDE w:val="0"/>
        <w:spacing w:before="20" w:line="276" w:lineRule="auto"/>
        <w:jc w:val="both"/>
        <w:rPr>
          <w:rFonts w:ascii="Times New Roman" w:hAnsi="Times New Roman"/>
        </w:rPr>
      </w:pPr>
      <w:r w:rsidRPr="00AD3D29">
        <w:rPr>
          <w:rFonts w:ascii="Times New Roman" w:hAnsi="Times New Roman"/>
        </w:rPr>
        <w:t xml:space="preserve">Теперь приступите к обрамлению (разлиновке) таблицы. Напомним, что это можно сделать при помощи кнопки </w:t>
      </w:r>
      <w:r w:rsidRPr="00AD3D29">
        <w:rPr>
          <w:rFonts w:ascii="Times New Roman" w:hAnsi="Times New Roman"/>
          <w:b/>
        </w:rPr>
        <w:t>Таблицы и граница</w:t>
      </w:r>
      <w:r w:rsidRPr="00AD3D29">
        <w:rPr>
          <w:rFonts w:ascii="Times New Roman" w:hAnsi="Times New Roman"/>
        </w:rPr>
        <w:t xml:space="preserve"> </w:t>
      </w:r>
      <w:r w:rsidRPr="00AD3D29">
        <w:rPr>
          <w:rFonts w:ascii="Times New Roman" w:hAnsi="Times New Roman"/>
        </w:rPr>
        <w:object w:dxaOrig="420" w:dyaOrig="399" w14:anchorId="56B95852">
          <v:shape id="_x0000_i1049" type="#_x0000_t75" style="width:11.25pt;height:11.25pt" o:ole="" filled="t">
            <v:fill color2="black"/>
            <v:imagedata r:id="rId62" o:title=""/>
          </v:shape>
          <o:OLEObject Type="Embed" ProgID="Adobe" ShapeID="_x0000_i1049" DrawAspect="Content" ObjectID="_1772473804" r:id="rId89"/>
        </w:object>
      </w:r>
      <w:r w:rsidRPr="00AD3D29">
        <w:rPr>
          <w:rFonts w:ascii="Times New Roman" w:hAnsi="Times New Roman"/>
        </w:rPr>
        <w:t xml:space="preserve"> или нажмите кнопу </w:t>
      </w:r>
      <w:r w:rsidRPr="00AD3D29">
        <w:rPr>
          <w:rFonts w:ascii="Times New Roman" w:hAnsi="Times New Roman"/>
          <w:b/>
        </w:rPr>
        <w:t>Обрамление</w:t>
      </w:r>
      <w:r w:rsidRPr="00AD3D29">
        <w:rPr>
          <w:rFonts w:ascii="Times New Roman" w:hAnsi="Times New Roman"/>
        </w:rPr>
        <w:t xml:space="preserve"> </w:t>
      </w:r>
      <w:r w:rsidRPr="00AD3D29">
        <w:rPr>
          <w:rFonts w:ascii="Times New Roman" w:hAnsi="Times New Roman"/>
        </w:rPr>
        <w:object w:dxaOrig="760" w:dyaOrig="500" w14:anchorId="1F7E2B11">
          <v:shape id="_x0000_i1050" type="#_x0000_t75" style="width:24pt;height:15.75pt" o:ole="" filled="t">
            <v:fill color2="black"/>
            <v:imagedata r:id="rId72" o:title=""/>
          </v:shape>
          <o:OLEObject Type="Embed" ProgID="Adobe" ShapeID="_x0000_i1050" DrawAspect="Content" ObjectID="_1772473805" r:id="rId90"/>
        </w:object>
      </w:r>
      <w:r w:rsidRPr="00AD3D29">
        <w:rPr>
          <w:rFonts w:ascii="Times New Roman" w:hAnsi="Times New Roman"/>
        </w:rPr>
        <w:t xml:space="preserve"> на панели инструментов. Оформите таблицу так, как показано в задании.</w:t>
      </w:r>
    </w:p>
    <w:p w14:paraId="7225E9EA" w14:textId="77777777" w:rsidR="009C193D" w:rsidRPr="00AD3D29" w:rsidRDefault="009C193D" w:rsidP="00403221">
      <w:pPr>
        <w:numPr>
          <w:ilvl w:val="0"/>
          <w:numId w:val="36"/>
        </w:numPr>
        <w:autoSpaceDE w:val="0"/>
        <w:spacing w:before="20" w:line="276" w:lineRule="auto"/>
        <w:jc w:val="both"/>
        <w:rPr>
          <w:rFonts w:ascii="Times New Roman" w:hAnsi="Times New Roman"/>
        </w:rPr>
      </w:pPr>
      <w:r w:rsidRPr="00AD3D29">
        <w:rPr>
          <w:rFonts w:ascii="Times New Roman" w:hAnsi="Times New Roman"/>
        </w:rPr>
        <w:t xml:space="preserve">В таблице можно задать автоматическую нумерацию строк, которая будет сохраняться независимо от того, добавили вы новые строки или наоборот удалили. Для этого выделите пустые ячейки первого столбца и включите кнопку списка </w:t>
      </w:r>
      <w:r w:rsidRPr="00AD3D29">
        <w:rPr>
          <w:rFonts w:ascii="Times New Roman" w:hAnsi="Times New Roman"/>
          <w:i/>
        </w:rPr>
        <w:t>Нумерованный</w:t>
      </w:r>
      <w:r w:rsidRPr="00AD3D29">
        <w:rPr>
          <w:rFonts w:ascii="Times New Roman" w:hAnsi="Times New Roman"/>
        </w:rPr>
        <w:t xml:space="preserve"> </w:t>
      </w:r>
      <w:r w:rsidRPr="00AD3D29">
        <w:rPr>
          <w:rFonts w:ascii="Times New Roman" w:hAnsi="Times New Roman"/>
          <w:u w:val="single"/>
        </w:rPr>
        <w:lastRenderedPageBreak/>
        <w:t xml:space="preserve">ДЦ. </w:t>
      </w:r>
      <w:r w:rsidRPr="00AD3D29">
        <w:rPr>
          <w:rFonts w:ascii="Times New Roman" w:hAnsi="Times New Roman"/>
        </w:rPr>
        <w:t>Согласившись нумеровать "Вниз по столбцам", вы получите про</w:t>
      </w:r>
      <w:r w:rsidRPr="00AD3D29">
        <w:rPr>
          <w:rFonts w:ascii="Times New Roman" w:hAnsi="Times New Roman"/>
        </w:rPr>
        <w:softHyphen/>
        <w:t>нумерованные ячейки. Данная нумерация отличается от предлагаемой в задании наличием точки после числа и выравни</w:t>
      </w:r>
      <w:r w:rsidRPr="00AD3D29">
        <w:rPr>
          <w:rFonts w:ascii="Times New Roman" w:hAnsi="Times New Roman"/>
        </w:rPr>
        <w:softHyphen/>
        <w:t>ванием чисел по левому краю. В качестве необязательного задания попробуйте изменить тип списка. Выполните команду</w:t>
      </w:r>
      <w:r w:rsidRPr="00AD3D29">
        <w:rPr>
          <w:rFonts w:ascii="Times New Roman" w:hAnsi="Times New Roman"/>
          <w:b/>
        </w:rPr>
        <w:t xml:space="preserve"> Формат</w:t>
      </w:r>
      <w:r w:rsidR="003F3546" w:rsidRPr="00AD3D29">
        <w:rPr>
          <w:rFonts w:ascii="Times New Roman" w:hAnsi="Times New Roman"/>
          <w:b/>
        </w:rPr>
        <w:sym w:font="Wingdings 3" w:char="F022"/>
      </w:r>
      <w:r w:rsidRPr="00AD3D29">
        <w:rPr>
          <w:rFonts w:ascii="Times New Roman" w:hAnsi="Times New Roman"/>
          <w:b/>
        </w:rPr>
        <w:t>Список...,</w:t>
      </w:r>
      <w:r w:rsidRPr="00AD3D29">
        <w:rPr>
          <w:rFonts w:ascii="Times New Roman" w:hAnsi="Times New Roman"/>
        </w:rPr>
        <w:t xml:space="preserve"> на вкладке </w:t>
      </w:r>
      <w:r w:rsidRPr="00AD3D29">
        <w:rPr>
          <w:rFonts w:ascii="Times New Roman" w:hAnsi="Times New Roman"/>
          <w:i/>
        </w:rPr>
        <w:t>Нумерованный</w:t>
      </w:r>
      <w:r w:rsidRPr="00AD3D29">
        <w:rPr>
          <w:rFonts w:ascii="Times New Roman" w:hAnsi="Times New Roman"/>
        </w:rPr>
        <w:t xml:space="preserve"> выберите кнопку </w:t>
      </w:r>
      <w:r w:rsidRPr="00AD3D29">
        <w:rPr>
          <w:rFonts w:ascii="Times New Roman" w:hAnsi="Times New Roman"/>
          <w:i/>
        </w:rPr>
        <w:t xml:space="preserve">Изменить.... </w:t>
      </w:r>
      <w:r w:rsidRPr="00AD3D29">
        <w:rPr>
          <w:rFonts w:ascii="Times New Roman" w:hAnsi="Times New Roman"/>
        </w:rPr>
        <w:t xml:space="preserve">В появившемся диалоговом окне отключите </w:t>
      </w:r>
      <w:r w:rsidRPr="00AD3D29">
        <w:rPr>
          <w:rFonts w:ascii="Times New Roman" w:hAnsi="Times New Roman"/>
          <w:i/>
        </w:rPr>
        <w:t>Висячий отступ,</w:t>
      </w:r>
      <w:r w:rsidRPr="00AD3D29">
        <w:rPr>
          <w:rFonts w:ascii="Times New Roman" w:hAnsi="Times New Roman"/>
        </w:rPr>
        <w:t xml:space="preserve"> убе</w:t>
      </w:r>
      <w:r w:rsidRPr="00AD3D29">
        <w:rPr>
          <w:rFonts w:ascii="Times New Roman" w:hAnsi="Times New Roman"/>
        </w:rPr>
        <w:softHyphen/>
        <w:t xml:space="preserve">рите точку в разделе </w:t>
      </w:r>
      <w:r w:rsidRPr="00AD3D29">
        <w:rPr>
          <w:rFonts w:ascii="Times New Roman" w:hAnsi="Times New Roman"/>
          <w:i/>
        </w:rPr>
        <w:t>Текст после</w:t>
      </w:r>
      <w:r w:rsidRPr="00AD3D29">
        <w:rPr>
          <w:rFonts w:ascii="Times New Roman" w:hAnsi="Times New Roman"/>
        </w:rPr>
        <w:t xml:space="preserve"> и выровняйте список вправо. По окончании всех операций столбец можно выровнять по центру.</w:t>
      </w:r>
    </w:p>
    <w:p w14:paraId="338BB251" w14:textId="77777777" w:rsidR="009C193D" w:rsidRPr="00AD3D29" w:rsidRDefault="009C193D" w:rsidP="00403221">
      <w:pPr>
        <w:numPr>
          <w:ilvl w:val="0"/>
          <w:numId w:val="36"/>
        </w:numPr>
        <w:autoSpaceDE w:val="0"/>
        <w:spacing w:before="20" w:line="276" w:lineRule="auto"/>
        <w:jc w:val="both"/>
        <w:rPr>
          <w:rFonts w:ascii="Times New Roman" w:hAnsi="Times New Roman"/>
        </w:rPr>
      </w:pPr>
      <w:r w:rsidRPr="00AD3D29">
        <w:rPr>
          <w:rFonts w:ascii="Times New Roman" w:hAnsi="Times New Roman"/>
        </w:rPr>
        <w:t>Часто при работе с большими таблицами бывает удобно на каждой странице размещать заголовок таблицы. Можно автома</w:t>
      </w:r>
      <w:r w:rsidRPr="00AD3D29">
        <w:rPr>
          <w:rFonts w:ascii="Times New Roman" w:hAnsi="Times New Roman"/>
        </w:rPr>
        <w:softHyphen/>
        <w:t>тизировать этот процесс. Если вы выделите строки, составляю</w:t>
      </w:r>
      <w:r w:rsidRPr="00AD3D29">
        <w:rPr>
          <w:rFonts w:ascii="Times New Roman" w:hAnsi="Times New Roman"/>
        </w:rPr>
        <w:softHyphen/>
        <w:t>щие заголовок, и выполните команду</w:t>
      </w:r>
      <w:r w:rsidRPr="00AD3D29">
        <w:rPr>
          <w:rFonts w:ascii="Times New Roman" w:hAnsi="Times New Roman"/>
          <w:b/>
        </w:rPr>
        <w:t xml:space="preserve"> Таблица</w:t>
      </w:r>
      <w:r w:rsidR="003F3546" w:rsidRPr="00AD3D29">
        <w:rPr>
          <w:rFonts w:ascii="Times New Roman" w:hAnsi="Times New Roman"/>
          <w:b/>
        </w:rPr>
        <w:sym w:font="Wingdings 3" w:char="F022"/>
      </w:r>
      <w:r w:rsidRPr="00AD3D29">
        <w:rPr>
          <w:rFonts w:ascii="Times New Roman" w:hAnsi="Times New Roman"/>
          <w:b/>
        </w:rPr>
        <w:t>Заголовки,</w:t>
      </w:r>
      <w:r w:rsidRPr="00AD3D29">
        <w:rPr>
          <w:rFonts w:ascii="Times New Roman" w:hAnsi="Times New Roman"/>
        </w:rPr>
        <w:t xml:space="preserve"> то эти строки будут появляться на каждой новой странице, на ко</w:t>
      </w:r>
      <w:r w:rsidRPr="00AD3D29">
        <w:rPr>
          <w:rFonts w:ascii="Times New Roman" w:hAnsi="Times New Roman"/>
        </w:rPr>
        <w:softHyphen/>
        <w:t>торую распространится ваша таблица. Как это проверить? За</w:t>
      </w:r>
      <w:r w:rsidRPr="00AD3D29">
        <w:rPr>
          <w:rFonts w:ascii="Times New Roman" w:hAnsi="Times New Roman"/>
        </w:rPr>
        <w:softHyphen/>
        <w:t xml:space="preserve">фиксируйте заголовки нашей таблицы предложенным способом и попробуйте "растянуть" ее на несколько страниц. Для этого выделите несколько пустых строк таблицы и нажмите кнопку </w:t>
      </w:r>
      <w:r w:rsidRPr="00AD3D29">
        <w:rPr>
          <w:rFonts w:ascii="Times New Roman" w:hAnsi="Times New Roman"/>
          <w:b/>
        </w:rPr>
        <w:t>Вставить таблицу</w:t>
      </w:r>
      <w:r w:rsidRPr="00AD3D29">
        <w:rPr>
          <w:rFonts w:ascii="Times New Roman" w:hAnsi="Times New Roman"/>
        </w:rPr>
        <w:t xml:space="preserve"> </w:t>
      </w:r>
      <w:r w:rsidRPr="00AD3D29">
        <w:rPr>
          <w:rFonts w:ascii="Times New Roman" w:hAnsi="Times New Roman"/>
        </w:rPr>
        <w:object w:dxaOrig="359" w:dyaOrig="299" w14:anchorId="4646E685">
          <v:shape id="_x0000_i1051" type="#_x0000_t75" style="width:18.75pt;height:15pt" o:ole="" filled="t">
            <v:fill color2="black"/>
            <v:imagedata r:id="rId48" o:title=""/>
          </v:shape>
          <o:OLEObject Type="Embed" ProgID="Adobe" ShapeID="_x0000_i1051" DrawAspect="Content" ObjectID="_1772473806" r:id="rId91"/>
        </w:object>
      </w:r>
      <w:r w:rsidRPr="00AD3D29">
        <w:rPr>
          <w:rFonts w:ascii="Times New Roman" w:hAnsi="Times New Roman"/>
        </w:rPr>
        <w:t xml:space="preserve"> (Нажатие кнопки можно заменить командой</w:t>
      </w:r>
      <w:r w:rsidRPr="00AD3D29">
        <w:rPr>
          <w:rFonts w:ascii="Times New Roman" w:hAnsi="Times New Roman"/>
          <w:b/>
        </w:rPr>
        <w:t xml:space="preserve"> Таблида</w:t>
      </w:r>
      <w:r w:rsidR="003F3546" w:rsidRPr="00AD3D29">
        <w:rPr>
          <w:rFonts w:ascii="Times New Roman" w:hAnsi="Times New Roman"/>
          <w:b/>
        </w:rPr>
        <w:sym w:font="Wingdings 3" w:char="F022"/>
      </w:r>
      <w:r w:rsidRPr="00AD3D29">
        <w:rPr>
          <w:rFonts w:ascii="Times New Roman" w:hAnsi="Times New Roman"/>
          <w:b/>
        </w:rPr>
        <w:t>Вставить строки</w:t>
      </w:r>
      <w:r w:rsidRPr="00AD3D29">
        <w:rPr>
          <w:rFonts w:ascii="Times New Roman" w:hAnsi="Times New Roman"/>
        </w:rPr>
        <w:t>).  Вставится столько строк, сколько вы выделили. Повторяйте этот процесс до тех пор, пока таблица не распространится на новую страницу. Как это заметить? В ниж</w:t>
      </w:r>
      <w:r w:rsidRPr="00AD3D29">
        <w:rPr>
          <w:rFonts w:ascii="Times New Roman" w:hAnsi="Times New Roman"/>
        </w:rPr>
        <w:softHyphen/>
        <w:t xml:space="preserve">ней части экрана расположена строка состояния, отражающая номер страницы, на которой находится курсор (до косой черты) и общее число страниц (после косой черты) </w:t>
      </w:r>
      <w:r w:rsidRPr="00AD3D29">
        <w:rPr>
          <w:rFonts w:ascii="Times New Roman" w:hAnsi="Times New Roman"/>
        </w:rPr>
        <w:object w:dxaOrig="520" w:dyaOrig="319" w14:anchorId="290650C3">
          <v:shape id="_x0000_i1052" type="#_x0000_t75" style="width:18.75pt;height:11.25pt" o:ole="" filled="t">
            <v:fill color2="black"/>
            <v:imagedata r:id="rId92" o:title=""/>
          </v:shape>
          <o:OLEObject Type="Embed" ProgID="Adobe" ShapeID="_x0000_i1052" DrawAspect="Content" ObjectID="_1772473807" r:id="rId93"/>
        </w:object>
      </w:r>
      <w:r w:rsidRPr="00AD3D29">
        <w:rPr>
          <w:rFonts w:ascii="Times New Roman" w:hAnsi="Times New Roman"/>
        </w:rPr>
        <w:t>. Как только вы заметите, что появились новые страницы, пролистайте документ при помощи линеек прокрутки и убедитесь, что заголовок таб</w:t>
      </w:r>
      <w:r w:rsidRPr="00AD3D29">
        <w:rPr>
          <w:rFonts w:ascii="Times New Roman" w:hAnsi="Times New Roman"/>
        </w:rPr>
        <w:softHyphen/>
        <w:t>лицы присутствует на каждой новой странице.</w:t>
      </w:r>
    </w:p>
    <w:p w14:paraId="11448E18" w14:textId="77777777" w:rsidR="009C193D" w:rsidRPr="00AD3D29" w:rsidRDefault="009C193D" w:rsidP="00403221">
      <w:pPr>
        <w:numPr>
          <w:ilvl w:val="0"/>
          <w:numId w:val="36"/>
        </w:numPr>
        <w:autoSpaceDE w:val="0"/>
        <w:spacing w:before="20" w:line="276" w:lineRule="auto"/>
        <w:jc w:val="both"/>
        <w:rPr>
          <w:rFonts w:ascii="Times New Roman" w:hAnsi="Times New Roman"/>
        </w:rPr>
      </w:pPr>
      <w:r w:rsidRPr="00AD3D29">
        <w:rPr>
          <w:rFonts w:ascii="Times New Roman" w:hAnsi="Times New Roman"/>
        </w:rPr>
        <w:t>В качестве необязательного задания можно предложить для каждой строки, номер которой кратен 5, выполнить обрамление снизу жирной линией (как это сделано в  журнале группы).</w:t>
      </w:r>
    </w:p>
    <w:p w14:paraId="0E0BD8D5" w14:textId="77777777" w:rsidR="009C193D" w:rsidRPr="00AD3D29" w:rsidRDefault="009C193D" w:rsidP="00403221">
      <w:pPr>
        <w:numPr>
          <w:ilvl w:val="0"/>
          <w:numId w:val="36"/>
        </w:numPr>
        <w:autoSpaceDE w:val="0"/>
        <w:spacing w:before="20" w:line="276" w:lineRule="auto"/>
        <w:jc w:val="both"/>
        <w:rPr>
          <w:rFonts w:ascii="Times New Roman" w:hAnsi="Times New Roman"/>
        </w:rPr>
      </w:pPr>
      <w:r w:rsidRPr="00AD3D29">
        <w:rPr>
          <w:rFonts w:ascii="Times New Roman" w:hAnsi="Times New Roman"/>
        </w:rPr>
        <w:t>А теперь давайте вспомним о том, что у вашей таблицы должно быть название "Ведомость посещаемости". Мы умышленно не напоминали о нем до данного момента, это поможет нам рас</w:t>
      </w:r>
      <w:r w:rsidRPr="00AD3D29">
        <w:rPr>
          <w:rFonts w:ascii="Times New Roman" w:hAnsi="Times New Roman"/>
        </w:rPr>
        <w:softHyphen/>
        <w:t>смотреть еще одну операцию. Если вы вставляли таблицу в самом начале документа, то перед ней нет маркера абзаца и непонятно, как можно разместить текст выше таблицы. Выделите первую стро</w:t>
      </w:r>
      <w:r w:rsidRPr="00AD3D29">
        <w:rPr>
          <w:rFonts w:ascii="Times New Roman" w:hAnsi="Times New Roman"/>
        </w:rPr>
        <w:softHyphen/>
        <w:t>ку таблицы и выполните команду</w:t>
      </w:r>
      <w:r w:rsidRPr="00AD3D29">
        <w:rPr>
          <w:rFonts w:ascii="Times New Roman" w:hAnsi="Times New Roman"/>
          <w:b/>
        </w:rPr>
        <w:t xml:space="preserve"> Таблица</w:t>
      </w:r>
      <w:r w:rsidR="003F3546" w:rsidRPr="00AD3D29">
        <w:rPr>
          <w:rFonts w:ascii="Times New Roman" w:hAnsi="Times New Roman"/>
          <w:b/>
        </w:rPr>
        <w:sym w:font="Wingdings 3" w:char="F022"/>
      </w:r>
      <w:r w:rsidRPr="00AD3D29">
        <w:rPr>
          <w:rFonts w:ascii="Times New Roman" w:hAnsi="Times New Roman"/>
          <w:b/>
        </w:rPr>
        <w:t>Разбить таблицу,</w:t>
      </w:r>
      <w:r w:rsidRPr="00AD3D29">
        <w:rPr>
          <w:rFonts w:ascii="Times New Roman" w:hAnsi="Times New Roman"/>
        </w:rPr>
        <w:t xml:space="preserve"> перед выделенной строкой появится маркер абзаца и можно исправить свою оплошность.</w:t>
      </w:r>
    </w:p>
    <w:p w14:paraId="778A1A00" w14:textId="33CA11B4" w:rsidR="009C193D" w:rsidRPr="00AD3D29" w:rsidRDefault="00CD2871" w:rsidP="00AD3D29">
      <w:pPr>
        <w:pStyle w:val="ac"/>
        <w:spacing w:line="276" w:lineRule="auto"/>
        <w:jc w:val="both"/>
        <w:rPr>
          <w:rFonts w:ascii="Times New Roman" w:hAnsi="Times New Roman"/>
        </w:rPr>
      </w:pPr>
      <w:r>
        <w:rPr>
          <w:rFonts w:ascii="Times New Roman" w:hAnsi="Times New Roman"/>
          <w:noProof/>
        </w:rPr>
        <mc:AlternateContent>
          <mc:Choice Requires="wps">
            <w:drawing>
              <wp:anchor distT="0" distB="0" distL="114300" distR="114300" simplePos="0" relativeHeight="251692032" behindDoc="0" locked="0" layoutInCell="1" allowOverlap="1" wp14:anchorId="72551783" wp14:editId="23A95FB9">
                <wp:simplePos x="0" y="0"/>
                <wp:positionH relativeFrom="page">
                  <wp:posOffset>5457825</wp:posOffset>
                </wp:positionH>
                <wp:positionV relativeFrom="paragraph">
                  <wp:posOffset>59690</wp:posOffset>
                </wp:positionV>
                <wp:extent cx="1355725" cy="1123950"/>
                <wp:effectExtent l="0" t="635" r="6350" b="8890"/>
                <wp:wrapSquare wrapText="largest"/>
                <wp:docPr id="334"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5725" cy="11239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31BA4E" w14:textId="77777777" w:rsidR="008E70BA" w:rsidRDefault="008E70BA" w:rsidP="009C193D">
                            <w:pPr>
                              <w:pStyle w:val="ac"/>
                              <w:rPr>
                                <w:sz w:val="22"/>
                              </w:rPr>
                            </w:pPr>
                            <w:r>
                              <w:rPr>
                                <w:sz w:val="22"/>
                              </w:rPr>
                              <w:t>1. Кошкин</w:t>
                            </w:r>
                          </w:p>
                          <w:p w14:paraId="17C50F84" w14:textId="77777777" w:rsidR="008E70BA" w:rsidRDefault="008E70BA" w:rsidP="009C193D">
                            <w:pPr>
                              <w:pStyle w:val="ac"/>
                              <w:rPr>
                                <w:sz w:val="22"/>
                              </w:rPr>
                            </w:pPr>
                            <w:r>
                              <w:rPr>
                                <w:sz w:val="22"/>
                              </w:rPr>
                              <w:t>2. Лебедева</w:t>
                            </w:r>
                          </w:p>
                          <w:p w14:paraId="7DF108E0" w14:textId="77777777" w:rsidR="008E70BA" w:rsidRDefault="008E70BA" w:rsidP="009C193D">
                            <w:pPr>
                              <w:pStyle w:val="ac"/>
                              <w:rPr>
                                <w:sz w:val="22"/>
                              </w:rPr>
                            </w:pPr>
                            <w:r>
                              <w:rPr>
                                <w:sz w:val="22"/>
                              </w:rPr>
                              <w:t>3. Медведева</w:t>
                            </w:r>
                          </w:p>
                          <w:p w14:paraId="22EE75FC" w14:textId="77777777" w:rsidR="008E70BA" w:rsidRDefault="008E70BA" w:rsidP="009C193D">
                            <w:pPr>
                              <w:pStyle w:val="ac"/>
                              <w:rPr>
                                <w:sz w:val="22"/>
                              </w:rPr>
                            </w:pPr>
                            <w:r>
                              <w:rPr>
                                <w:sz w:val="22"/>
                              </w:rPr>
                              <w:t>4. Муравьева</w:t>
                            </w:r>
                          </w:p>
                          <w:p w14:paraId="3130FAB9" w14:textId="77777777" w:rsidR="008E70BA" w:rsidRDefault="008E70BA" w:rsidP="009C193D">
                            <w:pPr>
                              <w:pStyle w:val="ac"/>
                              <w:rPr>
                                <w:sz w:val="22"/>
                              </w:rPr>
                            </w:pPr>
                            <w:r>
                              <w:rPr>
                                <w:sz w:val="22"/>
                              </w:rPr>
                              <w:t>5. Мышкин</w:t>
                            </w:r>
                          </w:p>
                          <w:p w14:paraId="3F0F4B32" w14:textId="77777777" w:rsidR="008E70BA" w:rsidRDefault="008E70BA" w:rsidP="009C193D">
                            <w:pPr>
                              <w:pStyle w:val="ac"/>
                              <w:rPr>
                                <w:sz w:val="22"/>
                              </w:rPr>
                            </w:pPr>
                          </w:p>
                          <w:p w14:paraId="48C49BA6" w14:textId="77777777" w:rsidR="008E70BA" w:rsidRDefault="008E70BA" w:rsidP="009C193D">
                            <w:pPr>
                              <w:pStyle w:val="ac"/>
                              <w:jc w:val="center"/>
                              <w:rPr>
                                <w:i/>
                                <w:sz w:val="22"/>
                              </w:rPr>
                            </w:pPr>
                            <w:r>
                              <w:rPr>
                                <w:i/>
                                <w:sz w:val="22"/>
                              </w:rPr>
                              <w:t>Рис. 3.9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551783" id="Text Box 51" o:spid="_x0000_s1032" type="#_x0000_t202" style="position:absolute;left:0;text-align:left;margin-left:429.75pt;margin-top:4.7pt;width:106.75pt;height:88.5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" stroked="f">
                <v:fill opacity="0"/>
                <v:textbox inset="0,0,0,0">
                  <w:txbxContent>
                    <w:p w14:paraId="1D31BA4E" w14:textId="77777777" w:rsidR="008E70BA" w:rsidRDefault="008E70BA" w:rsidP="009C193D">
                      <w:pPr>
                        <w:pStyle w:val="ac"/>
                        <w:rPr>
                          <w:sz w:val="22"/>
                        </w:rPr>
                      </w:pPr>
                      <w:r>
                        <w:rPr>
                          <w:sz w:val="22"/>
                        </w:rPr>
                        <w:t>1. Кошкин</w:t>
                      </w:r>
                    </w:p>
                    <w:p w14:paraId="17C50F84" w14:textId="77777777" w:rsidR="008E70BA" w:rsidRDefault="008E70BA" w:rsidP="009C193D">
                      <w:pPr>
                        <w:pStyle w:val="ac"/>
                        <w:rPr>
                          <w:sz w:val="22"/>
                        </w:rPr>
                      </w:pPr>
                      <w:r>
                        <w:rPr>
                          <w:sz w:val="22"/>
                        </w:rPr>
                        <w:t>2. Лебедева</w:t>
                      </w:r>
                    </w:p>
                    <w:p w14:paraId="7DF108E0" w14:textId="77777777" w:rsidR="008E70BA" w:rsidRDefault="008E70BA" w:rsidP="009C193D">
                      <w:pPr>
                        <w:pStyle w:val="ac"/>
                        <w:rPr>
                          <w:sz w:val="22"/>
                        </w:rPr>
                      </w:pPr>
                      <w:r>
                        <w:rPr>
                          <w:sz w:val="22"/>
                        </w:rPr>
                        <w:t>3. Медведева</w:t>
                      </w:r>
                    </w:p>
                    <w:p w14:paraId="22EE75FC" w14:textId="77777777" w:rsidR="008E70BA" w:rsidRDefault="008E70BA" w:rsidP="009C193D">
                      <w:pPr>
                        <w:pStyle w:val="ac"/>
                        <w:rPr>
                          <w:sz w:val="22"/>
                        </w:rPr>
                      </w:pPr>
                      <w:r>
                        <w:rPr>
                          <w:sz w:val="22"/>
                        </w:rPr>
                        <w:t>4. Муравьева</w:t>
                      </w:r>
                    </w:p>
                    <w:p w14:paraId="3130FAB9" w14:textId="77777777" w:rsidR="008E70BA" w:rsidRDefault="008E70BA" w:rsidP="009C193D">
                      <w:pPr>
                        <w:pStyle w:val="ac"/>
                        <w:rPr>
                          <w:sz w:val="22"/>
                        </w:rPr>
                      </w:pPr>
                      <w:r>
                        <w:rPr>
                          <w:sz w:val="22"/>
                        </w:rPr>
                        <w:t>5. Мышкин</w:t>
                      </w:r>
                    </w:p>
                    <w:p w14:paraId="3F0F4B32" w14:textId="77777777" w:rsidR="008E70BA" w:rsidRDefault="008E70BA" w:rsidP="009C193D">
                      <w:pPr>
                        <w:pStyle w:val="ac"/>
                        <w:rPr>
                          <w:sz w:val="22"/>
                        </w:rPr>
                      </w:pPr>
                    </w:p>
                    <w:p w14:paraId="48C49BA6" w14:textId="77777777" w:rsidR="008E70BA" w:rsidRDefault="008E70BA" w:rsidP="009C193D">
                      <w:pPr>
                        <w:pStyle w:val="ac"/>
                        <w:jc w:val="center"/>
                        <w:rPr>
                          <w:i/>
                          <w:sz w:val="22"/>
                        </w:rPr>
                      </w:pPr>
                      <w:r>
                        <w:rPr>
                          <w:i/>
                          <w:sz w:val="22"/>
                        </w:rPr>
                        <w:t>Рис. 3.9</w:t>
                      </w:r>
                    </w:p>
                  </w:txbxContent>
                </v:textbox>
                <w10:wrap type="square" side="largest" anchorx="page"/>
              </v:shape>
            </w:pict>
          </mc:Fallback>
        </mc:AlternateContent>
      </w:r>
      <w:r w:rsidR="009C193D" w:rsidRPr="00AD3D29">
        <w:rPr>
          <w:rFonts w:ascii="Times New Roman" w:hAnsi="Times New Roman"/>
        </w:rPr>
        <w:t>Довольно интересной и нужной является команда</w:t>
      </w:r>
      <w:r w:rsidR="009C193D" w:rsidRPr="00AD3D29">
        <w:rPr>
          <w:rFonts w:ascii="Times New Roman" w:hAnsi="Times New Roman"/>
          <w:b/>
        </w:rPr>
        <w:t xml:space="preserve"> Сортировка... </w:t>
      </w:r>
      <w:r w:rsidR="009C193D" w:rsidRPr="00AD3D29">
        <w:rPr>
          <w:rFonts w:ascii="Times New Roman" w:hAnsi="Times New Roman"/>
        </w:rPr>
        <w:t>в меню</w:t>
      </w:r>
      <w:r w:rsidR="009C193D" w:rsidRPr="00AD3D29">
        <w:rPr>
          <w:rFonts w:ascii="Times New Roman" w:hAnsi="Times New Roman"/>
          <w:b/>
        </w:rPr>
        <w:t xml:space="preserve"> Таблица.</w:t>
      </w:r>
      <w:r w:rsidR="009C193D" w:rsidRPr="00AD3D29">
        <w:rPr>
          <w:rFonts w:ascii="Times New Roman" w:hAnsi="Times New Roman"/>
        </w:rPr>
        <w:t xml:space="preserve"> Можно продемонстрировать ее работу на приме</w:t>
      </w:r>
      <w:r w:rsidR="009C193D" w:rsidRPr="00AD3D29">
        <w:rPr>
          <w:rFonts w:ascii="Times New Roman" w:hAnsi="Times New Roman"/>
        </w:rPr>
        <w:softHyphen/>
        <w:t>ре сортировки по алфавиту данных, внесенных в журнал посе</w:t>
      </w:r>
      <w:r w:rsidR="009C193D" w:rsidRPr="00AD3D29">
        <w:rPr>
          <w:rFonts w:ascii="Times New Roman" w:hAnsi="Times New Roman"/>
        </w:rPr>
        <w:softHyphen/>
        <w:t>щаемости (в предлагаемой таблице). Однако действие ее шире и распространяется на работу с текстом, не внесенным в таблицу.</w:t>
      </w:r>
    </w:p>
    <w:p w14:paraId="08145BCD" w14:textId="77777777" w:rsidR="003F3546" w:rsidRPr="00AD3D29" w:rsidRDefault="00647C15" w:rsidP="00AD3D29">
      <w:pPr>
        <w:pStyle w:val="ac"/>
        <w:spacing w:line="276" w:lineRule="auto"/>
        <w:jc w:val="both"/>
        <w:rPr>
          <w:rFonts w:ascii="Times New Roman" w:hAnsi="Times New Roman"/>
        </w:rPr>
      </w:pPr>
      <w:r w:rsidRPr="00AD3D29">
        <w:rPr>
          <w:rFonts w:ascii="Times New Roman" w:hAnsi="Times New Roman"/>
          <w:noProof/>
          <w:lang w:eastAsia="ru-RU"/>
        </w:rPr>
        <w:drawing>
          <wp:anchor distT="0" distB="0" distL="114935" distR="114935" simplePos="0" relativeHeight="251709440" behindDoc="1" locked="0" layoutInCell="1" allowOverlap="1" wp14:anchorId="4573F227" wp14:editId="0C1D9BDC">
            <wp:simplePos x="0" y="0"/>
            <wp:positionH relativeFrom="column">
              <wp:posOffset>3818890</wp:posOffset>
            </wp:positionH>
            <wp:positionV relativeFrom="paragraph">
              <wp:posOffset>113665</wp:posOffset>
            </wp:positionV>
            <wp:extent cx="2344420" cy="1750695"/>
            <wp:effectExtent l="19050" t="0" r="0" b="0"/>
            <wp:wrapTight wrapText="bothSides">
              <wp:wrapPolygon edited="0">
                <wp:start x="-176" y="0"/>
                <wp:lineTo x="-176" y="21388"/>
                <wp:lineTo x="21588" y="21388"/>
                <wp:lineTo x="21588" y="0"/>
                <wp:lineTo x="-176" y="0"/>
              </wp:wrapPolygon>
            </wp:wrapTight>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4"/>
                    <a:srcRect/>
                    <a:stretch>
                      <a:fillRect/>
                    </a:stretch>
                  </pic:blipFill>
                  <pic:spPr bwMode="auto">
                    <a:xfrm>
                      <a:off x="0" y="0"/>
                      <a:ext cx="2344420" cy="1750695"/>
                    </a:xfrm>
                    <a:prstGeom prst="rect">
                      <a:avLst/>
                    </a:prstGeom>
                    <a:solidFill>
                      <a:srgbClr val="FFFFFF"/>
                    </a:solidFill>
                    <a:ln w="9525">
                      <a:noFill/>
                      <a:miter lim="800000"/>
                      <a:headEnd/>
                      <a:tailEnd/>
                    </a:ln>
                  </pic:spPr>
                </pic:pic>
              </a:graphicData>
            </a:graphic>
          </wp:anchor>
        </w:drawing>
      </w:r>
      <w:r w:rsidR="009C193D" w:rsidRPr="00AD3D29">
        <w:rPr>
          <w:rFonts w:ascii="Times New Roman" w:hAnsi="Times New Roman"/>
        </w:rPr>
        <w:t>Выполните следующее задание. Отсортировать по алфавиту и пронумеровать список фамилий вне таблицы (обычный текст) (рис. 3.9). Удобство заключается в том, что фамилии можно располагать в произвольном порядке. Включите кнопку списка "Нумерованный" (</w:t>
      </w:r>
      <w:r w:rsidR="009C193D" w:rsidRPr="00AD3D29">
        <w:rPr>
          <w:rFonts w:ascii="Times New Roman" w:hAnsi="Times New Roman"/>
          <w:b/>
          <w:i/>
        </w:rPr>
        <w:t>Примечание:</w:t>
      </w:r>
      <w:r w:rsidR="009C193D" w:rsidRPr="00AD3D29">
        <w:rPr>
          <w:rFonts w:ascii="Times New Roman" w:hAnsi="Times New Roman"/>
          <w:i/>
        </w:rPr>
        <w:t xml:space="preserve"> Можно воспользоваться данной кнопкой и после набора списка </w:t>
      </w:r>
      <w:r w:rsidR="009C193D" w:rsidRPr="00AD3D29">
        <w:rPr>
          <w:rFonts w:ascii="Times New Roman" w:hAnsi="Times New Roman"/>
          <w:i/>
        </w:rPr>
        <w:lastRenderedPageBreak/>
        <w:t>фа</w:t>
      </w:r>
      <w:r w:rsidR="009C193D" w:rsidRPr="00AD3D29">
        <w:rPr>
          <w:rFonts w:ascii="Times New Roman" w:hAnsi="Times New Roman"/>
          <w:i/>
        </w:rPr>
        <w:softHyphen/>
        <w:t>милий, предварительно выделив все абзацы, подлежащие нумерации. Удобство работы с нумерованными списками заключается в том, что при удалении или добавлении абзацев в любом месте списка, происхо</w:t>
      </w:r>
      <w:r w:rsidR="009C193D" w:rsidRPr="00AD3D29">
        <w:rPr>
          <w:rFonts w:ascii="Times New Roman" w:hAnsi="Times New Roman"/>
          <w:i/>
        </w:rPr>
        <w:softHyphen/>
        <w:t>дит автоматическая перенумерация. Обратите внимание на тип списка. Если, работая с таблицей, вы изменяли его (например, убирали точку после числа), восстановите первоначальный вариант.</w:t>
      </w:r>
      <w:r w:rsidR="009C193D" w:rsidRPr="00AD3D29">
        <w:rPr>
          <w:rFonts w:ascii="Times New Roman" w:hAnsi="Times New Roman"/>
        </w:rPr>
        <w:t>) (каждый раз, когда вы будете отбивать новый абзац, ему будет присваиваться порядковый номер), далее наби</w:t>
      </w:r>
      <w:r w:rsidR="009C193D" w:rsidRPr="00AD3D29">
        <w:rPr>
          <w:rFonts w:ascii="Times New Roman" w:hAnsi="Times New Roman"/>
        </w:rPr>
        <w:softHyphen/>
        <w:t xml:space="preserve">райте фамилии в произвольном порядке (не по алфавиту), после каждой нажимая клавишу </w:t>
      </w:r>
      <w:r w:rsidR="009C193D" w:rsidRPr="00AD3D29">
        <w:rPr>
          <w:rFonts w:ascii="Times New Roman" w:hAnsi="Times New Roman"/>
          <w:b/>
        </w:rPr>
        <w:t>[</w:t>
      </w:r>
      <w:r w:rsidR="009C193D" w:rsidRPr="00AD3D29">
        <w:rPr>
          <w:rFonts w:ascii="Times New Roman" w:hAnsi="Times New Roman"/>
          <w:b/>
          <w:lang w:val="en-US"/>
        </w:rPr>
        <w:t>Enter</w:t>
      </w:r>
      <w:r w:rsidR="009C193D" w:rsidRPr="00AD3D29">
        <w:rPr>
          <w:rFonts w:ascii="Times New Roman" w:hAnsi="Times New Roman"/>
          <w:b/>
        </w:rPr>
        <w:t>]</w:t>
      </w:r>
      <w:r w:rsidR="009C193D" w:rsidRPr="00AD3D29">
        <w:rPr>
          <w:rFonts w:ascii="Times New Roman" w:hAnsi="Times New Roman"/>
        </w:rPr>
        <w:t>. Выделите весь список и вы</w:t>
      </w:r>
      <w:r w:rsidR="009C193D" w:rsidRPr="00AD3D29">
        <w:rPr>
          <w:rFonts w:ascii="Times New Roman" w:hAnsi="Times New Roman"/>
        </w:rPr>
        <w:softHyphen/>
        <w:t xml:space="preserve">полните команду </w:t>
      </w:r>
      <w:r w:rsidR="009C193D" w:rsidRPr="00AD3D29">
        <w:rPr>
          <w:rFonts w:ascii="Times New Roman" w:hAnsi="Times New Roman"/>
          <w:b/>
        </w:rPr>
        <w:t>Таблица</w:t>
      </w:r>
      <w:r w:rsidR="003F3546" w:rsidRPr="00AD3D29">
        <w:rPr>
          <w:rFonts w:ascii="Times New Roman" w:hAnsi="Times New Roman"/>
          <w:b/>
        </w:rPr>
        <w:sym w:font="Wingdings 3" w:char="F022"/>
      </w:r>
      <w:r w:rsidR="009C193D" w:rsidRPr="00AD3D29">
        <w:rPr>
          <w:rFonts w:ascii="Times New Roman" w:hAnsi="Times New Roman"/>
          <w:b/>
        </w:rPr>
        <w:t>Сортировка текста....</w:t>
      </w:r>
      <w:r w:rsidR="009C193D" w:rsidRPr="00AD3D29">
        <w:rPr>
          <w:rFonts w:ascii="Times New Roman" w:hAnsi="Times New Roman"/>
        </w:rPr>
        <w:t xml:space="preserve"> В раскрываю</w:t>
      </w:r>
      <w:r w:rsidR="009C193D" w:rsidRPr="00AD3D29">
        <w:rPr>
          <w:rFonts w:ascii="Times New Roman" w:hAnsi="Times New Roman"/>
        </w:rPr>
        <w:softHyphen/>
        <w:t xml:space="preserve">щемся списке </w:t>
      </w:r>
      <w:r w:rsidR="009C193D" w:rsidRPr="00AD3D29">
        <w:rPr>
          <w:rFonts w:ascii="Times New Roman" w:hAnsi="Times New Roman"/>
          <w:i/>
        </w:rPr>
        <w:t>Сортировать</w:t>
      </w:r>
      <w:r w:rsidR="009C193D" w:rsidRPr="00AD3D29">
        <w:rPr>
          <w:rFonts w:ascii="Times New Roman" w:hAnsi="Times New Roman"/>
        </w:rPr>
        <w:t xml:space="preserve"> установите </w:t>
      </w:r>
      <w:r w:rsidR="009C193D" w:rsidRPr="00AD3D29">
        <w:rPr>
          <w:rFonts w:ascii="Times New Roman" w:hAnsi="Times New Roman"/>
          <w:i/>
        </w:rPr>
        <w:t>Абзацы</w:t>
      </w:r>
      <w:r w:rsidR="009C193D" w:rsidRPr="00AD3D29">
        <w:rPr>
          <w:rFonts w:ascii="Times New Roman" w:hAnsi="Times New Roman"/>
        </w:rPr>
        <w:t xml:space="preserve"> и активизируйте переключатель По возрастанию. Затем попробуйте удалить ка</w:t>
      </w:r>
      <w:r w:rsidR="009C193D" w:rsidRPr="00AD3D29">
        <w:rPr>
          <w:rFonts w:ascii="Times New Roman" w:hAnsi="Times New Roman"/>
        </w:rPr>
        <w:softHyphen/>
        <w:t>кие-либо строки (эффектнее из середины списка), вы увидите, чт</w:t>
      </w:r>
      <w:r w:rsidRPr="00AD3D29">
        <w:rPr>
          <w:rFonts w:ascii="Times New Roman" w:hAnsi="Times New Roman"/>
        </w:rPr>
        <w:t>о нумерация строк не нарушается</w:t>
      </w:r>
    </w:p>
    <w:p w14:paraId="10128D3C" w14:textId="77777777" w:rsidR="003F3546" w:rsidRPr="00AD3D29" w:rsidRDefault="003F3546" w:rsidP="00AD3D29">
      <w:pPr>
        <w:pStyle w:val="ac"/>
        <w:spacing w:line="276" w:lineRule="auto"/>
        <w:contextualSpacing/>
        <w:jc w:val="both"/>
        <w:rPr>
          <w:rFonts w:ascii="Times New Roman" w:hAnsi="Times New Roman"/>
          <w:b/>
          <w:i/>
        </w:rPr>
      </w:pPr>
      <w:r w:rsidRPr="00AD3D29">
        <w:rPr>
          <w:rFonts w:ascii="Times New Roman" w:hAnsi="Times New Roman"/>
          <w:b/>
          <w:i/>
        </w:rPr>
        <w:t>Примечание:</w:t>
      </w:r>
    </w:p>
    <w:p w14:paraId="32C0EE65" w14:textId="77777777" w:rsidR="003F3546" w:rsidRPr="00AD3D29" w:rsidRDefault="003F3546" w:rsidP="00AD3D29">
      <w:pPr>
        <w:pStyle w:val="ac"/>
        <w:spacing w:line="276" w:lineRule="auto"/>
        <w:contextualSpacing/>
        <w:jc w:val="both"/>
        <w:rPr>
          <w:rFonts w:ascii="Times New Roman" w:hAnsi="Times New Roman"/>
        </w:rPr>
      </w:pPr>
      <w:r w:rsidRPr="00AD3D29">
        <w:rPr>
          <w:rFonts w:ascii="Times New Roman" w:hAnsi="Times New Roman"/>
        </w:rPr>
        <w:t>Установить параметры страницы можно с помощью команды меню Файл</w:t>
      </w:r>
      <w:r w:rsidRPr="00AD3D29">
        <w:rPr>
          <w:rFonts w:ascii="Times New Roman" w:hAnsi="Times New Roman"/>
          <w:b/>
        </w:rPr>
        <w:sym w:font="Wingdings 3" w:char="F022"/>
      </w:r>
      <w:r w:rsidRPr="00AD3D29">
        <w:rPr>
          <w:rFonts w:ascii="Times New Roman" w:hAnsi="Times New Roman"/>
        </w:rPr>
        <w:t xml:space="preserve">Параметры страницы… После выбора этой команды перед вами появится окно Параметры страницы (рис. 3.10).  На странице Поля можно установить необходимые поля страницы в сантиметрах. Страница Размер бумаги позволяет выбрать тип бумаги и ориентацию листа. Например, для выбора размера стандартного листа писчей бумаги в списке Размер бумаги необходимо установить А4 (210х297 мм). </w:t>
      </w:r>
    </w:p>
    <w:p w14:paraId="2E8669FD" w14:textId="77777777" w:rsidR="003F3546" w:rsidRPr="00AD3D29" w:rsidRDefault="003F3546" w:rsidP="00AD3D29">
      <w:pPr>
        <w:pStyle w:val="ac"/>
        <w:spacing w:line="276" w:lineRule="auto"/>
        <w:contextualSpacing/>
        <w:jc w:val="both"/>
        <w:rPr>
          <w:rFonts w:ascii="Times New Roman" w:hAnsi="Times New Roman"/>
        </w:rPr>
      </w:pPr>
      <w:r w:rsidRPr="00AD3D29">
        <w:rPr>
          <w:rFonts w:ascii="Times New Roman" w:hAnsi="Times New Roman"/>
        </w:rPr>
        <w:t xml:space="preserve">Для печати широких таблиц на стандартных листах формата А4 необходимо на странице Размер бумаги выбрать ориентацию Альбомная. Однако, следует помнить, что при печати такого листа на принтере бумагу надо вставлять также, как и для ориентации Книжная. </w:t>
      </w:r>
      <w:r w:rsidRPr="00AD3D29">
        <w:rPr>
          <w:rFonts w:ascii="Times New Roman" w:hAnsi="Times New Roman"/>
          <w:lang w:val="en-US"/>
        </w:rPr>
        <w:t>Word</w:t>
      </w:r>
      <w:r w:rsidRPr="00AD3D29">
        <w:rPr>
          <w:rFonts w:ascii="Times New Roman" w:hAnsi="Times New Roman"/>
        </w:rPr>
        <w:t xml:space="preserve"> сам развернет страницу и напечатает все правильно. </w:t>
      </w:r>
    </w:p>
    <w:p w14:paraId="759CEBD1" w14:textId="77777777" w:rsidR="003F3546" w:rsidRPr="00AD3D29" w:rsidRDefault="003F3546" w:rsidP="00AD3D29">
      <w:pPr>
        <w:pStyle w:val="ac"/>
        <w:spacing w:line="276" w:lineRule="auto"/>
        <w:ind w:firstLine="851"/>
        <w:jc w:val="both"/>
        <w:rPr>
          <w:rFonts w:ascii="Times New Roman" w:hAnsi="Times New Roman"/>
        </w:rPr>
      </w:pPr>
      <w:r w:rsidRPr="00AD3D29">
        <w:rPr>
          <w:rFonts w:ascii="Times New Roman" w:hAnsi="Times New Roman"/>
        </w:rPr>
        <w:t>На странице Поля в списке Применить можно выбрать в каких границах применять установленные параметры. Например, если выделить страницу, установить ориентацию Альбомная и в списке Применить выбрать значение К выделенному тексту, а затем нажать кнопку ОК, то среди листов с ориентацией Книжная появится лист с ориентацией Альбомная. Это можно широко использовать для  оформления курсовой или дипломной работы.</w:t>
      </w:r>
    </w:p>
    <w:p w14:paraId="200FBA1F" w14:textId="77777777" w:rsidR="003F3546" w:rsidRPr="00AD3D29" w:rsidRDefault="003F3546" w:rsidP="00AD3D29">
      <w:pPr>
        <w:spacing w:line="276" w:lineRule="auto"/>
        <w:rPr>
          <w:rFonts w:ascii="Times New Roman" w:hAnsi="Times New Roman"/>
        </w:rPr>
      </w:pPr>
    </w:p>
    <w:p w14:paraId="16640138" w14:textId="77777777" w:rsidR="009C193D" w:rsidRPr="00AD3D29" w:rsidRDefault="009C193D" w:rsidP="00AD3D29">
      <w:pPr>
        <w:spacing w:line="276" w:lineRule="auto"/>
        <w:rPr>
          <w:rFonts w:ascii="Times New Roman" w:hAnsi="Times New Roman"/>
        </w:rPr>
        <w:sectPr w:rsidR="009C193D" w:rsidRPr="00AD3D29" w:rsidSect="00216BAD">
          <w:footerReference w:type="first" r:id="rId95"/>
          <w:type w:val="nextColumn"/>
          <w:pgSz w:w="11900" w:h="16820"/>
          <w:pgMar w:top="1134" w:right="1134" w:bottom="1134" w:left="1134" w:header="720" w:footer="720" w:gutter="0"/>
          <w:cols w:space="720"/>
          <w:docGrid w:linePitch="360"/>
        </w:sectPr>
      </w:pPr>
    </w:p>
    <w:p w14:paraId="158F7F8A" w14:textId="77777777" w:rsidR="00F20AB0" w:rsidRPr="00AD3D29" w:rsidRDefault="00F20AB0" w:rsidP="00AD3D29">
      <w:pPr>
        <w:spacing w:line="276" w:lineRule="auto"/>
        <w:jc w:val="center"/>
        <w:rPr>
          <w:rFonts w:ascii="Times New Roman" w:hAnsi="Times New Roman"/>
          <w:b/>
        </w:rPr>
      </w:pPr>
      <w:r w:rsidRPr="00AD3D29">
        <w:rPr>
          <w:rFonts w:ascii="Times New Roman" w:hAnsi="Times New Roman"/>
          <w:b/>
        </w:rPr>
        <w:lastRenderedPageBreak/>
        <w:t>Практическая работа № 11</w:t>
      </w:r>
    </w:p>
    <w:p w14:paraId="3D1C7B78" w14:textId="77777777" w:rsidR="009C193D" w:rsidRPr="00AD3D29" w:rsidRDefault="00B62B59" w:rsidP="00AD3D29">
      <w:pPr>
        <w:pStyle w:val="a4"/>
        <w:spacing w:line="276" w:lineRule="auto"/>
        <w:jc w:val="center"/>
      </w:pPr>
      <w:r w:rsidRPr="00AD3D29">
        <w:rPr>
          <w:b/>
        </w:rPr>
        <w:t xml:space="preserve">Тема: </w:t>
      </w:r>
      <w:r w:rsidR="009C193D" w:rsidRPr="00AD3D29">
        <w:t xml:space="preserve">Создание, редактирование и форматирование таблиц MS </w:t>
      </w:r>
      <w:r w:rsidR="009C193D" w:rsidRPr="00AD3D29">
        <w:rPr>
          <w:lang w:val="en-US"/>
        </w:rPr>
        <w:t>Word</w:t>
      </w:r>
      <w:r w:rsidR="009C193D" w:rsidRPr="00AD3D29">
        <w:t>.</w:t>
      </w:r>
    </w:p>
    <w:p w14:paraId="08B97620" w14:textId="77777777" w:rsidR="009C193D" w:rsidRPr="00AD3D29" w:rsidRDefault="009C193D" w:rsidP="00AD3D29">
      <w:pPr>
        <w:pStyle w:val="a4"/>
        <w:spacing w:line="276" w:lineRule="auto"/>
        <w:jc w:val="center"/>
      </w:pPr>
      <w:r w:rsidRPr="00AD3D29">
        <w:t xml:space="preserve">Использование формул в таблицах. Построение диаграмм MS </w:t>
      </w:r>
      <w:r w:rsidRPr="00AD3D29">
        <w:rPr>
          <w:lang w:val="en-US"/>
        </w:rPr>
        <w:t>Word</w:t>
      </w:r>
      <w:r w:rsidRPr="00AD3D29">
        <w:t>.</w:t>
      </w:r>
    </w:p>
    <w:p w14:paraId="4DF560B2" w14:textId="77777777" w:rsidR="00B62B59" w:rsidRPr="00AD3D29" w:rsidRDefault="00B62B59" w:rsidP="00AD3D29">
      <w:pPr>
        <w:pStyle w:val="a4"/>
        <w:spacing w:line="276" w:lineRule="auto"/>
        <w:jc w:val="both"/>
      </w:pPr>
    </w:p>
    <w:p w14:paraId="598B79E9" w14:textId="77777777" w:rsidR="009C193D" w:rsidRPr="00AD3D29" w:rsidRDefault="008E70BA" w:rsidP="00AD3D29">
      <w:pPr>
        <w:pStyle w:val="a4"/>
        <w:spacing w:line="276" w:lineRule="auto"/>
        <w:jc w:val="both"/>
      </w:pPr>
      <w:r>
        <w:rPr>
          <w:b/>
        </w:rPr>
        <w:t>Цель</w:t>
      </w:r>
      <w:r w:rsidR="009C193D" w:rsidRPr="00AD3D29">
        <w:rPr>
          <w:b/>
        </w:rPr>
        <w:t>:</w:t>
      </w:r>
      <w:r w:rsidR="009C193D" w:rsidRPr="00AD3D29">
        <w:t xml:space="preserve"> Научиться создавать и форматировать таблицы в текстовом редакторе </w:t>
      </w:r>
      <w:r w:rsidR="009C193D" w:rsidRPr="00AD3D29">
        <w:rPr>
          <w:lang w:val="en-US"/>
        </w:rPr>
        <w:t>MS</w:t>
      </w:r>
      <w:r w:rsidR="009C193D" w:rsidRPr="00AD3D29">
        <w:t xml:space="preserve"> </w:t>
      </w:r>
      <w:r w:rsidR="009C193D" w:rsidRPr="00AD3D29">
        <w:rPr>
          <w:lang w:val="en-US"/>
        </w:rPr>
        <w:t>Word</w:t>
      </w:r>
      <w:r w:rsidR="009C193D" w:rsidRPr="00AD3D29">
        <w:t>.</w:t>
      </w:r>
    </w:p>
    <w:p w14:paraId="56D0B30A" w14:textId="77777777" w:rsidR="002E5ADE" w:rsidRDefault="002E5ADE" w:rsidP="00AD3D29">
      <w:pPr>
        <w:pStyle w:val="a5"/>
        <w:spacing w:before="0" w:beforeAutospacing="0" w:after="0" w:afterAutospacing="0" w:line="276" w:lineRule="auto"/>
        <w:jc w:val="both"/>
        <w:rPr>
          <w:b/>
          <w:bCs/>
          <w:iCs/>
        </w:rPr>
      </w:pPr>
    </w:p>
    <w:p w14:paraId="1F7166D8" w14:textId="77777777" w:rsidR="00E15B51" w:rsidRPr="00AD3D29" w:rsidRDefault="00E15B51" w:rsidP="00AD3D29">
      <w:pPr>
        <w:pStyle w:val="a5"/>
        <w:spacing w:before="0" w:beforeAutospacing="0" w:after="0" w:afterAutospacing="0" w:line="276" w:lineRule="auto"/>
        <w:jc w:val="both"/>
      </w:pPr>
      <w:r w:rsidRPr="00AD3D29">
        <w:rPr>
          <w:b/>
          <w:bCs/>
          <w:iCs/>
        </w:rPr>
        <w:t>Информационные источники:</w:t>
      </w:r>
    </w:p>
    <w:p w14:paraId="5C8328A2" w14:textId="77777777" w:rsidR="00E15B51" w:rsidRPr="00AD3D29" w:rsidRDefault="00E15B51"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2EBAC996" w14:textId="77777777" w:rsidR="00E15B51" w:rsidRPr="00AD3D29" w:rsidRDefault="00E15B51"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4ED44733" w14:textId="77777777" w:rsidR="00046EF2" w:rsidRPr="00AD3D29" w:rsidRDefault="00046EF2" w:rsidP="00AD3D29">
      <w:pPr>
        <w:pStyle w:val="a4"/>
        <w:spacing w:line="276" w:lineRule="auto"/>
        <w:jc w:val="both"/>
      </w:pPr>
    </w:p>
    <w:p w14:paraId="40BC42D9" w14:textId="77777777" w:rsidR="009C193D" w:rsidRDefault="009C193D" w:rsidP="00AD3D29">
      <w:pPr>
        <w:spacing w:line="276" w:lineRule="auto"/>
        <w:contextualSpacing/>
        <w:jc w:val="both"/>
        <w:rPr>
          <w:rFonts w:ascii="Times New Roman" w:hAnsi="Times New Roman"/>
        </w:rPr>
      </w:pPr>
      <w:r w:rsidRPr="00AD3D29">
        <w:rPr>
          <w:rFonts w:ascii="Times New Roman" w:hAnsi="Times New Roman"/>
          <w:b/>
          <w:u w:val="single"/>
        </w:rPr>
        <w:t>Задание 1.</w:t>
      </w:r>
      <w:r w:rsidRPr="00AD3D29">
        <w:rPr>
          <w:rFonts w:ascii="Times New Roman" w:hAnsi="Times New Roman"/>
        </w:rPr>
        <w:t xml:space="preserve"> Создать таблицу успеваемости студентов следующего вида:</w:t>
      </w:r>
    </w:p>
    <w:p w14:paraId="115D5813" w14:textId="77777777" w:rsidR="002E5ADE" w:rsidRPr="00AD3D29" w:rsidRDefault="002E5ADE" w:rsidP="00AD3D29">
      <w:pPr>
        <w:spacing w:line="276" w:lineRule="auto"/>
        <w:contextualSpacing/>
        <w:jc w:val="both"/>
        <w:rPr>
          <w:rFonts w:ascii="Times New Roman" w:hAnsi="Times New Roman"/>
        </w:rPr>
      </w:pPr>
    </w:p>
    <w:tbl>
      <w:tblPr>
        <w:tblW w:w="9356" w:type="dxa"/>
        <w:tblInd w:w="56"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1843"/>
        <w:gridCol w:w="789"/>
        <w:gridCol w:w="596"/>
        <w:gridCol w:w="595"/>
        <w:gridCol w:w="713"/>
        <w:gridCol w:w="709"/>
        <w:gridCol w:w="709"/>
        <w:gridCol w:w="567"/>
        <w:gridCol w:w="567"/>
        <w:gridCol w:w="567"/>
        <w:gridCol w:w="567"/>
        <w:gridCol w:w="567"/>
        <w:gridCol w:w="567"/>
      </w:tblGrid>
      <w:tr w:rsidR="009C193D" w:rsidRPr="00AD3D29" w14:paraId="7EB26FCE" w14:textId="77777777" w:rsidTr="002E5ADE">
        <w:trPr>
          <w:cantSplit/>
        </w:trPr>
        <w:tc>
          <w:tcPr>
            <w:tcW w:w="1843" w:type="dxa"/>
            <w:vMerge w:val="restart"/>
            <w:tcBorders>
              <w:top w:val="double" w:sz="12" w:space="0" w:color="auto"/>
              <w:left w:val="double" w:sz="12" w:space="0" w:color="auto"/>
              <w:bottom w:val="single" w:sz="12" w:space="0" w:color="auto"/>
              <w:right w:val="single" w:sz="12" w:space="0" w:color="auto"/>
            </w:tcBorders>
          </w:tcPr>
          <w:p w14:paraId="45089131" w14:textId="77777777" w:rsidR="009C193D" w:rsidRPr="002E5ADE" w:rsidRDefault="009C193D" w:rsidP="00AD3D29">
            <w:pPr>
              <w:pStyle w:val="31"/>
              <w:spacing w:line="276" w:lineRule="auto"/>
              <w:ind w:left="0"/>
              <w:jc w:val="both"/>
              <w:rPr>
                <w:rFonts w:ascii="Times New Roman" w:hAnsi="Times New Roman"/>
                <w:sz w:val="20"/>
                <w:szCs w:val="20"/>
              </w:rPr>
            </w:pPr>
          </w:p>
          <w:p w14:paraId="74B6D8CB"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Ф.И.О.</w:t>
            </w:r>
          </w:p>
        </w:tc>
        <w:tc>
          <w:tcPr>
            <w:tcW w:w="2693" w:type="dxa"/>
            <w:gridSpan w:val="4"/>
            <w:tcBorders>
              <w:top w:val="double" w:sz="12" w:space="0" w:color="auto"/>
              <w:left w:val="nil"/>
              <w:bottom w:val="single" w:sz="6" w:space="0" w:color="auto"/>
              <w:right w:val="single" w:sz="12" w:space="0" w:color="auto"/>
            </w:tcBorders>
          </w:tcPr>
          <w:p w14:paraId="25A7D557"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1 блок</w:t>
            </w:r>
          </w:p>
        </w:tc>
        <w:tc>
          <w:tcPr>
            <w:tcW w:w="2552" w:type="dxa"/>
            <w:gridSpan w:val="4"/>
            <w:tcBorders>
              <w:top w:val="double" w:sz="12" w:space="0" w:color="auto"/>
              <w:left w:val="nil"/>
              <w:bottom w:val="single" w:sz="6" w:space="0" w:color="auto"/>
              <w:right w:val="single" w:sz="12" w:space="0" w:color="auto"/>
            </w:tcBorders>
          </w:tcPr>
          <w:p w14:paraId="32B02C2B"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2 блок</w:t>
            </w:r>
          </w:p>
        </w:tc>
        <w:tc>
          <w:tcPr>
            <w:tcW w:w="2268" w:type="dxa"/>
            <w:gridSpan w:val="4"/>
            <w:tcBorders>
              <w:top w:val="double" w:sz="12" w:space="0" w:color="auto"/>
              <w:left w:val="nil"/>
              <w:right w:val="double" w:sz="12" w:space="0" w:color="auto"/>
            </w:tcBorders>
          </w:tcPr>
          <w:p w14:paraId="2B9B44FD"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3 блок</w:t>
            </w:r>
          </w:p>
        </w:tc>
      </w:tr>
      <w:tr w:rsidR="009C193D" w:rsidRPr="00AD3D29" w14:paraId="00192952" w14:textId="77777777" w:rsidTr="002E5ADE">
        <w:trPr>
          <w:cantSplit/>
        </w:trPr>
        <w:tc>
          <w:tcPr>
            <w:tcW w:w="1843" w:type="dxa"/>
            <w:vMerge/>
            <w:tcBorders>
              <w:top w:val="single" w:sz="8" w:space="0" w:color="auto"/>
              <w:left w:val="double" w:sz="12" w:space="0" w:color="auto"/>
              <w:bottom w:val="single" w:sz="12" w:space="0" w:color="auto"/>
              <w:right w:val="single" w:sz="12" w:space="0" w:color="auto"/>
            </w:tcBorders>
          </w:tcPr>
          <w:p w14:paraId="1E782022"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789" w:type="dxa"/>
            <w:tcBorders>
              <w:top w:val="nil"/>
              <w:left w:val="nil"/>
              <w:bottom w:val="single" w:sz="12" w:space="0" w:color="auto"/>
            </w:tcBorders>
          </w:tcPr>
          <w:p w14:paraId="01757A38"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Мат-</w:t>
            </w:r>
          </w:p>
          <w:p w14:paraId="12DE5CDC"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ка</w:t>
            </w:r>
          </w:p>
        </w:tc>
        <w:tc>
          <w:tcPr>
            <w:tcW w:w="596" w:type="dxa"/>
            <w:tcBorders>
              <w:top w:val="nil"/>
              <w:bottom w:val="single" w:sz="12" w:space="0" w:color="auto"/>
            </w:tcBorders>
          </w:tcPr>
          <w:p w14:paraId="779D2555"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Ин.</w:t>
            </w:r>
          </w:p>
          <w:p w14:paraId="62AE292C"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язык.</w:t>
            </w:r>
          </w:p>
        </w:tc>
        <w:tc>
          <w:tcPr>
            <w:tcW w:w="595" w:type="dxa"/>
            <w:tcBorders>
              <w:top w:val="nil"/>
              <w:bottom w:val="single" w:sz="12" w:space="0" w:color="auto"/>
            </w:tcBorders>
          </w:tcPr>
          <w:p w14:paraId="4E6E65CF"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Хим</w:t>
            </w:r>
          </w:p>
        </w:tc>
        <w:tc>
          <w:tcPr>
            <w:tcW w:w="713" w:type="dxa"/>
            <w:tcBorders>
              <w:top w:val="nil"/>
              <w:bottom w:val="single" w:sz="12" w:space="0" w:color="auto"/>
              <w:right w:val="single" w:sz="12" w:space="0" w:color="auto"/>
            </w:tcBorders>
          </w:tcPr>
          <w:p w14:paraId="7C449475"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Инф</w:t>
            </w:r>
          </w:p>
        </w:tc>
        <w:tc>
          <w:tcPr>
            <w:tcW w:w="709" w:type="dxa"/>
            <w:tcBorders>
              <w:top w:val="nil"/>
              <w:left w:val="nil"/>
              <w:bottom w:val="single" w:sz="12" w:space="0" w:color="auto"/>
            </w:tcBorders>
          </w:tcPr>
          <w:p w14:paraId="6E0039AC"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Мат-</w:t>
            </w:r>
          </w:p>
          <w:p w14:paraId="19B16E5A"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ка.</w:t>
            </w:r>
          </w:p>
        </w:tc>
        <w:tc>
          <w:tcPr>
            <w:tcW w:w="709" w:type="dxa"/>
            <w:tcBorders>
              <w:top w:val="nil"/>
              <w:bottom w:val="single" w:sz="12" w:space="0" w:color="auto"/>
            </w:tcBorders>
          </w:tcPr>
          <w:p w14:paraId="46E337B4"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Ин.</w:t>
            </w:r>
          </w:p>
          <w:p w14:paraId="15DCD966"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язык</w:t>
            </w:r>
          </w:p>
        </w:tc>
        <w:tc>
          <w:tcPr>
            <w:tcW w:w="567" w:type="dxa"/>
            <w:tcBorders>
              <w:top w:val="nil"/>
              <w:bottom w:val="single" w:sz="12" w:space="0" w:color="auto"/>
            </w:tcBorders>
          </w:tcPr>
          <w:p w14:paraId="548CCBD6"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Хим</w:t>
            </w:r>
          </w:p>
        </w:tc>
        <w:tc>
          <w:tcPr>
            <w:tcW w:w="567" w:type="dxa"/>
            <w:tcBorders>
              <w:top w:val="nil"/>
              <w:bottom w:val="single" w:sz="12" w:space="0" w:color="auto"/>
              <w:right w:val="single" w:sz="12" w:space="0" w:color="auto"/>
            </w:tcBorders>
          </w:tcPr>
          <w:p w14:paraId="3874A9E8"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Инф</w:t>
            </w:r>
          </w:p>
        </w:tc>
        <w:tc>
          <w:tcPr>
            <w:tcW w:w="567" w:type="dxa"/>
            <w:tcBorders>
              <w:left w:val="nil"/>
              <w:bottom w:val="single" w:sz="12" w:space="0" w:color="auto"/>
            </w:tcBorders>
          </w:tcPr>
          <w:p w14:paraId="6EA708F6"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Мат-</w:t>
            </w:r>
          </w:p>
          <w:p w14:paraId="190FC3D9"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ка.</w:t>
            </w:r>
          </w:p>
        </w:tc>
        <w:tc>
          <w:tcPr>
            <w:tcW w:w="567" w:type="dxa"/>
            <w:tcBorders>
              <w:bottom w:val="single" w:sz="12" w:space="0" w:color="auto"/>
            </w:tcBorders>
          </w:tcPr>
          <w:p w14:paraId="0CD926B0"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Ин.</w:t>
            </w:r>
          </w:p>
          <w:p w14:paraId="01ADF307"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язык.</w:t>
            </w:r>
          </w:p>
        </w:tc>
        <w:tc>
          <w:tcPr>
            <w:tcW w:w="567" w:type="dxa"/>
            <w:tcBorders>
              <w:bottom w:val="single" w:sz="12" w:space="0" w:color="auto"/>
            </w:tcBorders>
          </w:tcPr>
          <w:p w14:paraId="0950F2CB"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Хим</w:t>
            </w:r>
          </w:p>
        </w:tc>
        <w:tc>
          <w:tcPr>
            <w:tcW w:w="567" w:type="dxa"/>
            <w:tcBorders>
              <w:bottom w:val="single" w:sz="12" w:space="0" w:color="auto"/>
              <w:right w:val="double" w:sz="12" w:space="0" w:color="auto"/>
            </w:tcBorders>
          </w:tcPr>
          <w:p w14:paraId="017EFF6A"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Инф</w:t>
            </w:r>
          </w:p>
        </w:tc>
      </w:tr>
      <w:tr w:rsidR="009C193D" w:rsidRPr="00AD3D29" w14:paraId="6D060CDD" w14:textId="77777777" w:rsidTr="002E5ADE">
        <w:trPr>
          <w:cantSplit/>
        </w:trPr>
        <w:tc>
          <w:tcPr>
            <w:tcW w:w="1843" w:type="dxa"/>
            <w:tcBorders>
              <w:top w:val="nil"/>
              <w:left w:val="double" w:sz="12" w:space="0" w:color="auto"/>
              <w:bottom w:val="single" w:sz="6" w:space="0" w:color="auto"/>
              <w:right w:val="single" w:sz="12" w:space="0" w:color="auto"/>
            </w:tcBorders>
          </w:tcPr>
          <w:p w14:paraId="6052CC43" w14:textId="77777777" w:rsidR="009C193D" w:rsidRPr="002E5ADE" w:rsidRDefault="009C193D" w:rsidP="00403221">
            <w:pPr>
              <w:pStyle w:val="31"/>
              <w:widowControl/>
              <w:numPr>
                <w:ilvl w:val="0"/>
                <w:numId w:val="37"/>
              </w:numPr>
              <w:suppressAutoHyphens w:val="0"/>
              <w:spacing w:after="0" w:line="276" w:lineRule="auto"/>
              <w:jc w:val="both"/>
              <w:rPr>
                <w:rFonts w:ascii="Times New Roman" w:hAnsi="Times New Roman"/>
                <w:sz w:val="20"/>
                <w:szCs w:val="20"/>
              </w:rPr>
            </w:pPr>
            <w:r w:rsidRPr="002E5ADE">
              <w:rPr>
                <w:rFonts w:ascii="Times New Roman" w:hAnsi="Times New Roman"/>
                <w:sz w:val="20"/>
                <w:szCs w:val="20"/>
              </w:rPr>
              <w:t>Степанов И.И.</w:t>
            </w:r>
          </w:p>
        </w:tc>
        <w:tc>
          <w:tcPr>
            <w:tcW w:w="789" w:type="dxa"/>
            <w:tcBorders>
              <w:top w:val="nil"/>
              <w:left w:val="nil"/>
            </w:tcBorders>
          </w:tcPr>
          <w:p w14:paraId="637321D9"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70</w:t>
            </w:r>
          </w:p>
        </w:tc>
        <w:tc>
          <w:tcPr>
            <w:tcW w:w="596" w:type="dxa"/>
            <w:tcBorders>
              <w:top w:val="nil"/>
            </w:tcBorders>
          </w:tcPr>
          <w:p w14:paraId="52E65B72"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50</w:t>
            </w:r>
          </w:p>
        </w:tc>
        <w:tc>
          <w:tcPr>
            <w:tcW w:w="595" w:type="dxa"/>
            <w:tcBorders>
              <w:top w:val="nil"/>
            </w:tcBorders>
          </w:tcPr>
          <w:p w14:paraId="6A4F078B"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80</w:t>
            </w:r>
          </w:p>
        </w:tc>
        <w:tc>
          <w:tcPr>
            <w:tcW w:w="713" w:type="dxa"/>
            <w:tcBorders>
              <w:top w:val="nil"/>
              <w:bottom w:val="single" w:sz="6" w:space="0" w:color="auto"/>
              <w:right w:val="single" w:sz="12" w:space="0" w:color="auto"/>
            </w:tcBorders>
          </w:tcPr>
          <w:p w14:paraId="74E1453F"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70</w:t>
            </w:r>
          </w:p>
        </w:tc>
        <w:tc>
          <w:tcPr>
            <w:tcW w:w="709" w:type="dxa"/>
            <w:tcBorders>
              <w:top w:val="nil"/>
              <w:left w:val="nil"/>
            </w:tcBorders>
          </w:tcPr>
          <w:p w14:paraId="012A755B"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w:t>
            </w:r>
          </w:p>
        </w:tc>
        <w:tc>
          <w:tcPr>
            <w:tcW w:w="709" w:type="dxa"/>
            <w:tcBorders>
              <w:top w:val="nil"/>
            </w:tcBorders>
          </w:tcPr>
          <w:p w14:paraId="54E4D416"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top w:val="nil"/>
            </w:tcBorders>
          </w:tcPr>
          <w:p w14:paraId="69A93A64"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top w:val="nil"/>
              <w:bottom w:val="single" w:sz="6" w:space="0" w:color="auto"/>
              <w:right w:val="single" w:sz="12" w:space="0" w:color="auto"/>
            </w:tcBorders>
          </w:tcPr>
          <w:p w14:paraId="1C31F0F0"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top w:val="nil"/>
              <w:left w:val="nil"/>
            </w:tcBorders>
          </w:tcPr>
          <w:p w14:paraId="42F4DC29"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top w:val="nil"/>
            </w:tcBorders>
          </w:tcPr>
          <w:p w14:paraId="46AEFAD8"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top w:val="nil"/>
            </w:tcBorders>
          </w:tcPr>
          <w:p w14:paraId="41DA042A"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top w:val="nil"/>
              <w:right w:val="double" w:sz="12" w:space="0" w:color="auto"/>
            </w:tcBorders>
          </w:tcPr>
          <w:p w14:paraId="63DE94F9" w14:textId="77777777" w:rsidR="009C193D" w:rsidRPr="002E5ADE" w:rsidRDefault="009C193D" w:rsidP="00AD3D29">
            <w:pPr>
              <w:pStyle w:val="31"/>
              <w:spacing w:line="276" w:lineRule="auto"/>
              <w:ind w:left="0"/>
              <w:jc w:val="both"/>
              <w:rPr>
                <w:rFonts w:ascii="Times New Roman" w:hAnsi="Times New Roman"/>
                <w:sz w:val="20"/>
                <w:szCs w:val="20"/>
              </w:rPr>
            </w:pPr>
          </w:p>
        </w:tc>
      </w:tr>
      <w:tr w:rsidR="009C193D" w:rsidRPr="00AD3D29" w14:paraId="361057AB" w14:textId="77777777" w:rsidTr="002E5ADE">
        <w:trPr>
          <w:cantSplit/>
        </w:trPr>
        <w:tc>
          <w:tcPr>
            <w:tcW w:w="1843" w:type="dxa"/>
            <w:tcBorders>
              <w:top w:val="single" w:sz="6" w:space="0" w:color="auto"/>
              <w:left w:val="double" w:sz="12" w:space="0" w:color="auto"/>
              <w:bottom w:val="single" w:sz="6" w:space="0" w:color="auto"/>
              <w:right w:val="single" w:sz="12" w:space="0" w:color="auto"/>
            </w:tcBorders>
          </w:tcPr>
          <w:p w14:paraId="1C287685" w14:textId="77777777" w:rsidR="009C193D" w:rsidRPr="002E5ADE" w:rsidRDefault="009C193D" w:rsidP="00403221">
            <w:pPr>
              <w:pStyle w:val="31"/>
              <w:widowControl/>
              <w:numPr>
                <w:ilvl w:val="0"/>
                <w:numId w:val="37"/>
              </w:numPr>
              <w:suppressAutoHyphens w:val="0"/>
              <w:spacing w:after="0" w:line="276" w:lineRule="auto"/>
              <w:jc w:val="both"/>
              <w:rPr>
                <w:rFonts w:ascii="Times New Roman" w:hAnsi="Times New Roman"/>
                <w:sz w:val="20"/>
                <w:szCs w:val="20"/>
              </w:rPr>
            </w:pPr>
            <w:r w:rsidRPr="002E5ADE">
              <w:rPr>
                <w:rFonts w:ascii="Times New Roman" w:hAnsi="Times New Roman"/>
                <w:sz w:val="20"/>
                <w:szCs w:val="20"/>
              </w:rPr>
              <w:t xml:space="preserve">Ильин П.П. </w:t>
            </w:r>
          </w:p>
        </w:tc>
        <w:tc>
          <w:tcPr>
            <w:tcW w:w="789" w:type="dxa"/>
            <w:tcBorders>
              <w:left w:val="nil"/>
            </w:tcBorders>
          </w:tcPr>
          <w:p w14:paraId="57578616" w14:textId="77777777" w:rsidR="009C193D" w:rsidRPr="002E5ADE" w:rsidRDefault="009C193D" w:rsidP="00AD3D29">
            <w:pPr>
              <w:pStyle w:val="31"/>
              <w:spacing w:line="276" w:lineRule="auto"/>
              <w:ind w:left="0"/>
              <w:jc w:val="both"/>
              <w:rPr>
                <w:rFonts w:ascii="Times New Roman" w:hAnsi="Times New Roman"/>
                <w:sz w:val="20"/>
                <w:szCs w:val="20"/>
              </w:rPr>
            </w:pPr>
            <w:r w:rsidRPr="002E5ADE">
              <w:rPr>
                <w:rFonts w:ascii="Times New Roman" w:hAnsi="Times New Roman"/>
                <w:sz w:val="20"/>
                <w:szCs w:val="20"/>
              </w:rPr>
              <w:t>…</w:t>
            </w:r>
          </w:p>
        </w:tc>
        <w:tc>
          <w:tcPr>
            <w:tcW w:w="596" w:type="dxa"/>
          </w:tcPr>
          <w:p w14:paraId="53BFD58E"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95" w:type="dxa"/>
          </w:tcPr>
          <w:p w14:paraId="01708115"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713" w:type="dxa"/>
            <w:tcBorders>
              <w:top w:val="single" w:sz="6" w:space="0" w:color="auto"/>
              <w:bottom w:val="single" w:sz="6" w:space="0" w:color="auto"/>
              <w:right w:val="single" w:sz="12" w:space="0" w:color="auto"/>
            </w:tcBorders>
          </w:tcPr>
          <w:p w14:paraId="5414A399"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709" w:type="dxa"/>
            <w:tcBorders>
              <w:left w:val="nil"/>
            </w:tcBorders>
          </w:tcPr>
          <w:p w14:paraId="36D4FB6D"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709" w:type="dxa"/>
          </w:tcPr>
          <w:p w14:paraId="23BE578C"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Pr>
          <w:p w14:paraId="58314C42"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top w:val="single" w:sz="6" w:space="0" w:color="auto"/>
              <w:bottom w:val="single" w:sz="6" w:space="0" w:color="auto"/>
              <w:right w:val="single" w:sz="12" w:space="0" w:color="auto"/>
            </w:tcBorders>
          </w:tcPr>
          <w:p w14:paraId="764754DE"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left w:val="nil"/>
            </w:tcBorders>
          </w:tcPr>
          <w:p w14:paraId="298FC123"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Pr>
          <w:p w14:paraId="0AF11231"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Pr>
          <w:p w14:paraId="5D53974C"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right w:val="double" w:sz="12" w:space="0" w:color="auto"/>
            </w:tcBorders>
          </w:tcPr>
          <w:p w14:paraId="6AE032F9" w14:textId="77777777" w:rsidR="009C193D" w:rsidRPr="002E5ADE" w:rsidRDefault="009C193D" w:rsidP="00AD3D29">
            <w:pPr>
              <w:pStyle w:val="31"/>
              <w:spacing w:line="276" w:lineRule="auto"/>
              <w:ind w:left="0"/>
              <w:jc w:val="both"/>
              <w:rPr>
                <w:rFonts w:ascii="Times New Roman" w:hAnsi="Times New Roman"/>
                <w:sz w:val="20"/>
                <w:szCs w:val="20"/>
              </w:rPr>
            </w:pPr>
          </w:p>
        </w:tc>
      </w:tr>
      <w:tr w:rsidR="009C193D" w:rsidRPr="00AD3D29" w14:paraId="1C1DE331" w14:textId="77777777" w:rsidTr="002E5ADE">
        <w:trPr>
          <w:cantSplit/>
        </w:trPr>
        <w:tc>
          <w:tcPr>
            <w:tcW w:w="1843" w:type="dxa"/>
            <w:tcBorders>
              <w:top w:val="single" w:sz="6" w:space="0" w:color="auto"/>
              <w:left w:val="double" w:sz="12" w:space="0" w:color="auto"/>
              <w:bottom w:val="single" w:sz="6" w:space="0" w:color="auto"/>
              <w:right w:val="single" w:sz="12" w:space="0" w:color="auto"/>
            </w:tcBorders>
          </w:tcPr>
          <w:p w14:paraId="2C001377" w14:textId="77777777" w:rsidR="009C193D" w:rsidRPr="002E5ADE" w:rsidRDefault="009C193D" w:rsidP="00403221">
            <w:pPr>
              <w:pStyle w:val="31"/>
              <w:widowControl/>
              <w:numPr>
                <w:ilvl w:val="0"/>
                <w:numId w:val="37"/>
              </w:numPr>
              <w:suppressAutoHyphens w:val="0"/>
              <w:spacing w:after="0" w:line="276" w:lineRule="auto"/>
              <w:jc w:val="both"/>
              <w:rPr>
                <w:rFonts w:ascii="Times New Roman" w:hAnsi="Times New Roman"/>
                <w:sz w:val="20"/>
                <w:szCs w:val="20"/>
              </w:rPr>
            </w:pPr>
            <w:r w:rsidRPr="002E5ADE">
              <w:rPr>
                <w:rFonts w:ascii="Times New Roman" w:hAnsi="Times New Roman"/>
                <w:sz w:val="20"/>
                <w:szCs w:val="20"/>
              </w:rPr>
              <w:t>Хвостов  С.С.</w:t>
            </w:r>
          </w:p>
        </w:tc>
        <w:tc>
          <w:tcPr>
            <w:tcW w:w="789" w:type="dxa"/>
            <w:tcBorders>
              <w:left w:val="nil"/>
            </w:tcBorders>
          </w:tcPr>
          <w:p w14:paraId="19F775A1"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96" w:type="dxa"/>
          </w:tcPr>
          <w:p w14:paraId="45685A36"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95" w:type="dxa"/>
          </w:tcPr>
          <w:p w14:paraId="4F599059"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713" w:type="dxa"/>
            <w:tcBorders>
              <w:top w:val="single" w:sz="6" w:space="0" w:color="auto"/>
              <w:bottom w:val="single" w:sz="6" w:space="0" w:color="auto"/>
              <w:right w:val="single" w:sz="12" w:space="0" w:color="auto"/>
            </w:tcBorders>
          </w:tcPr>
          <w:p w14:paraId="3A039228"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709" w:type="dxa"/>
            <w:tcBorders>
              <w:left w:val="nil"/>
            </w:tcBorders>
          </w:tcPr>
          <w:p w14:paraId="360ACA9E"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709" w:type="dxa"/>
          </w:tcPr>
          <w:p w14:paraId="570BF12E"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Pr>
          <w:p w14:paraId="00304D21"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top w:val="single" w:sz="6" w:space="0" w:color="auto"/>
              <w:bottom w:val="single" w:sz="6" w:space="0" w:color="auto"/>
              <w:right w:val="single" w:sz="12" w:space="0" w:color="auto"/>
            </w:tcBorders>
          </w:tcPr>
          <w:p w14:paraId="580B8F2D"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left w:val="nil"/>
            </w:tcBorders>
          </w:tcPr>
          <w:p w14:paraId="4E80A749"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Pr>
          <w:p w14:paraId="389E8000"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Pr>
          <w:p w14:paraId="33A149BB"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right w:val="double" w:sz="12" w:space="0" w:color="auto"/>
            </w:tcBorders>
          </w:tcPr>
          <w:p w14:paraId="4D965A95" w14:textId="77777777" w:rsidR="009C193D" w:rsidRPr="002E5ADE" w:rsidRDefault="009C193D" w:rsidP="00AD3D29">
            <w:pPr>
              <w:pStyle w:val="31"/>
              <w:spacing w:line="276" w:lineRule="auto"/>
              <w:ind w:left="0"/>
              <w:jc w:val="both"/>
              <w:rPr>
                <w:rFonts w:ascii="Times New Roman" w:hAnsi="Times New Roman"/>
                <w:sz w:val="20"/>
                <w:szCs w:val="20"/>
              </w:rPr>
            </w:pPr>
          </w:p>
        </w:tc>
      </w:tr>
      <w:tr w:rsidR="009C193D" w:rsidRPr="00AD3D29" w14:paraId="1E5A7CFA" w14:textId="77777777" w:rsidTr="002E5ADE">
        <w:trPr>
          <w:cantSplit/>
        </w:trPr>
        <w:tc>
          <w:tcPr>
            <w:tcW w:w="1843" w:type="dxa"/>
            <w:tcBorders>
              <w:top w:val="single" w:sz="6" w:space="0" w:color="auto"/>
              <w:left w:val="double" w:sz="12" w:space="0" w:color="auto"/>
              <w:bottom w:val="single" w:sz="6" w:space="0" w:color="auto"/>
              <w:right w:val="single" w:sz="12" w:space="0" w:color="auto"/>
            </w:tcBorders>
          </w:tcPr>
          <w:p w14:paraId="41A19934" w14:textId="77777777" w:rsidR="009C193D" w:rsidRPr="002E5ADE" w:rsidRDefault="009C193D" w:rsidP="00403221">
            <w:pPr>
              <w:pStyle w:val="31"/>
              <w:widowControl/>
              <w:numPr>
                <w:ilvl w:val="0"/>
                <w:numId w:val="37"/>
              </w:numPr>
              <w:suppressAutoHyphens w:val="0"/>
              <w:spacing w:after="0" w:line="276" w:lineRule="auto"/>
              <w:jc w:val="both"/>
              <w:rPr>
                <w:rFonts w:ascii="Times New Roman" w:hAnsi="Times New Roman"/>
                <w:sz w:val="20"/>
                <w:szCs w:val="20"/>
              </w:rPr>
            </w:pPr>
            <w:r w:rsidRPr="002E5ADE">
              <w:rPr>
                <w:rFonts w:ascii="Times New Roman" w:hAnsi="Times New Roman"/>
                <w:sz w:val="20"/>
                <w:szCs w:val="20"/>
              </w:rPr>
              <w:t>…</w:t>
            </w:r>
          </w:p>
        </w:tc>
        <w:tc>
          <w:tcPr>
            <w:tcW w:w="789" w:type="dxa"/>
            <w:tcBorders>
              <w:left w:val="nil"/>
            </w:tcBorders>
          </w:tcPr>
          <w:p w14:paraId="6F7F47E3"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96" w:type="dxa"/>
          </w:tcPr>
          <w:p w14:paraId="00F5D42B"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95" w:type="dxa"/>
          </w:tcPr>
          <w:p w14:paraId="71D91D1B"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713" w:type="dxa"/>
            <w:tcBorders>
              <w:top w:val="single" w:sz="6" w:space="0" w:color="auto"/>
              <w:bottom w:val="single" w:sz="6" w:space="0" w:color="auto"/>
              <w:right w:val="single" w:sz="12" w:space="0" w:color="auto"/>
            </w:tcBorders>
          </w:tcPr>
          <w:p w14:paraId="313E8A73"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709" w:type="dxa"/>
            <w:tcBorders>
              <w:left w:val="nil"/>
            </w:tcBorders>
          </w:tcPr>
          <w:p w14:paraId="47522389"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709" w:type="dxa"/>
          </w:tcPr>
          <w:p w14:paraId="352A1CBB"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Pr>
          <w:p w14:paraId="2B9D033B"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top w:val="single" w:sz="6" w:space="0" w:color="auto"/>
              <w:bottom w:val="single" w:sz="6" w:space="0" w:color="auto"/>
              <w:right w:val="single" w:sz="12" w:space="0" w:color="auto"/>
            </w:tcBorders>
          </w:tcPr>
          <w:p w14:paraId="4191CB58"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left w:val="nil"/>
            </w:tcBorders>
          </w:tcPr>
          <w:p w14:paraId="1132D1CD"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Pr>
          <w:p w14:paraId="65A76F5A"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Pr>
          <w:p w14:paraId="6367AD47"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right w:val="double" w:sz="12" w:space="0" w:color="auto"/>
            </w:tcBorders>
          </w:tcPr>
          <w:p w14:paraId="1B6F77FA" w14:textId="77777777" w:rsidR="009C193D" w:rsidRPr="002E5ADE" w:rsidRDefault="009C193D" w:rsidP="00AD3D29">
            <w:pPr>
              <w:pStyle w:val="31"/>
              <w:spacing w:line="276" w:lineRule="auto"/>
              <w:ind w:left="0"/>
              <w:jc w:val="both"/>
              <w:rPr>
                <w:rFonts w:ascii="Times New Roman" w:hAnsi="Times New Roman"/>
                <w:sz w:val="20"/>
                <w:szCs w:val="20"/>
              </w:rPr>
            </w:pPr>
          </w:p>
        </w:tc>
      </w:tr>
      <w:tr w:rsidR="009C193D" w:rsidRPr="00AD3D29" w14:paraId="492626C4" w14:textId="77777777" w:rsidTr="002E5ADE">
        <w:trPr>
          <w:cantSplit/>
        </w:trPr>
        <w:tc>
          <w:tcPr>
            <w:tcW w:w="1843" w:type="dxa"/>
            <w:tcBorders>
              <w:top w:val="single" w:sz="6" w:space="0" w:color="auto"/>
              <w:left w:val="double" w:sz="12" w:space="0" w:color="auto"/>
              <w:bottom w:val="double" w:sz="12" w:space="0" w:color="auto"/>
              <w:right w:val="single" w:sz="12" w:space="0" w:color="auto"/>
            </w:tcBorders>
          </w:tcPr>
          <w:p w14:paraId="10793D6B" w14:textId="77777777" w:rsidR="009C193D" w:rsidRPr="002E5ADE" w:rsidRDefault="009C193D" w:rsidP="00403221">
            <w:pPr>
              <w:pStyle w:val="31"/>
              <w:widowControl/>
              <w:numPr>
                <w:ilvl w:val="0"/>
                <w:numId w:val="37"/>
              </w:numPr>
              <w:suppressAutoHyphens w:val="0"/>
              <w:spacing w:after="0" w:line="276" w:lineRule="auto"/>
              <w:jc w:val="both"/>
              <w:rPr>
                <w:rFonts w:ascii="Times New Roman" w:hAnsi="Times New Roman"/>
                <w:sz w:val="20"/>
                <w:szCs w:val="20"/>
              </w:rPr>
            </w:pPr>
            <w:r w:rsidRPr="002E5ADE">
              <w:rPr>
                <w:rFonts w:ascii="Times New Roman" w:hAnsi="Times New Roman"/>
                <w:sz w:val="20"/>
                <w:szCs w:val="20"/>
              </w:rPr>
              <w:t>…</w:t>
            </w:r>
          </w:p>
        </w:tc>
        <w:tc>
          <w:tcPr>
            <w:tcW w:w="789" w:type="dxa"/>
            <w:tcBorders>
              <w:left w:val="nil"/>
              <w:bottom w:val="double" w:sz="12" w:space="0" w:color="auto"/>
            </w:tcBorders>
          </w:tcPr>
          <w:p w14:paraId="1635E700"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96" w:type="dxa"/>
            <w:tcBorders>
              <w:bottom w:val="double" w:sz="12" w:space="0" w:color="auto"/>
            </w:tcBorders>
          </w:tcPr>
          <w:p w14:paraId="2CEB9629"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95" w:type="dxa"/>
            <w:tcBorders>
              <w:bottom w:val="double" w:sz="12" w:space="0" w:color="auto"/>
            </w:tcBorders>
          </w:tcPr>
          <w:p w14:paraId="64EC6E58"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713" w:type="dxa"/>
            <w:tcBorders>
              <w:top w:val="single" w:sz="6" w:space="0" w:color="auto"/>
              <w:bottom w:val="double" w:sz="12" w:space="0" w:color="auto"/>
              <w:right w:val="single" w:sz="12" w:space="0" w:color="auto"/>
            </w:tcBorders>
          </w:tcPr>
          <w:p w14:paraId="5D5222CC"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709" w:type="dxa"/>
            <w:tcBorders>
              <w:left w:val="nil"/>
              <w:bottom w:val="double" w:sz="12" w:space="0" w:color="auto"/>
            </w:tcBorders>
          </w:tcPr>
          <w:p w14:paraId="330DDD7A"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709" w:type="dxa"/>
            <w:tcBorders>
              <w:bottom w:val="double" w:sz="12" w:space="0" w:color="auto"/>
            </w:tcBorders>
          </w:tcPr>
          <w:p w14:paraId="35F66458"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bottom w:val="double" w:sz="12" w:space="0" w:color="auto"/>
            </w:tcBorders>
          </w:tcPr>
          <w:p w14:paraId="48744156"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top w:val="single" w:sz="6" w:space="0" w:color="auto"/>
              <w:bottom w:val="double" w:sz="12" w:space="0" w:color="auto"/>
              <w:right w:val="single" w:sz="12" w:space="0" w:color="auto"/>
            </w:tcBorders>
          </w:tcPr>
          <w:p w14:paraId="2EFB5104"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left w:val="nil"/>
              <w:bottom w:val="double" w:sz="12" w:space="0" w:color="auto"/>
            </w:tcBorders>
          </w:tcPr>
          <w:p w14:paraId="7A5FD8F2"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bottom w:val="double" w:sz="12" w:space="0" w:color="auto"/>
            </w:tcBorders>
          </w:tcPr>
          <w:p w14:paraId="4A12BB97"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bottom w:val="double" w:sz="12" w:space="0" w:color="auto"/>
            </w:tcBorders>
          </w:tcPr>
          <w:p w14:paraId="4BB37D7A" w14:textId="77777777" w:rsidR="009C193D" w:rsidRPr="002E5ADE" w:rsidRDefault="009C193D" w:rsidP="00AD3D29">
            <w:pPr>
              <w:pStyle w:val="31"/>
              <w:spacing w:line="276" w:lineRule="auto"/>
              <w:ind w:left="0"/>
              <w:jc w:val="both"/>
              <w:rPr>
                <w:rFonts w:ascii="Times New Roman" w:hAnsi="Times New Roman"/>
                <w:sz w:val="20"/>
                <w:szCs w:val="20"/>
              </w:rPr>
            </w:pPr>
          </w:p>
        </w:tc>
        <w:tc>
          <w:tcPr>
            <w:tcW w:w="567" w:type="dxa"/>
            <w:tcBorders>
              <w:bottom w:val="double" w:sz="12" w:space="0" w:color="auto"/>
              <w:right w:val="double" w:sz="12" w:space="0" w:color="auto"/>
            </w:tcBorders>
          </w:tcPr>
          <w:p w14:paraId="3FE18132" w14:textId="77777777" w:rsidR="009C193D" w:rsidRPr="002E5ADE" w:rsidRDefault="009C193D" w:rsidP="00AD3D29">
            <w:pPr>
              <w:pStyle w:val="31"/>
              <w:spacing w:line="276" w:lineRule="auto"/>
              <w:ind w:left="0"/>
              <w:jc w:val="both"/>
              <w:rPr>
                <w:rFonts w:ascii="Times New Roman" w:hAnsi="Times New Roman"/>
                <w:sz w:val="20"/>
                <w:szCs w:val="20"/>
              </w:rPr>
            </w:pPr>
          </w:p>
        </w:tc>
      </w:tr>
    </w:tbl>
    <w:p w14:paraId="57AA119B" w14:textId="77777777" w:rsidR="002E5ADE" w:rsidRDefault="002E5ADE" w:rsidP="00AD3D29">
      <w:pPr>
        <w:spacing w:line="276" w:lineRule="auto"/>
        <w:jc w:val="both"/>
        <w:rPr>
          <w:rFonts w:ascii="Times New Roman" w:hAnsi="Times New Roman"/>
          <w:b/>
        </w:rPr>
      </w:pPr>
    </w:p>
    <w:p w14:paraId="3272506F" w14:textId="77777777" w:rsidR="009C193D" w:rsidRPr="00AD3D29" w:rsidRDefault="009C193D" w:rsidP="00AD3D29">
      <w:pPr>
        <w:spacing w:line="276" w:lineRule="auto"/>
        <w:jc w:val="both"/>
        <w:rPr>
          <w:rFonts w:ascii="Times New Roman" w:hAnsi="Times New Roman"/>
          <w:b/>
        </w:rPr>
      </w:pPr>
      <w:r w:rsidRPr="00AD3D29">
        <w:rPr>
          <w:rFonts w:ascii="Times New Roman" w:hAnsi="Times New Roman"/>
          <w:b/>
        </w:rPr>
        <w:t>Методические указания.</w:t>
      </w:r>
    </w:p>
    <w:p w14:paraId="66848618" w14:textId="77777777" w:rsidR="009C193D" w:rsidRPr="00AD3D29" w:rsidRDefault="009C193D" w:rsidP="00403221">
      <w:pPr>
        <w:widowControl/>
        <w:numPr>
          <w:ilvl w:val="0"/>
          <w:numId w:val="38"/>
        </w:numPr>
        <w:suppressAutoHyphens w:val="0"/>
        <w:spacing w:line="276" w:lineRule="auto"/>
        <w:jc w:val="both"/>
        <w:rPr>
          <w:rFonts w:ascii="Times New Roman" w:hAnsi="Times New Roman"/>
        </w:rPr>
      </w:pPr>
      <w:r w:rsidRPr="00AD3D29">
        <w:rPr>
          <w:rFonts w:ascii="Times New Roman" w:hAnsi="Times New Roman"/>
        </w:rPr>
        <w:t>Запустите текстовый редактор: Пуск|Программы|</w:t>
      </w:r>
      <w:r w:rsidRPr="00AD3D29">
        <w:rPr>
          <w:rFonts w:ascii="Times New Roman" w:hAnsi="Times New Roman"/>
          <w:lang w:val="en-US"/>
        </w:rPr>
        <w:t>Microsoft</w:t>
      </w:r>
      <w:r w:rsidRPr="00AD3D29">
        <w:rPr>
          <w:rFonts w:ascii="Times New Roman" w:hAnsi="Times New Roman"/>
        </w:rPr>
        <w:t xml:space="preserve"> </w:t>
      </w:r>
      <w:r w:rsidRPr="00AD3D29">
        <w:rPr>
          <w:rFonts w:ascii="Times New Roman" w:hAnsi="Times New Roman"/>
          <w:lang w:val="en-US"/>
        </w:rPr>
        <w:t>Word</w:t>
      </w:r>
      <w:r w:rsidRPr="00AD3D29">
        <w:rPr>
          <w:rFonts w:ascii="Times New Roman" w:hAnsi="Times New Roman"/>
        </w:rPr>
        <w:t>.</w:t>
      </w:r>
    </w:p>
    <w:p w14:paraId="05192369" w14:textId="77777777" w:rsidR="009C193D" w:rsidRPr="00AD3D29" w:rsidRDefault="009C193D" w:rsidP="00403221">
      <w:pPr>
        <w:widowControl/>
        <w:numPr>
          <w:ilvl w:val="0"/>
          <w:numId w:val="38"/>
        </w:numPr>
        <w:suppressAutoHyphens w:val="0"/>
        <w:spacing w:line="276" w:lineRule="auto"/>
        <w:jc w:val="both"/>
        <w:rPr>
          <w:rFonts w:ascii="Times New Roman" w:hAnsi="Times New Roman"/>
        </w:rPr>
      </w:pPr>
      <w:r w:rsidRPr="00AD3D29">
        <w:rPr>
          <w:rFonts w:ascii="Times New Roman" w:hAnsi="Times New Roman"/>
        </w:rPr>
        <w:t xml:space="preserve">Создайте новый документ </w:t>
      </w:r>
      <w:r w:rsidRPr="00AD3D29">
        <w:rPr>
          <w:rFonts w:ascii="Times New Roman" w:hAnsi="Times New Roman"/>
          <w:lang w:val="en-US"/>
        </w:rPr>
        <w:t>Word</w:t>
      </w:r>
      <w:r w:rsidRPr="00AD3D29">
        <w:rPr>
          <w:rFonts w:ascii="Times New Roman" w:hAnsi="Times New Roman"/>
        </w:rPr>
        <w:t>: Файл|Создать.</w:t>
      </w:r>
    </w:p>
    <w:p w14:paraId="30701AB5" w14:textId="77777777" w:rsidR="009C193D" w:rsidRPr="00AD3D29" w:rsidRDefault="009C193D" w:rsidP="00403221">
      <w:pPr>
        <w:widowControl/>
        <w:numPr>
          <w:ilvl w:val="0"/>
          <w:numId w:val="38"/>
        </w:numPr>
        <w:suppressAutoHyphens w:val="0"/>
        <w:spacing w:line="276" w:lineRule="auto"/>
        <w:ind w:left="363" w:hanging="74"/>
        <w:jc w:val="both"/>
        <w:rPr>
          <w:rFonts w:ascii="Times New Roman" w:hAnsi="Times New Roman"/>
        </w:rPr>
      </w:pPr>
      <w:r w:rsidRPr="00AD3D29">
        <w:rPr>
          <w:rFonts w:ascii="Times New Roman" w:hAnsi="Times New Roman"/>
        </w:rPr>
        <w:t>Введите заголовок таблицы (14 пт).</w:t>
      </w:r>
    </w:p>
    <w:p w14:paraId="57BD67FF" w14:textId="77777777" w:rsidR="009C193D" w:rsidRPr="00AD3D29" w:rsidRDefault="009C193D" w:rsidP="00403221">
      <w:pPr>
        <w:widowControl/>
        <w:numPr>
          <w:ilvl w:val="0"/>
          <w:numId w:val="38"/>
        </w:numPr>
        <w:suppressAutoHyphens w:val="0"/>
        <w:spacing w:line="276" w:lineRule="auto"/>
        <w:jc w:val="both"/>
        <w:rPr>
          <w:rFonts w:ascii="Times New Roman" w:hAnsi="Times New Roman"/>
        </w:rPr>
      </w:pPr>
      <w:r w:rsidRPr="00AD3D29">
        <w:rPr>
          <w:rFonts w:ascii="Times New Roman" w:hAnsi="Times New Roman"/>
        </w:rPr>
        <w:t>Создайте шаблон таблицы 7</w:t>
      </w:r>
      <w:r w:rsidRPr="00AD3D29">
        <w:rPr>
          <w:rFonts w:ascii="Times New Roman" w:hAnsi="Times New Roman"/>
        </w:rPr>
        <w:sym w:font="Symbol" w:char="F0B4"/>
      </w:r>
      <w:r w:rsidRPr="00AD3D29">
        <w:rPr>
          <w:rFonts w:ascii="Times New Roman" w:hAnsi="Times New Roman"/>
        </w:rPr>
        <w:t>2: кнопка Добавить таблицу.</w:t>
      </w:r>
    </w:p>
    <w:p w14:paraId="184B7E1A" w14:textId="77777777" w:rsidR="009C193D" w:rsidRDefault="009C193D" w:rsidP="00403221">
      <w:pPr>
        <w:widowControl/>
        <w:numPr>
          <w:ilvl w:val="0"/>
          <w:numId w:val="38"/>
        </w:numPr>
        <w:suppressAutoHyphens w:val="0"/>
        <w:spacing w:line="276" w:lineRule="auto"/>
        <w:jc w:val="both"/>
        <w:rPr>
          <w:rFonts w:ascii="Times New Roman" w:hAnsi="Times New Roman"/>
        </w:rPr>
      </w:pPr>
      <w:r w:rsidRPr="00AD3D29">
        <w:rPr>
          <w:rFonts w:ascii="Times New Roman" w:hAnsi="Times New Roman"/>
        </w:rPr>
        <w:t xml:space="preserve">Установите, используя перетаскивание, необходимую ширину первого столбца </w:t>
      </w:r>
      <w:r w:rsidRPr="00AD3D29">
        <w:rPr>
          <w:rFonts w:ascii="Times New Roman" w:hAnsi="Times New Roman"/>
        </w:rPr>
        <w:br/>
        <w:t>(</w:t>
      </w:r>
      <w:smartTag w:uri="urn:schemas-microsoft-com:office:smarttags" w:element="metricconverter">
        <w:smartTagPr>
          <w:attr w:name="ProductID" w:val="4 см"/>
        </w:smartTagPr>
        <w:r w:rsidRPr="00AD3D29">
          <w:rPr>
            <w:rFonts w:ascii="Times New Roman" w:hAnsi="Times New Roman"/>
          </w:rPr>
          <w:t>4 см</w:t>
        </w:r>
      </w:smartTag>
      <w:r w:rsidRPr="00AD3D29">
        <w:rPr>
          <w:rFonts w:ascii="Times New Roman" w:hAnsi="Times New Roman"/>
        </w:rPr>
        <w:t>).</w:t>
      </w:r>
    </w:p>
    <w:p w14:paraId="23316478" w14:textId="77777777" w:rsidR="002E5ADE" w:rsidRPr="00AD3D29" w:rsidRDefault="002E5ADE" w:rsidP="00403221">
      <w:pPr>
        <w:widowControl/>
        <w:numPr>
          <w:ilvl w:val="0"/>
          <w:numId w:val="38"/>
        </w:numPr>
        <w:suppressAutoHyphens w:val="0"/>
        <w:spacing w:line="276" w:lineRule="auto"/>
        <w:jc w:val="both"/>
        <w:rPr>
          <w:rFonts w:ascii="Times New Roman" w:hAnsi="Times New Roman"/>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229"/>
      </w:tblGrid>
      <w:tr w:rsidR="009C193D" w:rsidRPr="00AD3D29" w14:paraId="58DFA537" w14:textId="77777777" w:rsidTr="00B62B59">
        <w:trPr>
          <w:trHeight w:hRule="exact" w:val="240"/>
        </w:trPr>
        <w:tc>
          <w:tcPr>
            <w:tcW w:w="1843" w:type="dxa"/>
          </w:tcPr>
          <w:p w14:paraId="38E80BD6" w14:textId="77777777" w:rsidR="009C193D" w:rsidRPr="00AD3D29" w:rsidRDefault="009C193D" w:rsidP="00AD3D29">
            <w:pPr>
              <w:spacing w:line="276" w:lineRule="auto"/>
              <w:jc w:val="both"/>
              <w:rPr>
                <w:rFonts w:ascii="Times New Roman" w:hAnsi="Times New Roman"/>
              </w:rPr>
            </w:pPr>
          </w:p>
        </w:tc>
        <w:tc>
          <w:tcPr>
            <w:tcW w:w="7229" w:type="dxa"/>
          </w:tcPr>
          <w:p w14:paraId="391AEC15" w14:textId="77777777" w:rsidR="009C193D" w:rsidRPr="00AD3D29" w:rsidRDefault="009C193D" w:rsidP="00AD3D29">
            <w:pPr>
              <w:spacing w:line="276" w:lineRule="auto"/>
              <w:jc w:val="both"/>
              <w:rPr>
                <w:rFonts w:ascii="Times New Roman" w:hAnsi="Times New Roman"/>
              </w:rPr>
            </w:pPr>
          </w:p>
        </w:tc>
      </w:tr>
      <w:tr w:rsidR="009C193D" w:rsidRPr="00AD3D29" w14:paraId="2D6098B9" w14:textId="77777777" w:rsidTr="00B62B59">
        <w:trPr>
          <w:trHeight w:hRule="exact" w:val="240"/>
        </w:trPr>
        <w:tc>
          <w:tcPr>
            <w:tcW w:w="1843" w:type="dxa"/>
          </w:tcPr>
          <w:p w14:paraId="16D202AE" w14:textId="77777777" w:rsidR="009C193D" w:rsidRPr="00AD3D29" w:rsidRDefault="009C193D" w:rsidP="00AD3D29">
            <w:pPr>
              <w:spacing w:line="276" w:lineRule="auto"/>
              <w:jc w:val="both"/>
              <w:rPr>
                <w:rFonts w:ascii="Times New Roman" w:hAnsi="Times New Roman"/>
              </w:rPr>
            </w:pPr>
          </w:p>
        </w:tc>
        <w:tc>
          <w:tcPr>
            <w:tcW w:w="7229" w:type="dxa"/>
          </w:tcPr>
          <w:p w14:paraId="11BD7C92" w14:textId="77777777" w:rsidR="009C193D" w:rsidRPr="00AD3D29" w:rsidRDefault="009C193D" w:rsidP="00AD3D29">
            <w:pPr>
              <w:spacing w:line="276" w:lineRule="auto"/>
              <w:jc w:val="both"/>
              <w:rPr>
                <w:rFonts w:ascii="Times New Roman" w:hAnsi="Times New Roman"/>
              </w:rPr>
            </w:pPr>
          </w:p>
        </w:tc>
      </w:tr>
      <w:tr w:rsidR="009C193D" w:rsidRPr="00AD3D29" w14:paraId="5C42E92A" w14:textId="77777777" w:rsidTr="00B62B59">
        <w:trPr>
          <w:trHeight w:hRule="exact" w:val="240"/>
        </w:trPr>
        <w:tc>
          <w:tcPr>
            <w:tcW w:w="1843" w:type="dxa"/>
          </w:tcPr>
          <w:p w14:paraId="6DCFC713" w14:textId="77777777" w:rsidR="009C193D" w:rsidRPr="00AD3D29" w:rsidRDefault="009C193D" w:rsidP="00AD3D29">
            <w:pPr>
              <w:spacing w:line="276" w:lineRule="auto"/>
              <w:jc w:val="both"/>
              <w:rPr>
                <w:rFonts w:ascii="Times New Roman" w:hAnsi="Times New Roman"/>
              </w:rPr>
            </w:pPr>
          </w:p>
        </w:tc>
        <w:tc>
          <w:tcPr>
            <w:tcW w:w="7229" w:type="dxa"/>
          </w:tcPr>
          <w:p w14:paraId="571503E2" w14:textId="77777777" w:rsidR="009C193D" w:rsidRPr="00AD3D29" w:rsidRDefault="009C193D" w:rsidP="00AD3D29">
            <w:pPr>
              <w:spacing w:line="276" w:lineRule="auto"/>
              <w:jc w:val="both"/>
              <w:rPr>
                <w:rFonts w:ascii="Times New Roman" w:hAnsi="Times New Roman"/>
              </w:rPr>
            </w:pPr>
          </w:p>
        </w:tc>
      </w:tr>
      <w:tr w:rsidR="009C193D" w:rsidRPr="00AD3D29" w14:paraId="34203547" w14:textId="77777777" w:rsidTr="00B62B59">
        <w:trPr>
          <w:trHeight w:hRule="exact" w:val="240"/>
        </w:trPr>
        <w:tc>
          <w:tcPr>
            <w:tcW w:w="1843" w:type="dxa"/>
          </w:tcPr>
          <w:p w14:paraId="0DF7D7F6" w14:textId="77777777" w:rsidR="009C193D" w:rsidRPr="00AD3D29" w:rsidRDefault="009C193D" w:rsidP="00AD3D29">
            <w:pPr>
              <w:spacing w:line="276" w:lineRule="auto"/>
              <w:jc w:val="both"/>
              <w:rPr>
                <w:rFonts w:ascii="Times New Roman" w:hAnsi="Times New Roman"/>
              </w:rPr>
            </w:pPr>
          </w:p>
        </w:tc>
        <w:tc>
          <w:tcPr>
            <w:tcW w:w="7229" w:type="dxa"/>
          </w:tcPr>
          <w:p w14:paraId="7824BAD3" w14:textId="77777777" w:rsidR="009C193D" w:rsidRPr="00AD3D29" w:rsidRDefault="009C193D" w:rsidP="00AD3D29">
            <w:pPr>
              <w:spacing w:line="276" w:lineRule="auto"/>
              <w:jc w:val="both"/>
              <w:rPr>
                <w:rFonts w:ascii="Times New Roman" w:hAnsi="Times New Roman"/>
              </w:rPr>
            </w:pPr>
          </w:p>
        </w:tc>
      </w:tr>
      <w:tr w:rsidR="009C193D" w:rsidRPr="00AD3D29" w14:paraId="289D97A0" w14:textId="77777777" w:rsidTr="00B62B59">
        <w:trPr>
          <w:trHeight w:hRule="exact" w:val="240"/>
        </w:trPr>
        <w:tc>
          <w:tcPr>
            <w:tcW w:w="1843" w:type="dxa"/>
          </w:tcPr>
          <w:p w14:paraId="52A8ABC0" w14:textId="77777777" w:rsidR="009C193D" w:rsidRPr="00AD3D29" w:rsidRDefault="009C193D" w:rsidP="00AD3D29">
            <w:pPr>
              <w:spacing w:line="276" w:lineRule="auto"/>
              <w:jc w:val="both"/>
              <w:rPr>
                <w:rFonts w:ascii="Times New Roman" w:hAnsi="Times New Roman"/>
              </w:rPr>
            </w:pPr>
          </w:p>
        </w:tc>
        <w:tc>
          <w:tcPr>
            <w:tcW w:w="7229" w:type="dxa"/>
          </w:tcPr>
          <w:p w14:paraId="2BD1BF1D" w14:textId="77777777" w:rsidR="009C193D" w:rsidRPr="00AD3D29" w:rsidRDefault="009C193D" w:rsidP="00AD3D29">
            <w:pPr>
              <w:spacing w:line="276" w:lineRule="auto"/>
              <w:jc w:val="both"/>
              <w:rPr>
                <w:rFonts w:ascii="Times New Roman" w:hAnsi="Times New Roman"/>
              </w:rPr>
            </w:pPr>
          </w:p>
        </w:tc>
      </w:tr>
      <w:tr w:rsidR="009C193D" w:rsidRPr="00AD3D29" w14:paraId="3F058C8F" w14:textId="77777777" w:rsidTr="00B62B59">
        <w:trPr>
          <w:trHeight w:hRule="exact" w:val="240"/>
        </w:trPr>
        <w:tc>
          <w:tcPr>
            <w:tcW w:w="1843" w:type="dxa"/>
          </w:tcPr>
          <w:p w14:paraId="40CE91AB" w14:textId="77777777" w:rsidR="009C193D" w:rsidRPr="00AD3D29" w:rsidRDefault="009C193D" w:rsidP="00AD3D29">
            <w:pPr>
              <w:spacing w:line="276" w:lineRule="auto"/>
              <w:jc w:val="both"/>
              <w:rPr>
                <w:rFonts w:ascii="Times New Roman" w:hAnsi="Times New Roman"/>
              </w:rPr>
            </w:pPr>
          </w:p>
        </w:tc>
        <w:tc>
          <w:tcPr>
            <w:tcW w:w="7229" w:type="dxa"/>
          </w:tcPr>
          <w:p w14:paraId="4FB71DF8" w14:textId="77777777" w:rsidR="009C193D" w:rsidRPr="00AD3D29" w:rsidRDefault="009C193D" w:rsidP="00AD3D29">
            <w:pPr>
              <w:spacing w:line="276" w:lineRule="auto"/>
              <w:jc w:val="both"/>
              <w:rPr>
                <w:rFonts w:ascii="Times New Roman" w:hAnsi="Times New Roman"/>
              </w:rPr>
            </w:pPr>
          </w:p>
        </w:tc>
      </w:tr>
      <w:tr w:rsidR="009C193D" w:rsidRPr="00AD3D29" w14:paraId="33E32341" w14:textId="77777777" w:rsidTr="00B62B59">
        <w:trPr>
          <w:trHeight w:hRule="exact" w:val="240"/>
        </w:trPr>
        <w:tc>
          <w:tcPr>
            <w:tcW w:w="1843" w:type="dxa"/>
          </w:tcPr>
          <w:p w14:paraId="52EE1F24" w14:textId="77777777" w:rsidR="009C193D" w:rsidRPr="00AD3D29" w:rsidRDefault="009C193D" w:rsidP="00AD3D29">
            <w:pPr>
              <w:spacing w:line="276" w:lineRule="auto"/>
              <w:jc w:val="both"/>
              <w:rPr>
                <w:rFonts w:ascii="Times New Roman" w:hAnsi="Times New Roman"/>
              </w:rPr>
            </w:pPr>
          </w:p>
        </w:tc>
        <w:tc>
          <w:tcPr>
            <w:tcW w:w="7229" w:type="dxa"/>
          </w:tcPr>
          <w:p w14:paraId="142D9613" w14:textId="77777777" w:rsidR="009C193D" w:rsidRPr="00AD3D29" w:rsidRDefault="009C193D" w:rsidP="00AD3D29">
            <w:pPr>
              <w:spacing w:line="276" w:lineRule="auto"/>
              <w:jc w:val="both"/>
              <w:rPr>
                <w:rFonts w:ascii="Times New Roman" w:hAnsi="Times New Roman"/>
              </w:rPr>
            </w:pPr>
          </w:p>
        </w:tc>
      </w:tr>
    </w:tbl>
    <w:p w14:paraId="2BCC51FA" w14:textId="77777777" w:rsidR="009C193D" w:rsidRDefault="009C193D" w:rsidP="00403221">
      <w:pPr>
        <w:widowControl/>
        <w:numPr>
          <w:ilvl w:val="0"/>
          <w:numId w:val="38"/>
        </w:numPr>
        <w:suppressAutoHyphens w:val="0"/>
        <w:spacing w:before="240" w:after="120" w:line="276" w:lineRule="auto"/>
        <w:ind w:left="363" w:hanging="74"/>
        <w:jc w:val="both"/>
        <w:rPr>
          <w:rFonts w:ascii="Times New Roman" w:hAnsi="Times New Roman"/>
        </w:rPr>
      </w:pPr>
      <w:r w:rsidRPr="00AD3D29">
        <w:rPr>
          <w:rFonts w:ascii="Times New Roman" w:hAnsi="Times New Roman"/>
        </w:rPr>
        <w:t>Выделите второй столбец и разбейте его на 12 столбцов одинаковой ширины: Таблица|Разбить ячейки|Число столбцов … .</w:t>
      </w:r>
    </w:p>
    <w:p w14:paraId="5871A3BC" w14:textId="77777777" w:rsidR="002E5ADE" w:rsidRPr="00AD3D29" w:rsidRDefault="002E5ADE" w:rsidP="002E5ADE">
      <w:pPr>
        <w:widowControl/>
        <w:suppressAutoHyphens w:val="0"/>
        <w:spacing w:before="240" w:after="120" w:line="276" w:lineRule="auto"/>
        <w:ind w:left="363"/>
        <w:jc w:val="both"/>
        <w:rPr>
          <w:rFonts w:ascii="Times New Roman" w:hAnsi="Times New Roman"/>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602"/>
        <w:gridCol w:w="602"/>
        <w:gridCol w:w="603"/>
        <w:gridCol w:w="602"/>
        <w:gridCol w:w="603"/>
        <w:gridCol w:w="602"/>
        <w:gridCol w:w="602"/>
        <w:gridCol w:w="603"/>
        <w:gridCol w:w="602"/>
        <w:gridCol w:w="603"/>
        <w:gridCol w:w="602"/>
        <w:gridCol w:w="603"/>
      </w:tblGrid>
      <w:tr w:rsidR="009C193D" w:rsidRPr="00AD3D29" w14:paraId="1D914C0B" w14:textId="77777777" w:rsidTr="00B62B59">
        <w:trPr>
          <w:cantSplit/>
        </w:trPr>
        <w:tc>
          <w:tcPr>
            <w:tcW w:w="1843" w:type="dxa"/>
          </w:tcPr>
          <w:p w14:paraId="1AA33AD1" w14:textId="77777777" w:rsidR="009C193D" w:rsidRPr="00AD3D29" w:rsidRDefault="009C193D" w:rsidP="00AD3D29">
            <w:pPr>
              <w:spacing w:line="276" w:lineRule="auto"/>
              <w:jc w:val="both"/>
              <w:rPr>
                <w:rFonts w:ascii="Times New Roman" w:hAnsi="Times New Roman"/>
              </w:rPr>
            </w:pPr>
          </w:p>
        </w:tc>
        <w:tc>
          <w:tcPr>
            <w:tcW w:w="602" w:type="dxa"/>
          </w:tcPr>
          <w:p w14:paraId="03141D66" w14:textId="77777777" w:rsidR="009C193D" w:rsidRPr="00AD3D29" w:rsidRDefault="009C193D" w:rsidP="00AD3D29">
            <w:pPr>
              <w:spacing w:line="276" w:lineRule="auto"/>
              <w:jc w:val="both"/>
              <w:rPr>
                <w:rFonts w:ascii="Times New Roman" w:hAnsi="Times New Roman"/>
              </w:rPr>
            </w:pPr>
          </w:p>
        </w:tc>
        <w:tc>
          <w:tcPr>
            <w:tcW w:w="602" w:type="dxa"/>
          </w:tcPr>
          <w:p w14:paraId="35B891BF" w14:textId="77777777" w:rsidR="009C193D" w:rsidRPr="00AD3D29" w:rsidRDefault="009C193D" w:rsidP="00AD3D29">
            <w:pPr>
              <w:spacing w:line="276" w:lineRule="auto"/>
              <w:jc w:val="both"/>
              <w:rPr>
                <w:rFonts w:ascii="Times New Roman" w:hAnsi="Times New Roman"/>
              </w:rPr>
            </w:pPr>
          </w:p>
        </w:tc>
        <w:tc>
          <w:tcPr>
            <w:tcW w:w="603" w:type="dxa"/>
          </w:tcPr>
          <w:p w14:paraId="04BC0F01" w14:textId="77777777" w:rsidR="009C193D" w:rsidRPr="00AD3D29" w:rsidRDefault="009C193D" w:rsidP="00AD3D29">
            <w:pPr>
              <w:spacing w:line="276" w:lineRule="auto"/>
              <w:jc w:val="both"/>
              <w:rPr>
                <w:rFonts w:ascii="Times New Roman" w:hAnsi="Times New Roman"/>
              </w:rPr>
            </w:pPr>
          </w:p>
        </w:tc>
        <w:tc>
          <w:tcPr>
            <w:tcW w:w="602" w:type="dxa"/>
          </w:tcPr>
          <w:p w14:paraId="3D984FD6" w14:textId="77777777" w:rsidR="009C193D" w:rsidRPr="00AD3D29" w:rsidRDefault="009C193D" w:rsidP="00AD3D29">
            <w:pPr>
              <w:spacing w:line="276" w:lineRule="auto"/>
              <w:jc w:val="both"/>
              <w:rPr>
                <w:rFonts w:ascii="Times New Roman" w:hAnsi="Times New Roman"/>
              </w:rPr>
            </w:pPr>
          </w:p>
        </w:tc>
        <w:tc>
          <w:tcPr>
            <w:tcW w:w="603" w:type="dxa"/>
          </w:tcPr>
          <w:p w14:paraId="173BA09B" w14:textId="77777777" w:rsidR="009C193D" w:rsidRPr="00AD3D29" w:rsidRDefault="009C193D" w:rsidP="00AD3D29">
            <w:pPr>
              <w:spacing w:line="276" w:lineRule="auto"/>
              <w:jc w:val="both"/>
              <w:rPr>
                <w:rFonts w:ascii="Times New Roman" w:hAnsi="Times New Roman"/>
              </w:rPr>
            </w:pPr>
          </w:p>
        </w:tc>
        <w:tc>
          <w:tcPr>
            <w:tcW w:w="602" w:type="dxa"/>
          </w:tcPr>
          <w:p w14:paraId="658D284F" w14:textId="77777777" w:rsidR="009C193D" w:rsidRPr="00AD3D29" w:rsidRDefault="009C193D" w:rsidP="00AD3D29">
            <w:pPr>
              <w:spacing w:line="276" w:lineRule="auto"/>
              <w:jc w:val="both"/>
              <w:rPr>
                <w:rFonts w:ascii="Times New Roman" w:hAnsi="Times New Roman"/>
              </w:rPr>
            </w:pPr>
          </w:p>
        </w:tc>
        <w:tc>
          <w:tcPr>
            <w:tcW w:w="602" w:type="dxa"/>
          </w:tcPr>
          <w:p w14:paraId="73503BE8" w14:textId="77777777" w:rsidR="009C193D" w:rsidRPr="00AD3D29" w:rsidRDefault="009C193D" w:rsidP="00AD3D29">
            <w:pPr>
              <w:spacing w:line="276" w:lineRule="auto"/>
              <w:jc w:val="both"/>
              <w:rPr>
                <w:rFonts w:ascii="Times New Roman" w:hAnsi="Times New Roman"/>
              </w:rPr>
            </w:pPr>
          </w:p>
        </w:tc>
        <w:tc>
          <w:tcPr>
            <w:tcW w:w="603" w:type="dxa"/>
          </w:tcPr>
          <w:p w14:paraId="681731FC" w14:textId="77777777" w:rsidR="009C193D" w:rsidRPr="00AD3D29" w:rsidRDefault="009C193D" w:rsidP="00AD3D29">
            <w:pPr>
              <w:spacing w:line="276" w:lineRule="auto"/>
              <w:jc w:val="both"/>
              <w:rPr>
                <w:rFonts w:ascii="Times New Roman" w:hAnsi="Times New Roman"/>
              </w:rPr>
            </w:pPr>
          </w:p>
        </w:tc>
        <w:tc>
          <w:tcPr>
            <w:tcW w:w="602" w:type="dxa"/>
          </w:tcPr>
          <w:p w14:paraId="5CE57061" w14:textId="77777777" w:rsidR="009C193D" w:rsidRPr="00AD3D29" w:rsidRDefault="009C193D" w:rsidP="00AD3D29">
            <w:pPr>
              <w:spacing w:line="276" w:lineRule="auto"/>
              <w:jc w:val="both"/>
              <w:rPr>
                <w:rFonts w:ascii="Times New Roman" w:hAnsi="Times New Roman"/>
              </w:rPr>
            </w:pPr>
          </w:p>
        </w:tc>
        <w:tc>
          <w:tcPr>
            <w:tcW w:w="603" w:type="dxa"/>
          </w:tcPr>
          <w:p w14:paraId="69151F4A" w14:textId="77777777" w:rsidR="009C193D" w:rsidRPr="00AD3D29" w:rsidRDefault="009C193D" w:rsidP="00AD3D29">
            <w:pPr>
              <w:spacing w:line="276" w:lineRule="auto"/>
              <w:jc w:val="both"/>
              <w:rPr>
                <w:rFonts w:ascii="Times New Roman" w:hAnsi="Times New Roman"/>
              </w:rPr>
            </w:pPr>
          </w:p>
        </w:tc>
        <w:tc>
          <w:tcPr>
            <w:tcW w:w="602" w:type="dxa"/>
          </w:tcPr>
          <w:p w14:paraId="6A5E42DB" w14:textId="77777777" w:rsidR="009C193D" w:rsidRPr="00AD3D29" w:rsidRDefault="009C193D" w:rsidP="00AD3D29">
            <w:pPr>
              <w:spacing w:line="276" w:lineRule="auto"/>
              <w:jc w:val="both"/>
              <w:rPr>
                <w:rFonts w:ascii="Times New Roman" w:hAnsi="Times New Roman"/>
              </w:rPr>
            </w:pPr>
          </w:p>
        </w:tc>
        <w:tc>
          <w:tcPr>
            <w:tcW w:w="603" w:type="dxa"/>
          </w:tcPr>
          <w:p w14:paraId="3D37B7C1" w14:textId="77777777" w:rsidR="009C193D" w:rsidRPr="00AD3D29" w:rsidRDefault="009C193D" w:rsidP="00AD3D29">
            <w:pPr>
              <w:spacing w:line="276" w:lineRule="auto"/>
              <w:jc w:val="both"/>
              <w:rPr>
                <w:rFonts w:ascii="Times New Roman" w:hAnsi="Times New Roman"/>
              </w:rPr>
            </w:pPr>
          </w:p>
        </w:tc>
      </w:tr>
      <w:tr w:rsidR="009C193D" w:rsidRPr="00AD3D29" w14:paraId="00F71E33" w14:textId="77777777" w:rsidTr="00B62B59">
        <w:trPr>
          <w:cantSplit/>
        </w:trPr>
        <w:tc>
          <w:tcPr>
            <w:tcW w:w="1843" w:type="dxa"/>
          </w:tcPr>
          <w:p w14:paraId="6A1F0F2C" w14:textId="77777777" w:rsidR="009C193D" w:rsidRPr="00AD3D29" w:rsidRDefault="009C193D" w:rsidP="00AD3D29">
            <w:pPr>
              <w:spacing w:line="276" w:lineRule="auto"/>
              <w:jc w:val="both"/>
              <w:rPr>
                <w:rFonts w:ascii="Times New Roman" w:hAnsi="Times New Roman"/>
              </w:rPr>
            </w:pPr>
          </w:p>
        </w:tc>
        <w:tc>
          <w:tcPr>
            <w:tcW w:w="602" w:type="dxa"/>
          </w:tcPr>
          <w:p w14:paraId="4495E845" w14:textId="77777777" w:rsidR="009C193D" w:rsidRPr="00AD3D29" w:rsidRDefault="009C193D" w:rsidP="00AD3D29">
            <w:pPr>
              <w:spacing w:line="276" w:lineRule="auto"/>
              <w:jc w:val="both"/>
              <w:rPr>
                <w:rFonts w:ascii="Times New Roman" w:hAnsi="Times New Roman"/>
              </w:rPr>
            </w:pPr>
          </w:p>
        </w:tc>
        <w:tc>
          <w:tcPr>
            <w:tcW w:w="602" w:type="dxa"/>
          </w:tcPr>
          <w:p w14:paraId="45FC7E60" w14:textId="77777777" w:rsidR="009C193D" w:rsidRPr="00AD3D29" w:rsidRDefault="009C193D" w:rsidP="00AD3D29">
            <w:pPr>
              <w:spacing w:line="276" w:lineRule="auto"/>
              <w:jc w:val="both"/>
              <w:rPr>
                <w:rFonts w:ascii="Times New Roman" w:hAnsi="Times New Roman"/>
              </w:rPr>
            </w:pPr>
          </w:p>
        </w:tc>
        <w:tc>
          <w:tcPr>
            <w:tcW w:w="603" w:type="dxa"/>
          </w:tcPr>
          <w:p w14:paraId="02890484" w14:textId="77777777" w:rsidR="009C193D" w:rsidRPr="00AD3D29" w:rsidRDefault="009C193D" w:rsidP="00AD3D29">
            <w:pPr>
              <w:spacing w:line="276" w:lineRule="auto"/>
              <w:jc w:val="both"/>
              <w:rPr>
                <w:rFonts w:ascii="Times New Roman" w:hAnsi="Times New Roman"/>
              </w:rPr>
            </w:pPr>
          </w:p>
        </w:tc>
        <w:tc>
          <w:tcPr>
            <w:tcW w:w="602" w:type="dxa"/>
          </w:tcPr>
          <w:p w14:paraId="5D7EF50C" w14:textId="77777777" w:rsidR="009C193D" w:rsidRPr="00AD3D29" w:rsidRDefault="009C193D" w:rsidP="00AD3D29">
            <w:pPr>
              <w:spacing w:line="276" w:lineRule="auto"/>
              <w:jc w:val="both"/>
              <w:rPr>
                <w:rFonts w:ascii="Times New Roman" w:hAnsi="Times New Roman"/>
              </w:rPr>
            </w:pPr>
          </w:p>
        </w:tc>
        <w:tc>
          <w:tcPr>
            <w:tcW w:w="603" w:type="dxa"/>
          </w:tcPr>
          <w:p w14:paraId="6A8BB6EF" w14:textId="77777777" w:rsidR="009C193D" w:rsidRPr="00AD3D29" w:rsidRDefault="009C193D" w:rsidP="00AD3D29">
            <w:pPr>
              <w:spacing w:line="276" w:lineRule="auto"/>
              <w:jc w:val="both"/>
              <w:rPr>
                <w:rFonts w:ascii="Times New Roman" w:hAnsi="Times New Roman"/>
              </w:rPr>
            </w:pPr>
          </w:p>
        </w:tc>
        <w:tc>
          <w:tcPr>
            <w:tcW w:w="602" w:type="dxa"/>
          </w:tcPr>
          <w:p w14:paraId="0CF5DD0C" w14:textId="77777777" w:rsidR="009C193D" w:rsidRPr="00AD3D29" w:rsidRDefault="009C193D" w:rsidP="00AD3D29">
            <w:pPr>
              <w:spacing w:line="276" w:lineRule="auto"/>
              <w:jc w:val="both"/>
              <w:rPr>
                <w:rFonts w:ascii="Times New Roman" w:hAnsi="Times New Roman"/>
              </w:rPr>
            </w:pPr>
          </w:p>
        </w:tc>
        <w:tc>
          <w:tcPr>
            <w:tcW w:w="602" w:type="dxa"/>
          </w:tcPr>
          <w:p w14:paraId="4F2DD041" w14:textId="77777777" w:rsidR="009C193D" w:rsidRPr="00AD3D29" w:rsidRDefault="009C193D" w:rsidP="00AD3D29">
            <w:pPr>
              <w:spacing w:line="276" w:lineRule="auto"/>
              <w:jc w:val="both"/>
              <w:rPr>
                <w:rFonts w:ascii="Times New Roman" w:hAnsi="Times New Roman"/>
              </w:rPr>
            </w:pPr>
          </w:p>
        </w:tc>
        <w:tc>
          <w:tcPr>
            <w:tcW w:w="603" w:type="dxa"/>
          </w:tcPr>
          <w:p w14:paraId="2B9B1E9D" w14:textId="77777777" w:rsidR="009C193D" w:rsidRPr="00AD3D29" w:rsidRDefault="009C193D" w:rsidP="00AD3D29">
            <w:pPr>
              <w:spacing w:line="276" w:lineRule="auto"/>
              <w:jc w:val="both"/>
              <w:rPr>
                <w:rFonts w:ascii="Times New Roman" w:hAnsi="Times New Roman"/>
              </w:rPr>
            </w:pPr>
          </w:p>
        </w:tc>
        <w:tc>
          <w:tcPr>
            <w:tcW w:w="602" w:type="dxa"/>
          </w:tcPr>
          <w:p w14:paraId="78F22E12" w14:textId="77777777" w:rsidR="009C193D" w:rsidRPr="00AD3D29" w:rsidRDefault="009C193D" w:rsidP="00AD3D29">
            <w:pPr>
              <w:spacing w:line="276" w:lineRule="auto"/>
              <w:jc w:val="both"/>
              <w:rPr>
                <w:rFonts w:ascii="Times New Roman" w:hAnsi="Times New Roman"/>
              </w:rPr>
            </w:pPr>
          </w:p>
        </w:tc>
        <w:tc>
          <w:tcPr>
            <w:tcW w:w="603" w:type="dxa"/>
          </w:tcPr>
          <w:p w14:paraId="7DDE5BDA" w14:textId="77777777" w:rsidR="009C193D" w:rsidRPr="00AD3D29" w:rsidRDefault="009C193D" w:rsidP="00AD3D29">
            <w:pPr>
              <w:spacing w:line="276" w:lineRule="auto"/>
              <w:jc w:val="both"/>
              <w:rPr>
                <w:rFonts w:ascii="Times New Roman" w:hAnsi="Times New Roman"/>
              </w:rPr>
            </w:pPr>
          </w:p>
        </w:tc>
        <w:tc>
          <w:tcPr>
            <w:tcW w:w="602" w:type="dxa"/>
          </w:tcPr>
          <w:p w14:paraId="5676A903" w14:textId="77777777" w:rsidR="009C193D" w:rsidRPr="00AD3D29" w:rsidRDefault="009C193D" w:rsidP="00AD3D29">
            <w:pPr>
              <w:spacing w:line="276" w:lineRule="auto"/>
              <w:jc w:val="both"/>
              <w:rPr>
                <w:rFonts w:ascii="Times New Roman" w:hAnsi="Times New Roman"/>
              </w:rPr>
            </w:pPr>
          </w:p>
        </w:tc>
        <w:tc>
          <w:tcPr>
            <w:tcW w:w="603" w:type="dxa"/>
          </w:tcPr>
          <w:p w14:paraId="213ECACF" w14:textId="77777777" w:rsidR="009C193D" w:rsidRPr="00AD3D29" w:rsidRDefault="009C193D" w:rsidP="00AD3D29">
            <w:pPr>
              <w:spacing w:line="276" w:lineRule="auto"/>
              <w:jc w:val="both"/>
              <w:rPr>
                <w:rFonts w:ascii="Times New Roman" w:hAnsi="Times New Roman"/>
              </w:rPr>
            </w:pPr>
          </w:p>
        </w:tc>
      </w:tr>
      <w:tr w:rsidR="009C193D" w:rsidRPr="00AD3D29" w14:paraId="188DA59E" w14:textId="77777777" w:rsidTr="00B62B59">
        <w:trPr>
          <w:cantSplit/>
        </w:trPr>
        <w:tc>
          <w:tcPr>
            <w:tcW w:w="1843" w:type="dxa"/>
          </w:tcPr>
          <w:p w14:paraId="234E4A71" w14:textId="77777777" w:rsidR="009C193D" w:rsidRPr="00AD3D29" w:rsidRDefault="009C193D" w:rsidP="00AD3D29">
            <w:pPr>
              <w:spacing w:line="276" w:lineRule="auto"/>
              <w:jc w:val="both"/>
              <w:rPr>
                <w:rFonts w:ascii="Times New Roman" w:hAnsi="Times New Roman"/>
              </w:rPr>
            </w:pPr>
          </w:p>
        </w:tc>
        <w:tc>
          <w:tcPr>
            <w:tcW w:w="602" w:type="dxa"/>
          </w:tcPr>
          <w:p w14:paraId="0D8AA892" w14:textId="77777777" w:rsidR="009C193D" w:rsidRPr="00AD3D29" w:rsidRDefault="009C193D" w:rsidP="00AD3D29">
            <w:pPr>
              <w:spacing w:line="276" w:lineRule="auto"/>
              <w:jc w:val="both"/>
              <w:rPr>
                <w:rFonts w:ascii="Times New Roman" w:hAnsi="Times New Roman"/>
              </w:rPr>
            </w:pPr>
          </w:p>
        </w:tc>
        <w:tc>
          <w:tcPr>
            <w:tcW w:w="602" w:type="dxa"/>
          </w:tcPr>
          <w:p w14:paraId="1B71AE03" w14:textId="77777777" w:rsidR="009C193D" w:rsidRPr="00AD3D29" w:rsidRDefault="009C193D" w:rsidP="00AD3D29">
            <w:pPr>
              <w:spacing w:line="276" w:lineRule="auto"/>
              <w:jc w:val="both"/>
              <w:rPr>
                <w:rFonts w:ascii="Times New Roman" w:hAnsi="Times New Roman"/>
              </w:rPr>
            </w:pPr>
          </w:p>
        </w:tc>
        <w:tc>
          <w:tcPr>
            <w:tcW w:w="603" w:type="dxa"/>
          </w:tcPr>
          <w:p w14:paraId="732D776D" w14:textId="77777777" w:rsidR="009C193D" w:rsidRPr="00AD3D29" w:rsidRDefault="009C193D" w:rsidP="00AD3D29">
            <w:pPr>
              <w:spacing w:line="276" w:lineRule="auto"/>
              <w:jc w:val="both"/>
              <w:rPr>
                <w:rFonts w:ascii="Times New Roman" w:hAnsi="Times New Roman"/>
              </w:rPr>
            </w:pPr>
          </w:p>
        </w:tc>
        <w:tc>
          <w:tcPr>
            <w:tcW w:w="602" w:type="dxa"/>
          </w:tcPr>
          <w:p w14:paraId="324B79FC" w14:textId="77777777" w:rsidR="009C193D" w:rsidRPr="00AD3D29" w:rsidRDefault="009C193D" w:rsidP="00AD3D29">
            <w:pPr>
              <w:spacing w:line="276" w:lineRule="auto"/>
              <w:jc w:val="both"/>
              <w:rPr>
                <w:rFonts w:ascii="Times New Roman" w:hAnsi="Times New Roman"/>
              </w:rPr>
            </w:pPr>
          </w:p>
        </w:tc>
        <w:tc>
          <w:tcPr>
            <w:tcW w:w="603" w:type="dxa"/>
          </w:tcPr>
          <w:p w14:paraId="149391A4" w14:textId="77777777" w:rsidR="009C193D" w:rsidRPr="00AD3D29" w:rsidRDefault="009C193D" w:rsidP="00AD3D29">
            <w:pPr>
              <w:spacing w:line="276" w:lineRule="auto"/>
              <w:jc w:val="both"/>
              <w:rPr>
                <w:rFonts w:ascii="Times New Roman" w:hAnsi="Times New Roman"/>
              </w:rPr>
            </w:pPr>
          </w:p>
        </w:tc>
        <w:tc>
          <w:tcPr>
            <w:tcW w:w="602" w:type="dxa"/>
          </w:tcPr>
          <w:p w14:paraId="7C46F2ED" w14:textId="77777777" w:rsidR="009C193D" w:rsidRPr="00AD3D29" w:rsidRDefault="009C193D" w:rsidP="00AD3D29">
            <w:pPr>
              <w:spacing w:line="276" w:lineRule="auto"/>
              <w:jc w:val="both"/>
              <w:rPr>
                <w:rFonts w:ascii="Times New Roman" w:hAnsi="Times New Roman"/>
              </w:rPr>
            </w:pPr>
          </w:p>
        </w:tc>
        <w:tc>
          <w:tcPr>
            <w:tcW w:w="602" w:type="dxa"/>
          </w:tcPr>
          <w:p w14:paraId="48E270B3" w14:textId="77777777" w:rsidR="009C193D" w:rsidRPr="00AD3D29" w:rsidRDefault="009C193D" w:rsidP="00AD3D29">
            <w:pPr>
              <w:spacing w:line="276" w:lineRule="auto"/>
              <w:jc w:val="both"/>
              <w:rPr>
                <w:rFonts w:ascii="Times New Roman" w:hAnsi="Times New Roman"/>
              </w:rPr>
            </w:pPr>
          </w:p>
        </w:tc>
        <w:tc>
          <w:tcPr>
            <w:tcW w:w="603" w:type="dxa"/>
          </w:tcPr>
          <w:p w14:paraId="320A4D95" w14:textId="77777777" w:rsidR="009C193D" w:rsidRPr="00AD3D29" w:rsidRDefault="009C193D" w:rsidP="00AD3D29">
            <w:pPr>
              <w:spacing w:line="276" w:lineRule="auto"/>
              <w:jc w:val="both"/>
              <w:rPr>
                <w:rFonts w:ascii="Times New Roman" w:hAnsi="Times New Roman"/>
              </w:rPr>
            </w:pPr>
          </w:p>
        </w:tc>
        <w:tc>
          <w:tcPr>
            <w:tcW w:w="602" w:type="dxa"/>
          </w:tcPr>
          <w:p w14:paraId="504F1CB4" w14:textId="77777777" w:rsidR="009C193D" w:rsidRPr="00AD3D29" w:rsidRDefault="009C193D" w:rsidP="00AD3D29">
            <w:pPr>
              <w:spacing w:line="276" w:lineRule="auto"/>
              <w:jc w:val="both"/>
              <w:rPr>
                <w:rFonts w:ascii="Times New Roman" w:hAnsi="Times New Roman"/>
              </w:rPr>
            </w:pPr>
          </w:p>
        </w:tc>
        <w:tc>
          <w:tcPr>
            <w:tcW w:w="603" w:type="dxa"/>
          </w:tcPr>
          <w:p w14:paraId="060CFB7D" w14:textId="77777777" w:rsidR="009C193D" w:rsidRPr="00AD3D29" w:rsidRDefault="009C193D" w:rsidP="00AD3D29">
            <w:pPr>
              <w:spacing w:line="276" w:lineRule="auto"/>
              <w:jc w:val="both"/>
              <w:rPr>
                <w:rFonts w:ascii="Times New Roman" w:hAnsi="Times New Roman"/>
              </w:rPr>
            </w:pPr>
          </w:p>
        </w:tc>
        <w:tc>
          <w:tcPr>
            <w:tcW w:w="602" w:type="dxa"/>
          </w:tcPr>
          <w:p w14:paraId="3B189293" w14:textId="77777777" w:rsidR="009C193D" w:rsidRPr="00AD3D29" w:rsidRDefault="009C193D" w:rsidP="00AD3D29">
            <w:pPr>
              <w:spacing w:line="276" w:lineRule="auto"/>
              <w:jc w:val="both"/>
              <w:rPr>
                <w:rFonts w:ascii="Times New Roman" w:hAnsi="Times New Roman"/>
              </w:rPr>
            </w:pPr>
          </w:p>
        </w:tc>
        <w:tc>
          <w:tcPr>
            <w:tcW w:w="603" w:type="dxa"/>
          </w:tcPr>
          <w:p w14:paraId="38BBD2AA" w14:textId="77777777" w:rsidR="009C193D" w:rsidRPr="00AD3D29" w:rsidRDefault="009C193D" w:rsidP="00AD3D29">
            <w:pPr>
              <w:spacing w:line="276" w:lineRule="auto"/>
              <w:jc w:val="both"/>
              <w:rPr>
                <w:rFonts w:ascii="Times New Roman" w:hAnsi="Times New Roman"/>
              </w:rPr>
            </w:pPr>
          </w:p>
        </w:tc>
      </w:tr>
      <w:tr w:rsidR="009C193D" w:rsidRPr="00AD3D29" w14:paraId="3D3F55FA" w14:textId="77777777" w:rsidTr="00B62B59">
        <w:trPr>
          <w:cantSplit/>
        </w:trPr>
        <w:tc>
          <w:tcPr>
            <w:tcW w:w="1843" w:type="dxa"/>
          </w:tcPr>
          <w:p w14:paraId="0D175A6B" w14:textId="77777777" w:rsidR="009C193D" w:rsidRPr="00AD3D29" w:rsidRDefault="009C193D" w:rsidP="00AD3D29">
            <w:pPr>
              <w:spacing w:line="276" w:lineRule="auto"/>
              <w:jc w:val="both"/>
              <w:rPr>
                <w:rFonts w:ascii="Times New Roman" w:hAnsi="Times New Roman"/>
              </w:rPr>
            </w:pPr>
          </w:p>
        </w:tc>
        <w:tc>
          <w:tcPr>
            <w:tcW w:w="602" w:type="dxa"/>
          </w:tcPr>
          <w:p w14:paraId="53F4814E" w14:textId="77777777" w:rsidR="009C193D" w:rsidRPr="00AD3D29" w:rsidRDefault="009C193D" w:rsidP="00AD3D29">
            <w:pPr>
              <w:spacing w:line="276" w:lineRule="auto"/>
              <w:jc w:val="both"/>
              <w:rPr>
                <w:rFonts w:ascii="Times New Roman" w:hAnsi="Times New Roman"/>
              </w:rPr>
            </w:pPr>
          </w:p>
        </w:tc>
        <w:tc>
          <w:tcPr>
            <w:tcW w:w="602" w:type="dxa"/>
          </w:tcPr>
          <w:p w14:paraId="66115D48" w14:textId="77777777" w:rsidR="009C193D" w:rsidRPr="00AD3D29" w:rsidRDefault="009C193D" w:rsidP="00AD3D29">
            <w:pPr>
              <w:spacing w:line="276" w:lineRule="auto"/>
              <w:jc w:val="both"/>
              <w:rPr>
                <w:rFonts w:ascii="Times New Roman" w:hAnsi="Times New Roman"/>
              </w:rPr>
            </w:pPr>
          </w:p>
        </w:tc>
        <w:tc>
          <w:tcPr>
            <w:tcW w:w="603" w:type="dxa"/>
          </w:tcPr>
          <w:p w14:paraId="43348C17" w14:textId="77777777" w:rsidR="009C193D" w:rsidRPr="00AD3D29" w:rsidRDefault="009C193D" w:rsidP="00AD3D29">
            <w:pPr>
              <w:spacing w:line="276" w:lineRule="auto"/>
              <w:jc w:val="both"/>
              <w:rPr>
                <w:rFonts w:ascii="Times New Roman" w:hAnsi="Times New Roman"/>
              </w:rPr>
            </w:pPr>
          </w:p>
        </w:tc>
        <w:tc>
          <w:tcPr>
            <w:tcW w:w="602" w:type="dxa"/>
          </w:tcPr>
          <w:p w14:paraId="51EF2EA3" w14:textId="77777777" w:rsidR="009C193D" w:rsidRPr="00AD3D29" w:rsidRDefault="009C193D" w:rsidP="00AD3D29">
            <w:pPr>
              <w:spacing w:line="276" w:lineRule="auto"/>
              <w:jc w:val="both"/>
              <w:rPr>
                <w:rFonts w:ascii="Times New Roman" w:hAnsi="Times New Roman"/>
              </w:rPr>
            </w:pPr>
          </w:p>
        </w:tc>
        <w:tc>
          <w:tcPr>
            <w:tcW w:w="603" w:type="dxa"/>
          </w:tcPr>
          <w:p w14:paraId="5FDD0CB6" w14:textId="77777777" w:rsidR="009C193D" w:rsidRPr="00AD3D29" w:rsidRDefault="009C193D" w:rsidP="00AD3D29">
            <w:pPr>
              <w:spacing w:line="276" w:lineRule="auto"/>
              <w:jc w:val="both"/>
              <w:rPr>
                <w:rFonts w:ascii="Times New Roman" w:hAnsi="Times New Roman"/>
              </w:rPr>
            </w:pPr>
          </w:p>
        </w:tc>
        <w:tc>
          <w:tcPr>
            <w:tcW w:w="602" w:type="dxa"/>
          </w:tcPr>
          <w:p w14:paraId="3E3D98BB" w14:textId="77777777" w:rsidR="009C193D" w:rsidRPr="00AD3D29" w:rsidRDefault="009C193D" w:rsidP="00AD3D29">
            <w:pPr>
              <w:spacing w:line="276" w:lineRule="auto"/>
              <w:jc w:val="both"/>
              <w:rPr>
                <w:rFonts w:ascii="Times New Roman" w:hAnsi="Times New Roman"/>
              </w:rPr>
            </w:pPr>
          </w:p>
        </w:tc>
        <w:tc>
          <w:tcPr>
            <w:tcW w:w="602" w:type="dxa"/>
          </w:tcPr>
          <w:p w14:paraId="5C190603" w14:textId="77777777" w:rsidR="009C193D" w:rsidRPr="00AD3D29" w:rsidRDefault="009C193D" w:rsidP="00AD3D29">
            <w:pPr>
              <w:spacing w:line="276" w:lineRule="auto"/>
              <w:jc w:val="both"/>
              <w:rPr>
                <w:rFonts w:ascii="Times New Roman" w:hAnsi="Times New Roman"/>
              </w:rPr>
            </w:pPr>
          </w:p>
        </w:tc>
        <w:tc>
          <w:tcPr>
            <w:tcW w:w="603" w:type="dxa"/>
          </w:tcPr>
          <w:p w14:paraId="47089740" w14:textId="77777777" w:rsidR="009C193D" w:rsidRPr="00AD3D29" w:rsidRDefault="009C193D" w:rsidP="00AD3D29">
            <w:pPr>
              <w:spacing w:line="276" w:lineRule="auto"/>
              <w:jc w:val="both"/>
              <w:rPr>
                <w:rFonts w:ascii="Times New Roman" w:hAnsi="Times New Roman"/>
              </w:rPr>
            </w:pPr>
          </w:p>
        </w:tc>
        <w:tc>
          <w:tcPr>
            <w:tcW w:w="602" w:type="dxa"/>
          </w:tcPr>
          <w:p w14:paraId="2F9F5D40" w14:textId="77777777" w:rsidR="009C193D" w:rsidRPr="00AD3D29" w:rsidRDefault="009C193D" w:rsidP="00AD3D29">
            <w:pPr>
              <w:spacing w:line="276" w:lineRule="auto"/>
              <w:jc w:val="both"/>
              <w:rPr>
                <w:rFonts w:ascii="Times New Roman" w:hAnsi="Times New Roman"/>
              </w:rPr>
            </w:pPr>
          </w:p>
        </w:tc>
        <w:tc>
          <w:tcPr>
            <w:tcW w:w="603" w:type="dxa"/>
          </w:tcPr>
          <w:p w14:paraId="0FC9226A" w14:textId="77777777" w:rsidR="009C193D" w:rsidRPr="00AD3D29" w:rsidRDefault="009C193D" w:rsidP="00AD3D29">
            <w:pPr>
              <w:spacing w:line="276" w:lineRule="auto"/>
              <w:jc w:val="both"/>
              <w:rPr>
                <w:rFonts w:ascii="Times New Roman" w:hAnsi="Times New Roman"/>
              </w:rPr>
            </w:pPr>
          </w:p>
        </w:tc>
        <w:tc>
          <w:tcPr>
            <w:tcW w:w="602" w:type="dxa"/>
          </w:tcPr>
          <w:p w14:paraId="3239FEE5" w14:textId="77777777" w:rsidR="009C193D" w:rsidRPr="00AD3D29" w:rsidRDefault="009C193D" w:rsidP="00AD3D29">
            <w:pPr>
              <w:spacing w:line="276" w:lineRule="auto"/>
              <w:jc w:val="both"/>
              <w:rPr>
                <w:rFonts w:ascii="Times New Roman" w:hAnsi="Times New Roman"/>
              </w:rPr>
            </w:pPr>
          </w:p>
        </w:tc>
        <w:tc>
          <w:tcPr>
            <w:tcW w:w="603" w:type="dxa"/>
          </w:tcPr>
          <w:p w14:paraId="75F46E7B" w14:textId="77777777" w:rsidR="009C193D" w:rsidRPr="00AD3D29" w:rsidRDefault="009C193D" w:rsidP="00AD3D29">
            <w:pPr>
              <w:spacing w:line="276" w:lineRule="auto"/>
              <w:jc w:val="both"/>
              <w:rPr>
                <w:rFonts w:ascii="Times New Roman" w:hAnsi="Times New Roman"/>
              </w:rPr>
            </w:pPr>
          </w:p>
        </w:tc>
      </w:tr>
      <w:tr w:rsidR="009C193D" w:rsidRPr="00AD3D29" w14:paraId="43B78300" w14:textId="77777777" w:rsidTr="00B62B59">
        <w:trPr>
          <w:cantSplit/>
        </w:trPr>
        <w:tc>
          <w:tcPr>
            <w:tcW w:w="1843" w:type="dxa"/>
          </w:tcPr>
          <w:p w14:paraId="41D223DF" w14:textId="77777777" w:rsidR="009C193D" w:rsidRPr="00AD3D29" w:rsidRDefault="009C193D" w:rsidP="00AD3D29">
            <w:pPr>
              <w:spacing w:line="276" w:lineRule="auto"/>
              <w:jc w:val="both"/>
              <w:rPr>
                <w:rFonts w:ascii="Times New Roman" w:hAnsi="Times New Roman"/>
              </w:rPr>
            </w:pPr>
          </w:p>
        </w:tc>
        <w:tc>
          <w:tcPr>
            <w:tcW w:w="602" w:type="dxa"/>
          </w:tcPr>
          <w:p w14:paraId="35B709DD" w14:textId="77777777" w:rsidR="009C193D" w:rsidRPr="00AD3D29" w:rsidRDefault="009C193D" w:rsidP="00AD3D29">
            <w:pPr>
              <w:spacing w:line="276" w:lineRule="auto"/>
              <w:jc w:val="both"/>
              <w:rPr>
                <w:rFonts w:ascii="Times New Roman" w:hAnsi="Times New Roman"/>
              </w:rPr>
            </w:pPr>
          </w:p>
        </w:tc>
        <w:tc>
          <w:tcPr>
            <w:tcW w:w="602" w:type="dxa"/>
          </w:tcPr>
          <w:p w14:paraId="4A0233AF" w14:textId="77777777" w:rsidR="009C193D" w:rsidRPr="00AD3D29" w:rsidRDefault="009C193D" w:rsidP="00AD3D29">
            <w:pPr>
              <w:spacing w:line="276" w:lineRule="auto"/>
              <w:jc w:val="both"/>
              <w:rPr>
                <w:rFonts w:ascii="Times New Roman" w:hAnsi="Times New Roman"/>
              </w:rPr>
            </w:pPr>
          </w:p>
        </w:tc>
        <w:tc>
          <w:tcPr>
            <w:tcW w:w="603" w:type="dxa"/>
          </w:tcPr>
          <w:p w14:paraId="51859697" w14:textId="77777777" w:rsidR="009C193D" w:rsidRPr="00AD3D29" w:rsidRDefault="009C193D" w:rsidP="00AD3D29">
            <w:pPr>
              <w:spacing w:line="276" w:lineRule="auto"/>
              <w:jc w:val="both"/>
              <w:rPr>
                <w:rFonts w:ascii="Times New Roman" w:hAnsi="Times New Roman"/>
              </w:rPr>
            </w:pPr>
          </w:p>
        </w:tc>
        <w:tc>
          <w:tcPr>
            <w:tcW w:w="602" w:type="dxa"/>
          </w:tcPr>
          <w:p w14:paraId="0CEF0CC7" w14:textId="77777777" w:rsidR="009C193D" w:rsidRPr="00AD3D29" w:rsidRDefault="009C193D" w:rsidP="00AD3D29">
            <w:pPr>
              <w:spacing w:line="276" w:lineRule="auto"/>
              <w:jc w:val="both"/>
              <w:rPr>
                <w:rFonts w:ascii="Times New Roman" w:hAnsi="Times New Roman"/>
              </w:rPr>
            </w:pPr>
          </w:p>
        </w:tc>
        <w:tc>
          <w:tcPr>
            <w:tcW w:w="603" w:type="dxa"/>
          </w:tcPr>
          <w:p w14:paraId="49C9F3AD" w14:textId="77777777" w:rsidR="009C193D" w:rsidRPr="00AD3D29" w:rsidRDefault="009C193D" w:rsidP="00AD3D29">
            <w:pPr>
              <w:spacing w:line="276" w:lineRule="auto"/>
              <w:jc w:val="both"/>
              <w:rPr>
                <w:rFonts w:ascii="Times New Roman" w:hAnsi="Times New Roman"/>
              </w:rPr>
            </w:pPr>
          </w:p>
        </w:tc>
        <w:tc>
          <w:tcPr>
            <w:tcW w:w="602" w:type="dxa"/>
          </w:tcPr>
          <w:p w14:paraId="63961554" w14:textId="77777777" w:rsidR="009C193D" w:rsidRPr="00AD3D29" w:rsidRDefault="009C193D" w:rsidP="00AD3D29">
            <w:pPr>
              <w:spacing w:line="276" w:lineRule="auto"/>
              <w:jc w:val="both"/>
              <w:rPr>
                <w:rFonts w:ascii="Times New Roman" w:hAnsi="Times New Roman"/>
              </w:rPr>
            </w:pPr>
          </w:p>
        </w:tc>
        <w:tc>
          <w:tcPr>
            <w:tcW w:w="602" w:type="dxa"/>
          </w:tcPr>
          <w:p w14:paraId="0FBD1D6C" w14:textId="77777777" w:rsidR="009C193D" w:rsidRPr="00AD3D29" w:rsidRDefault="009C193D" w:rsidP="00AD3D29">
            <w:pPr>
              <w:spacing w:line="276" w:lineRule="auto"/>
              <w:jc w:val="both"/>
              <w:rPr>
                <w:rFonts w:ascii="Times New Roman" w:hAnsi="Times New Roman"/>
              </w:rPr>
            </w:pPr>
          </w:p>
        </w:tc>
        <w:tc>
          <w:tcPr>
            <w:tcW w:w="603" w:type="dxa"/>
          </w:tcPr>
          <w:p w14:paraId="651E6CE8" w14:textId="77777777" w:rsidR="009C193D" w:rsidRPr="00AD3D29" w:rsidRDefault="009C193D" w:rsidP="00AD3D29">
            <w:pPr>
              <w:spacing w:line="276" w:lineRule="auto"/>
              <w:jc w:val="both"/>
              <w:rPr>
                <w:rFonts w:ascii="Times New Roman" w:hAnsi="Times New Roman"/>
              </w:rPr>
            </w:pPr>
          </w:p>
        </w:tc>
        <w:tc>
          <w:tcPr>
            <w:tcW w:w="602" w:type="dxa"/>
          </w:tcPr>
          <w:p w14:paraId="5B44F4B8" w14:textId="77777777" w:rsidR="009C193D" w:rsidRPr="00AD3D29" w:rsidRDefault="009C193D" w:rsidP="00AD3D29">
            <w:pPr>
              <w:spacing w:line="276" w:lineRule="auto"/>
              <w:jc w:val="both"/>
              <w:rPr>
                <w:rFonts w:ascii="Times New Roman" w:hAnsi="Times New Roman"/>
              </w:rPr>
            </w:pPr>
          </w:p>
        </w:tc>
        <w:tc>
          <w:tcPr>
            <w:tcW w:w="603" w:type="dxa"/>
          </w:tcPr>
          <w:p w14:paraId="7F6D1B05" w14:textId="77777777" w:rsidR="009C193D" w:rsidRPr="00AD3D29" w:rsidRDefault="009C193D" w:rsidP="00AD3D29">
            <w:pPr>
              <w:spacing w:line="276" w:lineRule="auto"/>
              <w:jc w:val="both"/>
              <w:rPr>
                <w:rFonts w:ascii="Times New Roman" w:hAnsi="Times New Roman"/>
              </w:rPr>
            </w:pPr>
          </w:p>
        </w:tc>
        <w:tc>
          <w:tcPr>
            <w:tcW w:w="602" w:type="dxa"/>
          </w:tcPr>
          <w:p w14:paraId="17B28967" w14:textId="77777777" w:rsidR="009C193D" w:rsidRPr="00AD3D29" w:rsidRDefault="009C193D" w:rsidP="00AD3D29">
            <w:pPr>
              <w:spacing w:line="276" w:lineRule="auto"/>
              <w:jc w:val="both"/>
              <w:rPr>
                <w:rFonts w:ascii="Times New Roman" w:hAnsi="Times New Roman"/>
              </w:rPr>
            </w:pPr>
          </w:p>
        </w:tc>
        <w:tc>
          <w:tcPr>
            <w:tcW w:w="603" w:type="dxa"/>
          </w:tcPr>
          <w:p w14:paraId="374DEE30" w14:textId="77777777" w:rsidR="009C193D" w:rsidRPr="00AD3D29" w:rsidRDefault="009C193D" w:rsidP="00AD3D29">
            <w:pPr>
              <w:spacing w:line="276" w:lineRule="auto"/>
              <w:jc w:val="both"/>
              <w:rPr>
                <w:rFonts w:ascii="Times New Roman" w:hAnsi="Times New Roman"/>
              </w:rPr>
            </w:pPr>
          </w:p>
        </w:tc>
      </w:tr>
      <w:tr w:rsidR="009C193D" w:rsidRPr="00AD3D29" w14:paraId="719D3D64" w14:textId="77777777" w:rsidTr="00B62B59">
        <w:trPr>
          <w:cantSplit/>
        </w:trPr>
        <w:tc>
          <w:tcPr>
            <w:tcW w:w="1843" w:type="dxa"/>
          </w:tcPr>
          <w:p w14:paraId="72296F7D" w14:textId="77777777" w:rsidR="009C193D" w:rsidRPr="00AD3D29" w:rsidRDefault="009C193D" w:rsidP="00AD3D29">
            <w:pPr>
              <w:spacing w:line="276" w:lineRule="auto"/>
              <w:jc w:val="both"/>
              <w:rPr>
                <w:rFonts w:ascii="Times New Roman" w:hAnsi="Times New Roman"/>
              </w:rPr>
            </w:pPr>
          </w:p>
        </w:tc>
        <w:tc>
          <w:tcPr>
            <w:tcW w:w="602" w:type="dxa"/>
          </w:tcPr>
          <w:p w14:paraId="3AA6FC1B" w14:textId="77777777" w:rsidR="009C193D" w:rsidRPr="00AD3D29" w:rsidRDefault="009C193D" w:rsidP="00AD3D29">
            <w:pPr>
              <w:spacing w:line="276" w:lineRule="auto"/>
              <w:jc w:val="both"/>
              <w:rPr>
                <w:rFonts w:ascii="Times New Roman" w:hAnsi="Times New Roman"/>
              </w:rPr>
            </w:pPr>
          </w:p>
        </w:tc>
        <w:tc>
          <w:tcPr>
            <w:tcW w:w="602" w:type="dxa"/>
          </w:tcPr>
          <w:p w14:paraId="33226EA7" w14:textId="77777777" w:rsidR="009C193D" w:rsidRPr="00AD3D29" w:rsidRDefault="009C193D" w:rsidP="00AD3D29">
            <w:pPr>
              <w:spacing w:line="276" w:lineRule="auto"/>
              <w:jc w:val="both"/>
              <w:rPr>
                <w:rFonts w:ascii="Times New Roman" w:hAnsi="Times New Roman"/>
              </w:rPr>
            </w:pPr>
          </w:p>
        </w:tc>
        <w:tc>
          <w:tcPr>
            <w:tcW w:w="603" w:type="dxa"/>
          </w:tcPr>
          <w:p w14:paraId="4AFBC426" w14:textId="77777777" w:rsidR="009C193D" w:rsidRPr="00AD3D29" w:rsidRDefault="009C193D" w:rsidP="00AD3D29">
            <w:pPr>
              <w:spacing w:line="276" w:lineRule="auto"/>
              <w:jc w:val="both"/>
              <w:rPr>
                <w:rFonts w:ascii="Times New Roman" w:hAnsi="Times New Roman"/>
              </w:rPr>
            </w:pPr>
          </w:p>
        </w:tc>
        <w:tc>
          <w:tcPr>
            <w:tcW w:w="602" w:type="dxa"/>
          </w:tcPr>
          <w:p w14:paraId="37A0CA96" w14:textId="77777777" w:rsidR="009C193D" w:rsidRPr="00AD3D29" w:rsidRDefault="009C193D" w:rsidP="00AD3D29">
            <w:pPr>
              <w:spacing w:line="276" w:lineRule="auto"/>
              <w:jc w:val="both"/>
              <w:rPr>
                <w:rFonts w:ascii="Times New Roman" w:hAnsi="Times New Roman"/>
              </w:rPr>
            </w:pPr>
          </w:p>
        </w:tc>
        <w:tc>
          <w:tcPr>
            <w:tcW w:w="603" w:type="dxa"/>
          </w:tcPr>
          <w:p w14:paraId="2E889BBC" w14:textId="77777777" w:rsidR="009C193D" w:rsidRPr="00AD3D29" w:rsidRDefault="009C193D" w:rsidP="00AD3D29">
            <w:pPr>
              <w:spacing w:line="276" w:lineRule="auto"/>
              <w:jc w:val="both"/>
              <w:rPr>
                <w:rFonts w:ascii="Times New Roman" w:hAnsi="Times New Roman"/>
              </w:rPr>
            </w:pPr>
          </w:p>
        </w:tc>
        <w:tc>
          <w:tcPr>
            <w:tcW w:w="602" w:type="dxa"/>
          </w:tcPr>
          <w:p w14:paraId="49CB3A76" w14:textId="77777777" w:rsidR="009C193D" w:rsidRPr="00AD3D29" w:rsidRDefault="009C193D" w:rsidP="00AD3D29">
            <w:pPr>
              <w:spacing w:line="276" w:lineRule="auto"/>
              <w:jc w:val="both"/>
              <w:rPr>
                <w:rFonts w:ascii="Times New Roman" w:hAnsi="Times New Roman"/>
              </w:rPr>
            </w:pPr>
          </w:p>
        </w:tc>
        <w:tc>
          <w:tcPr>
            <w:tcW w:w="602" w:type="dxa"/>
          </w:tcPr>
          <w:p w14:paraId="148E9F6E" w14:textId="77777777" w:rsidR="009C193D" w:rsidRPr="00AD3D29" w:rsidRDefault="009C193D" w:rsidP="00AD3D29">
            <w:pPr>
              <w:spacing w:line="276" w:lineRule="auto"/>
              <w:jc w:val="both"/>
              <w:rPr>
                <w:rFonts w:ascii="Times New Roman" w:hAnsi="Times New Roman"/>
              </w:rPr>
            </w:pPr>
          </w:p>
        </w:tc>
        <w:tc>
          <w:tcPr>
            <w:tcW w:w="603" w:type="dxa"/>
          </w:tcPr>
          <w:p w14:paraId="3E86FB47" w14:textId="77777777" w:rsidR="009C193D" w:rsidRPr="00AD3D29" w:rsidRDefault="009C193D" w:rsidP="00AD3D29">
            <w:pPr>
              <w:spacing w:line="276" w:lineRule="auto"/>
              <w:jc w:val="both"/>
              <w:rPr>
                <w:rFonts w:ascii="Times New Roman" w:hAnsi="Times New Roman"/>
              </w:rPr>
            </w:pPr>
          </w:p>
        </w:tc>
        <w:tc>
          <w:tcPr>
            <w:tcW w:w="602" w:type="dxa"/>
          </w:tcPr>
          <w:p w14:paraId="5B62B519" w14:textId="77777777" w:rsidR="009C193D" w:rsidRPr="00AD3D29" w:rsidRDefault="009C193D" w:rsidP="00AD3D29">
            <w:pPr>
              <w:spacing w:line="276" w:lineRule="auto"/>
              <w:jc w:val="both"/>
              <w:rPr>
                <w:rFonts w:ascii="Times New Roman" w:hAnsi="Times New Roman"/>
              </w:rPr>
            </w:pPr>
          </w:p>
        </w:tc>
        <w:tc>
          <w:tcPr>
            <w:tcW w:w="603" w:type="dxa"/>
          </w:tcPr>
          <w:p w14:paraId="74CA65E8" w14:textId="77777777" w:rsidR="009C193D" w:rsidRPr="00AD3D29" w:rsidRDefault="009C193D" w:rsidP="00AD3D29">
            <w:pPr>
              <w:spacing w:line="276" w:lineRule="auto"/>
              <w:jc w:val="both"/>
              <w:rPr>
                <w:rFonts w:ascii="Times New Roman" w:hAnsi="Times New Roman"/>
              </w:rPr>
            </w:pPr>
          </w:p>
        </w:tc>
        <w:tc>
          <w:tcPr>
            <w:tcW w:w="602" w:type="dxa"/>
          </w:tcPr>
          <w:p w14:paraId="13B46FB8" w14:textId="77777777" w:rsidR="009C193D" w:rsidRPr="00AD3D29" w:rsidRDefault="009C193D" w:rsidP="00AD3D29">
            <w:pPr>
              <w:spacing w:line="276" w:lineRule="auto"/>
              <w:jc w:val="both"/>
              <w:rPr>
                <w:rFonts w:ascii="Times New Roman" w:hAnsi="Times New Roman"/>
              </w:rPr>
            </w:pPr>
          </w:p>
        </w:tc>
        <w:tc>
          <w:tcPr>
            <w:tcW w:w="603" w:type="dxa"/>
          </w:tcPr>
          <w:p w14:paraId="0C2E91D5" w14:textId="77777777" w:rsidR="009C193D" w:rsidRPr="00AD3D29" w:rsidRDefault="009C193D" w:rsidP="00AD3D29">
            <w:pPr>
              <w:spacing w:line="276" w:lineRule="auto"/>
              <w:jc w:val="both"/>
              <w:rPr>
                <w:rFonts w:ascii="Times New Roman" w:hAnsi="Times New Roman"/>
              </w:rPr>
            </w:pPr>
          </w:p>
        </w:tc>
      </w:tr>
      <w:tr w:rsidR="009C193D" w:rsidRPr="00AD3D29" w14:paraId="6945B679" w14:textId="77777777" w:rsidTr="00B62B59">
        <w:trPr>
          <w:cantSplit/>
        </w:trPr>
        <w:tc>
          <w:tcPr>
            <w:tcW w:w="1843" w:type="dxa"/>
          </w:tcPr>
          <w:p w14:paraId="38491B31" w14:textId="77777777" w:rsidR="009C193D" w:rsidRPr="00AD3D29" w:rsidRDefault="009C193D" w:rsidP="00AD3D29">
            <w:pPr>
              <w:spacing w:line="276" w:lineRule="auto"/>
              <w:jc w:val="both"/>
              <w:rPr>
                <w:rFonts w:ascii="Times New Roman" w:hAnsi="Times New Roman"/>
              </w:rPr>
            </w:pPr>
          </w:p>
        </w:tc>
        <w:tc>
          <w:tcPr>
            <w:tcW w:w="602" w:type="dxa"/>
          </w:tcPr>
          <w:p w14:paraId="67A4F5FF" w14:textId="77777777" w:rsidR="009C193D" w:rsidRPr="00AD3D29" w:rsidRDefault="009C193D" w:rsidP="00AD3D29">
            <w:pPr>
              <w:spacing w:line="276" w:lineRule="auto"/>
              <w:jc w:val="both"/>
              <w:rPr>
                <w:rFonts w:ascii="Times New Roman" w:hAnsi="Times New Roman"/>
              </w:rPr>
            </w:pPr>
          </w:p>
        </w:tc>
        <w:tc>
          <w:tcPr>
            <w:tcW w:w="602" w:type="dxa"/>
          </w:tcPr>
          <w:p w14:paraId="3E7E379D" w14:textId="77777777" w:rsidR="009C193D" w:rsidRPr="00AD3D29" w:rsidRDefault="009C193D" w:rsidP="00AD3D29">
            <w:pPr>
              <w:spacing w:line="276" w:lineRule="auto"/>
              <w:jc w:val="both"/>
              <w:rPr>
                <w:rFonts w:ascii="Times New Roman" w:hAnsi="Times New Roman"/>
              </w:rPr>
            </w:pPr>
          </w:p>
        </w:tc>
        <w:tc>
          <w:tcPr>
            <w:tcW w:w="603" w:type="dxa"/>
          </w:tcPr>
          <w:p w14:paraId="0B28652B" w14:textId="77777777" w:rsidR="009C193D" w:rsidRPr="00AD3D29" w:rsidRDefault="009C193D" w:rsidP="00AD3D29">
            <w:pPr>
              <w:spacing w:line="276" w:lineRule="auto"/>
              <w:jc w:val="both"/>
              <w:rPr>
                <w:rFonts w:ascii="Times New Roman" w:hAnsi="Times New Roman"/>
              </w:rPr>
            </w:pPr>
          </w:p>
        </w:tc>
        <w:tc>
          <w:tcPr>
            <w:tcW w:w="602" w:type="dxa"/>
          </w:tcPr>
          <w:p w14:paraId="27BDE203" w14:textId="77777777" w:rsidR="009C193D" w:rsidRPr="00AD3D29" w:rsidRDefault="009C193D" w:rsidP="00AD3D29">
            <w:pPr>
              <w:spacing w:line="276" w:lineRule="auto"/>
              <w:jc w:val="both"/>
              <w:rPr>
                <w:rFonts w:ascii="Times New Roman" w:hAnsi="Times New Roman"/>
              </w:rPr>
            </w:pPr>
          </w:p>
        </w:tc>
        <w:tc>
          <w:tcPr>
            <w:tcW w:w="603" w:type="dxa"/>
          </w:tcPr>
          <w:p w14:paraId="3A945A31" w14:textId="77777777" w:rsidR="009C193D" w:rsidRPr="00AD3D29" w:rsidRDefault="009C193D" w:rsidP="00AD3D29">
            <w:pPr>
              <w:spacing w:line="276" w:lineRule="auto"/>
              <w:jc w:val="both"/>
              <w:rPr>
                <w:rFonts w:ascii="Times New Roman" w:hAnsi="Times New Roman"/>
              </w:rPr>
            </w:pPr>
          </w:p>
        </w:tc>
        <w:tc>
          <w:tcPr>
            <w:tcW w:w="602" w:type="dxa"/>
          </w:tcPr>
          <w:p w14:paraId="6854E01E" w14:textId="77777777" w:rsidR="009C193D" w:rsidRPr="00AD3D29" w:rsidRDefault="009C193D" w:rsidP="00AD3D29">
            <w:pPr>
              <w:spacing w:line="276" w:lineRule="auto"/>
              <w:jc w:val="both"/>
              <w:rPr>
                <w:rFonts w:ascii="Times New Roman" w:hAnsi="Times New Roman"/>
              </w:rPr>
            </w:pPr>
          </w:p>
        </w:tc>
        <w:tc>
          <w:tcPr>
            <w:tcW w:w="602" w:type="dxa"/>
          </w:tcPr>
          <w:p w14:paraId="1B26C255" w14:textId="77777777" w:rsidR="009C193D" w:rsidRPr="00AD3D29" w:rsidRDefault="009C193D" w:rsidP="00AD3D29">
            <w:pPr>
              <w:spacing w:line="276" w:lineRule="auto"/>
              <w:jc w:val="both"/>
              <w:rPr>
                <w:rFonts w:ascii="Times New Roman" w:hAnsi="Times New Roman"/>
              </w:rPr>
            </w:pPr>
          </w:p>
        </w:tc>
        <w:tc>
          <w:tcPr>
            <w:tcW w:w="603" w:type="dxa"/>
          </w:tcPr>
          <w:p w14:paraId="38F9EBC7" w14:textId="77777777" w:rsidR="009C193D" w:rsidRPr="00AD3D29" w:rsidRDefault="009C193D" w:rsidP="00AD3D29">
            <w:pPr>
              <w:spacing w:line="276" w:lineRule="auto"/>
              <w:jc w:val="both"/>
              <w:rPr>
                <w:rFonts w:ascii="Times New Roman" w:hAnsi="Times New Roman"/>
              </w:rPr>
            </w:pPr>
          </w:p>
        </w:tc>
        <w:tc>
          <w:tcPr>
            <w:tcW w:w="602" w:type="dxa"/>
          </w:tcPr>
          <w:p w14:paraId="66D71445" w14:textId="77777777" w:rsidR="009C193D" w:rsidRPr="00AD3D29" w:rsidRDefault="009C193D" w:rsidP="00AD3D29">
            <w:pPr>
              <w:spacing w:line="276" w:lineRule="auto"/>
              <w:jc w:val="both"/>
              <w:rPr>
                <w:rFonts w:ascii="Times New Roman" w:hAnsi="Times New Roman"/>
              </w:rPr>
            </w:pPr>
          </w:p>
        </w:tc>
        <w:tc>
          <w:tcPr>
            <w:tcW w:w="603" w:type="dxa"/>
          </w:tcPr>
          <w:p w14:paraId="6431993E" w14:textId="77777777" w:rsidR="009C193D" w:rsidRPr="00AD3D29" w:rsidRDefault="009C193D" w:rsidP="00AD3D29">
            <w:pPr>
              <w:spacing w:line="276" w:lineRule="auto"/>
              <w:jc w:val="both"/>
              <w:rPr>
                <w:rFonts w:ascii="Times New Roman" w:hAnsi="Times New Roman"/>
              </w:rPr>
            </w:pPr>
          </w:p>
        </w:tc>
        <w:tc>
          <w:tcPr>
            <w:tcW w:w="602" w:type="dxa"/>
          </w:tcPr>
          <w:p w14:paraId="5DD0DB3B" w14:textId="77777777" w:rsidR="009C193D" w:rsidRPr="00AD3D29" w:rsidRDefault="009C193D" w:rsidP="00AD3D29">
            <w:pPr>
              <w:spacing w:line="276" w:lineRule="auto"/>
              <w:jc w:val="both"/>
              <w:rPr>
                <w:rFonts w:ascii="Times New Roman" w:hAnsi="Times New Roman"/>
              </w:rPr>
            </w:pPr>
          </w:p>
        </w:tc>
        <w:tc>
          <w:tcPr>
            <w:tcW w:w="603" w:type="dxa"/>
          </w:tcPr>
          <w:p w14:paraId="30773C01" w14:textId="77777777" w:rsidR="009C193D" w:rsidRPr="00AD3D29" w:rsidRDefault="009C193D" w:rsidP="00AD3D29">
            <w:pPr>
              <w:spacing w:line="276" w:lineRule="auto"/>
              <w:jc w:val="both"/>
              <w:rPr>
                <w:rFonts w:ascii="Times New Roman" w:hAnsi="Times New Roman"/>
              </w:rPr>
            </w:pPr>
          </w:p>
        </w:tc>
      </w:tr>
    </w:tbl>
    <w:p w14:paraId="32761E11" w14:textId="77777777" w:rsidR="009C193D" w:rsidRPr="00AD3D29" w:rsidRDefault="009C193D" w:rsidP="00403221">
      <w:pPr>
        <w:widowControl/>
        <w:numPr>
          <w:ilvl w:val="0"/>
          <w:numId w:val="38"/>
        </w:numPr>
        <w:suppressAutoHyphens w:val="0"/>
        <w:spacing w:before="240" w:line="276" w:lineRule="auto"/>
        <w:ind w:left="363" w:hanging="74"/>
        <w:jc w:val="both"/>
        <w:rPr>
          <w:rFonts w:ascii="Times New Roman" w:hAnsi="Times New Roman"/>
        </w:rPr>
      </w:pPr>
      <w:r w:rsidRPr="00AD3D29">
        <w:rPr>
          <w:rFonts w:ascii="Times New Roman" w:hAnsi="Times New Roman"/>
        </w:rPr>
        <w:t>Выделите первые две ячейки первого столбца и объедините их: Таблица|Объединить ячейки.</w:t>
      </w:r>
    </w:p>
    <w:p w14:paraId="786C5168" w14:textId="77777777" w:rsidR="009C193D" w:rsidRDefault="009C193D" w:rsidP="00403221">
      <w:pPr>
        <w:widowControl/>
        <w:numPr>
          <w:ilvl w:val="0"/>
          <w:numId w:val="38"/>
        </w:numPr>
        <w:suppressAutoHyphens w:val="0"/>
        <w:spacing w:line="276" w:lineRule="auto"/>
        <w:jc w:val="both"/>
        <w:rPr>
          <w:rFonts w:ascii="Times New Roman" w:hAnsi="Times New Roman"/>
        </w:rPr>
      </w:pPr>
      <w:r w:rsidRPr="00AD3D29">
        <w:rPr>
          <w:rFonts w:ascii="Times New Roman" w:hAnsi="Times New Roman"/>
        </w:rPr>
        <w:t>Объедините 2-5,6-9,10-12 ячейки первой строки.</w:t>
      </w:r>
    </w:p>
    <w:p w14:paraId="6E7BFDD0" w14:textId="77777777" w:rsidR="002E5ADE" w:rsidRPr="00AD3D29" w:rsidRDefault="002E5ADE" w:rsidP="002E5ADE">
      <w:pPr>
        <w:widowControl/>
        <w:suppressAutoHyphens w:val="0"/>
        <w:spacing w:line="276" w:lineRule="auto"/>
        <w:ind w:left="360"/>
        <w:jc w:val="both"/>
        <w:rPr>
          <w:rFonts w:ascii="Times New Roman" w:hAnsi="Times New Roman"/>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602"/>
        <w:gridCol w:w="602"/>
        <w:gridCol w:w="603"/>
        <w:gridCol w:w="602"/>
        <w:gridCol w:w="603"/>
        <w:gridCol w:w="602"/>
        <w:gridCol w:w="602"/>
        <w:gridCol w:w="603"/>
        <w:gridCol w:w="602"/>
        <w:gridCol w:w="603"/>
        <w:gridCol w:w="602"/>
        <w:gridCol w:w="603"/>
      </w:tblGrid>
      <w:tr w:rsidR="009C193D" w:rsidRPr="00AD3D29" w14:paraId="48A1BEB3" w14:textId="77777777" w:rsidTr="00B62B59">
        <w:trPr>
          <w:cantSplit/>
        </w:trPr>
        <w:tc>
          <w:tcPr>
            <w:tcW w:w="1843" w:type="dxa"/>
            <w:vMerge w:val="restart"/>
          </w:tcPr>
          <w:p w14:paraId="25C4F84B" w14:textId="77777777" w:rsidR="009C193D" w:rsidRPr="00AD3D29" w:rsidRDefault="009C193D" w:rsidP="00AD3D29">
            <w:pPr>
              <w:spacing w:line="276" w:lineRule="auto"/>
              <w:jc w:val="both"/>
              <w:rPr>
                <w:rFonts w:ascii="Times New Roman" w:hAnsi="Times New Roman"/>
              </w:rPr>
            </w:pPr>
          </w:p>
        </w:tc>
        <w:tc>
          <w:tcPr>
            <w:tcW w:w="2409" w:type="dxa"/>
            <w:gridSpan w:val="4"/>
          </w:tcPr>
          <w:p w14:paraId="10762619" w14:textId="77777777" w:rsidR="009C193D" w:rsidRPr="00AD3D29" w:rsidRDefault="009C193D" w:rsidP="00AD3D29">
            <w:pPr>
              <w:spacing w:line="276" w:lineRule="auto"/>
              <w:jc w:val="both"/>
              <w:rPr>
                <w:rFonts w:ascii="Times New Roman" w:hAnsi="Times New Roman"/>
              </w:rPr>
            </w:pPr>
          </w:p>
        </w:tc>
        <w:tc>
          <w:tcPr>
            <w:tcW w:w="2410" w:type="dxa"/>
            <w:gridSpan w:val="4"/>
          </w:tcPr>
          <w:p w14:paraId="1FA0402F" w14:textId="77777777" w:rsidR="009C193D" w:rsidRPr="00AD3D29" w:rsidRDefault="009C193D" w:rsidP="00AD3D29">
            <w:pPr>
              <w:spacing w:line="276" w:lineRule="auto"/>
              <w:jc w:val="both"/>
              <w:rPr>
                <w:rFonts w:ascii="Times New Roman" w:hAnsi="Times New Roman"/>
              </w:rPr>
            </w:pPr>
          </w:p>
        </w:tc>
        <w:tc>
          <w:tcPr>
            <w:tcW w:w="2410" w:type="dxa"/>
            <w:gridSpan w:val="4"/>
          </w:tcPr>
          <w:p w14:paraId="61CB2044" w14:textId="77777777" w:rsidR="009C193D" w:rsidRPr="00AD3D29" w:rsidRDefault="009C193D" w:rsidP="00AD3D29">
            <w:pPr>
              <w:spacing w:line="276" w:lineRule="auto"/>
              <w:jc w:val="both"/>
              <w:rPr>
                <w:rFonts w:ascii="Times New Roman" w:hAnsi="Times New Roman"/>
              </w:rPr>
            </w:pPr>
          </w:p>
        </w:tc>
      </w:tr>
      <w:tr w:rsidR="009C193D" w:rsidRPr="00AD3D29" w14:paraId="6A15BB51" w14:textId="77777777" w:rsidTr="00B62B59">
        <w:trPr>
          <w:cantSplit/>
        </w:trPr>
        <w:tc>
          <w:tcPr>
            <w:tcW w:w="1843" w:type="dxa"/>
            <w:vMerge/>
          </w:tcPr>
          <w:p w14:paraId="001DA562" w14:textId="77777777" w:rsidR="009C193D" w:rsidRPr="00AD3D29" w:rsidRDefault="009C193D" w:rsidP="00AD3D29">
            <w:pPr>
              <w:spacing w:line="276" w:lineRule="auto"/>
              <w:jc w:val="both"/>
              <w:rPr>
                <w:rFonts w:ascii="Times New Roman" w:hAnsi="Times New Roman"/>
              </w:rPr>
            </w:pPr>
          </w:p>
        </w:tc>
        <w:tc>
          <w:tcPr>
            <w:tcW w:w="602" w:type="dxa"/>
          </w:tcPr>
          <w:p w14:paraId="0C5E579A" w14:textId="77777777" w:rsidR="009C193D" w:rsidRPr="00AD3D29" w:rsidRDefault="009C193D" w:rsidP="00AD3D29">
            <w:pPr>
              <w:spacing w:line="276" w:lineRule="auto"/>
              <w:jc w:val="both"/>
              <w:rPr>
                <w:rFonts w:ascii="Times New Roman" w:hAnsi="Times New Roman"/>
              </w:rPr>
            </w:pPr>
          </w:p>
        </w:tc>
        <w:tc>
          <w:tcPr>
            <w:tcW w:w="602" w:type="dxa"/>
          </w:tcPr>
          <w:p w14:paraId="1A536EDD" w14:textId="77777777" w:rsidR="009C193D" w:rsidRPr="00AD3D29" w:rsidRDefault="009C193D" w:rsidP="00AD3D29">
            <w:pPr>
              <w:spacing w:line="276" w:lineRule="auto"/>
              <w:jc w:val="both"/>
              <w:rPr>
                <w:rFonts w:ascii="Times New Roman" w:hAnsi="Times New Roman"/>
              </w:rPr>
            </w:pPr>
          </w:p>
        </w:tc>
        <w:tc>
          <w:tcPr>
            <w:tcW w:w="603" w:type="dxa"/>
          </w:tcPr>
          <w:p w14:paraId="0DD0D3D2" w14:textId="77777777" w:rsidR="009C193D" w:rsidRPr="00AD3D29" w:rsidRDefault="009C193D" w:rsidP="00AD3D29">
            <w:pPr>
              <w:spacing w:line="276" w:lineRule="auto"/>
              <w:jc w:val="both"/>
              <w:rPr>
                <w:rFonts w:ascii="Times New Roman" w:hAnsi="Times New Roman"/>
              </w:rPr>
            </w:pPr>
          </w:p>
        </w:tc>
        <w:tc>
          <w:tcPr>
            <w:tcW w:w="602" w:type="dxa"/>
          </w:tcPr>
          <w:p w14:paraId="1F5AC4B8" w14:textId="77777777" w:rsidR="009C193D" w:rsidRPr="00AD3D29" w:rsidRDefault="009C193D" w:rsidP="00AD3D29">
            <w:pPr>
              <w:spacing w:line="276" w:lineRule="auto"/>
              <w:jc w:val="both"/>
              <w:rPr>
                <w:rFonts w:ascii="Times New Roman" w:hAnsi="Times New Roman"/>
              </w:rPr>
            </w:pPr>
          </w:p>
        </w:tc>
        <w:tc>
          <w:tcPr>
            <w:tcW w:w="603" w:type="dxa"/>
          </w:tcPr>
          <w:p w14:paraId="7839831F" w14:textId="77777777" w:rsidR="009C193D" w:rsidRPr="00AD3D29" w:rsidRDefault="009C193D" w:rsidP="00AD3D29">
            <w:pPr>
              <w:spacing w:line="276" w:lineRule="auto"/>
              <w:jc w:val="both"/>
              <w:rPr>
                <w:rFonts w:ascii="Times New Roman" w:hAnsi="Times New Roman"/>
              </w:rPr>
            </w:pPr>
          </w:p>
        </w:tc>
        <w:tc>
          <w:tcPr>
            <w:tcW w:w="602" w:type="dxa"/>
          </w:tcPr>
          <w:p w14:paraId="51682E44" w14:textId="77777777" w:rsidR="009C193D" w:rsidRPr="00AD3D29" w:rsidRDefault="009C193D" w:rsidP="00AD3D29">
            <w:pPr>
              <w:spacing w:line="276" w:lineRule="auto"/>
              <w:jc w:val="both"/>
              <w:rPr>
                <w:rFonts w:ascii="Times New Roman" w:hAnsi="Times New Roman"/>
              </w:rPr>
            </w:pPr>
          </w:p>
        </w:tc>
        <w:tc>
          <w:tcPr>
            <w:tcW w:w="602" w:type="dxa"/>
          </w:tcPr>
          <w:p w14:paraId="24C3BB73" w14:textId="77777777" w:rsidR="009C193D" w:rsidRPr="00AD3D29" w:rsidRDefault="009C193D" w:rsidP="00AD3D29">
            <w:pPr>
              <w:spacing w:line="276" w:lineRule="auto"/>
              <w:jc w:val="both"/>
              <w:rPr>
                <w:rFonts w:ascii="Times New Roman" w:hAnsi="Times New Roman"/>
              </w:rPr>
            </w:pPr>
          </w:p>
        </w:tc>
        <w:tc>
          <w:tcPr>
            <w:tcW w:w="603" w:type="dxa"/>
          </w:tcPr>
          <w:p w14:paraId="03FAEEF7" w14:textId="77777777" w:rsidR="009C193D" w:rsidRPr="00AD3D29" w:rsidRDefault="009C193D" w:rsidP="00AD3D29">
            <w:pPr>
              <w:spacing w:line="276" w:lineRule="auto"/>
              <w:jc w:val="both"/>
              <w:rPr>
                <w:rFonts w:ascii="Times New Roman" w:hAnsi="Times New Roman"/>
              </w:rPr>
            </w:pPr>
          </w:p>
        </w:tc>
        <w:tc>
          <w:tcPr>
            <w:tcW w:w="602" w:type="dxa"/>
          </w:tcPr>
          <w:p w14:paraId="4CAE3872" w14:textId="77777777" w:rsidR="009C193D" w:rsidRPr="00AD3D29" w:rsidRDefault="009C193D" w:rsidP="00AD3D29">
            <w:pPr>
              <w:spacing w:line="276" w:lineRule="auto"/>
              <w:jc w:val="both"/>
              <w:rPr>
                <w:rFonts w:ascii="Times New Roman" w:hAnsi="Times New Roman"/>
              </w:rPr>
            </w:pPr>
          </w:p>
        </w:tc>
        <w:tc>
          <w:tcPr>
            <w:tcW w:w="603" w:type="dxa"/>
          </w:tcPr>
          <w:p w14:paraId="52B84887" w14:textId="77777777" w:rsidR="009C193D" w:rsidRPr="00AD3D29" w:rsidRDefault="009C193D" w:rsidP="00AD3D29">
            <w:pPr>
              <w:spacing w:line="276" w:lineRule="auto"/>
              <w:jc w:val="both"/>
              <w:rPr>
                <w:rFonts w:ascii="Times New Roman" w:hAnsi="Times New Roman"/>
              </w:rPr>
            </w:pPr>
          </w:p>
        </w:tc>
        <w:tc>
          <w:tcPr>
            <w:tcW w:w="602" w:type="dxa"/>
          </w:tcPr>
          <w:p w14:paraId="02C33817" w14:textId="77777777" w:rsidR="009C193D" w:rsidRPr="00AD3D29" w:rsidRDefault="009C193D" w:rsidP="00AD3D29">
            <w:pPr>
              <w:spacing w:line="276" w:lineRule="auto"/>
              <w:jc w:val="both"/>
              <w:rPr>
                <w:rFonts w:ascii="Times New Roman" w:hAnsi="Times New Roman"/>
              </w:rPr>
            </w:pPr>
          </w:p>
        </w:tc>
        <w:tc>
          <w:tcPr>
            <w:tcW w:w="603" w:type="dxa"/>
          </w:tcPr>
          <w:p w14:paraId="164B840E" w14:textId="77777777" w:rsidR="009C193D" w:rsidRPr="00AD3D29" w:rsidRDefault="009C193D" w:rsidP="00AD3D29">
            <w:pPr>
              <w:spacing w:line="276" w:lineRule="auto"/>
              <w:jc w:val="both"/>
              <w:rPr>
                <w:rFonts w:ascii="Times New Roman" w:hAnsi="Times New Roman"/>
              </w:rPr>
            </w:pPr>
          </w:p>
        </w:tc>
      </w:tr>
      <w:tr w:rsidR="009C193D" w:rsidRPr="00AD3D29" w14:paraId="2C7EFD22" w14:textId="77777777" w:rsidTr="00B62B59">
        <w:trPr>
          <w:cantSplit/>
        </w:trPr>
        <w:tc>
          <w:tcPr>
            <w:tcW w:w="1843" w:type="dxa"/>
          </w:tcPr>
          <w:p w14:paraId="5EC0060A" w14:textId="77777777" w:rsidR="009C193D" w:rsidRPr="00AD3D29" w:rsidRDefault="009C193D" w:rsidP="00AD3D29">
            <w:pPr>
              <w:spacing w:line="276" w:lineRule="auto"/>
              <w:jc w:val="both"/>
              <w:rPr>
                <w:rFonts w:ascii="Times New Roman" w:hAnsi="Times New Roman"/>
              </w:rPr>
            </w:pPr>
          </w:p>
        </w:tc>
        <w:tc>
          <w:tcPr>
            <w:tcW w:w="602" w:type="dxa"/>
          </w:tcPr>
          <w:p w14:paraId="07B491E4" w14:textId="77777777" w:rsidR="009C193D" w:rsidRPr="00AD3D29" w:rsidRDefault="009C193D" w:rsidP="00AD3D29">
            <w:pPr>
              <w:spacing w:line="276" w:lineRule="auto"/>
              <w:jc w:val="both"/>
              <w:rPr>
                <w:rFonts w:ascii="Times New Roman" w:hAnsi="Times New Roman"/>
              </w:rPr>
            </w:pPr>
          </w:p>
        </w:tc>
        <w:tc>
          <w:tcPr>
            <w:tcW w:w="602" w:type="dxa"/>
          </w:tcPr>
          <w:p w14:paraId="354D8CA7" w14:textId="77777777" w:rsidR="009C193D" w:rsidRPr="00AD3D29" w:rsidRDefault="009C193D" w:rsidP="00AD3D29">
            <w:pPr>
              <w:spacing w:line="276" w:lineRule="auto"/>
              <w:jc w:val="both"/>
              <w:rPr>
                <w:rFonts w:ascii="Times New Roman" w:hAnsi="Times New Roman"/>
              </w:rPr>
            </w:pPr>
          </w:p>
        </w:tc>
        <w:tc>
          <w:tcPr>
            <w:tcW w:w="603" w:type="dxa"/>
          </w:tcPr>
          <w:p w14:paraId="7B19BEAD" w14:textId="77777777" w:rsidR="009C193D" w:rsidRPr="00AD3D29" w:rsidRDefault="009C193D" w:rsidP="00AD3D29">
            <w:pPr>
              <w:spacing w:line="276" w:lineRule="auto"/>
              <w:jc w:val="both"/>
              <w:rPr>
                <w:rFonts w:ascii="Times New Roman" w:hAnsi="Times New Roman"/>
              </w:rPr>
            </w:pPr>
          </w:p>
        </w:tc>
        <w:tc>
          <w:tcPr>
            <w:tcW w:w="602" w:type="dxa"/>
          </w:tcPr>
          <w:p w14:paraId="25B4F526" w14:textId="77777777" w:rsidR="009C193D" w:rsidRPr="00AD3D29" w:rsidRDefault="009C193D" w:rsidP="00AD3D29">
            <w:pPr>
              <w:spacing w:line="276" w:lineRule="auto"/>
              <w:jc w:val="both"/>
              <w:rPr>
                <w:rFonts w:ascii="Times New Roman" w:hAnsi="Times New Roman"/>
              </w:rPr>
            </w:pPr>
          </w:p>
        </w:tc>
        <w:tc>
          <w:tcPr>
            <w:tcW w:w="603" w:type="dxa"/>
          </w:tcPr>
          <w:p w14:paraId="2A2D87DA" w14:textId="77777777" w:rsidR="009C193D" w:rsidRPr="00AD3D29" w:rsidRDefault="009C193D" w:rsidP="00AD3D29">
            <w:pPr>
              <w:spacing w:line="276" w:lineRule="auto"/>
              <w:jc w:val="both"/>
              <w:rPr>
                <w:rFonts w:ascii="Times New Roman" w:hAnsi="Times New Roman"/>
              </w:rPr>
            </w:pPr>
          </w:p>
        </w:tc>
        <w:tc>
          <w:tcPr>
            <w:tcW w:w="602" w:type="dxa"/>
          </w:tcPr>
          <w:p w14:paraId="2FC16FE4" w14:textId="77777777" w:rsidR="009C193D" w:rsidRPr="00AD3D29" w:rsidRDefault="009C193D" w:rsidP="00AD3D29">
            <w:pPr>
              <w:spacing w:line="276" w:lineRule="auto"/>
              <w:jc w:val="both"/>
              <w:rPr>
                <w:rFonts w:ascii="Times New Roman" w:hAnsi="Times New Roman"/>
              </w:rPr>
            </w:pPr>
          </w:p>
        </w:tc>
        <w:tc>
          <w:tcPr>
            <w:tcW w:w="602" w:type="dxa"/>
          </w:tcPr>
          <w:p w14:paraId="2AEE526C" w14:textId="77777777" w:rsidR="009C193D" w:rsidRPr="00AD3D29" w:rsidRDefault="009C193D" w:rsidP="00AD3D29">
            <w:pPr>
              <w:spacing w:line="276" w:lineRule="auto"/>
              <w:jc w:val="both"/>
              <w:rPr>
                <w:rFonts w:ascii="Times New Roman" w:hAnsi="Times New Roman"/>
              </w:rPr>
            </w:pPr>
          </w:p>
        </w:tc>
        <w:tc>
          <w:tcPr>
            <w:tcW w:w="603" w:type="dxa"/>
          </w:tcPr>
          <w:p w14:paraId="13DCD5D9" w14:textId="77777777" w:rsidR="009C193D" w:rsidRPr="00AD3D29" w:rsidRDefault="009C193D" w:rsidP="00AD3D29">
            <w:pPr>
              <w:spacing w:line="276" w:lineRule="auto"/>
              <w:jc w:val="both"/>
              <w:rPr>
                <w:rFonts w:ascii="Times New Roman" w:hAnsi="Times New Roman"/>
              </w:rPr>
            </w:pPr>
          </w:p>
        </w:tc>
        <w:tc>
          <w:tcPr>
            <w:tcW w:w="602" w:type="dxa"/>
          </w:tcPr>
          <w:p w14:paraId="1A04ACCB" w14:textId="77777777" w:rsidR="009C193D" w:rsidRPr="00AD3D29" w:rsidRDefault="009C193D" w:rsidP="00AD3D29">
            <w:pPr>
              <w:spacing w:line="276" w:lineRule="auto"/>
              <w:jc w:val="both"/>
              <w:rPr>
                <w:rFonts w:ascii="Times New Roman" w:hAnsi="Times New Roman"/>
              </w:rPr>
            </w:pPr>
          </w:p>
        </w:tc>
        <w:tc>
          <w:tcPr>
            <w:tcW w:w="603" w:type="dxa"/>
          </w:tcPr>
          <w:p w14:paraId="40659BBF" w14:textId="77777777" w:rsidR="009C193D" w:rsidRPr="00AD3D29" w:rsidRDefault="009C193D" w:rsidP="00AD3D29">
            <w:pPr>
              <w:spacing w:line="276" w:lineRule="auto"/>
              <w:jc w:val="both"/>
              <w:rPr>
                <w:rFonts w:ascii="Times New Roman" w:hAnsi="Times New Roman"/>
              </w:rPr>
            </w:pPr>
          </w:p>
        </w:tc>
        <w:tc>
          <w:tcPr>
            <w:tcW w:w="602" w:type="dxa"/>
          </w:tcPr>
          <w:p w14:paraId="1514CA7A" w14:textId="77777777" w:rsidR="009C193D" w:rsidRPr="00AD3D29" w:rsidRDefault="009C193D" w:rsidP="00AD3D29">
            <w:pPr>
              <w:spacing w:line="276" w:lineRule="auto"/>
              <w:jc w:val="both"/>
              <w:rPr>
                <w:rFonts w:ascii="Times New Roman" w:hAnsi="Times New Roman"/>
              </w:rPr>
            </w:pPr>
          </w:p>
        </w:tc>
        <w:tc>
          <w:tcPr>
            <w:tcW w:w="603" w:type="dxa"/>
          </w:tcPr>
          <w:p w14:paraId="59A866DC" w14:textId="77777777" w:rsidR="009C193D" w:rsidRPr="00AD3D29" w:rsidRDefault="009C193D" w:rsidP="00AD3D29">
            <w:pPr>
              <w:spacing w:line="276" w:lineRule="auto"/>
              <w:jc w:val="both"/>
              <w:rPr>
                <w:rFonts w:ascii="Times New Roman" w:hAnsi="Times New Roman"/>
              </w:rPr>
            </w:pPr>
          </w:p>
        </w:tc>
      </w:tr>
      <w:tr w:rsidR="009C193D" w:rsidRPr="00AD3D29" w14:paraId="724BA57C" w14:textId="77777777" w:rsidTr="00B62B59">
        <w:trPr>
          <w:cantSplit/>
        </w:trPr>
        <w:tc>
          <w:tcPr>
            <w:tcW w:w="1843" w:type="dxa"/>
          </w:tcPr>
          <w:p w14:paraId="1EC1DAD1" w14:textId="77777777" w:rsidR="009C193D" w:rsidRPr="00AD3D29" w:rsidRDefault="009C193D" w:rsidP="00AD3D29">
            <w:pPr>
              <w:spacing w:line="276" w:lineRule="auto"/>
              <w:jc w:val="both"/>
              <w:rPr>
                <w:rFonts w:ascii="Times New Roman" w:hAnsi="Times New Roman"/>
              </w:rPr>
            </w:pPr>
          </w:p>
        </w:tc>
        <w:tc>
          <w:tcPr>
            <w:tcW w:w="602" w:type="dxa"/>
          </w:tcPr>
          <w:p w14:paraId="0DF4591F" w14:textId="77777777" w:rsidR="009C193D" w:rsidRPr="00AD3D29" w:rsidRDefault="009C193D" w:rsidP="00AD3D29">
            <w:pPr>
              <w:spacing w:line="276" w:lineRule="auto"/>
              <w:jc w:val="both"/>
              <w:rPr>
                <w:rFonts w:ascii="Times New Roman" w:hAnsi="Times New Roman"/>
              </w:rPr>
            </w:pPr>
          </w:p>
        </w:tc>
        <w:tc>
          <w:tcPr>
            <w:tcW w:w="602" w:type="dxa"/>
          </w:tcPr>
          <w:p w14:paraId="720BC1E4" w14:textId="77777777" w:rsidR="009C193D" w:rsidRPr="00AD3D29" w:rsidRDefault="009C193D" w:rsidP="00AD3D29">
            <w:pPr>
              <w:spacing w:line="276" w:lineRule="auto"/>
              <w:jc w:val="both"/>
              <w:rPr>
                <w:rFonts w:ascii="Times New Roman" w:hAnsi="Times New Roman"/>
              </w:rPr>
            </w:pPr>
          </w:p>
        </w:tc>
        <w:tc>
          <w:tcPr>
            <w:tcW w:w="603" w:type="dxa"/>
          </w:tcPr>
          <w:p w14:paraId="481A3A8B" w14:textId="77777777" w:rsidR="009C193D" w:rsidRPr="00AD3D29" w:rsidRDefault="009C193D" w:rsidP="00AD3D29">
            <w:pPr>
              <w:spacing w:line="276" w:lineRule="auto"/>
              <w:jc w:val="both"/>
              <w:rPr>
                <w:rFonts w:ascii="Times New Roman" w:hAnsi="Times New Roman"/>
              </w:rPr>
            </w:pPr>
          </w:p>
        </w:tc>
        <w:tc>
          <w:tcPr>
            <w:tcW w:w="602" w:type="dxa"/>
          </w:tcPr>
          <w:p w14:paraId="3144C3EF" w14:textId="77777777" w:rsidR="009C193D" w:rsidRPr="00AD3D29" w:rsidRDefault="009C193D" w:rsidP="00AD3D29">
            <w:pPr>
              <w:spacing w:line="276" w:lineRule="auto"/>
              <w:jc w:val="both"/>
              <w:rPr>
                <w:rFonts w:ascii="Times New Roman" w:hAnsi="Times New Roman"/>
              </w:rPr>
            </w:pPr>
          </w:p>
        </w:tc>
        <w:tc>
          <w:tcPr>
            <w:tcW w:w="603" w:type="dxa"/>
          </w:tcPr>
          <w:p w14:paraId="361D6EB5" w14:textId="77777777" w:rsidR="009C193D" w:rsidRPr="00AD3D29" w:rsidRDefault="009C193D" w:rsidP="00AD3D29">
            <w:pPr>
              <w:spacing w:line="276" w:lineRule="auto"/>
              <w:jc w:val="both"/>
              <w:rPr>
                <w:rFonts w:ascii="Times New Roman" w:hAnsi="Times New Roman"/>
              </w:rPr>
            </w:pPr>
          </w:p>
        </w:tc>
        <w:tc>
          <w:tcPr>
            <w:tcW w:w="602" w:type="dxa"/>
          </w:tcPr>
          <w:p w14:paraId="222CE927" w14:textId="77777777" w:rsidR="009C193D" w:rsidRPr="00AD3D29" w:rsidRDefault="009C193D" w:rsidP="00AD3D29">
            <w:pPr>
              <w:spacing w:line="276" w:lineRule="auto"/>
              <w:jc w:val="both"/>
              <w:rPr>
                <w:rFonts w:ascii="Times New Roman" w:hAnsi="Times New Roman"/>
              </w:rPr>
            </w:pPr>
          </w:p>
        </w:tc>
        <w:tc>
          <w:tcPr>
            <w:tcW w:w="602" w:type="dxa"/>
          </w:tcPr>
          <w:p w14:paraId="2FF93704" w14:textId="77777777" w:rsidR="009C193D" w:rsidRPr="00AD3D29" w:rsidRDefault="009C193D" w:rsidP="00AD3D29">
            <w:pPr>
              <w:spacing w:line="276" w:lineRule="auto"/>
              <w:jc w:val="both"/>
              <w:rPr>
                <w:rFonts w:ascii="Times New Roman" w:hAnsi="Times New Roman"/>
              </w:rPr>
            </w:pPr>
          </w:p>
        </w:tc>
        <w:tc>
          <w:tcPr>
            <w:tcW w:w="603" w:type="dxa"/>
          </w:tcPr>
          <w:p w14:paraId="06C050A0" w14:textId="77777777" w:rsidR="009C193D" w:rsidRPr="00AD3D29" w:rsidRDefault="009C193D" w:rsidP="00AD3D29">
            <w:pPr>
              <w:spacing w:line="276" w:lineRule="auto"/>
              <w:jc w:val="both"/>
              <w:rPr>
                <w:rFonts w:ascii="Times New Roman" w:hAnsi="Times New Roman"/>
              </w:rPr>
            </w:pPr>
          </w:p>
        </w:tc>
        <w:tc>
          <w:tcPr>
            <w:tcW w:w="602" w:type="dxa"/>
          </w:tcPr>
          <w:p w14:paraId="1AE1B822" w14:textId="77777777" w:rsidR="009C193D" w:rsidRPr="00AD3D29" w:rsidRDefault="009C193D" w:rsidP="00AD3D29">
            <w:pPr>
              <w:spacing w:line="276" w:lineRule="auto"/>
              <w:jc w:val="both"/>
              <w:rPr>
                <w:rFonts w:ascii="Times New Roman" w:hAnsi="Times New Roman"/>
              </w:rPr>
            </w:pPr>
          </w:p>
        </w:tc>
        <w:tc>
          <w:tcPr>
            <w:tcW w:w="603" w:type="dxa"/>
          </w:tcPr>
          <w:p w14:paraId="6061B80E" w14:textId="77777777" w:rsidR="009C193D" w:rsidRPr="00AD3D29" w:rsidRDefault="009C193D" w:rsidP="00AD3D29">
            <w:pPr>
              <w:spacing w:line="276" w:lineRule="auto"/>
              <w:jc w:val="both"/>
              <w:rPr>
                <w:rFonts w:ascii="Times New Roman" w:hAnsi="Times New Roman"/>
              </w:rPr>
            </w:pPr>
          </w:p>
        </w:tc>
        <w:tc>
          <w:tcPr>
            <w:tcW w:w="602" w:type="dxa"/>
          </w:tcPr>
          <w:p w14:paraId="1FDEEAC6" w14:textId="77777777" w:rsidR="009C193D" w:rsidRPr="00AD3D29" w:rsidRDefault="009C193D" w:rsidP="00AD3D29">
            <w:pPr>
              <w:spacing w:line="276" w:lineRule="auto"/>
              <w:jc w:val="both"/>
              <w:rPr>
                <w:rFonts w:ascii="Times New Roman" w:hAnsi="Times New Roman"/>
              </w:rPr>
            </w:pPr>
          </w:p>
        </w:tc>
        <w:tc>
          <w:tcPr>
            <w:tcW w:w="603" w:type="dxa"/>
          </w:tcPr>
          <w:p w14:paraId="45E160CE" w14:textId="77777777" w:rsidR="009C193D" w:rsidRPr="00AD3D29" w:rsidRDefault="009C193D" w:rsidP="00AD3D29">
            <w:pPr>
              <w:spacing w:line="276" w:lineRule="auto"/>
              <w:jc w:val="both"/>
              <w:rPr>
                <w:rFonts w:ascii="Times New Roman" w:hAnsi="Times New Roman"/>
              </w:rPr>
            </w:pPr>
          </w:p>
        </w:tc>
      </w:tr>
      <w:tr w:rsidR="009C193D" w:rsidRPr="00AD3D29" w14:paraId="2514FAD9" w14:textId="77777777" w:rsidTr="00B62B59">
        <w:trPr>
          <w:cantSplit/>
        </w:trPr>
        <w:tc>
          <w:tcPr>
            <w:tcW w:w="1843" w:type="dxa"/>
          </w:tcPr>
          <w:p w14:paraId="5B188067" w14:textId="77777777" w:rsidR="009C193D" w:rsidRPr="00AD3D29" w:rsidRDefault="009C193D" w:rsidP="00AD3D29">
            <w:pPr>
              <w:spacing w:line="276" w:lineRule="auto"/>
              <w:jc w:val="both"/>
              <w:rPr>
                <w:rFonts w:ascii="Times New Roman" w:hAnsi="Times New Roman"/>
              </w:rPr>
            </w:pPr>
          </w:p>
        </w:tc>
        <w:tc>
          <w:tcPr>
            <w:tcW w:w="602" w:type="dxa"/>
          </w:tcPr>
          <w:p w14:paraId="5602E115" w14:textId="77777777" w:rsidR="009C193D" w:rsidRPr="00AD3D29" w:rsidRDefault="009C193D" w:rsidP="00AD3D29">
            <w:pPr>
              <w:spacing w:line="276" w:lineRule="auto"/>
              <w:jc w:val="both"/>
              <w:rPr>
                <w:rFonts w:ascii="Times New Roman" w:hAnsi="Times New Roman"/>
              </w:rPr>
            </w:pPr>
          </w:p>
        </w:tc>
        <w:tc>
          <w:tcPr>
            <w:tcW w:w="602" w:type="dxa"/>
          </w:tcPr>
          <w:p w14:paraId="4781D186" w14:textId="77777777" w:rsidR="009C193D" w:rsidRPr="00AD3D29" w:rsidRDefault="009C193D" w:rsidP="00AD3D29">
            <w:pPr>
              <w:spacing w:line="276" w:lineRule="auto"/>
              <w:jc w:val="both"/>
              <w:rPr>
                <w:rFonts w:ascii="Times New Roman" w:hAnsi="Times New Roman"/>
              </w:rPr>
            </w:pPr>
          </w:p>
        </w:tc>
        <w:tc>
          <w:tcPr>
            <w:tcW w:w="603" w:type="dxa"/>
          </w:tcPr>
          <w:p w14:paraId="5A4FD4EC" w14:textId="77777777" w:rsidR="009C193D" w:rsidRPr="00AD3D29" w:rsidRDefault="009C193D" w:rsidP="00AD3D29">
            <w:pPr>
              <w:spacing w:line="276" w:lineRule="auto"/>
              <w:jc w:val="both"/>
              <w:rPr>
                <w:rFonts w:ascii="Times New Roman" w:hAnsi="Times New Roman"/>
              </w:rPr>
            </w:pPr>
          </w:p>
        </w:tc>
        <w:tc>
          <w:tcPr>
            <w:tcW w:w="602" w:type="dxa"/>
          </w:tcPr>
          <w:p w14:paraId="43A85A5E" w14:textId="77777777" w:rsidR="009C193D" w:rsidRPr="00AD3D29" w:rsidRDefault="009C193D" w:rsidP="00AD3D29">
            <w:pPr>
              <w:spacing w:line="276" w:lineRule="auto"/>
              <w:jc w:val="both"/>
              <w:rPr>
                <w:rFonts w:ascii="Times New Roman" w:hAnsi="Times New Roman"/>
              </w:rPr>
            </w:pPr>
          </w:p>
        </w:tc>
        <w:tc>
          <w:tcPr>
            <w:tcW w:w="603" w:type="dxa"/>
          </w:tcPr>
          <w:p w14:paraId="2C9FB2EC" w14:textId="77777777" w:rsidR="009C193D" w:rsidRPr="00AD3D29" w:rsidRDefault="009C193D" w:rsidP="00AD3D29">
            <w:pPr>
              <w:spacing w:line="276" w:lineRule="auto"/>
              <w:jc w:val="both"/>
              <w:rPr>
                <w:rFonts w:ascii="Times New Roman" w:hAnsi="Times New Roman"/>
              </w:rPr>
            </w:pPr>
          </w:p>
        </w:tc>
        <w:tc>
          <w:tcPr>
            <w:tcW w:w="602" w:type="dxa"/>
          </w:tcPr>
          <w:p w14:paraId="059FDB5C" w14:textId="77777777" w:rsidR="009C193D" w:rsidRPr="00AD3D29" w:rsidRDefault="009C193D" w:rsidP="00AD3D29">
            <w:pPr>
              <w:spacing w:line="276" w:lineRule="auto"/>
              <w:jc w:val="both"/>
              <w:rPr>
                <w:rFonts w:ascii="Times New Roman" w:hAnsi="Times New Roman"/>
              </w:rPr>
            </w:pPr>
          </w:p>
        </w:tc>
        <w:tc>
          <w:tcPr>
            <w:tcW w:w="602" w:type="dxa"/>
          </w:tcPr>
          <w:p w14:paraId="60AF00CE" w14:textId="77777777" w:rsidR="009C193D" w:rsidRPr="00AD3D29" w:rsidRDefault="009C193D" w:rsidP="00AD3D29">
            <w:pPr>
              <w:spacing w:line="276" w:lineRule="auto"/>
              <w:jc w:val="both"/>
              <w:rPr>
                <w:rFonts w:ascii="Times New Roman" w:hAnsi="Times New Roman"/>
              </w:rPr>
            </w:pPr>
          </w:p>
        </w:tc>
        <w:tc>
          <w:tcPr>
            <w:tcW w:w="603" w:type="dxa"/>
          </w:tcPr>
          <w:p w14:paraId="34BEDB5E" w14:textId="77777777" w:rsidR="009C193D" w:rsidRPr="00AD3D29" w:rsidRDefault="009C193D" w:rsidP="00AD3D29">
            <w:pPr>
              <w:spacing w:line="276" w:lineRule="auto"/>
              <w:jc w:val="both"/>
              <w:rPr>
                <w:rFonts w:ascii="Times New Roman" w:hAnsi="Times New Roman"/>
              </w:rPr>
            </w:pPr>
          </w:p>
        </w:tc>
        <w:tc>
          <w:tcPr>
            <w:tcW w:w="602" w:type="dxa"/>
          </w:tcPr>
          <w:p w14:paraId="18F27AA5" w14:textId="77777777" w:rsidR="009C193D" w:rsidRPr="00AD3D29" w:rsidRDefault="009C193D" w:rsidP="00AD3D29">
            <w:pPr>
              <w:spacing w:line="276" w:lineRule="auto"/>
              <w:jc w:val="both"/>
              <w:rPr>
                <w:rFonts w:ascii="Times New Roman" w:hAnsi="Times New Roman"/>
              </w:rPr>
            </w:pPr>
          </w:p>
        </w:tc>
        <w:tc>
          <w:tcPr>
            <w:tcW w:w="603" w:type="dxa"/>
          </w:tcPr>
          <w:p w14:paraId="2957C916" w14:textId="77777777" w:rsidR="009C193D" w:rsidRPr="00AD3D29" w:rsidRDefault="009C193D" w:rsidP="00AD3D29">
            <w:pPr>
              <w:spacing w:line="276" w:lineRule="auto"/>
              <w:jc w:val="both"/>
              <w:rPr>
                <w:rFonts w:ascii="Times New Roman" w:hAnsi="Times New Roman"/>
              </w:rPr>
            </w:pPr>
          </w:p>
        </w:tc>
        <w:tc>
          <w:tcPr>
            <w:tcW w:w="602" w:type="dxa"/>
          </w:tcPr>
          <w:p w14:paraId="27CA0CDD" w14:textId="77777777" w:rsidR="009C193D" w:rsidRPr="00AD3D29" w:rsidRDefault="009C193D" w:rsidP="00AD3D29">
            <w:pPr>
              <w:spacing w:line="276" w:lineRule="auto"/>
              <w:jc w:val="both"/>
              <w:rPr>
                <w:rFonts w:ascii="Times New Roman" w:hAnsi="Times New Roman"/>
              </w:rPr>
            </w:pPr>
          </w:p>
        </w:tc>
        <w:tc>
          <w:tcPr>
            <w:tcW w:w="603" w:type="dxa"/>
          </w:tcPr>
          <w:p w14:paraId="0D5C32C9" w14:textId="77777777" w:rsidR="009C193D" w:rsidRPr="00AD3D29" w:rsidRDefault="009C193D" w:rsidP="00AD3D29">
            <w:pPr>
              <w:spacing w:line="276" w:lineRule="auto"/>
              <w:jc w:val="both"/>
              <w:rPr>
                <w:rFonts w:ascii="Times New Roman" w:hAnsi="Times New Roman"/>
              </w:rPr>
            </w:pPr>
          </w:p>
        </w:tc>
      </w:tr>
      <w:tr w:rsidR="009C193D" w:rsidRPr="00AD3D29" w14:paraId="02C45B5A" w14:textId="77777777" w:rsidTr="00B62B59">
        <w:trPr>
          <w:cantSplit/>
        </w:trPr>
        <w:tc>
          <w:tcPr>
            <w:tcW w:w="1843" w:type="dxa"/>
          </w:tcPr>
          <w:p w14:paraId="30E828A8" w14:textId="77777777" w:rsidR="009C193D" w:rsidRPr="00AD3D29" w:rsidRDefault="009C193D" w:rsidP="00AD3D29">
            <w:pPr>
              <w:spacing w:line="276" w:lineRule="auto"/>
              <w:jc w:val="both"/>
              <w:rPr>
                <w:rFonts w:ascii="Times New Roman" w:hAnsi="Times New Roman"/>
              </w:rPr>
            </w:pPr>
          </w:p>
        </w:tc>
        <w:tc>
          <w:tcPr>
            <w:tcW w:w="602" w:type="dxa"/>
          </w:tcPr>
          <w:p w14:paraId="556C75FE" w14:textId="77777777" w:rsidR="009C193D" w:rsidRPr="00AD3D29" w:rsidRDefault="009C193D" w:rsidP="00AD3D29">
            <w:pPr>
              <w:spacing w:line="276" w:lineRule="auto"/>
              <w:jc w:val="both"/>
              <w:rPr>
                <w:rFonts w:ascii="Times New Roman" w:hAnsi="Times New Roman"/>
              </w:rPr>
            </w:pPr>
          </w:p>
        </w:tc>
        <w:tc>
          <w:tcPr>
            <w:tcW w:w="602" w:type="dxa"/>
          </w:tcPr>
          <w:p w14:paraId="3CF77D9F" w14:textId="77777777" w:rsidR="009C193D" w:rsidRPr="00AD3D29" w:rsidRDefault="009C193D" w:rsidP="00AD3D29">
            <w:pPr>
              <w:spacing w:line="276" w:lineRule="auto"/>
              <w:jc w:val="both"/>
              <w:rPr>
                <w:rFonts w:ascii="Times New Roman" w:hAnsi="Times New Roman"/>
              </w:rPr>
            </w:pPr>
          </w:p>
        </w:tc>
        <w:tc>
          <w:tcPr>
            <w:tcW w:w="603" w:type="dxa"/>
          </w:tcPr>
          <w:p w14:paraId="7D9B0943" w14:textId="77777777" w:rsidR="009C193D" w:rsidRPr="00AD3D29" w:rsidRDefault="009C193D" w:rsidP="00AD3D29">
            <w:pPr>
              <w:spacing w:line="276" w:lineRule="auto"/>
              <w:jc w:val="both"/>
              <w:rPr>
                <w:rFonts w:ascii="Times New Roman" w:hAnsi="Times New Roman"/>
              </w:rPr>
            </w:pPr>
          </w:p>
        </w:tc>
        <w:tc>
          <w:tcPr>
            <w:tcW w:w="602" w:type="dxa"/>
          </w:tcPr>
          <w:p w14:paraId="3FBF3AA3" w14:textId="77777777" w:rsidR="009C193D" w:rsidRPr="00AD3D29" w:rsidRDefault="009C193D" w:rsidP="00AD3D29">
            <w:pPr>
              <w:spacing w:line="276" w:lineRule="auto"/>
              <w:jc w:val="both"/>
              <w:rPr>
                <w:rFonts w:ascii="Times New Roman" w:hAnsi="Times New Roman"/>
              </w:rPr>
            </w:pPr>
          </w:p>
        </w:tc>
        <w:tc>
          <w:tcPr>
            <w:tcW w:w="603" w:type="dxa"/>
          </w:tcPr>
          <w:p w14:paraId="26395D40" w14:textId="77777777" w:rsidR="009C193D" w:rsidRPr="00AD3D29" w:rsidRDefault="009C193D" w:rsidP="00AD3D29">
            <w:pPr>
              <w:spacing w:line="276" w:lineRule="auto"/>
              <w:jc w:val="both"/>
              <w:rPr>
                <w:rFonts w:ascii="Times New Roman" w:hAnsi="Times New Roman"/>
              </w:rPr>
            </w:pPr>
          </w:p>
        </w:tc>
        <w:tc>
          <w:tcPr>
            <w:tcW w:w="602" w:type="dxa"/>
          </w:tcPr>
          <w:p w14:paraId="01BB3885" w14:textId="77777777" w:rsidR="009C193D" w:rsidRPr="00AD3D29" w:rsidRDefault="009C193D" w:rsidP="00AD3D29">
            <w:pPr>
              <w:spacing w:line="276" w:lineRule="auto"/>
              <w:jc w:val="both"/>
              <w:rPr>
                <w:rFonts w:ascii="Times New Roman" w:hAnsi="Times New Roman"/>
              </w:rPr>
            </w:pPr>
          </w:p>
        </w:tc>
        <w:tc>
          <w:tcPr>
            <w:tcW w:w="602" w:type="dxa"/>
          </w:tcPr>
          <w:p w14:paraId="0673F8BF" w14:textId="77777777" w:rsidR="009C193D" w:rsidRPr="00AD3D29" w:rsidRDefault="009C193D" w:rsidP="00AD3D29">
            <w:pPr>
              <w:spacing w:line="276" w:lineRule="auto"/>
              <w:jc w:val="both"/>
              <w:rPr>
                <w:rFonts w:ascii="Times New Roman" w:hAnsi="Times New Roman"/>
              </w:rPr>
            </w:pPr>
          </w:p>
        </w:tc>
        <w:tc>
          <w:tcPr>
            <w:tcW w:w="603" w:type="dxa"/>
          </w:tcPr>
          <w:p w14:paraId="2A1A743C" w14:textId="77777777" w:rsidR="009C193D" w:rsidRPr="00AD3D29" w:rsidRDefault="009C193D" w:rsidP="00AD3D29">
            <w:pPr>
              <w:spacing w:line="276" w:lineRule="auto"/>
              <w:jc w:val="both"/>
              <w:rPr>
                <w:rFonts w:ascii="Times New Roman" w:hAnsi="Times New Roman"/>
              </w:rPr>
            </w:pPr>
          </w:p>
        </w:tc>
        <w:tc>
          <w:tcPr>
            <w:tcW w:w="602" w:type="dxa"/>
          </w:tcPr>
          <w:p w14:paraId="53E9D8C9" w14:textId="77777777" w:rsidR="009C193D" w:rsidRPr="00AD3D29" w:rsidRDefault="009C193D" w:rsidP="00AD3D29">
            <w:pPr>
              <w:spacing w:line="276" w:lineRule="auto"/>
              <w:jc w:val="both"/>
              <w:rPr>
                <w:rFonts w:ascii="Times New Roman" w:hAnsi="Times New Roman"/>
              </w:rPr>
            </w:pPr>
          </w:p>
        </w:tc>
        <w:tc>
          <w:tcPr>
            <w:tcW w:w="603" w:type="dxa"/>
          </w:tcPr>
          <w:p w14:paraId="4D2E6E0C" w14:textId="77777777" w:rsidR="009C193D" w:rsidRPr="00AD3D29" w:rsidRDefault="009C193D" w:rsidP="00AD3D29">
            <w:pPr>
              <w:spacing w:line="276" w:lineRule="auto"/>
              <w:jc w:val="both"/>
              <w:rPr>
                <w:rFonts w:ascii="Times New Roman" w:hAnsi="Times New Roman"/>
              </w:rPr>
            </w:pPr>
          </w:p>
        </w:tc>
        <w:tc>
          <w:tcPr>
            <w:tcW w:w="602" w:type="dxa"/>
          </w:tcPr>
          <w:p w14:paraId="0940AE69" w14:textId="77777777" w:rsidR="009C193D" w:rsidRPr="00AD3D29" w:rsidRDefault="009C193D" w:rsidP="00AD3D29">
            <w:pPr>
              <w:spacing w:line="276" w:lineRule="auto"/>
              <w:jc w:val="both"/>
              <w:rPr>
                <w:rFonts w:ascii="Times New Roman" w:hAnsi="Times New Roman"/>
              </w:rPr>
            </w:pPr>
          </w:p>
        </w:tc>
        <w:tc>
          <w:tcPr>
            <w:tcW w:w="603" w:type="dxa"/>
          </w:tcPr>
          <w:p w14:paraId="116FA2C7" w14:textId="77777777" w:rsidR="009C193D" w:rsidRPr="00AD3D29" w:rsidRDefault="009C193D" w:rsidP="00AD3D29">
            <w:pPr>
              <w:spacing w:line="276" w:lineRule="auto"/>
              <w:jc w:val="both"/>
              <w:rPr>
                <w:rFonts w:ascii="Times New Roman" w:hAnsi="Times New Roman"/>
              </w:rPr>
            </w:pPr>
          </w:p>
        </w:tc>
      </w:tr>
      <w:tr w:rsidR="009C193D" w:rsidRPr="00AD3D29" w14:paraId="2EA09280" w14:textId="77777777" w:rsidTr="00B62B59">
        <w:trPr>
          <w:cantSplit/>
        </w:trPr>
        <w:tc>
          <w:tcPr>
            <w:tcW w:w="1843" w:type="dxa"/>
          </w:tcPr>
          <w:p w14:paraId="41F141DE" w14:textId="77777777" w:rsidR="009C193D" w:rsidRPr="00AD3D29" w:rsidRDefault="009C193D" w:rsidP="00AD3D29">
            <w:pPr>
              <w:spacing w:line="276" w:lineRule="auto"/>
              <w:jc w:val="both"/>
              <w:rPr>
                <w:rFonts w:ascii="Times New Roman" w:hAnsi="Times New Roman"/>
              </w:rPr>
            </w:pPr>
          </w:p>
        </w:tc>
        <w:tc>
          <w:tcPr>
            <w:tcW w:w="602" w:type="dxa"/>
          </w:tcPr>
          <w:p w14:paraId="5F78C800" w14:textId="77777777" w:rsidR="009C193D" w:rsidRPr="00AD3D29" w:rsidRDefault="009C193D" w:rsidP="00AD3D29">
            <w:pPr>
              <w:spacing w:line="276" w:lineRule="auto"/>
              <w:jc w:val="both"/>
              <w:rPr>
                <w:rFonts w:ascii="Times New Roman" w:hAnsi="Times New Roman"/>
              </w:rPr>
            </w:pPr>
          </w:p>
        </w:tc>
        <w:tc>
          <w:tcPr>
            <w:tcW w:w="602" w:type="dxa"/>
          </w:tcPr>
          <w:p w14:paraId="379D9D7D" w14:textId="77777777" w:rsidR="009C193D" w:rsidRPr="00AD3D29" w:rsidRDefault="009C193D" w:rsidP="00AD3D29">
            <w:pPr>
              <w:spacing w:line="276" w:lineRule="auto"/>
              <w:jc w:val="both"/>
              <w:rPr>
                <w:rFonts w:ascii="Times New Roman" w:hAnsi="Times New Roman"/>
              </w:rPr>
            </w:pPr>
          </w:p>
        </w:tc>
        <w:tc>
          <w:tcPr>
            <w:tcW w:w="603" w:type="dxa"/>
          </w:tcPr>
          <w:p w14:paraId="34AF970F" w14:textId="77777777" w:rsidR="009C193D" w:rsidRPr="00AD3D29" w:rsidRDefault="009C193D" w:rsidP="00AD3D29">
            <w:pPr>
              <w:spacing w:line="276" w:lineRule="auto"/>
              <w:jc w:val="both"/>
              <w:rPr>
                <w:rFonts w:ascii="Times New Roman" w:hAnsi="Times New Roman"/>
              </w:rPr>
            </w:pPr>
          </w:p>
        </w:tc>
        <w:tc>
          <w:tcPr>
            <w:tcW w:w="602" w:type="dxa"/>
          </w:tcPr>
          <w:p w14:paraId="4F42DB56" w14:textId="77777777" w:rsidR="009C193D" w:rsidRPr="00AD3D29" w:rsidRDefault="009C193D" w:rsidP="00AD3D29">
            <w:pPr>
              <w:spacing w:line="276" w:lineRule="auto"/>
              <w:jc w:val="both"/>
              <w:rPr>
                <w:rFonts w:ascii="Times New Roman" w:hAnsi="Times New Roman"/>
              </w:rPr>
            </w:pPr>
          </w:p>
        </w:tc>
        <w:tc>
          <w:tcPr>
            <w:tcW w:w="603" w:type="dxa"/>
          </w:tcPr>
          <w:p w14:paraId="52E5579F" w14:textId="77777777" w:rsidR="009C193D" w:rsidRPr="00AD3D29" w:rsidRDefault="009C193D" w:rsidP="00AD3D29">
            <w:pPr>
              <w:spacing w:line="276" w:lineRule="auto"/>
              <w:jc w:val="both"/>
              <w:rPr>
                <w:rFonts w:ascii="Times New Roman" w:hAnsi="Times New Roman"/>
              </w:rPr>
            </w:pPr>
          </w:p>
        </w:tc>
        <w:tc>
          <w:tcPr>
            <w:tcW w:w="602" w:type="dxa"/>
          </w:tcPr>
          <w:p w14:paraId="435F3F62" w14:textId="77777777" w:rsidR="009C193D" w:rsidRPr="00AD3D29" w:rsidRDefault="009C193D" w:rsidP="00AD3D29">
            <w:pPr>
              <w:spacing w:line="276" w:lineRule="auto"/>
              <w:jc w:val="both"/>
              <w:rPr>
                <w:rFonts w:ascii="Times New Roman" w:hAnsi="Times New Roman"/>
              </w:rPr>
            </w:pPr>
          </w:p>
        </w:tc>
        <w:tc>
          <w:tcPr>
            <w:tcW w:w="602" w:type="dxa"/>
          </w:tcPr>
          <w:p w14:paraId="380F7D86" w14:textId="77777777" w:rsidR="009C193D" w:rsidRPr="00AD3D29" w:rsidRDefault="009C193D" w:rsidP="00AD3D29">
            <w:pPr>
              <w:spacing w:line="276" w:lineRule="auto"/>
              <w:jc w:val="both"/>
              <w:rPr>
                <w:rFonts w:ascii="Times New Roman" w:hAnsi="Times New Roman"/>
              </w:rPr>
            </w:pPr>
          </w:p>
        </w:tc>
        <w:tc>
          <w:tcPr>
            <w:tcW w:w="603" w:type="dxa"/>
          </w:tcPr>
          <w:p w14:paraId="454F5F3C" w14:textId="77777777" w:rsidR="009C193D" w:rsidRPr="00AD3D29" w:rsidRDefault="009C193D" w:rsidP="00AD3D29">
            <w:pPr>
              <w:spacing w:line="276" w:lineRule="auto"/>
              <w:jc w:val="both"/>
              <w:rPr>
                <w:rFonts w:ascii="Times New Roman" w:hAnsi="Times New Roman"/>
              </w:rPr>
            </w:pPr>
          </w:p>
        </w:tc>
        <w:tc>
          <w:tcPr>
            <w:tcW w:w="602" w:type="dxa"/>
          </w:tcPr>
          <w:p w14:paraId="11056DAC" w14:textId="77777777" w:rsidR="009C193D" w:rsidRPr="00AD3D29" w:rsidRDefault="009C193D" w:rsidP="00AD3D29">
            <w:pPr>
              <w:spacing w:line="276" w:lineRule="auto"/>
              <w:jc w:val="both"/>
              <w:rPr>
                <w:rFonts w:ascii="Times New Roman" w:hAnsi="Times New Roman"/>
              </w:rPr>
            </w:pPr>
          </w:p>
        </w:tc>
        <w:tc>
          <w:tcPr>
            <w:tcW w:w="603" w:type="dxa"/>
          </w:tcPr>
          <w:p w14:paraId="184D100A" w14:textId="77777777" w:rsidR="009C193D" w:rsidRPr="00AD3D29" w:rsidRDefault="009C193D" w:rsidP="00AD3D29">
            <w:pPr>
              <w:spacing w:line="276" w:lineRule="auto"/>
              <w:jc w:val="both"/>
              <w:rPr>
                <w:rFonts w:ascii="Times New Roman" w:hAnsi="Times New Roman"/>
              </w:rPr>
            </w:pPr>
          </w:p>
        </w:tc>
        <w:tc>
          <w:tcPr>
            <w:tcW w:w="602" w:type="dxa"/>
          </w:tcPr>
          <w:p w14:paraId="5F6D1E15" w14:textId="77777777" w:rsidR="009C193D" w:rsidRPr="00AD3D29" w:rsidRDefault="009C193D" w:rsidP="00AD3D29">
            <w:pPr>
              <w:spacing w:line="276" w:lineRule="auto"/>
              <w:jc w:val="both"/>
              <w:rPr>
                <w:rFonts w:ascii="Times New Roman" w:hAnsi="Times New Roman"/>
              </w:rPr>
            </w:pPr>
          </w:p>
        </w:tc>
        <w:tc>
          <w:tcPr>
            <w:tcW w:w="603" w:type="dxa"/>
          </w:tcPr>
          <w:p w14:paraId="7827EC49" w14:textId="77777777" w:rsidR="009C193D" w:rsidRPr="00AD3D29" w:rsidRDefault="009C193D" w:rsidP="00AD3D29">
            <w:pPr>
              <w:spacing w:line="276" w:lineRule="auto"/>
              <w:jc w:val="both"/>
              <w:rPr>
                <w:rFonts w:ascii="Times New Roman" w:hAnsi="Times New Roman"/>
              </w:rPr>
            </w:pPr>
          </w:p>
        </w:tc>
      </w:tr>
    </w:tbl>
    <w:p w14:paraId="6120F437" w14:textId="77777777" w:rsidR="009C193D" w:rsidRPr="00AD3D29" w:rsidRDefault="009C193D" w:rsidP="00403221">
      <w:pPr>
        <w:widowControl/>
        <w:numPr>
          <w:ilvl w:val="0"/>
          <w:numId w:val="38"/>
        </w:numPr>
        <w:suppressAutoHyphens w:val="0"/>
        <w:spacing w:before="120" w:line="276" w:lineRule="auto"/>
        <w:ind w:left="363" w:hanging="74"/>
        <w:jc w:val="both"/>
        <w:rPr>
          <w:rFonts w:ascii="Times New Roman" w:hAnsi="Times New Roman"/>
        </w:rPr>
      </w:pPr>
      <w:r w:rsidRPr="00AD3D29">
        <w:rPr>
          <w:rFonts w:ascii="Times New Roman" w:hAnsi="Times New Roman"/>
        </w:rPr>
        <w:t xml:space="preserve">Выделите 2-7 строки таблицы и установите ширину строк – 15 пт: Таблица|Высота и ширина ячейки|Строка (Высота строки …: Точно, Значение: 15 пт). </w:t>
      </w:r>
    </w:p>
    <w:p w14:paraId="4845D944" w14:textId="77777777" w:rsidR="009C193D" w:rsidRPr="00AD3D29" w:rsidRDefault="009C193D" w:rsidP="00403221">
      <w:pPr>
        <w:widowControl/>
        <w:numPr>
          <w:ilvl w:val="0"/>
          <w:numId w:val="38"/>
        </w:numPr>
        <w:suppressAutoHyphens w:val="0"/>
        <w:spacing w:after="120" w:line="276" w:lineRule="auto"/>
        <w:ind w:left="363" w:hanging="74"/>
        <w:jc w:val="both"/>
        <w:rPr>
          <w:rFonts w:ascii="Times New Roman" w:hAnsi="Times New Roman"/>
        </w:rPr>
      </w:pPr>
      <w:r w:rsidRPr="00AD3D29">
        <w:rPr>
          <w:rFonts w:ascii="Times New Roman" w:hAnsi="Times New Roman"/>
        </w:rPr>
        <w:t xml:space="preserve">Выделите таблицу и установите вид и толщину ее линий: Формат|Границы и заливка (Тип границы: Cетка; Тип линии: Двойная; Ширина: 1,5 пт). Внешняя граница будет иметь вид двойной линии толщиной 1,5 пт, внутренние линии будут иметь толщину по умолчанию 0,5 пт. </w:t>
      </w:r>
    </w:p>
    <w:tbl>
      <w:tblPr>
        <w:tblW w:w="0" w:type="auto"/>
        <w:tblInd w:w="250" w:type="dxa"/>
        <w:tblBorders>
          <w:top w:val="double" w:sz="12" w:space="0" w:color="auto"/>
          <w:left w:val="double" w:sz="12" w:space="0" w:color="auto"/>
          <w:bottom w:val="double" w:sz="12" w:space="0" w:color="auto"/>
          <w:right w:val="double" w:sz="12" w:space="0" w:color="auto"/>
          <w:insideH w:val="single" w:sz="6" w:space="0" w:color="auto"/>
          <w:insideV w:val="single" w:sz="6" w:space="0" w:color="auto"/>
        </w:tblBorders>
        <w:tblLayout w:type="fixed"/>
        <w:tblLook w:val="0000" w:firstRow="0" w:lastRow="0" w:firstColumn="0" w:lastColumn="0" w:noHBand="0" w:noVBand="0"/>
      </w:tblPr>
      <w:tblGrid>
        <w:gridCol w:w="1843"/>
        <w:gridCol w:w="602"/>
        <w:gridCol w:w="602"/>
        <w:gridCol w:w="603"/>
        <w:gridCol w:w="602"/>
        <w:gridCol w:w="603"/>
        <w:gridCol w:w="602"/>
        <w:gridCol w:w="602"/>
        <w:gridCol w:w="603"/>
        <w:gridCol w:w="602"/>
        <w:gridCol w:w="603"/>
        <w:gridCol w:w="602"/>
        <w:gridCol w:w="603"/>
      </w:tblGrid>
      <w:tr w:rsidR="009C193D" w:rsidRPr="00AD3D29" w14:paraId="1B91C4A7" w14:textId="77777777" w:rsidTr="00B62B59">
        <w:trPr>
          <w:cantSplit/>
        </w:trPr>
        <w:tc>
          <w:tcPr>
            <w:tcW w:w="1843" w:type="dxa"/>
            <w:vMerge w:val="restart"/>
          </w:tcPr>
          <w:p w14:paraId="3AACE623" w14:textId="77777777" w:rsidR="009C193D" w:rsidRPr="00AD3D29" w:rsidRDefault="009C193D" w:rsidP="00AD3D29">
            <w:pPr>
              <w:spacing w:line="276" w:lineRule="auto"/>
              <w:jc w:val="both"/>
              <w:rPr>
                <w:rFonts w:ascii="Times New Roman" w:hAnsi="Times New Roman"/>
              </w:rPr>
            </w:pPr>
          </w:p>
        </w:tc>
        <w:tc>
          <w:tcPr>
            <w:tcW w:w="2409" w:type="dxa"/>
            <w:gridSpan w:val="4"/>
          </w:tcPr>
          <w:p w14:paraId="16059DCA" w14:textId="77777777" w:rsidR="009C193D" w:rsidRPr="00AD3D29" w:rsidRDefault="009C193D" w:rsidP="00AD3D29">
            <w:pPr>
              <w:spacing w:line="276" w:lineRule="auto"/>
              <w:jc w:val="both"/>
              <w:rPr>
                <w:rFonts w:ascii="Times New Roman" w:hAnsi="Times New Roman"/>
              </w:rPr>
            </w:pPr>
          </w:p>
        </w:tc>
        <w:tc>
          <w:tcPr>
            <w:tcW w:w="2410" w:type="dxa"/>
            <w:gridSpan w:val="4"/>
          </w:tcPr>
          <w:p w14:paraId="70831663" w14:textId="77777777" w:rsidR="009C193D" w:rsidRPr="00AD3D29" w:rsidRDefault="009C193D" w:rsidP="00AD3D29">
            <w:pPr>
              <w:spacing w:line="276" w:lineRule="auto"/>
              <w:jc w:val="both"/>
              <w:rPr>
                <w:rFonts w:ascii="Times New Roman" w:hAnsi="Times New Roman"/>
              </w:rPr>
            </w:pPr>
          </w:p>
        </w:tc>
        <w:tc>
          <w:tcPr>
            <w:tcW w:w="2410" w:type="dxa"/>
            <w:gridSpan w:val="4"/>
          </w:tcPr>
          <w:p w14:paraId="6FFEC328" w14:textId="77777777" w:rsidR="009C193D" w:rsidRPr="00AD3D29" w:rsidRDefault="009C193D" w:rsidP="00AD3D29">
            <w:pPr>
              <w:spacing w:line="276" w:lineRule="auto"/>
              <w:jc w:val="both"/>
              <w:rPr>
                <w:rFonts w:ascii="Times New Roman" w:hAnsi="Times New Roman"/>
              </w:rPr>
            </w:pPr>
          </w:p>
        </w:tc>
      </w:tr>
      <w:tr w:rsidR="009C193D" w:rsidRPr="00AD3D29" w14:paraId="3DE30A96" w14:textId="77777777" w:rsidTr="00B62B59">
        <w:trPr>
          <w:cantSplit/>
        </w:trPr>
        <w:tc>
          <w:tcPr>
            <w:tcW w:w="1843" w:type="dxa"/>
            <w:vMerge/>
          </w:tcPr>
          <w:p w14:paraId="4231FC88" w14:textId="77777777" w:rsidR="009C193D" w:rsidRPr="00AD3D29" w:rsidRDefault="009C193D" w:rsidP="00AD3D29">
            <w:pPr>
              <w:spacing w:line="276" w:lineRule="auto"/>
              <w:jc w:val="both"/>
              <w:rPr>
                <w:rFonts w:ascii="Times New Roman" w:hAnsi="Times New Roman"/>
              </w:rPr>
            </w:pPr>
          </w:p>
        </w:tc>
        <w:tc>
          <w:tcPr>
            <w:tcW w:w="602" w:type="dxa"/>
          </w:tcPr>
          <w:p w14:paraId="12B1BA49" w14:textId="77777777" w:rsidR="009C193D" w:rsidRPr="00AD3D29" w:rsidRDefault="009C193D" w:rsidP="00AD3D29">
            <w:pPr>
              <w:spacing w:line="276" w:lineRule="auto"/>
              <w:jc w:val="both"/>
              <w:rPr>
                <w:rFonts w:ascii="Times New Roman" w:hAnsi="Times New Roman"/>
              </w:rPr>
            </w:pPr>
          </w:p>
        </w:tc>
        <w:tc>
          <w:tcPr>
            <w:tcW w:w="602" w:type="dxa"/>
          </w:tcPr>
          <w:p w14:paraId="474443EF" w14:textId="77777777" w:rsidR="009C193D" w:rsidRPr="00AD3D29" w:rsidRDefault="009C193D" w:rsidP="00AD3D29">
            <w:pPr>
              <w:spacing w:line="276" w:lineRule="auto"/>
              <w:jc w:val="both"/>
              <w:rPr>
                <w:rFonts w:ascii="Times New Roman" w:hAnsi="Times New Roman"/>
              </w:rPr>
            </w:pPr>
          </w:p>
        </w:tc>
        <w:tc>
          <w:tcPr>
            <w:tcW w:w="603" w:type="dxa"/>
          </w:tcPr>
          <w:p w14:paraId="20EEF142" w14:textId="77777777" w:rsidR="009C193D" w:rsidRPr="00AD3D29" w:rsidRDefault="009C193D" w:rsidP="00AD3D29">
            <w:pPr>
              <w:spacing w:line="276" w:lineRule="auto"/>
              <w:jc w:val="both"/>
              <w:rPr>
                <w:rFonts w:ascii="Times New Roman" w:hAnsi="Times New Roman"/>
              </w:rPr>
            </w:pPr>
          </w:p>
        </w:tc>
        <w:tc>
          <w:tcPr>
            <w:tcW w:w="602" w:type="dxa"/>
          </w:tcPr>
          <w:p w14:paraId="09AA24C1" w14:textId="77777777" w:rsidR="009C193D" w:rsidRPr="00AD3D29" w:rsidRDefault="009C193D" w:rsidP="00AD3D29">
            <w:pPr>
              <w:spacing w:line="276" w:lineRule="auto"/>
              <w:jc w:val="both"/>
              <w:rPr>
                <w:rFonts w:ascii="Times New Roman" w:hAnsi="Times New Roman"/>
              </w:rPr>
            </w:pPr>
          </w:p>
        </w:tc>
        <w:tc>
          <w:tcPr>
            <w:tcW w:w="603" w:type="dxa"/>
          </w:tcPr>
          <w:p w14:paraId="5F50C74B" w14:textId="77777777" w:rsidR="009C193D" w:rsidRPr="00AD3D29" w:rsidRDefault="009C193D" w:rsidP="00AD3D29">
            <w:pPr>
              <w:spacing w:line="276" w:lineRule="auto"/>
              <w:jc w:val="both"/>
              <w:rPr>
                <w:rFonts w:ascii="Times New Roman" w:hAnsi="Times New Roman"/>
              </w:rPr>
            </w:pPr>
          </w:p>
        </w:tc>
        <w:tc>
          <w:tcPr>
            <w:tcW w:w="602" w:type="dxa"/>
          </w:tcPr>
          <w:p w14:paraId="38FA7784" w14:textId="77777777" w:rsidR="009C193D" w:rsidRPr="00AD3D29" w:rsidRDefault="009C193D" w:rsidP="00AD3D29">
            <w:pPr>
              <w:spacing w:line="276" w:lineRule="auto"/>
              <w:jc w:val="both"/>
              <w:rPr>
                <w:rFonts w:ascii="Times New Roman" w:hAnsi="Times New Roman"/>
              </w:rPr>
            </w:pPr>
          </w:p>
        </w:tc>
        <w:tc>
          <w:tcPr>
            <w:tcW w:w="602" w:type="dxa"/>
          </w:tcPr>
          <w:p w14:paraId="7BC7D2AC" w14:textId="77777777" w:rsidR="009C193D" w:rsidRPr="00AD3D29" w:rsidRDefault="009C193D" w:rsidP="00AD3D29">
            <w:pPr>
              <w:spacing w:line="276" w:lineRule="auto"/>
              <w:jc w:val="both"/>
              <w:rPr>
                <w:rFonts w:ascii="Times New Roman" w:hAnsi="Times New Roman"/>
              </w:rPr>
            </w:pPr>
          </w:p>
        </w:tc>
        <w:tc>
          <w:tcPr>
            <w:tcW w:w="603" w:type="dxa"/>
          </w:tcPr>
          <w:p w14:paraId="3BEA1AE1" w14:textId="77777777" w:rsidR="009C193D" w:rsidRPr="00AD3D29" w:rsidRDefault="009C193D" w:rsidP="00AD3D29">
            <w:pPr>
              <w:spacing w:line="276" w:lineRule="auto"/>
              <w:jc w:val="both"/>
              <w:rPr>
                <w:rFonts w:ascii="Times New Roman" w:hAnsi="Times New Roman"/>
              </w:rPr>
            </w:pPr>
          </w:p>
        </w:tc>
        <w:tc>
          <w:tcPr>
            <w:tcW w:w="602" w:type="dxa"/>
          </w:tcPr>
          <w:p w14:paraId="1F15F019" w14:textId="77777777" w:rsidR="009C193D" w:rsidRPr="00AD3D29" w:rsidRDefault="009C193D" w:rsidP="00AD3D29">
            <w:pPr>
              <w:spacing w:line="276" w:lineRule="auto"/>
              <w:jc w:val="both"/>
              <w:rPr>
                <w:rFonts w:ascii="Times New Roman" w:hAnsi="Times New Roman"/>
              </w:rPr>
            </w:pPr>
          </w:p>
        </w:tc>
        <w:tc>
          <w:tcPr>
            <w:tcW w:w="603" w:type="dxa"/>
          </w:tcPr>
          <w:p w14:paraId="27A8B810" w14:textId="77777777" w:rsidR="009C193D" w:rsidRPr="00AD3D29" w:rsidRDefault="009C193D" w:rsidP="00AD3D29">
            <w:pPr>
              <w:spacing w:line="276" w:lineRule="auto"/>
              <w:jc w:val="both"/>
              <w:rPr>
                <w:rFonts w:ascii="Times New Roman" w:hAnsi="Times New Roman"/>
              </w:rPr>
            </w:pPr>
          </w:p>
        </w:tc>
        <w:tc>
          <w:tcPr>
            <w:tcW w:w="602" w:type="dxa"/>
          </w:tcPr>
          <w:p w14:paraId="0EAA1482" w14:textId="77777777" w:rsidR="009C193D" w:rsidRPr="00AD3D29" w:rsidRDefault="009C193D" w:rsidP="00AD3D29">
            <w:pPr>
              <w:spacing w:line="276" w:lineRule="auto"/>
              <w:jc w:val="both"/>
              <w:rPr>
                <w:rFonts w:ascii="Times New Roman" w:hAnsi="Times New Roman"/>
              </w:rPr>
            </w:pPr>
          </w:p>
        </w:tc>
        <w:tc>
          <w:tcPr>
            <w:tcW w:w="603" w:type="dxa"/>
          </w:tcPr>
          <w:p w14:paraId="2DE178C6" w14:textId="77777777" w:rsidR="009C193D" w:rsidRPr="00AD3D29" w:rsidRDefault="009C193D" w:rsidP="00AD3D29">
            <w:pPr>
              <w:spacing w:line="276" w:lineRule="auto"/>
              <w:jc w:val="both"/>
              <w:rPr>
                <w:rFonts w:ascii="Times New Roman" w:hAnsi="Times New Roman"/>
              </w:rPr>
            </w:pPr>
          </w:p>
        </w:tc>
      </w:tr>
      <w:tr w:rsidR="009C193D" w:rsidRPr="00AD3D29" w14:paraId="6096A970" w14:textId="77777777" w:rsidTr="00B62B59">
        <w:trPr>
          <w:cantSplit/>
        </w:trPr>
        <w:tc>
          <w:tcPr>
            <w:tcW w:w="1843" w:type="dxa"/>
          </w:tcPr>
          <w:p w14:paraId="4A1A0158" w14:textId="77777777" w:rsidR="009C193D" w:rsidRPr="00AD3D29" w:rsidRDefault="009C193D" w:rsidP="00AD3D29">
            <w:pPr>
              <w:spacing w:line="276" w:lineRule="auto"/>
              <w:jc w:val="both"/>
              <w:rPr>
                <w:rFonts w:ascii="Times New Roman" w:hAnsi="Times New Roman"/>
              </w:rPr>
            </w:pPr>
          </w:p>
        </w:tc>
        <w:tc>
          <w:tcPr>
            <w:tcW w:w="602" w:type="dxa"/>
          </w:tcPr>
          <w:p w14:paraId="62B2798A" w14:textId="77777777" w:rsidR="009C193D" w:rsidRPr="00AD3D29" w:rsidRDefault="009C193D" w:rsidP="00AD3D29">
            <w:pPr>
              <w:spacing w:line="276" w:lineRule="auto"/>
              <w:jc w:val="both"/>
              <w:rPr>
                <w:rFonts w:ascii="Times New Roman" w:hAnsi="Times New Roman"/>
              </w:rPr>
            </w:pPr>
          </w:p>
        </w:tc>
        <w:tc>
          <w:tcPr>
            <w:tcW w:w="602" w:type="dxa"/>
          </w:tcPr>
          <w:p w14:paraId="73ED8489" w14:textId="77777777" w:rsidR="009C193D" w:rsidRPr="00AD3D29" w:rsidRDefault="009C193D" w:rsidP="00AD3D29">
            <w:pPr>
              <w:spacing w:line="276" w:lineRule="auto"/>
              <w:jc w:val="both"/>
              <w:rPr>
                <w:rFonts w:ascii="Times New Roman" w:hAnsi="Times New Roman"/>
              </w:rPr>
            </w:pPr>
          </w:p>
        </w:tc>
        <w:tc>
          <w:tcPr>
            <w:tcW w:w="603" w:type="dxa"/>
          </w:tcPr>
          <w:p w14:paraId="7A028110" w14:textId="77777777" w:rsidR="009C193D" w:rsidRPr="00AD3D29" w:rsidRDefault="009C193D" w:rsidP="00AD3D29">
            <w:pPr>
              <w:spacing w:line="276" w:lineRule="auto"/>
              <w:jc w:val="both"/>
              <w:rPr>
                <w:rFonts w:ascii="Times New Roman" w:hAnsi="Times New Roman"/>
              </w:rPr>
            </w:pPr>
          </w:p>
        </w:tc>
        <w:tc>
          <w:tcPr>
            <w:tcW w:w="602" w:type="dxa"/>
          </w:tcPr>
          <w:p w14:paraId="4D1E4869" w14:textId="77777777" w:rsidR="009C193D" w:rsidRPr="00AD3D29" w:rsidRDefault="009C193D" w:rsidP="00AD3D29">
            <w:pPr>
              <w:spacing w:line="276" w:lineRule="auto"/>
              <w:jc w:val="both"/>
              <w:rPr>
                <w:rFonts w:ascii="Times New Roman" w:hAnsi="Times New Roman"/>
              </w:rPr>
            </w:pPr>
          </w:p>
        </w:tc>
        <w:tc>
          <w:tcPr>
            <w:tcW w:w="603" w:type="dxa"/>
          </w:tcPr>
          <w:p w14:paraId="1DCCB8E4" w14:textId="77777777" w:rsidR="009C193D" w:rsidRPr="00AD3D29" w:rsidRDefault="009C193D" w:rsidP="00AD3D29">
            <w:pPr>
              <w:spacing w:line="276" w:lineRule="auto"/>
              <w:jc w:val="both"/>
              <w:rPr>
                <w:rFonts w:ascii="Times New Roman" w:hAnsi="Times New Roman"/>
              </w:rPr>
            </w:pPr>
          </w:p>
        </w:tc>
        <w:tc>
          <w:tcPr>
            <w:tcW w:w="602" w:type="dxa"/>
          </w:tcPr>
          <w:p w14:paraId="51DDC703" w14:textId="77777777" w:rsidR="009C193D" w:rsidRPr="00AD3D29" w:rsidRDefault="009C193D" w:rsidP="00AD3D29">
            <w:pPr>
              <w:spacing w:line="276" w:lineRule="auto"/>
              <w:jc w:val="both"/>
              <w:rPr>
                <w:rFonts w:ascii="Times New Roman" w:hAnsi="Times New Roman"/>
              </w:rPr>
            </w:pPr>
          </w:p>
        </w:tc>
        <w:tc>
          <w:tcPr>
            <w:tcW w:w="602" w:type="dxa"/>
          </w:tcPr>
          <w:p w14:paraId="4428A32B" w14:textId="77777777" w:rsidR="009C193D" w:rsidRPr="00AD3D29" w:rsidRDefault="009C193D" w:rsidP="00AD3D29">
            <w:pPr>
              <w:spacing w:line="276" w:lineRule="auto"/>
              <w:jc w:val="both"/>
              <w:rPr>
                <w:rFonts w:ascii="Times New Roman" w:hAnsi="Times New Roman"/>
              </w:rPr>
            </w:pPr>
          </w:p>
        </w:tc>
        <w:tc>
          <w:tcPr>
            <w:tcW w:w="603" w:type="dxa"/>
          </w:tcPr>
          <w:p w14:paraId="660883BB" w14:textId="77777777" w:rsidR="009C193D" w:rsidRPr="00AD3D29" w:rsidRDefault="009C193D" w:rsidP="00AD3D29">
            <w:pPr>
              <w:spacing w:line="276" w:lineRule="auto"/>
              <w:jc w:val="both"/>
              <w:rPr>
                <w:rFonts w:ascii="Times New Roman" w:hAnsi="Times New Roman"/>
              </w:rPr>
            </w:pPr>
          </w:p>
        </w:tc>
        <w:tc>
          <w:tcPr>
            <w:tcW w:w="602" w:type="dxa"/>
          </w:tcPr>
          <w:p w14:paraId="6FB29857" w14:textId="77777777" w:rsidR="009C193D" w:rsidRPr="00AD3D29" w:rsidRDefault="009C193D" w:rsidP="00AD3D29">
            <w:pPr>
              <w:spacing w:line="276" w:lineRule="auto"/>
              <w:jc w:val="both"/>
              <w:rPr>
                <w:rFonts w:ascii="Times New Roman" w:hAnsi="Times New Roman"/>
              </w:rPr>
            </w:pPr>
          </w:p>
        </w:tc>
        <w:tc>
          <w:tcPr>
            <w:tcW w:w="603" w:type="dxa"/>
          </w:tcPr>
          <w:p w14:paraId="318B21AA" w14:textId="77777777" w:rsidR="009C193D" w:rsidRPr="00AD3D29" w:rsidRDefault="009C193D" w:rsidP="00AD3D29">
            <w:pPr>
              <w:spacing w:line="276" w:lineRule="auto"/>
              <w:jc w:val="both"/>
              <w:rPr>
                <w:rFonts w:ascii="Times New Roman" w:hAnsi="Times New Roman"/>
              </w:rPr>
            </w:pPr>
          </w:p>
        </w:tc>
        <w:tc>
          <w:tcPr>
            <w:tcW w:w="602" w:type="dxa"/>
          </w:tcPr>
          <w:p w14:paraId="41974B80" w14:textId="77777777" w:rsidR="009C193D" w:rsidRPr="00AD3D29" w:rsidRDefault="009C193D" w:rsidP="00AD3D29">
            <w:pPr>
              <w:spacing w:line="276" w:lineRule="auto"/>
              <w:jc w:val="both"/>
              <w:rPr>
                <w:rFonts w:ascii="Times New Roman" w:hAnsi="Times New Roman"/>
              </w:rPr>
            </w:pPr>
          </w:p>
        </w:tc>
        <w:tc>
          <w:tcPr>
            <w:tcW w:w="603" w:type="dxa"/>
          </w:tcPr>
          <w:p w14:paraId="6438580C" w14:textId="77777777" w:rsidR="009C193D" w:rsidRPr="00AD3D29" w:rsidRDefault="009C193D" w:rsidP="00AD3D29">
            <w:pPr>
              <w:spacing w:line="276" w:lineRule="auto"/>
              <w:jc w:val="both"/>
              <w:rPr>
                <w:rFonts w:ascii="Times New Roman" w:hAnsi="Times New Roman"/>
              </w:rPr>
            </w:pPr>
          </w:p>
        </w:tc>
      </w:tr>
      <w:tr w:rsidR="009C193D" w:rsidRPr="00AD3D29" w14:paraId="049D4F22" w14:textId="77777777" w:rsidTr="00B62B59">
        <w:trPr>
          <w:cantSplit/>
        </w:trPr>
        <w:tc>
          <w:tcPr>
            <w:tcW w:w="1843" w:type="dxa"/>
          </w:tcPr>
          <w:p w14:paraId="0EEF08CE" w14:textId="77777777" w:rsidR="009C193D" w:rsidRPr="00AD3D29" w:rsidRDefault="009C193D" w:rsidP="00AD3D29">
            <w:pPr>
              <w:spacing w:line="276" w:lineRule="auto"/>
              <w:jc w:val="both"/>
              <w:rPr>
                <w:rFonts w:ascii="Times New Roman" w:hAnsi="Times New Roman"/>
              </w:rPr>
            </w:pPr>
          </w:p>
        </w:tc>
        <w:tc>
          <w:tcPr>
            <w:tcW w:w="602" w:type="dxa"/>
          </w:tcPr>
          <w:p w14:paraId="03317585" w14:textId="77777777" w:rsidR="009C193D" w:rsidRPr="00AD3D29" w:rsidRDefault="009C193D" w:rsidP="00AD3D29">
            <w:pPr>
              <w:spacing w:line="276" w:lineRule="auto"/>
              <w:jc w:val="both"/>
              <w:rPr>
                <w:rFonts w:ascii="Times New Roman" w:hAnsi="Times New Roman"/>
              </w:rPr>
            </w:pPr>
          </w:p>
        </w:tc>
        <w:tc>
          <w:tcPr>
            <w:tcW w:w="602" w:type="dxa"/>
          </w:tcPr>
          <w:p w14:paraId="1B762904" w14:textId="77777777" w:rsidR="009C193D" w:rsidRPr="00AD3D29" w:rsidRDefault="009C193D" w:rsidP="00AD3D29">
            <w:pPr>
              <w:spacing w:line="276" w:lineRule="auto"/>
              <w:jc w:val="both"/>
              <w:rPr>
                <w:rFonts w:ascii="Times New Roman" w:hAnsi="Times New Roman"/>
              </w:rPr>
            </w:pPr>
          </w:p>
        </w:tc>
        <w:tc>
          <w:tcPr>
            <w:tcW w:w="603" w:type="dxa"/>
          </w:tcPr>
          <w:p w14:paraId="1F102CB0" w14:textId="77777777" w:rsidR="009C193D" w:rsidRPr="00AD3D29" w:rsidRDefault="009C193D" w:rsidP="00AD3D29">
            <w:pPr>
              <w:spacing w:line="276" w:lineRule="auto"/>
              <w:jc w:val="both"/>
              <w:rPr>
                <w:rFonts w:ascii="Times New Roman" w:hAnsi="Times New Roman"/>
              </w:rPr>
            </w:pPr>
          </w:p>
        </w:tc>
        <w:tc>
          <w:tcPr>
            <w:tcW w:w="602" w:type="dxa"/>
          </w:tcPr>
          <w:p w14:paraId="4A8F2930" w14:textId="77777777" w:rsidR="009C193D" w:rsidRPr="00AD3D29" w:rsidRDefault="009C193D" w:rsidP="00AD3D29">
            <w:pPr>
              <w:spacing w:line="276" w:lineRule="auto"/>
              <w:jc w:val="both"/>
              <w:rPr>
                <w:rFonts w:ascii="Times New Roman" w:hAnsi="Times New Roman"/>
              </w:rPr>
            </w:pPr>
          </w:p>
        </w:tc>
        <w:tc>
          <w:tcPr>
            <w:tcW w:w="603" w:type="dxa"/>
          </w:tcPr>
          <w:p w14:paraId="712BFAB0" w14:textId="77777777" w:rsidR="009C193D" w:rsidRPr="00AD3D29" w:rsidRDefault="009C193D" w:rsidP="00AD3D29">
            <w:pPr>
              <w:spacing w:line="276" w:lineRule="auto"/>
              <w:jc w:val="both"/>
              <w:rPr>
                <w:rFonts w:ascii="Times New Roman" w:hAnsi="Times New Roman"/>
              </w:rPr>
            </w:pPr>
          </w:p>
        </w:tc>
        <w:tc>
          <w:tcPr>
            <w:tcW w:w="602" w:type="dxa"/>
          </w:tcPr>
          <w:p w14:paraId="3F3D337D" w14:textId="77777777" w:rsidR="009C193D" w:rsidRPr="00AD3D29" w:rsidRDefault="009C193D" w:rsidP="00AD3D29">
            <w:pPr>
              <w:spacing w:line="276" w:lineRule="auto"/>
              <w:jc w:val="both"/>
              <w:rPr>
                <w:rFonts w:ascii="Times New Roman" w:hAnsi="Times New Roman"/>
              </w:rPr>
            </w:pPr>
          </w:p>
        </w:tc>
        <w:tc>
          <w:tcPr>
            <w:tcW w:w="602" w:type="dxa"/>
          </w:tcPr>
          <w:p w14:paraId="29ED1E80" w14:textId="77777777" w:rsidR="009C193D" w:rsidRPr="00AD3D29" w:rsidRDefault="009C193D" w:rsidP="00AD3D29">
            <w:pPr>
              <w:spacing w:line="276" w:lineRule="auto"/>
              <w:jc w:val="both"/>
              <w:rPr>
                <w:rFonts w:ascii="Times New Roman" w:hAnsi="Times New Roman"/>
              </w:rPr>
            </w:pPr>
          </w:p>
        </w:tc>
        <w:tc>
          <w:tcPr>
            <w:tcW w:w="603" w:type="dxa"/>
          </w:tcPr>
          <w:p w14:paraId="08B7D10C" w14:textId="77777777" w:rsidR="009C193D" w:rsidRPr="00AD3D29" w:rsidRDefault="009C193D" w:rsidP="00AD3D29">
            <w:pPr>
              <w:spacing w:line="276" w:lineRule="auto"/>
              <w:jc w:val="both"/>
              <w:rPr>
                <w:rFonts w:ascii="Times New Roman" w:hAnsi="Times New Roman"/>
              </w:rPr>
            </w:pPr>
          </w:p>
        </w:tc>
        <w:tc>
          <w:tcPr>
            <w:tcW w:w="602" w:type="dxa"/>
          </w:tcPr>
          <w:p w14:paraId="0EDB63D9" w14:textId="77777777" w:rsidR="009C193D" w:rsidRPr="00AD3D29" w:rsidRDefault="009C193D" w:rsidP="00AD3D29">
            <w:pPr>
              <w:spacing w:line="276" w:lineRule="auto"/>
              <w:jc w:val="both"/>
              <w:rPr>
                <w:rFonts w:ascii="Times New Roman" w:hAnsi="Times New Roman"/>
              </w:rPr>
            </w:pPr>
          </w:p>
        </w:tc>
        <w:tc>
          <w:tcPr>
            <w:tcW w:w="603" w:type="dxa"/>
          </w:tcPr>
          <w:p w14:paraId="11922EF0" w14:textId="77777777" w:rsidR="009C193D" w:rsidRPr="00AD3D29" w:rsidRDefault="009C193D" w:rsidP="00AD3D29">
            <w:pPr>
              <w:spacing w:line="276" w:lineRule="auto"/>
              <w:jc w:val="both"/>
              <w:rPr>
                <w:rFonts w:ascii="Times New Roman" w:hAnsi="Times New Roman"/>
              </w:rPr>
            </w:pPr>
          </w:p>
        </w:tc>
        <w:tc>
          <w:tcPr>
            <w:tcW w:w="602" w:type="dxa"/>
          </w:tcPr>
          <w:p w14:paraId="301F5C05" w14:textId="77777777" w:rsidR="009C193D" w:rsidRPr="00AD3D29" w:rsidRDefault="009C193D" w:rsidP="00AD3D29">
            <w:pPr>
              <w:spacing w:line="276" w:lineRule="auto"/>
              <w:jc w:val="both"/>
              <w:rPr>
                <w:rFonts w:ascii="Times New Roman" w:hAnsi="Times New Roman"/>
              </w:rPr>
            </w:pPr>
          </w:p>
        </w:tc>
        <w:tc>
          <w:tcPr>
            <w:tcW w:w="603" w:type="dxa"/>
          </w:tcPr>
          <w:p w14:paraId="3E19F373" w14:textId="77777777" w:rsidR="009C193D" w:rsidRPr="00AD3D29" w:rsidRDefault="009C193D" w:rsidP="00AD3D29">
            <w:pPr>
              <w:spacing w:line="276" w:lineRule="auto"/>
              <w:jc w:val="both"/>
              <w:rPr>
                <w:rFonts w:ascii="Times New Roman" w:hAnsi="Times New Roman"/>
              </w:rPr>
            </w:pPr>
          </w:p>
        </w:tc>
      </w:tr>
      <w:tr w:rsidR="009C193D" w:rsidRPr="00AD3D29" w14:paraId="3D8A4E99" w14:textId="77777777" w:rsidTr="00B62B59">
        <w:trPr>
          <w:cantSplit/>
        </w:trPr>
        <w:tc>
          <w:tcPr>
            <w:tcW w:w="1843" w:type="dxa"/>
          </w:tcPr>
          <w:p w14:paraId="21F1825A" w14:textId="77777777" w:rsidR="009C193D" w:rsidRPr="00AD3D29" w:rsidRDefault="009C193D" w:rsidP="00AD3D29">
            <w:pPr>
              <w:spacing w:line="276" w:lineRule="auto"/>
              <w:jc w:val="both"/>
              <w:rPr>
                <w:rFonts w:ascii="Times New Roman" w:hAnsi="Times New Roman"/>
              </w:rPr>
            </w:pPr>
          </w:p>
        </w:tc>
        <w:tc>
          <w:tcPr>
            <w:tcW w:w="602" w:type="dxa"/>
          </w:tcPr>
          <w:p w14:paraId="4922769C" w14:textId="77777777" w:rsidR="009C193D" w:rsidRPr="00AD3D29" w:rsidRDefault="009C193D" w:rsidP="00AD3D29">
            <w:pPr>
              <w:spacing w:line="276" w:lineRule="auto"/>
              <w:jc w:val="both"/>
              <w:rPr>
                <w:rFonts w:ascii="Times New Roman" w:hAnsi="Times New Roman"/>
              </w:rPr>
            </w:pPr>
          </w:p>
        </w:tc>
        <w:tc>
          <w:tcPr>
            <w:tcW w:w="602" w:type="dxa"/>
          </w:tcPr>
          <w:p w14:paraId="4A2D1630" w14:textId="77777777" w:rsidR="009C193D" w:rsidRPr="00AD3D29" w:rsidRDefault="009C193D" w:rsidP="00AD3D29">
            <w:pPr>
              <w:spacing w:line="276" w:lineRule="auto"/>
              <w:jc w:val="both"/>
              <w:rPr>
                <w:rFonts w:ascii="Times New Roman" w:hAnsi="Times New Roman"/>
              </w:rPr>
            </w:pPr>
          </w:p>
        </w:tc>
        <w:tc>
          <w:tcPr>
            <w:tcW w:w="603" w:type="dxa"/>
          </w:tcPr>
          <w:p w14:paraId="3EB90F45" w14:textId="77777777" w:rsidR="009C193D" w:rsidRPr="00AD3D29" w:rsidRDefault="009C193D" w:rsidP="00AD3D29">
            <w:pPr>
              <w:spacing w:line="276" w:lineRule="auto"/>
              <w:jc w:val="both"/>
              <w:rPr>
                <w:rFonts w:ascii="Times New Roman" w:hAnsi="Times New Roman"/>
              </w:rPr>
            </w:pPr>
          </w:p>
        </w:tc>
        <w:tc>
          <w:tcPr>
            <w:tcW w:w="602" w:type="dxa"/>
          </w:tcPr>
          <w:p w14:paraId="5C8BB01E" w14:textId="77777777" w:rsidR="009C193D" w:rsidRPr="00AD3D29" w:rsidRDefault="009C193D" w:rsidP="00AD3D29">
            <w:pPr>
              <w:spacing w:line="276" w:lineRule="auto"/>
              <w:jc w:val="both"/>
              <w:rPr>
                <w:rFonts w:ascii="Times New Roman" w:hAnsi="Times New Roman"/>
              </w:rPr>
            </w:pPr>
          </w:p>
        </w:tc>
        <w:tc>
          <w:tcPr>
            <w:tcW w:w="603" w:type="dxa"/>
          </w:tcPr>
          <w:p w14:paraId="75F057DF" w14:textId="77777777" w:rsidR="009C193D" w:rsidRPr="00AD3D29" w:rsidRDefault="009C193D" w:rsidP="00AD3D29">
            <w:pPr>
              <w:spacing w:line="276" w:lineRule="auto"/>
              <w:jc w:val="both"/>
              <w:rPr>
                <w:rFonts w:ascii="Times New Roman" w:hAnsi="Times New Roman"/>
              </w:rPr>
            </w:pPr>
          </w:p>
        </w:tc>
        <w:tc>
          <w:tcPr>
            <w:tcW w:w="602" w:type="dxa"/>
          </w:tcPr>
          <w:p w14:paraId="2067F236" w14:textId="77777777" w:rsidR="009C193D" w:rsidRPr="00AD3D29" w:rsidRDefault="009C193D" w:rsidP="00AD3D29">
            <w:pPr>
              <w:spacing w:line="276" w:lineRule="auto"/>
              <w:jc w:val="both"/>
              <w:rPr>
                <w:rFonts w:ascii="Times New Roman" w:hAnsi="Times New Roman"/>
              </w:rPr>
            </w:pPr>
          </w:p>
        </w:tc>
        <w:tc>
          <w:tcPr>
            <w:tcW w:w="602" w:type="dxa"/>
          </w:tcPr>
          <w:p w14:paraId="4EC3C02F" w14:textId="77777777" w:rsidR="009C193D" w:rsidRPr="00AD3D29" w:rsidRDefault="009C193D" w:rsidP="00AD3D29">
            <w:pPr>
              <w:spacing w:line="276" w:lineRule="auto"/>
              <w:jc w:val="both"/>
              <w:rPr>
                <w:rFonts w:ascii="Times New Roman" w:hAnsi="Times New Roman"/>
              </w:rPr>
            </w:pPr>
          </w:p>
        </w:tc>
        <w:tc>
          <w:tcPr>
            <w:tcW w:w="603" w:type="dxa"/>
          </w:tcPr>
          <w:p w14:paraId="46B09840" w14:textId="77777777" w:rsidR="009C193D" w:rsidRPr="00AD3D29" w:rsidRDefault="009C193D" w:rsidP="00AD3D29">
            <w:pPr>
              <w:spacing w:line="276" w:lineRule="auto"/>
              <w:jc w:val="both"/>
              <w:rPr>
                <w:rFonts w:ascii="Times New Roman" w:hAnsi="Times New Roman"/>
              </w:rPr>
            </w:pPr>
          </w:p>
        </w:tc>
        <w:tc>
          <w:tcPr>
            <w:tcW w:w="602" w:type="dxa"/>
          </w:tcPr>
          <w:p w14:paraId="7FCDAC88" w14:textId="77777777" w:rsidR="009C193D" w:rsidRPr="00AD3D29" w:rsidRDefault="009C193D" w:rsidP="00AD3D29">
            <w:pPr>
              <w:spacing w:line="276" w:lineRule="auto"/>
              <w:jc w:val="both"/>
              <w:rPr>
                <w:rFonts w:ascii="Times New Roman" w:hAnsi="Times New Roman"/>
              </w:rPr>
            </w:pPr>
          </w:p>
        </w:tc>
        <w:tc>
          <w:tcPr>
            <w:tcW w:w="603" w:type="dxa"/>
          </w:tcPr>
          <w:p w14:paraId="1060E315" w14:textId="77777777" w:rsidR="009C193D" w:rsidRPr="00AD3D29" w:rsidRDefault="009C193D" w:rsidP="00AD3D29">
            <w:pPr>
              <w:spacing w:line="276" w:lineRule="auto"/>
              <w:jc w:val="both"/>
              <w:rPr>
                <w:rFonts w:ascii="Times New Roman" w:hAnsi="Times New Roman"/>
              </w:rPr>
            </w:pPr>
          </w:p>
        </w:tc>
        <w:tc>
          <w:tcPr>
            <w:tcW w:w="602" w:type="dxa"/>
          </w:tcPr>
          <w:p w14:paraId="6FF451E6" w14:textId="77777777" w:rsidR="009C193D" w:rsidRPr="00AD3D29" w:rsidRDefault="009C193D" w:rsidP="00AD3D29">
            <w:pPr>
              <w:spacing w:line="276" w:lineRule="auto"/>
              <w:jc w:val="both"/>
              <w:rPr>
                <w:rFonts w:ascii="Times New Roman" w:hAnsi="Times New Roman"/>
              </w:rPr>
            </w:pPr>
          </w:p>
        </w:tc>
        <w:tc>
          <w:tcPr>
            <w:tcW w:w="603" w:type="dxa"/>
          </w:tcPr>
          <w:p w14:paraId="0AF6EA61" w14:textId="77777777" w:rsidR="009C193D" w:rsidRPr="00AD3D29" w:rsidRDefault="009C193D" w:rsidP="00AD3D29">
            <w:pPr>
              <w:spacing w:line="276" w:lineRule="auto"/>
              <w:jc w:val="both"/>
              <w:rPr>
                <w:rFonts w:ascii="Times New Roman" w:hAnsi="Times New Roman"/>
              </w:rPr>
            </w:pPr>
          </w:p>
        </w:tc>
      </w:tr>
      <w:tr w:rsidR="009C193D" w:rsidRPr="00AD3D29" w14:paraId="77DC3C48" w14:textId="77777777" w:rsidTr="00B62B59">
        <w:trPr>
          <w:cantSplit/>
        </w:trPr>
        <w:tc>
          <w:tcPr>
            <w:tcW w:w="1843" w:type="dxa"/>
          </w:tcPr>
          <w:p w14:paraId="7DF628BB" w14:textId="77777777" w:rsidR="009C193D" w:rsidRPr="00AD3D29" w:rsidRDefault="009C193D" w:rsidP="00AD3D29">
            <w:pPr>
              <w:spacing w:line="276" w:lineRule="auto"/>
              <w:jc w:val="both"/>
              <w:rPr>
                <w:rFonts w:ascii="Times New Roman" w:hAnsi="Times New Roman"/>
              </w:rPr>
            </w:pPr>
          </w:p>
        </w:tc>
        <w:tc>
          <w:tcPr>
            <w:tcW w:w="602" w:type="dxa"/>
          </w:tcPr>
          <w:p w14:paraId="67859660" w14:textId="77777777" w:rsidR="009C193D" w:rsidRPr="00AD3D29" w:rsidRDefault="009C193D" w:rsidP="00AD3D29">
            <w:pPr>
              <w:spacing w:line="276" w:lineRule="auto"/>
              <w:jc w:val="both"/>
              <w:rPr>
                <w:rFonts w:ascii="Times New Roman" w:hAnsi="Times New Roman"/>
              </w:rPr>
            </w:pPr>
          </w:p>
        </w:tc>
        <w:tc>
          <w:tcPr>
            <w:tcW w:w="602" w:type="dxa"/>
          </w:tcPr>
          <w:p w14:paraId="0AE6D83D" w14:textId="77777777" w:rsidR="009C193D" w:rsidRPr="00AD3D29" w:rsidRDefault="009C193D" w:rsidP="00AD3D29">
            <w:pPr>
              <w:spacing w:line="276" w:lineRule="auto"/>
              <w:jc w:val="both"/>
              <w:rPr>
                <w:rFonts w:ascii="Times New Roman" w:hAnsi="Times New Roman"/>
              </w:rPr>
            </w:pPr>
          </w:p>
        </w:tc>
        <w:tc>
          <w:tcPr>
            <w:tcW w:w="603" w:type="dxa"/>
          </w:tcPr>
          <w:p w14:paraId="55025D32" w14:textId="77777777" w:rsidR="009C193D" w:rsidRPr="00AD3D29" w:rsidRDefault="009C193D" w:rsidP="00AD3D29">
            <w:pPr>
              <w:spacing w:line="276" w:lineRule="auto"/>
              <w:jc w:val="both"/>
              <w:rPr>
                <w:rFonts w:ascii="Times New Roman" w:hAnsi="Times New Roman"/>
              </w:rPr>
            </w:pPr>
          </w:p>
        </w:tc>
        <w:tc>
          <w:tcPr>
            <w:tcW w:w="602" w:type="dxa"/>
          </w:tcPr>
          <w:p w14:paraId="56BE3A7A" w14:textId="77777777" w:rsidR="009C193D" w:rsidRPr="00AD3D29" w:rsidRDefault="009C193D" w:rsidP="00AD3D29">
            <w:pPr>
              <w:spacing w:line="276" w:lineRule="auto"/>
              <w:jc w:val="both"/>
              <w:rPr>
                <w:rFonts w:ascii="Times New Roman" w:hAnsi="Times New Roman"/>
              </w:rPr>
            </w:pPr>
          </w:p>
        </w:tc>
        <w:tc>
          <w:tcPr>
            <w:tcW w:w="603" w:type="dxa"/>
          </w:tcPr>
          <w:p w14:paraId="5AD64910" w14:textId="77777777" w:rsidR="009C193D" w:rsidRPr="00AD3D29" w:rsidRDefault="009C193D" w:rsidP="00AD3D29">
            <w:pPr>
              <w:spacing w:line="276" w:lineRule="auto"/>
              <w:jc w:val="both"/>
              <w:rPr>
                <w:rFonts w:ascii="Times New Roman" w:hAnsi="Times New Roman"/>
              </w:rPr>
            </w:pPr>
          </w:p>
        </w:tc>
        <w:tc>
          <w:tcPr>
            <w:tcW w:w="602" w:type="dxa"/>
          </w:tcPr>
          <w:p w14:paraId="69BDD67B" w14:textId="77777777" w:rsidR="009C193D" w:rsidRPr="00AD3D29" w:rsidRDefault="009C193D" w:rsidP="00AD3D29">
            <w:pPr>
              <w:spacing w:line="276" w:lineRule="auto"/>
              <w:jc w:val="both"/>
              <w:rPr>
                <w:rFonts w:ascii="Times New Roman" w:hAnsi="Times New Roman"/>
              </w:rPr>
            </w:pPr>
          </w:p>
        </w:tc>
        <w:tc>
          <w:tcPr>
            <w:tcW w:w="602" w:type="dxa"/>
          </w:tcPr>
          <w:p w14:paraId="32DA2D90" w14:textId="77777777" w:rsidR="009C193D" w:rsidRPr="00AD3D29" w:rsidRDefault="009C193D" w:rsidP="00AD3D29">
            <w:pPr>
              <w:spacing w:line="276" w:lineRule="auto"/>
              <w:jc w:val="both"/>
              <w:rPr>
                <w:rFonts w:ascii="Times New Roman" w:hAnsi="Times New Roman"/>
              </w:rPr>
            </w:pPr>
          </w:p>
        </w:tc>
        <w:tc>
          <w:tcPr>
            <w:tcW w:w="603" w:type="dxa"/>
          </w:tcPr>
          <w:p w14:paraId="7712B0F8" w14:textId="77777777" w:rsidR="009C193D" w:rsidRPr="00AD3D29" w:rsidRDefault="009C193D" w:rsidP="00AD3D29">
            <w:pPr>
              <w:spacing w:line="276" w:lineRule="auto"/>
              <w:jc w:val="both"/>
              <w:rPr>
                <w:rFonts w:ascii="Times New Roman" w:hAnsi="Times New Roman"/>
              </w:rPr>
            </w:pPr>
          </w:p>
        </w:tc>
        <w:tc>
          <w:tcPr>
            <w:tcW w:w="602" w:type="dxa"/>
          </w:tcPr>
          <w:p w14:paraId="231C1B1F" w14:textId="77777777" w:rsidR="009C193D" w:rsidRPr="00AD3D29" w:rsidRDefault="009C193D" w:rsidP="00AD3D29">
            <w:pPr>
              <w:spacing w:line="276" w:lineRule="auto"/>
              <w:jc w:val="both"/>
              <w:rPr>
                <w:rFonts w:ascii="Times New Roman" w:hAnsi="Times New Roman"/>
              </w:rPr>
            </w:pPr>
          </w:p>
        </w:tc>
        <w:tc>
          <w:tcPr>
            <w:tcW w:w="603" w:type="dxa"/>
          </w:tcPr>
          <w:p w14:paraId="08494603" w14:textId="77777777" w:rsidR="009C193D" w:rsidRPr="00AD3D29" w:rsidRDefault="009C193D" w:rsidP="00AD3D29">
            <w:pPr>
              <w:spacing w:line="276" w:lineRule="auto"/>
              <w:jc w:val="both"/>
              <w:rPr>
                <w:rFonts w:ascii="Times New Roman" w:hAnsi="Times New Roman"/>
              </w:rPr>
            </w:pPr>
          </w:p>
        </w:tc>
        <w:tc>
          <w:tcPr>
            <w:tcW w:w="602" w:type="dxa"/>
          </w:tcPr>
          <w:p w14:paraId="7E0F9B15" w14:textId="77777777" w:rsidR="009C193D" w:rsidRPr="00AD3D29" w:rsidRDefault="009C193D" w:rsidP="00AD3D29">
            <w:pPr>
              <w:spacing w:line="276" w:lineRule="auto"/>
              <w:jc w:val="both"/>
              <w:rPr>
                <w:rFonts w:ascii="Times New Roman" w:hAnsi="Times New Roman"/>
              </w:rPr>
            </w:pPr>
          </w:p>
        </w:tc>
        <w:tc>
          <w:tcPr>
            <w:tcW w:w="603" w:type="dxa"/>
          </w:tcPr>
          <w:p w14:paraId="37BD6519" w14:textId="77777777" w:rsidR="009C193D" w:rsidRPr="00AD3D29" w:rsidRDefault="009C193D" w:rsidP="00AD3D29">
            <w:pPr>
              <w:spacing w:line="276" w:lineRule="auto"/>
              <w:jc w:val="both"/>
              <w:rPr>
                <w:rFonts w:ascii="Times New Roman" w:hAnsi="Times New Roman"/>
              </w:rPr>
            </w:pPr>
          </w:p>
        </w:tc>
      </w:tr>
      <w:tr w:rsidR="009C193D" w:rsidRPr="00AD3D29" w14:paraId="4A0CD3DA" w14:textId="77777777" w:rsidTr="00B62B59">
        <w:trPr>
          <w:cantSplit/>
        </w:trPr>
        <w:tc>
          <w:tcPr>
            <w:tcW w:w="1843" w:type="dxa"/>
          </w:tcPr>
          <w:p w14:paraId="57018BF1" w14:textId="77777777" w:rsidR="009C193D" w:rsidRPr="00AD3D29" w:rsidRDefault="009C193D" w:rsidP="00AD3D29">
            <w:pPr>
              <w:spacing w:line="276" w:lineRule="auto"/>
              <w:jc w:val="both"/>
              <w:rPr>
                <w:rFonts w:ascii="Times New Roman" w:hAnsi="Times New Roman"/>
              </w:rPr>
            </w:pPr>
          </w:p>
        </w:tc>
        <w:tc>
          <w:tcPr>
            <w:tcW w:w="602" w:type="dxa"/>
          </w:tcPr>
          <w:p w14:paraId="71628B11" w14:textId="77777777" w:rsidR="009C193D" w:rsidRPr="00AD3D29" w:rsidRDefault="009C193D" w:rsidP="00AD3D29">
            <w:pPr>
              <w:spacing w:line="276" w:lineRule="auto"/>
              <w:jc w:val="both"/>
              <w:rPr>
                <w:rFonts w:ascii="Times New Roman" w:hAnsi="Times New Roman"/>
              </w:rPr>
            </w:pPr>
          </w:p>
        </w:tc>
        <w:tc>
          <w:tcPr>
            <w:tcW w:w="602" w:type="dxa"/>
          </w:tcPr>
          <w:p w14:paraId="6C7E084E" w14:textId="77777777" w:rsidR="009C193D" w:rsidRPr="00AD3D29" w:rsidRDefault="009C193D" w:rsidP="00AD3D29">
            <w:pPr>
              <w:spacing w:line="276" w:lineRule="auto"/>
              <w:jc w:val="both"/>
              <w:rPr>
                <w:rFonts w:ascii="Times New Roman" w:hAnsi="Times New Roman"/>
              </w:rPr>
            </w:pPr>
          </w:p>
        </w:tc>
        <w:tc>
          <w:tcPr>
            <w:tcW w:w="603" w:type="dxa"/>
          </w:tcPr>
          <w:p w14:paraId="3A117F5D" w14:textId="77777777" w:rsidR="009C193D" w:rsidRPr="00AD3D29" w:rsidRDefault="009C193D" w:rsidP="00AD3D29">
            <w:pPr>
              <w:spacing w:line="276" w:lineRule="auto"/>
              <w:jc w:val="both"/>
              <w:rPr>
                <w:rFonts w:ascii="Times New Roman" w:hAnsi="Times New Roman"/>
              </w:rPr>
            </w:pPr>
          </w:p>
        </w:tc>
        <w:tc>
          <w:tcPr>
            <w:tcW w:w="602" w:type="dxa"/>
          </w:tcPr>
          <w:p w14:paraId="4C4FE355" w14:textId="77777777" w:rsidR="009C193D" w:rsidRPr="00AD3D29" w:rsidRDefault="009C193D" w:rsidP="00AD3D29">
            <w:pPr>
              <w:spacing w:line="276" w:lineRule="auto"/>
              <w:jc w:val="both"/>
              <w:rPr>
                <w:rFonts w:ascii="Times New Roman" w:hAnsi="Times New Roman"/>
              </w:rPr>
            </w:pPr>
          </w:p>
        </w:tc>
        <w:tc>
          <w:tcPr>
            <w:tcW w:w="603" w:type="dxa"/>
          </w:tcPr>
          <w:p w14:paraId="2FD117D6" w14:textId="77777777" w:rsidR="009C193D" w:rsidRPr="00AD3D29" w:rsidRDefault="009C193D" w:rsidP="00AD3D29">
            <w:pPr>
              <w:spacing w:line="276" w:lineRule="auto"/>
              <w:jc w:val="both"/>
              <w:rPr>
                <w:rFonts w:ascii="Times New Roman" w:hAnsi="Times New Roman"/>
              </w:rPr>
            </w:pPr>
          </w:p>
        </w:tc>
        <w:tc>
          <w:tcPr>
            <w:tcW w:w="602" w:type="dxa"/>
          </w:tcPr>
          <w:p w14:paraId="038C2C10" w14:textId="77777777" w:rsidR="009C193D" w:rsidRPr="00AD3D29" w:rsidRDefault="009C193D" w:rsidP="00AD3D29">
            <w:pPr>
              <w:spacing w:line="276" w:lineRule="auto"/>
              <w:jc w:val="both"/>
              <w:rPr>
                <w:rFonts w:ascii="Times New Roman" w:hAnsi="Times New Roman"/>
              </w:rPr>
            </w:pPr>
          </w:p>
        </w:tc>
        <w:tc>
          <w:tcPr>
            <w:tcW w:w="602" w:type="dxa"/>
          </w:tcPr>
          <w:p w14:paraId="33830195" w14:textId="77777777" w:rsidR="009C193D" w:rsidRPr="00AD3D29" w:rsidRDefault="009C193D" w:rsidP="00AD3D29">
            <w:pPr>
              <w:spacing w:line="276" w:lineRule="auto"/>
              <w:jc w:val="both"/>
              <w:rPr>
                <w:rFonts w:ascii="Times New Roman" w:hAnsi="Times New Roman"/>
              </w:rPr>
            </w:pPr>
          </w:p>
        </w:tc>
        <w:tc>
          <w:tcPr>
            <w:tcW w:w="603" w:type="dxa"/>
          </w:tcPr>
          <w:p w14:paraId="43E08B91" w14:textId="77777777" w:rsidR="009C193D" w:rsidRPr="00AD3D29" w:rsidRDefault="009C193D" w:rsidP="00AD3D29">
            <w:pPr>
              <w:spacing w:line="276" w:lineRule="auto"/>
              <w:jc w:val="both"/>
              <w:rPr>
                <w:rFonts w:ascii="Times New Roman" w:hAnsi="Times New Roman"/>
              </w:rPr>
            </w:pPr>
          </w:p>
        </w:tc>
        <w:tc>
          <w:tcPr>
            <w:tcW w:w="602" w:type="dxa"/>
          </w:tcPr>
          <w:p w14:paraId="18571CBC" w14:textId="77777777" w:rsidR="009C193D" w:rsidRPr="00AD3D29" w:rsidRDefault="009C193D" w:rsidP="00AD3D29">
            <w:pPr>
              <w:spacing w:line="276" w:lineRule="auto"/>
              <w:jc w:val="both"/>
              <w:rPr>
                <w:rFonts w:ascii="Times New Roman" w:hAnsi="Times New Roman"/>
              </w:rPr>
            </w:pPr>
          </w:p>
        </w:tc>
        <w:tc>
          <w:tcPr>
            <w:tcW w:w="603" w:type="dxa"/>
          </w:tcPr>
          <w:p w14:paraId="60F610B7" w14:textId="77777777" w:rsidR="009C193D" w:rsidRPr="00AD3D29" w:rsidRDefault="009C193D" w:rsidP="00AD3D29">
            <w:pPr>
              <w:spacing w:line="276" w:lineRule="auto"/>
              <w:jc w:val="both"/>
              <w:rPr>
                <w:rFonts w:ascii="Times New Roman" w:hAnsi="Times New Roman"/>
              </w:rPr>
            </w:pPr>
          </w:p>
        </w:tc>
        <w:tc>
          <w:tcPr>
            <w:tcW w:w="602" w:type="dxa"/>
          </w:tcPr>
          <w:p w14:paraId="5AEC3411" w14:textId="77777777" w:rsidR="009C193D" w:rsidRPr="00AD3D29" w:rsidRDefault="009C193D" w:rsidP="00AD3D29">
            <w:pPr>
              <w:spacing w:line="276" w:lineRule="auto"/>
              <w:jc w:val="both"/>
              <w:rPr>
                <w:rFonts w:ascii="Times New Roman" w:hAnsi="Times New Roman"/>
              </w:rPr>
            </w:pPr>
          </w:p>
        </w:tc>
        <w:tc>
          <w:tcPr>
            <w:tcW w:w="603" w:type="dxa"/>
          </w:tcPr>
          <w:p w14:paraId="3296461F" w14:textId="77777777" w:rsidR="009C193D" w:rsidRPr="00AD3D29" w:rsidRDefault="009C193D" w:rsidP="00AD3D29">
            <w:pPr>
              <w:spacing w:line="276" w:lineRule="auto"/>
              <w:jc w:val="both"/>
              <w:rPr>
                <w:rFonts w:ascii="Times New Roman" w:hAnsi="Times New Roman"/>
              </w:rPr>
            </w:pPr>
          </w:p>
        </w:tc>
      </w:tr>
    </w:tbl>
    <w:p w14:paraId="69281BB3" w14:textId="77777777" w:rsidR="009C193D" w:rsidRPr="00AD3D29" w:rsidRDefault="009C193D" w:rsidP="00403221">
      <w:pPr>
        <w:widowControl/>
        <w:numPr>
          <w:ilvl w:val="0"/>
          <w:numId w:val="38"/>
        </w:numPr>
        <w:suppressAutoHyphens w:val="0"/>
        <w:spacing w:before="120" w:after="120" w:line="276" w:lineRule="auto"/>
        <w:ind w:left="363" w:hanging="74"/>
        <w:jc w:val="both"/>
        <w:rPr>
          <w:rFonts w:ascii="Times New Roman" w:hAnsi="Times New Roman"/>
        </w:rPr>
      </w:pPr>
      <w:r w:rsidRPr="00AD3D29">
        <w:rPr>
          <w:rFonts w:ascii="Times New Roman" w:hAnsi="Times New Roman"/>
        </w:rPr>
        <w:t>Установите панель инструменто</w:t>
      </w:r>
      <w:r w:rsidR="00B62B59" w:rsidRPr="00AD3D29">
        <w:rPr>
          <w:rFonts w:ascii="Times New Roman" w:hAnsi="Times New Roman"/>
        </w:rPr>
        <w:t xml:space="preserve">в Таблицы и границы: Вид|Панели </w:t>
      </w:r>
      <w:r w:rsidRPr="00AD3D29">
        <w:rPr>
          <w:rFonts w:ascii="Times New Roman" w:hAnsi="Times New Roman"/>
        </w:rPr>
        <w:t xml:space="preserve">инструментов| Таблицы и границы. </w:t>
      </w:r>
    </w:p>
    <w:p w14:paraId="42BB8322" w14:textId="77777777" w:rsidR="009C193D" w:rsidRPr="00AD3D29" w:rsidRDefault="009C193D" w:rsidP="00AD3D29">
      <w:pPr>
        <w:spacing w:line="276" w:lineRule="auto"/>
        <w:jc w:val="both"/>
        <w:rPr>
          <w:rFonts w:ascii="Times New Roman" w:hAnsi="Times New Roman"/>
        </w:rPr>
      </w:pPr>
      <w:r w:rsidRPr="00AD3D29">
        <w:rPr>
          <w:rFonts w:ascii="Times New Roman" w:hAnsi="Times New Roman"/>
          <w:b/>
          <w:u w:val="single"/>
        </w:rPr>
        <w:t>Задание 2.</w:t>
      </w:r>
      <w:r w:rsidRPr="00AD3D29">
        <w:rPr>
          <w:rFonts w:ascii="Times New Roman" w:hAnsi="Times New Roman"/>
        </w:rPr>
        <w:t xml:space="preserve"> Установить толщину линий, разделяющих 1-3 блоки – 1,5 пт</w:t>
      </w:r>
    </w:p>
    <w:p w14:paraId="2EA298C7" w14:textId="77777777" w:rsidR="009C193D" w:rsidRPr="00AD3D29" w:rsidRDefault="009C193D" w:rsidP="00AD3D29">
      <w:pPr>
        <w:spacing w:line="276" w:lineRule="auto"/>
        <w:jc w:val="both"/>
        <w:rPr>
          <w:rFonts w:ascii="Times New Roman" w:hAnsi="Times New Roman"/>
          <w:b/>
        </w:rPr>
      </w:pPr>
      <w:r w:rsidRPr="00AD3D29">
        <w:rPr>
          <w:rFonts w:ascii="Times New Roman" w:hAnsi="Times New Roman"/>
          <w:b/>
        </w:rPr>
        <w:t>Методические указания.</w:t>
      </w:r>
    </w:p>
    <w:p w14:paraId="2ECBD393" w14:textId="77777777" w:rsidR="009C193D" w:rsidRPr="00AD3D29" w:rsidRDefault="009C193D" w:rsidP="00403221">
      <w:pPr>
        <w:widowControl/>
        <w:numPr>
          <w:ilvl w:val="0"/>
          <w:numId w:val="39"/>
        </w:numPr>
        <w:suppressAutoHyphens w:val="0"/>
        <w:spacing w:line="276" w:lineRule="auto"/>
        <w:ind w:left="363" w:hanging="74"/>
        <w:jc w:val="both"/>
        <w:rPr>
          <w:rFonts w:ascii="Times New Roman" w:hAnsi="Times New Roman"/>
        </w:rPr>
      </w:pPr>
      <w:r w:rsidRPr="00AD3D29">
        <w:rPr>
          <w:rFonts w:ascii="Times New Roman" w:hAnsi="Times New Roman"/>
        </w:rPr>
        <w:t xml:space="preserve">Выделите первый столбец. </w:t>
      </w:r>
    </w:p>
    <w:p w14:paraId="5C807A9A" w14:textId="77777777" w:rsidR="009C193D" w:rsidRDefault="009C193D" w:rsidP="00403221">
      <w:pPr>
        <w:widowControl/>
        <w:numPr>
          <w:ilvl w:val="0"/>
          <w:numId w:val="39"/>
        </w:numPr>
        <w:suppressAutoHyphens w:val="0"/>
        <w:spacing w:after="120" w:line="276" w:lineRule="auto"/>
        <w:ind w:left="363" w:hanging="74"/>
        <w:jc w:val="both"/>
        <w:rPr>
          <w:rFonts w:ascii="Times New Roman" w:hAnsi="Times New Roman"/>
        </w:rPr>
      </w:pPr>
      <w:r w:rsidRPr="00AD3D29">
        <w:rPr>
          <w:rFonts w:ascii="Times New Roman" w:hAnsi="Times New Roman"/>
        </w:rPr>
        <w:t>На панели Таблицы и границы, в раскрывающемся списке Тип линии, выберите одинарную линию, в списке Толщина линии – 1,5 пт, в списке Нижняя граница (список может называться Верхняя граница, Правая граница и т.д., в зависимости от типа последней отформатированной границы) выберите кнопку Правая граница.</w:t>
      </w:r>
    </w:p>
    <w:p w14:paraId="47EC5BBC" w14:textId="77777777" w:rsidR="002E5ADE" w:rsidRPr="00AD3D29" w:rsidRDefault="002E5ADE" w:rsidP="002E5ADE">
      <w:pPr>
        <w:widowControl/>
        <w:suppressAutoHyphens w:val="0"/>
        <w:spacing w:after="120" w:line="276" w:lineRule="auto"/>
        <w:ind w:left="363"/>
        <w:jc w:val="both"/>
        <w:rPr>
          <w:rFonts w:ascii="Times New Roman" w:hAnsi="Times New Roman"/>
        </w:rPr>
      </w:pPr>
    </w:p>
    <w:tbl>
      <w:tblPr>
        <w:tblW w:w="0" w:type="auto"/>
        <w:tblInd w:w="250" w:type="dxa"/>
        <w:tblBorders>
          <w:top w:val="double" w:sz="12" w:space="0" w:color="auto"/>
          <w:left w:val="double" w:sz="12" w:space="0" w:color="auto"/>
          <w:bottom w:val="double" w:sz="12" w:space="0" w:color="auto"/>
          <w:right w:val="double" w:sz="12" w:space="0" w:color="auto"/>
          <w:insideH w:val="single" w:sz="6" w:space="0" w:color="auto"/>
          <w:insideV w:val="single" w:sz="6" w:space="0" w:color="auto"/>
        </w:tblBorders>
        <w:tblLayout w:type="fixed"/>
        <w:tblLook w:val="0000" w:firstRow="0" w:lastRow="0" w:firstColumn="0" w:lastColumn="0" w:noHBand="0" w:noVBand="0"/>
      </w:tblPr>
      <w:tblGrid>
        <w:gridCol w:w="2126"/>
        <w:gridCol w:w="578"/>
        <w:gridCol w:w="579"/>
        <w:gridCol w:w="579"/>
        <w:gridCol w:w="579"/>
        <w:gridCol w:w="579"/>
        <w:gridCol w:w="579"/>
        <w:gridCol w:w="578"/>
        <w:gridCol w:w="579"/>
        <w:gridCol w:w="579"/>
        <w:gridCol w:w="579"/>
        <w:gridCol w:w="579"/>
        <w:gridCol w:w="579"/>
      </w:tblGrid>
      <w:tr w:rsidR="009C193D" w:rsidRPr="00AD3D29" w14:paraId="52881A30" w14:textId="77777777" w:rsidTr="00B62B59">
        <w:trPr>
          <w:cantSplit/>
        </w:trPr>
        <w:tc>
          <w:tcPr>
            <w:tcW w:w="2126" w:type="dxa"/>
            <w:vMerge w:val="restart"/>
            <w:tcBorders>
              <w:top w:val="double" w:sz="12" w:space="0" w:color="auto"/>
              <w:bottom w:val="single" w:sz="6" w:space="0" w:color="auto"/>
              <w:right w:val="single" w:sz="12" w:space="0" w:color="auto"/>
            </w:tcBorders>
          </w:tcPr>
          <w:p w14:paraId="51880374" w14:textId="77777777" w:rsidR="009C193D" w:rsidRPr="00AD3D29" w:rsidRDefault="009C193D" w:rsidP="00AD3D29">
            <w:pPr>
              <w:spacing w:line="276" w:lineRule="auto"/>
              <w:jc w:val="both"/>
              <w:rPr>
                <w:rFonts w:ascii="Times New Roman" w:hAnsi="Times New Roman"/>
              </w:rPr>
            </w:pPr>
          </w:p>
        </w:tc>
        <w:tc>
          <w:tcPr>
            <w:tcW w:w="2315" w:type="dxa"/>
            <w:gridSpan w:val="4"/>
            <w:tcBorders>
              <w:left w:val="nil"/>
            </w:tcBorders>
          </w:tcPr>
          <w:p w14:paraId="69F94FE8" w14:textId="77777777" w:rsidR="009C193D" w:rsidRPr="00AD3D29" w:rsidRDefault="009C193D" w:rsidP="00AD3D29">
            <w:pPr>
              <w:spacing w:line="276" w:lineRule="auto"/>
              <w:jc w:val="both"/>
              <w:rPr>
                <w:rFonts w:ascii="Times New Roman" w:hAnsi="Times New Roman"/>
              </w:rPr>
            </w:pPr>
          </w:p>
        </w:tc>
        <w:tc>
          <w:tcPr>
            <w:tcW w:w="2315" w:type="dxa"/>
            <w:gridSpan w:val="4"/>
          </w:tcPr>
          <w:p w14:paraId="1C7B5E29" w14:textId="77777777" w:rsidR="009C193D" w:rsidRPr="00AD3D29" w:rsidRDefault="009C193D" w:rsidP="00AD3D29">
            <w:pPr>
              <w:spacing w:line="276" w:lineRule="auto"/>
              <w:jc w:val="both"/>
              <w:rPr>
                <w:rFonts w:ascii="Times New Roman" w:hAnsi="Times New Roman"/>
              </w:rPr>
            </w:pPr>
          </w:p>
        </w:tc>
        <w:tc>
          <w:tcPr>
            <w:tcW w:w="2316" w:type="dxa"/>
            <w:gridSpan w:val="4"/>
          </w:tcPr>
          <w:p w14:paraId="43D80D6E" w14:textId="77777777" w:rsidR="009C193D" w:rsidRPr="00AD3D29" w:rsidRDefault="009C193D" w:rsidP="00AD3D29">
            <w:pPr>
              <w:spacing w:line="276" w:lineRule="auto"/>
              <w:jc w:val="both"/>
              <w:rPr>
                <w:rFonts w:ascii="Times New Roman" w:hAnsi="Times New Roman"/>
              </w:rPr>
            </w:pPr>
          </w:p>
        </w:tc>
      </w:tr>
      <w:tr w:rsidR="009C193D" w:rsidRPr="00AD3D29" w14:paraId="553D2083" w14:textId="77777777" w:rsidTr="00B62B59">
        <w:trPr>
          <w:cantSplit/>
        </w:trPr>
        <w:tc>
          <w:tcPr>
            <w:tcW w:w="2126" w:type="dxa"/>
            <w:vMerge/>
            <w:tcBorders>
              <w:top w:val="single" w:sz="6" w:space="0" w:color="auto"/>
              <w:bottom w:val="single" w:sz="6" w:space="0" w:color="auto"/>
              <w:right w:val="single" w:sz="12" w:space="0" w:color="auto"/>
            </w:tcBorders>
          </w:tcPr>
          <w:p w14:paraId="4A618C7D" w14:textId="77777777" w:rsidR="009C193D" w:rsidRPr="00AD3D29" w:rsidRDefault="009C193D" w:rsidP="00AD3D29">
            <w:pPr>
              <w:spacing w:line="276" w:lineRule="auto"/>
              <w:jc w:val="both"/>
              <w:rPr>
                <w:rFonts w:ascii="Times New Roman" w:hAnsi="Times New Roman"/>
              </w:rPr>
            </w:pPr>
          </w:p>
        </w:tc>
        <w:tc>
          <w:tcPr>
            <w:tcW w:w="578" w:type="dxa"/>
            <w:tcBorders>
              <w:left w:val="nil"/>
            </w:tcBorders>
          </w:tcPr>
          <w:p w14:paraId="1B576437" w14:textId="77777777" w:rsidR="009C193D" w:rsidRPr="00AD3D29" w:rsidRDefault="009C193D" w:rsidP="00AD3D29">
            <w:pPr>
              <w:spacing w:line="276" w:lineRule="auto"/>
              <w:jc w:val="both"/>
              <w:rPr>
                <w:rFonts w:ascii="Times New Roman" w:hAnsi="Times New Roman"/>
              </w:rPr>
            </w:pPr>
          </w:p>
        </w:tc>
        <w:tc>
          <w:tcPr>
            <w:tcW w:w="579" w:type="dxa"/>
          </w:tcPr>
          <w:p w14:paraId="02AC4C6E" w14:textId="77777777" w:rsidR="009C193D" w:rsidRPr="00AD3D29" w:rsidRDefault="009C193D" w:rsidP="00AD3D29">
            <w:pPr>
              <w:spacing w:line="276" w:lineRule="auto"/>
              <w:jc w:val="both"/>
              <w:rPr>
                <w:rFonts w:ascii="Times New Roman" w:hAnsi="Times New Roman"/>
              </w:rPr>
            </w:pPr>
          </w:p>
        </w:tc>
        <w:tc>
          <w:tcPr>
            <w:tcW w:w="579" w:type="dxa"/>
          </w:tcPr>
          <w:p w14:paraId="26FCBF26" w14:textId="77777777" w:rsidR="009C193D" w:rsidRPr="00AD3D29" w:rsidRDefault="009C193D" w:rsidP="00AD3D29">
            <w:pPr>
              <w:spacing w:line="276" w:lineRule="auto"/>
              <w:jc w:val="both"/>
              <w:rPr>
                <w:rFonts w:ascii="Times New Roman" w:hAnsi="Times New Roman"/>
              </w:rPr>
            </w:pPr>
          </w:p>
        </w:tc>
        <w:tc>
          <w:tcPr>
            <w:tcW w:w="579" w:type="dxa"/>
          </w:tcPr>
          <w:p w14:paraId="493DEE92" w14:textId="77777777" w:rsidR="009C193D" w:rsidRPr="00AD3D29" w:rsidRDefault="009C193D" w:rsidP="00AD3D29">
            <w:pPr>
              <w:spacing w:line="276" w:lineRule="auto"/>
              <w:jc w:val="both"/>
              <w:rPr>
                <w:rFonts w:ascii="Times New Roman" w:hAnsi="Times New Roman"/>
              </w:rPr>
            </w:pPr>
          </w:p>
        </w:tc>
        <w:tc>
          <w:tcPr>
            <w:tcW w:w="579" w:type="dxa"/>
          </w:tcPr>
          <w:p w14:paraId="67F638BE" w14:textId="77777777" w:rsidR="009C193D" w:rsidRPr="00AD3D29" w:rsidRDefault="009C193D" w:rsidP="00AD3D29">
            <w:pPr>
              <w:spacing w:line="276" w:lineRule="auto"/>
              <w:jc w:val="both"/>
              <w:rPr>
                <w:rFonts w:ascii="Times New Roman" w:hAnsi="Times New Roman"/>
              </w:rPr>
            </w:pPr>
          </w:p>
        </w:tc>
        <w:tc>
          <w:tcPr>
            <w:tcW w:w="579" w:type="dxa"/>
          </w:tcPr>
          <w:p w14:paraId="6BEBCBD4" w14:textId="77777777" w:rsidR="009C193D" w:rsidRPr="00AD3D29" w:rsidRDefault="009C193D" w:rsidP="00AD3D29">
            <w:pPr>
              <w:spacing w:line="276" w:lineRule="auto"/>
              <w:jc w:val="both"/>
              <w:rPr>
                <w:rFonts w:ascii="Times New Roman" w:hAnsi="Times New Roman"/>
              </w:rPr>
            </w:pPr>
          </w:p>
        </w:tc>
        <w:tc>
          <w:tcPr>
            <w:tcW w:w="578" w:type="dxa"/>
          </w:tcPr>
          <w:p w14:paraId="4FF7790E" w14:textId="77777777" w:rsidR="009C193D" w:rsidRPr="00AD3D29" w:rsidRDefault="009C193D" w:rsidP="00AD3D29">
            <w:pPr>
              <w:spacing w:line="276" w:lineRule="auto"/>
              <w:jc w:val="both"/>
              <w:rPr>
                <w:rFonts w:ascii="Times New Roman" w:hAnsi="Times New Roman"/>
              </w:rPr>
            </w:pPr>
          </w:p>
        </w:tc>
        <w:tc>
          <w:tcPr>
            <w:tcW w:w="579" w:type="dxa"/>
          </w:tcPr>
          <w:p w14:paraId="63EBDD6F" w14:textId="77777777" w:rsidR="009C193D" w:rsidRPr="00AD3D29" w:rsidRDefault="009C193D" w:rsidP="00AD3D29">
            <w:pPr>
              <w:spacing w:line="276" w:lineRule="auto"/>
              <w:jc w:val="both"/>
              <w:rPr>
                <w:rFonts w:ascii="Times New Roman" w:hAnsi="Times New Roman"/>
              </w:rPr>
            </w:pPr>
          </w:p>
        </w:tc>
        <w:tc>
          <w:tcPr>
            <w:tcW w:w="579" w:type="dxa"/>
          </w:tcPr>
          <w:p w14:paraId="6A9AD2DF" w14:textId="77777777" w:rsidR="009C193D" w:rsidRPr="00AD3D29" w:rsidRDefault="009C193D" w:rsidP="00AD3D29">
            <w:pPr>
              <w:spacing w:line="276" w:lineRule="auto"/>
              <w:jc w:val="both"/>
              <w:rPr>
                <w:rFonts w:ascii="Times New Roman" w:hAnsi="Times New Roman"/>
              </w:rPr>
            </w:pPr>
          </w:p>
        </w:tc>
        <w:tc>
          <w:tcPr>
            <w:tcW w:w="579" w:type="dxa"/>
          </w:tcPr>
          <w:p w14:paraId="5098B643" w14:textId="77777777" w:rsidR="009C193D" w:rsidRPr="00AD3D29" w:rsidRDefault="009C193D" w:rsidP="00AD3D29">
            <w:pPr>
              <w:spacing w:line="276" w:lineRule="auto"/>
              <w:jc w:val="both"/>
              <w:rPr>
                <w:rFonts w:ascii="Times New Roman" w:hAnsi="Times New Roman"/>
              </w:rPr>
            </w:pPr>
          </w:p>
        </w:tc>
        <w:tc>
          <w:tcPr>
            <w:tcW w:w="579" w:type="dxa"/>
          </w:tcPr>
          <w:p w14:paraId="0D950ED8" w14:textId="77777777" w:rsidR="009C193D" w:rsidRPr="00AD3D29" w:rsidRDefault="009C193D" w:rsidP="00AD3D29">
            <w:pPr>
              <w:spacing w:line="276" w:lineRule="auto"/>
              <w:jc w:val="both"/>
              <w:rPr>
                <w:rFonts w:ascii="Times New Roman" w:hAnsi="Times New Roman"/>
              </w:rPr>
            </w:pPr>
          </w:p>
        </w:tc>
        <w:tc>
          <w:tcPr>
            <w:tcW w:w="579" w:type="dxa"/>
          </w:tcPr>
          <w:p w14:paraId="2A673A87" w14:textId="77777777" w:rsidR="009C193D" w:rsidRPr="00AD3D29" w:rsidRDefault="009C193D" w:rsidP="00AD3D29">
            <w:pPr>
              <w:spacing w:line="276" w:lineRule="auto"/>
              <w:jc w:val="both"/>
              <w:rPr>
                <w:rFonts w:ascii="Times New Roman" w:hAnsi="Times New Roman"/>
              </w:rPr>
            </w:pPr>
          </w:p>
        </w:tc>
      </w:tr>
      <w:tr w:rsidR="009C193D" w:rsidRPr="00AD3D29" w14:paraId="3679001E" w14:textId="77777777" w:rsidTr="00B62B59">
        <w:trPr>
          <w:cantSplit/>
        </w:trPr>
        <w:tc>
          <w:tcPr>
            <w:tcW w:w="2126" w:type="dxa"/>
            <w:tcBorders>
              <w:top w:val="single" w:sz="6" w:space="0" w:color="auto"/>
              <w:bottom w:val="single" w:sz="6" w:space="0" w:color="auto"/>
              <w:right w:val="single" w:sz="12" w:space="0" w:color="auto"/>
            </w:tcBorders>
          </w:tcPr>
          <w:p w14:paraId="251528C5" w14:textId="77777777" w:rsidR="009C193D" w:rsidRPr="00AD3D29" w:rsidRDefault="009C193D" w:rsidP="00AD3D29">
            <w:pPr>
              <w:spacing w:line="276" w:lineRule="auto"/>
              <w:jc w:val="both"/>
              <w:rPr>
                <w:rFonts w:ascii="Times New Roman" w:hAnsi="Times New Roman"/>
              </w:rPr>
            </w:pPr>
          </w:p>
        </w:tc>
        <w:tc>
          <w:tcPr>
            <w:tcW w:w="578" w:type="dxa"/>
            <w:tcBorders>
              <w:left w:val="nil"/>
            </w:tcBorders>
          </w:tcPr>
          <w:p w14:paraId="37C9C59D" w14:textId="77777777" w:rsidR="009C193D" w:rsidRPr="00AD3D29" w:rsidRDefault="009C193D" w:rsidP="00AD3D29">
            <w:pPr>
              <w:spacing w:line="276" w:lineRule="auto"/>
              <w:jc w:val="both"/>
              <w:rPr>
                <w:rFonts w:ascii="Times New Roman" w:hAnsi="Times New Roman"/>
              </w:rPr>
            </w:pPr>
          </w:p>
        </w:tc>
        <w:tc>
          <w:tcPr>
            <w:tcW w:w="579" w:type="dxa"/>
          </w:tcPr>
          <w:p w14:paraId="52AEECC7" w14:textId="77777777" w:rsidR="009C193D" w:rsidRPr="00AD3D29" w:rsidRDefault="009C193D" w:rsidP="00AD3D29">
            <w:pPr>
              <w:spacing w:line="276" w:lineRule="auto"/>
              <w:jc w:val="both"/>
              <w:rPr>
                <w:rFonts w:ascii="Times New Roman" w:hAnsi="Times New Roman"/>
              </w:rPr>
            </w:pPr>
          </w:p>
        </w:tc>
        <w:tc>
          <w:tcPr>
            <w:tcW w:w="579" w:type="dxa"/>
          </w:tcPr>
          <w:p w14:paraId="1BBE78D8" w14:textId="77777777" w:rsidR="009C193D" w:rsidRPr="00AD3D29" w:rsidRDefault="009C193D" w:rsidP="00AD3D29">
            <w:pPr>
              <w:spacing w:line="276" w:lineRule="auto"/>
              <w:jc w:val="both"/>
              <w:rPr>
                <w:rFonts w:ascii="Times New Roman" w:hAnsi="Times New Roman"/>
              </w:rPr>
            </w:pPr>
          </w:p>
        </w:tc>
        <w:tc>
          <w:tcPr>
            <w:tcW w:w="579" w:type="dxa"/>
          </w:tcPr>
          <w:p w14:paraId="752EB52E" w14:textId="77777777" w:rsidR="009C193D" w:rsidRPr="00AD3D29" w:rsidRDefault="009C193D" w:rsidP="00AD3D29">
            <w:pPr>
              <w:spacing w:line="276" w:lineRule="auto"/>
              <w:jc w:val="both"/>
              <w:rPr>
                <w:rFonts w:ascii="Times New Roman" w:hAnsi="Times New Roman"/>
              </w:rPr>
            </w:pPr>
          </w:p>
        </w:tc>
        <w:tc>
          <w:tcPr>
            <w:tcW w:w="579" w:type="dxa"/>
          </w:tcPr>
          <w:p w14:paraId="1BE9A731" w14:textId="77777777" w:rsidR="009C193D" w:rsidRPr="00AD3D29" w:rsidRDefault="009C193D" w:rsidP="00AD3D29">
            <w:pPr>
              <w:spacing w:line="276" w:lineRule="auto"/>
              <w:jc w:val="both"/>
              <w:rPr>
                <w:rFonts w:ascii="Times New Roman" w:hAnsi="Times New Roman"/>
              </w:rPr>
            </w:pPr>
          </w:p>
        </w:tc>
        <w:tc>
          <w:tcPr>
            <w:tcW w:w="579" w:type="dxa"/>
          </w:tcPr>
          <w:p w14:paraId="6DBFB17B" w14:textId="77777777" w:rsidR="009C193D" w:rsidRPr="00AD3D29" w:rsidRDefault="009C193D" w:rsidP="00AD3D29">
            <w:pPr>
              <w:spacing w:line="276" w:lineRule="auto"/>
              <w:jc w:val="both"/>
              <w:rPr>
                <w:rFonts w:ascii="Times New Roman" w:hAnsi="Times New Roman"/>
              </w:rPr>
            </w:pPr>
          </w:p>
        </w:tc>
        <w:tc>
          <w:tcPr>
            <w:tcW w:w="578" w:type="dxa"/>
          </w:tcPr>
          <w:p w14:paraId="6E089BBD" w14:textId="77777777" w:rsidR="009C193D" w:rsidRPr="00AD3D29" w:rsidRDefault="009C193D" w:rsidP="00AD3D29">
            <w:pPr>
              <w:spacing w:line="276" w:lineRule="auto"/>
              <w:jc w:val="both"/>
              <w:rPr>
                <w:rFonts w:ascii="Times New Roman" w:hAnsi="Times New Roman"/>
              </w:rPr>
            </w:pPr>
          </w:p>
        </w:tc>
        <w:tc>
          <w:tcPr>
            <w:tcW w:w="579" w:type="dxa"/>
          </w:tcPr>
          <w:p w14:paraId="5B4B9CC4" w14:textId="77777777" w:rsidR="009C193D" w:rsidRPr="00AD3D29" w:rsidRDefault="009C193D" w:rsidP="00AD3D29">
            <w:pPr>
              <w:spacing w:line="276" w:lineRule="auto"/>
              <w:jc w:val="both"/>
              <w:rPr>
                <w:rFonts w:ascii="Times New Roman" w:hAnsi="Times New Roman"/>
              </w:rPr>
            </w:pPr>
          </w:p>
        </w:tc>
        <w:tc>
          <w:tcPr>
            <w:tcW w:w="579" w:type="dxa"/>
          </w:tcPr>
          <w:p w14:paraId="7EC9F5D3" w14:textId="77777777" w:rsidR="009C193D" w:rsidRPr="00AD3D29" w:rsidRDefault="009C193D" w:rsidP="00AD3D29">
            <w:pPr>
              <w:spacing w:line="276" w:lineRule="auto"/>
              <w:jc w:val="both"/>
              <w:rPr>
                <w:rFonts w:ascii="Times New Roman" w:hAnsi="Times New Roman"/>
              </w:rPr>
            </w:pPr>
          </w:p>
        </w:tc>
        <w:tc>
          <w:tcPr>
            <w:tcW w:w="579" w:type="dxa"/>
          </w:tcPr>
          <w:p w14:paraId="24E88BB3" w14:textId="77777777" w:rsidR="009C193D" w:rsidRPr="00AD3D29" w:rsidRDefault="009C193D" w:rsidP="00AD3D29">
            <w:pPr>
              <w:spacing w:line="276" w:lineRule="auto"/>
              <w:jc w:val="both"/>
              <w:rPr>
                <w:rFonts w:ascii="Times New Roman" w:hAnsi="Times New Roman"/>
              </w:rPr>
            </w:pPr>
          </w:p>
        </w:tc>
        <w:tc>
          <w:tcPr>
            <w:tcW w:w="579" w:type="dxa"/>
          </w:tcPr>
          <w:p w14:paraId="0844292C" w14:textId="77777777" w:rsidR="009C193D" w:rsidRPr="00AD3D29" w:rsidRDefault="009C193D" w:rsidP="00AD3D29">
            <w:pPr>
              <w:spacing w:line="276" w:lineRule="auto"/>
              <w:jc w:val="both"/>
              <w:rPr>
                <w:rFonts w:ascii="Times New Roman" w:hAnsi="Times New Roman"/>
              </w:rPr>
            </w:pPr>
          </w:p>
        </w:tc>
        <w:tc>
          <w:tcPr>
            <w:tcW w:w="579" w:type="dxa"/>
          </w:tcPr>
          <w:p w14:paraId="39EC39FA" w14:textId="77777777" w:rsidR="009C193D" w:rsidRPr="00AD3D29" w:rsidRDefault="009C193D" w:rsidP="00AD3D29">
            <w:pPr>
              <w:spacing w:line="276" w:lineRule="auto"/>
              <w:jc w:val="both"/>
              <w:rPr>
                <w:rFonts w:ascii="Times New Roman" w:hAnsi="Times New Roman"/>
              </w:rPr>
            </w:pPr>
          </w:p>
        </w:tc>
      </w:tr>
      <w:tr w:rsidR="009C193D" w:rsidRPr="00AD3D29" w14:paraId="2F755B6C" w14:textId="77777777" w:rsidTr="00B62B59">
        <w:trPr>
          <w:cantSplit/>
        </w:trPr>
        <w:tc>
          <w:tcPr>
            <w:tcW w:w="2126" w:type="dxa"/>
            <w:tcBorders>
              <w:top w:val="single" w:sz="6" w:space="0" w:color="auto"/>
              <w:bottom w:val="single" w:sz="6" w:space="0" w:color="auto"/>
              <w:right w:val="single" w:sz="12" w:space="0" w:color="auto"/>
            </w:tcBorders>
          </w:tcPr>
          <w:p w14:paraId="5B063FA3" w14:textId="77777777" w:rsidR="009C193D" w:rsidRPr="00AD3D29" w:rsidRDefault="009C193D" w:rsidP="00AD3D29">
            <w:pPr>
              <w:spacing w:line="276" w:lineRule="auto"/>
              <w:jc w:val="both"/>
              <w:rPr>
                <w:rFonts w:ascii="Times New Roman" w:hAnsi="Times New Roman"/>
              </w:rPr>
            </w:pPr>
          </w:p>
        </w:tc>
        <w:tc>
          <w:tcPr>
            <w:tcW w:w="578" w:type="dxa"/>
            <w:tcBorders>
              <w:left w:val="nil"/>
            </w:tcBorders>
          </w:tcPr>
          <w:p w14:paraId="19C427A9" w14:textId="77777777" w:rsidR="009C193D" w:rsidRPr="00AD3D29" w:rsidRDefault="009C193D" w:rsidP="00AD3D29">
            <w:pPr>
              <w:spacing w:line="276" w:lineRule="auto"/>
              <w:jc w:val="both"/>
              <w:rPr>
                <w:rFonts w:ascii="Times New Roman" w:hAnsi="Times New Roman"/>
              </w:rPr>
            </w:pPr>
          </w:p>
        </w:tc>
        <w:tc>
          <w:tcPr>
            <w:tcW w:w="579" w:type="dxa"/>
          </w:tcPr>
          <w:p w14:paraId="153230E6" w14:textId="77777777" w:rsidR="009C193D" w:rsidRPr="00AD3D29" w:rsidRDefault="009C193D" w:rsidP="00AD3D29">
            <w:pPr>
              <w:spacing w:line="276" w:lineRule="auto"/>
              <w:jc w:val="both"/>
              <w:rPr>
                <w:rFonts w:ascii="Times New Roman" w:hAnsi="Times New Roman"/>
              </w:rPr>
            </w:pPr>
          </w:p>
        </w:tc>
        <w:tc>
          <w:tcPr>
            <w:tcW w:w="579" w:type="dxa"/>
          </w:tcPr>
          <w:p w14:paraId="418AAB5D" w14:textId="77777777" w:rsidR="009C193D" w:rsidRPr="00AD3D29" w:rsidRDefault="009C193D" w:rsidP="00AD3D29">
            <w:pPr>
              <w:spacing w:line="276" w:lineRule="auto"/>
              <w:jc w:val="both"/>
              <w:rPr>
                <w:rFonts w:ascii="Times New Roman" w:hAnsi="Times New Roman"/>
              </w:rPr>
            </w:pPr>
          </w:p>
        </w:tc>
        <w:tc>
          <w:tcPr>
            <w:tcW w:w="579" w:type="dxa"/>
          </w:tcPr>
          <w:p w14:paraId="7FDCF762" w14:textId="77777777" w:rsidR="009C193D" w:rsidRPr="00AD3D29" w:rsidRDefault="009C193D" w:rsidP="00AD3D29">
            <w:pPr>
              <w:spacing w:line="276" w:lineRule="auto"/>
              <w:jc w:val="both"/>
              <w:rPr>
                <w:rFonts w:ascii="Times New Roman" w:hAnsi="Times New Roman"/>
              </w:rPr>
            </w:pPr>
          </w:p>
        </w:tc>
        <w:tc>
          <w:tcPr>
            <w:tcW w:w="579" w:type="dxa"/>
          </w:tcPr>
          <w:p w14:paraId="5B0B5A51" w14:textId="77777777" w:rsidR="009C193D" w:rsidRPr="00AD3D29" w:rsidRDefault="009C193D" w:rsidP="00AD3D29">
            <w:pPr>
              <w:spacing w:line="276" w:lineRule="auto"/>
              <w:jc w:val="both"/>
              <w:rPr>
                <w:rFonts w:ascii="Times New Roman" w:hAnsi="Times New Roman"/>
              </w:rPr>
            </w:pPr>
          </w:p>
        </w:tc>
        <w:tc>
          <w:tcPr>
            <w:tcW w:w="579" w:type="dxa"/>
          </w:tcPr>
          <w:p w14:paraId="5D94CF08" w14:textId="77777777" w:rsidR="009C193D" w:rsidRPr="00AD3D29" w:rsidRDefault="009C193D" w:rsidP="00AD3D29">
            <w:pPr>
              <w:spacing w:line="276" w:lineRule="auto"/>
              <w:jc w:val="both"/>
              <w:rPr>
                <w:rFonts w:ascii="Times New Roman" w:hAnsi="Times New Roman"/>
              </w:rPr>
            </w:pPr>
          </w:p>
        </w:tc>
        <w:tc>
          <w:tcPr>
            <w:tcW w:w="578" w:type="dxa"/>
          </w:tcPr>
          <w:p w14:paraId="30D75E8B" w14:textId="77777777" w:rsidR="009C193D" w:rsidRPr="00AD3D29" w:rsidRDefault="009C193D" w:rsidP="00AD3D29">
            <w:pPr>
              <w:spacing w:line="276" w:lineRule="auto"/>
              <w:jc w:val="both"/>
              <w:rPr>
                <w:rFonts w:ascii="Times New Roman" w:hAnsi="Times New Roman"/>
              </w:rPr>
            </w:pPr>
          </w:p>
        </w:tc>
        <w:tc>
          <w:tcPr>
            <w:tcW w:w="579" w:type="dxa"/>
          </w:tcPr>
          <w:p w14:paraId="5152BEE8" w14:textId="77777777" w:rsidR="009C193D" w:rsidRPr="00AD3D29" w:rsidRDefault="009C193D" w:rsidP="00AD3D29">
            <w:pPr>
              <w:spacing w:line="276" w:lineRule="auto"/>
              <w:jc w:val="both"/>
              <w:rPr>
                <w:rFonts w:ascii="Times New Roman" w:hAnsi="Times New Roman"/>
              </w:rPr>
            </w:pPr>
          </w:p>
        </w:tc>
        <w:tc>
          <w:tcPr>
            <w:tcW w:w="579" w:type="dxa"/>
          </w:tcPr>
          <w:p w14:paraId="6E729DE6" w14:textId="77777777" w:rsidR="009C193D" w:rsidRPr="00AD3D29" w:rsidRDefault="009C193D" w:rsidP="00AD3D29">
            <w:pPr>
              <w:spacing w:line="276" w:lineRule="auto"/>
              <w:jc w:val="both"/>
              <w:rPr>
                <w:rFonts w:ascii="Times New Roman" w:hAnsi="Times New Roman"/>
              </w:rPr>
            </w:pPr>
          </w:p>
        </w:tc>
        <w:tc>
          <w:tcPr>
            <w:tcW w:w="579" w:type="dxa"/>
          </w:tcPr>
          <w:p w14:paraId="3E2075AB" w14:textId="77777777" w:rsidR="009C193D" w:rsidRPr="00AD3D29" w:rsidRDefault="009C193D" w:rsidP="00AD3D29">
            <w:pPr>
              <w:spacing w:line="276" w:lineRule="auto"/>
              <w:jc w:val="both"/>
              <w:rPr>
                <w:rFonts w:ascii="Times New Roman" w:hAnsi="Times New Roman"/>
              </w:rPr>
            </w:pPr>
          </w:p>
        </w:tc>
        <w:tc>
          <w:tcPr>
            <w:tcW w:w="579" w:type="dxa"/>
          </w:tcPr>
          <w:p w14:paraId="7E4EF75C" w14:textId="77777777" w:rsidR="009C193D" w:rsidRPr="00AD3D29" w:rsidRDefault="009C193D" w:rsidP="00AD3D29">
            <w:pPr>
              <w:spacing w:line="276" w:lineRule="auto"/>
              <w:jc w:val="both"/>
              <w:rPr>
                <w:rFonts w:ascii="Times New Roman" w:hAnsi="Times New Roman"/>
              </w:rPr>
            </w:pPr>
          </w:p>
        </w:tc>
        <w:tc>
          <w:tcPr>
            <w:tcW w:w="579" w:type="dxa"/>
          </w:tcPr>
          <w:p w14:paraId="3674873F" w14:textId="77777777" w:rsidR="009C193D" w:rsidRPr="00AD3D29" w:rsidRDefault="009C193D" w:rsidP="00AD3D29">
            <w:pPr>
              <w:spacing w:line="276" w:lineRule="auto"/>
              <w:jc w:val="both"/>
              <w:rPr>
                <w:rFonts w:ascii="Times New Roman" w:hAnsi="Times New Roman"/>
              </w:rPr>
            </w:pPr>
          </w:p>
        </w:tc>
      </w:tr>
      <w:tr w:rsidR="009C193D" w:rsidRPr="00AD3D29" w14:paraId="66304F24" w14:textId="77777777" w:rsidTr="00B62B59">
        <w:trPr>
          <w:cantSplit/>
        </w:trPr>
        <w:tc>
          <w:tcPr>
            <w:tcW w:w="2126" w:type="dxa"/>
            <w:tcBorders>
              <w:top w:val="single" w:sz="6" w:space="0" w:color="auto"/>
              <w:bottom w:val="single" w:sz="6" w:space="0" w:color="auto"/>
              <w:right w:val="single" w:sz="12" w:space="0" w:color="auto"/>
            </w:tcBorders>
          </w:tcPr>
          <w:p w14:paraId="4441086A" w14:textId="77777777" w:rsidR="009C193D" w:rsidRPr="00AD3D29" w:rsidRDefault="009C193D" w:rsidP="00AD3D29">
            <w:pPr>
              <w:spacing w:line="276" w:lineRule="auto"/>
              <w:jc w:val="both"/>
              <w:rPr>
                <w:rFonts w:ascii="Times New Roman" w:hAnsi="Times New Roman"/>
              </w:rPr>
            </w:pPr>
          </w:p>
        </w:tc>
        <w:tc>
          <w:tcPr>
            <w:tcW w:w="578" w:type="dxa"/>
            <w:tcBorders>
              <w:left w:val="nil"/>
            </w:tcBorders>
          </w:tcPr>
          <w:p w14:paraId="0DEC9D9B" w14:textId="77777777" w:rsidR="009C193D" w:rsidRPr="00AD3D29" w:rsidRDefault="009C193D" w:rsidP="00AD3D29">
            <w:pPr>
              <w:spacing w:line="276" w:lineRule="auto"/>
              <w:jc w:val="both"/>
              <w:rPr>
                <w:rFonts w:ascii="Times New Roman" w:hAnsi="Times New Roman"/>
              </w:rPr>
            </w:pPr>
          </w:p>
        </w:tc>
        <w:tc>
          <w:tcPr>
            <w:tcW w:w="579" w:type="dxa"/>
          </w:tcPr>
          <w:p w14:paraId="496707A5" w14:textId="77777777" w:rsidR="009C193D" w:rsidRPr="00AD3D29" w:rsidRDefault="009C193D" w:rsidP="00AD3D29">
            <w:pPr>
              <w:spacing w:line="276" w:lineRule="auto"/>
              <w:jc w:val="both"/>
              <w:rPr>
                <w:rFonts w:ascii="Times New Roman" w:hAnsi="Times New Roman"/>
              </w:rPr>
            </w:pPr>
          </w:p>
        </w:tc>
        <w:tc>
          <w:tcPr>
            <w:tcW w:w="579" w:type="dxa"/>
          </w:tcPr>
          <w:p w14:paraId="109D1199" w14:textId="77777777" w:rsidR="009C193D" w:rsidRPr="00AD3D29" w:rsidRDefault="009C193D" w:rsidP="00AD3D29">
            <w:pPr>
              <w:spacing w:line="276" w:lineRule="auto"/>
              <w:jc w:val="both"/>
              <w:rPr>
                <w:rFonts w:ascii="Times New Roman" w:hAnsi="Times New Roman"/>
              </w:rPr>
            </w:pPr>
          </w:p>
        </w:tc>
        <w:tc>
          <w:tcPr>
            <w:tcW w:w="579" w:type="dxa"/>
          </w:tcPr>
          <w:p w14:paraId="74B8C716" w14:textId="77777777" w:rsidR="009C193D" w:rsidRPr="00AD3D29" w:rsidRDefault="009C193D" w:rsidP="00AD3D29">
            <w:pPr>
              <w:spacing w:line="276" w:lineRule="auto"/>
              <w:jc w:val="both"/>
              <w:rPr>
                <w:rFonts w:ascii="Times New Roman" w:hAnsi="Times New Roman"/>
              </w:rPr>
            </w:pPr>
          </w:p>
        </w:tc>
        <w:tc>
          <w:tcPr>
            <w:tcW w:w="579" w:type="dxa"/>
          </w:tcPr>
          <w:p w14:paraId="6FBA9325" w14:textId="77777777" w:rsidR="009C193D" w:rsidRPr="00AD3D29" w:rsidRDefault="009C193D" w:rsidP="00AD3D29">
            <w:pPr>
              <w:spacing w:line="276" w:lineRule="auto"/>
              <w:jc w:val="both"/>
              <w:rPr>
                <w:rFonts w:ascii="Times New Roman" w:hAnsi="Times New Roman"/>
              </w:rPr>
            </w:pPr>
          </w:p>
        </w:tc>
        <w:tc>
          <w:tcPr>
            <w:tcW w:w="579" w:type="dxa"/>
          </w:tcPr>
          <w:p w14:paraId="63ABF1E5" w14:textId="77777777" w:rsidR="009C193D" w:rsidRPr="00AD3D29" w:rsidRDefault="009C193D" w:rsidP="00AD3D29">
            <w:pPr>
              <w:spacing w:line="276" w:lineRule="auto"/>
              <w:jc w:val="both"/>
              <w:rPr>
                <w:rFonts w:ascii="Times New Roman" w:hAnsi="Times New Roman"/>
              </w:rPr>
            </w:pPr>
          </w:p>
        </w:tc>
        <w:tc>
          <w:tcPr>
            <w:tcW w:w="578" w:type="dxa"/>
          </w:tcPr>
          <w:p w14:paraId="566BB6FB" w14:textId="77777777" w:rsidR="009C193D" w:rsidRPr="00AD3D29" w:rsidRDefault="009C193D" w:rsidP="00AD3D29">
            <w:pPr>
              <w:spacing w:line="276" w:lineRule="auto"/>
              <w:jc w:val="both"/>
              <w:rPr>
                <w:rFonts w:ascii="Times New Roman" w:hAnsi="Times New Roman"/>
              </w:rPr>
            </w:pPr>
          </w:p>
        </w:tc>
        <w:tc>
          <w:tcPr>
            <w:tcW w:w="579" w:type="dxa"/>
          </w:tcPr>
          <w:p w14:paraId="7D579E63" w14:textId="77777777" w:rsidR="009C193D" w:rsidRPr="00AD3D29" w:rsidRDefault="009C193D" w:rsidP="00AD3D29">
            <w:pPr>
              <w:spacing w:line="276" w:lineRule="auto"/>
              <w:jc w:val="both"/>
              <w:rPr>
                <w:rFonts w:ascii="Times New Roman" w:hAnsi="Times New Roman"/>
              </w:rPr>
            </w:pPr>
          </w:p>
        </w:tc>
        <w:tc>
          <w:tcPr>
            <w:tcW w:w="579" w:type="dxa"/>
          </w:tcPr>
          <w:p w14:paraId="256428B0" w14:textId="77777777" w:rsidR="009C193D" w:rsidRPr="00AD3D29" w:rsidRDefault="009C193D" w:rsidP="00AD3D29">
            <w:pPr>
              <w:spacing w:line="276" w:lineRule="auto"/>
              <w:jc w:val="both"/>
              <w:rPr>
                <w:rFonts w:ascii="Times New Roman" w:hAnsi="Times New Roman"/>
              </w:rPr>
            </w:pPr>
          </w:p>
        </w:tc>
        <w:tc>
          <w:tcPr>
            <w:tcW w:w="579" w:type="dxa"/>
          </w:tcPr>
          <w:p w14:paraId="0E79B0FF" w14:textId="77777777" w:rsidR="009C193D" w:rsidRPr="00AD3D29" w:rsidRDefault="009C193D" w:rsidP="00AD3D29">
            <w:pPr>
              <w:spacing w:line="276" w:lineRule="auto"/>
              <w:jc w:val="both"/>
              <w:rPr>
                <w:rFonts w:ascii="Times New Roman" w:hAnsi="Times New Roman"/>
              </w:rPr>
            </w:pPr>
          </w:p>
        </w:tc>
        <w:tc>
          <w:tcPr>
            <w:tcW w:w="579" w:type="dxa"/>
          </w:tcPr>
          <w:p w14:paraId="6D87DDEE" w14:textId="77777777" w:rsidR="009C193D" w:rsidRPr="00AD3D29" w:rsidRDefault="009C193D" w:rsidP="00AD3D29">
            <w:pPr>
              <w:spacing w:line="276" w:lineRule="auto"/>
              <w:jc w:val="both"/>
              <w:rPr>
                <w:rFonts w:ascii="Times New Roman" w:hAnsi="Times New Roman"/>
              </w:rPr>
            </w:pPr>
          </w:p>
        </w:tc>
        <w:tc>
          <w:tcPr>
            <w:tcW w:w="579" w:type="dxa"/>
          </w:tcPr>
          <w:p w14:paraId="1059F59D" w14:textId="77777777" w:rsidR="009C193D" w:rsidRPr="00AD3D29" w:rsidRDefault="009C193D" w:rsidP="00AD3D29">
            <w:pPr>
              <w:spacing w:line="276" w:lineRule="auto"/>
              <w:jc w:val="both"/>
              <w:rPr>
                <w:rFonts w:ascii="Times New Roman" w:hAnsi="Times New Roman"/>
              </w:rPr>
            </w:pPr>
          </w:p>
        </w:tc>
      </w:tr>
      <w:tr w:rsidR="009C193D" w:rsidRPr="00AD3D29" w14:paraId="20B5F202" w14:textId="77777777" w:rsidTr="00B62B59">
        <w:trPr>
          <w:cantSplit/>
        </w:trPr>
        <w:tc>
          <w:tcPr>
            <w:tcW w:w="2126" w:type="dxa"/>
            <w:tcBorders>
              <w:top w:val="single" w:sz="6" w:space="0" w:color="auto"/>
              <w:bottom w:val="single" w:sz="6" w:space="0" w:color="auto"/>
              <w:right w:val="single" w:sz="12" w:space="0" w:color="auto"/>
            </w:tcBorders>
          </w:tcPr>
          <w:p w14:paraId="66590060" w14:textId="77777777" w:rsidR="009C193D" w:rsidRPr="00AD3D29" w:rsidRDefault="009C193D" w:rsidP="00AD3D29">
            <w:pPr>
              <w:spacing w:line="276" w:lineRule="auto"/>
              <w:jc w:val="both"/>
              <w:rPr>
                <w:rFonts w:ascii="Times New Roman" w:hAnsi="Times New Roman"/>
              </w:rPr>
            </w:pPr>
          </w:p>
        </w:tc>
        <w:tc>
          <w:tcPr>
            <w:tcW w:w="578" w:type="dxa"/>
            <w:tcBorders>
              <w:left w:val="nil"/>
            </w:tcBorders>
          </w:tcPr>
          <w:p w14:paraId="7F705D14" w14:textId="77777777" w:rsidR="009C193D" w:rsidRPr="00AD3D29" w:rsidRDefault="009C193D" w:rsidP="00AD3D29">
            <w:pPr>
              <w:spacing w:line="276" w:lineRule="auto"/>
              <w:jc w:val="both"/>
              <w:rPr>
                <w:rFonts w:ascii="Times New Roman" w:hAnsi="Times New Roman"/>
              </w:rPr>
            </w:pPr>
          </w:p>
        </w:tc>
        <w:tc>
          <w:tcPr>
            <w:tcW w:w="579" w:type="dxa"/>
          </w:tcPr>
          <w:p w14:paraId="14AFD249" w14:textId="77777777" w:rsidR="009C193D" w:rsidRPr="00AD3D29" w:rsidRDefault="009C193D" w:rsidP="00AD3D29">
            <w:pPr>
              <w:spacing w:line="276" w:lineRule="auto"/>
              <w:jc w:val="both"/>
              <w:rPr>
                <w:rFonts w:ascii="Times New Roman" w:hAnsi="Times New Roman"/>
              </w:rPr>
            </w:pPr>
          </w:p>
        </w:tc>
        <w:tc>
          <w:tcPr>
            <w:tcW w:w="579" w:type="dxa"/>
          </w:tcPr>
          <w:p w14:paraId="38230479" w14:textId="77777777" w:rsidR="009C193D" w:rsidRPr="00AD3D29" w:rsidRDefault="009C193D" w:rsidP="00AD3D29">
            <w:pPr>
              <w:spacing w:line="276" w:lineRule="auto"/>
              <w:jc w:val="both"/>
              <w:rPr>
                <w:rFonts w:ascii="Times New Roman" w:hAnsi="Times New Roman"/>
              </w:rPr>
            </w:pPr>
          </w:p>
        </w:tc>
        <w:tc>
          <w:tcPr>
            <w:tcW w:w="579" w:type="dxa"/>
          </w:tcPr>
          <w:p w14:paraId="326F7A83" w14:textId="77777777" w:rsidR="009C193D" w:rsidRPr="00AD3D29" w:rsidRDefault="009C193D" w:rsidP="00AD3D29">
            <w:pPr>
              <w:spacing w:line="276" w:lineRule="auto"/>
              <w:jc w:val="both"/>
              <w:rPr>
                <w:rFonts w:ascii="Times New Roman" w:hAnsi="Times New Roman"/>
              </w:rPr>
            </w:pPr>
          </w:p>
        </w:tc>
        <w:tc>
          <w:tcPr>
            <w:tcW w:w="579" w:type="dxa"/>
          </w:tcPr>
          <w:p w14:paraId="79BBC449" w14:textId="77777777" w:rsidR="009C193D" w:rsidRPr="00AD3D29" w:rsidRDefault="009C193D" w:rsidP="00AD3D29">
            <w:pPr>
              <w:spacing w:line="276" w:lineRule="auto"/>
              <w:jc w:val="both"/>
              <w:rPr>
                <w:rFonts w:ascii="Times New Roman" w:hAnsi="Times New Roman"/>
              </w:rPr>
            </w:pPr>
          </w:p>
        </w:tc>
        <w:tc>
          <w:tcPr>
            <w:tcW w:w="579" w:type="dxa"/>
          </w:tcPr>
          <w:p w14:paraId="33661669" w14:textId="77777777" w:rsidR="009C193D" w:rsidRPr="00AD3D29" w:rsidRDefault="009C193D" w:rsidP="00AD3D29">
            <w:pPr>
              <w:spacing w:line="276" w:lineRule="auto"/>
              <w:jc w:val="both"/>
              <w:rPr>
                <w:rFonts w:ascii="Times New Roman" w:hAnsi="Times New Roman"/>
              </w:rPr>
            </w:pPr>
          </w:p>
        </w:tc>
        <w:tc>
          <w:tcPr>
            <w:tcW w:w="578" w:type="dxa"/>
          </w:tcPr>
          <w:p w14:paraId="6E769794" w14:textId="77777777" w:rsidR="009C193D" w:rsidRPr="00AD3D29" w:rsidRDefault="009C193D" w:rsidP="00AD3D29">
            <w:pPr>
              <w:spacing w:line="276" w:lineRule="auto"/>
              <w:jc w:val="both"/>
              <w:rPr>
                <w:rFonts w:ascii="Times New Roman" w:hAnsi="Times New Roman"/>
              </w:rPr>
            </w:pPr>
          </w:p>
        </w:tc>
        <w:tc>
          <w:tcPr>
            <w:tcW w:w="579" w:type="dxa"/>
          </w:tcPr>
          <w:p w14:paraId="56A1F603" w14:textId="77777777" w:rsidR="009C193D" w:rsidRPr="00AD3D29" w:rsidRDefault="009C193D" w:rsidP="00AD3D29">
            <w:pPr>
              <w:spacing w:line="276" w:lineRule="auto"/>
              <w:jc w:val="both"/>
              <w:rPr>
                <w:rFonts w:ascii="Times New Roman" w:hAnsi="Times New Roman"/>
              </w:rPr>
            </w:pPr>
          </w:p>
        </w:tc>
        <w:tc>
          <w:tcPr>
            <w:tcW w:w="579" w:type="dxa"/>
          </w:tcPr>
          <w:p w14:paraId="1E67A4A3" w14:textId="77777777" w:rsidR="009C193D" w:rsidRPr="00AD3D29" w:rsidRDefault="009C193D" w:rsidP="00AD3D29">
            <w:pPr>
              <w:spacing w:line="276" w:lineRule="auto"/>
              <w:jc w:val="both"/>
              <w:rPr>
                <w:rFonts w:ascii="Times New Roman" w:hAnsi="Times New Roman"/>
              </w:rPr>
            </w:pPr>
          </w:p>
        </w:tc>
        <w:tc>
          <w:tcPr>
            <w:tcW w:w="579" w:type="dxa"/>
          </w:tcPr>
          <w:p w14:paraId="0923C900" w14:textId="77777777" w:rsidR="009C193D" w:rsidRPr="00AD3D29" w:rsidRDefault="009C193D" w:rsidP="00AD3D29">
            <w:pPr>
              <w:spacing w:line="276" w:lineRule="auto"/>
              <w:jc w:val="both"/>
              <w:rPr>
                <w:rFonts w:ascii="Times New Roman" w:hAnsi="Times New Roman"/>
              </w:rPr>
            </w:pPr>
          </w:p>
        </w:tc>
        <w:tc>
          <w:tcPr>
            <w:tcW w:w="579" w:type="dxa"/>
          </w:tcPr>
          <w:p w14:paraId="3CE2B8ED" w14:textId="77777777" w:rsidR="009C193D" w:rsidRPr="00AD3D29" w:rsidRDefault="009C193D" w:rsidP="00AD3D29">
            <w:pPr>
              <w:spacing w:line="276" w:lineRule="auto"/>
              <w:jc w:val="both"/>
              <w:rPr>
                <w:rFonts w:ascii="Times New Roman" w:hAnsi="Times New Roman"/>
              </w:rPr>
            </w:pPr>
          </w:p>
        </w:tc>
        <w:tc>
          <w:tcPr>
            <w:tcW w:w="579" w:type="dxa"/>
          </w:tcPr>
          <w:p w14:paraId="60DD3137" w14:textId="77777777" w:rsidR="009C193D" w:rsidRPr="00AD3D29" w:rsidRDefault="009C193D" w:rsidP="00AD3D29">
            <w:pPr>
              <w:spacing w:line="276" w:lineRule="auto"/>
              <w:jc w:val="both"/>
              <w:rPr>
                <w:rFonts w:ascii="Times New Roman" w:hAnsi="Times New Roman"/>
              </w:rPr>
            </w:pPr>
          </w:p>
        </w:tc>
      </w:tr>
      <w:tr w:rsidR="009C193D" w:rsidRPr="00AD3D29" w14:paraId="35EF7AA1" w14:textId="77777777" w:rsidTr="00B62B59">
        <w:trPr>
          <w:cantSplit/>
        </w:trPr>
        <w:tc>
          <w:tcPr>
            <w:tcW w:w="2126" w:type="dxa"/>
            <w:tcBorders>
              <w:top w:val="single" w:sz="6" w:space="0" w:color="auto"/>
              <w:bottom w:val="double" w:sz="12" w:space="0" w:color="auto"/>
              <w:right w:val="single" w:sz="12" w:space="0" w:color="auto"/>
            </w:tcBorders>
          </w:tcPr>
          <w:p w14:paraId="7F120732" w14:textId="77777777" w:rsidR="009C193D" w:rsidRPr="00AD3D29" w:rsidRDefault="009C193D" w:rsidP="00AD3D29">
            <w:pPr>
              <w:spacing w:line="276" w:lineRule="auto"/>
              <w:jc w:val="both"/>
              <w:rPr>
                <w:rFonts w:ascii="Times New Roman" w:hAnsi="Times New Roman"/>
              </w:rPr>
            </w:pPr>
          </w:p>
        </w:tc>
        <w:tc>
          <w:tcPr>
            <w:tcW w:w="578" w:type="dxa"/>
            <w:tcBorders>
              <w:left w:val="nil"/>
            </w:tcBorders>
          </w:tcPr>
          <w:p w14:paraId="71AB0C83" w14:textId="77777777" w:rsidR="009C193D" w:rsidRPr="00AD3D29" w:rsidRDefault="009C193D" w:rsidP="00AD3D29">
            <w:pPr>
              <w:spacing w:line="276" w:lineRule="auto"/>
              <w:jc w:val="both"/>
              <w:rPr>
                <w:rFonts w:ascii="Times New Roman" w:hAnsi="Times New Roman"/>
              </w:rPr>
            </w:pPr>
          </w:p>
        </w:tc>
        <w:tc>
          <w:tcPr>
            <w:tcW w:w="579" w:type="dxa"/>
          </w:tcPr>
          <w:p w14:paraId="4A0BE777" w14:textId="77777777" w:rsidR="009C193D" w:rsidRPr="00AD3D29" w:rsidRDefault="009C193D" w:rsidP="00AD3D29">
            <w:pPr>
              <w:spacing w:line="276" w:lineRule="auto"/>
              <w:jc w:val="both"/>
              <w:rPr>
                <w:rFonts w:ascii="Times New Roman" w:hAnsi="Times New Roman"/>
              </w:rPr>
            </w:pPr>
          </w:p>
        </w:tc>
        <w:tc>
          <w:tcPr>
            <w:tcW w:w="579" w:type="dxa"/>
          </w:tcPr>
          <w:p w14:paraId="45BB8D08" w14:textId="77777777" w:rsidR="009C193D" w:rsidRPr="00AD3D29" w:rsidRDefault="009C193D" w:rsidP="00AD3D29">
            <w:pPr>
              <w:spacing w:line="276" w:lineRule="auto"/>
              <w:jc w:val="both"/>
              <w:rPr>
                <w:rFonts w:ascii="Times New Roman" w:hAnsi="Times New Roman"/>
              </w:rPr>
            </w:pPr>
          </w:p>
        </w:tc>
        <w:tc>
          <w:tcPr>
            <w:tcW w:w="579" w:type="dxa"/>
          </w:tcPr>
          <w:p w14:paraId="471E4CB7" w14:textId="77777777" w:rsidR="009C193D" w:rsidRPr="00AD3D29" w:rsidRDefault="009C193D" w:rsidP="00AD3D29">
            <w:pPr>
              <w:spacing w:line="276" w:lineRule="auto"/>
              <w:jc w:val="both"/>
              <w:rPr>
                <w:rFonts w:ascii="Times New Roman" w:hAnsi="Times New Roman"/>
              </w:rPr>
            </w:pPr>
          </w:p>
        </w:tc>
        <w:tc>
          <w:tcPr>
            <w:tcW w:w="579" w:type="dxa"/>
          </w:tcPr>
          <w:p w14:paraId="7071D607" w14:textId="77777777" w:rsidR="009C193D" w:rsidRPr="00AD3D29" w:rsidRDefault="009C193D" w:rsidP="00AD3D29">
            <w:pPr>
              <w:spacing w:line="276" w:lineRule="auto"/>
              <w:jc w:val="both"/>
              <w:rPr>
                <w:rFonts w:ascii="Times New Roman" w:hAnsi="Times New Roman"/>
              </w:rPr>
            </w:pPr>
          </w:p>
        </w:tc>
        <w:tc>
          <w:tcPr>
            <w:tcW w:w="579" w:type="dxa"/>
          </w:tcPr>
          <w:p w14:paraId="5A2CCAAB" w14:textId="77777777" w:rsidR="009C193D" w:rsidRPr="00AD3D29" w:rsidRDefault="009C193D" w:rsidP="00AD3D29">
            <w:pPr>
              <w:spacing w:line="276" w:lineRule="auto"/>
              <w:jc w:val="both"/>
              <w:rPr>
                <w:rFonts w:ascii="Times New Roman" w:hAnsi="Times New Roman"/>
              </w:rPr>
            </w:pPr>
          </w:p>
        </w:tc>
        <w:tc>
          <w:tcPr>
            <w:tcW w:w="578" w:type="dxa"/>
          </w:tcPr>
          <w:p w14:paraId="0367F357" w14:textId="77777777" w:rsidR="009C193D" w:rsidRPr="00AD3D29" w:rsidRDefault="009C193D" w:rsidP="00AD3D29">
            <w:pPr>
              <w:spacing w:line="276" w:lineRule="auto"/>
              <w:jc w:val="both"/>
              <w:rPr>
                <w:rFonts w:ascii="Times New Roman" w:hAnsi="Times New Roman"/>
              </w:rPr>
            </w:pPr>
          </w:p>
        </w:tc>
        <w:tc>
          <w:tcPr>
            <w:tcW w:w="579" w:type="dxa"/>
          </w:tcPr>
          <w:p w14:paraId="45EF15B0" w14:textId="77777777" w:rsidR="009C193D" w:rsidRPr="00AD3D29" w:rsidRDefault="009C193D" w:rsidP="00AD3D29">
            <w:pPr>
              <w:spacing w:line="276" w:lineRule="auto"/>
              <w:jc w:val="both"/>
              <w:rPr>
                <w:rFonts w:ascii="Times New Roman" w:hAnsi="Times New Roman"/>
              </w:rPr>
            </w:pPr>
          </w:p>
        </w:tc>
        <w:tc>
          <w:tcPr>
            <w:tcW w:w="579" w:type="dxa"/>
          </w:tcPr>
          <w:p w14:paraId="001FECEA" w14:textId="77777777" w:rsidR="009C193D" w:rsidRPr="00AD3D29" w:rsidRDefault="009C193D" w:rsidP="00AD3D29">
            <w:pPr>
              <w:spacing w:line="276" w:lineRule="auto"/>
              <w:jc w:val="both"/>
              <w:rPr>
                <w:rFonts w:ascii="Times New Roman" w:hAnsi="Times New Roman"/>
              </w:rPr>
            </w:pPr>
          </w:p>
        </w:tc>
        <w:tc>
          <w:tcPr>
            <w:tcW w:w="579" w:type="dxa"/>
          </w:tcPr>
          <w:p w14:paraId="63D076AB" w14:textId="77777777" w:rsidR="009C193D" w:rsidRPr="00AD3D29" w:rsidRDefault="009C193D" w:rsidP="00AD3D29">
            <w:pPr>
              <w:spacing w:line="276" w:lineRule="auto"/>
              <w:jc w:val="both"/>
              <w:rPr>
                <w:rFonts w:ascii="Times New Roman" w:hAnsi="Times New Roman"/>
              </w:rPr>
            </w:pPr>
          </w:p>
        </w:tc>
        <w:tc>
          <w:tcPr>
            <w:tcW w:w="579" w:type="dxa"/>
          </w:tcPr>
          <w:p w14:paraId="4F6557A9" w14:textId="77777777" w:rsidR="009C193D" w:rsidRPr="00AD3D29" w:rsidRDefault="009C193D" w:rsidP="00AD3D29">
            <w:pPr>
              <w:spacing w:line="276" w:lineRule="auto"/>
              <w:jc w:val="both"/>
              <w:rPr>
                <w:rFonts w:ascii="Times New Roman" w:hAnsi="Times New Roman"/>
              </w:rPr>
            </w:pPr>
          </w:p>
        </w:tc>
        <w:tc>
          <w:tcPr>
            <w:tcW w:w="579" w:type="dxa"/>
          </w:tcPr>
          <w:p w14:paraId="7DE0D8F0" w14:textId="77777777" w:rsidR="009C193D" w:rsidRPr="00AD3D29" w:rsidRDefault="009C193D" w:rsidP="00AD3D29">
            <w:pPr>
              <w:spacing w:line="276" w:lineRule="auto"/>
              <w:jc w:val="both"/>
              <w:rPr>
                <w:rFonts w:ascii="Times New Roman" w:hAnsi="Times New Roman"/>
              </w:rPr>
            </w:pPr>
          </w:p>
        </w:tc>
      </w:tr>
    </w:tbl>
    <w:p w14:paraId="3F404DAD" w14:textId="77777777" w:rsidR="009C193D" w:rsidRPr="00AD3D29" w:rsidRDefault="009C193D" w:rsidP="00403221">
      <w:pPr>
        <w:widowControl/>
        <w:numPr>
          <w:ilvl w:val="0"/>
          <w:numId w:val="39"/>
        </w:numPr>
        <w:suppressAutoHyphens w:val="0"/>
        <w:spacing w:before="120" w:line="276" w:lineRule="auto"/>
        <w:ind w:left="363" w:hanging="74"/>
        <w:jc w:val="both"/>
        <w:rPr>
          <w:rFonts w:ascii="Times New Roman" w:hAnsi="Times New Roman"/>
        </w:rPr>
      </w:pPr>
      <w:r w:rsidRPr="00AD3D29">
        <w:rPr>
          <w:rFonts w:ascii="Times New Roman" w:hAnsi="Times New Roman"/>
        </w:rPr>
        <w:t>Для изменения толщины оставшихся двух вертикальных линий необходимо выделить ячейки, для которых линия является левой или правой границей.</w:t>
      </w:r>
    </w:p>
    <w:p w14:paraId="20F0C1DD" w14:textId="77777777" w:rsidR="009C193D" w:rsidRPr="00AD3D29" w:rsidRDefault="009C193D" w:rsidP="00403221">
      <w:pPr>
        <w:widowControl/>
        <w:numPr>
          <w:ilvl w:val="0"/>
          <w:numId w:val="39"/>
        </w:numPr>
        <w:suppressAutoHyphens w:val="0"/>
        <w:spacing w:after="120" w:line="276" w:lineRule="auto"/>
        <w:ind w:left="363" w:hanging="74"/>
        <w:jc w:val="both"/>
        <w:rPr>
          <w:rFonts w:ascii="Times New Roman" w:hAnsi="Times New Roman"/>
        </w:rPr>
      </w:pPr>
      <w:r w:rsidRPr="00AD3D29">
        <w:rPr>
          <w:rFonts w:ascii="Times New Roman" w:hAnsi="Times New Roman"/>
        </w:rPr>
        <w:t>Для изменения толщины горизонтальной линии необходимо выделить ячейки, для которых она является верхней или нижней границей. В списке Нижняя граница необходимо соответственно выбрать кнопку Верхняя граница или Нижняя граница.</w:t>
      </w:r>
    </w:p>
    <w:p w14:paraId="4F49F0DC" w14:textId="77777777" w:rsidR="009C193D" w:rsidRPr="00AD3D29" w:rsidRDefault="009C193D" w:rsidP="00AD3D29">
      <w:pPr>
        <w:spacing w:line="276" w:lineRule="auto"/>
        <w:jc w:val="both"/>
        <w:rPr>
          <w:rFonts w:ascii="Times New Roman" w:hAnsi="Times New Roman"/>
        </w:rPr>
      </w:pPr>
      <w:r w:rsidRPr="00AD3D29">
        <w:rPr>
          <w:rFonts w:ascii="Times New Roman" w:hAnsi="Times New Roman"/>
          <w:b/>
          <w:u w:val="single"/>
        </w:rPr>
        <w:t>Задание 3.</w:t>
      </w:r>
      <w:r w:rsidRPr="00AD3D29">
        <w:rPr>
          <w:rFonts w:ascii="Times New Roman" w:hAnsi="Times New Roman"/>
        </w:rPr>
        <w:t xml:space="preserve"> Заполнить ячейки таблицы в соответствии с вышеуказанным примером.</w:t>
      </w:r>
    </w:p>
    <w:p w14:paraId="62A9FCE4" w14:textId="77777777" w:rsidR="009C193D" w:rsidRPr="00AD3D29" w:rsidRDefault="009C193D" w:rsidP="00AD3D29">
      <w:pPr>
        <w:spacing w:line="276" w:lineRule="auto"/>
        <w:jc w:val="both"/>
        <w:rPr>
          <w:rFonts w:ascii="Times New Roman" w:hAnsi="Times New Roman"/>
          <w:b/>
        </w:rPr>
      </w:pPr>
      <w:r w:rsidRPr="00AD3D29">
        <w:rPr>
          <w:rFonts w:ascii="Times New Roman" w:hAnsi="Times New Roman"/>
          <w:b/>
        </w:rPr>
        <w:t>Методические указания.</w:t>
      </w:r>
    </w:p>
    <w:p w14:paraId="2E578FEB" w14:textId="77777777" w:rsidR="009C193D" w:rsidRPr="00AD3D29" w:rsidRDefault="009C193D" w:rsidP="00403221">
      <w:pPr>
        <w:widowControl/>
        <w:numPr>
          <w:ilvl w:val="0"/>
          <w:numId w:val="40"/>
        </w:numPr>
        <w:suppressAutoHyphens w:val="0"/>
        <w:spacing w:line="276" w:lineRule="auto"/>
        <w:jc w:val="both"/>
        <w:rPr>
          <w:rFonts w:ascii="Times New Roman" w:hAnsi="Times New Roman"/>
        </w:rPr>
      </w:pPr>
      <w:r w:rsidRPr="00AD3D29">
        <w:rPr>
          <w:rFonts w:ascii="Times New Roman" w:hAnsi="Times New Roman"/>
        </w:rPr>
        <w:t xml:space="preserve">Заполните ячейки первой строки (12 пт). При заполнении ячеек устанавливайте необходимый тип выравнивания текста. Для перемещения между ячейками используйте мышь и клавиши </w:t>
      </w:r>
      <w:r w:rsidRPr="00AD3D29">
        <w:rPr>
          <w:rFonts w:ascii="Times New Roman" w:hAnsi="Times New Roman"/>
          <w:lang w:val="en-US"/>
        </w:rPr>
        <w:t>TAB</w:t>
      </w:r>
      <w:r w:rsidRPr="00AD3D29">
        <w:rPr>
          <w:rFonts w:ascii="Times New Roman" w:hAnsi="Times New Roman"/>
        </w:rPr>
        <w:t xml:space="preserve"> и </w:t>
      </w:r>
      <w:r w:rsidRPr="00AD3D29">
        <w:rPr>
          <w:rFonts w:ascii="Times New Roman" w:hAnsi="Times New Roman"/>
          <w:lang w:val="en-US"/>
        </w:rPr>
        <w:t>SHIFT</w:t>
      </w:r>
      <w:r w:rsidRPr="00AD3D29">
        <w:rPr>
          <w:rFonts w:ascii="Times New Roman" w:hAnsi="Times New Roman"/>
        </w:rPr>
        <w:t>+</w:t>
      </w:r>
      <w:r w:rsidRPr="00AD3D29">
        <w:rPr>
          <w:rFonts w:ascii="Times New Roman" w:hAnsi="Times New Roman"/>
          <w:lang w:val="en-US"/>
        </w:rPr>
        <w:t>TAB</w:t>
      </w:r>
      <w:r w:rsidRPr="00AD3D29">
        <w:rPr>
          <w:rFonts w:ascii="Times New Roman" w:hAnsi="Times New Roman"/>
        </w:rPr>
        <w:t>.</w:t>
      </w:r>
    </w:p>
    <w:p w14:paraId="70390315" w14:textId="77777777" w:rsidR="009C193D" w:rsidRPr="00AD3D29" w:rsidRDefault="009C193D" w:rsidP="00403221">
      <w:pPr>
        <w:widowControl/>
        <w:numPr>
          <w:ilvl w:val="0"/>
          <w:numId w:val="40"/>
        </w:numPr>
        <w:suppressAutoHyphens w:val="0"/>
        <w:spacing w:line="276" w:lineRule="auto"/>
        <w:jc w:val="both"/>
        <w:rPr>
          <w:rFonts w:ascii="Times New Roman" w:hAnsi="Times New Roman"/>
        </w:rPr>
      </w:pPr>
      <w:r w:rsidRPr="00AD3D29">
        <w:rPr>
          <w:rFonts w:ascii="Times New Roman" w:hAnsi="Times New Roman"/>
        </w:rPr>
        <w:t>Заполните 2-5 ячейки второй строки (10 пт). Выделите ячейки и скопируйте их содержимое в буфер.</w:t>
      </w:r>
    </w:p>
    <w:p w14:paraId="56383F3A" w14:textId="77777777" w:rsidR="009C193D" w:rsidRPr="00AD3D29" w:rsidRDefault="009C193D" w:rsidP="00403221">
      <w:pPr>
        <w:widowControl/>
        <w:numPr>
          <w:ilvl w:val="0"/>
          <w:numId w:val="40"/>
        </w:numPr>
        <w:suppressAutoHyphens w:val="0"/>
        <w:spacing w:line="276" w:lineRule="auto"/>
        <w:jc w:val="both"/>
        <w:rPr>
          <w:rFonts w:ascii="Times New Roman" w:hAnsi="Times New Roman"/>
        </w:rPr>
      </w:pPr>
      <w:r w:rsidRPr="00AD3D29">
        <w:rPr>
          <w:rFonts w:ascii="Times New Roman" w:hAnsi="Times New Roman"/>
        </w:rPr>
        <w:t>Установите курсор в 6-ю ячейку второй строки и выполните команду Вставить ячейки контекстного меню. Аналогичным образом заполните 10-12 ячейки второй строки.</w:t>
      </w:r>
    </w:p>
    <w:p w14:paraId="46DE84FD" w14:textId="77777777" w:rsidR="009C193D" w:rsidRPr="00AD3D29" w:rsidRDefault="009C193D" w:rsidP="00403221">
      <w:pPr>
        <w:widowControl/>
        <w:numPr>
          <w:ilvl w:val="0"/>
          <w:numId w:val="40"/>
        </w:numPr>
        <w:suppressAutoHyphens w:val="0"/>
        <w:spacing w:line="276" w:lineRule="auto"/>
        <w:jc w:val="both"/>
        <w:rPr>
          <w:rFonts w:ascii="Times New Roman" w:hAnsi="Times New Roman"/>
        </w:rPr>
      </w:pPr>
      <w:r w:rsidRPr="00AD3D29">
        <w:rPr>
          <w:rFonts w:ascii="Times New Roman" w:hAnsi="Times New Roman"/>
        </w:rPr>
        <w:t>Во 2-7 ячейках первого столбца создайте нумерованный список студентов вашей группы (12 пт). Произведите сортировку списка: Таблица|Сортировка.</w:t>
      </w:r>
    </w:p>
    <w:p w14:paraId="61A0AD7B" w14:textId="77777777" w:rsidR="009C193D" w:rsidRPr="00AD3D29" w:rsidRDefault="009C193D" w:rsidP="00403221">
      <w:pPr>
        <w:widowControl/>
        <w:numPr>
          <w:ilvl w:val="0"/>
          <w:numId w:val="40"/>
        </w:numPr>
        <w:suppressAutoHyphens w:val="0"/>
        <w:spacing w:after="120" w:line="276" w:lineRule="auto"/>
        <w:ind w:left="363" w:hanging="74"/>
        <w:jc w:val="both"/>
        <w:rPr>
          <w:rFonts w:ascii="Times New Roman" w:hAnsi="Times New Roman"/>
        </w:rPr>
      </w:pPr>
      <w:r w:rsidRPr="00AD3D29">
        <w:rPr>
          <w:rFonts w:ascii="Times New Roman" w:hAnsi="Times New Roman"/>
        </w:rPr>
        <w:t>Заполните остальные ячейки таблицы.</w:t>
      </w:r>
    </w:p>
    <w:p w14:paraId="6C2C4423" w14:textId="77777777" w:rsidR="009C193D" w:rsidRPr="00AD3D29" w:rsidRDefault="009C193D" w:rsidP="00AD3D29">
      <w:pPr>
        <w:spacing w:line="276" w:lineRule="auto"/>
        <w:jc w:val="both"/>
        <w:rPr>
          <w:rFonts w:ascii="Times New Roman" w:hAnsi="Times New Roman"/>
        </w:rPr>
      </w:pPr>
      <w:r w:rsidRPr="00AD3D29">
        <w:rPr>
          <w:rFonts w:ascii="Times New Roman" w:hAnsi="Times New Roman"/>
          <w:b/>
          <w:u w:val="single"/>
        </w:rPr>
        <w:t>Задание 4.</w:t>
      </w:r>
      <w:r w:rsidRPr="00AD3D29">
        <w:rPr>
          <w:rFonts w:ascii="Times New Roman" w:hAnsi="Times New Roman"/>
        </w:rPr>
        <w:t xml:space="preserve"> Добавить к созданной таблице строку. Удалить добавленную строку. Сохранить документ.</w:t>
      </w:r>
    </w:p>
    <w:p w14:paraId="793EE79A" w14:textId="77777777" w:rsidR="009C193D" w:rsidRPr="00AD3D29" w:rsidRDefault="009C193D" w:rsidP="00AD3D29">
      <w:pPr>
        <w:spacing w:line="276" w:lineRule="auto"/>
        <w:jc w:val="both"/>
        <w:rPr>
          <w:rFonts w:ascii="Times New Roman" w:hAnsi="Times New Roman"/>
          <w:b/>
        </w:rPr>
      </w:pPr>
      <w:r w:rsidRPr="00AD3D29">
        <w:rPr>
          <w:rFonts w:ascii="Times New Roman" w:hAnsi="Times New Roman"/>
          <w:b/>
        </w:rPr>
        <w:t>Методические указания.</w:t>
      </w:r>
    </w:p>
    <w:p w14:paraId="7D47E691" w14:textId="77777777" w:rsidR="009C193D" w:rsidRPr="00AD3D29" w:rsidRDefault="009C193D" w:rsidP="00403221">
      <w:pPr>
        <w:widowControl/>
        <w:numPr>
          <w:ilvl w:val="0"/>
          <w:numId w:val="41"/>
        </w:numPr>
        <w:suppressAutoHyphens w:val="0"/>
        <w:spacing w:line="276" w:lineRule="auto"/>
        <w:ind w:left="363" w:hanging="74"/>
        <w:jc w:val="both"/>
        <w:rPr>
          <w:rFonts w:ascii="Times New Roman" w:hAnsi="Times New Roman"/>
        </w:rPr>
      </w:pPr>
      <w:r w:rsidRPr="00AD3D29">
        <w:rPr>
          <w:rFonts w:ascii="Times New Roman" w:hAnsi="Times New Roman"/>
        </w:rPr>
        <w:t>К созданной таблице, в случае необходимости, можно добавить строки. Установите курсор в конец  последней строки таблицы и выполните команду: Таблица|Добавить строки.</w:t>
      </w:r>
    </w:p>
    <w:p w14:paraId="4A6550F8" w14:textId="77777777" w:rsidR="009C193D" w:rsidRPr="00AD3D29" w:rsidRDefault="009C193D" w:rsidP="00403221">
      <w:pPr>
        <w:widowControl/>
        <w:numPr>
          <w:ilvl w:val="0"/>
          <w:numId w:val="41"/>
        </w:numPr>
        <w:suppressAutoHyphens w:val="0"/>
        <w:spacing w:line="276" w:lineRule="auto"/>
        <w:ind w:left="363" w:hanging="74"/>
        <w:jc w:val="both"/>
        <w:rPr>
          <w:rFonts w:ascii="Times New Roman" w:hAnsi="Times New Roman"/>
        </w:rPr>
      </w:pPr>
      <w:r w:rsidRPr="00AD3D29">
        <w:rPr>
          <w:rFonts w:ascii="Times New Roman" w:hAnsi="Times New Roman"/>
        </w:rPr>
        <w:t>Выделите и удалите добавленную строку: Таблица|Удалить строки.</w:t>
      </w:r>
    </w:p>
    <w:p w14:paraId="2BE02385" w14:textId="77777777" w:rsidR="009C193D" w:rsidRPr="00AD3D29" w:rsidRDefault="009C193D" w:rsidP="00403221">
      <w:pPr>
        <w:widowControl/>
        <w:numPr>
          <w:ilvl w:val="0"/>
          <w:numId w:val="41"/>
        </w:numPr>
        <w:suppressAutoHyphens w:val="0"/>
        <w:spacing w:line="276" w:lineRule="auto"/>
        <w:ind w:left="363" w:hanging="74"/>
        <w:jc w:val="both"/>
        <w:rPr>
          <w:rFonts w:ascii="Times New Roman" w:hAnsi="Times New Roman"/>
        </w:rPr>
      </w:pPr>
      <w:r w:rsidRPr="00AD3D29">
        <w:rPr>
          <w:rFonts w:ascii="Times New Roman" w:hAnsi="Times New Roman"/>
        </w:rPr>
        <w:t>Сохраните созданный документ.</w:t>
      </w:r>
    </w:p>
    <w:p w14:paraId="50BF6E98" w14:textId="77777777" w:rsidR="009C193D" w:rsidRPr="00AD3D29" w:rsidRDefault="009C193D" w:rsidP="00AD3D29">
      <w:pPr>
        <w:spacing w:line="276" w:lineRule="auto"/>
        <w:jc w:val="both"/>
        <w:rPr>
          <w:rFonts w:ascii="Times New Roman" w:hAnsi="Times New Roman"/>
        </w:rPr>
      </w:pPr>
    </w:p>
    <w:p w14:paraId="5B02AFC8" w14:textId="77777777" w:rsidR="009C193D" w:rsidRPr="00AD3D29" w:rsidRDefault="009C193D" w:rsidP="00AD3D29">
      <w:pPr>
        <w:spacing w:after="120" w:line="276" w:lineRule="auto"/>
        <w:jc w:val="both"/>
        <w:rPr>
          <w:rFonts w:ascii="Times New Roman" w:hAnsi="Times New Roman"/>
          <w:b/>
        </w:rPr>
      </w:pPr>
      <w:r w:rsidRPr="00AD3D29">
        <w:rPr>
          <w:rFonts w:ascii="Times New Roman" w:hAnsi="Times New Roman"/>
          <w:b/>
        </w:rPr>
        <w:t>Контрольные вопросы.</w:t>
      </w:r>
    </w:p>
    <w:p w14:paraId="111E8172" w14:textId="77777777" w:rsidR="009C193D" w:rsidRPr="00AD3D29" w:rsidRDefault="009C193D" w:rsidP="00403221">
      <w:pPr>
        <w:widowControl/>
        <w:numPr>
          <w:ilvl w:val="0"/>
          <w:numId w:val="42"/>
        </w:numPr>
        <w:suppressAutoHyphens w:val="0"/>
        <w:spacing w:line="276" w:lineRule="auto"/>
        <w:ind w:left="357" w:hanging="357"/>
        <w:jc w:val="both"/>
        <w:rPr>
          <w:rFonts w:ascii="Times New Roman" w:hAnsi="Times New Roman"/>
        </w:rPr>
      </w:pPr>
      <w:r w:rsidRPr="00AD3D29">
        <w:rPr>
          <w:rFonts w:ascii="Times New Roman" w:hAnsi="Times New Roman"/>
        </w:rPr>
        <w:t>Какие способы создание таблиц вы знаете?</w:t>
      </w:r>
    </w:p>
    <w:p w14:paraId="5A58BA92" w14:textId="77777777" w:rsidR="009C193D" w:rsidRPr="00AD3D29" w:rsidRDefault="009C193D" w:rsidP="00403221">
      <w:pPr>
        <w:widowControl/>
        <w:numPr>
          <w:ilvl w:val="0"/>
          <w:numId w:val="42"/>
        </w:numPr>
        <w:suppressAutoHyphens w:val="0"/>
        <w:spacing w:line="276" w:lineRule="auto"/>
        <w:ind w:left="357" w:hanging="357"/>
        <w:jc w:val="both"/>
        <w:rPr>
          <w:rFonts w:ascii="Times New Roman" w:hAnsi="Times New Roman"/>
        </w:rPr>
      </w:pPr>
      <w:r w:rsidRPr="00AD3D29">
        <w:rPr>
          <w:rFonts w:ascii="Times New Roman" w:hAnsi="Times New Roman"/>
        </w:rPr>
        <w:t>Как выделить ячейку, несколько ячеек, строку?</w:t>
      </w:r>
    </w:p>
    <w:p w14:paraId="18FA49CF" w14:textId="77777777" w:rsidR="009C193D" w:rsidRPr="00AD3D29" w:rsidRDefault="009C193D" w:rsidP="00403221">
      <w:pPr>
        <w:widowControl/>
        <w:numPr>
          <w:ilvl w:val="0"/>
          <w:numId w:val="42"/>
        </w:numPr>
        <w:suppressAutoHyphens w:val="0"/>
        <w:spacing w:line="276" w:lineRule="auto"/>
        <w:ind w:left="357" w:hanging="357"/>
        <w:jc w:val="both"/>
        <w:rPr>
          <w:rFonts w:ascii="Times New Roman" w:hAnsi="Times New Roman"/>
        </w:rPr>
      </w:pPr>
      <w:r w:rsidRPr="00AD3D29">
        <w:rPr>
          <w:rFonts w:ascii="Times New Roman" w:hAnsi="Times New Roman"/>
        </w:rPr>
        <w:t>Каким образом можно разбить ячейку?</w:t>
      </w:r>
    </w:p>
    <w:p w14:paraId="54EE4AB6" w14:textId="77777777" w:rsidR="009C193D" w:rsidRPr="00AD3D29" w:rsidRDefault="009C193D" w:rsidP="00403221">
      <w:pPr>
        <w:widowControl/>
        <w:numPr>
          <w:ilvl w:val="0"/>
          <w:numId w:val="42"/>
        </w:numPr>
        <w:suppressAutoHyphens w:val="0"/>
        <w:spacing w:line="276" w:lineRule="auto"/>
        <w:ind w:left="357" w:hanging="357"/>
        <w:jc w:val="both"/>
        <w:rPr>
          <w:rFonts w:ascii="Times New Roman" w:hAnsi="Times New Roman"/>
        </w:rPr>
      </w:pPr>
      <w:r w:rsidRPr="00AD3D29">
        <w:rPr>
          <w:rFonts w:ascii="Times New Roman" w:hAnsi="Times New Roman"/>
        </w:rPr>
        <w:t>Каким образом можно соединить две ячейки, находящиеся в одной строке или одном столбце?</w:t>
      </w:r>
    </w:p>
    <w:p w14:paraId="54B51104" w14:textId="77777777" w:rsidR="009C193D" w:rsidRPr="00AD3D29" w:rsidRDefault="009C193D" w:rsidP="00403221">
      <w:pPr>
        <w:widowControl/>
        <w:numPr>
          <w:ilvl w:val="0"/>
          <w:numId w:val="42"/>
        </w:numPr>
        <w:suppressAutoHyphens w:val="0"/>
        <w:spacing w:line="276" w:lineRule="auto"/>
        <w:ind w:left="357" w:hanging="357"/>
        <w:jc w:val="both"/>
        <w:rPr>
          <w:rFonts w:ascii="Times New Roman" w:hAnsi="Times New Roman"/>
        </w:rPr>
      </w:pPr>
      <w:r w:rsidRPr="00AD3D29">
        <w:rPr>
          <w:rFonts w:ascii="Times New Roman" w:hAnsi="Times New Roman"/>
        </w:rPr>
        <w:t>Как изменить высоту строки, ширину столбца?</w:t>
      </w:r>
    </w:p>
    <w:p w14:paraId="415AABAE" w14:textId="77777777" w:rsidR="009C193D" w:rsidRPr="00AD3D29" w:rsidRDefault="009C193D" w:rsidP="00403221">
      <w:pPr>
        <w:widowControl/>
        <w:numPr>
          <w:ilvl w:val="0"/>
          <w:numId w:val="42"/>
        </w:numPr>
        <w:suppressAutoHyphens w:val="0"/>
        <w:spacing w:line="276" w:lineRule="auto"/>
        <w:ind w:left="357" w:hanging="357"/>
        <w:jc w:val="both"/>
        <w:rPr>
          <w:rFonts w:ascii="Times New Roman" w:hAnsi="Times New Roman"/>
        </w:rPr>
      </w:pPr>
      <w:r w:rsidRPr="00AD3D29">
        <w:rPr>
          <w:rFonts w:ascii="Times New Roman" w:hAnsi="Times New Roman"/>
        </w:rPr>
        <w:t>Как изменить вид и толщину линий таблицы, ячейки, группы ячеек?</w:t>
      </w:r>
    </w:p>
    <w:p w14:paraId="4E791B43" w14:textId="77777777" w:rsidR="009C193D" w:rsidRPr="00AD3D29" w:rsidRDefault="009C193D" w:rsidP="00403221">
      <w:pPr>
        <w:widowControl/>
        <w:numPr>
          <w:ilvl w:val="0"/>
          <w:numId w:val="42"/>
        </w:numPr>
        <w:suppressAutoHyphens w:val="0"/>
        <w:spacing w:line="276" w:lineRule="auto"/>
        <w:ind w:left="357" w:hanging="357"/>
        <w:jc w:val="both"/>
        <w:rPr>
          <w:rFonts w:ascii="Times New Roman" w:hAnsi="Times New Roman"/>
        </w:rPr>
      </w:pPr>
      <w:r w:rsidRPr="00AD3D29">
        <w:rPr>
          <w:rFonts w:ascii="Times New Roman" w:hAnsi="Times New Roman"/>
        </w:rPr>
        <w:t>Как добавить строки в таблицу?</w:t>
      </w:r>
    </w:p>
    <w:p w14:paraId="1717A625" w14:textId="77777777" w:rsidR="009C193D" w:rsidRPr="00AD3D29" w:rsidRDefault="009C193D" w:rsidP="00403221">
      <w:pPr>
        <w:widowControl/>
        <w:numPr>
          <w:ilvl w:val="0"/>
          <w:numId w:val="42"/>
        </w:numPr>
        <w:suppressAutoHyphens w:val="0"/>
        <w:spacing w:line="276" w:lineRule="auto"/>
        <w:ind w:left="357" w:hanging="357"/>
        <w:jc w:val="both"/>
        <w:rPr>
          <w:rFonts w:ascii="Times New Roman" w:hAnsi="Times New Roman"/>
        </w:rPr>
      </w:pPr>
      <w:r w:rsidRPr="00AD3D29">
        <w:rPr>
          <w:rFonts w:ascii="Times New Roman" w:hAnsi="Times New Roman"/>
        </w:rPr>
        <w:t>Как удалить строки в таблице?</w:t>
      </w:r>
    </w:p>
    <w:p w14:paraId="014D93E4" w14:textId="77777777" w:rsidR="007154C9" w:rsidRPr="00AD3D29" w:rsidRDefault="007154C9" w:rsidP="002E5ADE">
      <w:pPr>
        <w:spacing w:line="276" w:lineRule="auto"/>
        <w:jc w:val="center"/>
        <w:rPr>
          <w:rFonts w:ascii="Times New Roman" w:hAnsi="Times New Roman"/>
          <w:b/>
        </w:rPr>
      </w:pPr>
      <w:r w:rsidRPr="00AD3D29">
        <w:rPr>
          <w:rFonts w:ascii="Times New Roman" w:hAnsi="Times New Roman"/>
          <w:b/>
        </w:rPr>
        <w:lastRenderedPageBreak/>
        <w:t>Практическая работа № 12</w:t>
      </w:r>
    </w:p>
    <w:p w14:paraId="182F3905" w14:textId="77777777" w:rsidR="007154C9" w:rsidRPr="00AD3D29" w:rsidRDefault="007154C9" w:rsidP="00AD3D29">
      <w:pPr>
        <w:pStyle w:val="2"/>
        <w:keepLines w:val="0"/>
        <w:numPr>
          <w:ilvl w:val="1"/>
          <w:numId w:val="0"/>
        </w:numPr>
        <w:tabs>
          <w:tab w:val="num" w:pos="576"/>
        </w:tabs>
        <w:autoSpaceDE w:val="0"/>
        <w:spacing w:before="0" w:line="276" w:lineRule="auto"/>
        <w:jc w:val="center"/>
        <w:rPr>
          <w:rFonts w:ascii="Times New Roman" w:hAnsi="Times New Roman" w:cs="Times New Roman"/>
          <w:color w:val="auto"/>
          <w:sz w:val="24"/>
          <w:szCs w:val="24"/>
        </w:rPr>
      </w:pPr>
      <w:r w:rsidRPr="00AD3D29">
        <w:rPr>
          <w:rFonts w:ascii="Times New Roman" w:hAnsi="Times New Roman" w:cs="Times New Roman"/>
          <w:color w:val="auto"/>
          <w:sz w:val="24"/>
          <w:szCs w:val="24"/>
        </w:rPr>
        <w:t xml:space="preserve">Тема: </w:t>
      </w:r>
      <w:r w:rsidRPr="00AD3D29">
        <w:rPr>
          <w:rFonts w:ascii="Times New Roman" w:hAnsi="Times New Roman" w:cs="Times New Roman"/>
          <w:b w:val="0"/>
          <w:color w:val="auto"/>
          <w:sz w:val="24"/>
          <w:szCs w:val="24"/>
        </w:rPr>
        <w:t>Форматирование таблиц</w:t>
      </w:r>
    </w:p>
    <w:p w14:paraId="66AB2837" w14:textId="77777777" w:rsidR="00046EF2" w:rsidRPr="00AD3D29" w:rsidRDefault="008E70BA" w:rsidP="00AD3D29">
      <w:pPr>
        <w:pStyle w:val="a4"/>
        <w:spacing w:line="276" w:lineRule="auto"/>
        <w:jc w:val="both"/>
      </w:pPr>
      <w:r>
        <w:rPr>
          <w:b/>
        </w:rPr>
        <w:t>Цель</w:t>
      </w:r>
      <w:r w:rsidR="00046EF2" w:rsidRPr="00AD3D29">
        <w:rPr>
          <w:b/>
        </w:rPr>
        <w:t>:</w:t>
      </w:r>
      <w:r w:rsidR="00046EF2" w:rsidRPr="00AD3D29">
        <w:t xml:space="preserve"> Научиться создавать и форматировать таблицы в текстовом редакторе </w:t>
      </w:r>
      <w:r w:rsidR="00046EF2" w:rsidRPr="00AD3D29">
        <w:rPr>
          <w:lang w:val="en-US"/>
        </w:rPr>
        <w:t>MS</w:t>
      </w:r>
      <w:r w:rsidR="00046EF2" w:rsidRPr="00AD3D29">
        <w:t xml:space="preserve"> </w:t>
      </w:r>
      <w:r w:rsidR="00046EF2" w:rsidRPr="00AD3D29">
        <w:rPr>
          <w:lang w:val="en-US"/>
        </w:rPr>
        <w:t>Word</w:t>
      </w:r>
      <w:r w:rsidR="00046EF2" w:rsidRPr="00AD3D29">
        <w:t>.</w:t>
      </w:r>
    </w:p>
    <w:p w14:paraId="4F32C28C" w14:textId="77777777" w:rsidR="00046EF2" w:rsidRPr="00AD3D29" w:rsidRDefault="00046EF2" w:rsidP="00AD3D29">
      <w:pPr>
        <w:spacing w:after="120" w:line="276" w:lineRule="auto"/>
        <w:contextualSpacing/>
        <w:jc w:val="both"/>
        <w:rPr>
          <w:rFonts w:ascii="Times New Roman" w:hAnsi="Times New Roman"/>
        </w:rPr>
      </w:pPr>
      <w:r w:rsidRPr="00AD3D29">
        <w:rPr>
          <w:rFonts w:ascii="Times New Roman" w:hAnsi="Times New Roman"/>
          <w:b/>
        </w:rPr>
        <w:t>Форма отчета:</w:t>
      </w:r>
      <w:r w:rsidRPr="00AD3D29">
        <w:rPr>
          <w:rFonts w:ascii="Times New Roman" w:hAnsi="Times New Roman"/>
        </w:rPr>
        <w:t xml:space="preserve"> Выполнение зачетного задания.</w:t>
      </w:r>
    </w:p>
    <w:p w14:paraId="695E610E" w14:textId="77777777" w:rsidR="00E15B51" w:rsidRPr="00AD3D29" w:rsidRDefault="00E15B51" w:rsidP="00AD3D29">
      <w:pPr>
        <w:pStyle w:val="a5"/>
        <w:spacing w:before="0" w:beforeAutospacing="0" w:after="0" w:afterAutospacing="0" w:line="276" w:lineRule="auto"/>
        <w:jc w:val="both"/>
      </w:pPr>
      <w:r w:rsidRPr="00AD3D29">
        <w:rPr>
          <w:b/>
          <w:bCs/>
          <w:iCs/>
        </w:rPr>
        <w:t>Информационные источники:</w:t>
      </w:r>
    </w:p>
    <w:p w14:paraId="64BE3B03" w14:textId="77777777" w:rsidR="00E15B51" w:rsidRPr="00AD3D29" w:rsidRDefault="00E15B51"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70EAD5A0" w14:textId="77777777" w:rsidR="00E15B51" w:rsidRPr="00AD3D29" w:rsidRDefault="00E15B51"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7C125EC5" w14:textId="77777777" w:rsidR="00046EF2" w:rsidRPr="00AD3D29" w:rsidRDefault="00046EF2" w:rsidP="00AD3D29">
      <w:pPr>
        <w:spacing w:after="120" w:line="276" w:lineRule="auto"/>
        <w:contextualSpacing/>
        <w:jc w:val="both"/>
        <w:rPr>
          <w:rFonts w:ascii="Times New Roman" w:hAnsi="Times New Roman"/>
        </w:rPr>
      </w:pPr>
    </w:p>
    <w:p w14:paraId="67CAB150" w14:textId="77777777" w:rsidR="00046EF2" w:rsidRPr="00AD3D29" w:rsidRDefault="00046EF2" w:rsidP="00AD3D29">
      <w:pPr>
        <w:spacing w:after="120" w:line="276" w:lineRule="auto"/>
        <w:contextualSpacing/>
        <w:jc w:val="both"/>
        <w:rPr>
          <w:rFonts w:ascii="Times New Roman" w:hAnsi="Times New Roman"/>
        </w:rPr>
      </w:pPr>
      <w:r w:rsidRPr="00AD3D29">
        <w:rPr>
          <w:rFonts w:ascii="Times New Roman" w:hAnsi="Times New Roman"/>
          <w:b/>
        </w:rPr>
        <w:t xml:space="preserve">Задание: </w:t>
      </w:r>
      <w:r w:rsidRPr="00AD3D29">
        <w:rPr>
          <w:rFonts w:ascii="Times New Roman" w:hAnsi="Times New Roman"/>
        </w:rPr>
        <w:t>используя таблицу. Создайте бланк платежного поручения</w:t>
      </w:r>
    </w:p>
    <w:p w14:paraId="66012CBE" w14:textId="77777777" w:rsidR="00EF38DD" w:rsidRPr="00AD3D29" w:rsidRDefault="00EF38DD" w:rsidP="00AD3D29">
      <w:pPr>
        <w:spacing w:after="120" w:line="276" w:lineRule="auto"/>
        <w:contextualSpacing/>
        <w:jc w:val="both"/>
        <w:rPr>
          <w:rFonts w:ascii="Times New Roman" w:hAnsi="Times New Roman"/>
          <w:b/>
        </w:rPr>
      </w:pPr>
    </w:p>
    <w:p w14:paraId="561E5754" w14:textId="77777777" w:rsidR="00EF38DD" w:rsidRPr="002E5ADE" w:rsidRDefault="00046EF2" w:rsidP="00AD3D29">
      <w:pPr>
        <w:spacing w:line="276" w:lineRule="auto"/>
        <w:jc w:val="both"/>
        <w:rPr>
          <w:rFonts w:ascii="Times New Roman" w:hAnsi="Times New Roman"/>
        </w:rPr>
      </w:pPr>
      <w:r w:rsidRPr="00AD3D29">
        <w:rPr>
          <w:rFonts w:ascii="Times New Roman" w:hAnsi="Times New Roman"/>
          <w:noProof/>
          <w:lang w:eastAsia="ru-RU"/>
        </w:rPr>
        <w:drawing>
          <wp:inline distT="0" distB="0" distL="0" distR="0" wp14:anchorId="66F10AA8" wp14:editId="4832B0AA">
            <wp:extent cx="6501253" cy="6392848"/>
            <wp:effectExtent l="19050" t="0" r="0" b="0"/>
            <wp:docPr id="45" name="Рисунок 45" descr="C:\Documents and Settings\Domracheva\Рабочий стол\программы Домрачева 2 г 10 м\информатика 177\ЛПЗ 80\текстовый процессор\12 Таблицы в текстовом документе. Форматирование таблиц\ЛПЗ платежное поруч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Documents and Settings\Domracheva\Рабочий стол\программы Домрачева 2 г 10 м\информатика 177\ЛПЗ 80\текстовый процессор\12 Таблицы в текстовом документе. Форматирование таблиц\ЛПЗ платежное поручение.jpg"/>
                    <pic:cNvPicPr>
                      <a:picLocks noChangeAspect="1" noChangeArrowheads="1"/>
                    </pic:cNvPicPr>
                  </pic:nvPicPr>
                  <pic:blipFill>
                    <a:blip r:embed="rId96"/>
                    <a:srcRect/>
                    <a:stretch>
                      <a:fillRect/>
                    </a:stretch>
                  </pic:blipFill>
                  <pic:spPr bwMode="auto">
                    <a:xfrm>
                      <a:off x="0" y="0"/>
                      <a:ext cx="6500300" cy="6391911"/>
                    </a:xfrm>
                    <a:prstGeom prst="rect">
                      <a:avLst/>
                    </a:prstGeom>
                    <a:noFill/>
                    <a:ln w="9525">
                      <a:noFill/>
                      <a:miter lim="800000"/>
                      <a:headEnd/>
                      <a:tailEnd/>
                    </a:ln>
                  </pic:spPr>
                </pic:pic>
              </a:graphicData>
            </a:graphic>
          </wp:inline>
        </w:drawing>
      </w:r>
    </w:p>
    <w:p w14:paraId="65091757" w14:textId="77777777" w:rsidR="009C193D" w:rsidRPr="00AD3D29" w:rsidRDefault="00AE3E8B" w:rsidP="00AD3D29">
      <w:pPr>
        <w:spacing w:line="276" w:lineRule="auto"/>
        <w:jc w:val="center"/>
        <w:rPr>
          <w:rFonts w:ascii="Times New Roman" w:hAnsi="Times New Roman"/>
          <w:b/>
        </w:rPr>
      </w:pPr>
      <w:r w:rsidRPr="00AD3D29">
        <w:rPr>
          <w:rFonts w:ascii="Times New Roman" w:hAnsi="Times New Roman"/>
          <w:b/>
        </w:rPr>
        <w:lastRenderedPageBreak/>
        <w:t>Практическая работа № 13</w:t>
      </w:r>
    </w:p>
    <w:p w14:paraId="28D15F0A" w14:textId="77777777" w:rsidR="00F20AB0" w:rsidRPr="00AD3D29" w:rsidRDefault="00EF38DD" w:rsidP="00AD3D29">
      <w:pPr>
        <w:pStyle w:val="ac"/>
        <w:spacing w:line="276" w:lineRule="auto"/>
        <w:ind w:right="368" w:firstLine="720"/>
        <w:jc w:val="center"/>
        <w:rPr>
          <w:rFonts w:ascii="Times New Roman" w:hAnsi="Times New Roman"/>
        </w:rPr>
      </w:pPr>
      <w:r w:rsidRPr="00AD3D29">
        <w:rPr>
          <w:rFonts w:ascii="Times New Roman" w:hAnsi="Times New Roman"/>
          <w:b/>
          <w:bCs/>
          <w:iCs/>
        </w:rPr>
        <w:t xml:space="preserve">Тема: </w:t>
      </w:r>
      <w:r w:rsidR="00F20AB0" w:rsidRPr="00AD3D29">
        <w:rPr>
          <w:rFonts w:ascii="Times New Roman" w:hAnsi="Times New Roman"/>
          <w:bCs/>
          <w:iCs/>
        </w:rPr>
        <w:t>Вставка и редактирование рисунков, схем и чертежей</w:t>
      </w:r>
    </w:p>
    <w:p w14:paraId="0337D4D5" w14:textId="77777777" w:rsidR="00EF38DD" w:rsidRPr="00AD3D29" w:rsidRDefault="008E70BA" w:rsidP="00AD3D29">
      <w:pPr>
        <w:pStyle w:val="BlockQuotation"/>
        <w:spacing w:line="276" w:lineRule="auto"/>
        <w:ind w:left="0" w:right="-52"/>
        <w:rPr>
          <w:szCs w:val="24"/>
        </w:rPr>
      </w:pPr>
      <w:r>
        <w:rPr>
          <w:b/>
          <w:szCs w:val="24"/>
        </w:rPr>
        <w:t>Цель</w:t>
      </w:r>
      <w:r w:rsidR="00EF38DD" w:rsidRPr="00AD3D29">
        <w:rPr>
          <w:b/>
          <w:szCs w:val="24"/>
        </w:rPr>
        <w:t>:</w:t>
      </w:r>
      <w:r w:rsidR="00734910" w:rsidRPr="00AD3D29">
        <w:rPr>
          <w:szCs w:val="24"/>
        </w:rPr>
        <w:t xml:space="preserve"> </w:t>
      </w:r>
    </w:p>
    <w:p w14:paraId="0FECACD3" w14:textId="77777777" w:rsidR="00734910" w:rsidRPr="00AD3D29" w:rsidRDefault="00EF38DD" w:rsidP="00AD3D29">
      <w:pPr>
        <w:pStyle w:val="BlockQuotation"/>
        <w:spacing w:line="276" w:lineRule="auto"/>
        <w:ind w:left="0" w:right="-52"/>
        <w:rPr>
          <w:szCs w:val="24"/>
        </w:rPr>
      </w:pPr>
      <w:r w:rsidRPr="00AD3D29">
        <w:rPr>
          <w:szCs w:val="24"/>
        </w:rPr>
        <w:t>- изучить к</w:t>
      </w:r>
      <w:r w:rsidR="00734910" w:rsidRPr="00AD3D29">
        <w:rPr>
          <w:szCs w:val="24"/>
        </w:rPr>
        <w:t>оманды панели рисования</w:t>
      </w:r>
    </w:p>
    <w:p w14:paraId="05AECC09" w14:textId="77777777" w:rsidR="00F20AB0" w:rsidRPr="00AD3D29" w:rsidRDefault="00EF38DD" w:rsidP="00AD3D29">
      <w:pPr>
        <w:spacing w:line="276" w:lineRule="auto"/>
        <w:jc w:val="both"/>
        <w:rPr>
          <w:rFonts w:ascii="Times New Roman" w:hAnsi="Times New Roman"/>
        </w:rPr>
      </w:pPr>
      <w:r w:rsidRPr="00AD3D29">
        <w:rPr>
          <w:rFonts w:ascii="Times New Roman" w:hAnsi="Times New Roman"/>
        </w:rPr>
        <w:t>- научиться в</w:t>
      </w:r>
      <w:r w:rsidR="00734910" w:rsidRPr="00AD3D29">
        <w:rPr>
          <w:rFonts w:ascii="Times New Roman" w:hAnsi="Times New Roman"/>
        </w:rPr>
        <w:t>вод</w:t>
      </w:r>
      <w:r w:rsidRPr="00AD3D29">
        <w:rPr>
          <w:rFonts w:ascii="Times New Roman" w:hAnsi="Times New Roman"/>
        </w:rPr>
        <w:t>ить и редактировать</w:t>
      </w:r>
      <w:r w:rsidR="00734910" w:rsidRPr="00AD3D29">
        <w:rPr>
          <w:rFonts w:ascii="Times New Roman" w:hAnsi="Times New Roman"/>
        </w:rPr>
        <w:t xml:space="preserve"> схем</w:t>
      </w:r>
      <w:r w:rsidRPr="00AD3D29">
        <w:rPr>
          <w:rFonts w:ascii="Times New Roman" w:hAnsi="Times New Roman"/>
        </w:rPr>
        <w:t>ы и чертежи</w:t>
      </w:r>
    </w:p>
    <w:p w14:paraId="1DD63449" w14:textId="77777777" w:rsidR="00E15B51" w:rsidRPr="00AD3D29" w:rsidRDefault="00E15B51" w:rsidP="00AD3D29">
      <w:pPr>
        <w:pStyle w:val="a5"/>
        <w:spacing w:before="0" w:beforeAutospacing="0" w:after="0" w:afterAutospacing="0" w:line="276" w:lineRule="auto"/>
        <w:jc w:val="both"/>
      </w:pPr>
      <w:r w:rsidRPr="00AD3D29">
        <w:rPr>
          <w:b/>
          <w:bCs/>
          <w:iCs/>
        </w:rPr>
        <w:t>Информационные источники:</w:t>
      </w:r>
    </w:p>
    <w:p w14:paraId="3DA0A525" w14:textId="77777777" w:rsidR="00E15B51" w:rsidRPr="00AD3D29" w:rsidRDefault="00E15B51"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56EC4100" w14:textId="77777777" w:rsidR="00E15B51" w:rsidRPr="00AD3D29" w:rsidRDefault="00E15B51"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40867E8F" w14:textId="77777777" w:rsidR="00F20AB0" w:rsidRPr="00AD3D29" w:rsidRDefault="00F20AB0" w:rsidP="00AD3D29">
      <w:pPr>
        <w:pStyle w:val="2"/>
        <w:spacing w:line="276" w:lineRule="auto"/>
        <w:jc w:val="both"/>
        <w:rPr>
          <w:rFonts w:ascii="Times New Roman" w:hAnsi="Times New Roman" w:cs="Times New Roman"/>
          <w:b w:val="0"/>
          <w:iCs/>
          <w:color w:val="000000"/>
          <w:sz w:val="24"/>
          <w:szCs w:val="24"/>
        </w:rPr>
      </w:pPr>
      <w:r w:rsidRPr="00AD3D29">
        <w:rPr>
          <w:rFonts w:ascii="Times New Roman" w:hAnsi="Times New Roman" w:cs="Times New Roman"/>
          <w:bCs w:val="0"/>
          <w:iCs/>
          <w:color w:val="000000"/>
          <w:sz w:val="24"/>
          <w:szCs w:val="24"/>
          <w:u w:val="single"/>
        </w:rPr>
        <w:t>Задание 1.</w:t>
      </w:r>
      <w:r w:rsidRPr="00AD3D29">
        <w:rPr>
          <w:rFonts w:ascii="Times New Roman" w:hAnsi="Times New Roman" w:cs="Times New Roman"/>
          <w:b w:val="0"/>
          <w:iCs/>
          <w:color w:val="000000"/>
          <w:sz w:val="24"/>
          <w:szCs w:val="24"/>
        </w:rPr>
        <w:t xml:space="preserve"> Нарисуйте следующий чертеж </w:t>
      </w:r>
    </w:p>
    <w:p w14:paraId="02B1FA76" w14:textId="1A7D7ACA" w:rsidR="00734910" w:rsidRPr="00AD3D29" w:rsidRDefault="00CD2871" w:rsidP="00AD3D29">
      <w:pPr>
        <w:spacing w:line="276" w:lineRule="auto"/>
        <w:jc w:val="both"/>
        <w:rPr>
          <w:rFonts w:ascii="Times New Roman" w:hAnsi="Times New Roman"/>
        </w:rPr>
      </w:pPr>
      <w:r>
        <w:rPr>
          <w:rFonts w:ascii="Times New Roman" w:hAnsi="Times New Roman"/>
          <w:noProof/>
        </w:rPr>
        <mc:AlternateContent>
          <mc:Choice Requires="wps">
            <w:drawing>
              <wp:anchor distT="0" distB="0" distL="114300" distR="114300" simplePos="0" relativeHeight="251719680" behindDoc="0" locked="0" layoutInCell="1" allowOverlap="1" wp14:anchorId="5BB0373B" wp14:editId="7D254964">
                <wp:simplePos x="0" y="0"/>
                <wp:positionH relativeFrom="column">
                  <wp:posOffset>2108835</wp:posOffset>
                </wp:positionH>
                <wp:positionV relativeFrom="paragraph">
                  <wp:posOffset>97790</wp:posOffset>
                </wp:positionV>
                <wp:extent cx="457200" cy="342900"/>
                <wp:effectExtent l="0" t="635" r="0" b="0"/>
                <wp:wrapNone/>
                <wp:docPr id="333"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777EE0" w14:textId="77777777" w:rsidR="008E70BA" w:rsidRDefault="008E70BA" w:rsidP="00F20AB0">
                            <w:pPr>
                              <w:pStyle w:val="12"/>
                              <w:rPr>
                                <w:snapToGrid/>
                                <w:lang w:val="en-US"/>
                              </w:rPr>
                            </w:pPr>
                            <w:r>
                              <w:rPr>
                                <w:snapToGrid/>
                                <w:lang w:val="en-US"/>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B0373B" id="Text Box 79" o:spid="_x0000_s1033" type="#_x0000_t202" style="position:absolute;left:0;text-align:left;margin-left:166.05pt;margin-top:7.7pt;width:36pt;height:2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" stroked="f">
                <v:textbox>
                  <w:txbxContent>
                    <w:p w14:paraId="7F777EE0" w14:textId="77777777" w:rsidR="008E70BA" w:rsidRDefault="008E70BA" w:rsidP="00F20AB0">
                      <w:pPr>
                        <w:pStyle w:val="12"/>
                        <w:rPr>
                          <w:snapToGrid/>
                          <w:lang w:val="en-US"/>
                        </w:rPr>
                      </w:pPr>
                      <w:r>
                        <w:rPr>
                          <w:snapToGrid/>
                          <w:lang w:val="en-US"/>
                        </w:rPr>
                        <w:t>S</w:t>
                      </w:r>
                    </w:p>
                  </w:txbxContent>
                </v:textbox>
              </v:shape>
            </w:pict>
          </mc:Fallback>
        </mc:AlternateContent>
      </w:r>
      <w:r>
        <w:rPr>
          <w:rFonts w:ascii="Times New Roman" w:hAnsi="Times New Roman"/>
          <w:noProof/>
        </w:rPr>
        <mc:AlternateContent>
          <mc:Choice Requires="wps">
            <w:drawing>
              <wp:anchor distT="0" distB="0" distL="114300" distR="114300" simplePos="0" relativeHeight="251757568" behindDoc="0" locked="0" layoutInCell="1" allowOverlap="1" wp14:anchorId="1243CB99" wp14:editId="7DD40032">
                <wp:simplePos x="0" y="0"/>
                <wp:positionH relativeFrom="column">
                  <wp:posOffset>2108835</wp:posOffset>
                </wp:positionH>
                <wp:positionV relativeFrom="paragraph">
                  <wp:posOffset>97790</wp:posOffset>
                </wp:positionV>
                <wp:extent cx="457200" cy="342900"/>
                <wp:effectExtent l="0" t="635" r="0" b="0"/>
                <wp:wrapNone/>
                <wp:docPr id="332"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29268B" w14:textId="77777777" w:rsidR="008E70BA" w:rsidRDefault="008E70BA" w:rsidP="00734910">
                            <w:pPr>
                              <w:pStyle w:val="12"/>
                              <w:rPr>
                                <w:snapToGrid/>
                                <w:lang w:val="en-US"/>
                              </w:rPr>
                            </w:pPr>
                            <w:r>
                              <w:rPr>
                                <w:snapToGrid/>
                                <w:lang w:val="en-US"/>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43CB99" id="Text Box 115" o:spid="_x0000_s1034" type="#_x0000_t202" style="position:absolute;left:0;text-align:left;margin-left:166.05pt;margin-top:7.7pt;width:36pt;height:27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" stroked="f">
                <v:textbox>
                  <w:txbxContent>
                    <w:p w14:paraId="3529268B" w14:textId="77777777" w:rsidR="008E70BA" w:rsidRDefault="008E70BA" w:rsidP="00734910">
                      <w:pPr>
                        <w:pStyle w:val="12"/>
                        <w:rPr>
                          <w:snapToGrid/>
                          <w:lang w:val="en-US"/>
                        </w:rPr>
                      </w:pPr>
                      <w:r>
                        <w:rPr>
                          <w:snapToGrid/>
                          <w:lang w:val="en-US"/>
                        </w:rPr>
                        <w:t>S</w:t>
                      </w:r>
                    </w:p>
                  </w:txbxContent>
                </v:textbox>
              </v:shape>
            </w:pict>
          </mc:Fallback>
        </mc:AlternateContent>
      </w:r>
    </w:p>
    <w:p w14:paraId="00E2316D" w14:textId="77777777" w:rsidR="00734910" w:rsidRPr="00AD3D29" w:rsidRDefault="00734910" w:rsidP="00AD3D29">
      <w:pPr>
        <w:spacing w:line="276" w:lineRule="auto"/>
        <w:jc w:val="both"/>
        <w:rPr>
          <w:rFonts w:ascii="Times New Roman" w:hAnsi="Times New Roman"/>
        </w:rPr>
      </w:pPr>
    </w:p>
    <w:p w14:paraId="008ECAB1" w14:textId="77777777" w:rsidR="00734910" w:rsidRPr="00AD3D29" w:rsidRDefault="00734910" w:rsidP="00AD3D29">
      <w:pPr>
        <w:spacing w:line="276" w:lineRule="auto"/>
        <w:jc w:val="both"/>
        <w:rPr>
          <w:rFonts w:ascii="Times New Roman" w:hAnsi="Times New Roman"/>
        </w:rPr>
      </w:pPr>
    </w:p>
    <w:p w14:paraId="0102933C" w14:textId="54798DB1" w:rsidR="00734910" w:rsidRPr="00AD3D29" w:rsidRDefault="00CD2871" w:rsidP="00AD3D29">
      <w:pPr>
        <w:spacing w:line="276" w:lineRule="auto"/>
        <w:jc w:val="both"/>
        <w:rPr>
          <w:rFonts w:ascii="Times New Roman" w:hAnsi="Times New Roman"/>
        </w:rPr>
      </w:pPr>
      <w:r>
        <w:rPr>
          <w:rFonts w:ascii="Times New Roman" w:hAnsi="Times New Roman"/>
          <w:noProof/>
        </w:rPr>
        <mc:AlternateContent>
          <mc:Choice Requires="wps">
            <w:drawing>
              <wp:anchor distT="0" distB="0" distL="114300" distR="114300" simplePos="0" relativeHeight="251752448" behindDoc="0" locked="0" layoutInCell="1" allowOverlap="1" wp14:anchorId="4DE6550B" wp14:editId="3152E720">
                <wp:simplePos x="0" y="0"/>
                <wp:positionH relativeFrom="column">
                  <wp:posOffset>2223135</wp:posOffset>
                </wp:positionH>
                <wp:positionV relativeFrom="paragraph">
                  <wp:posOffset>2540</wp:posOffset>
                </wp:positionV>
                <wp:extent cx="571500" cy="1159510"/>
                <wp:effectExtent l="9525" t="5715" r="9525" b="6350"/>
                <wp:wrapNone/>
                <wp:docPr id="331" name="Lin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1159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74CFB5" id="Line 110"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05pt,.2pt" to="220.0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"/>
            </w:pict>
          </mc:Fallback>
        </mc:AlternateContent>
      </w:r>
      <w:r>
        <w:rPr>
          <w:rFonts w:ascii="Times New Roman" w:hAnsi="Times New Roman"/>
          <w:noProof/>
        </w:rPr>
        <mc:AlternateContent>
          <mc:Choice Requires="wps">
            <w:drawing>
              <wp:anchor distT="0" distB="0" distL="114300" distR="114300" simplePos="0" relativeHeight="251755520" behindDoc="0" locked="0" layoutInCell="1" allowOverlap="1" wp14:anchorId="18596422" wp14:editId="5D7DD600">
                <wp:simplePos x="0" y="0"/>
                <wp:positionH relativeFrom="column">
                  <wp:posOffset>2057400</wp:posOffset>
                </wp:positionH>
                <wp:positionV relativeFrom="paragraph">
                  <wp:posOffset>2540</wp:posOffset>
                </wp:positionV>
                <wp:extent cx="165735" cy="1209675"/>
                <wp:effectExtent l="5715" t="5715" r="9525" b="13335"/>
                <wp:wrapNone/>
                <wp:docPr id="330" name="Lin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5735" cy="1209675"/>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EEEC55" id="Line 113" o:spid="_x0000_s1026" style="position:absolute;flip:x;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2pt" to="175.05pt,9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">
                <v:stroke dashstyle="1 1" endcap="round"/>
              </v:line>
            </w:pict>
          </mc:Fallback>
        </mc:AlternateContent>
      </w:r>
      <w:r>
        <w:rPr>
          <w:rFonts w:ascii="Times New Roman" w:hAnsi="Times New Roman"/>
          <w:noProof/>
        </w:rPr>
        <mc:AlternateContent>
          <mc:Choice Requires="wps">
            <w:drawing>
              <wp:anchor distT="0" distB="0" distL="114300" distR="114300" simplePos="0" relativeHeight="251751424" behindDoc="0" locked="0" layoutInCell="1" allowOverlap="1" wp14:anchorId="38633DB9" wp14:editId="7DF7FD2D">
                <wp:simplePos x="0" y="0"/>
                <wp:positionH relativeFrom="column">
                  <wp:posOffset>1891665</wp:posOffset>
                </wp:positionH>
                <wp:positionV relativeFrom="paragraph">
                  <wp:posOffset>2540</wp:posOffset>
                </wp:positionV>
                <wp:extent cx="331470" cy="1502410"/>
                <wp:effectExtent l="11430" t="5715" r="9525" b="6350"/>
                <wp:wrapNone/>
                <wp:docPr id="329" name="Line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1470" cy="15024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16FAAD" id="Line 109" o:spid="_x0000_s1026" style="position:absolute;flip:x;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8.95pt,.2pt" to="175.05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"/>
            </w:pict>
          </mc:Fallback>
        </mc:AlternateContent>
      </w:r>
      <w:r>
        <w:rPr>
          <w:rFonts w:ascii="Times New Roman" w:hAnsi="Times New Roman"/>
          <w:noProof/>
        </w:rPr>
        <mc:AlternateContent>
          <mc:Choice Requires="wps">
            <w:drawing>
              <wp:anchor distT="0" distB="0" distL="114300" distR="114300" simplePos="0" relativeHeight="251750400" behindDoc="0" locked="0" layoutInCell="1" allowOverlap="1" wp14:anchorId="5243C616" wp14:editId="0C10573B">
                <wp:simplePos x="0" y="0"/>
                <wp:positionH relativeFrom="column">
                  <wp:posOffset>1674495</wp:posOffset>
                </wp:positionH>
                <wp:positionV relativeFrom="paragraph">
                  <wp:posOffset>2540</wp:posOffset>
                </wp:positionV>
                <wp:extent cx="548640" cy="1028700"/>
                <wp:effectExtent l="13335" t="5715" r="9525" b="13335"/>
                <wp:wrapNone/>
                <wp:docPr id="328" name="Line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864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DD924D" id="Line 108" o:spid="_x0000_s1026" style="position:absolute;flip:x;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1.85pt,.2pt" to="175.05pt,8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"/>
            </w:pict>
          </mc:Fallback>
        </mc:AlternateContent>
      </w:r>
    </w:p>
    <w:p w14:paraId="5AD70838" w14:textId="77777777" w:rsidR="00734910" w:rsidRPr="00AD3D29" w:rsidRDefault="00734910" w:rsidP="00AD3D29">
      <w:pPr>
        <w:spacing w:line="276" w:lineRule="auto"/>
        <w:jc w:val="both"/>
        <w:rPr>
          <w:rFonts w:ascii="Times New Roman" w:hAnsi="Times New Roman"/>
        </w:rPr>
      </w:pPr>
    </w:p>
    <w:p w14:paraId="06632AD1" w14:textId="77777777" w:rsidR="00734910" w:rsidRPr="00AD3D29" w:rsidRDefault="00734910" w:rsidP="00AD3D29">
      <w:pPr>
        <w:spacing w:line="276" w:lineRule="auto"/>
        <w:jc w:val="both"/>
        <w:rPr>
          <w:rFonts w:ascii="Times New Roman" w:hAnsi="Times New Roman"/>
        </w:rPr>
      </w:pPr>
    </w:p>
    <w:p w14:paraId="256E363F" w14:textId="77777777" w:rsidR="00734910" w:rsidRPr="00AD3D29" w:rsidRDefault="00734910" w:rsidP="00AD3D29">
      <w:pPr>
        <w:spacing w:line="276" w:lineRule="auto"/>
        <w:jc w:val="both"/>
        <w:rPr>
          <w:rFonts w:ascii="Times New Roman" w:hAnsi="Times New Roman"/>
        </w:rPr>
      </w:pPr>
    </w:p>
    <w:p w14:paraId="1023C9B5" w14:textId="684C93AD" w:rsidR="00734910" w:rsidRPr="00AD3D29" w:rsidRDefault="00CD2871" w:rsidP="00AD3D29">
      <w:pPr>
        <w:spacing w:line="276" w:lineRule="auto"/>
        <w:jc w:val="both"/>
        <w:rPr>
          <w:rFonts w:ascii="Times New Roman" w:hAnsi="Times New Roman"/>
        </w:rPr>
      </w:pPr>
      <w:r>
        <w:rPr>
          <w:rFonts w:ascii="Times New Roman" w:hAnsi="Times New Roman"/>
          <w:noProof/>
        </w:rPr>
        <mc:AlternateContent>
          <mc:Choice Requires="wps">
            <w:drawing>
              <wp:anchor distT="0" distB="0" distL="114300" distR="114300" simplePos="0" relativeHeight="251759616" behindDoc="0" locked="0" layoutInCell="1" allowOverlap="1" wp14:anchorId="0D1318B4" wp14:editId="31CEDEF8">
                <wp:simplePos x="0" y="0"/>
                <wp:positionH relativeFrom="column">
                  <wp:posOffset>1384935</wp:posOffset>
                </wp:positionH>
                <wp:positionV relativeFrom="paragraph">
                  <wp:posOffset>106045</wp:posOffset>
                </wp:positionV>
                <wp:extent cx="257175" cy="378460"/>
                <wp:effectExtent l="0" t="635" r="0" b="1905"/>
                <wp:wrapNone/>
                <wp:docPr id="327"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378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CEF4B3" w14:textId="77777777" w:rsidR="008E70BA" w:rsidRDefault="008E70BA" w:rsidP="00734910">
                            <w:pPr>
                              <w:rPr>
                                <w:sz w:val="18"/>
                                <w:lang w:val="en-US"/>
                              </w:rPr>
                            </w:pPr>
                            <w:r>
                              <w:rPr>
                                <w:sz w:val="18"/>
                                <w:lang w:val="en-US"/>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1318B4" id="Text Box 117" o:spid="_x0000_s1035" type="#_x0000_t202" style="position:absolute;left:0;text-align:left;margin-left:109.05pt;margin-top:8.35pt;width:20.25pt;height:29.8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" stroked="f">
                <v:textbox>
                  <w:txbxContent>
                    <w:p w14:paraId="6CCEF4B3" w14:textId="77777777" w:rsidR="008E70BA" w:rsidRDefault="008E70BA" w:rsidP="00734910">
                      <w:pPr>
                        <w:rPr>
                          <w:sz w:val="18"/>
                          <w:lang w:val="en-US"/>
                        </w:rPr>
                      </w:pPr>
                      <w:r>
                        <w:rPr>
                          <w:sz w:val="18"/>
                          <w:lang w:val="en-US"/>
                        </w:rPr>
                        <w:t>B</w:t>
                      </w:r>
                    </w:p>
                  </w:txbxContent>
                </v:textbox>
              </v:shape>
            </w:pict>
          </mc:Fallback>
        </mc:AlternateContent>
      </w:r>
      <w:r>
        <w:rPr>
          <w:rFonts w:ascii="Times New Roman" w:hAnsi="Times New Roman"/>
          <w:noProof/>
        </w:rPr>
        <mc:AlternateContent>
          <mc:Choice Requires="wps">
            <w:drawing>
              <wp:anchor distT="0" distB="0" distL="114300" distR="114300" simplePos="0" relativeHeight="251749376" behindDoc="1" locked="0" layoutInCell="1" allowOverlap="1" wp14:anchorId="30A77BA5" wp14:editId="31C65C73">
                <wp:simplePos x="0" y="0"/>
                <wp:positionH relativeFrom="column">
                  <wp:posOffset>394335</wp:posOffset>
                </wp:positionH>
                <wp:positionV relativeFrom="paragraph">
                  <wp:posOffset>31750</wp:posOffset>
                </wp:positionV>
                <wp:extent cx="3086100" cy="1028700"/>
                <wp:effectExtent l="19050" t="12065" r="19050" b="6985"/>
                <wp:wrapNone/>
                <wp:docPr id="326" name="AutoShap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100" cy="1028700"/>
                        </a:xfrm>
                        <a:prstGeom prst="flowChartInputOutpu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C5915A" id="_x0000_t111" coordsize="21600,21600" o:spt="111" path="m4321,l21600,,17204,21600,,21600xe">
                <v:stroke joinstyle="miter"/>
                <v:path gradientshapeok="t" o:connecttype="custom" o:connectlocs="12961,0;10800,0;2161,10800;8602,21600;10800,21600;19402,10800" textboxrect="4321,0,17204,21600"/>
              </v:shapetype>
              <v:shape id="AutoShape 107" o:spid="_x0000_s1026" type="#_x0000_t111" style="position:absolute;margin-left:31.05pt;margin-top:2.5pt;width:243pt;height:81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"/>
            </w:pict>
          </mc:Fallback>
        </mc:AlternateContent>
      </w:r>
    </w:p>
    <w:p w14:paraId="47FDEEC8" w14:textId="459E94F9" w:rsidR="00734910" w:rsidRPr="00AD3D29" w:rsidRDefault="00CD2871" w:rsidP="00AD3D29">
      <w:pPr>
        <w:spacing w:line="276" w:lineRule="auto"/>
        <w:jc w:val="both"/>
        <w:rPr>
          <w:rFonts w:ascii="Times New Roman" w:hAnsi="Times New Roman"/>
        </w:rPr>
      </w:pPr>
      <w:r>
        <w:rPr>
          <w:rFonts w:ascii="Times New Roman" w:hAnsi="Times New Roman"/>
          <w:noProof/>
        </w:rPr>
        <mc:AlternateContent>
          <mc:Choice Requires="wps">
            <w:drawing>
              <wp:anchor distT="0" distB="0" distL="114300" distR="114300" simplePos="0" relativeHeight="251762688" behindDoc="1" locked="0" layoutInCell="1" allowOverlap="1" wp14:anchorId="243F4302" wp14:editId="44928FAC">
                <wp:simplePos x="0" y="0"/>
                <wp:positionH relativeFrom="column">
                  <wp:posOffset>1995170</wp:posOffset>
                </wp:positionH>
                <wp:positionV relativeFrom="paragraph">
                  <wp:posOffset>154940</wp:posOffset>
                </wp:positionV>
                <wp:extent cx="180975" cy="217170"/>
                <wp:effectExtent l="635" t="3175" r="0" b="0"/>
                <wp:wrapNone/>
                <wp:docPr id="325"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17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30EA42" w14:textId="77777777" w:rsidR="008E70BA" w:rsidRPr="005A0387" w:rsidRDefault="008E70BA" w:rsidP="00734910">
                            <w:pPr>
                              <w:rPr>
                                <w:lang w:val="en-US"/>
                              </w:rPr>
                            </w:pPr>
                            <w:r>
                              <w:rPr>
                                <w:lang w:val="en-US"/>
                              </w:rP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3F4302" id="Text Box 120" o:spid="_x0000_s1036" type="#_x0000_t202" style="position:absolute;left:0;text-align:left;margin-left:157.1pt;margin-top:12.2pt;width:14.25pt;height:17.1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" stroked="f">
                <v:textbox>
                  <w:txbxContent>
                    <w:p w14:paraId="2330EA42" w14:textId="77777777" w:rsidR="008E70BA" w:rsidRPr="005A0387" w:rsidRDefault="008E70BA" w:rsidP="00734910">
                      <w:pPr>
                        <w:rPr>
                          <w:lang w:val="en-US"/>
                        </w:rPr>
                      </w:pPr>
                      <w:r>
                        <w:rPr>
                          <w:lang w:val="en-US"/>
                        </w:rPr>
                        <w:t>h</w:t>
                      </w:r>
                    </w:p>
                  </w:txbxContent>
                </v:textbox>
              </v:shape>
            </w:pict>
          </mc:Fallback>
        </mc:AlternateContent>
      </w:r>
      <w:r>
        <w:rPr>
          <w:rFonts w:ascii="Times New Roman" w:hAnsi="Times New Roman"/>
          <w:noProof/>
        </w:rPr>
        <mc:AlternateContent>
          <mc:Choice Requires="wps">
            <w:drawing>
              <wp:anchor distT="0" distB="0" distL="114300" distR="114300" simplePos="0" relativeHeight="251753472" behindDoc="0" locked="0" layoutInCell="1" allowOverlap="1" wp14:anchorId="29FA63F1" wp14:editId="5AF8EA9B">
                <wp:simplePos x="0" y="0"/>
                <wp:positionH relativeFrom="column">
                  <wp:posOffset>1663065</wp:posOffset>
                </wp:positionH>
                <wp:positionV relativeFrom="paragraph">
                  <wp:posOffset>49530</wp:posOffset>
                </wp:positionV>
                <wp:extent cx="217170" cy="448310"/>
                <wp:effectExtent l="11430" t="12065" r="9525" b="6350"/>
                <wp:wrapNone/>
                <wp:docPr id="324" name="Lin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 cy="4483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631636" id="Line 111"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95pt,3.9pt" to="148.05pt,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"/>
            </w:pict>
          </mc:Fallback>
        </mc:AlternateContent>
      </w:r>
      <w:r>
        <w:rPr>
          <w:rFonts w:ascii="Times New Roman" w:hAnsi="Times New Roman"/>
          <w:noProof/>
        </w:rPr>
        <mc:AlternateContent>
          <mc:Choice Requires="wps">
            <w:drawing>
              <wp:anchor distT="0" distB="0" distL="114300" distR="114300" simplePos="0" relativeHeight="251760640" behindDoc="0" locked="0" layoutInCell="1" allowOverlap="1" wp14:anchorId="05D8E195" wp14:editId="2AEC9A1E">
                <wp:simplePos x="0" y="0"/>
                <wp:positionH relativeFrom="column">
                  <wp:posOffset>2867025</wp:posOffset>
                </wp:positionH>
                <wp:positionV relativeFrom="paragraph">
                  <wp:posOffset>49530</wp:posOffset>
                </wp:positionV>
                <wp:extent cx="291465" cy="219710"/>
                <wp:effectExtent l="0" t="2540" r="0" b="0"/>
                <wp:wrapNone/>
                <wp:docPr id="323"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465" cy="2197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CC3BF0" w14:textId="77777777" w:rsidR="008E70BA" w:rsidRDefault="008E70BA" w:rsidP="00734910">
                            <w:pPr>
                              <w:rPr>
                                <w:lang w:val="en-US"/>
                              </w:rPr>
                            </w:pPr>
                            <w:r>
                              <w:rPr>
                                <w:lang w:val="en-US"/>
                              </w:rPr>
                              <w:t>C</w:t>
                            </w:r>
                          </w:p>
                          <w:p w14:paraId="4A243503" w14:textId="77777777" w:rsidR="008E70BA" w:rsidRDefault="008E70BA" w:rsidP="00734910">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D8E195" id="Text Box 118" o:spid="_x0000_s1037" type="#_x0000_t202" style="position:absolute;left:0;text-align:left;margin-left:225.75pt;margin-top:3.9pt;width:22.95pt;height:17.3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" stroked="f">
                <v:textbox>
                  <w:txbxContent>
                    <w:p w14:paraId="24CC3BF0" w14:textId="77777777" w:rsidR="008E70BA" w:rsidRDefault="008E70BA" w:rsidP="00734910">
                      <w:pPr>
                        <w:rPr>
                          <w:lang w:val="en-US"/>
                        </w:rPr>
                      </w:pPr>
                      <w:r>
                        <w:rPr>
                          <w:lang w:val="en-US"/>
                        </w:rPr>
                        <w:t>C</w:t>
                      </w:r>
                    </w:p>
                    <w:p w14:paraId="4A243503" w14:textId="77777777" w:rsidR="008E70BA" w:rsidRDefault="008E70BA" w:rsidP="00734910">
                      <w:pPr>
                        <w:rPr>
                          <w:lang w:val="en-US"/>
                        </w:rPr>
                      </w:pPr>
                    </w:p>
                  </w:txbxContent>
                </v:textbox>
              </v:shape>
            </w:pict>
          </mc:Fallback>
        </mc:AlternateContent>
      </w:r>
      <w:r>
        <w:rPr>
          <w:rFonts w:ascii="Times New Roman" w:hAnsi="Times New Roman"/>
          <w:noProof/>
        </w:rPr>
        <mc:AlternateContent>
          <mc:Choice Requires="wps">
            <w:drawing>
              <wp:anchor distT="0" distB="0" distL="114300" distR="114300" simplePos="0" relativeHeight="251754496" behindDoc="0" locked="0" layoutInCell="1" allowOverlap="1" wp14:anchorId="6C52BA1D" wp14:editId="5F62868E">
                <wp:simplePos x="0" y="0"/>
                <wp:positionH relativeFrom="column">
                  <wp:posOffset>1891665</wp:posOffset>
                </wp:positionH>
                <wp:positionV relativeFrom="paragraph">
                  <wp:posOffset>154940</wp:posOffset>
                </wp:positionV>
                <wp:extent cx="914400" cy="342900"/>
                <wp:effectExtent l="11430" t="12700" r="7620" b="6350"/>
                <wp:wrapNone/>
                <wp:docPr id="322" name="Lin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647AD4" id="Line 112" o:spid="_x0000_s1026" style="position:absolute;flip: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8.95pt,12.2pt" to="220.95pt,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"/>
            </w:pict>
          </mc:Fallback>
        </mc:AlternateContent>
      </w:r>
      <w:r>
        <w:rPr>
          <w:rFonts w:ascii="Times New Roman" w:hAnsi="Times New Roman"/>
          <w:noProof/>
        </w:rPr>
        <mc:AlternateContent>
          <mc:Choice Requires="wps">
            <w:drawing>
              <wp:anchor distT="0" distB="0" distL="114300" distR="114300" simplePos="0" relativeHeight="251756544" behindDoc="0" locked="0" layoutInCell="1" allowOverlap="1" wp14:anchorId="3CBAD216" wp14:editId="32E56B7C">
                <wp:simplePos x="0" y="0"/>
                <wp:positionH relativeFrom="column">
                  <wp:posOffset>1674495</wp:posOffset>
                </wp:positionH>
                <wp:positionV relativeFrom="paragraph">
                  <wp:posOffset>40640</wp:posOffset>
                </wp:positionV>
                <wp:extent cx="1143000" cy="114300"/>
                <wp:effectExtent l="13335" t="12700" r="5715" b="6350"/>
                <wp:wrapNone/>
                <wp:docPr id="321" name="Lin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11430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CAAC8C" id="Line 114" o:spid="_x0000_s1026" style="position:absolute;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1.85pt,3.2pt" to="221.8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">
                <v:stroke dashstyle="1 1" endcap="round"/>
              </v:line>
            </w:pict>
          </mc:Fallback>
        </mc:AlternateContent>
      </w:r>
    </w:p>
    <w:p w14:paraId="73BE5A2D" w14:textId="77777777" w:rsidR="00734910" w:rsidRPr="00AD3D29" w:rsidRDefault="00734910" w:rsidP="00AD3D29">
      <w:pPr>
        <w:spacing w:line="276" w:lineRule="auto"/>
        <w:jc w:val="both"/>
        <w:rPr>
          <w:rFonts w:ascii="Times New Roman" w:hAnsi="Times New Roman"/>
        </w:rPr>
      </w:pPr>
    </w:p>
    <w:p w14:paraId="68966349" w14:textId="6B130BBD" w:rsidR="00734910" w:rsidRPr="00AD3D29" w:rsidRDefault="00CD2871" w:rsidP="00AD3D29">
      <w:pPr>
        <w:tabs>
          <w:tab w:val="left" w:pos="3255"/>
        </w:tabs>
        <w:spacing w:line="276" w:lineRule="auto"/>
        <w:jc w:val="both"/>
        <w:rPr>
          <w:rFonts w:ascii="Times New Roman" w:hAnsi="Times New Roman"/>
        </w:rPr>
      </w:pPr>
      <w:r>
        <w:rPr>
          <w:rFonts w:ascii="Times New Roman" w:hAnsi="Times New Roman"/>
          <w:noProof/>
        </w:rPr>
        <mc:AlternateContent>
          <mc:Choice Requires="wps">
            <w:drawing>
              <wp:anchor distT="0" distB="0" distL="114300" distR="114300" simplePos="0" relativeHeight="251761664" behindDoc="0" locked="0" layoutInCell="1" allowOverlap="1" wp14:anchorId="661A7107" wp14:editId="54EB89D1">
                <wp:simplePos x="0" y="0"/>
                <wp:positionH relativeFrom="column">
                  <wp:posOffset>687705</wp:posOffset>
                </wp:positionH>
                <wp:positionV relativeFrom="paragraph">
                  <wp:posOffset>26035</wp:posOffset>
                </wp:positionV>
                <wp:extent cx="342900" cy="342900"/>
                <wp:effectExtent l="0" t="1270" r="1905" b="0"/>
                <wp:wrapNone/>
                <wp:docPr id="320"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5A2F71" w14:textId="77777777" w:rsidR="008E70BA" w:rsidRDefault="008E70BA" w:rsidP="00734910">
                            <w:r>
                              <w:sym w:font="Symbol" w:char="F062"/>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1A7107" id="Text Box 119" o:spid="_x0000_s1038" type="#_x0000_t202" style="position:absolute;left:0;text-align:left;margin-left:54.15pt;margin-top:2.05pt;width:27pt;height:27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" stroked="f">
                <v:textbox>
                  <w:txbxContent>
                    <w:p w14:paraId="655A2F71" w14:textId="77777777" w:rsidR="008E70BA" w:rsidRDefault="008E70BA" w:rsidP="00734910">
                      <w:r>
                        <w:sym w:font="Symbol" w:char="F062"/>
                      </w:r>
                    </w:p>
                  </w:txbxContent>
                </v:textbox>
              </v:shape>
            </w:pict>
          </mc:Fallback>
        </mc:AlternateContent>
      </w:r>
      <w:r>
        <w:rPr>
          <w:rFonts w:ascii="Times New Roman" w:hAnsi="Times New Roman"/>
          <w:noProof/>
        </w:rPr>
        <mc:AlternateContent>
          <mc:Choice Requires="wps">
            <w:drawing>
              <wp:anchor distT="0" distB="0" distL="114300" distR="114300" simplePos="0" relativeHeight="251758592" behindDoc="0" locked="0" layoutInCell="1" allowOverlap="1" wp14:anchorId="1F6F0DFC" wp14:editId="15D524FE">
                <wp:simplePos x="0" y="0"/>
                <wp:positionH relativeFrom="column">
                  <wp:posOffset>1565910</wp:posOffset>
                </wp:positionH>
                <wp:positionV relativeFrom="paragraph">
                  <wp:posOffset>151765</wp:posOffset>
                </wp:positionV>
                <wp:extent cx="253365" cy="217170"/>
                <wp:effectExtent l="0" t="3175" r="3810" b="0"/>
                <wp:wrapNone/>
                <wp:docPr id="319"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 cy="217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B3BA2C" w14:textId="77777777" w:rsidR="008E70BA" w:rsidRDefault="008E70BA" w:rsidP="00734910">
                            <w:pPr>
                              <w:rPr>
                                <w:sz w:val="18"/>
                                <w:lang w:val="en-US"/>
                              </w:rPr>
                            </w:pPr>
                            <w:r>
                              <w:rPr>
                                <w:sz w:val="18"/>
                                <w:lang w:val="en-US"/>
                              </w:rPr>
                              <w:t>A</w:t>
                            </w:r>
                          </w:p>
                          <w:p w14:paraId="58F9F43D" w14:textId="77777777" w:rsidR="008E70BA" w:rsidRDefault="008E70BA" w:rsidP="00734910">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6F0DFC" id="Text Box 116" o:spid="_x0000_s1039" type="#_x0000_t202" style="position:absolute;left:0;text-align:left;margin-left:123.3pt;margin-top:11.95pt;width:19.95pt;height:17.1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" stroked="f">
                <v:textbox>
                  <w:txbxContent>
                    <w:p w14:paraId="1BB3BA2C" w14:textId="77777777" w:rsidR="008E70BA" w:rsidRDefault="008E70BA" w:rsidP="00734910">
                      <w:pPr>
                        <w:rPr>
                          <w:sz w:val="18"/>
                          <w:lang w:val="en-US"/>
                        </w:rPr>
                      </w:pPr>
                      <w:r>
                        <w:rPr>
                          <w:sz w:val="18"/>
                          <w:lang w:val="en-US"/>
                        </w:rPr>
                        <w:t>A</w:t>
                      </w:r>
                    </w:p>
                    <w:p w14:paraId="58F9F43D" w14:textId="77777777" w:rsidR="008E70BA" w:rsidRDefault="008E70BA" w:rsidP="00734910">
                      <w:pPr>
                        <w:rPr>
                          <w:lang w:val="en-US"/>
                        </w:rPr>
                      </w:pPr>
                    </w:p>
                  </w:txbxContent>
                </v:textbox>
              </v:shape>
            </w:pict>
          </mc:Fallback>
        </mc:AlternateContent>
      </w:r>
      <w:r w:rsidR="00734910" w:rsidRPr="00AD3D29">
        <w:rPr>
          <w:rFonts w:ascii="Times New Roman" w:hAnsi="Times New Roman"/>
        </w:rPr>
        <w:tab/>
      </w:r>
    </w:p>
    <w:p w14:paraId="6C6BD9EF" w14:textId="77777777" w:rsidR="00734910" w:rsidRPr="00AD3D29" w:rsidRDefault="00734910" w:rsidP="00AD3D29">
      <w:pPr>
        <w:spacing w:line="276" w:lineRule="auto"/>
        <w:jc w:val="both"/>
        <w:rPr>
          <w:rFonts w:ascii="Times New Roman" w:hAnsi="Times New Roman"/>
        </w:rPr>
      </w:pPr>
    </w:p>
    <w:p w14:paraId="00948DAE" w14:textId="77777777" w:rsidR="00734910" w:rsidRPr="00AD3D29" w:rsidRDefault="00734910" w:rsidP="00AD3D29">
      <w:pPr>
        <w:spacing w:line="276" w:lineRule="auto"/>
        <w:jc w:val="both"/>
        <w:rPr>
          <w:rFonts w:ascii="Times New Roman" w:hAnsi="Times New Roman"/>
        </w:rPr>
      </w:pPr>
    </w:p>
    <w:p w14:paraId="5E0BF665" w14:textId="77777777" w:rsidR="00734910" w:rsidRPr="00AD3D29" w:rsidRDefault="00734910" w:rsidP="00AD3D29">
      <w:pPr>
        <w:spacing w:line="276" w:lineRule="auto"/>
        <w:jc w:val="both"/>
        <w:rPr>
          <w:rFonts w:ascii="Times New Roman" w:hAnsi="Times New Roman"/>
        </w:rPr>
      </w:pPr>
    </w:p>
    <w:p w14:paraId="0BF864A7" w14:textId="77777777" w:rsidR="00917B9A" w:rsidRPr="00AD3D29" w:rsidRDefault="00917B9A" w:rsidP="00AD3D29">
      <w:pPr>
        <w:spacing w:line="276" w:lineRule="auto"/>
        <w:jc w:val="both"/>
        <w:rPr>
          <w:rFonts w:ascii="Times New Roman" w:hAnsi="Times New Roman"/>
          <w:b/>
          <w:color w:val="000000"/>
          <w:u w:val="single"/>
        </w:rPr>
      </w:pPr>
    </w:p>
    <w:p w14:paraId="5339FF15" w14:textId="77777777" w:rsidR="00917B9A" w:rsidRPr="00AD3D29" w:rsidRDefault="00917B9A" w:rsidP="00AD3D29">
      <w:pPr>
        <w:spacing w:line="276" w:lineRule="auto"/>
        <w:jc w:val="both"/>
        <w:rPr>
          <w:rFonts w:ascii="Times New Roman" w:hAnsi="Times New Roman"/>
          <w:b/>
          <w:color w:val="000000"/>
          <w:u w:val="single"/>
        </w:rPr>
      </w:pPr>
    </w:p>
    <w:p w14:paraId="72FBAD1B" w14:textId="77777777" w:rsidR="00917B9A" w:rsidRPr="00AD3D29" w:rsidRDefault="00917B9A" w:rsidP="00AD3D29">
      <w:pPr>
        <w:spacing w:line="276" w:lineRule="auto"/>
        <w:jc w:val="both"/>
        <w:rPr>
          <w:rFonts w:ascii="Times New Roman" w:hAnsi="Times New Roman"/>
          <w:b/>
          <w:color w:val="000000"/>
          <w:u w:val="single"/>
        </w:rPr>
      </w:pPr>
    </w:p>
    <w:p w14:paraId="3C2CD4E7" w14:textId="77777777" w:rsidR="00917B9A" w:rsidRPr="00AD3D29" w:rsidRDefault="00917B9A" w:rsidP="00AD3D29">
      <w:pPr>
        <w:spacing w:line="276" w:lineRule="auto"/>
        <w:jc w:val="both"/>
        <w:rPr>
          <w:rFonts w:ascii="Times New Roman" w:hAnsi="Times New Roman"/>
          <w:b/>
          <w:color w:val="000000"/>
          <w:u w:val="single"/>
        </w:rPr>
      </w:pPr>
    </w:p>
    <w:p w14:paraId="1EF07192" w14:textId="77777777" w:rsidR="00917B9A" w:rsidRPr="00AD3D29" w:rsidRDefault="00917B9A" w:rsidP="00AD3D29">
      <w:pPr>
        <w:spacing w:line="276" w:lineRule="auto"/>
        <w:jc w:val="both"/>
        <w:rPr>
          <w:rFonts w:ascii="Times New Roman" w:hAnsi="Times New Roman"/>
          <w:b/>
          <w:color w:val="000000"/>
          <w:u w:val="single"/>
        </w:rPr>
      </w:pPr>
    </w:p>
    <w:p w14:paraId="0941A4BE" w14:textId="77777777" w:rsidR="00917B9A" w:rsidRPr="00AD3D29" w:rsidRDefault="00917B9A" w:rsidP="00AD3D29">
      <w:pPr>
        <w:spacing w:line="276" w:lineRule="auto"/>
        <w:jc w:val="both"/>
        <w:rPr>
          <w:rFonts w:ascii="Times New Roman" w:hAnsi="Times New Roman"/>
          <w:b/>
          <w:color w:val="000000"/>
          <w:u w:val="single"/>
        </w:rPr>
      </w:pPr>
    </w:p>
    <w:p w14:paraId="3659B111" w14:textId="77777777" w:rsidR="00917B9A" w:rsidRPr="00AD3D29" w:rsidRDefault="00917B9A" w:rsidP="00AD3D29">
      <w:pPr>
        <w:spacing w:line="276" w:lineRule="auto"/>
        <w:jc w:val="both"/>
        <w:rPr>
          <w:rFonts w:ascii="Times New Roman" w:hAnsi="Times New Roman"/>
          <w:b/>
          <w:color w:val="000000"/>
          <w:u w:val="single"/>
        </w:rPr>
      </w:pPr>
    </w:p>
    <w:p w14:paraId="29EA9AD1" w14:textId="77777777" w:rsidR="00917B9A" w:rsidRPr="00AD3D29" w:rsidRDefault="00917B9A" w:rsidP="00AD3D29">
      <w:pPr>
        <w:spacing w:line="276" w:lineRule="auto"/>
        <w:jc w:val="both"/>
        <w:rPr>
          <w:rFonts w:ascii="Times New Roman" w:hAnsi="Times New Roman"/>
          <w:b/>
          <w:color w:val="000000"/>
          <w:u w:val="single"/>
        </w:rPr>
      </w:pPr>
    </w:p>
    <w:p w14:paraId="2841FBE6" w14:textId="77777777" w:rsidR="00917B9A" w:rsidRPr="00AD3D29" w:rsidRDefault="00917B9A" w:rsidP="00AD3D29">
      <w:pPr>
        <w:spacing w:line="276" w:lineRule="auto"/>
        <w:jc w:val="both"/>
        <w:rPr>
          <w:rFonts w:ascii="Times New Roman" w:hAnsi="Times New Roman"/>
          <w:b/>
          <w:color w:val="000000"/>
          <w:u w:val="single"/>
        </w:rPr>
      </w:pPr>
    </w:p>
    <w:p w14:paraId="06697456" w14:textId="77777777" w:rsidR="00917B9A" w:rsidRPr="00AD3D29" w:rsidRDefault="00917B9A" w:rsidP="00AD3D29">
      <w:pPr>
        <w:spacing w:line="276" w:lineRule="auto"/>
        <w:jc w:val="both"/>
        <w:rPr>
          <w:rFonts w:ascii="Times New Roman" w:hAnsi="Times New Roman"/>
          <w:b/>
          <w:color w:val="000000"/>
          <w:u w:val="single"/>
        </w:rPr>
      </w:pPr>
    </w:p>
    <w:p w14:paraId="16A0A930" w14:textId="77777777" w:rsidR="00917B9A" w:rsidRPr="00AD3D29" w:rsidRDefault="00917B9A" w:rsidP="00AD3D29">
      <w:pPr>
        <w:spacing w:line="276" w:lineRule="auto"/>
        <w:jc w:val="both"/>
        <w:rPr>
          <w:rFonts w:ascii="Times New Roman" w:hAnsi="Times New Roman"/>
          <w:b/>
          <w:color w:val="000000"/>
          <w:u w:val="single"/>
        </w:rPr>
      </w:pPr>
    </w:p>
    <w:p w14:paraId="2C8754C8" w14:textId="77777777" w:rsidR="00917B9A" w:rsidRPr="00AD3D29" w:rsidRDefault="00917B9A" w:rsidP="00AD3D29">
      <w:pPr>
        <w:spacing w:line="276" w:lineRule="auto"/>
        <w:jc w:val="both"/>
        <w:rPr>
          <w:rFonts w:ascii="Times New Roman" w:hAnsi="Times New Roman"/>
          <w:b/>
          <w:color w:val="000000"/>
          <w:u w:val="single"/>
        </w:rPr>
      </w:pPr>
    </w:p>
    <w:p w14:paraId="5ECC34ED" w14:textId="77777777" w:rsidR="00917B9A" w:rsidRPr="00AD3D29" w:rsidRDefault="00917B9A" w:rsidP="00AD3D29">
      <w:pPr>
        <w:spacing w:line="276" w:lineRule="auto"/>
        <w:jc w:val="both"/>
        <w:rPr>
          <w:rFonts w:ascii="Times New Roman" w:hAnsi="Times New Roman"/>
          <w:b/>
          <w:color w:val="000000"/>
          <w:u w:val="single"/>
        </w:rPr>
      </w:pPr>
    </w:p>
    <w:p w14:paraId="5B1751BF" w14:textId="77777777" w:rsidR="00917B9A" w:rsidRPr="00AD3D29" w:rsidRDefault="00917B9A" w:rsidP="00AD3D29">
      <w:pPr>
        <w:spacing w:line="276" w:lineRule="auto"/>
        <w:jc w:val="both"/>
        <w:rPr>
          <w:rFonts w:ascii="Times New Roman" w:hAnsi="Times New Roman"/>
          <w:b/>
          <w:color w:val="000000"/>
          <w:u w:val="single"/>
        </w:rPr>
      </w:pPr>
    </w:p>
    <w:p w14:paraId="28A7EA93" w14:textId="77777777" w:rsidR="00917B9A" w:rsidRPr="00AD3D29" w:rsidRDefault="00917B9A" w:rsidP="00AD3D29">
      <w:pPr>
        <w:spacing w:line="276" w:lineRule="auto"/>
        <w:jc w:val="both"/>
        <w:rPr>
          <w:rFonts w:ascii="Times New Roman" w:hAnsi="Times New Roman"/>
          <w:b/>
          <w:color w:val="000000"/>
          <w:u w:val="single"/>
        </w:rPr>
      </w:pPr>
    </w:p>
    <w:p w14:paraId="4CDEC93E" w14:textId="77777777" w:rsidR="00917B9A" w:rsidRPr="00AD3D29" w:rsidRDefault="00917B9A" w:rsidP="00AD3D29">
      <w:pPr>
        <w:spacing w:line="276" w:lineRule="auto"/>
        <w:jc w:val="both"/>
        <w:rPr>
          <w:rFonts w:ascii="Times New Roman" w:hAnsi="Times New Roman"/>
          <w:b/>
          <w:color w:val="000000"/>
          <w:u w:val="single"/>
        </w:rPr>
      </w:pPr>
    </w:p>
    <w:p w14:paraId="19DB2013" w14:textId="77777777" w:rsidR="00917B9A" w:rsidRPr="00AD3D29" w:rsidRDefault="00917B9A" w:rsidP="00AD3D29">
      <w:pPr>
        <w:spacing w:line="276" w:lineRule="auto"/>
        <w:jc w:val="both"/>
        <w:rPr>
          <w:rFonts w:ascii="Times New Roman" w:hAnsi="Times New Roman"/>
          <w:b/>
          <w:color w:val="000000"/>
          <w:u w:val="single"/>
        </w:rPr>
      </w:pPr>
    </w:p>
    <w:p w14:paraId="066A367F" w14:textId="77777777" w:rsidR="00917B9A" w:rsidRPr="00AD3D29" w:rsidRDefault="00917B9A" w:rsidP="00AD3D29">
      <w:pPr>
        <w:spacing w:line="276" w:lineRule="auto"/>
        <w:jc w:val="both"/>
        <w:rPr>
          <w:rFonts w:ascii="Times New Roman" w:hAnsi="Times New Roman"/>
          <w:b/>
          <w:color w:val="000000"/>
          <w:u w:val="single"/>
        </w:rPr>
      </w:pPr>
    </w:p>
    <w:p w14:paraId="33B96574" w14:textId="77777777" w:rsidR="00917B9A" w:rsidRPr="00AD3D29" w:rsidRDefault="00917B9A" w:rsidP="00AD3D29">
      <w:pPr>
        <w:spacing w:line="276" w:lineRule="auto"/>
        <w:jc w:val="both"/>
        <w:rPr>
          <w:rFonts w:ascii="Times New Roman" w:hAnsi="Times New Roman"/>
          <w:b/>
          <w:color w:val="000000"/>
          <w:u w:val="single"/>
        </w:rPr>
      </w:pPr>
    </w:p>
    <w:p w14:paraId="6A75D945" w14:textId="77777777" w:rsidR="00917B9A" w:rsidRPr="00AD3D29" w:rsidRDefault="00917B9A" w:rsidP="00AD3D29">
      <w:pPr>
        <w:spacing w:line="276" w:lineRule="auto"/>
        <w:jc w:val="both"/>
        <w:rPr>
          <w:rFonts w:ascii="Times New Roman" w:hAnsi="Times New Roman"/>
          <w:b/>
          <w:color w:val="000000"/>
          <w:u w:val="single"/>
        </w:rPr>
      </w:pPr>
    </w:p>
    <w:p w14:paraId="461D2CDE" w14:textId="77777777" w:rsidR="00F20AB0" w:rsidRPr="00AD3D29" w:rsidRDefault="00F20AB0" w:rsidP="00AD3D29">
      <w:pPr>
        <w:spacing w:line="276" w:lineRule="auto"/>
        <w:jc w:val="both"/>
        <w:rPr>
          <w:rFonts w:ascii="Times New Roman" w:hAnsi="Times New Roman"/>
        </w:rPr>
      </w:pPr>
      <w:r w:rsidRPr="00AD3D29">
        <w:rPr>
          <w:rFonts w:ascii="Times New Roman" w:hAnsi="Times New Roman"/>
          <w:b/>
          <w:color w:val="000000"/>
          <w:u w:val="single"/>
        </w:rPr>
        <w:t>Задание 2.</w:t>
      </w:r>
      <w:r w:rsidRPr="00AD3D29">
        <w:rPr>
          <w:rFonts w:ascii="Times New Roman" w:hAnsi="Times New Roman"/>
          <w:bCs/>
          <w:color w:val="000000"/>
        </w:rPr>
        <w:t xml:space="preserve"> Нарисуйте блок-схему решения квадратного уравнения</w:t>
      </w:r>
    </w:p>
    <w:p w14:paraId="684F23B4" w14:textId="63B2A2A8" w:rsidR="00F20AB0" w:rsidRPr="00AD3D29" w:rsidRDefault="00CD2871" w:rsidP="00AD3D29">
      <w:pPr>
        <w:spacing w:line="276" w:lineRule="auto"/>
        <w:jc w:val="both"/>
        <w:rPr>
          <w:rFonts w:ascii="Times New Roman" w:hAnsi="Times New Roman"/>
        </w:rPr>
      </w:pPr>
      <w:r>
        <w:rPr>
          <w:rFonts w:ascii="Times New Roman" w:hAnsi="Times New Roman"/>
          <w:noProof/>
        </w:rPr>
        <mc:AlternateContent>
          <mc:Choice Requires="wps">
            <w:drawing>
              <wp:anchor distT="0" distB="0" distL="114300" distR="114300" simplePos="0" relativeHeight="251736064" behindDoc="0" locked="0" layoutInCell="1" allowOverlap="1" wp14:anchorId="02783A5E" wp14:editId="38E27BC2">
                <wp:simplePos x="0" y="0"/>
                <wp:positionH relativeFrom="column">
                  <wp:posOffset>4135755</wp:posOffset>
                </wp:positionH>
                <wp:positionV relativeFrom="paragraph">
                  <wp:posOffset>2789555</wp:posOffset>
                </wp:positionV>
                <wp:extent cx="0" cy="517525"/>
                <wp:effectExtent l="55245" t="7620" r="59055" b="17780"/>
                <wp:wrapNone/>
                <wp:docPr id="318" name="Lin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7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78E0F8" id="Line 95"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65pt,219.65pt" to="325.65pt,26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">
                <v:stroke endarrow="block"/>
              </v:line>
            </w:pict>
          </mc:Fallback>
        </mc:AlternateContent>
      </w:r>
      <w:r>
        <w:rPr>
          <w:rFonts w:ascii="Times New Roman" w:hAnsi="Times New Roman"/>
          <w:noProof/>
        </w:rPr>
        <mc:AlternateContent>
          <mc:Choice Requires="wps">
            <w:drawing>
              <wp:anchor distT="0" distB="0" distL="114300" distR="114300" simplePos="0" relativeHeight="251745280" behindDoc="0" locked="0" layoutInCell="1" allowOverlap="1" wp14:anchorId="5963D601" wp14:editId="139434A7">
                <wp:simplePos x="0" y="0"/>
                <wp:positionH relativeFrom="column">
                  <wp:posOffset>2506980</wp:posOffset>
                </wp:positionH>
                <wp:positionV relativeFrom="paragraph">
                  <wp:posOffset>4067175</wp:posOffset>
                </wp:positionV>
                <wp:extent cx="217170" cy="217170"/>
                <wp:effectExtent l="7620" t="8890" r="13335" b="12065"/>
                <wp:wrapNone/>
                <wp:docPr id="317" name="Oval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 cy="217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06B5A70" id="Oval 104" o:spid="_x0000_s1026" style="position:absolute;margin-left:197.4pt;margin-top:320.25pt;width:17.1pt;height:17.1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"/>
            </w:pict>
          </mc:Fallback>
        </mc:AlternateContent>
      </w:r>
      <w:r>
        <w:rPr>
          <w:rFonts w:ascii="Times New Roman" w:hAnsi="Times New Roman"/>
          <w:noProof/>
        </w:rPr>
        <mc:AlternateContent>
          <mc:Choice Requires="wps">
            <w:drawing>
              <wp:anchor distT="0" distB="0" distL="114300" distR="114300" simplePos="0" relativeHeight="251743232" behindDoc="0" locked="0" layoutInCell="1" allowOverlap="1" wp14:anchorId="6615C47F" wp14:editId="4A954D73">
                <wp:simplePos x="0" y="0"/>
                <wp:positionH relativeFrom="column">
                  <wp:posOffset>1203960</wp:posOffset>
                </wp:positionH>
                <wp:positionV relativeFrom="paragraph">
                  <wp:posOffset>4139565</wp:posOffset>
                </wp:positionV>
                <wp:extent cx="1266825" cy="0"/>
                <wp:effectExtent l="9525" t="52705" r="19050" b="61595"/>
                <wp:wrapNone/>
                <wp:docPr id="316" name="Lin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68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EC7A35" id="Line 102"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8pt,325.95pt" to="194.55pt,3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">
                <v:stroke endarrow="block"/>
              </v:line>
            </w:pict>
          </mc:Fallback>
        </mc:AlternateContent>
      </w:r>
      <w:r>
        <w:rPr>
          <w:rFonts w:ascii="Times New Roman" w:hAnsi="Times New Roman"/>
          <w:noProof/>
        </w:rPr>
        <mc:AlternateContent>
          <mc:Choice Requires="wps">
            <w:drawing>
              <wp:anchor distT="0" distB="0" distL="114300" distR="114300" simplePos="0" relativeHeight="251741184" behindDoc="0" locked="0" layoutInCell="1" allowOverlap="1" wp14:anchorId="6C202EB3" wp14:editId="0E84C9EA">
                <wp:simplePos x="0" y="0"/>
                <wp:positionH relativeFrom="column">
                  <wp:posOffset>1203960</wp:posOffset>
                </wp:positionH>
                <wp:positionV relativeFrom="paragraph">
                  <wp:posOffset>3850005</wp:posOffset>
                </wp:positionV>
                <wp:extent cx="0" cy="289560"/>
                <wp:effectExtent l="9525" t="10795" r="9525" b="13970"/>
                <wp:wrapNone/>
                <wp:docPr id="315"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895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E9E350" id="Line 100" o:spid="_x0000_s1026" style="position:absolute;flip:x;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8pt,303.15pt" to="94.8pt,3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"/>
            </w:pict>
          </mc:Fallback>
        </mc:AlternateContent>
      </w:r>
      <w:r>
        <w:rPr>
          <w:rFonts w:ascii="Times New Roman" w:hAnsi="Times New Roman"/>
          <w:noProof/>
        </w:rPr>
        <mc:AlternateContent>
          <mc:Choice Requires="wps">
            <w:drawing>
              <wp:anchor distT="0" distB="0" distL="114300" distR="114300" simplePos="0" relativeHeight="251740160" behindDoc="0" locked="0" layoutInCell="1" allowOverlap="1" wp14:anchorId="29AC7ED1" wp14:editId="6298ECD2">
                <wp:simplePos x="0" y="0"/>
                <wp:positionH relativeFrom="column">
                  <wp:posOffset>3158490</wp:posOffset>
                </wp:positionH>
                <wp:positionV relativeFrom="paragraph">
                  <wp:posOffset>3307080</wp:posOffset>
                </wp:positionV>
                <wp:extent cx="1954530" cy="470535"/>
                <wp:effectExtent l="20955" t="10795" r="15240" b="13970"/>
                <wp:wrapNone/>
                <wp:docPr id="314" name="AutoShap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4530" cy="470535"/>
                        </a:xfrm>
                        <a:prstGeom prst="flowChartInputOutput">
                          <a:avLst/>
                        </a:prstGeom>
                        <a:solidFill>
                          <a:srgbClr val="FFFFFF"/>
                        </a:solidFill>
                        <a:ln w="9525">
                          <a:solidFill>
                            <a:srgbClr val="000000"/>
                          </a:solidFill>
                          <a:miter lim="800000"/>
                          <a:headEnd/>
                          <a:tailEnd/>
                        </a:ln>
                      </wps:spPr>
                      <wps:txbx>
                        <w:txbxContent>
                          <w:p w14:paraId="272B4B49" w14:textId="77777777" w:rsidR="008E70BA" w:rsidRDefault="008E70BA" w:rsidP="00F20AB0">
                            <w:pPr>
                              <w:jc w:val="center"/>
                            </w:pPr>
                            <w:r>
                              <w:t>вывод</w:t>
                            </w:r>
                          </w:p>
                          <w:p w14:paraId="42F3FC8C" w14:textId="77777777" w:rsidR="008E70BA" w:rsidRDefault="008E70BA" w:rsidP="00F20AB0">
                            <w:pPr>
                              <w:jc w:val="center"/>
                            </w:pPr>
                            <w:r>
                              <w:t>корней нет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AC7ED1" id="AutoShape 99" o:spid="_x0000_s1040" type="#_x0000_t111" style="position:absolute;left:0;text-align:left;margin-left:248.7pt;margin-top:260.4pt;width:153.9pt;height:37.0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">
                <v:textbox>
                  <w:txbxContent>
                    <w:p w14:paraId="272B4B49" w14:textId="77777777" w:rsidR="008E70BA" w:rsidRDefault="008E70BA" w:rsidP="00F20AB0">
                      <w:pPr>
                        <w:jc w:val="center"/>
                      </w:pPr>
                      <w:r>
                        <w:t>вывод</w:t>
                      </w:r>
                    </w:p>
                    <w:p w14:paraId="42F3FC8C" w14:textId="77777777" w:rsidR="008E70BA" w:rsidRDefault="008E70BA" w:rsidP="00F20AB0">
                      <w:pPr>
                        <w:jc w:val="center"/>
                      </w:pPr>
                      <w:r>
                        <w:t>корней нет</w:t>
                      </w:r>
                    </w:p>
                  </w:txbxContent>
                </v:textbox>
              </v:shape>
            </w:pict>
          </mc:Fallback>
        </mc:AlternateContent>
      </w:r>
      <w:r>
        <w:rPr>
          <w:rFonts w:ascii="Times New Roman" w:hAnsi="Times New Roman"/>
          <w:noProof/>
        </w:rPr>
        <mc:AlternateContent>
          <mc:Choice Requires="wps">
            <w:drawing>
              <wp:anchor distT="0" distB="0" distL="114300" distR="114300" simplePos="0" relativeHeight="251747328" behindDoc="0" locked="0" layoutInCell="1" allowOverlap="1" wp14:anchorId="5989E015" wp14:editId="5880B3E4">
                <wp:simplePos x="0" y="0"/>
                <wp:positionH relativeFrom="column">
                  <wp:posOffset>1891665</wp:posOffset>
                </wp:positionH>
                <wp:positionV relativeFrom="paragraph">
                  <wp:posOffset>4610100</wp:posOffset>
                </wp:positionV>
                <wp:extent cx="1447800" cy="470535"/>
                <wp:effectExtent l="11430" t="8890" r="7620" b="6350"/>
                <wp:wrapNone/>
                <wp:docPr id="313" name="AutoShap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470535"/>
                        </a:xfrm>
                        <a:prstGeom prst="flowChartAlternateProcess">
                          <a:avLst/>
                        </a:prstGeom>
                        <a:solidFill>
                          <a:srgbClr val="FFFFFF"/>
                        </a:solidFill>
                        <a:ln w="9525">
                          <a:solidFill>
                            <a:srgbClr val="000000"/>
                          </a:solidFill>
                          <a:miter lim="800000"/>
                          <a:headEnd/>
                          <a:tailEnd/>
                        </a:ln>
                      </wps:spPr>
                      <wps:txbx>
                        <w:txbxContent>
                          <w:p w14:paraId="30F416CE" w14:textId="77777777" w:rsidR="008E70BA" w:rsidRDefault="008E70BA" w:rsidP="00F20AB0">
                            <w:pPr>
                              <w:jc w:val="center"/>
                              <w:rPr>
                                <w:sz w:val="32"/>
                              </w:rPr>
                            </w:pPr>
                            <w:r>
                              <w:rPr>
                                <w:sz w:val="32"/>
                              </w:rPr>
                              <w:t>Конец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89E015"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06" o:spid="_x0000_s1041" type="#_x0000_t176" style="position:absolute;left:0;text-align:left;margin-left:148.95pt;margin-top:363pt;width:114pt;height:37.0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">
                <v:textbox>
                  <w:txbxContent>
                    <w:p w14:paraId="30F416CE" w14:textId="77777777" w:rsidR="008E70BA" w:rsidRDefault="008E70BA" w:rsidP="00F20AB0">
                      <w:pPr>
                        <w:jc w:val="center"/>
                        <w:rPr>
                          <w:sz w:val="32"/>
                        </w:rPr>
                      </w:pPr>
                      <w:r>
                        <w:rPr>
                          <w:sz w:val="32"/>
                        </w:rPr>
                        <w:t>Конец</w:t>
                      </w:r>
                    </w:p>
                  </w:txbxContent>
                </v:textbox>
              </v:shape>
            </w:pict>
          </mc:Fallback>
        </mc:AlternateContent>
      </w:r>
      <w:r>
        <w:rPr>
          <w:rFonts w:ascii="Times New Roman" w:hAnsi="Times New Roman"/>
          <w:noProof/>
        </w:rPr>
        <mc:AlternateContent>
          <mc:Choice Requires="wps">
            <w:drawing>
              <wp:anchor distT="0" distB="0" distL="114300" distR="114300" simplePos="0" relativeHeight="251746304" behindDoc="0" locked="0" layoutInCell="1" allowOverlap="1" wp14:anchorId="19665C66" wp14:editId="0EF168B1">
                <wp:simplePos x="0" y="0"/>
                <wp:positionH relativeFrom="column">
                  <wp:posOffset>2615565</wp:posOffset>
                </wp:positionH>
                <wp:positionV relativeFrom="paragraph">
                  <wp:posOffset>4284345</wp:posOffset>
                </wp:positionV>
                <wp:extent cx="0" cy="325755"/>
                <wp:effectExtent l="11430" t="6985" r="7620" b="10160"/>
                <wp:wrapNone/>
                <wp:docPr id="312" name="Line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57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A2242C" id="Line 105"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5.95pt,337.35pt" to="205.95pt,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"/>
            </w:pict>
          </mc:Fallback>
        </mc:AlternateContent>
      </w:r>
      <w:r>
        <w:rPr>
          <w:rFonts w:ascii="Times New Roman" w:hAnsi="Times New Roman"/>
          <w:noProof/>
        </w:rPr>
        <mc:AlternateContent>
          <mc:Choice Requires="wps">
            <w:drawing>
              <wp:anchor distT="0" distB="0" distL="114300" distR="114300" simplePos="0" relativeHeight="251744256" behindDoc="0" locked="0" layoutInCell="1" allowOverlap="1" wp14:anchorId="06F37592" wp14:editId="173DC619">
                <wp:simplePos x="0" y="0"/>
                <wp:positionH relativeFrom="column">
                  <wp:posOffset>2760345</wp:posOffset>
                </wp:positionH>
                <wp:positionV relativeFrom="paragraph">
                  <wp:posOffset>4139565</wp:posOffset>
                </wp:positionV>
                <wp:extent cx="1375410" cy="0"/>
                <wp:effectExtent l="22860" t="52705" r="11430" b="61595"/>
                <wp:wrapNone/>
                <wp:docPr id="311" name="Lin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7541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3F6721" id="Line 103" o:spid="_x0000_s1026" style="position:absolute;flip:x;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7.35pt,325.95pt" to="325.65pt,3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">
                <v:stroke endarrow="block"/>
              </v:line>
            </w:pict>
          </mc:Fallback>
        </mc:AlternateContent>
      </w:r>
      <w:r>
        <w:rPr>
          <w:rFonts w:ascii="Times New Roman" w:hAnsi="Times New Roman"/>
          <w:noProof/>
        </w:rPr>
        <mc:AlternateContent>
          <mc:Choice Requires="wps">
            <w:drawing>
              <wp:anchor distT="0" distB="0" distL="114300" distR="114300" simplePos="0" relativeHeight="251742208" behindDoc="0" locked="0" layoutInCell="1" allowOverlap="1" wp14:anchorId="44F22493" wp14:editId="63298129">
                <wp:simplePos x="0" y="0"/>
                <wp:positionH relativeFrom="column">
                  <wp:posOffset>4135755</wp:posOffset>
                </wp:positionH>
                <wp:positionV relativeFrom="paragraph">
                  <wp:posOffset>3777615</wp:posOffset>
                </wp:positionV>
                <wp:extent cx="0" cy="361950"/>
                <wp:effectExtent l="7620" t="5080" r="11430" b="13970"/>
                <wp:wrapNone/>
                <wp:docPr id="310" name="Lin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619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53F342" id="Line 101" o:spid="_x0000_s1026" style="position:absolute;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65pt,297.45pt" to="325.65pt,3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"/>
            </w:pict>
          </mc:Fallback>
        </mc:AlternateContent>
      </w:r>
      <w:r>
        <w:rPr>
          <w:rFonts w:ascii="Times New Roman" w:hAnsi="Times New Roman"/>
          <w:noProof/>
        </w:rPr>
        <mc:AlternateContent>
          <mc:Choice Requires="wps">
            <w:drawing>
              <wp:anchor distT="0" distB="0" distL="114300" distR="114300" simplePos="0" relativeHeight="251739136" behindDoc="0" locked="0" layoutInCell="1" allowOverlap="1" wp14:anchorId="187200A2" wp14:editId="2C919227">
                <wp:simplePos x="0" y="0"/>
                <wp:positionH relativeFrom="column">
                  <wp:posOffset>9525</wp:posOffset>
                </wp:positionH>
                <wp:positionV relativeFrom="paragraph">
                  <wp:posOffset>3234690</wp:posOffset>
                </wp:positionV>
                <wp:extent cx="2364105" cy="596265"/>
                <wp:effectExtent l="5715" t="5080" r="11430" b="8255"/>
                <wp:wrapNone/>
                <wp:docPr id="309"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4105" cy="596265"/>
                        </a:xfrm>
                        <a:prstGeom prst="rect">
                          <a:avLst/>
                        </a:prstGeom>
                        <a:solidFill>
                          <a:srgbClr val="FFFFFF"/>
                        </a:solidFill>
                        <a:ln w="9525">
                          <a:solidFill>
                            <a:srgbClr val="000000"/>
                          </a:solidFill>
                          <a:miter lim="800000"/>
                          <a:headEnd/>
                          <a:tailEnd/>
                        </a:ln>
                      </wps:spPr>
                      <wps:txbx>
                        <w:txbxContent>
                          <w:p w14:paraId="05641AB6" w14:textId="77777777" w:rsidR="008E70BA" w:rsidRDefault="008E70BA" w:rsidP="00F20AB0">
                            <w:r w:rsidRPr="005C45FB">
                              <w:rPr>
                                <w:position w:val="-28"/>
                              </w:rPr>
                              <w:object w:dxaOrig="3420" w:dyaOrig="780" w14:anchorId="44CF7A59">
                                <v:shape id="_x0000_i1054" type="#_x0000_t75" style="width:170.3pt;height:39pt" o:ole="">
                                  <v:imagedata r:id="rId97" o:title=""/>
                                </v:shape>
                                <o:OLEObject Type="Embed" ProgID="Equation.3" ShapeID="_x0000_i1054" DrawAspect="Content" ObjectID="_1772473863" r:id="rId98"/>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7200A2" id="Rectangle 98" o:spid="_x0000_s1042" style="position:absolute;left:0;text-align:left;margin-left:.75pt;margin-top:254.7pt;width:186.15pt;height:46.9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">
                <v:textbox>
                  <w:txbxContent>
                    <w:p w14:paraId="05641AB6" w14:textId="77777777" w:rsidR="008E70BA" w:rsidRDefault="008E70BA" w:rsidP="00F20AB0">
                      <w:r w:rsidRPr="005C45FB">
                        <w:rPr>
                          <w:position w:val="-28"/>
                        </w:rPr>
                        <w:object w:dxaOrig="3420" w:dyaOrig="780" w14:anchorId="44CF7A59">
                          <v:shape id="_x0000_i1054" type="#_x0000_t75" style="width:170.3pt;height:39pt" o:ole="">
                            <v:imagedata r:id="rId97" o:title=""/>
                          </v:shape>
                          <o:OLEObject Type="Embed" ProgID="Equation.3" ShapeID="_x0000_i1054" DrawAspect="Content" ObjectID="_1772473863" r:id="rId99"/>
                        </w:object>
                      </w:r>
                    </w:p>
                  </w:txbxContent>
                </v:textbox>
              </v:rect>
            </w:pict>
          </mc:Fallback>
        </mc:AlternateContent>
      </w:r>
      <w:r>
        <w:rPr>
          <w:rFonts w:ascii="Times New Roman" w:hAnsi="Times New Roman"/>
          <w:noProof/>
        </w:rPr>
        <mc:AlternateContent>
          <mc:Choice Requires="wps">
            <w:drawing>
              <wp:anchor distT="0" distB="0" distL="114300" distR="114300" simplePos="0" relativeHeight="251735040" behindDoc="0" locked="0" layoutInCell="1" allowOverlap="1" wp14:anchorId="688F0989" wp14:editId="78172ADB">
                <wp:simplePos x="0" y="0"/>
                <wp:positionH relativeFrom="column">
                  <wp:posOffset>1203960</wp:posOffset>
                </wp:positionH>
                <wp:positionV relativeFrom="paragraph">
                  <wp:posOffset>2789555</wp:posOffset>
                </wp:positionV>
                <wp:extent cx="0" cy="408940"/>
                <wp:effectExtent l="57150" t="7620" r="57150" b="21590"/>
                <wp:wrapNone/>
                <wp:docPr id="307"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089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0DA5AC" id="Line 94" o:spid="_x0000_s1026" style="position:absolute;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8pt,219.65pt" to="94.8pt,25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">
                <v:stroke endarrow="block"/>
              </v:line>
            </w:pict>
          </mc:Fallback>
        </mc:AlternateContent>
      </w:r>
      <w:r>
        <w:rPr>
          <w:rFonts w:ascii="Times New Roman" w:hAnsi="Times New Roman"/>
          <w:noProof/>
        </w:rPr>
        <mc:AlternateContent>
          <mc:Choice Requires="wps">
            <w:drawing>
              <wp:anchor distT="0" distB="0" distL="114300" distR="114300" simplePos="0" relativeHeight="251731968" behindDoc="0" locked="0" layoutInCell="1" allowOverlap="1" wp14:anchorId="526DBFEF" wp14:editId="7CF74CC9">
                <wp:simplePos x="0" y="0"/>
                <wp:positionH relativeFrom="column">
                  <wp:posOffset>1855470</wp:posOffset>
                </wp:positionH>
                <wp:positionV relativeFrom="paragraph">
                  <wp:posOffset>2499995</wp:posOffset>
                </wp:positionV>
                <wp:extent cx="1556385" cy="589915"/>
                <wp:effectExtent l="22860" t="13335" r="20955" b="15875"/>
                <wp:wrapNone/>
                <wp:docPr id="306" name="AutoShap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6385" cy="589915"/>
                        </a:xfrm>
                        <a:prstGeom prst="flowChartDecision">
                          <a:avLst/>
                        </a:prstGeom>
                        <a:solidFill>
                          <a:srgbClr val="FFFFFF"/>
                        </a:solidFill>
                        <a:ln w="9525">
                          <a:solidFill>
                            <a:srgbClr val="000000"/>
                          </a:solidFill>
                          <a:miter lim="800000"/>
                          <a:headEnd/>
                          <a:tailEnd/>
                        </a:ln>
                      </wps:spPr>
                      <wps:txbx>
                        <w:txbxContent>
                          <w:p w14:paraId="733257D1" w14:textId="77777777" w:rsidR="008E70BA" w:rsidRDefault="008E70BA" w:rsidP="00F20AB0">
                            <w:pPr>
                              <w:rPr>
                                <w:sz w:val="28"/>
                                <w:lang w:val="en-US"/>
                              </w:rPr>
                            </w:pPr>
                            <w:r>
                              <w:rPr>
                                <w:sz w:val="28"/>
                                <w:lang w:val="en-US"/>
                              </w:rPr>
                              <w:t xml:space="preserve">   d </w:t>
                            </w:r>
                            <w:r>
                              <w:rPr>
                                <w:sz w:val="28"/>
                                <w:lang w:val="en-US"/>
                              </w:rPr>
                              <w:sym w:font="Symbol" w:char="F0B3"/>
                            </w:r>
                            <w:r>
                              <w:rPr>
                                <w:sz w:val="28"/>
                                <w:lang w:val="en-US"/>
                              </w:rPr>
                              <w:t xml:space="preserve"> 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6DBFEF" id="_x0000_t110" coordsize="21600,21600" o:spt="110" path="m10800,l,10800,10800,21600,21600,10800xe">
                <v:stroke joinstyle="miter"/>
                <v:path gradientshapeok="t" o:connecttype="rect" textboxrect="5400,5400,16200,16200"/>
              </v:shapetype>
              <v:shape id="AutoShape 91" o:spid="_x0000_s1043" type="#_x0000_t110" style="position:absolute;left:0;text-align:left;margin-left:146.1pt;margin-top:196.85pt;width:122.55pt;height:46.4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">
                <v:textbox>
                  <w:txbxContent>
                    <w:p w14:paraId="733257D1" w14:textId="77777777" w:rsidR="008E70BA" w:rsidRDefault="008E70BA" w:rsidP="00F20AB0">
                      <w:pPr>
                        <w:rPr>
                          <w:sz w:val="28"/>
                          <w:lang w:val="en-US"/>
                        </w:rPr>
                      </w:pPr>
                      <w:r>
                        <w:rPr>
                          <w:sz w:val="28"/>
                          <w:lang w:val="en-US"/>
                        </w:rPr>
                        <w:t xml:space="preserve">   d </w:t>
                      </w:r>
                      <w:r>
                        <w:rPr>
                          <w:sz w:val="28"/>
                          <w:lang w:val="en-US"/>
                        </w:rPr>
                        <w:sym w:font="Symbol" w:char="F0B3"/>
                      </w:r>
                      <w:r>
                        <w:rPr>
                          <w:sz w:val="28"/>
                          <w:lang w:val="en-US"/>
                        </w:rPr>
                        <w:t xml:space="preserve"> 0</w:t>
                      </w:r>
                    </w:p>
                  </w:txbxContent>
                </v:textbox>
              </v:shape>
            </w:pict>
          </mc:Fallback>
        </mc:AlternateContent>
      </w:r>
      <w:r w:rsidR="00F20AB0" w:rsidRPr="00AD3D29">
        <w:rPr>
          <w:rFonts w:ascii="Times New Roman" w:hAnsi="Times New Roman"/>
        </w:rPr>
        <w:t xml:space="preserve"> </w:t>
      </w:r>
      <w:r>
        <w:rPr>
          <w:rFonts w:ascii="Times New Roman" w:hAnsi="Times New Roman"/>
          <w:noProof/>
        </w:rPr>
        <mc:AlternateContent>
          <mc:Choice Requires="wps">
            <w:drawing>
              <wp:anchor distT="0" distB="0" distL="114300" distR="114300" simplePos="0" relativeHeight="251738112" behindDoc="0" locked="0" layoutInCell="1" allowOverlap="1" wp14:anchorId="576914A1" wp14:editId="46D82086">
                <wp:simplePos x="0" y="0"/>
                <wp:positionH relativeFrom="column">
                  <wp:posOffset>3592830</wp:posOffset>
                </wp:positionH>
                <wp:positionV relativeFrom="paragraph">
                  <wp:posOffset>2463800</wp:posOffset>
                </wp:positionV>
                <wp:extent cx="398145" cy="253365"/>
                <wp:effectExtent l="0" t="0" r="3810" b="0"/>
                <wp:wrapNone/>
                <wp:docPr id="304"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5E87AD" w14:textId="77777777" w:rsidR="008E70BA" w:rsidRDefault="008E70BA" w:rsidP="00F20AB0">
                            <w:r>
                              <w:t>Нет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6914A1" id="Text Box 97" o:spid="_x0000_s1044" type="#_x0000_t202" style="position:absolute;left:0;text-align:left;margin-left:282.9pt;margin-top:194pt;width:31.35pt;height:19.9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" stroked="f">
                <v:textbox>
                  <w:txbxContent>
                    <w:p w14:paraId="105E87AD" w14:textId="77777777" w:rsidR="008E70BA" w:rsidRDefault="008E70BA" w:rsidP="00F20AB0">
                      <w:r>
                        <w:t>Нет</w:t>
                      </w:r>
                    </w:p>
                  </w:txbxContent>
                </v:textbox>
              </v:shape>
            </w:pict>
          </mc:Fallback>
        </mc:AlternateContent>
      </w:r>
      <w:r>
        <w:rPr>
          <w:rFonts w:ascii="Times New Roman" w:hAnsi="Times New Roman"/>
          <w:noProof/>
        </w:rPr>
        <mc:AlternateContent>
          <mc:Choice Requires="wps">
            <w:drawing>
              <wp:anchor distT="0" distB="0" distL="114300" distR="114300" simplePos="0" relativeHeight="251737088" behindDoc="0" locked="0" layoutInCell="1" allowOverlap="1" wp14:anchorId="75495866" wp14:editId="4691617A">
                <wp:simplePos x="0" y="0"/>
                <wp:positionH relativeFrom="column">
                  <wp:posOffset>1457325</wp:posOffset>
                </wp:positionH>
                <wp:positionV relativeFrom="paragraph">
                  <wp:posOffset>2463800</wp:posOffset>
                </wp:positionV>
                <wp:extent cx="361950" cy="253365"/>
                <wp:effectExtent l="0" t="0" r="3810" b="0"/>
                <wp:wrapNone/>
                <wp:docPr id="303"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2EBB1" w14:textId="77777777" w:rsidR="008E70BA" w:rsidRDefault="008E70BA" w:rsidP="00F20AB0">
                            <w:r>
                              <w:t>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495866" id="Text Box 96" o:spid="_x0000_s1045" type="#_x0000_t202" style="position:absolute;left:0;text-align:left;margin-left:114.75pt;margin-top:194pt;width:28.5pt;height:19.9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" stroked="f">
                <v:textbox>
                  <w:txbxContent>
                    <w:p w14:paraId="0FD2EBB1" w14:textId="77777777" w:rsidR="008E70BA" w:rsidRDefault="008E70BA" w:rsidP="00F20AB0">
                      <w:r>
                        <w:t>Да</w:t>
                      </w:r>
                    </w:p>
                  </w:txbxContent>
                </v:textbox>
              </v:shape>
            </w:pict>
          </mc:Fallback>
        </mc:AlternateContent>
      </w:r>
      <w:r>
        <w:rPr>
          <w:rFonts w:ascii="Times New Roman" w:hAnsi="Times New Roman"/>
          <w:noProof/>
        </w:rPr>
        <mc:AlternateContent>
          <mc:Choice Requires="wps">
            <w:drawing>
              <wp:anchor distT="0" distB="0" distL="114300" distR="114300" simplePos="0" relativeHeight="251728896" behindDoc="0" locked="0" layoutInCell="1" allowOverlap="1" wp14:anchorId="19D1412F" wp14:editId="26124D75">
                <wp:simplePos x="0" y="0"/>
                <wp:positionH relativeFrom="column">
                  <wp:posOffset>2651760</wp:posOffset>
                </wp:positionH>
                <wp:positionV relativeFrom="paragraph">
                  <wp:posOffset>1414145</wp:posOffset>
                </wp:positionV>
                <wp:extent cx="0" cy="325755"/>
                <wp:effectExtent l="57150" t="13335" r="57150" b="22860"/>
                <wp:wrapNone/>
                <wp:docPr id="302" name="Lin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57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81F606" id="Line 88"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8pt,111.35pt" to="208.8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">
                <v:stroke endarrow="block"/>
              </v:line>
            </w:pict>
          </mc:Fallback>
        </mc:AlternateContent>
      </w:r>
      <w:r>
        <w:rPr>
          <w:rFonts w:ascii="Times New Roman" w:hAnsi="Times New Roman"/>
          <w:noProof/>
        </w:rPr>
        <mc:AlternateContent>
          <mc:Choice Requires="wps">
            <w:drawing>
              <wp:anchor distT="0" distB="0" distL="114300" distR="114300" simplePos="0" relativeHeight="251734016" behindDoc="0" locked="0" layoutInCell="1" allowOverlap="1" wp14:anchorId="0BBE72EE" wp14:editId="095E9768">
                <wp:simplePos x="0" y="0"/>
                <wp:positionH relativeFrom="column">
                  <wp:posOffset>3411855</wp:posOffset>
                </wp:positionH>
                <wp:positionV relativeFrom="paragraph">
                  <wp:posOffset>2789555</wp:posOffset>
                </wp:positionV>
                <wp:extent cx="723900" cy="0"/>
                <wp:effectExtent l="7620" t="7620" r="11430" b="11430"/>
                <wp:wrapNone/>
                <wp:docPr id="298" name="Lin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8C5AE7" id="Line 93"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65pt,219.65pt" to="325.65pt,2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"/>
            </w:pict>
          </mc:Fallback>
        </mc:AlternateContent>
      </w:r>
      <w:r>
        <w:rPr>
          <w:rFonts w:ascii="Times New Roman" w:hAnsi="Times New Roman"/>
          <w:noProof/>
        </w:rPr>
        <mc:AlternateContent>
          <mc:Choice Requires="wps">
            <w:drawing>
              <wp:anchor distT="0" distB="0" distL="114300" distR="114300" simplePos="0" relativeHeight="251732992" behindDoc="0" locked="0" layoutInCell="1" allowOverlap="1" wp14:anchorId="244BD98C" wp14:editId="25EB6C2D">
                <wp:simplePos x="0" y="0"/>
                <wp:positionH relativeFrom="column">
                  <wp:posOffset>1203960</wp:posOffset>
                </wp:positionH>
                <wp:positionV relativeFrom="paragraph">
                  <wp:posOffset>2789555</wp:posOffset>
                </wp:positionV>
                <wp:extent cx="687705" cy="0"/>
                <wp:effectExtent l="9525" t="7620" r="7620" b="11430"/>
                <wp:wrapNone/>
                <wp:docPr id="297" name="Lin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77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94CBAA" id="Line 92" o:spid="_x0000_s1026" style="position:absolute;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8pt,219.65pt" to="148.95pt,2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"/>
            </w:pict>
          </mc:Fallback>
        </mc:AlternateContent>
      </w:r>
      <w:r>
        <w:rPr>
          <w:rFonts w:ascii="Times New Roman" w:hAnsi="Times New Roman"/>
          <w:noProof/>
        </w:rPr>
        <mc:AlternateContent>
          <mc:Choice Requires="wps">
            <w:drawing>
              <wp:anchor distT="0" distB="0" distL="114300" distR="114300" simplePos="0" relativeHeight="251730944" behindDoc="0" locked="0" layoutInCell="1" allowOverlap="1" wp14:anchorId="0CE59579" wp14:editId="32CC2DA8">
                <wp:simplePos x="0" y="0"/>
                <wp:positionH relativeFrom="column">
                  <wp:posOffset>2651760</wp:posOffset>
                </wp:positionH>
                <wp:positionV relativeFrom="paragraph">
                  <wp:posOffset>2174240</wp:posOffset>
                </wp:positionV>
                <wp:extent cx="0" cy="325755"/>
                <wp:effectExtent l="57150" t="11430" r="57150" b="15240"/>
                <wp:wrapNone/>
                <wp:docPr id="296" name="Lin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57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B11E98" id="Line 90"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8pt,171.2pt" to="208.8pt,19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">
                <v:stroke endarrow="block"/>
              </v:line>
            </w:pict>
          </mc:Fallback>
        </mc:AlternateContent>
      </w:r>
      <w:r>
        <w:rPr>
          <w:rFonts w:ascii="Times New Roman" w:hAnsi="Times New Roman"/>
          <w:noProof/>
        </w:rPr>
        <mc:AlternateContent>
          <mc:Choice Requires="wps">
            <w:drawing>
              <wp:anchor distT="0" distB="0" distL="114300" distR="114300" simplePos="0" relativeHeight="251729920" behindDoc="0" locked="0" layoutInCell="1" allowOverlap="1" wp14:anchorId="5EA3EC9E" wp14:editId="47426CF9">
                <wp:simplePos x="0" y="0"/>
                <wp:positionH relativeFrom="column">
                  <wp:posOffset>1891665</wp:posOffset>
                </wp:positionH>
                <wp:positionV relativeFrom="paragraph">
                  <wp:posOffset>1739900</wp:posOffset>
                </wp:positionV>
                <wp:extent cx="1483995" cy="434340"/>
                <wp:effectExtent l="11430" t="5715" r="9525" b="7620"/>
                <wp:wrapNone/>
                <wp:docPr id="295"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3995" cy="434340"/>
                        </a:xfrm>
                        <a:prstGeom prst="rect">
                          <a:avLst/>
                        </a:prstGeom>
                        <a:solidFill>
                          <a:srgbClr val="FFFFFF"/>
                        </a:solidFill>
                        <a:ln w="9525">
                          <a:solidFill>
                            <a:srgbClr val="000000"/>
                          </a:solidFill>
                          <a:miter lim="800000"/>
                          <a:headEnd/>
                          <a:tailEnd/>
                        </a:ln>
                      </wps:spPr>
                      <wps:txbx>
                        <w:txbxContent>
                          <w:p w14:paraId="440B1B30" w14:textId="77777777" w:rsidR="008E70BA" w:rsidRDefault="008E70BA" w:rsidP="00F20AB0">
                            <w:pPr>
                              <w:rPr>
                                <w:sz w:val="30"/>
                                <w:lang w:val="en-US"/>
                              </w:rPr>
                            </w:pPr>
                            <w:r>
                              <w:rPr>
                                <w:sz w:val="30"/>
                                <w:lang w:val="en-US"/>
                              </w:rPr>
                              <w:t xml:space="preserve">    d:=b</w:t>
                            </w:r>
                            <w:r>
                              <w:rPr>
                                <w:sz w:val="30"/>
                                <w:vertAlign w:val="superscript"/>
                                <w:lang w:val="en-US"/>
                              </w:rPr>
                              <w:t xml:space="preserve">2 </w:t>
                            </w:r>
                            <w:r>
                              <w:rPr>
                                <w:sz w:val="30"/>
                                <w:lang w:val="en-US"/>
                              </w:rPr>
                              <w:t>- 4</w:t>
                            </w:r>
                            <w:r>
                              <w:rPr>
                                <w:sz w:val="30"/>
                                <w:lang w:val="en-US"/>
                              </w:rPr>
                              <w:sym w:font="Symbol" w:char="F0D7"/>
                            </w:r>
                            <w:r>
                              <w:rPr>
                                <w:sz w:val="30"/>
                                <w:lang w:val="en-US"/>
                              </w:rPr>
                              <w:t>a</w:t>
                            </w:r>
                            <w:r>
                              <w:rPr>
                                <w:sz w:val="30"/>
                                <w:lang w:val="en-US"/>
                              </w:rPr>
                              <w:sym w:font="Symbol" w:char="F0D7"/>
                            </w:r>
                            <w:r>
                              <w:rPr>
                                <w:sz w:val="30"/>
                                <w:lang w:val="en-US"/>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A3EC9E" id="Rectangle 89" o:spid="_x0000_s1046" style="position:absolute;left:0;text-align:left;margin-left:148.95pt;margin-top:137pt;width:116.85pt;height:34.2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">
                <v:textbox>
                  <w:txbxContent>
                    <w:p w14:paraId="440B1B30" w14:textId="77777777" w:rsidR="008E70BA" w:rsidRDefault="008E70BA" w:rsidP="00F20AB0">
                      <w:pPr>
                        <w:rPr>
                          <w:sz w:val="30"/>
                          <w:lang w:val="en-US"/>
                        </w:rPr>
                      </w:pPr>
                      <w:r>
                        <w:rPr>
                          <w:sz w:val="30"/>
                          <w:lang w:val="en-US"/>
                        </w:rPr>
                        <w:t xml:space="preserve">    d:=b</w:t>
                      </w:r>
                      <w:r>
                        <w:rPr>
                          <w:sz w:val="30"/>
                          <w:vertAlign w:val="superscript"/>
                          <w:lang w:val="en-US"/>
                        </w:rPr>
                        <w:t xml:space="preserve">2 </w:t>
                      </w:r>
                      <w:r>
                        <w:rPr>
                          <w:sz w:val="30"/>
                          <w:lang w:val="en-US"/>
                        </w:rPr>
                        <w:t>- 4</w:t>
                      </w:r>
                      <w:r>
                        <w:rPr>
                          <w:sz w:val="30"/>
                          <w:lang w:val="en-US"/>
                        </w:rPr>
                        <w:sym w:font="Symbol" w:char="F0D7"/>
                      </w:r>
                      <w:r>
                        <w:rPr>
                          <w:sz w:val="30"/>
                          <w:lang w:val="en-US"/>
                        </w:rPr>
                        <w:t>a</w:t>
                      </w:r>
                      <w:r>
                        <w:rPr>
                          <w:sz w:val="30"/>
                          <w:lang w:val="en-US"/>
                        </w:rPr>
                        <w:sym w:font="Symbol" w:char="F0D7"/>
                      </w:r>
                      <w:r>
                        <w:rPr>
                          <w:sz w:val="30"/>
                          <w:lang w:val="en-US"/>
                        </w:rPr>
                        <w:t>c</w:t>
                      </w:r>
                    </w:p>
                  </w:txbxContent>
                </v:textbox>
              </v:rect>
            </w:pict>
          </mc:Fallback>
        </mc:AlternateContent>
      </w:r>
      <w:r>
        <w:rPr>
          <w:rFonts w:ascii="Times New Roman" w:hAnsi="Times New Roman"/>
          <w:noProof/>
        </w:rPr>
        <mc:AlternateContent>
          <mc:Choice Requires="wps">
            <w:drawing>
              <wp:anchor distT="0" distB="0" distL="114300" distR="114300" simplePos="0" relativeHeight="251727872" behindDoc="0" locked="0" layoutInCell="1" allowOverlap="1" wp14:anchorId="51B942F0" wp14:editId="4617F4EA">
                <wp:simplePos x="0" y="0"/>
                <wp:positionH relativeFrom="column">
                  <wp:posOffset>1819275</wp:posOffset>
                </wp:positionH>
                <wp:positionV relativeFrom="paragraph">
                  <wp:posOffset>979805</wp:posOffset>
                </wp:positionV>
                <wp:extent cx="1628775" cy="434340"/>
                <wp:effectExtent l="15240" t="7620" r="22860" b="5715"/>
                <wp:wrapNone/>
                <wp:docPr id="294" name="AutoShap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8775" cy="434340"/>
                        </a:xfrm>
                        <a:prstGeom prst="flowChartInputOutput">
                          <a:avLst/>
                        </a:prstGeom>
                        <a:solidFill>
                          <a:srgbClr val="FFFFFF"/>
                        </a:solidFill>
                        <a:ln w="9525">
                          <a:solidFill>
                            <a:srgbClr val="000000"/>
                          </a:solidFill>
                          <a:miter lim="800000"/>
                          <a:headEnd/>
                          <a:tailEnd/>
                        </a:ln>
                      </wps:spPr>
                      <wps:txbx>
                        <w:txbxContent>
                          <w:p w14:paraId="31A290B4" w14:textId="77777777" w:rsidR="008E70BA" w:rsidRDefault="008E70BA" w:rsidP="00F20AB0">
                            <w:pPr>
                              <w:spacing w:before="120"/>
                              <w:jc w:val="center"/>
                              <w:rPr>
                                <w:sz w:val="28"/>
                                <w:lang w:val="en-US"/>
                              </w:rPr>
                            </w:pPr>
                            <w:r>
                              <w:rPr>
                                <w:sz w:val="28"/>
                              </w:rPr>
                              <w:t>Ввод</w:t>
                            </w:r>
                            <w:r>
                              <w:rPr>
                                <w:sz w:val="28"/>
                                <w:lang w:val="en-US"/>
                              </w:rPr>
                              <w:t xml:space="preserve">  a,b,c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B942F0" id="AutoShape 87" o:spid="_x0000_s1047" type="#_x0000_t111" style="position:absolute;left:0;text-align:left;margin-left:143.25pt;margin-top:77.15pt;width:128.25pt;height:34.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">
                <v:textbox>
                  <w:txbxContent>
                    <w:p w14:paraId="31A290B4" w14:textId="77777777" w:rsidR="008E70BA" w:rsidRDefault="008E70BA" w:rsidP="00F20AB0">
                      <w:pPr>
                        <w:spacing w:before="120"/>
                        <w:jc w:val="center"/>
                        <w:rPr>
                          <w:sz w:val="28"/>
                          <w:lang w:val="en-US"/>
                        </w:rPr>
                      </w:pPr>
                      <w:r>
                        <w:rPr>
                          <w:sz w:val="28"/>
                        </w:rPr>
                        <w:t>Ввод</w:t>
                      </w:r>
                      <w:r>
                        <w:rPr>
                          <w:sz w:val="28"/>
                          <w:lang w:val="en-US"/>
                        </w:rPr>
                        <w:t xml:space="preserve">  a,b,c</w:t>
                      </w:r>
                    </w:p>
                  </w:txbxContent>
                </v:textbox>
              </v:shape>
            </w:pict>
          </mc:Fallback>
        </mc:AlternateContent>
      </w:r>
      <w:r>
        <w:rPr>
          <w:rFonts w:ascii="Times New Roman" w:hAnsi="Times New Roman"/>
          <w:noProof/>
        </w:rPr>
        <mc:AlternateContent>
          <mc:Choice Requires="wps">
            <w:drawing>
              <wp:anchor distT="0" distB="0" distL="114300" distR="114300" simplePos="0" relativeHeight="251726848" behindDoc="0" locked="0" layoutInCell="1" allowOverlap="1" wp14:anchorId="4B49CD59" wp14:editId="1C3F69D1">
                <wp:simplePos x="0" y="0"/>
                <wp:positionH relativeFrom="column">
                  <wp:posOffset>2651760</wp:posOffset>
                </wp:positionH>
                <wp:positionV relativeFrom="paragraph">
                  <wp:posOffset>690245</wp:posOffset>
                </wp:positionV>
                <wp:extent cx="0" cy="289560"/>
                <wp:effectExtent l="57150" t="13335" r="57150" b="20955"/>
                <wp:wrapNone/>
                <wp:docPr id="293" name="Lin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95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09B1CE" id="Line 86"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8pt,54.35pt" to="208.8pt,7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">
                <v:stroke endarrow="block"/>
              </v:line>
            </w:pict>
          </mc:Fallback>
        </mc:AlternateContent>
      </w:r>
      <w:r>
        <w:rPr>
          <w:rFonts w:ascii="Times New Roman" w:hAnsi="Times New Roman"/>
          <w:noProof/>
        </w:rPr>
        <mc:AlternateContent>
          <mc:Choice Requires="wps">
            <w:drawing>
              <wp:anchor distT="0" distB="0" distL="114300" distR="114300" simplePos="0" relativeHeight="251725824" behindDoc="0" locked="0" layoutInCell="1" allowOverlap="1" wp14:anchorId="6957B934" wp14:editId="5C1299D0">
                <wp:simplePos x="0" y="0"/>
                <wp:positionH relativeFrom="column">
                  <wp:posOffset>2072640</wp:posOffset>
                </wp:positionH>
                <wp:positionV relativeFrom="paragraph">
                  <wp:posOffset>292100</wp:posOffset>
                </wp:positionV>
                <wp:extent cx="1230630" cy="398145"/>
                <wp:effectExtent l="11430" t="5715" r="5715" b="5715"/>
                <wp:wrapNone/>
                <wp:docPr id="292"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0630" cy="398145"/>
                        </a:xfrm>
                        <a:prstGeom prst="flowChartAlternateProcess">
                          <a:avLst/>
                        </a:prstGeom>
                        <a:solidFill>
                          <a:srgbClr val="FFFFFF"/>
                        </a:solidFill>
                        <a:ln w="9525">
                          <a:solidFill>
                            <a:srgbClr val="000000"/>
                          </a:solidFill>
                          <a:miter lim="800000"/>
                          <a:headEnd/>
                          <a:tailEnd/>
                        </a:ln>
                      </wps:spPr>
                      <wps:txbx>
                        <w:txbxContent>
                          <w:p w14:paraId="4F50DA6A" w14:textId="77777777" w:rsidR="008E70BA" w:rsidRDefault="008E70BA" w:rsidP="00F20AB0">
                            <w:pPr>
                              <w:jc w:val="center"/>
                              <w:rPr>
                                <w:sz w:val="32"/>
                              </w:rPr>
                            </w:pPr>
                            <w:r>
                              <w:rPr>
                                <w:sz w:val="32"/>
                              </w:rPr>
                              <w:t>начало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57B934" id="AutoShape 85" o:spid="_x0000_s1048" type="#_x0000_t176" style="position:absolute;left:0;text-align:left;margin-left:163.2pt;margin-top:23pt;width:96.9pt;height:31.3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">
                <v:textbox>
                  <w:txbxContent>
                    <w:p w14:paraId="4F50DA6A" w14:textId="77777777" w:rsidR="008E70BA" w:rsidRDefault="008E70BA" w:rsidP="00F20AB0">
                      <w:pPr>
                        <w:jc w:val="center"/>
                        <w:rPr>
                          <w:sz w:val="32"/>
                        </w:rPr>
                      </w:pPr>
                      <w:r>
                        <w:rPr>
                          <w:sz w:val="32"/>
                        </w:rPr>
                        <w:t>начало</w:t>
                      </w:r>
                    </w:p>
                  </w:txbxContent>
                </v:textbox>
              </v:shape>
            </w:pict>
          </mc:Fallback>
        </mc:AlternateContent>
      </w:r>
    </w:p>
    <w:p w14:paraId="3F198F2D" w14:textId="77777777" w:rsidR="00734910" w:rsidRPr="00AD3D29" w:rsidRDefault="00734910" w:rsidP="00AD3D29">
      <w:pPr>
        <w:spacing w:line="276" w:lineRule="auto"/>
        <w:jc w:val="both"/>
        <w:rPr>
          <w:rFonts w:ascii="Times New Roman" w:hAnsi="Times New Roman"/>
        </w:rPr>
      </w:pPr>
    </w:p>
    <w:p w14:paraId="52968292" w14:textId="77777777" w:rsidR="00734910" w:rsidRPr="00AD3D29" w:rsidRDefault="00734910" w:rsidP="00AD3D29">
      <w:pPr>
        <w:spacing w:line="276" w:lineRule="auto"/>
        <w:jc w:val="both"/>
        <w:rPr>
          <w:rFonts w:ascii="Times New Roman" w:hAnsi="Times New Roman"/>
        </w:rPr>
      </w:pPr>
    </w:p>
    <w:p w14:paraId="731BF0FB" w14:textId="77777777" w:rsidR="00734910" w:rsidRPr="00AD3D29" w:rsidRDefault="00734910" w:rsidP="00AD3D29">
      <w:pPr>
        <w:spacing w:line="276" w:lineRule="auto"/>
        <w:jc w:val="both"/>
        <w:rPr>
          <w:rFonts w:ascii="Times New Roman" w:hAnsi="Times New Roman"/>
        </w:rPr>
      </w:pPr>
    </w:p>
    <w:p w14:paraId="11F8B423" w14:textId="77777777" w:rsidR="00734910" w:rsidRPr="00AD3D29" w:rsidRDefault="00734910" w:rsidP="00AD3D29">
      <w:pPr>
        <w:spacing w:line="276" w:lineRule="auto"/>
        <w:jc w:val="both"/>
        <w:rPr>
          <w:rFonts w:ascii="Times New Roman" w:hAnsi="Times New Roman"/>
        </w:rPr>
      </w:pPr>
    </w:p>
    <w:p w14:paraId="0D236C5F" w14:textId="77777777" w:rsidR="00734910" w:rsidRPr="00AD3D29" w:rsidRDefault="00734910" w:rsidP="00AD3D29">
      <w:pPr>
        <w:spacing w:line="276" w:lineRule="auto"/>
        <w:jc w:val="both"/>
        <w:rPr>
          <w:rFonts w:ascii="Times New Roman" w:hAnsi="Times New Roman"/>
        </w:rPr>
      </w:pPr>
    </w:p>
    <w:p w14:paraId="23014132" w14:textId="77777777" w:rsidR="00734910" w:rsidRPr="00AD3D29" w:rsidRDefault="00734910" w:rsidP="00AD3D29">
      <w:pPr>
        <w:spacing w:line="276" w:lineRule="auto"/>
        <w:jc w:val="both"/>
        <w:rPr>
          <w:rFonts w:ascii="Times New Roman" w:hAnsi="Times New Roman"/>
        </w:rPr>
      </w:pPr>
    </w:p>
    <w:p w14:paraId="022ED5FD" w14:textId="77777777" w:rsidR="00734910" w:rsidRPr="00AD3D29" w:rsidRDefault="00734910" w:rsidP="00AD3D29">
      <w:pPr>
        <w:spacing w:line="276" w:lineRule="auto"/>
        <w:jc w:val="both"/>
        <w:rPr>
          <w:rFonts w:ascii="Times New Roman" w:hAnsi="Times New Roman"/>
        </w:rPr>
      </w:pPr>
    </w:p>
    <w:p w14:paraId="59D3EE93" w14:textId="77777777" w:rsidR="00734910" w:rsidRPr="00AD3D29" w:rsidRDefault="00734910" w:rsidP="00AD3D29">
      <w:pPr>
        <w:spacing w:line="276" w:lineRule="auto"/>
        <w:jc w:val="both"/>
        <w:rPr>
          <w:rFonts w:ascii="Times New Roman" w:hAnsi="Times New Roman"/>
        </w:rPr>
      </w:pPr>
    </w:p>
    <w:p w14:paraId="327468EE" w14:textId="77777777" w:rsidR="00734910" w:rsidRPr="00AD3D29" w:rsidRDefault="00734910" w:rsidP="00AD3D29">
      <w:pPr>
        <w:spacing w:line="276" w:lineRule="auto"/>
        <w:jc w:val="both"/>
        <w:rPr>
          <w:rFonts w:ascii="Times New Roman" w:hAnsi="Times New Roman"/>
        </w:rPr>
      </w:pPr>
    </w:p>
    <w:p w14:paraId="36EA2FAE" w14:textId="77777777" w:rsidR="00734910" w:rsidRPr="00AD3D29" w:rsidRDefault="00734910" w:rsidP="00AD3D29">
      <w:pPr>
        <w:spacing w:line="276" w:lineRule="auto"/>
        <w:jc w:val="both"/>
        <w:rPr>
          <w:rFonts w:ascii="Times New Roman" w:hAnsi="Times New Roman"/>
        </w:rPr>
      </w:pPr>
    </w:p>
    <w:p w14:paraId="5133E90C" w14:textId="77777777" w:rsidR="00734910" w:rsidRPr="00AD3D29" w:rsidRDefault="00734910" w:rsidP="00AD3D29">
      <w:pPr>
        <w:spacing w:line="276" w:lineRule="auto"/>
        <w:jc w:val="both"/>
        <w:rPr>
          <w:rFonts w:ascii="Times New Roman" w:hAnsi="Times New Roman"/>
        </w:rPr>
      </w:pPr>
    </w:p>
    <w:p w14:paraId="4F804C19" w14:textId="77777777" w:rsidR="00734910" w:rsidRPr="00AD3D29" w:rsidRDefault="00734910" w:rsidP="00AD3D29">
      <w:pPr>
        <w:spacing w:line="276" w:lineRule="auto"/>
        <w:jc w:val="both"/>
        <w:rPr>
          <w:rFonts w:ascii="Times New Roman" w:hAnsi="Times New Roman"/>
        </w:rPr>
      </w:pPr>
    </w:p>
    <w:p w14:paraId="07F433A7" w14:textId="77777777" w:rsidR="00734910" w:rsidRPr="00AD3D29" w:rsidRDefault="00734910" w:rsidP="00AD3D29">
      <w:pPr>
        <w:spacing w:line="276" w:lineRule="auto"/>
        <w:jc w:val="both"/>
        <w:rPr>
          <w:rFonts w:ascii="Times New Roman" w:hAnsi="Times New Roman"/>
        </w:rPr>
      </w:pPr>
    </w:p>
    <w:p w14:paraId="3E6E359B" w14:textId="77777777" w:rsidR="00734910" w:rsidRPr="00AD3D29" w:rsidRDefault="00734910" w:rsidP="00AD3D29">
      <w:pPr>
        <w:spacing w:line="276" w:lineRule="auto"/>
        <w:jc w:val="both"/>
        <w:rPr>
          <w:rFonts w:ascii="Times New Roman" w:hAnsi="Times New Roman"/>
        </w:rPr>
      </w:pPr>
    </w:p>
    <w:p w14:paraId="250B4E08" w14:textId="77777777" w:rsidR="00734910" w:rsidRPr="00AD3D29" w:rsidRDefault="00734910" w:rsidP="00AD3D29">
      <w:pPr>
        <w:spacing w:line="276" w:lineRule="auto"/>
        <w:jc w:val="both"/>
        <w:rPr>
          <w:rFonts w:ascii="Times New Roman" w:hAnsi="Times New Roman"/>
        </w:rPr>
      </w:pPr>
    </w:p>
    <w:p w14:paraId="3DBD50C3" w14:textId="77777777" w:rsidR="00734910" w:rsidRPr="00AD3D29" w:rsidRDefault="00734910" w:rsidP="00AD3D29">
      <w:pPr>
        <w:spacing w:line="276" w:lineRule="auto"/>
        <w:jc w:val="both"/>
        <w:rPr>
          <w:rFonts w:ascii="Times New Roman" w:hAnsi="Times New Roman"/>
        </w:rPr>
      </w:pPr>
    </w:p>
    <w:p w14:paraId="22D02A19" w14:textId="77777777" w:rsidR="00734910" w:rsidRPr="00AD3D29" w:rsidRDefault="00734910" w:rsidP="00AD3D29">
      <w:pPr>
        <w:spacing w:line="276" w:lineRule="auto"/>
        <w:jc w:val="both"/>
        <w:rPr>
          <w:rFonts w:ascii="Times New Roman" w:hAnsi="Times New Roman"/>
        </w:rPr>
      </w:pPr>
    </w:p>
    <w:p w14:paraId="26EBD215" w14:textId="77777777" w:rsidR="00734910" w:rsidRPr="00AD3D29" w:rsidRDefault="00734910" w:rsidP="00AD3D29">
      <w:pPr>
        <w:spacing w:line="276" w:lineRule="auto"/>
        <w:jc w:val="both"/>
        <w:rPr>
          <w:rFonts w:ascii="Times New Roman" w:hAnsi="Times New Roman"/>
        </w:rPr>
      </w:pPr>
    </w:p>
    <w:p w14:paraId="3FE730AB" w14:textId="77777777" w:rsidR="00734910" w:rsidRPr="00AD3D29" w:rsidRDefault="00734910" w:rsidP="00AD3D29">
      <w:pPr>
        <w:spacing w:line="276" w:lineRule="auto"/>
        <w:jc w:val="both"/>
        <w:rPr>
          <w:rFonts w:ascii="Times New Roman" w:hAnsi="Times New Roman"/>
        </w:rPr>
      </w:pPr>
    </w:p>
    <w:p w14:paraId="2342DD13" w14:textId="77777777" w:rsidR="00734910" w:rsidRPr="00AD3D29" w:rsidRDefault="00734910" w:rsidP="00AD3D29">
      <w:pPr>
        <w:spacing w:line="276" w:lineRule="auto"/>
        <w:jc w:val="both"/>
        <w:rPr>
          <w:rFonts w:ascii="Times New Roman" w:hAnsi="Times New Roman"/>
        </w:rPr>
      </w:pPr>
    </w:p>
    <w:p w14:paraId="5727EA48" w14:textId="77777777" w:rsidR="00734910" w:rsidRPr="00AD3D29" w:rsidRDefault="00734910" w:rsidP="00AD3D29">
      <w:pPr>
        <w:spacing w:line="276" w:lineRule="auto"/>
        <w:jc w:val="both"/>
        <w:rPr>
          <w:rFonts w:ascii="Times New Roman" w:hAnsi="Times New Roman"/>
        </w:rPr>
      </w:pPr>
    </w:p>
    <w:p w14:paraId="3153B7D4" w14:textId="77777777" w:rsidR="00734910" w:rsidRPr="00AD3D29" w:rsidRDefault="00734910" w:rsidP="00AD3D29">
      <w:pPr>
        <w:spacing w:line="276" w:lineRule="auto"/>
        <w:jc w:val="both"/>
        <w:rPr>
          <w:rFonts w:ascii="Times New Roman" w:hAnsi="Times New Roman"/>
        </w:rPr>
      </w:pPr>
    </w:p>
    <w:p w14:paraId="73C01A87" w14:textId="77777777" w:rsidR="00734910" w:rsidRPr="00AD3D29" w:rsidRDefault="00734910" w:rsidP="00AD3D29">
      <w:pPr>
        <w:spacing w:line="276" w:lineRule="auto"/>
        <w:jc w:val="both"/>
        <w:rPr>
          <w:rFonts w:ascii="Times New Roman" w:hAnsi="Times New Roman"/>
        </w:rPr>
      </w:pPr>
    </w:p>
    <w:p w14:paraId="2BC69711" w14:textId="77777777" w:rsidR="00734910" w:rsidRPr="00AD3D29" w:rsidRDefault="00734910" w:rsidP="00AD3D29">
      <w:pPr>
        <w:spacing w:line="276" w:lineRule="auto"/>
        <w:jc w:val="both"/>
        <w:rPr>
          <w:rFonts w:ascii="Times New Roman" w:hAnsi="Times New Roman"/>
        </w:rPr>
      </w:pPr>
    </w:p>
    <w:p w14:paraId="7C9E41E9" w14:textId="77777777" w:rsidR="00734910" w:rsidRPr="00AD3D29" w:rsidRDefault="00734910" w:rsidP="00AD3D29">
      <w:pPr>
        <w:spacing w:line="276" w:lineRule="auto"/>
        <w:jc w:val="both"/>
        <w:rPr>
          <w:rFonts w:ascii="Times New Roman" w:hAnsi="Times New Roman"/>
        </w:rPr>
      </w:pPr>
    </w:p>
    <w:p w14:paraId="5E538692" w14:textId="77777777" w:rsidR="00734910" w:rsidRPr="00AD3D29" w:rsidRDefault="00734910" w:rsidP="00AD3D29">
      <w:pPr>
        <w:spacing w:line="276" w:lineRule="auto"/>
        <w:jc w:val="both"/>
        <w:rPr>
          <w:rFonts w:ascii="Times New Roman" w:hAnsi="Times New Roman"/>
        </w:rPr>
      </w:pPr>
    </w:p>
    <w:p w14:paraId="455E83DA" w14:textId="77777777" w:rsidR="00734910" w:rsidRPr="00AD3D29" w:rsidRDefault="00734910" w:rsidP="00AD3D29">
      <w:pPr>
        <w:spacing w:line="276" w:lineRule="auto"/>
        <w:jc w:val="both"/>
        <w:rPr>
          <w:rFonts w:ascii="Times New Roman" w:hAnsi="Times New Roman"/>
        </w:rPr>
      </w:pPr>
    </w:p>
    <w:p w14:paraId="55F522DA" w14:textId="77777777" w:rsidR="00734910" w:rsidRPr="00AD3D29" w:rsidRDefault="00734910" w:rsidP="00AD3D29">
      <w:pPr>
        <w:spacing w:line="276" w:lineRule="auto"/>
        <w:jc w:val="both"/>
        <w:rPr>
          <w:rFonts w:ascii="Times New Roman" w:hAnsi="Times New Roman"/>
        </w:rPr>
      </w:pPr>
    </w:p>
    <w:p w14:paraId="3846EB2C" w14:textId="77777777" w:rsidR="00734910" w:rsidRPr="00AD3D29" w:rsidRDefault="00734910" w:rsidP="00AD3D29">
      <w:pPr>
        <w:spacing w:line="276" w:lineRule="auto"/>
        <w:jc w:val="both"/>
        <w:rPr>
          <w:rFonts w:ascii="Times New Roman" w:hAnsi="Times New Roman"/>
        </w:rPr>
      </w:pPr>
    </w:p>
    <w:p w14:paraId="13B8D8FE" w14:textId="77777777" w:rsidR="00917B9A" w:rsidRPr="00AD3D29" w:rsidRDefault="00917B9A" w:rsidP="00AD3D29">
      <w:pPr>
        <w:spacing w:line="276" w:lineRule="auto"/>
        <w:jc w:val="both"/>
        <w:rPr>
          <w:rFonts w:ascii="Times New Roman" w:hAnsi="Times New Roman"/>
        </w:rPr>
      </w:pPr>
    </w:p>
    <w:p w14:paraId="3569523B" w14:textId="77777777" w:rsidR="00917B9A" w:rsidRPr="00AD3D29" w:rsidRDefault="00917B9A" w:rsidP="00AD3D29">
      <w:pPr>
        <w:spacing w:line="276" w:lineRule="auto"/>
        <w:jc w:val="both"/>
        <w:rPr>
          <w:rFonts w:ascii="Times New Roman" w:hAnsi="Times New Roman"/>
        </w:rPr>
      </w:pPr>
    </w:p>
    <w:p w14:paraId="24845FA0" w14:textId="77777777" w:rsidR="00917B9A" w:rsidRPr="00AD3D29" w:rsidRDefault="00917B9A" w:rsidP="00AD3D29">
      <w:pPr>
        <w:spacing w:line="276" w:lineRule="auto"/>
        <w:jc w:val="both"/>
        <w:rPr>
          <w:rFonts w:ascii="Times New Roman" w:hAnsi="Times New Roman"/>
        </w:rPr>
      </w:pPr>
    </w:p>
    <w:p w14:paraId="05554DD4" w14:textId="77777777" w:rsidR="00917B9A" w:rsidRPr="00AD3D29" w:rsidRDefault="00917B9A" w:rsidP="00AD3D29">
      <w:pPr>
        <w:spacing w:line="276" w:lineRule="auto"/>
        <w:jc w:val="both"/>
        <w:rPr>
          <w:rFonts w:ascii="Times New Roman" w:hAnsi="Times New Roman"/>
        </w:rPr>
      </w:pPr>
    </w:p>
    <w:p w14:paraId="3497632E" w14:textId="77777777" w:rsidR="00917B9A" w:rsidRPr="00AD3D29" w:rsidRDefault="00917B9A" w:rsidP="00AD3D29">
      <w:pPr>
        <w:spacing w:line="276" w:lineRule="auto"/>
        <w:jc w:val="both"/>
        <w:rPr>
          <w:rFonts w:ascii="Times New Roman" w:hAnsi="Times New Roman"/>
        </w:rPr>
      </w:pPr>
    </w:p>
    <w:p w14:paraId="2EC4B926" w14:textId="77777777" w:rsidR="00917B9A" w:rsidRPr="00AD3D29" w:rsidRDefault="00917B9A" w:rsidP="00AD3D29">
      <w:pPr>
        <w:spacing w:line="276" w:lineRule="auto"/>
        <w:jc w:val="both"/>
        <w:rPr>
          <w:rFonts w:ascii="Times New Roman" w:hAnsi="Times New Roman"/>
        </w:rPr>
      </w:pPr>
    </w:p>
    <w:p w14:paraId="4BFFADB0" w14:textId="77777777" w:rsidR="00917B9A" w:rsidRPr="00AD3D29" w:rsidRDefault="00917B9A" w:rsidP="00AD3D29">
      <w:pPr>
        <w:spacing w:line="276" w:lineRule="auto"/>
        <w:jc w:val="both"/>
        <w:rPr>
          <w:rFonts w:ascii="Times New Roman" w:hAnsi="Times New Roman"/>
        </w:rPr>
      </w:pPr>
    </w:p>
    <w:p w14:paraId="2AB70C56" w14:textId="77777777" w:rsidR="00917B9A" w:rsidRPr="00AD3D29" w:rsidRDefault="00917B9A" w:rsidP="00AD3D29">
      <w:pPr>
        <w:spacing w:line="276" w:lineRule="auto"/>
        <w:jc w:val="both"/>
        <w:rPr>
          <w:rFonts w:ascii="Times New Roman" w:hAnsi="Times New Roman"/>
        </w:rPr>
      </w:pPr>
    </w:p>
    <w:p w14:paraId="4B60F916" w14:textId="77777777" w:rsidR="00917B9A" w:rsidRPr="00AD3D29" w:rsidRDefault="00917B9A" w:rsidP="00AD3D29">
      <w:pPr>
        <w:spacing w:line="276" w:lineRule="auto"/>
        <w:jc w:val="both"/>
        <w:rPr>
          <w:rFonts w:ascii="Times New Roman" w:hAnsi="Times New Roman"/>
        </w:rPr>
      </w:pPr>
    </w:p>
    <w:p w14:paraId="6240A385" w14:textId="77777777" w:rsidR="00917B9A" w:rsidRPr="00AD3D29" w:rsidRDefault="00917B9A" w:rsidP="00AD3D29">
      <w:pPr>
        <w:spacing w:line="276" w:lineRule="auto"/>
        <w:jc w:val="both"/>
        <w:rPr>
          <w:rFonts w:ascii="Times New Roman" w:hAnsi="Times New Roman"/>
        </w:rPr>
      </w:pPr>
    </w:p>
    <w:p w14:paraId="64CE200C" w14:textId="77777777" w:rsidR="00917B9A" w:rsidRPr="00AD3D29" w:rsidRDefault="00917B9A" w:rsidP="00AD3D29">
      <w:pPr>
        <w:spacing w:line="276" w:lineRule="auto"/>
        <w:jc w:val="both"/>
        <w:rPr>
          <w:rFonts w:ascii="Times New Roman" w:hAnsi="Times New Roman"/>
        </w:rPr>
      </w:pPr>
    </w:p>
    <w:p w14:paraId="52B05A6E" w14:textId="77777777" w:rsidR="00917B9A" w:rsidRPr="00AD3D29" w:rsidRDefault="00917B9A" w:rsidP="00AD3D29">
      <w:pPr>
        <w:spacing w:line="276" w:lineRule="auto"/>
        <w:jc w:val="both"/>
        <w:rPr>
          <w:rFonts w:ascii="Times New Roman" w:hAnsi="Times New Roman"/>
        </w:rPr>
      </w:pPr>
    </w:p>
    <w:p w14:paraId="528A0148" w14:textId="77777777" w:rsidR="00917B9A" w:rsidRPr="00AD3D29" w:rsidRDefault="00917B9A" w:rsidP="00AD3D29">
      <w:pPr>
        <w:spacing w:line="276" w:lineRule="auto"/>
        <w:jc w:val="both"/>
        <w:rPr>
          <w:rFonts w:ascii="Times New Roman" w:hAnsi="Times New Roman"/>
        </w:rPr>
      </w:pPr>
    </w:p>
    <w:p w14:paraId="13600066" w14:textId="77777777" w:rsidR="00917B9A" w:rsidRPr="00AD3D29" w:rsidRDefault="00917B9A" w:rsidP="00AD3D29">
      <w:pPr>
        <w:spacing w:line="276" w:lineRule="auto"/>
        <w:jc w:val="both"/>
        <w:rPr>
          <w:rFonts w:ascii="Times New Roman" w:hAnsi="Times New Roman"/>
        </w:rPr>
      </w:pPr>
    </w:p>
    <w:p w14:paraId="64FC0957" w14:textId="77777777" w:rsidR="00734910" w:rsidRPr="00AD3D29" w:rsidRDefault="00734910" w:rsidP="00AD3D29">
      <w:pPr>
        <w:spacing w:line="276" w:lineRule="auto"/>
        <w:jc w:val="both"/>
        <w:rPr>
          <w:rFonts w:ascii="Times New Roman" w:hAnsi="Times New Roman"/>
        </w:rPr>
      </w:pPr>
      <w:r w:rsidRPr="00AD3D29">
        <w:rPr>
          <w:rFonts w:ascii="Times New Roman" w:hAnsi="Times New Roman"/>
        </w:rPr>
        <w:lastRenderedPageBreak/>
        <w:tab/>
      </w:r>
    </w:p>
    <w:p w14:paraId="33FF48F7" w14:textId="77777777" w:rsidR="00734910" w:rsidRPr="00AD3D29" w:rsidRDefault="00734910" w:rsidP="00AD3D29">
      <w:pPr>
        <w:spacing w:line="276" w:lineRule="auto"/>
        <w:jc w:val="both"/>
        <w:rPr>
          <w:rFonts w:ascii="Times New Roman" w:hAnsi="Times New Roman"/>
          <w:bCs/>
          <w:color w:val="000000"/>
        </w:rPr>
      </w:pPr>
      <w:r w:rsidRPr="00AD3D29">
        <w:rPr>
          <w:rFonts w:ascii="Times New Roman" w:hAnsi="Times New Roman"/>
          <w:b/>
          <w:color w:val="000000"/>
          <w:u w:val="single"/>
        </w:rPr>
        <w:t xml:space="preserve">Задание 3  </w:t>
      </w:r>
      <w:r w:rsidRPr="00AD3D29">
        <w:rPr>
          <w:rFonts w:ascii="Times New Roman" w:hAnsi="Times New Roman"/>
          <w:bCs/>
          <w:color w:val="000000"/>
        </w:rPr>
        <w:t xml:space="preserve">Вставьте следующие рисунки и текст    </w:t>
      </w:r>
    </w:p>
    <w:p w14:paraId="639EF6F5" w14:textId="5234E867" w:rsidR="00734910" w:rsidRPr="00AD3D29" w:rsidRDefault="00CD2871" w:rsidP="00AD3D29">
      <w:pPr>
        <w:tabs>
          <w:tab w:val="left" w:pos="1956"/>
        </w:tabs>
        <w:spacing w:line="276" w:lineRule="auto"/>
        <w:jc w:val="both"/>
        <w:rPr>
          <w:rFonts w:ascii="Times New Roman" w:hAnsi="Times New Roman"/>
        </w:rPr>
      </w:pPr>
      <w:r>
        <w:rPr>
          <w:rFonts w:ascii="Times New Roman" w:hAnsi="Times New Roman"/>
          <w:noProof/>
          <w:lang w:eastAsia="ru-RU"/>
        </w:rPr>
        <mc:AlternateContent>
          <mc:Choice Requires="wps">
            <w:drawing>
              <wp:anchor distT="0" distB="0" distL="114300" distR="114300" simplePos="0" relativeHeight="251765760" behindDoc="0" locked="0" layoutInCell="1" allowOverlap="1" wp14:anchorId="6568F2FB" wp14:editId="08A8E3B9">
                <wp:simplePos x="0" y="0"/>
                <wp:positionH relativeFrom="column">
                  <wp:posOffset>314960</wp:posOffset>
                </wp:positionH>
                <wp:positionV relativeFrom="paragraph">
                  <wp:posOffset>163195</wp:posOffset>
                </wp:positionV>
                <wp:extent cx="4660265" cy="1701165"/>
                <wp:effectExtent l="6350" t="0" r="38735" b="41275"/>
                <wp:wrapNone/>
                <wp:docPr id="284" name="WordArt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660265" cy="1701165"/>
                        </a:xfrm>
                        <a:prstGeom prst="rect">
                          <a:avLst/>
                        </a:prstGeom>
                      </wps:spPr>
                      <wps:txbx>
                        <w:txbxContent>
                          <w:p w14:paraId="78B9C559" w14:textId="77777777" w:rsidR="00CD2871" w:rsidRDefault="00CD2871" w:rsidP="00CD2871">
                            <w:pPr>
                              <w:jc w:val="center"/>
                              <w:rPr>
                                <w:rFonts w:ascii="Impact" w:hAnsi="Impact"/>
                                <w:shadow/>
                                <w:color w:val="6600CC"/>
                                <w:sz w:val="72"/>
                                <w:szCs w:val="72"/>
                                <w14:shadow w14:blurRad="0" w14:dist="53848" w14:dir="2700000" w14:sx="100000" w14:sy="100000" w14:kx="0" w14:ky="0" w14:algn="ctr">
                                  <w14:srgbClr w14:val="9999FF"/>
                                </w14:shadow>
                                <w14:textOutline w14:w="9525" w14:cap="flat" w14:cmpd="sng" w14:algn="ctr">
                                  <w14:solidFill>
                                    <w14:srgbClr w14:val="CC99FF"/>
                                  </w14:solidFill>
                                  <w14:prstDash w14:val="solid"/>
                                  <w14:round/>
                                </w14:textOutline>
                                <w14:textFill>
                                  <w14:gradFill>
                                    <w14:gsLst>
                                      <w14:gs w14:pos="0">
                                        <w14:srgbClr w14:val="6600CC"/>
                                      </w14:gs>
                                      <w14:gs w14:pos="100000">
                                        <w14:srgbClr w14:val="CC00CC"/>
                                      </w14:gs>
                                    </w14:gsLst>
                                    <w14:lin w14:ang="5400000" w14:scaled="1"/>
                                  </w14:gradFill>
                                </w14:textFill>
                              </w:rPr>
                            </w:pPr>
                            <w:r>
                              <w:rPr>
                                <w:rFonts w:ascii="Impact" w:hAnsi="Impact"/>
                                <w:shadow/>
                                <w:color w:val="6600CC"/>
                                <w:sz w:val="72"/>
                                <w:szCs w:val="72"/>
                                <w14:shadow w14:blurRad="0" w14:dist="53848" w14:dir="2700000" w14:sx="100000" w14:sy="100000" w14:kx="0" w14:ky="0" w14:algn="ctr">
                                  <w14:srgbClr w14:val="9999FF"/>
                                </w14:shadow>
                                <w14:textOutline w14:w="9525" w14:cap="flat" w14:cmpd="sng" w14:algn="ctr">
                                  <w14:solidFill>
                                    <w14:srgbClr w14:val="CC99FF"/>
                                  </w14:solidFill>
                                  <w14:prstDash w14:val="solid"/>
                                  <w14:round/>
                                </w14:textOutline>
                                <w14:textFill>
                                  <w14:gradFill>
                                    <w14:gsLst>
                                      <w14:gs w14:pos="0">
                                        <w14:srgbClr w14:val="6600CC"/>
                                      </w14:gs>
                                      <w14:gs w14:pos="100000">
                                        <w14:srgbClr w14:val="CC00CC"/>
                                      </w14:gs>
                                    </w14:gsLst>
                                    <w14:lin w14:ang="5400000" w14:scaled="1"/>
                                  </w14:gradFill>
                                </w14:textFill>
                              </w:rPr>
                              <w:t>Детство</w:t>
                            </w:r>
                          </w:p>
                        </w:txbxContent>
                      </wps:txbx>
                      <wps:bodyPr wrap="square" numCol="1" fromWordArt="1">
                        <a:prstTxWarp prst="textSlantUp">
                          <a:avLst>
                            <a:gd name="adj" fmla="val 32056"/>
                          </a:avLst>
                        </a:prstTxWarp>
                        <a:spAutoFit/>
                      </wps:bodyPr>
                    </wps:wsp>
                  </a:graphicData>
                </a:graphic>
                <wp14:sizeRelH relativeFrom="page">
                  <wp14:pctWidth>0</wp14:pctWidth>
                </wp14:sizeRelH>
                <wp14:sizeRelV relativeFrom="page">
                  <wp14:pctHeight>0</wp14:pctHeight>
                </wp14:sizeRelV>
              </wp:anchor>
            </w:drawing>
          </mc:Choice>
          <mc:Fallback>
            <w:pict>
              <v:shape w14:anchorId="6568F2FB" id="WordArt 123" o:spid="_x0000_s1049" type="#_x0000_t202" style="position:absolute;left:0;text-align:left;margin-left:24.8pt;margin-top:12.85pt;width:366.95pt;height:133.9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" filled="f" stroked="f">
                <o:lock v:ext="edit" shapetype="t"/>
                <v:textbox style="mso-fit-shape-to-text:t">
                  <w:txbxContent>
                    <w:p w14:paraId="78B9C559" w14:textId="77777777" w:rsidR="00CD2871" w:rsidRDefault="00CD2871" w:rsidP="00CD2871">
                      <w:pPr>
                        <w:jc w:val="center"/>
                        <w:rPr>
                          <w:rFonts w:ascii="Impact" w:hAnsi="Impact"/>
                          <w:shadow/>
                          <w:color w:val="6600CC"/>
                          <w:sz w:val="72"/>
                          <w:szCs w:val="72"/>
                          <w14:shadow w14:blurRad="0" w14:dist="53848" w14:dir="2700000" w14:sx="100000" w14:sy="100000" w14:kx="0" w14:ky="0" w14:algn="ctr">
                            <w14:srgbClr w14:val="9999FF"/>
                          </w14:shadow>
                          <w14:textOutline w14:w="9525" w14:cap="flat" w14:cmpd="sng" w14:algn="ctr">
                            <w14:solidFill>
                              <w14:srgbClr w14:val="CC99FF"/>
                            </w14:solidFill>
                            <w14:prstDash w14:val="solid"/>
                            <w14:round/>
                          </w14:textOutline>
                          <w14:textFill>
                            <w14:gradFill>
                              <w14:gsLst>
                                <w14:gs w14:pos="0">
                                  <w14:srgbClr w14:val="6600CC"/>
                                </w14:gs>
                                <w14:gs w14:pos="100000">
                                  <w14:srgbClr w14:val="CC00CC"/>
                                </w14:gs>
                              </w14:gsLst>
                              <w14:lin w14:ang="5400000" w14:scaled="1"/>
                            </w14:gradFill>
                          </w14:textFill>
                        </w:rPr>
                      </w:pPr>
                      <w:r>
                        <w:rPr>
                          <w:rFonts w:ascii="Impact" w:hAnsi="Impact"/>
                          <w:shadow/>
                          <w:color w:val="6600CC"/>
                          <w:sz w:val="72"/>
                          <w:szCs w:val="72"/>
                          <w14:shadow w14:blurRad="0" w14:dist="53848" w14:dir="2700000" w14:sx="100000" w14:sy="100000" w14:kx="0" w14:ky="0" w14:algn="ctr">
                            <w14:srgbClr w14:val="9999FF"/>
                          </w14:shadow>
                          <w14:textOutline w14:w="9525" w14:cap="flat" w14:cmpd="sng" w14:algn="ctr">
                            <w14:solidFill>
                              <w14:srgbClr w14:val="CC99FF"/>
                            </w14:solidFill>
                            <w14:prstDash w14:val="solid"/>
                            <w14:round/>
                          </w14:textOutline>
                          <w14:textFill>
                            <w14:gradFill>
                              <w14:gsLst>
                                <w14:gs w14:pos="0">
                                  <w14:srgbClr w14:val="6600CC"/>
                                </w14:gs>
                                <w14:gs w14:pos="100000">
                                  <w14:srgbClr w14:val="CC00CC"/>
                                </w14:gs>
                              </w14:gsLst>
                              <w14:lin w14:ang="5400000" w14:scaled="1"/>
                            </w14:gradFill>
                          </w14:textFill>
                        </w:rPr>
                        <w:t>Детство</w:t>
                      </w:r>
                    </w:p>
                  </w:txbxContent>
                </v:textbox>
              </v:shape>
            </w:pict>
          </mc:Fallback>
        </mc:AlternateContent>
      </w:r>
      <w:r>
        <w:rPr>
          <w:rFonts w:ascii="Times New Roman" w:hAnsi="Times New Roman"/>
          <w:noProof/>
          <w:lang w:eastAsia="ru-RU"/>
        </w:rPr>
        <mc:AlternateContent>
          <mc:Choice Requires="wps">
            <w:drawing>
              <wp:anchor distT="0" distB="0" distL="114300" distR="114300" simplePos="0" relativeHeight="251768832" behindDoc="1" locked="0" layoutInCell="1" allowOverlap="1" wp14:anchorId="063E6107" wp14:editId="20A55900">
                <wp:simplePos x="0" y="0"/>
                <wp:positionH relativeFrom="column">
                  <wp:posOffset>58420</wp:posOffset>
                </wp:positionH>
                <wp:positionV relativeFrom="paragraph">
                  <wp:posOffset>3810</wp:posOffset>
                </wp:positionV>
                <wp:extent cx="5768975" cy="8652510"/>
                <wp:effectExtent l="16510" t="327025" r="329565" b="12065"/>
                <wp:wrapNone/>
                <wp:docPr id="283"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8975" cy="8652510"/>
                        </a:xfrm>
                        <a:prstGeom prst="rect">
                          <a:avLst/>
                        </a:prstGeom>
                        <a:solidFill>
                          <a:srgbClr val="FFFFFF"/>
                        </a:solidFill>
                        <a:ln w="9525">
                          <a:miter lim="800000"/>
                          <a:headEnd/>
                          <a:tailEnd/>
                        </a:ln>
                        <a:effectLst/>
                        <a:scene3d>
                          <a:camera prst="legacyObliqueTopRight"/>
                          <a:lightRig rig="legacyFlat3" dir="t"/>
                        </a:scene3d>
                        <a:sp3d extrusionH="887400" prstMaterial="legacyPlastic">
                          <a:bevelT w="13500" h="13500" prst="angle"/>
                          <a:bevelB w="13500" h="13500" prst="angle"/>
                          <a:extrusionClr>
                            <a:srgbClr val="CCFFCC"/>
                          </a:extrusionClr>
                          <a:contourClr>
                            <a:srgbClr val="FFFFFF"/>
                          </a:contourClr>
                        </a:sp3d>
                        <a:extLst>
                          <a:ext uri="{AF507438-7753-43E0-B8FC-AC1667EBCBE1}">
                            <a14:hiddenEffects xmlns:a14="http://schemas.microsoft.com/office/drawing/2010/main">
                              <a:effectLst>
                                <a:outerShdw dist="107763" dir="135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D6926F" id="Rectangle 125" o:spid="_x0000_s1026" style="position:absolute;margin-left:4.6pt;margin-top:.3pt;width:454.25pt;height:681.3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">
                <v:shadow offset="-6pt,-6pt"/>
                <o:extrusion v:ext="view" specularity="80000f" backdepth="1in" color="#cfc" on="t" lightposition="-50000" lightposition2="50000"/>
              </v:rect>
            </w:pict>
          </mc:Fallback>
        </mc:AlternateContent>
      </w:r>
    </w:p>
    <w:p w14:paraId="6474FCED" w14:textId="77777777" w:rsidR="00734910" w:rsidRPr="00AD3D29" w:rsidRDefault="00734910" w:rsidP="00AD3D29">
      <w:pPr>
        <w:tabs>
          <w:tab w:val="left" w:pos="1155"/>
          <w:tab w:val="center" w:pos="5402"/>
        </w:tabs>
        <w:spacing w:line="276" w:lineRule="auto"/>
        <w:jc w:val="both"/>
        <w:rPr>
          <w:rFonts w:ascii="Times New Roman" w:hAnsi="Times New Roman"/>
        </w:rPr>
      </w:pPr>
      <w:r w:rsidRPr="00AD3D29">
        <w:rPr>
          <w:rFonts w:ascii="Times New Roman" w:hAnsi="Times New Roman"/>
        </w:rPr>
        <w:tab/>
      </w:r>
      <w:r w:rsidRPr="00AD3D29">
        <w:rPr>
          <w:rFonts w:ascii="Times New Roman" w:hAnsi="Times New Roman"/>
        </w:rPr>
        <w:tab/>
      </w:r>
      <w:r w:rsidRPr="00AD3D29">
        <w:rPr>
          <w:rFonts w:ascii="Times New Roman" w:hAnsi="Times New Roman"/>
          <w:color w:val="FF0000"/>
        </w:rPr>
        <w:t>Куда уходит</w:t>
      </w:r>
    </w:p>
    <w:p w14:paraId="77180DD3" w14:textId="77777777" w:rsidR="00734910" w:rsidRPr="00AD3D29" w:rsidRDefault="00734910" w:rsidP="00AD3D29">
      <w:pPr>
        <w:spacing w:line="276" w:lineRule="auto"/>
        <w:jc w:val="both"/>
        <w:rPr>
          <w:rFonts w:ascii="Times New Roman" w:hAnsi="Times New Roman"/>
        </w:rPr>
      </w:pPr>
    </w:p>
    <w:p w14:paraId="70D74FE9" w14:textId="77777777" w:rsidR="00734910" w:rsidRPr="00AD3D29" w:rsidRDefault="00734910" w:rsidP="00AD3D29">
      <w:pPr>
        <w:tabs>
          <w:tab w:val="left" w:pos="7322"/>
        </w:tabs>
        <w:spacing w:line="276" w:lineRule="auto"/>
        <w:jc w:val="both"/>
        <w:rPr>
          <w:rFonts w:ascii="Times New Roman" w:hAnsi="Times New Roman"/>
        </w:rPr>
      </w:pPr>
      <w:r w:rsidRPr="00AD3D29">
        <w:rPr>
          <w:rFonts w:ascii="Times New Roman" w:hAnsi="Times New Roman"/>
        </w:rPr>
        <w:tab/>
      </w:r>
    </w:p>
    <w:p w14:paraId="0F218C04" w14:textId="77777777" w:rsidR="00734910" w:rsidRPr="00AD3D29" w:rsidRDefault="00734910" w:rsidP="00AD3D29">
      <w:pPr>
        <w:spacing w:line="276" w:lineRule="auto"/>
        <w:jc w:val="both"/>
        <w:rPr>
          <w:rFonts w:ascii="Times New Roman" w:hAnsi="Times New Roman"/>
        </w:rPr>
      </w:pPr>
    </w:p>
    <w:p w14:paraId="15053E5C" w14:textId="77777777" w:rsidR="00734910" w:rsidRPr="00AD3D29" w:rsidRDefault="007777EB" w:rsidP="00AD3D29">
      <w:pPr>
        <w:spacing w:line="276" w:lineRule="auto"/>
        <w:jc w:val="both"/>
        <w:rPr>
          <w:rFonts w:ascii="Times New Roman" w:hAnsi="Times New Roman"/>
          <w:b/>
          <w:color w:val="000000"/>
          <w:u w:val="single"/>
        </w:rPr>
      </w:pPr>
      <w:r w:rsidRPr="00AD3D29">
        <w:rPr>
          <w:rFonts w:ascii="Times New Roman" w:hAnsi="Times New Roman"/>
          <w:b/>
          <w:noProof/>
          <w:color w:val="000000"/>
          <w:u w:val="single"/>
          <w:lang w:eastAsia="ru-RU"/>
        </w:rPr>
        <w:drawing>
          <wp:anchor distT="0" distB="0" distL="114300" distR="114300" simplePos="0" relativeHeight="251766784" behindDoc="0" locked="0" layoutInCell="1" allowOverlap="0" wp14:anchorId="221CF4DB" wp14:editId="4BEA2896">
            <wp:simplePos x="0" y="0"/>
            <wp:positionH relativeFrom="column">
              <wp:posOffset>4293235</wp:posOffset>
            </wp:positionH>
            <wp:positionV relativeFrom="paragraph">
              <wp:posOffset>191770</wp:posOffset>
            </wp:positionV>
            <wp:extent cx="1729105" cy="2527300"/>
            <wp:effectExtent l="19050" t="0" r="4445" b="0"/>
            <wp:wrapThrough wrapText="bothSides">
              <wp:wrapPolygon edited="0">
                <wp:start x="8805" y="163"/>
                <wp:lineTo x="5711" y="163"/>
                <wp:lineTo x="5473" y="2279"/>
                <wp:lineTo x="6663" y="5373"/>
                <wp:lineTo x="5949" y="6024"/>
                <wp:lineTo x="4997" y="7489"/>
                <wp:lineTo x="4284" y="10583"/>
                <wp:lineTo x="3332" y="11723"/>
                <wp:lineTo x="4046" y="15793"/>
                <wp:lineTo x="3094" y="17747"/>
                <wp:lineTo x="3094" y="18398"/>
                <wp:lineTo x="-238" y="21003"/>
                <wp:lineTo x="238" y="21329"/>
                <wp:lineTo x="4046" y="21329"/>
                <wp:lineTo x="4284" y="21329"/>
                <wp:lineTo x="5949" y="21003"/>
                <wp:lineTo x="11661" y="21003"/>
                <wp:lineTo x="19038" y="19538"/>
                <wp:lineTo x="18800" y="18398"/>
                <wp:lineTo x="21418" y="16607"/>
                <wp:lineTo x="21656" y="16444"/>
                <wp:lineTo x="17372" y="13188"/>
                <wp:lineTo x="19276" y="10583"/>
                <wp:lineTo x="18324" y="7815"/>
                <wp:lineTo x="16658" y="6024"/>
                <wp:lineTo x="15706" y="5373"/>
                <wp:lineTo x="13326" y="2442"/>
                <wp:lineTo x="11423" y="326"/>
                <wp:lineTo x="10709" y="163"/>
                <wp:lineTo x="8805" y="163"/>
              </wp:wrapPolygon>
            </wp:wrapThrough>
            <wp:docPr id="124" name="Рисунок 124" descr="PE0204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PE02043_"/>
                    <pic:cNvPicPr>
                      <a:picLocks noChangeAspect="1" noChangeArrowheads="1"/>
                    </pic:cNvPicPr>
                  </pic:nvPicPr>
                  <pic:blipFill>
                    <a:blip r:embed="rId100">
                      <a:lum bright="24000"/>
                    </a:blip>
                    <a:srcRect/>
                    <a:stretch>
                      <a:fillRect/>
                    </a:stretch>
                  </pic:blipFill>
                  <pic:spPr bwMode="auto">
                    <a:xfrm>
                      <a:off x="0" y="0"/>
                      <a:ext cx="1729105" cy="2527300"/>
                    </a:xfrm>
                    <a:prstGeom prst="rect">
                      <a:avLst/>
                    </a:prstGeom>
                    <a:noFill/>
                    <a:ln w="9525">
                      <a:noFill/>
                      <a:miter lim="800000"/>
                      <a:headEnd/>
                      <a:tailEnd/>
                    </a:ln>
                  </pic:spPr>
                </pic:pic>
              </a:graphicData>
            </a:graphic>
          </wp:anchor>
        </w:drawing>
      </w:r>
    </w:p>
    <w:p w14:paraId="05361F26" w14:textId="77777777" w:rsidR="00734910" w:rsidRPr="00AD3D29" w:rsidRDefault="00734910" w:rsidP="00AD3D29">
      <w:pPr>
        <w:spacing w:line="276" w:lineRule="auto"/>
        <w:jc w:val="both"/>
        <w:rPr>
          <w:rFonts w:ascii="Times New Roman" w:hAnsi="Times New Roman"/>
          <w:b/>
          <w:color w:val="000000"/>
          <w:u w:val="single"/>
        </w:rPr>
      </w:pPr>
    </w:p>
    <w:p w14:paraId="0855B279" w14:textId="77777777" w:rsidR="00734910" w:rsidRPr="00AD3D29" w:rsidRDefault="00734910" w:rsidP="00AD3D29">
      <w:pPr>
        <w:spacing w:line="276" w:lineRule="auto"/>
        <w:jc w:val="both"/>
        <w:rPr>
          <w:rFonts w:ascii="Times New Roman" w:hAnsi="Times New Roman"/>
          <w:b/>
          <w:color w:val="000000"/>
          <w:u w:val="single"/>
        </w:rPr>
      </w:pPr>
    </w:p>
    <w:p w14:paraId="5AAC923D" w14:textId="77777777" w:rsidR="00734910" w:rsidRPr="00AD3D29" w:rsidRDefault="00734910" w:rsidP="00AD3D29">
      <w:pPr>
        <w:spacing w:line="276" w:lineRule="auto"/>
        <w:jc w:val="both"/>
        <w:rPr>
          <w:rFonts w:ascii="Times New Roman" w:hAnsi="Times New Roman"/>
          <w:b/>
          <w:color w:val="000000"/>
          <w:u w:val="single"/>
        </w:rPr>
      </w:pPr>
    </w:p>
    <w:p w14:paraId="29731689" w14:textId="77777777" w:rsidR="00734910" w:rsidRPr="00AD3D29" w:rsidRDefault="007E2CBB" w:rsidP="00AD3D29">
      <w:pPr>
        <w:spacing w:line="276" w:lineRule="auto"/>
        <w:jc w:val="both"/>
        <w:rPr>
          <w:rFonts w:ascii="Times New Roman" w:hAnsi="Times New Roman"/>
          <w:b/>
          <w:color w:val="000000"/>
          <w:u w:val="single"/>
        </w:rPr>
      </w:pPr>
      <w:r>
        <w:rPr>
          <w:rFonts w:ascii="Times New Roman" w:hAnsi="Times New Roman"/>
          <w:b/>
          <w:noProof/>
          <w:color w:val="000000"/>
          <w:u w:val="single"/>
          <w:lang w:eastAsia="ru-RU"/>
        </w:rPr>
        <w:drawing>
          <wp:anchor distT="0" distB="0" distL="114300" distR="114300" simplePos="0" relativeHeight="251769856" behindDoc="1" locked="0" layoutInCell="1" allowOverlap="1" wp14:anchorId="7123D0B7" wp14:editId="060AEE9A">
            <wp:simplePos x="0" y="0"/>
            <wp:positionH relativeFrom="column">
              <wp:posOffset>-80010</wp:posOffset>
            </wp:positionH>
            <wp:positionV relativeFrom="paragraph">
              <wp:posOffset>185420</wp:posOffset>
            </wp:positionV>
            <wp:extent cx="1991995" cy="1612900"/>
            <wp:effectExtent l="19050" t="0" r="8255" b="0"/>
            <wp:wrapNone/>
            <wp:docPr id="122" name="Рисунок 122" descr="NA00864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NA00864_"/>
                    <pic:cNvPicPr>
                      <a:picLocks noChangeAspect="1" noChangeArrowheads="1"/>
                    </pic:cNvPicPr>
                  </pic:nvPicPr>
                  <pic:blipFill>
                    <a:blip r:embed="rId101"/>
                    <a:srcRect/>
                    <a:stretch>
                      <a:fillRect/>
                    </a:stretch>
                  </pic:blipFill>
                  <pic:spPr bwMode="auto">
                    <a:xfrm>
                      <a:off x="0" y="0"/>
                      <a:ext cx="1991995" cy="1612900"/>
                    </a:xfrm>
                    <a:prstGeom prst="rect">
                      <a:avLst/>
                    </a:prstGeom>
                    <a:noFill/>
                    <a:ln w="9525">
                      <a:noFill/>
                      <a:miter lim="800000"/>
                      <a:headEnd/>
                      <a:tailEnd/>
                    </a:ln>
                  </pic:spPr>
                </pic:pic>
              </a:graphicData>
            </a:graphic>
          </wp:anchor>
        </w:drawing>
      </w:r>
    </w:p>
    <w:p w14:paraId="3F346095" w14:textId="77777777" w:rsidR="00734910" w:rsidRPr="00AD3D29" w:rsidRDefault="00734910" w:rsidP="00AD3D29">
      <w:pPr>
        <w:spacing w:line="276" w:lineRule="auto"/>
        <w:jc w:val="both"/>
        <w:rPr>
          <w:rFonts w:ascii="Times New Roman" w:hAnsi="Times New Roman"/>
          <w:b/>
          <w:color w:val="000000"/>
          <w:u w:val="single"/>
        </w:rPr>
      </w:pPr>
    </w:p>
    <w:p w14:paraId="576A13A9" w14:textId="77777777" w:rsidR="00734910" w:rsidRPr="00AD3D29" w:rsidRDefault="00734910" w:rsidP="00AD3D29">
      <w:pPr>
        <w:spacing w:line="276" w:lineRule="auto"/>
        <w:jc w:val="both"/>
        <w:rPr>
          <w:rFonts w:ascii="Times New Roman" w:hAnsi="Times New Roman"/>
          <w:b/>
          <w:color w:val="000000"/>
          <w:u w:val="single"/>
        </w:rPr>
      </w:pPr>
    </w:p>
    <w:p w14:paraId="1B812AF0" w14:textId="77777777" w:rsidR="00734910" w:rsidRPr="00AD3D29" w:rsidRDefault="00734910" w:rsidP="00AD3D29">
      <w:pPr>
        <w:spacing w:line="276" w:lineRule="auto"/>
        <w:jc w:val="both"/>
        <w:rPr>
          <w:rFonts w:ascii="Times New Roman" w:hAnsi="Times New Roman"/>
          <w:b/>
          <w:color w:val="000000"/>
          <w:u w:val="single"/>
        </w:rPr>
      </w:pPr>
    </w:p>
    <w:p w14:paraId="45590C48" w14:textId="77777777" w:rsidR="00734910" w:rsidRPr="00AD3D29" w:rsidRDefault="00734910" w:rsidP="00AD3D29">
      <w:pPr>
        <w:spacing w:line="276" w:lineRule="auto"/>
        <w:jc w:val="both"/>
        <w:rPr>
          <w:rFonts w:ascii="Times New Roman" w:hAnsi="Times New Roman"/>
          <w:b/>
          <w:color w:val="000000"/>
          <w:u w:val="single"/>
        </w:rPr>
      </w:pPr>
    </w:p>
    <w:p w14:paraId="043910DC" w14:textId="77777777" w:rsidR="00734910" w:rsidRPr="00AD3D29" w:rsidRDefault="00734910" w:rsidP="00AD3D29">
      <w:pPr>
        <w:spacing w:line="276" w:lineRule="auto"/>
        <w:jc w:val="both"/>
        <w:rPr>
          <w:rFonts w:ascii="Times New Roman" w:hAnsi="Times New Roman"/>
          <w:b/>
          <w:color w:val="000000"/>
          <w:u w:val="single"/>
        </w:rPr>
      </w:pPr>
    </w:p>
    <w:p w14:paraId="1C486E36" w14:textId="77777777" w:rsidR="00734910" w:rsidRPr="00AD3D29" w:rsidRDefault="00734910" w:rsidP="00AD3D29">
      <w:pPr>
        <w:spacing w:line="276" w:lineRule="auto"/>
        <w:jc w:val="both"/>
        <w:rPr>
          <w:rFonts w:ascii="Times New Roman" w:hAnsi="Times New Roman"/>
          <w:b/>
          <w:color w:val="000000"/>
          <w:u w:val="single"/>
        </w:rPr>
      </w:pPr>
    </w:p>
    <w:p w14:paraId="21B8E07D" w14:textId="77777777" w:rsidR="007777EB" w:rsidRPr="00AD3D29" w:rsidRDefault="007777EB" w:rsidP="00AD3D29">
      <w:pPr>
        <w:spacing w:line="276" w:lineRule="auto"/>
        <w:jc w:val="both"/>
        <w:rPr>
          <w:rFonts w:ascii="Times New Roman" w:hAnsi="Times New Roman"/>
          <w:b/>
          <w:color w:val="000000"/>
          <w:u w:val="single"/>
        </w:rPr>
      </w:pPr>
    </w:p>
    <w:p w14:paraId="4C88F134" w14:textId="77777777" w:rsidR="007777EB" w:rsidRPr="00AD3D29" w:rsidRDefault="007777EB" w:rsidP="00AD3D29">
      <w:pPr>
        <w:spacing w:line="276" w:lineRule="auto"/>
        <w:jc w:val="both"/>
        <w:rPr>
          <w:rFonts w:ascii="Times New Roman" w:hAnsi="Times New Roman"/>
          <w:b/>
          <w:color w:val="000000"/>
          <w:u w:val="single"/>
        </w:rPr>
      </w:pPr>
    </w:p>
    <w:p w14:paraId="3C9A30E8" w14:textId="77777777" w:rsidR="007777EB" w:rsidRPr="00AD3D29" w:rsidRDefault="007777EB" w:rsidP="00AD3D29">
      <w:pPr>
        <w:spacing w:line="276" w:lineRule="auto"/>
        <w:jc w:val="both"/>
        <w:rPr>
          <w:rFonts w:ascii="Times New Roman" w:hAnsi="Times New Roman"/>
          <w:b/>
          <w:color w:val="000000"/>
          <w:u w:val="single"/>
        </w:rPr>
      </w:pPr>
    </w:p>
    <w:p w14:paraId="02530608" w14:textId="77777777" w:rsidR="007777EB" w:rsidRPr="00AD3D29" w:rsidRDefault="007777EB" w:rsidP="00AD3D29">
      <w:pPr>
        <w:spacing w:line="276" w:lineRule="auto"/>
        <w:jc w:val="both"/>
        <w:rPr>
          <w:rFonts w:ascii="Times New Roman" w:hAnsi="Times New Roman"/>
          <w:b/>
          <w:color w:val="000000"/>
          <w:u w:val="single"/>
        </w:rPr>
      </w:pPr>
    </w:p>
    <w:p w14:paraId="461B1AE7" w14:textId="77777777" w:rsidR="007777EB" w:rsidRPr="00AD3D29" w:rsidRDefault="007777EB" w:rsidP="00AD3D29">
      <w:pPr>
        <w:spacing w:line="276" w:lineRule="auto"/>
        <w:jc w:val="both"/>
        <w:rPr>
          <w:rFonts w:ascii="Times New Roman" w:hAnsi="Times New Roman"/>
          <w:b/>
          <w:color w:val="000000"/>
          <w:u w:val="single"/>
        </w:rPr>
      </w:pPr>
    </w:p>
    <w:p w14:paraId="18E3DA07" w14:textId="77777777" w:rsidR="00734910" w:rsidRPr="00AD3D29" w:rsidRDefault="00734910" w:rsidP="00AD3D29">
      <w:pPr>
        <w:spacing w:line="276" w:lineRule="auto"/>
        <w:jc w:val="both"/>
        <w:rPr>
          <w:rFonts w:ascii="Times New Roman" w:hAnsi="Times New Roman"/>
          <w:bCs/>
          <w:color w:val="000000"/>
        </w:rPr>
      </w:pPr>
      <w:r w:rsidRPr="00AD3D29">
        <w:rPr>
          <w:rFonts w:ascii="Times New Roman" w:hAnsi="Times New Roman"/>
          <w:b/>
          <w:color w:val="000000"/>
          <w:u w:val="single"/>
        </w:rPr>
        <w:t xml:space="preserve">Задание 4  </w:t>
      </w:r>
      <w:r w:rsidRPr="00AD3D29">
        <w:rPr>
          <w:rFonts w:ascii="Times New Roman" w:hAnsi="Times New Roman"/>
          <w:bCs/>
          <w:color w:val="000000"/>
        </w:rPr>
        <w:t>Вставьте следующие фигуры в документ</w:t>
      </w:r>
    </w:p>
    <w:p w14:paraId="782FFB4F" w14:textId="11D49330" w:rsidR="00734910" w:rsidRPr="00AD3D29" w:rsidRDefault="00CD2871" w:rsidP="00AD3D29">
      <w:pPr>
        <w:spacing w:line="276" w:lineRule="auto"/>
        <w:jc w:val="both"/>
        <w:rPr>
          <w:rFonts w:ascii="Times New Roman" w:hAnsi="Times New Roman"/>
        </w:rPr>
      </w:pPr>
      <w:r>
        <w:rPr>
          <w:rFonts w:ascii="Times New Roman" w:hAnsi="Times New Roman"/>
          <w:noProof/>
          <w:lang w:eastAsia="ru-RU"/>
        </w:rPr>
        <mc:AlternateContent>
          <mc:Choice Requires="wps">
            <w:drawing>
              <wp:anchor distT="0" distB="0" distL="114300" distR="114300" simplePos="0" relativeHeight="251770880" behindDoc="0" locked="0" layoutInCell="1" allowOverlap="1" wp14:anchorId="6C702FA2" wp14:editId="3BD26760">
                <wp:simplePos x="0" y="0"/>
                <wp:positionH relativeFrom="column">
                  <wp:posOffset>1311275</wp:posOffset>
                </wp:positionH>
                <wp:positionV relativeFrom="paragraph">
                  <wp:posOffset>173990</wp:posOffset>
                </wp:positionV>
                <wp:extent cx="2400300" cy="1143000"/>
                <wp:effectExtent l="164465" t="168275" r="16510" b="12700"/>
                <wp:wrapNone/>
                <wp:docPr id="280" name="AutoShap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1143000"/>
                        </a:xfrm>
                        <a:prstGeom prst="irregularSeal1">
                          <a:avLst/>
                        </a:prstGeom>
                        <a:solidFill>
                          <a:srgbClr val="FFFF00"/>
                        </a:solidFill>
                        <a:ln>
                          <a:noFill/>
                        </a:ln>
                        <a:effectLst/>
                        <a:scene3d>
                          <a:camera prst="legacyObliqueTopLeft"/>
                          <a:lightRig rig="legacyFlat2" dir="t"/>
                        </a:scene3d>
                        <a:sp3d extrusionH="430200" prstMaterial="legacyMatte">
                          <a:bevelT w="13500" h="13500" prst="angle"/>
                          <a:bevelB w="13500" h="13500" prst="angle"/>
                          <a:extrusionClr>
                            <a:srgbClr val="FFFF00"/>
                          </a:extrusionClr>
                          <a:contourClr>
                            <a:srgbClr val="FFFF00"/>
                          </a:contourClr>
                        </a:sp3d>
                        <a:extLst>
                          <a:ext uri="{91240B29-F687-4F45-9708-019B960494DF}">
                            <a14:hiddenLine xmlns:a14="http://schemas.microsoft.com/office/drawing/2010/main" w="9525">
                              <a:noFill/>
                              <a:miter lim="800000"/>
                              <a:headEnd/>
                              <a:tailEnd/>
                            </a14:hiddenLine>
                          </a:ext>
                          <a:ext uri="{AF507438-7753-43E0-B8FC-AC1667EBCBE1}">
                            <a14:hiddenEffects xmlns:a14="http://schemas.microsoft.com/office/drawing/2010/main">
                              <a:effectLst>
                                <a:outerShdw dist="17961" dir="13500000" algn="ctr" rotWithShape="0">
                                  <a:srgbClr val="FFFF00">
                                    <a:gamma/>
                                    <a:shade val="60000"/>
                                    <a:invGamma/>
                                  </a:srgbClr>
                                </a:outerShdw>
                              </a:effectLst>
                            </a14:hiddenEffects>
                          </a:ext>
                        </a:extLst>
                      </wps:spPr>
                      <wps:txbx>
                        <w:txbxContent>
                          <w:p w14:paraId="5760CCAC" w14:textId="77777777" w:rsidR="008E70BA" w:rsidRDefault="008E70BA" w:rsidP="00734910">
                            <w:pPr>
                              <w:rPr>
                                <w:rFonts w:ascii="Courier New" w:hAnsi="Courier New" w:cs="Courier New"/>
                                <w:b/>
                                <w:bCs/>
                                <w:i/>
                                <w:iCs/>
                                <w:color w:val="008000"/>
                                <w:sz w:val="52"/>
                              </w:rPr>
                            </w:pPr>
                            <w:r>
                              <w:rPr>
                                <w:rFonts w:ascii="Courier New" w:hAnsi="Courier New" w:cs="Courier New"/>
                                <w:b/>
                                <w:bCs/>
                                <w:i/>
                                <w:iCs/>
                                <w:color w:val="008000"/>
                                <w:sz w:val="52"/>
                              </w:rPr>
                              <w:t xml:space="preserve"> пятно</w:t>
                            </w:r>
                          </w:p>
                          <w:p w14:paraId="3798D31A" w14:textId="77777777" w:rsidR="008E70BA" w:rsidRDefault="008E70BA" w:rsidP="0073491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702FA2"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AutoShape 126" o:spid="_x0000_s1050" type="#_x0000_t71" style="position:absolute;left:0;text-align:left;margin-left:103.25pt;margin-top:13.7pt;width:189pt;height:90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" fillcolor="yellow">
                <v:shadow color="#990" offset="-1pt,-1pt"/>
                <o:extrusion v:ext="view" color="yellow" on="t" viewpoint="-34.72222mm" viewpointorigin="-.5" skewangle="-45" lightposition="-50000,-50000" lightposition2="50000"/>
                <v:textbox>
                  <w:txbxContent>
                    <w:p w14:paraId="5760CCAC" w14:textId="77777777" w:rsidR="008E70BA" w:rsidRDefault="008E70BA" w:rsidP="00734910">
                      <w:pPr>
                        <w:rPr>
                          <w:rFonts w:ascii="Courier New" w:hAnsi="Courier New" w:cs="Courier New"/>
                          <w:b/>
                          <w:bCs/>
                          <w:i/>
                          <w:iCs/>
                          <w:color w:val="008000"/>
                          <w:sz w:val="52"/>
                        </w:rPr>
                      </w:pPr>
                      <w:r>
                        <w:rPr>
                          <w:rFonts w:ascii="Courier New" w:hAnsi="Courier New" w:cs="Courier New"/>
                          <w:b/>
                          <w:bCs/>
                          <w:i/>
                          <w:iCs/>
                          <w:color w:val="008000"/>
                          <w:sz w:val="52"/>
                        </w:rPr>
                        <w:t xml:space="preserve"> пятно</w:t>
                      </w:r>
                    </w:p>
                    <w:p w14:paraId="3798D31A" w14:textId="77777777" w:rsidR="008E70BA" w:rsidRDefault="008E70BA" w:rsidP="00734910"/>
                  </w:txbxContent>
                </v:textbox>
              </v:shape>
            </w:pict>
          </mc:Fallback>
        </mc:AlternateContent>
      </w:r>
      <w:r>
        <w:rPr>
          <w:rFonts w:ascii="Times New Roman" w:hAnsi="Times New Roman"/>
          <w:noProof/>
          <w:lang w:eastAsia="ru-RU"/>
        </w:rPr>
        <mc:AlternateContent>
          <mc:Choice Requires="wps">
            <w:drawing>
              <wp:anchor distT="0" distB="0" distL="114300" distR="114300" simplePos="0" relativeHeight="251771904" behindDoc="0" locked="0" layoutInCell="1" allowOverlap="1" wp14:anchorId="26E041B4" wp14:editId="1EE23657">
                <wp:simplePos x="0" y="0"/>
                <wp:positionH relativeFrom="column">
                  <wp:posOffset>4154170</wp:posOffset>
                </wp:positionH>
                <wp:positionV relativeFrom="paragraph">
                  <wp:posOffset>24130</wp:posOffset>
                </wp:positionV>
                <wp:extent cx="1943100" cy="1485900"/>
                <wp:effectExtent l="473710" t="8890" r="12065" b="372110"/>
                <wp:wrapNone/>
                <wp:docPr id="279" name="AutoShap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1485900"/>
                        </a:xfrm>
                        <a:prstGeom prst="cloudCallout">
                          <a:avLst>
                            <a:gd name="adj1" fmla="val -71208"/>
                            <a:gd name="adj2" fmla="val 71708"/>
                          </a:avLst>
                        </a:prstGeom>
                        <a:gradFill rotWithShape="0">
                          <a:gsLst>
                            <a:gs pos="0">
                              <a:srgbClr val="5E9EFF"/>
                            </a:gs>
                            <a:gs pos="39999">
                              <a:srgbClr val="85C2FF"/>
                            </a:gs>
                            <a:gs pos="70000">
                              <a:srgbClr val="C4D6EB"/>
                            </a:gs>
                            <a:gs pos="100000">
                              <a:srgbClr val="FFEBFA"/>
                            </a:gs>
                          </a:gsLst>
                          <a:lin ang="5400000" scaled="1"/>
                        </a:gradFill>
                        <a:ln w="9525">
                          <a:solidFill>
                            <a:srgbClr val="000000"/>
                          </a:solidFill>
                          <a:round/>
                          <a:headEnd/>
                          <a:tailEnd/>
                        </a:ln>
                      </wps:spPr>
                      <wps:txbx>
                        <w:txbxContent>
                          <w:p w14:paraId="54546FCD" w14:textId="77777777" w:rsidR="008E70BA" w:rsidRDefault="008E70BA" w:rsidP="00734910"/>
                          <w:p w14:paraId="4651FEF0" w14:textId="77777777" w:rsidR="008E70BA" w:rsidRDefault="008E70BA" w:rsidP="00734910"/>
                          <w:p w14:paraId="52AE1381" w14:textId="77777777" w:rsidR="008E70BA" w:rsidRDefault="008E70BA" w:rsidP="00734910">
                            <w:pPr>
                              <w:rPr>
                                <w:sz w:val="48"/>
                              </w:rPr>
                            </w:pPr>
                            <w:r>
                              <w:rPr>
                                <w:sz w:val="48"/>
                              </w:rPr>
                              <w:t xml:space="preserve"> Облако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E041B4"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127" o:spid="_x0000_s1051" type="#_x0000_t106" style="position:absolute;left:0;text-align:left;margin-left:327.1pt;margin-top:1.9pt;width:153pt;height:117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" adj="-4581,26289" fillcolor="#5e9eff">
                <v:fill color2="#ffebfa" colors="0 #5e9eff;26214f #85c2ff;45875f #c4d6eb;1 #ffebfa" focus="100%" type="gradient"/>
                <v:textbox>
                  <w:txbxContent>
                    <w:p w14:paraId="54546FCD" w14:textId="77777777" w:rsidR="008E70BA" w:rsidRDefault="008E70BA" w:rsidP="00734910"/>
                    <w:p w14:paraId="4651FEF0" w14:textId="77777777" w:rsidR="008E70BA" w:rsidRDefault="008E70BA" w:rsidP="00734910"/>
                    <w:p w14:paraId="52AE1381" w14:textId="77777777" w:rsidR="008E70BA" w:rsidRDefault="008E70BA" w:rsidP="00734910">
                      <w:pPr>
                        <w:rPr>
                          <w:sz w:val="48"/>
                        </w:rPr>
                      </w:pPr>
                      <w:r>
                        <w:rPr>
                          <w:sz w:val="48"/>
                        </w:rPr>
                        <w:t xml:space="preserve"> Облако</w:t>
                      </w:r>
                    </w:p>
                  </w:txbxContent>
                </v:textbox>
              </v:shape>
            </w:pict>
          </mc:Fallback>
        </mc:AlternateContent>
      </w:r>
    </w:p>
    <w:p w14:paraId="63C8EB73" w14:textId="39D1430D" w:rsidR="007777EB" w:rsidRPr="00AD3D29" w:rsidRDefault="00CD2871" w:rsidP="00AD3D29">
      <w:pPr>
        <w:tabs>
          <w:tab w:val="center" w:pos="5402"/>
        </w:tabs>
        <w:spacing w:line="276" w:lineRule="auto"/>
        <w:jc w:val="center"/>
        <w:rPr>
          <w:rFonts w:ascii="Times New Roman" w:hAnsi="Times New Roman"/>
          <w:b/>
        </w:rPr>
      </w:pPr>
      <w:r>
        <w:rPr>
          <w:rFonts w:ascii="Times New Roman" w:hAnsi="Times New Roman"/>
          <w:noProof/>
          <w:lang w:eastAsia="ru-RU"/>
        </w:rPr>
        <mc:AlternateContent>
          <mc:Choice Requires="wps">
            <w:drawing>
              <wp:anchor distT="0" distB="0" distL="114300" distR="114300" simplePos="0" relativeHeight="251773952" behindDoc="1" locked="0" layoutInCell="1" allowOverlap="1" wp14:anchorId="044566F1" wp14:editId="7F534D81">
                <wp:simplePos x="0" y="0"/>
                <wp:positionH relativeFrom="column">
                  <wp:posOffset>889635</wp:posOffset>
                </wp:positionH>
                <wp:positionV relativeFrom="paragraph">
                  <wp:posOffset>2600960</wp:posOffset>
                </wp:positionV>
                <wp:extent cx="1927225" cy="1376680"/>
                <wp:effectExtent l="9525" t="5715" r="6350" b="8255"/>
                <wp:wrapNone/>
                <wp:docPr id="276" name="AutoShap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7225" cy="1376680"/>
                        </a:xfrm>
                        <a:prstGeom prst="horizontalScroll">
                          <a:avLst>
                            <a:gd name="adj" fmla="val 12500"/>
                          </a:avLst>
                        </a:prstGeom>
                        <a:solidFill>
                          <a:srgbClr val="FF99CC"/>
                        </a:solidFill>
                        <a:ln w="9525">
                          <a:solidFill>
                            <a:srgbClr val="FF0000"/>
                          </a:solidFill>
                          <a:round/>
                          <a:headEnd/>
                          <a:tailEnd/>
                        </a:ln>
                      </wps:spPr>
                      <wps:txbx>
                        <w:txbxContent>
                          <w:p w14:paraId="59D05B82" w14:textId="77777777" w:rsidR="008E70BA" w:rsidRDefault="008E70BA" w:rsidP="00734910">
                            <w:pPr>
                              <w:rPr>
                                <w:lang w:val="en-US"/>
                              </w:rPr>
                            </w:pPr>
                          </w:p>
                          <w:p w14:paraId="29536D5C" w14:textId="77777777" w:rsidR="008E70BA" w:rsidRDefault="008E70BA" w:rsidP="00734910">
                            <w:pPr>
                              <w:rPr>
                                <w:lang w:val="en-US"/>
                              </w:rPr>
                            </w:pPr>
                          </w:p>
                          <w:p w14:paraId="009721D1" w14:textId="77777777" w:rsidR="008E70BA" w:rsidRPr="00CD2871" w:rsidRDefault="008E70BA" w:rsidP="00734910">
                            <w:pPr>
                              <w:rPr>
                                <w:b/>
                                <w:bCs/>
                                <w:color w:val="800080"/>
                                <w:sz w:val="60"/>
                                <w14:shadow w14:blurRad="50800" w14:dist="38100" w14:dir="2700000" w14:sx="100000" w14:sy="100000" w14:kx="0" w14:ky="0" w14:algn="tl">
                                  <w14:srgbClr w14:val="000000">
                                    <w14:alpha w14:val="60000"/>
                                  </w14:srgbClr>
                                </w14:shadow>
                              </w:rPr>
                            </w:pPr>
                            <w:r w:rsidRPr="00CD2871">
                              <w:rPr>
                                <w:b/>
                                <w:bCs/>
                                <w:sz w:val="72"/>
                                <w14:shadow w14:blurRad="50800" w14:dist="38100" w14:dir="2700000" w14:sx="100000" w14:sy="100000" w14:kx="0" w14:ky="0" w14:algn="tl">
                                  <w14:srgbClr w14:val="000000">
                                    <w14:alpha w14:val="60000"/>
                                  </w14:srgbClr>
                                </w14:shadow>
                              </w:rPr>
                              <w:t xml:space="preserve"> </w:t>
                            </w:r>
                            <w:r w:rsidRPr="00CD2871">
                              <w:rPr>
                                <w:b/>
                                <w:bCs/>
                                <w:color w:val="800080"/>
                                <w:sz w:val="60"/>
                                <w14:shadow w14:blurRad="50800" w14:dist="38100" w14:dir="2700000" w14:sx="100000" w14:sy="100000" w14:kx="0" w14:ky="0" w14:algn="tl">
                                  <w14:srgbClr w14:val="000000">
                                    <w14:alpha w14:val="60000"/>
                                  </w14:srgbClr>
                                </w14:shadow>
                              </w:rPr>
                              <w:t>Свиток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44566F1"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129" o:spid="_x0000_s1052" type="#_x0000_t98" style="position:absolute;left:0;text-align:left;margin-left:70.05pt;margin-top:204.8pt;width:151.75pt;height:108.4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" fillcolor="#f9c" strokecolor="red">
                <v:textbox>
                  <w:txbxContent>
                    <w:p w14:paraId="59D05B82" w14:textId="77777777" w:rsidR="008E70BA" w:rsidRDefault="008E70BA" w:rsidP="00734910">
                      <w:pPr>
                        <w:rPr>
                          <w:lang w:val="en-US"/>
                        </w:rPr>
                      </w:pPr>
                    </w:p>
                    <w:p w14:paraId="29536D5C" w14:textId="77777777" w:rsidR="008E70BA" w:rsidRDefault="008E70BA" w:rsidP="00734910">
                      <w:pPr>
                        <w:rPr>
                          <w:lang w:val="en-US"/>
                        </w:rPr>
                      </w:pPr>
                    </w:p>
                    <w:p w14:paraId="009721D1" w14:textId="77777777" w:rsidR="008E70BA" w:rsidRPr="00CD2871" w:rsidRDefault="008E70BA" w:rsidP="00734910">
                      <w:pPr>
                        <w:rPr>
                          <w:b/>
                          <w:bCs/>
                          <w:color w:val="800080"/>
                          <w:sz w:val="60"/>
                          <w14:shadow w14:blurRad="50800" w14:dist="38100" w14:dir="2700000" w14:sx="100000" w14:sy="100000" w14:kx="0" w14:ky="0" w14:algn="tl">
                            <w14:srgbClr w14:val="000000">
                              <w14:alpha w14:val="60000"/>
                            </w14:srgbClr>
                          </w14:shadow>
                        </w:rPr>
                      </w:pPr>
                      <w:r w:rsidRPr="00CD2871">
                        <w:rPr>
                          <w:b/>
                          <w:bCs/>
                          <w:sz w:val="72"/>
                          <w14:shadow w14:blurRad="50800" w14:dist="38100" w14:dir="2700000" w14:sx="100000" w14:sy="100000" w14:kx="0" w14:ky="0" w14:algn="tl">
                            <w14:srgbClr w14:val="000000">
                              <w14:alpha w14:val="60000"/>
                            </w14:srgbClr>
                          </w14:shadow>
                        </w:rPr>
                        <w:t xml:space="preserve"> </w:t>
                      </w:r>
                      <w:r w:rsidRPr="00CD2871">
                        <w:rPr>
                          <w:b/>
                          <w:bCs/>
                          <w:color w:val="800080"/>
                          <w:sz w:val="60"/>
                          <w14:shadow w14:blurRad="50800" w14:dist="38100" w14:dir="2700000" w14:sx="100000" w14:sy="100000" w14:kx="0" w14:ky="0" w14:algn="tl">
                            <w14:srgbClr w14:val="000000">
                              <w14:alpha w14:val="60000"/>
                            </w14:srgbClr>
                          </w14:shadow>
                        </w:rPr>
                        <w:t>Свиток</w:t>
                      </w:r>
                    </w:p>
                  </w:txbxContent>
                </v:textbox>
              </v:shape>
            </w:pict>
          </mc:Fallback>
        </mc:AlternateContent>
      </w:r>
      <w:r>
        <w:rPr>
          <w:rFonts w:ascii="Times New Roman" w:hAnsi="Times New Roman"/>
          <w:noProof/>
          <w:lang w:eastAsia="ru-RU"/>
        </w:rPr>
        <mc:AlternateContent>
          <mc:Choice Requires="wps">
            <w:drawing>
              <wp:anchor distT="0" distB="0" distL="114300" distR="114300" simplePos="0" relativeHeight="251772928" behindDoc="0" locked="0" layoutInCell="1" allowOverlap="1" wp14:anchorId="758AE924" wp14:editId="57AD8B6F">
                <wp:simplePos x="0" y="0"/>
                <wp:positionH relativeFrom="column">
                  <wp:posOffset>228600</wp:posOffset>
                </wp:positionH>
                <wp:positionV relativeFrom="paragraph">
                  <wp:posOffset>835025</wp:posOffset>
                </wp:positionV>
                <wp:extent cx="2537460" cy="1714500"/>
                <wp:effectExtent l="15240" t="163830" r="161925" b="17145"/>
                <wp:wrapNone/>
                <wp:docPr id="179" name="AutoShap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37460" cy="1714500"/>
                        </a:xfrm>
                        <a:prstGeom prst="star5">
                          <a:avLst/>
                        </a:prstGeom>
                        <a:solidFill>
                          <a:srgbClr val="FF0000"/>
                        </a:solidFill>
                        <a:ln w="9525">
                          <a:miter lim="800000"/>
                          <a:headEnd/>
                          <a:tailEnd/>
                        </a:ln>
                        <a:effectLst/>
                        <a:scene3d>
                          <a:camera prst="legacyObliqueTopRight"/>
                          <a:lightRig rig="legacyFlat2" dir="t"/>
                        </a:scene3d>
                        <a:sp3d extrusionH="430200" prstMaterial="legacyMatte">
                          <a:bevelT w="13500" h="13500" prst="angle"/>
                          <a:bevelB w="13500" h="13500" prst="angle"/>
                          <a:extrusionClr>
                            <a:srgbClr val="FF0000"/>
                          </a:extrusionClr>
                          <a:contourClr>
                            <a:srgbClr val="FF0000"/>
                          </a:contourClr>
                        </a:sp3d>
                        <a:extLst>
                          <a:ext uri="{AF507438-7753-43E0-B8FC-AC1667EBCBE1}">
                            <a14:hiddenEffects xmlns:a14="http://schemas.microsoft.com/office/drawing/2010/main">
                              <a:effectLst>
                                <a:outerShdw dist="53882" dir="13500000" algn="ctr" rotWithShape="0">
                                  <a:srgbClr val="808080"/>
                                </a:outerShdw>
                              </a:effectLst>
                            </a14:hiddenEffects>
                          </a:ext>
                        </a:extLst>
                      </wps:spPr>
                      <wps:txbx>
                        <w:txbxContent>
                          <w:p w14:paraId="29F55114" w14:textId="77777777" w:rsidR="008E70BA" w:rsidRDefault="008E70BA" w:rsidP="00734910">
                            <w:pPr>
                              <w:rPr>
                                <w:b/>
                                <w:bCs/>
                                <w:i/>
                                <w:iCs/>
                                <w:color w:val="339966"/>
                                <w:sz w:val="36"/>
                              </w:rPr>
                            </w:pPr>
                            <w:r>
                              <w:rPr>
                                <w:b/>
                                <w:bCs/>
                                <w:i/>
                                <w:iCs/>
                                <w:color w:val="339966"/>
                                <w:sz w:val="36"/>
                              </w:rPr>
                              <w:t>звезда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8AE924" id="AutoShape 128" o:spid="_x0000_s1053" style="position:absolute;left:0;text-align:left;margin-left:18pt;margin-top:65.75pt;width:199.8pt;height:13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537460,17145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" adj="-11796480,,5400" path="m3,654879r969226,5l1268730,r299501,654884l2537457,654879r-784124,404736l2052847,1714496,1268730,1309752,484613,1714496,784127,1059615,3,654879xe" fillcolor="red">
                <v:stroke joinstyle="miter"/>
                <v:shadow offset="-3pt,-3pt"/>
                <o:extrusion v:ext="view" color="red" on="t" lightposition="-50000,-50000" lightposition2="50000"/>
                <v:formulas/>
                <v:path arrowok="t" o:connecttype="custom" o:connectlocs="3,654879;969229,654884;1268730,0;1568231,654884;2537457,654879;1753333,1059615;2052847,1714496;1268730,1309752;484613,1714496;784127,1059615;3,654879" o:connectangles="0,0,0,0,0,0,0,0,0,0,0" textboxrect="0,0,2537460,1714500"/>
                <v:textbox>
                  <w:txbxContent>
                    <w:p w14:paraId="29F55114" w14:textId="77777777" w:rsidR="008E70BA" w:rsidRDefault="008E70BA" w:rsidP="00734910">
                      <w:pPr>
                        <w:rPr>
                          <w:b/>
                          <w:bCs/>
                          <w:i/>
                          <w:iCs/>
                          <w:color w:val="339966"/>
                          <w:sz w:val="36"/>
                        </w:rPr>
                      </w:pPr>
                      <w:r>
                        <w:rPr>
                          <w:b/>
                          <w:bCs/>
                          <w:i/>
                          <w:iCs/>
                          <w:color w:val="339966"/>
                          <w:sz w:val="36"/>
                        </w:rPr>
                        <w:t>звезда</w:t>
                      </w:r>
                    </w:p>
                  </w:txbxContent>
                </v:textbox>
              </v:shape>
            </w:pict>
          </mc:Fallback>
        </mc:AlternateContent>
      </w:r>
      <w:r>
        <w:rPr>
          <w:rFonts w:ascii="Times New Roman" w:hAnsi="Times New Roman"/>
          <w:noProof/>
          <w:lang w:eastAsia="ru-RU"/>
        </w:rPr>
        <mc:AlternateContent>
          <mc:Choice Requires="wps">
            <w:drawing>
              <wp:anchor distT="0" distB="0" distL="114300" distR="114300" simplePos="0" relativeHeight="251774976" behindDoc="0" locked="0" layoutInCell="1" allowOverlap="1" wp14:anchorId="6D1EEFC1" wp14:editId="6DDFE475">
                <wp:simplePos x="0" y="0"/>
                <wp:positionH relativeFrom="column">
                  <wp:posOffset>3642360</wp:posOffset>
                </wp:positionH>
                <wp:positionV relativeFrom="paragraph">
                  <wp:posOffset>1920240</wp:posOffset>
                </wp:positionV>
                <wp:extent cx="2057400" cy="2057400"/>
                <wp:effectExtent l="885825" t="10795" r="9525" b="8255"/>
                <wp:wrapNone/>
                <wp:docPr id="178" name="AutoShap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2057400"/>
                        </a:xfrm>
                        <a:prstGeom prst="cube">
                          <a:avLst>
                            <a:gd name="adj" fmla="val 25000"/>
                          </a:avLst>
                        </a:prstGeom>
                        <a:solidFill>
                          <a:srgbClr val="808000"/>
                        </a:solidFill>
                        <a:ln w="9525">
                          <a:solidFill>
                            <a:srgbClr val="000000"/>
                          </a:solidFill>
                          <a:miter lim="800000"/>
                          <a:headEnd/>
                          <a:tailEnd/>
                        </a:ln>
                        <a:effectLst>
                          <a:prstShdw prst="shdw11">
                            <a:srgbClr val="808080"/>
                          </a:prstShdw>
                        </a:effectLst>
                      </wps:spPr>
                      <wps:txbx>
                        <w:txbxContent>
                          <w:p w14:paraId="44DA495B" w14:textId="77777777" w:rsidR="008E70BA" w:rsidRDefault="008E70BA" w:rsidP="00734910"/>
                          <w:p w14:paraId="053CFA55" w14:textId="77777777" w:rsidR="008E70BA" w:rsidRDefault="008E70BA" w:rsidP="00734910"/>
                          <w:p w14:paraId="0F5C534B" w14:textId="77777777" w:rsidR="008E70BA" w:rsidRDefault="008E70BA" w:rsidP="00734910">
                            <w:pPr>
                              <w:rPr>
                                <w:rFonts w:ascii="Arial Black" w:hAnsi="Arial Black"/>
                                <w:b/>
                                <w:bCs/>
                                <w:color w:val="000080"/>
                                <w:spacing w:val="80"/>
                                <w:sz w:val="72"/>
                              </w:rPr>
                            </w:pPr>
                            <w:r>
                              <w:rPr>
                                <w:rFonts w:ascii="Arial Black" w:hAnsi="Arial Black"/>
                                <w:b/>
                                <w:bCs/>
                                <w:sz w:val="22"/>
                              </w:rPr>
                              <w:t xml:space="preserve">   </w:t>
                            </w:r>
                            <w:r>
                              <w:rPr>
                                <w:rFonts w:ascii="Arial Black" w:hAnsi="Arial Black"/>
                                <w:b/>
                                <w:bCs/>
                                <w:color w:val="000080"/>
                                <w:spacing w:val="80"/>
                                <w:sz w:val="72"/>
                              </w:rPr>
                              <w:t>КУБ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1EEFC1"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130" o:spid="_x0000_s1054" type="#_x0000_t16" style="position:absolute;left:0;text-align:left;margin-left:286.8pt;margin-top:151.2pt;width:162pt;height:162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" fillcolor="olive">
                <v:shadow on="t" type="perspective" origin="-.5,.5" offset="0,0" matrix=",92680f,,,,-95367431641e-17"/>
                <v:textbox>
                  <w:txbxContent>
                    <w:p w14:paraId="44DA495B" w14:textId="77777777" w:rsidR="008E70BA" w:rsidRDefault="008E70BA" w:rsidP="00734910"/>
                    <w:p w14:paraId="053CFA55" w14:textId="77777777" w:rsidR="008E70BA" w:rsidRDefault="008E70BA" w:rsidP="00734910"/>
                    <w:p w14:paraId="0F5C534B" w14:textId="77777777" w:rsidR="008E70BA" w:rsidRDefault="008E70BA" w:rsidP="00734910">
                      <w:pPr>
                        <w:rPr>
                          <w:rFonts w:ascii="Arial Black" w:hAnsi="Arial Black"/>
                          <w:b/>
                          <w:bCs/>
                          <w:color w:val="000080"/>
                          <w:spacing w:val="80"/>
                          <w:sz w:val="72"/>
                        </w:rPr>
                      </w:pPr>
                      <w:r>
                        <w:rPr>
                          <w:rFonts w:ascii="Arial Black" w:hAnsi="Arial Black"/>
                          <w:b/>
                          <w:bCs/>
                          <w:sz w:val="22"/>
                        </w:rPr>
                        <w:t xml:space="preserve">   </w:t>
                      </w:r>
                      <w:r>
                        <w:rPr>
                          <w:rFonts w:ascii="Arial Black" w:hAnsi="Arial Black"/>
                          <w:b/>
                          <w:bCs/>
                          <w:color w:val="000080"/>
                          <w:spacing w:val="80"/>
                          <w:sz w:val="72"/>
                        </w:rPr>
                        <w:t>КУБ</w:t>
                      </w:r>
                    </w:p>
                  </w:txbxContent>
                </v:textbox>
              </v:shape>
            </w:pict>
          </mc:Fallback>
        </mc:AlternateContent>
      </w:r>
      <w:r w:rsidR="00F20AB0" w:rsidRPr="00AD3D29">
        <w:rPr>
          <w:rFonts w:ascii="Times New Roman" w:hAnsi="Times New Roman"/>
        </w:rPr>
        <w:br w:type="page"/>
      </w:r>
      <w:r w:rsidR="007777EB" w:rsidRPr="00AD3D29">
        <w:rPr>
          <w:rFonts w:ascii="Times New Roman" w:hAnsi="Times New Roman"/>
          <w:b/>
        </w:rPr>
        <w:lastRenderedPageBreak/>
        <w:t xml:space="preserve">Практическая работа № </w:t>
      </w:r>
      <w:r w:rsidR="00AE3E8B" w:rsidRPr="00AD3D29">
        <w:rPr>
          <w:rFonts w:ascii="Times New Roman" w:hAnsi="Times New Roman"/>
          <w:b/>
        </w:rPr>
        <w:t>14</w:t>
      </w:r>
    </w:p>
    <w:p w14:paraId="2DFD8E65" w14:textId="77777777" w:rsidR="007777EB" w:rsidRPr="00AD3D29" w:rsidRDefault="00EF38DD" w:rsidP="00AD3D29">
      <w:pPr>
        <w:spacing w:line="276" w:lineRule="auto"/>
        <w:jc w:val="center"/>
        <w:rPr>
          <w:rFonts w:ascii="Times New Roman" w:hAnsi="Times New Roman"/>
        </w:rPr>
      </w:pPr>
      <w:r w:rsidRPr="00AD3D29">
        <w:rPr>
          <w:rFonts w:ascii="Times New Roman" w:hAnsi="Times New Roman"/>
          <w:b/>
        </w:rPr>
        <w:t>Тема:</w:t>
      </w:r>
      <w:r w:rsidRPr="00AD3D29">
        <w:rPr>
          <w:rFonts w:ascii="Times New Roman" w:hAnsi="Times New Roman"/>
        </w:rPr>
        <w:t xml:space="preserve"> </w:t>
      </w:r>
      <w:r w:rsidR="007777EB" w:rsidRPr="00AD3D29">
        <w:rPr>
          <w:rFonts w:ascii="Times New Roman" w:hAnsi="Times New Roman"/>
        </w:rPr>
        <w:t>Создание, редактирование и форматирование графики. Использовани</w:t>
      </w:r>
      <w:r w:rsidR="00917B9A" w:rsidRPr="00AD3D29">
        <w:rPr>
          <w:rFonts w:ascii="Times New Roman" w:hAnsi="Times New Roman"/>
        </w:rPr>
        <w:t>е АВТОФИГУР</w:t>
      </w:r>
    </w:p>
    <w:p w14:paraId="734C7694" w14:textId="77777777" w:rsidR="007777EB" w:rsidRPr="00AD3D29" w:rsidRDefault="007777EB" w:rsidP="00AD3D29">
      <w:pPr>
        <w:spacing w:line="276" w:lineRule="auto"/>
        <w:jc w:val="center"/>
        <w:rPr>
          <w:rFonts w:ascii="Times New Roman" w:hAnsi="Times New Roman"/>
          <w:b/>
        </w:rPr>
      </w:pPr>
    </w:p>
    <w:p w14:paraId="576E0D51" w14:textId="77777777" w:rsidR="007777EB" w:rsidRPr="00AD3D29" w:rsidRDefault="008E70BA" w:rsidP="00AD3D29">
      <w:pPr>
        <w:spacing w:line="276" w:lineRule="auto"/>
        <w:jc w:val="both"/>
        <w:rPr>
          <w:rFonts w:ascii="Times New Roman" w:hAnsi="Times New Roman"/>
        </w:rPr>
      </w:pPr>
      <w:r>
        <w:rPr>
          <w:rFonts w:ascii="Times New Roman" w:hAnsi="Times New Roman"/>
          <w:b/>
        </w:rPr>
        <w:t>Цель</w:t>
      </w:r>
      <w:r w:rsidR="007777EB" w:rsidRPr="00AD3D29">
        <w:rPr>
          <w:rFonts w:ascii="Times New Roman" w:hAnsi="Times New Roman"/>
          <w:b/>
        </w:rPr>
        <w:t>:</w:t>
      </w:r>
      <w:r w:rsidR="00917B9A" w:rsidRPr="00AD3D29">
        <w:rPr>
          <w:rFonts w:ascii="Times New Roman" w:hAnsi="Times New Roman"/>
        </w:rPr>
        <w:t xml:space="preserve"> н</w:t>
      </w:r>
      <w:r w:rsidR="007777EB" w:rsidRPr="00AD3D29">
        <w:rPr>
          <w:rFonts w:ascii="Times New Roman" w:hAnsi="Times New Roman"/>
        </w:rPr>
        <w:t>аучиться</w:t>
      </w:r>
      <w:r w:rsidR="007777EB" w:rsidRPr="00AD3D29">
        <w:rPr>
          <w:rFonts w:ascii="Times New Roman" w:hAnsi="Times New Roman"/>
          <w:b/>
        </w:rPr>
        <w:t xml:space="preserve"> </w:t>
      </w:r>
      <w:r w:rsidR="007777EB" w:rsidRPr="00AD3D29">
        <w:rPr>
          <w:rFonts w:ascii="Times New Roman" w:hAnsi="Times New Roman"/>
        </w:rPr>
        <w:t>создавать рисунки с помощью Автофигур.</w:t>
      </w:r>
    </w:p>
    <w:p w14:paraId="3401B884" w14:textId="77777777" w:rsidR="00917B9A" w:rsidRPr="00AD3D29" w:rsidRDefault="00917B9A" w:rsidP="00AD3D29">
      <w:pPr>
        <w:pStyle w:val="a5"/>
        <w:spacing w:before="0" w:beforeAutospacing="0" w:after="0" w:afterAutospacing="0" w:line="276" w:lineRule="auto"/>
        <w:jc w:val="both"/>
      </w:pPr>
      <w:r w:rsidRPr="00AD3D29">
        <w:rPr>
          <w:b/>
          <w:bCs/>
          <w:iCs/>
        </w:rPr>
        <w:t>Информационные источники:</w:t>
      </w:r>
    </w:p>
    <w:p w14:paraId="41105C7F" w14:textId="77777777" w:rsidR="00917B9A" w:rsidRPr="00AD3D29" w:rsidRDefault="00917B9A"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2BB944FC" w14:textId="77777777" w:rsidR="00917B9A" w:rsidRPr="00AD3D29" w:rsidRDefault="00917B9A"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7D985102" w14:textId="77777777" w:rsidR="007777EB" w:rsidRPr="00AD3D29" w:rsidRDefault="007777EB" w:rsidP="00AD3D29">
      <w:pPr>
        <w:spacing w:line="276" w:lineRule="auto"/>
        <w:jc w:val="both"/>
        <w:rPr>
          <w:rFonts w:ascii="Times New Roman" w:hAnsi="Times New Roman"/>
        </w:rPr>
      </w:pPr>
    </w:p>
    <w:p w14:paraId="5768B548" w14:textId="77777777" w:rsidR="007777EB" w:rsidRPr="00AD3D29" w:rsidRDefault="007777EB" w:rsidP="00AD3D29">
      <w:pPr>
        <w:spacing w:line="276" w:lineRule="auto"/>
        <w:jc w:val="both"/>
        <w:rPr>
          <w:rFonts w:ascii="Times New Roman" w:hAnsi="Times New Roman"/>
          <w:b/>
        </w:rPr>
      </w:pPr>
      <w:r w:rsidRPr="00AD3D29">
        <w:rPr>
          <w:rFonts w:ascii="Times New Roman" w:hAnsi="Times New Roman"/>
        </w:rPr>
        <w:t>Элементы автофигур располагаются на панели Рисование, которая имеет вид:</w:t>
      </w:r>
    </w:p>
    <w:p w14:paraId="66FF7939" w14:textId="77777777" w:rsidR="007777EB" w:rsidRPr="00AD3D29" w:rsidRDefault="007777EB" w:rsidP="00AD3D29">
      <w:pPr>
        <w:spacing w:line="276" w:lineRule="auto"/>
        <w:ind w:firstLine="540"/>
        <w:jc w:val="both"/>
        <w:rPr>
          <w:rFonts w:ascii="Times New Roman" w:hAnsi="Times New Roman"/>
        </w:rPr>
      </w:pPr>
      <w:r w:rsidRPr="00AD3D29">
        <w:rPr>
          <w:rFonts w:ascii="Times New Roman" w:hAnsi="Times New Roman"/>
          <w:noProof/>
          <w:lang w:eastAsia="ru-RU"/>
        </w:rPr>
        <w:drawing>
          <wp:inline distT="0" distB="0" distL="0" distR="0" wp14:anchorId="56E0ABAF" wp14:editId="04273A0F">
            <wp:extent cx="5039995" cy="297815"/>
            <wp:effectExtent l="19050" t="0" r="8255" b="0"/>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02"/>
                    <a:srcRect/>
                    <a:stretch>
                      <a:fillRect/>
                    </a:stretch>
                  </pic:blipFill>
                  <pic:spPr bwMode="auto">
                    <a:xfrm>
                      <a:off x="0" y="0"/>
                      <a:ext cx="5039995" cy="297815"/>
                    </a:xfrm>
                    <a:prstGeom prst="rect">
                      <a:avLst/>
                    </a:prstGeom>
                    <a:noFill/>
                    <a:ln w="9525">
                      <a:noFill/>
                      <a:miter lim="800000"/>
                      <a:headEnd/>
                      <a:tailEnd/>
                    </a:ln>
                  </pic:spPr>
                </pic:pic>
              </a:graphicData>
            </a:graphic>
          </wp:inline>
        </w:drawing>
      </w:r>
    </w:p>
    <w:p w14:paraId="71DA7963" w14:textId="77777777" w:rsidR="007777EB" w:rsidRPr="00AD3D29" w:rsidRDefault="007777EB" w:rsidP="00AD3D29">
      <w:pPr>
        <w:spacing w:line="276" w:lineRule="auto"/>
        <w:jc w:val="both"/>
        <w:rPr>
          <w:rFonts w:ascii="Times New Roman" w:hAnsi="Times New Roman"/>
          <w:b/>
          <w:u w:val="single"/>
        </w:rPr>
      </w:pPr>
      <w:r w:rsidRPr="00AD3D29">
        <w:rPr>
          <w:rFonts w:ascii="Times New Roman" w:hAnsi="Times New Roman"/>
          <w:b/>
          <w:u w:val="single"/>
        </w:rPr>
        <w:t>Задание 1</w:t>
      </w:r>
    </w:p>
    <w:p w14:paraId="656FCA91" w14:textId="77777777" w:rsidR="007777EB" w:rsidRPr="00AD3D29" w:rsidRDefault="007777EB" w:rsidP="00AD3D29">
      <w:pPr>
        <w:spacing w:line="276" w:lineRule="auto"/>
        <w:jc w:val="both"/>
        <w:rPr>
          <w:rFonts w:ascii="Times New Roman" w:hAnsi="Times New Roman"/>
          <w:b/>
          <w:u w:val="single"/>
        </w:rPr>
      </w:pPr>
    </w:p>
    <w:p w14:paraId="0CBB0368" w14:textId="77777777" w:rsidR="007777EB" w:rsidRPr="00AD3D29" w:rsidRDefault="007777EB" w:rsidP="00AD3D29">
      <w:pPr>
        <w:spacing w:line="276" w:lineRule="auto"/>
        <w:jc w:val="both"/>
        <w:rPr>
          <w:rFonts w:ascii="Times New Roman" w:hAnsi="Times New Roman"/>
        </w:rPr>
      </w:pPr>
      <w:r w:rsidRPr="00AD3D29">
        <w:rPr>
          <w:rFonts w:ascii="Times New Roman" w:hAnsi="Times New Roman"/>
        </w:rPr>
        <w:t>Используя панель Рисование, создать следующие графики.</w:t>
      </w:r>
    </w:p>
    <w:p w14:paraId="7D7E6161" w14:textId="77777777" w:rsidR="007777EB" w:rsidRPr="00AD3D29" w:rsidRDefault="007777EB" w:rsidP="00AD3D29">
      <w:pPr>
        <w:spacing w:line="276" w:lineRule="auto"/>
        <w:jc w:val="both"/>
        <w:rPr>
          <w:rFonts w:ascii="Times New Roman" w:hAnsi="Times New Roman"/>
        </w:rPr>
      </w:pPr>
      <w:r w:rsidRPr="00AD3D29">
        <w:rPr>
          <w:rFonts w:ascii="Times New Roman" w:hAnsi="Times New Roman"/>
        </w:rPr>
        <w:t>Требования:</w:t>
      </w:r>
    </w:p>
    <w:p w14:paraId="746AB3B5" w14:textId="77777777" w:rsidR="007777EB" w:rsidRPr="00AD3D29" w:rsidRDefault="007777EB" w:rsidP="00AD3D29">
      <w:pPr>
        <w:spacing w:line="276" w:lineRule="auto"/>
        <w:ind w:left="360"/>
        <w:jc w:val="both"/>
        <w:rPr>
          <w:rFonts w:ascii="Times New Roman" w:hAnsi="Times New Roman"/>
        </w:rPr>
      </w:pPr>
      <w:r w:rsidRPr="00AD3D29">
        <w:rPr>
          <w:rFonts w:ascii="Times New Roman" w:hAnsi="Times New Roman"/>
        </w:rPr>
        <w:t>Ось координат должна быть черного цвета, график – синего, а формулы и подписи на графиках – другого ( произвольного) цвета.</w:t>
      </w:r>
    </w:p>
    <w:p w14:paraId="3C7D0F21" w14:textId="77777777" w:rsidR="007777EB" w:rsidRPr="00AD3D29" w:rsidRDefault="00AE3E8B" w:rsidP="00AD3D29">
      <w:pPr>
        <w:pStyle w:val="af5"/>
        <w:spacing w:line="276" w:lineRule="auto"/>
        <w:jc w:val="both"/>
      </w:pPr>
      <w:r w:rsidRPr="00AD3D29">
        <w:rPr>
          <w:noProof/>
        </w:rPr>
        <w:drawing>
          <wp:anchor distT="0" distB="0" distL="114300" distR="114300" simplePos="0" relativeHeight="251776000" behindDoc="1" locked="0" layoutInCell="1" allowOverlap="1" wp14:anchorId="6FEB10FC" wp14:editId="27F794F3">
            <wp:simplePos x="0" y="0"/>
            <wp:positionH relativeFrom="column">
              <wp:posOffset>3446145</wp:posOffset>
            </wp:positionH>
            <wp:positionV relativeFrom="paragraph">
              <wp:posOffset>45085</wp:posOffset>
            </wp:positionV>
            <wp:extent cx="2692400" cy="2080895"/>
            <wp:effectExtent l="19050" t="0" r="0" b="0"/>
            <wp:wrapTight wrapText="bothSides">
              <wp:wrapPolygon edited="0">
                <wp:start x="-153" y="0"/>
                <wp:lineTo x="-153" y="21356"/>
                <wp:lineTo x="21549" y="21356"/>
                <wp:lineTo x="21549" y="0"/>
                <wp:lineTo x="-153" y="0"/>
              </wp:wrapPolygon>
            </wp:wrapTight>
            <wp:docPr id="52"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103"/>
                    <a:srcRect/>
                    <a:stretch>
                      <a:fillRect/>
                    </a:stretch>
                  </pic:blipFill>
                  <pic:spPr bwMode="auto">
                    <a:xfrm>
                      <a:off x="0" y="0"/>
                      <a:ext cx="2692400" cy="2080895"/>
                    </a:xfrm>
                    <a:prstGeom prst="rect">
                      <a:avLst/>
                    </a:prstGeom>
                    <a:noFill/>
                    <a:ln w="9525">
                      <a:noFill/>
                      <a:miter lim="800000"/>
                      <a:headEnd/>
                      <a:tailEnd/>
                    </a:ln>
                  </pic:spPr>
                </pic:pic>
              </a:graphicData>
            </a:graphic>
          </wp:anchor>
        </w:drawing>
      </w:r>
    </w:p>
    <w:p w14:paraId="24BA3FE1" w14:textId="77777777" w:rsidR="00AE3E8B" w:rsidRPr="00AD3D29" w:rsidRDefault="00917B9A" w:rsidP="00AD3D29">
      <w:pPr>
        <w:pStyle w:val="af5"/>
        <w:spacing w:line="276" w:lineRule="auto"/>
        <w:jc w:val="both"/>
      </w:pPr>
      <w:r w:rsidRPr="00AD3D29">
        <w:rPr>
          <w:noProof/>
        </w:rPr>
        <w:drawing>
          <wp:inline distT="0" distB="0" distL="0" distR="0" wp14:anchorId="6019FC6D" wp14:editId="5FF5CCBE">
            <wp:extent cx="2222500" cy="1743710"/>
            <wp:effectExtent l="19050" t="0" r="6350" b="0"/>
            <wp:docPr id="44"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04"/>
                    <a:srcRect/>
                    <a:stretch>
                      <a:fillRect/>
                    </a:stretch>
                  </pic:blipFill>
                  <pic:spPr bwMode="auto">
                    <a:xfrm>
                      <a:off x="0" y="0"/>
                      <a:ext cx="2222500" cy="1743710"/>
                    </a:xfrm>
                    <a:prstGeom prst="rect">
                      <a:avLst/>
                    </a:prstGeom>
                    <a:noFill/>
                    <a:ln w="9525">
                      <a:noFill/>
                      <a:miter lim="800000"/>
                      <a:headEnd/>
                      <a:tailEnd/>
                    </a:ln>
                  </pic:spPr>
                </pic:pic>
              </a:graphicData>
            </a:graphic>
          </wp:inline>
        </w:drawing>
      </w:r>
    </w:p>
    <w:p w14:paraId="18315AE1" w14:textId="77777777" w:rsidR="007777EB" w:rsidRPr="00AD3D29" w:rsidRDefault="007777EB" w:rsidP="00AD3D29">
      <w:pPr>
        <w:pStyle w:val="af5"/>
        <w:spacing w:line="276" w:lineRule="auto"/>
        <w:jc w:val="both"/>
      </w:pPr>
    </w:p>
    <w:p w14:paraId="38782FCC" w14:textId="77777777" w:rsidR="007777EB" w:rsidRPr="00AD3D29" w:rsidRDefault="007777EB" w:rsidP="00AD3D29">
      <w:pPr>
        <w:pStyle w:val="af5"/>
        <w:spacing w:line="276" w:lineRule="auto"/>
        <w:jc w:val="both"/>
      </w:pPr>
    </w:p>
    <w:p w14:paraId="75CE7894" w14:textId="77777777" w:rsidR="007777EB" w:rsidRPr="00AD3D29" w:rsidRDefault="00917B9A" w:rsidP="00AD3D29">
      <w:pPr>
        <w:pStyle w:val="af5"/>
        <w:spacing w:line="276" w:lineRule="auto"/>
        <w:jc w:val="both"/>
      </w:pPr>
      <w:r w:rsidRPr="00AD3D29">
        <w:rPr>
          <w:noProof/>
        </w:rPr>
        <w:drawing>
          <wp:anchor distT="0" distB="0" distL="114300" distR="114300" simplePos="0" relativeHeight="251777024" behindDoc="1" locked="0" layoutInCell="1" allowOverlap="1" wp14:anchorId="73BC8B7B" wp14:editId="233FF48E">
            <wp:simplePos x="0" y="0"/>
            <wp:positionH relativeFrom="column">
              <wp:posOffset>3525520</wp:posOffset>
            </wp:positionH>
            <wp:positionV relativeFrom="paragraph">
              <wp:posOffset>208280</wp:posOffset>
            </wp:positionV>
            <wp:extent cx="2611755" cy="2018030"/>
            <wp:effectExtent l="19050" t="0" r="0" b="0"/>
            <wp:wrapTight wrapText="bothSides">
              <wp:wrapPolygon edited="0">
                <wp:start x="-158" y="0"/>
                <wp:lineTo x="-158" y="21410"/>
                <wp:lineTo x="21584" y="21410"/>
                <wp:lineTo x="21584" y="0"/>
                <wp:lineTo x="-158" y="0"/>
              </wp:wrapPolygon>
            </wp:wrapTight>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05"/>
                    <a:srcRect/>
                    <a:stretch>
                      <a:fillRect/>
                    </a:stretch>
                  </pic:blipFill>
                  <pic:spPr bwMode="auto">
                    <a:xfrm>
                      <a:off x="0" y="0"/>
                      <a:ext cx="2611755" cy="2018030"/>
                    </a:xfrm>
                    <a:prstGeom prst="rect">
                      <a:avLst/>
                    </a:prstGeom>
                    <a:noFill/>
                    <a:ln w="9525">
                      <a:noFill/>
                      <a:miter lim="800000"/>
                      <a:headEnd/>
                      <a:tailEnd/>
                    </a:ln>
                  </pic:spPr>
                </pic:pic>
              </a:graphicData>
            </a:graphic>
          </wp:anchor>
        </w:drawing>
      </w:r>
      <w:r w:rsidRPr="00AD3D29">
        <w:rPr>
          <w:noProof/>
        </w:rPr>
        <w:drawing>
          <wp:anchor distT="0" distB="0" distL="114300" distR="114300" simplePos="0" relativeHeight="251783168" behindDoc="1" locked="0" layoutInCell="1" allowOverlap="1" wp14:anchorId="6795C3A0" wp14:editId="777EBB5F">
            <wp:simplePos x="0" y="0"/>
            <wp:positionH relativeFrom="column">
              <wp:posOffset>461010</wp:posOffset>
            </wp:positionH>
            <wp:positionV relativeFrom="paragraph">
              <wp:posOffset>287655</wp:posOffset>
            </wp:positionV>
            <wp:extent cx="1714500" cy="1943100"/>
            <wp:effectExtent l="19050" t="0" r="0" b="0"/>
            <wp:wrapTight wrapText="bothSides">
              <wp:wrapPolygon edited="0">
                <wp:start x="-240" y="0"/>
                <wp:lineTo x="-240" y="21388"/>
                <wp:lineTo x="21600" y="21388"/>
                <wp:lineTo x="21600" y="0"/>
                <wp:lineTo x="-240" y="0"/>
              </wp:wrapPolygon>
            </wp:wrapTight>
            <wp:docPr id="5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106"/>
                    <a:srcRect/>
                    <a:stretch>
                      <a:fillRect/>
                    </a:stretch>
                  </pic:blipFill>
                  <pic:spPr bwMode="auto">
                    <a:xfrm>
                      <a:off x="0" y="0"/>
                      <a:ext cx="1714500" cy="1943100"/>
                    </a:xfrm>
                    <a:prstGeom prst="rect">
                      <a:avLst/>
                    </a:prstGeom>
                    <a:noFill/>
                    <a:ln w="9525">
                      <a:noFill/>
                      <a:miter lim="800000"/>
                      <a:headEnd/>
                      <a:tailEnd/>
                    </a:ln>
                  </pic:spPr>
                </pic:pic>
              </a:graphicData>
            </a:graphic>
          </wp:anchor>
        </w:drawing>
      </w:r>
    </w:p>
    <w:p w14:paraId="0CF4ACF2" w14:textId="77777777" w:rsidR="007777EB" w:rsidRPr="00AD3D29" w:rsidRDefault="007777EB" w:rsidP="00AD3D29">
      <w:pPr>
        <w:pStyle w:val="af5"/>
        <w:spacing w:line="276" w:lineRule="auto"/>
        <w:jc w:val="both"/>
        <w:rPr>
          <w:lang w:val="en-US"/>
        </w:rPr>
      </w:pPr>
      <w:r w:rsidRPr="00AD3D29">
        <w:rPr>
          <w:noProof/>
        </w:rPr>
        <w:drawing>
          <wp:inline distT="0" distB="0" distL="0" distR="0" wp14:anchorId="53E71B14" wp14:editId="6406B9F0">
            <wp:extent cx="2084070" cy="1967230"/>
            <wp:effectExtent l="19050" t="0" r="0" b="0"/>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107"/>
                    <a:srcRect/>
                    <a:stretch>
                      <a:fillRect/>
                    </a:stretch>
                  </pic:blipFill>
                  <pic:spPr bwMode="auto">
                    <a:xfrm>
                      <a:off x="0" y="0"/>
                      <a:ext cx="2084070" cy="1967230"/>
                    </a:xfrm>
                    <a:prstGeom prst="rect">
                      <a:avLst/>
                    </a:prstGeom>
                    <a:noFill/>
                    <a:ln w="9525">
                      <a:noFill/>
                      <a:miter lim="800000"/>
                      <a:headEnd/>
                      <a:tailEnd/>
                    </a:ln>
                  </pic:spPr>
                </pic:pic>
              </a:graphicData>
            </a:graphic>
          </wp:inline>
        </w:drawing>
      </w:r>
    </w:p>
    <w:p w14:paraId="219B780A" w14:textId="77777777" w:rsidR="007777EB" w:rsidRPr="00AD3D29" w:rsidRDefault="007777EB" w:rsidP="00AD3D29">
      <w:pPr>
        <w:pStyle w:val="af5"/>
        <w:spacing w:line="276" w:lineRule="auto"/>
        <w:jc w:val="both"/>
      </w:pPr>
    </w:p>
    <w:p w14:paraId="6458CCFB" w14:textId="77777777" w:rsidR="007777EB" w:rsidRPr="00AD3D29" w:rsidRDefault="007777EB" w:rsidP="00AD3D29">
      <w:pPr>
        <w:pStyle w:val="af5"/>
        <w:spacing w:line="276" w:lineRule="auto"/>
        <w:jc w:val="both"/>
      </w:pPr>
    </w:p>
    <w:p w14:paraId="3DBC9F9C" w14:textId="77777777" w:rsidR="007777EB" w:rsidRPr="00AD3D29" w:rsidRDefault="007777EB" w:rsidP="00AD3D29">
      <w:pPr>
        <w:pStyle w:val="af5"/>
        <w:spacing w:line="276" w:lineRule="auto"/>
        <w:jc w:val="both"/>
        <w:rPr>
          <w:lang w:val="en-US"/>
        </w:rPr>
      </w:pPr>
    </w:p>
    <w:p w14:paraId="08440921" w14:textId="77777777" w:rsidR="007777EB" w:rsidRPr="00AD3D29" w:rsidRDefault="007E2CBB" w:rsidP="00AD3D29">
      <w:pPr>
        <w:pStyle w:val="af5"/>
        <w:spacing w:line="276" w:lineRule="auto"/>
        <w:jc w:val="both"/>
      </w:pPr>
      <w:r>
        <w:rPr>
          <w:noProof/>
        </w:rPr>
        <w:lastRenderedPageBreak/>
        <w:drawing>
          <wp:anchor distT="0" distB="0" distL="114300" distR="114300" simplePos="0" relativeHeight="251780096" behindDoc="1" locked="0" layoutInCell="1" allowOverlap="1" wp14:anchorId="711806B3" wp14:editId="41C5EB0D">
            <wp:simplePos x="0" y="0"/>
            <wp:positionH relativeFrom="column">
              <wp:posOffset>3151505</wp:posOffset>
            </wp:positionH>
            <wp:positionV relativeFrom="paragraph">
              <wp:posOffset>-60960</wp:posOffset>
            </wp:positionV>
            <wp:extent cx="2743200" cy="2306955"/>
            <wp:effectExtent l="19050" t="0" r="0" b="0"/>
            <wp:wrapTight wrapText="bothSides">
              <wp:wrapPolygon edited="0">
                <wp:start x="-150" y="0"/>
                <wp:lineTo x="-150" y="21404"/>
                <wp:lineTo x="21600" y="21404"/>
                <wp:lineTo x="21600" y="0"/>
                <wp:lineTo x="-150" y="0"/>
              </wp:wrapPolygon>
            </wp:wrapTight>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08"/>
                    <a:srcRect/>
                    <a:stretch>
                      <a:fillRect/>
                    </a:stretch>
                  </pic:blipFill>
                  <pic:spPr bwMode="auto">
                    <a:xfrm>
                      <a:off x="0" y="0"/>
                      <a:ext cx="2743200" cy="2306955"/>
                    </a:xfrm>
                    <a:prstGeom prst="rect">
                      <a:avLst/>
                    </a:prstGeom>
                    <a:noFill/>
                    <a:ln w="9525">
                      <a:noFill/>
                      <a:miter lim="800000"/>
                      <a:headEnd/>
                      <a:tailEnd/>
                    </a:ln>
                  </pic:spPr>
                </pic:pic>
              </a:graphicData>
            </a:graphic>
          </wp:anchor>
        </w:drawing>
      </w:r>
      <w:r w:rsidRPr="00AD3D29">
        <w:rPr>
          <w:noProof/>
        </w:rPr>
        <w:drawing>
          <wp:inline distT="0" distB="0" distL="0" distR="0" wp14:anchorId="60D72C76" wp14:editId="39D1836F">
            <wp:extent cx="2169160" cy="1934845"/>
            <wp:effectExtent l="19050" t="0" r="2540" b="0"/>
            <wp:docPr id="41"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109"/>
                    <a:srcRect/>
                    <a:stretch>
                      <a:fillRect/>
                    </a:stretch>
                  </pic:blipFill>
                  <pic:spPr bwMode="auto">
                    <a:xfrm>
                      <a:off x="0" y="0"/>
                      <a:ext cx="2169160" cy="1934845"/>
                    </a:xfrm>
                    <a:prstGeom prst="rect">
                      <a:avLst/>
                    </a:prstGeom>
                    <a:noFill/>
                    <a:ln w="9525">
                      <a:noFill/>
                      <a:miter lim="800000"/>
                      <a:headEnd/>
                      <a:tailEnd/>
                    </a:ln>
                  </pic:spPr>
                </pic:pic>
              </a:graphicData>
            </a:graphic>
          </wp:inline>
        </w:drawing>
      </w:r>
    </w:p>
    <w:p w14:paraId="351EE838" w14:textId="77777777" w:rsidR="007777EB" w:rsidRPr="00AD3D29" w:rsidRDefault="007777EB" w:rsidP="00AD3D29">
      <w:pPr>
        <w:pStyle w:val="af5"/>
        <w:spacing w:line="276" w:lineRule="auto"/>
        <w:jc w:val="both"/>
      </w:pPr>
    </w:p>
    <w:p w14:paraId="7DBF6CC7" w14:textId="77777777" w:rsidR="007777EB" w:rsidRPr="00AD3D29" w:rsidRDefault="007E2CBB" w:rsidP="00AD3D29">
      <w:pPr>
        <w:pStyle w:val="af5"/>
        <w:spacing w:line="276" w:lineRule="auto"/>
        <w:jc w:val="both"/>
      </w:pPr>
      <w:r>
        <w:rPr>
          <w:noProof/>
        </w:rPr>
        <w:drawing>
          <wp:anchor distT="0" distB="0" distL="114300" distR="114300" simplePos="0" relativeHeight="251779072" behindDoc="1" locked="0" layoutInCell="1" allowOverlap="1" wp14:anchorId="35AC07A0" wp14:editId="23AD57D9">
            <wp:simplePos x="0" y="0"/>
            <wp:positionH relativeFrom="column">
              <wp:posOffset>3296285</wp:posOffset>
            </wp:positionH>
            <wp:positionV relativeFrom="paragraph">
              <wp:posOffset>210820</wp:posOffset>
            </wp:positionV>
            <wp:extent cx="2596515" cy="2040890"/>
            <wp:effectExtent l="19050" t="0" r="0" b="0"/>
            <wp:wrapTight wrapText="bothSides">
              <wp:wrapPolygon edited="0">
                <wp:start x="-158" y="0"/>
                <wp:lineTo x="-158" y="21371"/>
                <wp:lineTo x="21552" y="21371"/>
                <wp:lineTo x="21552" y="0"/>
                <wp:lineTo x="-158" y="0"/>
              </wp:wrapPolygon>
            </wp:wrapTight>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10"/>
                    <a:srcRect/>
                    <a:stretch>
                      <a:fillRect/>
                    </a:stretch>
                  </pic:blipFill>
                  <pic:spPr bwMode="auto">
                    <a:xfrm>
                      <a:off x="0" y="0"/>
                      <a:ext cx="2596515" cy="2040890"/>
                    </a:xfrm>
                    <a:prstGeom prst="rect">
                      <a:avLst/>
                    </a:prstGeom>
                    <a:noFill/>
                    <a:ln w="9525">
                      <a:noFill/>
                      <a:miter lim="800000"/>
                      <a:headEnd/>
                      <a:tailEnd/>
                    </a:ln>
                  </pic:spPr>
                </pic:pic>
              </a:graphicData>
            </a:graphic>
          </wp:anchor>
        </w:drawing>
      </w:r>
      <w:r>
        <w:rPr>
          <w:noProof/>
        </w:rPr>
        <w:drawing>
          <wp:anchor distT="0" distB="0" distL="114300" distR="114300" simplePos="0" relativeHeight="251897856" behindDoc="1" locked="0" layoutInCell="1" allowOverlap="1" wp14:anchorId="4C0FE7B0" wp14:editId="19382C32">
            <wp:simplePos x="0" y="0"/>
            <wp:positionH relativeFrom="column">
              <wp:posOffset>-80010</wp:posOffset>
            </wp:positionH>
            <wp:positionV relativeFrom="paragraph">
              <wp:posOffset>161925</wp:posOffset>
            </wp:positionV>
            <wp:extent cx="2689225" cy="2096135"/>
            <wp:effectExtent l="19050" t="0" r="0" b="0"/>
            <wp:wrapTight wrapText="bothSides">
              <wp:wrapPolygon edited="0">
                <wp:start x="-153" y="0"/>
                <wp:lineTo x="-153" y="21397"/>
                <wp:lineTo x="21574" y="21397"/>
                <wp:lineTo x="21574" y="0"/>
                <wp:lineTo x="-153" y="0"/>
              </wp:wrapPolygon>
            </wp:wrapTight>
            <wp:docPr id="53"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11"/>
                    <a:srcRect/>
                    <a:stretch>
                      <a:fillRect/>
                    </a:stretch>
                  </pic:blipFill>
                  <pic:spPr bwMode="auto">
                    <a:xfrm>
                      <a:off x="0" y="0"/>
                      <a:ext cx="2689225" cy="2096135"/>
                    </a:xfrm>
                    <a:prstGeom prst="rect">
                      <a:avLst/>
                    </a:prstGeom>
                    <a:noFill/>
                    <a:ln w="9525">
                      <a:noFill/>
                      <a:miter lim="800000"/>
                      <a:headEnd/>
                      <a:tailEnd/>
                    </a:ln>
                  </pic:spPr>
                </pic:pic>
              </a:graphicData>
            </a:graphic>
          </wp:anchor>
        </w:drawing>
      </w:r>
      <w:r w:rsidR="007777EB" w:rsidRPr="00AD3D29">
        <w:tab/>
      </w:r>
    </w:p>
    <w:p w14:paraId="33BD1697" w14:textId="77777777" w:rsidR="007777EB" w:rsidRPr="00AD3D29" w:rsidRDefault="007777EB" w:rsidP="00AD3D29">
      <w:pPr>
        <w:pStyle w:val="af5"/>
        <w:spacing w:line="276" w:lineRule="auto"/>
        <w:jc w:val="both"/>
        <w:rPr>
          <w:lang w:val="en-US"/>
        </w:rPr>
      </w:pPr>
    </w:p>
    <w:p w14:paraId="781861EA" w14:textId="77777777" w:rsidR="007777EB" w:rsidRPr="00AD3D29" w:rsidRDefault="007777EB" w:rsidP="00AD3D29">
      <w:pPr>
        <w:pStyle w:val="af5"/>
        <w:spacing w:line="276" w:lineRule="auto"/>
        <w:jc w:val="both"/>
      </w:pPr>
    </w:p>
    <w:p w14:paraId="5A713DA6" w14:textId="77777777" w:rsidR="007777EB" w:rsidRPr="00AD3D29" w:rsidRDefault="007777EB" w:rsidP="00AD3D29">
      <w:pPr>
        <w:pStyle w:val="af5"/>
        <w:spacing w:line="276" w:lineRule="auto"/>
        <w:jc w:val="both"/>
      </w:pPr>
    </w:p>
    <w:p w14:paraId="4556FC05" w14:textId="77777777" w:rsidR="007777EB" w:rsidRPr="00AD3D29" w:rsidRDefault="007777EB" w:rsidP="00AD3D29">
      <w:pPr>
        <w:pStyle w:val="af5"/>
        <w:spacing w:line="276" w:lineRule="auto"/>
        <w:jc w:val="both"/>
      </w:pPr>
    </w:p>
    <w:p w14:paraId="350F292E" w14:textId="77777777" w:rsidR="007777EB" w:rsidRPr="00AD3D29" w:rsidRDefault="007777EB" w:rsidP="00AD3D29">
      <w:pPr>
        <w:pStyle w:val="af5"/>
        <w:spacing w:line="276" w:lineRule="auto"/>
        <w:jc w:val="both"/>
      </w:pPr>
    </w:p>
    <w:p w14:paraId="21AB89A0" w14:textId="77777777" w:rsidR="007777EB" w:rsidRPr="00AD3D29" w:rsidRDefault="007E2CBB" w:rsidP="00AD3D29">
      <w:pPr>
        <w:pStyle w:val="af5"/>
        <w:spacing w:line="276" w:lineRule="auto"/>
        <w:jc w:val="both"/>
      </w:pPr>
      <w:r>
        <w:rPr>
          <w:noProof/>
        </w:rPr>
        <w:drawing>
          <wp:anchor distT="0" distB="0" distL="114300" distR="114300" simplePos="0" relativeHeight="251781120" behindDoc="1" locked="0" layoutInCell="1" allowOverlap="1" wp14:anchorId="1B044B2A" wp14:editId="0EC44B4D">
            <wp:simplePos x="0" y="0"/>
            <wp:positionH relativeFrom="column">
              <wp:posOffset>3488055</wp:posOffset>
            </wp:positionH>
            <wp:positionV relativeFrom="paragraph">
              <wp:posOffset>174625</wp:posOffset>
            </wp:positionV>
            <wp:extent cx="2639060" cy="2306955"/>
            <wp:effectExtent l="19050" t="0" r="8890" b="0"/>
            <wp:wrapTight wrapText="bothSides">
              <wp:wrapPolygon edited="0">
                <wp:start x="-156" y="0"/>
                <wp:lineTo x="-156" y="21404"/>
                <wp:lineTo x="21673" y="21404"/>
                <wp:lineTo x="21673" y="0"/>
                <wp:lineTo x="-156" y="0"/>
              </wp:wrapPolygon>
            </wp:wrapTight>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12"/>
                    <a:srcRect/>
                    <a:stretch>
                      <a:fillRect/>
                    </a:stretch>
                  </pic:blipFill>
                  <pic:spPr bwMode="auto">
                    <a:xfrm>
                      <a:off x="0" y="0"/>
                      <a:ext cx="2639060" cy="2306955"/>
                    </a:xfrm>
                    <a:prstGeom prst="rect">
                      <a:avLst/>
                    </a:prstGeom>
                    <a:noFill/>
                    <a:ln w="9525">
                      <a:noFill/>
                      <a:miter lim="800000"/>
                      <a:headEnd/>
                      <a:tailEnd/>
                    </a:ln>
                  </pic:spPr>
                </pic:pic>
              </a:graphicData>
            </a:graphic>
          </wp:anchor>
        </w:drawing>
      </w:r>
      <w:r w:rsidR="007777EB" w:rsidRPr="00AD3D29">
        <w:tab/>
      </w:r>
      <w:r w:rsidR="007777EB" w:rsidRPr="00AD3D29">
        <w:tab/>
      </w:r>
    </w:p>
    <w:p w14:paraId="4CCB96A4" w14:textId="77777777" w:rsidR="007777EB" w:rsidRPr="00AD3D29" w:rsidRDefault="007777EB" w:rsidP="00AD3D29">
      <w:pPr>
        <w:pStyle w:val="af5"/>
        <w:spacing w:line="276" w:lineRule="auto"/>
        <w:jc w:val="both"/>
        <w:rPr>
          <w:lang w:val="en-US"/>
        </w:rPr>
      </w:pPr>
    </w:p>
    <w:p w14:paraId="395EF16A" w14:textId="77777777" w:rsidR="00AE3E8B" w:rsidRPr="00AD3D29" w:rsidRDefault="007E2CBB" w:rsidP="00AD3D29">
      <w:pPr>
        <w:pStyle w:val="af5"/>
        <w:spacing w:line="276" w:lineRule="auto"/>
        <w:jc w:val="both"/>
      </w:pPr>
      <w:r>
        <w:rPr>
          <w:noProof/>
        </w:rPr>
        <w:drawing>
          <wp:anchor distT="0" distB="0" distL="114300" distR="114300" simplePos="0" relativeHeight="251896832" behindDoc="1" locked="0" layoutInCell="1" allowOverlap="1" wp14:anchorId="1B896F90" wp14:editId="0289AFB3">
            <wp:simplePos x="0" y="0"/>
            <wp:positionH relativeFrom="column">
              <wp:posOffset>22860</wp:posOffset>
            </wp:positionH>
            <wp:positionV relativeFrom="paragraph">
              <wp:posOffset>47625</wp:posOffset>
            </wp:positionV>
            <wp:extent cx="2508250" cy="1934845"/>
            <wp:effectExtent l="19050" t="0" r="6350" b="0"/>
            <wp:wrapTight wrapText="bothSides">
              <wp:wrapPolygon edited="0">
                <wp:start x="-164" y="0"/>
                <wp:lineTo x="-164" y="21479"/>
                <wp:lineTo x="21655" y="21479"/>
                <wp:lineTo x="21655" y="0"/>
                <wp:lineTo x="-164" y="0"/>
              </wp:wrapPolygon>
            </wp:wrapTight>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113"/>
                    <a:srcRect/>
                    <a:stretch>
                      <a:fillRect/>
                    </a:stretch>
                  </pic:blipFill>
                  <pic:spPr bwMode="auto">
                    <a:xfrm>
                      <a:off x="0" y="0"/>
                      <a:ext cx="2508250" cy="1934845"/>
                    </a:xfrm>
                    <a:prstGeom prst="rect">
                      <a:avLst/>
                    </a:prstGeom>
                    <a:noFill/>
                    <a:ln w="9525">
                      <a:noFill/>
                      <a:miter lim="800000"/>
                      <a:headEnd/>
                      <a:tailEnd/>
                    </a:ln>
                  </pic:spPr>
                </pic:pic>
              </a:graphicData>
            </a:graphic>
          </wp:anchor>
        </w:drawing>
      </w:r>
    </w:p>
    <w:p w14:paraId="0A602F33" w14:textId="77777777" w:rsidR="007777EB" w:rsidRPr="00AD3D29" w:rsidRDefault="007777EB" w:rsidP="00AD3D29">
      <w:pPr>
        <w:pStyle w:val="af5"/>
        <w:spacing w:line="276" w:lineRule="auto"/>
        <w:jc w:val="both"/>
      </w:pPr>
    </w:p>
    <w:p w14:paraId="26FF7A24" w14:textId="77777777" w:rsidR="007E2CBB" w:rsidRDefault="007E2CBB" w:rsidP="00AD3D29">
      <w:pPr>
        <w:pStyle w:val="af5"/>
        <w:spacing w:line="276" w:lineRule="auto"/>
        <w:ind w:firstLine="0"/>
        <w:contextualSpacing/>
      </w:pPr>
    </w:p>
    <w:p w14:paraId="31FD7CEA" w14:textId="77777777" w:rsidR="007E2CBB" w:rsidRDefault="007E2CBB" w:rsidP="00AD3D29">
      <w:pPr>
        <w:pStyle w:val="af5"/>
        <w:spacing w:line="276" w:lineRule="auto"/>
        <w:ind w:firstLine="0"/>
        <w:contextualSpacing/>
      </w:pPr>
    </w:p>
    <w:p w14:paraId="64ADDB92" w14:textId="77777777" w:rsidR="007E2CBB" w:rsidRDefault="007E2CBB" w:rsidP="00AD3D29">
      <w:pPr>
        <w:pStyle w:val="af5"/>
        <w:spacing w:line="276" w:lineRule="auto"/>
        <w:ind w:firstLine="0"/>
        <w:contextualSpacing/>
      </w:pPr>
    </w:p>
    <w:p w14:paraId="7CCD6393" w14:textId="77777777" w:rsidR="007E2CBB" w:rsidRDefault="007E2CBB" w:rsidP="00AD3D29">
      <w:pPr>
        <w:pStyle w:val="af5"/>
        <w:spacing w:line="276" w:lineRule="auto"/>
        <w:ind w:firstLine="0"/>
        <w:contextualSpacing/>
      </w:pPr>
    </w:p>
    <w:p w14:paraId="6E72020D" w14:textId="77777777" w:rsidR="007E2CBB" w:rsidRDefault="007E2CBB" w:rsidP="00AD3D29">
      <w:pPr>
        <w:pStyle w:val="af5"/>
        <w:spacing w:line="276" w:lineRule="auto"/>
        <w:ind w:firstLine="0"/>
        <w:contextualSpacing/>
      </w:pPr>
    </w:p>
    <w:p w14:paraId="26C58C1C" w14:textId="77777777" w:rsidR="007E2CBB" w:rsidRDefault="007E2CBB" w:rsidP="00AD3D29">
      <w:pPr>
        <w:pStyle w:val="af5"/>
        <w:spacing w:line="276" w:lineRule="auto"/>
        <w:ind w:firstLine="0"/>
        <w:contextualSpacing/>
      </w:pPr>
    </w:p>
    <w:p w14:paraId="039CCA7E" w14:textId="77777777" w:rsidR="007E2CBB" w:rsidRDefault="007E2CBB" w:rsidP="00AD3D29">
      <w:pPr>
        <w:pStyle w:val="af5"/>
        <w:spacing w:line="276" w:lineRule="auto"/>
        <w:ind w:firstLine="0"/>
        <w:contextualSpacing/>
      </w:pPr>
    </w:p>
    <w:p w14:paraId="3110FFB8" w14:textId="77777777" w:rsidR="007E2CBB" w:rsidRDefault="007E2CBB" w:rsidP="00AD3D29">
      <w:pPr>
        <w:pStyle w:val="af5"/>
        <w:spacing w:line="276" w:lineRule="auto"/>
        <w:ind w:firstLine="0"/>
        <w:contextualSpacing/>
      </w:pPr>
      <w:r>
        <w:rPr>
          <w:noProof/>
        </w:rPr>
        <w:drawing>
          <wp:anchor distT="0" distB="0" distL="114300" distR="114300" simplePos="0" relativeHeight="251898880" behindDoc="1" locked="0" layoutInCell="1" allowOverlap="1" wp14:anchorId="772604F8" wp14:editId="08999EFA">
            <wp:simplePos x="0" y="0"/>
            <wp:positionH relativeFrom="column">
              <wp:posOffset>-2705100</wp:posOffset>
            </wp:positionH>
            <wp:positionV relativeFrom="paragraph">
              <wp:posOffset>168910</wp:posOffset>
            </wp:positionV>
            <wp:extent cx="2572385" cy="2051685"/>
            <wp:effectExtent l="19050" t="0" r="0" b="0"/>
            <wp:wrapTight wrapText="bothSides">
              <wp:wrapPolygon edited="0">
                <wp:start x="-160" y="0"/>
                <wp:lineTo x="-160" y="21460"/>
                <wp:lineTo x="21595" y="21460"/>
                <wp:lineTo x="21595" y="0"/>
                <wp:lineTo x="-160" y="0"/>
              </wp:wrapPolygon>
            </wp:wrapTight>
            <wp:docPr id="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14"/>
                    <a:srcRect/>
                    <a:stretch>
                      <a:fillRect/>
                    </a:stretch>
                  </pic:blipFill>
                  <pic:spPr bwMode="auto">
                    <a:xfrm>
                      <a:off x="0" y="0"/>
                      <a:ext cx="2572385" cy="2051685"/>
                    </a:xfrm>
                    <a:prstGeom prst="rect">
                      <a:avLst/>
                    </a:prstGeom>
                    <a:noFill/>
                    <a:ln w="9525">
                      <a:noFill/>
                      <a:miter lim="800000"/>
                      <a:headEnd/>
                      <a:tailEnd/>
                    </a:ln>
                  </pic:spPr>
                </pic:pic>
              </a:graphicData>
            </a:graphic>
          </wp:anchor>
        </w:drawing>
      </w:r>
    </w:p>
    <w:p w14:paraId="742EF54E" w14:textId="77777777" w:rsidR="007E2CBB" w:rsidRDefault="007E2CBB" w:rsidP="00AD3D29">
      <w:pPr>
        <w:pStyle w:val="af5"/>
        <w:spacing w:line="276" w:lineRule="auto"/>
        <w:ind w:firstLine="0"/>
        <w:contextualSpacing/>
      </w:pPr>
    </w:p>
    <w:p w14:paraId="4885ABC5" w14:textId="77777777" w:rsidR="007E2CBB" w:rsidRDefault="007E2CBB" w:rsidP="00AD3D29">
      <w:pPr>
        <w:pStyle w:val="af5"/>
        <w:spacing w:line="276" w:lineRule="auto"/>
        <w:ind w:firstLine="0"/>
        <w:contextualSpacing/>
      </w:pPr>
    </w:p>
    <w:p w14:paraId="4B1B76EA" w14:textId="77777777" w:rsidR="007E2CBB" w:rsidRDefault="007E2CBB" w:rsidP="00AD3D29">
      <w:pPr>
        <w:pStyle w:val="af5"/>
        <w:spacing w:line="276" w:lineRule="auto"/>
        <w:ind w:firstLine="0"/>
        <w:contextualSpacing/>
      </w:pPr>
      <w:r>
        <w:rPr>
          <w:noProof/>
        </w:rPr>
        <w:drawing>
          <wp:anchor distT="0" distB="0" distL="114300" distR="114300" simplePos="0" relativeHeight="251782144" behindDoc="1" locked="0" layoutInCell="1" allowOverlap="1" wp14:anchorId="08749133" wp14:editId="7AF303BA">
            <wp:simplePos x="0" y="0"/>
            <wp:positionH relativeFrom="column">
              <wp:posOffset>804545</wp:posOffset>
            </wp:positionH>
            <wp:positionV relativeFrom="paragraph">
              <wp:posOffset>96520</wp:posOffset>
            </wp:positionV>
            <wp:extent cx="2722245" cy="1955800"/>
            <wp:effectExtent l="19050" t="0" r="1905" b="0"/>
            <wp:wrapTight wrapText="bothSides">
              <wp:wrapPolygon edited="0">
                <wp:start x="-151" y="0"/>
                <wp:lineTo x="-151" y="21460"/>
                <wp:lineTo x="21615" y="21460"/>
                <wp:lineTo x="21615" y="0"/>
                <wp:lineTo x="-151" y="0"/>
              </wp:wrapPolygon>
            </wp:wrapTight>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15"/>
                    <a:srcRect/>
                    <a:stretch>
                      <a:fillRect/>
                    </a:stretch>
                  </pic:blipFill>
                  <pic:spPr bwMode="auto">
                    <a:xfrm>
                      <a:off x="0" y="0"/>
                      <a:ext cx="2722245" cy="1955800"/>
                    </a:xfrm>
                    <a:prstGeom prst="rect">
                      <a:avLst/>
                    </a:prstGeom>
                    <a:noFill/>
                    <a:ln w="9525">
                      <a:noFill/>
                      <a:miter lim="800000"/>
                      <a:headEnd/>
                      <a:tailEnd/>
                    </a:ln>
                  </pic:spPr>
                </pic:pic>
              </a:graphicData>
            </a:graphic>
          </wp:anchor>
        </w:drawing>
      </w:r>
    </w:p>
    <w:p w14:paraId="77ADBA62" w14:textId="77777777" w:rsidR="007E2CBB" w:rsidRDefault="007E2CBB" w:rsidP="00AD3D29">
      <w:pPr>
        <w:pStyle w:val="af5"/>
        <w:spacing w:line="276" w:lineRule="auto"/>
        <w:ind w:firstLine="0"/>
        <w:contextualSpacing/>
      </w:pPr>
    </w:p>
    <w:p w14:paraId="5ED43776" w14:textId="77777777" w:rsidR="007E2CBB" w:rsidRDefault="007E2CBB" w:rsidP="00AD3D29">
      <w:pPr>
        <w:pStyle w:val="af5"/>
        <w:spacing w:line="276" w:lineRule="auto"/>
        <w:ind w:firstLine="0"/>
        <w:contextualSpacing/>
      </w:pPr>
    </w:p>
    <w:p w14:paraId="0E609F6F" w14:textId="77777777" w:rsidR="007E2CBB" w:rsidRDefault="007E2CBB" w:rsidP="00AD3D29">
      <w:pPr>
        <w:pStyle w:val="af5"/>
        <w:spacing w:line="276" w:lineRule="auto"/>
        <w:ind w:firstLine="0"/>
        <w:contextualSpacing/>
      </w:pPr>
    </w:p>
    <w:p w14:paraId="2BD11894" w14:textId="77777777" w:rsidR="007E2CBB" w:rsidRDefault="007E2CBB" w:rsidP="00AD3D29">
      <w:pPr>
        <w:pStyle w:val="af5"/>
        <w:spacing w:line="276" w:lineRule="auto"/>
        <w:ind w:firstLine="0"/>
        <w:contextualSpacing/>
      </w:pPr>
    </w:p>
    <w:p w14:paraId="0FA8A289" w14:textId="77777777" w:rsidR="007E2CBB" w:rsidRDefault="007E2CBB" w:rsidP="00AD3D29">
      <w:pPr>
        <w:pStyle w:val="af5"/>
        <w:spacing w:line="276" w:lineRule="auto"/>
        <w:ind w:firstLine="0"/>
        <w:contextualSpacing/>
      </w:pPr>
    </w:p>
    <w:p w14:paraId="53702128" w14:textId="77777777" w:rsidR="007777EB" w:rsidRPr="00AD3D29" w:rsidRDefault="00AE3E8B" w:rsidP="00AD3D29">
      <w:pPr>
        <w:pStyle w:val="af5"/>
        <w:spacing w:line="276" w:lineRule="auto"/>
        <w:ind w:firstLine="0"/>
        <w:contextualSpacing/>
      </w:pPr>
      <w:r w:rsidRPr="00AD3D29">
        <w:lastRenderedPageBreak/>
        <w:t>Практическая работа № 15</w:t>
      </w:r>
    </w:p>
    <w:p w14:paraId="0FB4EF00" w14:textId="77777777" w:rsidR="00917B9A" w:rsidRPr="00AD3D29" w:rsidRDefault="00EF38DD" w:rsidP="00AD3D29">
      <w:pPr>
        <w:spacing w:after="240" w:line="276" w:lineRule="auto"/>
        <w:contextualSpacing/>
        <w:jc w:val="center"/>
        <w:rPr>
          <w:rFonts w:ascii="Times New Roman" w:hAnsi="Times New Roman"/>
          <w:bCs/>
          <w:spacing w:val="20"/>
        </w:rPr>
      </w:pPr>
      <w:r w:rsidRPr="00AD3D29">
        <w:rPr>
          <w:rFonts w:ascii="Times New Roman" w:hAnsi="Times New Roman"/>
          <w:b/>
          <w:bCs/>
          <w:spacing w:val="20"/>
        </w:rPr>
        <w:t xml:space="preserve">Тема: </w:t>
      </w:r>
      <w:r w:rsidR="00AE3E8B" w:rsidRPr="00AD3D29">
        <w:rPr>
          <w:rFonts w:ascii="Times New Roman" w:hAnsi="Times New Roman"/>
          <w:bCs/>
          <w:spacing w:val="20"/>
        </w:rPr>
        <w:t>Вставка формул в текстовый документ</w:t>
      </w:r>
    </w:p>
    <w:p w14:paraId="2B4182F5" w14:textId="77777777" w:rsidR="00AE3E8B" w:rsidRPr="007E2CBB" w:rsidRDefault="008E70BA" w:rsidP="007E2CBB">
      <w:pPr>
        <w:spacing w:after="240" w:line="276" w:lineRule="auto"/>
        <w:contextualSpacing/>
        <w:rPr>
          <w:rFonts w:ascii="Times New Roman" w:hAnsi="Times New Roman"/>
          <w:b/>
          <w:bCs/>
          <w:spacing w:val="20"/>
        </w:rPr>
      </w:pPr>
      <w:r>
        <w:rPr>
          <w:rFonts w:ascii="Times New Roman" w:hAnsi="Times New Roman"/>
          <w:b/>
          <w:bCs/>
        </w:rPr>
        <w:t>Цель</w:t>
      </w:r>
      <w:r w:rsidR="00AE3E8B" w:rsidRPr="00AD3D29">
        <w:rPr>
          <w:rFonts w:ascii="Times New Roman" w:hAnsi="Times New Roman"/>
          <w:b/>
          <w:bCs/>
        </w:rPr>
        <w:t xml:space="preserve">: </w:t>
      </w:r>
      <w:r w:rsidR="007E2CBB">
        <w:rPr>
          <w:rFonts w:ascii="Times New Roman" w:hAnsi="Times New Roman"/>
          <w:b/>
          <w:bCs/>
          <w:spacing w:val="20"/>
        </w:rPr>
        <w:t xml:space="preserve">- </w:t>
      </w:r>
      <w:r w:rsidR="00AE3E8B" w:rsidRPr="00AD3D29">
        <w:rPr>
          <w:rFonts w:ascii="Times New Roman" w:hAnsi="Times New Roman"/>
        </w:rPr>
        <w:t xml:space="preserve">научиться создавать и редактировать математические формулы; </w:t>
      </w:r>
    </w:p>
    <w:p w14:paraId="0B49AE13" w14:textId="77777777" w:rsidR="00917B9A" w:rsidRPr="00AD3D29" w:rsidRDefault="007E2CBB" w:rsidP="007E2CBB">
      <w:pPr>
        <w:widowControl/>
        <w:suppressAutoHyphens w:val="0"/>
        <w:spacing w:line="276" w:lineRule="auto"/>
        <w:ind w:left="709"/>
        <w:jc w:val="both"/>
        <w:rPr>
          <w:rFonts w:ascii="Times New Roman" w:hAnsi="Times New Roman"/>
        </w:rPr>
      </w:pPr>
      <w:r>
        <w:rPr>
          <w:rFonts w:ascii="Times New Roman" w:hAnsi="Times New Roman"/>
        </w:rPr>
        <w:t xml:space="preserve">- </w:t>
      </w:r>
      <w:r w:rsidR="00AE3E8B" w:rsidRPr="00AD3D29">
        <w:rPr>
          <w:rFonts w:ascii="Times New Roman" w:hAnsi="Times New Roman"/>
        </w:rPr>
        <w:t>научиться размещать математические формулы в текстовый документ.</w:t>
      </w:r>
    </w:p>
    <w:p w14:paraId="24A7C3CE" w14:textId="77777777" w:rsidR="00917B9A" w:rsidRPr="00AD3D29" w:rsidRDefault="00917B9A" w:rsidP="00AD3D29">
      <w:pPr>
        <w:pStyle w:val="a5"/>
        <w:spacing w:before="0" w:beforeAutospacing="0" w:after="0" w:afterAutospacing="0" w:line="276" w:lineRule="auto"/>
        <w:jc w:val="both"/>
      </w:pPr>
      <w:r w:rsidRPr="00AD3D29">
        <w:rPr>
          <w:b/>
          <w:bCs/>
          <w:iCs/>
        </w:rPr>
        <w:t>Информационные источники:</w:t>
      </w:r>
    </w:p>
    <w:p w14:paraId="530F7274" w14:textId="77777777" w:rsidR="00917B9A" w:rsidRPr="00AD3D29" w:rsidRDefault="00917B9A"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12A6A3F6" w14:textId="77777777" w:rsidR="00917B9A" w:rsidRPr="00AD3D29" w:rsidRDefault="00917B9A"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1DECC35A" w14:textId="77777777" w:rsidR="00917B9A" w:rsidRPr="00AD3D29" w:rsidRDefault="00917B9A" w:rsidP="00AD3D29">
      <w:pPr>
        <w:widowControl/>
        <w:suppressAutoHyphens w:val="0"/>
        <w:spacing w:line="276" w:lineRule="auto"/>
        <w:jc w:val="both"/>
        <w:rPr>
          <w:rFonts w:ascii="Times New Roman" w:hAnsi="Times New Roman"/>
        </w:rPr>
      </w:pPr>
    </w:p>
    <w:p w14:paraId="1F0F02E7" w14:textId="77777777" w:rsidR="00AE3E8B" w:rsidRPr="00AD3D29" w:rsidRDefault="007E2CBB" w:rsidP="00AD3D29">
      <w:pPr>
        <w:pStyle w:val="a8"/>
        <w:spacing w:before="120" w:after="170" w:line="276" w:lineRule="auto"/>
        <w:ind w:left="0" w:firstLine="0"/>
        <w:contextualSpacing/>
        <w:jc w:val="both"/>
        <w:rPr>
          <w:b w:val="0"/>
          <w:bCs w:val="0"/>
          <w:color w:val="auto"/>
          <w:sz w:val="24"/>
          <w:szCs w:val="24"/>
        </w:rPr>
      </w:pPr>
      <w:r>
        <w:rPr>
          <w:b w:val="0"/>
          <w:bCs w:val="0"/>
          <w:noProof/>
          <w:color w:val="auto"/>
          <w:sz w:val="24"/>
          <w:szCs w:val="24"/>
        </w:rPr>
        <w:drawing>
          <wp:anchor distT="0" distB="0" distL="114300" distR="114300" simplePos="0" relativeHeight="251884544" behindDoc="1" locked="0" layoutInCell="1" allowOverlap="1" wp14:anchorId="57E2EB3C" wp14:editId="37672F98">
            <wp:simplePos x="0" y="0"/>
            <wp:positionH relativeFrom="column">
              <wp:posOffset>3801745</wp:posOffset>
            </wp:positionH>
            <wp:positionV relativeFrom="paragraph">
              <wp:posOffset>107950</wp:posOffset>
            </wp:positionV>
            <wp:extent cx="765810" cy="232410"/>
            <wp:effectExtent l="19050" t="0" r="0" b="0"/>
            <wp:wrapTight wrapText="bothSides">
              <wp:wrapPolygon edited="0">
                <wp:start x="-537" y="0"/>
                <wp:lineTo x="-537" y="19475"/>
                <wp:lineTo x="21493" y="19475"/>
                <wp:lineTo x="21493" y="0"/>
                <wp:lineTo x="-537" y="0"/>
              </wp:wrapPolygon>
            </wp:wrapTight>
            <wp:docPr id="47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16"/>
                    <a:srcRect/>
                    <a:stretch>
                      <a:fillRect/>
                    </a:stretch>
                  </pic:blipFill>
                  <pic:spPr bwMode="auto">
                    <a:xfrm>
                      <a:off x="0" y="0"/>
                      <a:ext cx="765810" cy="232410"/>
                    </a:xfrm>
                    <a:prstGeom prst="rect">
                      <a:avLst/>
                    </a:prstGeom>
                    <a:noFill/>
                    <a:ln w="9525">
                      <a:noFill/>
                      <a:miter lim="800000"/>
                      <a:headEnd/>
                      <a:tailEnd/>
                    </a:ln>
                  </pic:spPr>
                </pic:pic>
              </a:graphicData>
            </a:graphic>
          </wp:anchor>
        </w:drawing>
      </w:r>
      <w:r w:rsidR="00AE3E8B" w:rsidRPr="00AD3D29">
        <w:rPr>
          <w:b w:val="0"/>
          <w:bCs w:val="0"/>
          <w:color w:val="auto"/>
          <w:sz w:val="24"/>
          <w:szCs w:val="24"/>
        </w:rPr>
        <w:t xml:space="preserve">Краткие теоретические сведения: </w:t>
      </w:r>
      <w:r w:rsidR="00AE3E8B" w:rsidRPr="00AD3D29">
        <w:rPr>
          <w:i/>
          <w:color w:val="auto"/>
          <w:sz w:val="24"/>
          <w:szCs w:val="24"/>
        </w:rPr>
        <w:t>Вставка формулы</w:t>
      </w:r>
    </w:p>
    <w:p w14:paraId="1DEF1C08" w14:textId="77777777" w:rsidR="00AE3E8B" w:rsidRPr="00AD3D29" w:rsidRDefault="00917B9A" w:rsidP="00AD3D29">
      <w:pPr>
        <w:widowControl/>
        <w:suppressAutoHyphens w:val="0"/>
        <w:spacing w:before="100" w:beforeAutospacing="1" w:line="276" w:lineRule="auto"/>
        <w:contextualSpacing/>
        <w:jc w:val="both"/>
        <w:rPr>
          <w:rFonts w:ascii="Times New Roman" w:hAnsi="Times New Roman"/>
        </w:rPr>
      </w:pPr>
      <w:r w:rsidRPr="00AD3D29">
        <w:rPr>
          <w:rFonts w:ascii="Times New Roman" w:hAnsi="Times New Roman"/>
        </w:rPr>
        <w:t>1.</w:t>
      </w:r>
      <w:r w:rsidR="00AE3E8B" w:rsidRPr="00AD3D29">
        <w:rPr>
          <w:rFonts w:ascii="Times New Roman" w:hAnsi="Times New Roman"/>
        </w:rPr>
        <w:t xml:space="preserve">Указать место для вставки формулы. </w:t>
      </w:r>
    </w:p>
    <w:p w14:paraId="791316A6" w14:textId="77777777" w:rsidR="00AE3E8B" w:rsidRPr="00AD3D29" w:rsidRDefault="00917B9A" w:rsidP="00AD3D29">
      <w:pPr>
        <w:widowControl/>
        <w:suppressAutoHyphens w:val="0"/>
        <w:spacing w:before="100" w:beforeAutospacing="1" w:line="276" w:lineRule="auto"/>
        <w:contextualSpacing/>
        <w:jc w:val="both"/>
        <w:rPr>
          <w:rFonts w:ascii="Times New Roman" w:hAnsi="Times New Roman"/>
        </w:rPr>
      </w:pPr>
      <w:r w:rsidRPr="00AD3D29">
        <w:rPr>
          <w:rFonts w:ascii="Times New Roman" w:hAnsi="Times New Roman"/>
        </w:rPr>
        <w:t>2.</w:t>
      </w:r>
      <w:r w:rsidR="00AE3E8B" w:rsidRPr="00AD3D29">
        <w:rPr>
          <w:rFonts w:ascii="Times New Roman" w:hAnsi="Times New Roman"/>
        </w:rPr>
        <w:t xml:space="preserve">На вкладке </w:t>
      </w:r>
      <w:r w:rsidR="00AE3E8B" w:rsidRPr="00AD3D29">
        <w:rPr>
          <w:rFonts w:ascii="Times New Roman" w:hAnsi="Times New Roman"/>
          <w:b/>
        </w:rPr>
        <w:t>Вставка</w:t>
      </w:r>
      <w:r w:rsidR="00AE3E8B" w:rsidRPr="00AD3D29">
        <w:rPr>
          <w:rFonts w:ascii="Times New Roman" w:hAnsi="Times New Roman"/>
        </w:rPr>
        <w:t xml:space="preserve"> в группе </w:t>
      </w:r>
      <w:r w:rsidR="00AE3E8B" w:rsidRPr="00AD3D29">
        <w:rPr>
          <w:rFonts w:ascii="Times New Roman" w:hAnsi="Times New Roman"/>
          <w:b/>
        </w:rPr>
        <w:t>Символы</w:t>
      </w:r>
      <w:r w:rsidR="00AE3E8B" w:rsidRPr="00AD3D29">
        <w:rPr>
          <w:rFonts w:ascii="Times New Roman" w:hAnsi="Times New Roman"/>
        </w:rPr>
        <w:t xml:space="preserve"> щелкнуть на кнопке </w:t>
      </w:r>
      <w:r w:rsidR="00AE3E8B" w:rsidRPr="00AD3D29">
        <w:rPr>
          <w:rFonts w:ascii="Times New Roman" w:hAnsi="Times New Roman"/>
          <w:b/>
        </w:rPr>
        <w:t>Формула</w:t>
      </w:r>
      <w:r w:rsidR="00AE3E8B" w:rsidRPr="00AD3D29">
        <w:rPr>
          <w:rFonts w:ascii="Times New Roman" w:hAnsi="Times New Roman"/>
        </w:rPr>
        <w:t xml:space="preserve">. </w:t>
      </w:r>
    </w:p>
    <w:p w14:paraId="6C58E3E6" w14:textId="77777777" w:rsidR="00AE3E8B" w:rsidRPr="00AD3D29" w:rsidRDefault="007E2CBB" w:rsidP="00AD3D29">
      <w:pPr>
        <w:widowControl/>
        <w:suppressAutoHyphens w:val="0"/>
        <w:spacing w:before="100" w:beforeAutospacing="1" w:line="276" w:lineRule="auto"/>
        <w:contextualSpacing/>
        <w:jc w:val="both"/>
        <w:rPr>
          <w:rFonts w:ascii="Times New Roman" w:hAnsi="Times New Roman"/>
        </w:rPr>
      </w:pPr>
      <w:r>
        <w:rPr>
          <w:rFonts w:ascii="Times New Roman" w:hAnsi="Times New Roman"/>
          <w:noProof/>
          <w:lang w:eastAsia="ru-RU"/>
        </w:rPr>
        <w:drawing>
          <wp:anchor distT="0" distB="0" distL="114300" distR="114300" simplePos="0" relativeHeight="251899904" behindDoc="1" locked="0" layoutInCell="1" allowOverlap="1" wp14:anchorId="0C99A90C" wp14:editId="7DF6E821">
            <wp:simplePos x="0" y="0"/>
            <wp:positionH relativeFrom="column">
              <wp:posOffset>14605</wp:posOffset>
            </wp:positionH>
            <wp:positionV relativeFrom="paragraph">
              <wp:posOffset>845185</wp:posOffset>
            </wp:positionV>
            <wp:extent cx="6113145" cy="664210"/>
            <wp:effectExtent l="19050" t="0" r="1905" b="0"/>
            <wp:wrapTight wrapText="bothSides">
              <wp:wrapPolygon edited="0">
                <wp:start x="-67" y="0"/>
                <wp:lineTo x="-67" y="21063"/>
                <wp:lineTo x="21607" y="21063"/>
                <wp:lineTo x="21607" y="0"/>
                <wp:lineTo x="-67" y="0"/>
              </wp:wrapPolygon>
            </wp:wrapTight>
            <wp:docPr id="47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17">
                      <a:lum bright="-20000"/>
                    </a:blip>
                    <a:srcRect/>
                    <a:stretch>
                      <a:fillRect/>
                    </a:stretch>
                  </pic:blipFill>
                  <pic:spPr bwMode="auto">
                    <a:xfrm>
                      <a:off x="0" y="0"/>
                      <a:ext cx="6113145" cy="664210"/>
                    </a:xfrm>
                    <a:prstGeom prst="rect">
                      <a:avLst/>
                    </a:prstGeom>
                    <a:noFill/>
                    <a:ln w="9525">
                      <a:noFill/>
                      <a:miter lim="800000"/>
                      <a:headEnd/>
                      <a:tailEnd/>
                    </a:ln>
                  </pic:spPr>
                </pic:pic>
              </a:graphicData>
            </a:graphic>
          </wp:anchor>
        </w:drawing>
      </w:r>
      <w:r w:rsidR="00917B9A" w:rsidRPr="00AD3D29">
        <w:rPr>
          <w:rFonts w:ascii="Times New Roman" w:hAnsi="Times New Roman"/>
        </w:rPr>
        <w:t>3.</w:t>
      </w:r>
      <w:r w:rsidR="00AE3E8B" w:rsidRPr="00AD3D29">
        <w:rPr>
          <w:rFonts w:ascii="Times New Roman" w:hAnsi="Times New Roman"/>
        </w:rPr>
        <w:t xml:space="preserve">Создать формулу, выбирая символы на </w:t>
      </w:r>
      <w:hyperlink r:id="rId118" w:anchor="#" w:history="1">
        <w:r w:rsidR="00AE3E8B" w:rsidRPr="00AD3D29">
          <w:rPr>
            <w:rFonts w:ascii="Times New Roman" w:hAnsi="Times New Roman"/>
          </w:rPr>
          <w:t>вкладке</w:t>
        </w:r>
      </w:hyperlink>
      <w:r w:rsidR="00AE3E8B" w:rsidRPr="00AD3D29">
        <w:rPr>
          <w:rFonts w:ascii="Times New Roman" w:hAnsi="Times New Roman"/>
        </w:rPr>
        <w:t xml:space="preserve"> </w:t>
      </w:r>
      <w:r w:rsidR="00AE3E8B" w:rsidRPr="00AD3D29">
        <w:rPr>
          <w:rFonts w:ascii="Times New Roman" w:hAnsi="Times New Roman"/>
          <w:b/>
        </w:rPr>
        <w:t>Конструктор</w:t>
      </w:r>
      <w:r w:rsidR="00AE3E8B" w:rsidRPr="00AD3D29">
        <w:rPr>
          <w:rFonts w:ascii="Times New Roman" w:hAnsi="Times New Roman"/>
        </w:rPr>
        <w:t xml:space="preserve"> и вводя переменные и числа с клавиатуры. В группе </w:t>
      </w:r>
      <w:r w:rsidR="00AE3E8B" w:rsidRPr="00AD3D29">
        <w:rPr>
          <w:rFonts w:ascii="Times New Roman" w:hAnsi="Times New Roman"/>
          <w:b/>
        </w:rPr>
        <w:t>Символы</w:t>
      </w:r>
      <w:r w:rsidR="00AE3E8B" w:rsidRPr="00AD3D29">
        <w:rPr>
          <w:rFonts w:ascii="Times New Roman" w:hAnsi="Times New Roman"/>
        </w:rPr>
        <w:t xml:space="preserve"> можно выбрать математические символы. Группа </w:t>
      </w:r>
      <w:r w:rsidR="00AE3E8B" w:rsidRPr="00AD3D29">
        <w:rPr>
          <w:rFonts w:ascii="Times New Roman" w:hAnsi="Times New Roman"/>
          <w:b/>
        </w:rPr>
        <w:t>Структуры</w:t>
      </w:r>
      <w:r w:rsidR="00AE3E8B" w:rsidRPr="00AD3D29">
        <w:rPr>
          <w:rFonts w:ascii="Times New Roman" w:hAnsi="Times New Roman"/>
        </w:rPr>
        <w:t xml:space="preserve"> используется для выбора разнообразных шаблонов, предназначенных для построения дробей, интегралов, сумм и других сложных выражений. </w:t>
      </w:r>
    </w:p>
    <w:p w14:paraId="292BE9AA" w14:textId="77777777" w:rsidR="007E2CBB" w:rsidRDefault="007E2CBB" w:rsidP="007E2CBB">
      <w:pPr>
        <w:spacing w:before="240" w:line="276" w:lineRule="auto"/>
        <w:contextualSpacing/>
        <w:jc w:val="both"/>
        <w:rPr>
          <w:rFonts w:ascii="Times New Roman" w:hAnsi="Times New Roman"/>
          <w:b/>
        </w:rPr>
      </w:pPr>
    </w:p>
    <w:p w14:paraId="14AFE305" w14:textId="77777777" w:rsidR="00AE3E8B" w:rsidRPr="00AD3D29" w:rsidRDefault="00AE3E8B" w:rsidP="007E2CBB">
      <w:pPr>
        <w:spacing w:before="240" w:line="276" w:lineRule="auto"/>
        <w:contextualSpacing/>
        <w:jc w:val="both"/>
        <w:rPr>
          <w:rFonts w:ascii="Times New Roman" w:hAnsi="Times New Roman"/>
          <w:b/>
        </w:rPr>
      </w:pPr>
      <w:r w:rsidRPr="00AD3D29">
        <w:rPr>
          <w:rFonts w:ascii="Times New Roman" w:hAnsi="Times New Roman"/>
          <w:b/>
        </w:rPr>
        <w:t>Изменение формулы</w:t>
      </w:r>
    </w:p>
    <w:p w14:paraId="3AA4FC80" w14:textId="77777777" w:rsidR="00AE3E8B" w:rsidRPr="00AD3D29" w:rsidRDefault="00AE3E8B" w:rsidP="00403221">
      <w:pPr>
        <w:widowControl/>
        <w:numPr>
          <w:ilvl w:val="0"/>
          <w:numId w:val="43"/>
        </w:numPr>
        <w:suppressAutoHyphens w:val="0"/>
        <w:spacing w:before="100" w:beforeAutospacing="1" w:line="276" w:lineRule="auto"/>
        <w:contextualSpacing/>
        <w:jc w:val="both"/>
        <w:rPr>
          <w:rFonts w:ascii="Times New Roman" w:hAnsi="Times New Roman"/>
        </w:rPr>
      </w:pPr>
      <w:r w:rsidRPr="00AD3D29">
        <w:rPr>
          <w:rFonts w:ascii="Times New Roman" w:hAnsi="Times New Roman"/>
        </w:rPr>
        <w:t xml:space="preserve">Щелкнуть на формуле, которую следует изменить. </w:t>
      </w:r>
    </w:p>
    <w:p w14:paraId="6677917D" w14:textId="77777777" w:rsidR="00AE3E8B" w:rsidRPr="00AD3D29" w:rsidRDefault="00AE3E8B" w:rsidP="00403221">
      <w:pPr>
        <w:widowControl/>
        <w:numPr>
          <w:ilvl w:val="0"/>
          <w:numId w:val="43"/>
        </w:numPr>
        <w:suppressAutoHyphens w:val="0"/>
        <w:spacing w:before="100" w:beforeAutospacing="1" w:line="276" w:lineRule="auto"/>
        <w:contextualSpacing/>
        <w:jc w:val="both"/>
        <w:rPr>
          <w:rFonts w:ascii="Times New Roman" w:hAnsi="Times New Roman"/>
        </w:rPr>
      </w:pPr>
      <w:r w:rsidRPr="00AD3D29">
        <w:rPr>
          <w:rFonts w:ascii="Times New Roman" w:hAnsi="Times New Roman"/>
        </w:rPr>
        <w:t xml:space="preserve">Для изменения формул надо использовать команды вкладки </w:t>
      </w:r>
      <w:r w:rsidRPr="00AD3D29">
        <w:rPr>
          <w:rFonts w:ascii="Times New Roman" w:hAnsi="Times New Roman"/>
          <w:b/>
        </w:rPr>
        <w:t>Конструктор</w:t>
      </w:r>
      <w:r w:rsidRPr="00AD3D29">
        <w:rPr>
          <w:rFonts w:ascii="Times New Roman" w:hAnsi="Times New Roman"/>
        </w:rPr>
        <w:t xml:space="preserve">. </w:t>
      </w:r>
    </w:p>
    <w:p w14:paraId="14156432" w14:textId="77777777" w:rsidR="00AE3E8B" w:rsidRPr="00AD3D29" w:rsidRDefault="00AE3E8B" w:rsidP="00AD3D29">
      <w:pPr>
        <w:pStyle w:val="a8"/>
        <w:spacing w:before="120" w:after="170" w:line="276" w:lineRule="auto"/>
        <w:ind w:firstLine="851"/>
        <w:contextualSpacing/>
        <w:rPr>
          <w:b w:val="0"/>
          <w:bCs w:val="0"/>
          <w:color w:val="auto"/>
          <w:sz w:val="24"/>
          <w:szCs w:val="24"/>
        </w:rPr>
      </w:pPr>
      <w:r w:rsidRPr="00AD3D29">
        <w:rPr>
          <w:b w:val="0"/>
          <w:bCs w:val="0"/>
          <w:color w:val="auto"/>
          <w:sz w:val="24"/>
          <w:szCs w:val="24"/>
        </w:rPr>
        <w:t>Описание работы:</w:t>
      </w:r>
    </w:p>
    <w:p w14:paraId="13B18857" w14:textId="77777777" w:rsidR="00AE3E8B" w:rsidRPr="00AD3D29" w:rsidRDefault="00AE3E8B" w:rsidP="00403221">
      <w:pPr>
        <w:pStyle w:val="a8"/>
        <w:numPr>
          <w:ilvl w:val="0"/>
          <w:numId w:val="44"/>
        </w:numPr>
        <w:spacing w:after="170" w:line="276" w:lineRule="auto"/>
        <w:contextualSpacing/>
        <w:jc w:val="both"/>
        <w:rPr>
          <w:b w:val="0"/>
          <w:bCs w:val="0"/>
          <w:i/>
          <w:iCs/>
          <w:color w:val="auto"/>
          <w:sz w:val="24"/>
          <w:szCs w:val="24"/>
        </w:rPr>
      </w:pPr>
      <w:r w:rsidRPr="00AD3D29">
        <w:rPr>
          <w:b w:val="0"/>
          <w:bCs w:val="0"/>
          <w:i/>
          <w:iCs/>
          <w:color w:val="auto"/>
          <w:sz w:val="24"/>
          <w:szCs w:val="24"/>
        </w:rPr>
        <w:t>Записать в тетрадь теоретический материал.</w:t>
      </w:r>
    </w:p>
    <w:p w14:paraId="1CC83199" w14:textId="77777777" w:rsidR="00AE3E8B" w:rsidRPr="00AD3D29" w:rsidRDefault="00AE3E8B" w:rsidP="00403221">
      <w:pPr>
        <w:pStyle w:val="a8"/>
        <w:numPr>
          <w:ilvl w:val="0"/>
          <w:numId w:val="44"/>
        </w:numPr>
        <w:spacing w:after="170" w:line="276" w:lineRule="auto"/>
        <w:contextualSpacing/>
        <w:jc w:val="both"/>
        <w:rPr>
          <w:b w:val="0"/>
          <w:bCs w:val="0"/>
          <w:i/>
          <w:iCs/>
          <w:color w:val="auto"/>
          <w:sz w:val="24"/>
          <w:szCs w:val="24"/>
        </w:rPr>
      </w:pPr>
      <w:r w:rsidRPr="00AD3D29">
        <w:rPr>
          <w:b w:val="0"/>
          <w:bCs w:val="0"/>
          <w:i/>
          <w:iCs/>
          <w:color w:val="auto"/>
          <w:sz w:val="24"/>
          <w:szCs w:val="24"/>
        </w:rPr>
        <w:t>Открыть</w:t>
      </w:r>
      <w:r w:rsidRPr="00AD3D29">
        <w:rPr>
          <w:i/>
          <w:iCs/>
          <w:color w:val="auto"/>
          <w:sz w:val="24"/>
          <w:szCs w:val="24"/>
        </w:rPr>
        <w:t xml:space="preserve"> </w:t>
      </w:r>
      <w:r w:rsidRPr="00AD3D29">
        <w:rPr>
          <w:b w:val="0"/>
          <w:bCs w:val="0"/>
          <w:i/>
          <w:iCs/>
          <w:color w:val="auto"/>
          <w:sz w:val="24"/>
          <w:szCs w:val="24"/>
        </w:rPr>
        <w:t>программу</w:t>
      </w:r>
      <w:r w:rsidRPr="00AD3D29">
        <w:rPr>
          <w:b w:val="0"/>
          <w:bCs w:val="0"/>
          <w:color w:val="auto"/>
          <w:sz w:val="24"/>
          <w:szCs w:val="24"/>
        </w:rPr>
        <w:t xml:space="preserve"> </w:t>
      </w:r>
      <w:r w:rsidRPr="00AD3D29">
        <w:rPr>
          <w:b w:val="0"/>
          <w:bCs w:val="0"/>
          <w:color w:val="auto"/>
          <w:sz w:val="24"/>
          <w:szCs w:val="24"/>
          <w:lang w:val="en-US"/>
        </w:rPr>
        <w:t>Microsoft</w:t>
      </w:r>
      <w:r w:rsidRPr="00AD3D29">
        <w:rPr>
          <w:b w:val="0"/>
          <w:bCs w:val="0"/>
          <w:color w:val="auto"/>
          <w:sz w:val="24"/>
          <w:szCs w:val="24"/>
        </w:rPr>
        <w:t xml:space="preserve"> </w:t>
      </w:r>
      <w:r w:rsidRPr="00AD3D29">
        <w:rPr>
          <w:b w:val="0"/>
          <w:bCs w:val="0"/>
          <w:color w:val="auto"/>
          <w:sz w:val="24"/>
          <w:szCs w:val="24"/>
          <w:lang w:val="en-US"/>
        </w:rPr>
        <w:t>Word</w:t>
      </w:r>
      <w:r w:rsidRPr="00AD3D29">
        <w:rPr>
          <w:b w:val="0"/>
          <w:bCs w:val="0"/>
          <w:i/>
          <w:iCs/>
          <w:color w:val="auto"/>
          <w:sz w:val="24"/>
          <w:szCs w:val="24"/>
        </w:rPr>
        <w:t xml:space="preserve"> и создать документ по предложенному образцу:</w:t>
      </w:r>
    </w:p>
    <w:p w14:paraId="472372B4" w14:textId="77777777" w:rsidR="00AE3E8B" w:rsidRPr="00AD3D29" w:rsidRDefault="00AE3E8B" w:rsidP="00AD3D29">
      <w:pPr>
        <w:pStyle w:val="a8"/>
        <w:spacing w:after="170" w:line="276" w:lineRule="auto"/>
        <w:ind w:left="1069"/>
        <w:contextualSpacing/>
        <w:jc w:val="both"/>
        <w:rPr>
          <w:b w:val="0"/>
          <w:bCs w:val="0"/>
          <w:i/>
          <w:iCs/>
          <w:color w:val="auto"/>
          <w:sz w:val="24"/>
          <w:szCs w:val="24"/>
        </w:rPr>
      </w:pPr>
      <w:r w:rsidRPr="00AD3D29">
        <w:rPr>
          <w:b w:val="0"/>
          <w:bCs w:val="0"/>
          <w:i/>
          <w:iCs/>
          <w:color w:val="auto"/>
          <w:sz w:val="24"/>
          <w:szCs w:val="24"/>
        </w:rPr>
        <w:t>2.1.Размер бумаги: формат А4; ориентация – книжная; поля: верхнее - 1,5см, нижнее - 3см, правое - 1см и левое - 2,5см; колонтитулы отсутствуют.</w:t>
      </w:r>
    </w:p>
    <w:p w14:paraId="35F43F1B" w14:textId="77777777" w:rsidR="00AE3E8B" w:rsidRPr="00AD3D29" w:rsidRDefault="00AE3E8B" w:rsidP="00AD3D29">
      <w:pPr>
        <w:pStyle w:val="a8"/>
        <w:spacing w:after="170" w:line="276" w:lineRule="auto"/>
        <w:ind w:left="1069"/>
        <w:contextualSpacing/>
        <w:jc w:val="both"/>
        <w:rPr>
          <w:b w:val="0"/>
          <w:bCs w:val="0"/>
          <w:i/>
          <w:iCs/>
          <w:color w:val="auto"/>
          <w:sz w:val="24"/>
          <w:szCs w:val="24"/>
        </w:rPr>
      </w:pPr>
      <w:r w:rsidRPr="00AD3D29">
        <w:rPr>
          <w:b w:val="0"/>
          <w:bCs w:val="0"/>
          <w:i/>
          <w:iCs/>
          <w:color w:val="auto"/>
          <w:sz w:val="24"/>
          <w:szCs w:val="24"/>
        </w:rPr>
        <w:t>2.2.Формат шрифта: размер – 14.</w:t>
      </w:r>
    </w:p>
    <w:p w14:paraId="7625AEDF" w14:textId="77777777" w:rsidR="00AE3E8B" w:rsidRPr="00AD3D29" w:rsidRDefault="00AE3E8B" w:rsidP="00AD3D29">
      <w:pPr>
        <w:pStyle w:val="a8"/>
        <w:spacing w:after="170" w:line="276" w:lineRule="auto"/>
        <w:ind w:left="1069"/>
        <w:contextualSpacing/>
        <w:jc w:val="both"/>
        <w:rPr>
          <w:b w:val="0"/>
          <w:bCs w:val="0"/>
          <w:i/>
          <w:iCs/>
          <w:color w:val="auto"/>
          <w:sz w:val="24"/>
          <w:szCs w:val="24"/>
        </w:rPr>
      </w:pPr>
      <w:r w:rsidRPr="00AD3D29">
        <w:rPr>
          <w:b w:val="0"/>
          <w:bCs w:val="0"/>
          <w:i/>
          <w:iCs/>
          <w:color w:val="auto"/>
          <w:sz w:val="24"/>
          <w:szCs w:val="24"/>
        </w:rPr>
        <w:t>2.3.Формат абзаца: выравнивание – по ширине; красная строка – 1,5 см.</w:t>
      </w:r>
    </w:p>
    <w:p w14:paraId="1EB28678" w14:textId="77777777" w:rsidR="00AE3E8B" w:rsidRPr="00AD3D29" w:rsidRDefault="00AE3E8B" w:rsidP="00403221">
      <w:pPr>
        <w:pStyle w:val="a8"/>
        <w:numPr>
          <w:ilvl w:val="0"/>
          <w:numId w:val="44"/>
        </w:numPr>
        <w:spacing w:after="170" w:line="276" w:lineRule="auto"/>
        <w:contextualSpacing/>
        <w:jc w:val="both"/>
        <w:rPr>
          <w:b w:val="0"/>
          <w:bCs w:val="0"/>
          <w:i/>
          <w:iCs/>
          <w:color w:val="auto"/>
          <w:sz w:val="24"/>
          <w:szCs w:val="24"/>
        </w:rPr>
      </w:pPr>
      <w:r w:rsidRPr="00AD3D29">
        <w:rPr>
          <w:b w:val="0"/>
          <w:bCs w:val="0"/>
          <w:i/>
          <w:iCs/>
          <w:color w:val="auto"/>
          <w:sz w:val="24"/>
          <w:szCs w:val="24"/>
        </w:rPr>
        <w:t>Создать Формулы.</w:t>
      </w:r>
    </w:p>
    <w:p w14:paraId="41DD5AF9" w14:textId="77777777" w:rsidR="00AE3E8B" w:rsidRPr="00AD3D29" w:rsidRDefault="00AE3E8B" w:rsidP="00403221">
      <w:pPr>
        <w:pStyle w:val="a8"/>
        <w:numPr>
          <w:ilvl w:val="0"/>
          <w:numId w:val="44"/>
        </w:numPr>
        <w:spacing w:after="170" w:line="276" w:lineRule="auto"/>
        <w:contextualSpacing/>
        <w:jc w:val="both"/>
        <w:rPr>
          <w:b w:val="0"/>
          <w:bCs w:val="0"/>
          <w:i/>
          <w:iCs/>
          <w:color w:val="auto"/>
          <w:sz w:val="24"/>
          <w:szCs w:val="24"/>
        </w:rPr>
      </w:pPr>
      <w:r w:rsidRPr="00AD3D29">
        <w:rPr>
          <w:b w:val="0"/>
          <w:bCs w:val="0"/>
          <w:i/>
          <w:iCs/>
          <w:color w:val="auto"/>
          <w:sz w:val="24"/>
          <w:szCs w:val="24"/>
        </w:rPr>
        <w:t>Неуказанное форматирование выполнить самостоятельно, придерживаясь предложенного образца.</w:t>
      </w:r>
    </w:p>
    <w:p w14:paraId="63F7D0D5" w14:textId="77777777" w:rsidR="00AE3E8B" w:rsidRPr="00AD3D29" w:rsidRDefault="00AE3E8B" w:rsidP="00403221">
      <w:pPr>
        <w:pStyle w:val="a8"/>
        <w:numPr>
          <w:ilvl w:val="0"/>
          <w:numId w:val="44"/>
        </w:numPr>
        <w:spacing w:after="170" w:line="276" w:lineRule="auto"/>
        <w:contextualSpacing/>
        <w:jc w:val="both"/>
        <w:rPr>
          <w:b w:val="0"/>
          <w:bCs w:val="0"/>
          <w:i/>
          <w:iCs/>
          <w:color w:val="auto"/>
          <w:sz w:val="24"/>
          <w:szCs w:val="24"/>
        </w:rPr>
      </w:pPr>
      <w:r w:rsidRPr="00AD3D29">
        <w:rPr>
          <w:b w:val="0"/>
          <w:bCs w:val="0"/>
          <w:i/>
          <w:iCs/>
          <w:color w:val="auto"/>
          <w:sz w:val="24"/>
          <w:szCs w:val="24"/>
        </w:rPr>
        <w:t xml:space="preserve">После завершения работы документ сохранить в своей папке с именем </w:t>
      </w:r>
      <w:r w:rsidRPr="00AD3D29">
        <w:rPr>
          <w:i/>
          <w:iCs/>
          <w:color w:val="auto"/>
          <w:sz w:val="24"/>
          <w:szCs w:val="24"/>
        </w:rPr>
        <w:t>Архитектура</w:t>
      </w:r>
      <w:r w:rsidRPr="00AD3D29">
        <w:rPr>
          <w:b w:val="0"/>
          <w:bCs w:val="0"/>
          <w:i/>
          <w:iCs/>
          <w:color w:val="auto"/>
          <w:sz w:val="24"/>
          <w:szCs w:val="24"/>
        </w:rPr>
        <w:t>.</w:t>
      </w:r>
    </w:p>
    <w:p w14:paraId="35135512" w14:textId="77777777" w:rsidR="00AE3E8B" w:rsidRPr="00AD3D29" w:rsidRDefault="00AE3E8B" w:rsidP="00AD3D29">
      <w:pPr>
        <w:pStyle w:val="a8"/>
        <w:spacing w:before="120" w:after="170" w:line="276" w:lineRule="auto"/>
        <w:ind w:firstLine="851"/>
        <w:rPr>
          <w:b w:val="0"/>
          <w:bCs w:val="0"/>
          <w:color w:val="auto"/>
          <w:sz w:val="24"/>
          <w:szCs w:val="24"/>
        </w:rPr>
      </w:pPr>
      <w:r w:rsidRPr="00AD3D29">
        <w:rPr>
          <w:b w:val="0"/>
          <w:bCs w:val="0"/>
          <w:color w:val="auto"/>
          <w:sz w:val="24"/>
          <w:szCs w:val="24"/>
        </w:rPr>
        <w:t>Контрольные вопросы</w:t>
      </w:r>
    </w:p>
    <w:p w14:paraId="41B35746" w14:textId="77777777" w:rsidR="00AE3E8B" w:rsidRPr="00AD3D29" w:rsidRDefault="00AE3E8B" w:rsidP="00AD3D29">
      <w:pPr>
        <w:spacing w:line="276" w:lineRule="auto"/>
        <w:ind w:firstLine="709"/>
        <w:jc w:val="both"/>
        <w:rPr>
          <w:rFonts w:ascii="Times New Roman" w:hAnsi="Times New Roman"/>
        </w:rPr>
      </w:pPr>
      <w:r w:rsidRPr="00AD3D29">
        <w:rPr>
          <w:rFonts w:ascii="Times New Roman" w:hAnsi="Times New Roman"/>
        </w:rPr>
        <w:t>1. Как создать формулу?</w:t>
      </w:r>
    </w:p>
    <w:p w14:paraId="1827FA10" w14:textId="77777777" w:rsidR="00AE3E8B" w:rsidRPr="00AD3D29" w:rsidRDefault="00AE3E8B" w:rsidP="00AD3D29">
      <w:pPr>
        <w:spacing w:line="276" w:lineRule="auto"/>
        <w:ind w:firstLine="709"/>
        <w:jc w:val="both"/>
        <w:rPr>
          <w:rFonts w:ascii="Times New Roman" w:hAnsi="Times New Roman"/>
        </w:rPr>
      </w:pPr>
      <w:r w:rsidRPr="00AD3D29">
        <w:rPr>
          <w:rFonts w:ascii="Times New Roman" w:hAnsi="Times New Roman"/>
        </w:rPr>
        <w:t>2. Как редактировать формулу?</w:t>
      </w:r>
    </w:p>
    <w:p w14:paraId="50B1054A" w14:textId="77777777" w:rsidR="00AE3E8B" w:rsidRPr="00AD3D29" w:rsidRDefault="00AE3E8B" w:rsidP="00AD3D29">
      <w:pPr>
        <w:spacing w:line="276" w:lineRule="auto"/>
        <w:ind w:firstLine="709"/>
        <w:jc w:val="both"/>
        <w:rPr>
          <w:rFonts w:ascii="Times New Roman" w:hAnsi="Times New Roman"/>
        </w:rPr>
      </w:pPr>
      <w:r w:rsidRPr="00AD3D29">
        <w:rPr>
          <w:rFonts w:ascii="Times New Roman" w:hAnsi="Times New Roman"/>
        </w:rPr>
        <w:t>3. Как создать таблицу без границ?</w:t>
      </w:r>
    </w:p>
    <w:p w14:paraId="3224BAAE" w14:textId="77777777" w:rsidR="00AE3E8B" w:rsidRPr="00AD3D29" w:rsidRDefault="00AE3E8B" w:rsidP="00AD3D29">
      <w:pPr>
        <w:spacing w:line="276" w:lineRule="auto"/>
        <w:ind w:firstLine="709"/>
        <w:jc w:val="both"/>
        <w:rPr>
          <w:rFonts w:ascii="Times New Roman" w:hAnsi="Times New Roman"/>
        </w:rPr>
      </w:pPr>
      <w:r w:rsidRPr="00AD3D29">
        <w:rPr>
          <w:rFonts w:ascii="Times New Roman" w:hAnsi="Times New Roman"/>
        </w:rPr>
        <w:t>4. Как выполнить выравнивание в ячейках таблицы?</w:t>
      </w:r>
    </w:p>
    <w:p w14:paraId="461A7409" w14:textId="77777777" w:rsidR="00AE3E8B" w:rsidRPr="007E2CBB" w:rsidRDefault="00AE3E8B" w:rsidP="007E2CBB">
      <w:pPr>
        <w:spacing w:line="276" w:lineRule="auto"/>
        <w:jc w:val="center"/>
        <w:rPr>
          <w:rFonts w:ascii="Times New Roman" w:hAnsi="Times New Roman"/>
          <w:b/>
          <w:color w:val="000000"/>
        </w:rPr>
      </w:pPr>
      <w:r w:rsidRPr="00AD3D29">
        <w:rPr>
          <w:rFonts w:ascii="Times New Roman" w:hAnsi="Times New Roman"/>
          <w:b/>
          <w:color w:val="000000"/>
        </w:rPr>
        <w:t>Задания</w:t>
      </w:r>
      <w:r w:rsidR="00EF38DD" w:rsidRPr="00AD3D29">
        <w:rPr>
          <w:rFonts w:ascii="Times New Roman" w:hAnsi="Times New Roman"/>
          <w:b/>
          <w:color w:val="000000"/>
        </w:rPr>
        <w:t>:</w:t>
      </w:r>
    </w:p>
    <w:p w14:paraId="7FE25A67" w14:textId="77777777" w:rsidR="00AE3E8B" w:rsidRPr="00AD3D29" w:rsidRDefault="00AE3E8B" w:rsidP="00AD3D29">
      <w:pPr>
        <w:spacing w:line="276" w:lineRule="auto"/>
        <w:ind w:left="567" w:hanging="141"/>
        <w:jc w:val="both"/>
        <w:rPr>
          <w:rFonts w:ascii="Times New Roman" w:hAnsi="Times New Roman"/>
          <w:b/>
          <w:color w:val="000000"/>
        </w:rPr>
      </w:pPr>
      <w:r w:rsidRPr="00AD3D29">
        <w:rPr>
          <w:rFonts w:ascii="Times New Roman" w:hAnsi="Times New Roman"/>
          <w:b/>
          <w:color w:val="000000"/>
        </w:rPr>
        <w:lastRenderedPageBreak/>
        <w:t>1.</w:t>
      </w:r>
    </w:p>
    <w:p w14:paraId="29B31928" w14:textId="77777777" w:rsidR="00AE3E8B" w:rsidRPr="00AD3D29" w:rsidRDefault="00AE3E8B" w:rsidP="00AD3D29">
      <w:pPr>
        <w:spacing w:line="276" w:lineRule="auto"/>
        <w:ind w:left="567" w:hanging="141"/>
        <w:jc w:val="both"/>
        <w:rPr>
          <w:rFonts w:ascii="Times New Roman" w:hAnsi="Times New Roman"/>
          <w:color w:val="000000"/>
        </w:rPr>
      </w:pPr>
      <w:r w:rsidRPr="00AD3D29">
        <w:rPr>
          <w:rFonts w:ascii="Times New Roman" w:hAnsi="Times New Roman"/>
          <w:color w:val="000000"/>
          <w:lang w:val="en-US"/>
        </w:rPr>
        <w:t>a</w:t>
      </w:r>
      <w:r w:rsidRPr="00AD3D29">
        <w:rPr>
          <w:rFonts w:ascii="Times New Roman" w:hAnsi="Times New Roman"/>
          <w:color w:val="000000"/>
        </w:rPr>
        <w:t xml:space="preserve">) </w:t>
      </w:r>
      <w:r w:rsidRPr="00AD3D29">
        <w:rPr>
          <w:rFonts w:ascii="Times New Roman" w:hAnsi="Times New Roman"/>
          <w:color w:val="000000"/>
          <w:position w:val="-24"/>
          <w:lang w:val="en-US"/>
        </w:rPr>
        <w:object w:dxaOrig="1260" w:dyaOrig="620" w14:anchorId="043431BA">
          <v:shape id="_x0000_i1055" type="#_x0000_t75" style="width:62.25pt;height:31.5pt" o:ole="">
            <v:imagedata r:id="rId119" o:title=""/>
          </v:shape>
          <o:OLEObject Type="Embed" ProgID="Equation.3" ShapeID="_x0000_i1055" DrawAspect="Content" ObjectID="_1772473808" r:id="rId120"/>
        </w:object>
      </w:r>
      <w:r w:rsidRPr="00AD3D29">
        <w:rPr>
          <w:rFonts w:ascii="Times New Roman" w:hAnsi="Times New Roman"/>
          <w:color w:val="000000"/>
          <w:position w:val="-10"/>
          <w:lang w:val="en-US"/>
        </w:rPr>
        <w:object w:dxaOrig="180" w:dyaOrig="340" w14:anchorId="61646A3C">
          <v:shape id="_x0000_i1056" type="#_x0000_t75" style="width:9.75pt;height:17.25pt" o:ole="">
            <v:imagedata r:id="rId121" o:title=""/>
          </v:shape>
          <o:OLEObject Type="Embed" ProgID="Equation.3" ShapeID="_x0000_i1056" DrawAspect="Content" ObjectID="_1772473809" r:id="rId122"/>
        </w:object>
      </w:r>
    </w:p>
    <w:p w14:paraId="56D8D132" w14:textId="77777777" w:rsidR="00AE3E8B" w:rsidRPr="00AD3D29" w:rsidRDefault="00AE3E8B" w:rsidP="00AD3D29">
      <w:pPr>
        <w:spacing w:line="276" w:lineRule="auto"/>
        <w:ind w:left="567" w:hanging="141"/>
        <w:jc w:val="both"/>
        <w:rPr>
          <w:rFonts w:ascii="Times New Roman" w:hAnsi="Times New Roman"/>
          <w:color w:val="000000"/>
        </w:rPr>
      </w:pPr>
      <w:r w:rsidRPr="00AD3D29">
        <w:rPr>
          <w:rFonts w:ascii="Times New Roman" w:hAnsi="Times New Roman"/>
          <w:color w:val="000000"/>
        </w:rPr>
        <w:t xml:space="preserve">   </w:t>
      </w:r>
    </w:p>
    <w:p w14:paraId="56DE57CF" w14:textId="77777777" w:rsidR="00AE3E8B" w:rsidRPr="00AD3D29" w:rsidRDefault="00AE3E8B" w:rsidP="00AD3D29">
      <w:pPr>
        <w:spacing w:line="276" w:lineRule="auto"/>
        <w:ind w:left="567" w:hanging="141"/>
        <w:jc w:val="both"/>
        <w:rPr>
          <w:rFonts w:ascii="Times New Roman" w:hAnsi="Times New Roman"/>
        </w:rPr>
      </w:pPr>
      <w:r w:rsidRPr="00AD3D29">
        <w:rPr>
          <w:rFonts w:ascii="Times New Roman" w:hAnsi="Times New Roman"/>
          <w:color w:val="000000"/>
        </w:rPr>
        <w:t xml:space="preserve">   </w:t>
      </w:r>
      <w:r w:rsidRPr="00AD3D29">
        <w:rPr>
          <w:rFonts w:ascii="Times New Roman" w:hAnsi="Times New Roman"/>
          <w:color w:val="000000"/>
          <w:lang w:val="en-US"/>
        </w:rPr>
        <w:t>b</w:t>
      </w:r>
      <w:r w:rsidRPr="00AD3D29">
        <w:rPr>
          <w:rFonts w:ascii="Times New Roman" w:hAnsi="Times New Roman"/>
          <w:color w:val="000000"/>
        </w:rPr>
        <w:t xml:space="preserve">) </w:t>
      </w:r>
      <w:r w:rsidRPr="00AD3D29">
        <w:rPr>
          <w:rFonts w:ascii="Times New Roman" w:hAnsi="Times New Roman"/>
          <w:color w:val="000000"/>
          <w:position w:val="-24"/>
          <w:lang w:val="en-US"/>
        </w:rPr>
        <w:object w:dxaOrig="1480" w:dyaOrig="660" w14:anchorId="644C6C71">
          <v:shape id="_x0000_i1057" type="#_x0000_t75" style="width:73.5pt;height:33pt" o:ole="">
            <v:imagedata r:id="rId123" o:title=""/>
          </v:shape>
          <o:OLEObject Type="Embed" ProgID="Equation.3" ShapeID="_x0000_i1057" DrawAspect="Content" ObjectID="_1772473810" r:id="rId124"/>
        </w:object>
      </w:r>
      <w:r w:rsidRPr="00AD3D29">
        <w:rPr>
          <w:rFonts w:ascii="Times New Roman" w:hAnsi="Times New Roman"/>
        </w:rPr>
        <w:t xml:space="preserve"> </w:t>
      </w:r>
    </w:p>
    <w:p w14:paraId="2ADB8893" w14:textId="77777777" w:rsidR="00AE3E8B" w:rsidRPr="00AD3D29" w:rsidRDefault="00AE3E8B" w:rsidP="00AD3D29">
      <w:pPr>
        <w:spacing w:line="276" w:lineRule="auto"/>
        <w:ind w:left="567" w:hanging="141"/>
        <w:jc w:val="both"/>
        <w:rPr>
          <w:rFonts w:ascii="Times New Roman" w:hAnsi="Times New Roman"/>
        </w:rPr>
      </w:pPr>
    </w:p>
    <w:p w14:paraId="43134A37" w14:textId="77777777" w:rsidR="00AE3E8B" w:rsidRPr="00AD3D29" w:rsidRDefault="00AE3E8B" w:rsidP="00AD3D29">
      <w:pPr>
        <w:spacing w:line="276" w:lineRule="auto"/>
        <w:ind w:left="567" w:hanging="141"/>
        <w:jc w:val="both"/>
        <w:rPr>
          <w:rFonts w:ascii="Times New Roman" w:hAnsi="Times New Roman"/>
        </w:rPr>
      </w:pPr>
      <w:r w:rsidRPr="00AD3D29">
        <w:rPr>
          <w:rFonts w:ascii="Times New Roman" w:hAnsi="Times New Roman"/>
        </w:rPr>
        <w:t xml:space="preserve">   </w:t>
      </w:r>
      <w:r w:rsidRPr="00AD3D29">
        <w:rPr>
          <w:rFonts w:ascii="Times New Roman" w:hAnsi="Times New Roman"/>
          <w:lang w:val="en-US"/>
        </w:rPr>
        <w:t>c</w:t>
      </w:r>
      <w:r w:rsidRPr="00AD3D29">
        <w:rPr>
          <w:rFonts w:ascii="Times New Roman" w:hAnsi="Times New Roman"/>
        </w:rPr>
        <w:t xml:space="preserve">) </w:t>
      </w:r>
      <w:r w:rsidRPr="00AD3D29">
        <w:rPr>
          <w:rFonts w:ascii="Times New Roman" w:hAnsi="Times New Roman"/>
          <w:position w:val="-24"/>
          <w:lang w:val="en-US"/>
        </w:rPr>
        <w:object w:dxaOrig="1240" w:dyaOrig="620" w14:anchorId="62E9136D">
          <v:shape id="_x0000_i1058" type="#_x0000_t75" style="width:60.75pt;height:31.5pt" o:ole="">
            <v:imagedata r:id="rId125" o:title=""/>
          </v:shape>
          <o:OLEObject Type="Embed" ProgID="Equation.3" ShapeID="_x0000_i1058" DrawAspect="Content" ObjectID="_1772473811" r:id="rId126"/>
        </w:object>
      </w:r>
    </w:p>
    <w:p w14:paraId="5612FF83" w14:textId="77777777" w:rsidR="00AE3E8B" w:rsidRPr="00AD3D29" w:rsidRDefault="00AE3E8B" w:rsidP="00AD3D29">
      <w:pPr>
        <w:spacing w:line="276" w:lineRule="auto"/>
        <w:ind w:left="567" w:hanging="141"/>
        <w:jc w:val="both"/>
        <w:rPr>
          <w:rFonts w:ascii="Times New Roman" w:hAnsi="Times New Roman"/>
        </w:rPr>
      </w:pPr>
    </w:p>
    <w:p w14:paraId="31E13522" w14:textId="77777777" w:rsidR="00AE3E8B" w:rsidRPr="007E2CBB" w:rsidRDefault="00AE3E8B" w:rsidP="007E2CBB">
      <w:pPr>
        <w:spacing w:line="276" w:lineRule="auto"/>
        <w:ind w:left="567" w:hanging="141"/>
        <w:jc w:val="both"/>
        <w:rPr>
          <w:rFonts w:ascii="Times New Roman" w:hAnsi="Times New Roman"/>
        </w:rPr>
      </w:pPr>
      <w:r w:rsidRPr="00AD3D29">
        <w:rPr>
          <w:rFonts w:ascii="Times New Roman" w:hAnsi="Times New Roman"/>
        </w:rPr>
        <w:t xml:space="preserve">   </w:t>
      </w:r>
      <w:r w:rsidRPr="00AD3D29">
        <w:rPr>
          <w:rFonts w:ascii="Times New Roman" w:hAnsi="Times New Roman"/>
          <w:lang w:val="en-US"/>
        </w:rPr>
        <w:t>d</w:t>
      </w:r>
      <w:r w:rsidRPr="00AD3D29">
        <w:rPr>
          <w:rFonts w:ascii="Times New Roman" w:hAnsi="Times New Roman"/>
        </w:rPr>
        <w:t xml:space="preserve">) </w:t>
      </w:r>
      <w:r w:rsidRPr="00AD3D29">
        <w:rPr>
          <w:rFonts w:ascii="Times New Roman" w:hAnsi="Times New Roman"/>
          <w:position w:val="-32"/>
          <w:lang w:val="en-US"/>
        </w:rPr>
        <w:object w:dxaOrig="1620" w:dyaOrig="700" w14:anchorId="229B176A">
          <v:shape id="_x0000_i1059" type="#_x0000_t75" style="width:81pt;height:35.25pt" o:ole="">
            <v:imagedata r:id="rId127" o:title=""/>
          </v:shape>
          <o:OLEObject Type="Embed" ProgID="Equation.3" ShapeID="_x0000_i1059" DrawAspect="Content" ObjectID="_1772473812" r:id="rId128"/>
        </w:object>
      </w:r>
    </w:p>
    <w:p w14:paraId="27C02C73" w14:textId="77777777" w:rsidR="00AE3E8B" w:rsidRPr="00AD3D29" w:rsidRDefault="00AE3E8B" w:rsidP="00AD3D29">
      <w:pPr>
        <w:spacing w:line="276" w:lineRule="auto"/>
        <w:ind w:left="567" w:hanging="141"/>
        <w:jc w:val="both"/>
        <w:rPr>
          <w:rFonts w:ascii="Times New Roman" w:hAnsi="Times New Roman"/>
          <w:b/>
        </w:rPr>
      </w:pPr>
      <w:r w:rsidRPr="00AD3D29">
        <w:rPr>
          <w:rFonts w:ascii="Times New Roman" w:hAnsi="Times New Roman"/>
          <w:b/>
        </w:rPr>
        <w:t xml:space="preserve">2. </w:t>
      </w:r>
    </w:p>
    <w:p w14:paraId="1275FC1D" w14:textId="77777777" w:rsidR="00AE3E8B" w:rsidRPr="00AD3D29" w:rsidRDefault="00AE3E8B" w:rsidP="00AD3D29">
      <w:pPr>
        <w:spacing w:line="276" w:lineRule="auto"/>
        <w:ind w:left="567" w:hanging="141"/>
        <w:jc w:val="both"/>
        <w:rPr>
          <w:rFonts w:ascii="Times New Roman" w:hAnsi="Times New Roman"/>
        </w:rPr>
      </w:pPr>
      <w:r w:rsidRPr="00AD3D29">
        <w:rPr>
          <w:rFonts w:ascii="Times New Roman" w:hAnsi="Times New Roman"/>
          <w:lang w:val="en-US"/>
        </w:rPr>
        <w:t>a</w:t>
      </w:r>
      <w:r w:rsidRPr="00AD3D29">
        <w:rPr>
          <w:rFonts w:ascii="Times New Roman" w:hAnsi="Times New Roman"/>
        </w:rPr>
        <w:t>)</w:t>
      </w:r>
      <w:r w:rsidRPr="00AD3D29">
        <w:rPr>
          <w:rFonts w:ascii="Times New Roman" w:hAnsi="Times New Roman"/>
          <w:position w:val="-16"/>
        </w:rPr>
        <w:object w:dxaOrig="1060" w:dyaOrig="440" w14:anchorId="32DDF6AE">
          <v:shape id="_x0000_i1060" type="#_x0000_t75" style="width:53.25pt;height:21.75pt" o:ole="">
            <v:imagedata r:id="rId129" o:title=""/>
          </v:shape>
          <o:OLEObject Type="Embed" ProgID="Equation.3" ShapeID="_x0000_i1060" DrawAspect="Content" ObjectID="_1772473813" r:id="rId130"/>
        </w:object>
      </w:r>
    </w:p>
    <w:p w14:paraId="5355B130" w14:textId="77777777" w:rsidR="00AE3E8B" w:rsidRPr="00AD3D29" w:rsidRDefault="00AE3E8B" w:rsidP="00AD3D29">
      <w:pPr>
        <w:spacing w:line="276" w:lineRule="auto"/>
        <w:ind w:left="567" w:hanging="141"/>
        <w:jc w:val="both"/>
        <w:rPr>
          <w:rFonts w:ascii="Times New Roman" w:hAnsi="Times New Roman"/>
        </w:rPr>
      </w:pPr>
      <w:r w:rsidRPr="00AD3D29">
        <w:rPr>
          <w:rFonts w:ascii="Times New Roman" w:hAnsi="Times New Roman"/>
          <w:lang w:val="en-US"/>
        </w:rPr>
        <w:t>b</w:t>
      </w:r>
      <w:r w:rsidRPr="00AD3D29">
        <w:rPr>
          <w:rFonts w:ascii="Times New Roman" w:hAnsi="Times New Roman"/>
        </w:rPr>
        <w:t xml:space="preserve">) </w:t>
      </w:r>
      <w:r w:rsidRPr="00AD3D29">
        <w:rPr>
          <w:rFonts w:ascii="Times New Roman" w:hAnsi="Times New Roman"/>
          <w:position w:val="-32"/>
          <w:lang w:val="en-US"/>
        </w:rPr>
        <w:object w:dxaOrig="1020" w:dyaOrig="700" w14:anchorId="084D3B65">
          <v:shape id="_x0000_i1061" type="#_x0000_t75" style="width:51pt;height:35.25pt" o:ole="">
            <v:imagedata r:id="rId131" o:title=""/>
          </v:shape>
          <o:OLEObject Type="Embed" ProgID="Equation.3" ShapeID="_x0000_i1061" DrawAspect="Content" ObjectID="_1772473814" r:id="rId132"/>
        </w:object>
      </w:r>
    </w:p>
    <w:p w14:paraId="197B5150" w14:textId="77777777" w:rsidR="00AE3E8B" w:rsidRPr="00AD3D29" w:rsidRDefault="00AE3E8B" w:rsidP="00AD3D29">
      <w:pPr>
        <w:spacing w:line="276" w:lineRule="auto"/>
        <w:ind w:left="567" w:hanging="141"/>
        <w:jc w:val="both"/>
        <w:rPr>
          <w:rFonts w:ascii="Times New Roman" w:hAnsi="Times New Roman"/>
        </w:rPr>
      </w:pPr>
      <w:r w:rsidRPr="00AD3D29">
        <w:rPr>
          <w:rFonts w:ascii="Times New Roman" w:hAnsi="Times New Roman"/>
          <w:lang w:val="en-US"/>
        </w:rPr>
        <w:t>c</w:t>
      </w:r>
      <w:r w:rsidRPr="00AD3D29">
        <w:rPr>
          <w:rFonts w:ascii="Times New Roman" w:hAnsi="Times New Roman"/>
        </w:rPr>
        <w:t xml:space="preserve">) </w:t>
      </w:r>
      <w:r w:rsidRPr="00AD3D29">
        <w:rPr>
          <w:rFonts w:ascii="Times New Roman" w:hAnsi="Times New Roman"/>
          <w:position w:val="-16"/>
          <w:lang w:val="en-US"/>
        </w:rPr>
        <w:object w:dxaOrig="1520" w:dyaOrig="440" w14:anchorId="15EC3E6D">
          <v:shape id="_x0000_i1062" type="#_x0000_t75" style="width:76.55pt;height:21.75pt" o:ole="">
            <v:imagedata r:id="rId133" o:title=""/>
          </v:shape>
          <o:OLEObject Type="Embed" ProgID="Equation.3" ShapeID="_x0000_i1062" DrawAspect="Content" ObjectID="_1772473815" r:id="rId134"/>
        </w:object>
      </w:r>
    </w:p>
    <w:p w14:paraId="2AEB197E" w14:textId="77777777" w:rsidR="00AE3E8B" w:rsidRPr="00AD3D29" w:rsidRDefault="00AE3E8B" w:rsidP="00AD3D29">
      <w:pPr>
        <w:spacing w:line="276" w:lineRule="auto"/>
        <w:jc w:val="both"/>
        <w:rPr>
          <w:rFonts w:ascii="Times New Roman" w:hAnsi="Times New Roman"/>
          <w:b/>
          <w:color w:val="000000"/>
        </w:rPr>
      </w:pPr>
    </w:p>
    <w:p w14:paraId="183DCFCA" w14:textId="77777777" w:rsidR="00AE3E8B" w:rsidRPr="00AD3D29" w:rsidRDefault="00AE3E8B" w:rsidP="00AD3D29">
      <w:pPr>
        <w:spacing w:line="276" w:lineRule="auto"/>
        <w:ind w:left="567" w:hanging="141"/>
        <w:jc w:val="both"/>
        <w:rPr>
          <w:rFonts w:ascii="Times New Roman" w:hAnsi="Times New Roman"/>
          <w:b/>
          <w:i/>
        </w:rPr>
      </w:pPr>
      <w:r w:rsidRPr="00AD3D29">
        <w:rPr>
          <w:rFonts w:ascii="Times New Roman" w:hAnsi="Times New Roman"/>
          <w:b/>
          <w:color w:val="000000"/>
          <w:lang w:val="en-US"/>
        </w:rPr>
        <w:t>3</w:t>
      </w:r>
      <w:r w:rsidRPr="00AD3D29">
        <w:rPr>
          <w:rFonts w:ascii="Times New Roman" w:hAnsi="Times New Roman"/>
          <w:b/>
          <w:color w:val="000000"/>
        </w:rPr>
        <w:t>.</w:t>
      </w:r>
      <w:r w:rsidRPr="00AD3D29">
        <w:rPr>
          <w:rFonts w:ascii="Times New Roman" w:hAnsi="Times New Roman"/>
          <w:b/>
          <w:i/>
        </w:rPr>
        <w:t xml:space="preserve"> </w:t>
      </w:r>
    </w:p>
    <w:p w14:paraId="16594A22" w14:textId="77777777" w:rsidR="00AE3E8B" w:rsidRPr="00AD3D29" w:rsidRDefault="00AE3E8B" w:rsidP="00AD3D29">
      <w:pPr>
        <w:spacing w:line="276" w:lineRule="auto"/>
        <w:ind w:left="567" w:hanging="141"/>
        <w:jc w:val="both"/>
        <w:rPr>
          <w:rFonts w:ascii="Times New Roman" w:hAnsi="Times New Roman"/>
        </w:rPr>
      </w:pPr>
      <w:r w:rsidRPr="00AD3D29">
        <w:rPr>
          <w:rFonts w:ascii="Times New Roman" w:hAnsi="Times New Roman"/>
          <w:position w:val="-30"/>
        </w:rPr>
        <w:object w:dxaOrig="1880" w:dyaOrig="760" w14:anchorId="23239FEF">
          <v:shape id="_x0000_i1063" type="#_x0000_t75" style="width:128.95pt;height:53.25pt" o:ole="">
            <v:imagedata r:id="rId135" o:title=""/>
          </v:shape>
          <o:OLEObject Type="Embed" ProgID="Equation.3" ShapeID="_x0000_i1063" DrawAspect="Content" ObjectID="_1772473816" r:id="rId136"/>
        </w:object>
      </w:r>
    </w:p>
    <w:p w14:paraId="7A7DB458" w14:textId="77777777" w:rsidR="00AE3E8B" w:rsidRPr="00AD3D29" w:rsidRDefault="00AE3E8B" w:rsidP="00AD3D29">
      <w:pPr>
        <w:spacing w:line="276" w:lineRule="auto"/>
        <w:ind w:left="567" w:hanging="141"/>
        <w:jc w:val="both"/>
        <w:rPr>
          <w:rFonts w:ascii="Times New Roman" w:hAnsi="Times New Roman"/>
          <w:b/>
          <w:color w:val="000000"/>
        </w:rPr>
      </w:pPr>
    </w:p>
    <w:p w14:paraId="437C8470" w14:textId="77777777" w:rsidR="00AE3E8B" w:rsidRPr="00AD3D29" w:rsidRDefault="00AE3E8B" w:rsidP="00AD3D29">
      <w:pPr>
        <w:spacing w:line="276" w:lineRule="auto"/>
        <w:ind w:left="567" w:hanging="141"/>
        <w:jc w:val="both"/>
        <w:rPr>
          <w:rFonts w:ascii="Times New Roman" w:hAnsi="Times New Roman"/>
          <w:b/>
          <w:color w:val="000000"/>
        </w:rPr>
      </w:pPr>
      <w:r w:rsidRPr="00AD3D29">
        <w:rPr>
          <w:rFonts w:ascii="Times New Roman" w:hAnsi="Times New Roman"/>
          <w:b/>
          <w:color w:val="000000"/>
        </w:rPr>
        <w:t>4.</w:t>
      </w:r>
    </w:p>
    <w:p w14:paraId="1AF188E4" w14:textId="77777777" w:rsidR="00AE3E8B" w:rsidRPr="00AD3D29" w:rsidRDefault="00AE3E8B" w:rsidP="00AD3D29">
      <w:pPr>
        <w:spacing w:line="276" w:lineRule="auto"/>
        <w:ind w:left="567" w:hanging="141"/>
        <w:jc w:val="both"/>
        <w:rPr>
          <w:rFonts w:ascii="Times New Roman" w:hAnsi="Times New Roman"/>
          <w:b/>
          <w:color w:val="000000"/>
          <w:u w:val="single"/>
        </w:rPr>
      </w:pPr>
    </w:p>
    <w:p w14:paraId="3F1D6241" w14:textId="77777777" w:rsidR="00AE3E8B" w:rsidRPr="00AD3D29" w:rsidRDefault="000D6D7F" w:rsidP="00AD3D29">
      <w:pPr>
        <w:tabs>
          <w:tab w:val="center" w:pos="4166"/>
        </w:tabs>
        <w:spacing w:line="276" w:lineRule="auto"/>
        <w:ind w:left="567" w:hanging="141"/>
        <w:jc w:val="both"/>
        <w:rPr>
          <w:rFonts w:ascii="Times New Roman" w:hAnsi="Times New Roman"/>
          <w:b/>
          <w:bCs/>
          <w:iCs/>
          <w:color w:val="000000"/>
        </w:rPr>
      </w:pPr>
      <w:r>
        <w:rPr>
          <w:rFonts w:ascii="Times New Roman" w:hAnsi="Times New Roman"/>
          <w:noProof/>
        </w:rPr>
        <w:object w:dxaOrig="1440" w:dyaOrig="1440" w14:anchorId="28BB607A">
          <v:shape id="_x0000_s1155" type="#_x0000_t75" style="position:absolute;left:0;text-align:left;margin-left:0;margin-top:-.05pt;width:113.05pt;height:91.75pt;z-index:251785216;mso-position-horizontal:left">
            <v:imagedata r:id="rId137" o:title=""/>
            <w10:wrap type="square" side="right"/>
          </v:shape>
          <o:OLEObject Type="Embed" ProgID="Equation.3" ShapeID="_x0000_s1155" DrawAspect="Content" ObjectID="_1772473841" r:id="rId138"/>
        </w:object>
      </w:r>
      <w:r w:rsidR="00AE3E8B" w:rsidRPr="00AD3D29">
        <w:rPr>
          <w:rFonts w:ascii="Times New Roman" w:hAnsi="Times New Roman"/>
          <w:b/>
          <w:bCs/>
          <w:iCs/>
          <w:color w:val="000000"/>
        </w:rPr>
        <w:tab/>
      </w:r>
      <w:r w:rsidR="00AE3E8B" w:rsidRPr="00AD3D29">
        <w:rPr>
          <w:rFonts w:ascii="Times New Roman" w:hAnsi="Times New Roman"/>
        </w:rPr>
        <w:br w:type="textWrapping" w:clear="all"/>
      </w:r>
    </w:p>
    <w:p w14:paraId="654F1FC4" w14:textId="77777777" w:rsidR="00AE3E8B" w:rsidRPr="00AD3D29" w:rsidRDefault="00AE3E8B" w:rsidP="00AD3D29">
      <w:pPr>
        <w:spacing w:line="276" w:lineRule="auto"/>
        <w:ind w:left="567" w:hanging="141"/>
        <w:jc w:val="both"/>
        <w:rPr>
          <w:rFonts w:ascii="Times New Roman" w:hAnsi="Times New Roman"/>
        </w:rPr>
      </w:pPr>
      <w:r w:rsidRPr="00AD3D29">
        <w:rPr>
          <w:rFonts w:ascii="Times New Roman" w:hAnsi="Times New Roman"/>
          <w:b/>
          <w:bCs/>
          <w:iCs/>
          <w:color w:val="000000"/>
        </w:rPr>
        <w:t xml:space="preserve">5. </w:t>
      </w:r>
    </w:p>
    <w:p w14:paraId="27829F56" w14:textId="77777777" w:rsidR="00AE3E8B" w:rsidRPr="00AD3D29" w:rsidRDefault="00AE3E8B" w:rsidP="00AD3D29">
      <w:pPr>
        <w:spacing w:line="276" w:lineRule="auto"/>
        <w:ind w:left="567" w:hanging="141"/>
        <w:jc w:val="both"/>
        <w:rPr>
          <w:rFonts w:ascii="Times New Roman" w:hAnsi="Times New Roman"/>
        </w:rPr>
      </w:pPr>
      <w:r w:rsidRPr="00AD3D29">
        <w:rPr>
          <w:rFonts w:ascii="Times New Roman" w:hAnsi="Times New Roman"/>
          <w:position w:val="-24"/>
          <w:lang w:val="en-US"/>
        </w:rPr>
        <w:object w:dxaOrig="2299" w:dyaOrig="700" w14:anchorId="3770FB31">
          <v:shape id="_x0000_i1065" type="#_x0000_t75" style="width:132.75pt;height:40.5pt" o:ole="">
            <v:imagedata r:id="rId139" o:title=""/>
          </v:shape>
          <o:OLEObject Type="Embed" ProgID="Equation.3" ShapeID="_x0000_i1065" DrawAspect="Content" ObjectID="_1772473817" r:id="rId140"/>
        </w:object>
      </w:r>
      <w:r w:rsidRPr="00AD3D29">
        <w:rPr>
          <w:rFonts w:ascii="Times New Roman" w:hAnsi="Times New Roman"/>
          <w:position w:val="-10"/>
          <w:lang w:val="en-US"/>
        </w:rPr>
        <w:object w:dxaOrig="180" w:dyaOrig="340" w14:anchorId="04615C99">
          <v:shape id="_x0000_i1066" type="#_x0000_t75" style="width:9.75pt;height:17.25pt" o:ole="">
            <v:imagedata r:id="rId121" o:title=""/>
          </v:shape>
          <o:OLEObject Type="Embed" ProgID="Equation.3" ShapeID="_x0000_i1066" DrawAspect="Content" ObjectID="_1772473818" r:id="rId141"/>
        </w:object>
      </w:r>
    </w:p>
    <w:p w14:paraId="592766C1" w14:textId="77777777" w:rsidR="00AE3E8B" w:rsidRPr="00AD3D29" w:rsidRDefault="00AE3E8B" w:rsidP="00AD3D29">
      <w:pPr>
        <w:spacing w:line="276" w:lineRule="auto"/>
        <w:ind w:left="567" w:hanging="141"/>
        <w:jc w:val="both"/>
        <w:rPr>
          <w:rFonts w:ascii="Times New Roman" w:hAnsi="Times New Roman"/>
          <w:b/>
          <w:color w:val="000000"/>
        </w:rPr>
      </w:pPr>
    </w:p>
    <w:p w14:paraId="579DE303" w14:textId="77777777" w:rsidR="00AE3E8B" w:rsidRPr="007E2CBB" w:rsidRDefault="00AE3E8B" w:rsidP="007E2CBB">
      <w:pPr>
        <w:spacing w:line="276" w:lineRule="auto"/>
        <w:ind w:left="567" w:hanging="141"/>
        <w:jc w:val="both"/>
        <w:rPr>
          <w:rFonts w:ascii="Times New Roman" w:hAnsi="Times New Roman"/>
        </w:rPr>
      </w:pPr>
      <w:r w:rsidRPr="00AD3D29">
        <w:rPr>
          <w:rFonts w:ascii="Times New Roman" w:hAnsi="Times New Roman"/>
          <w:b/>
          <w:color w:val="000000"/>
        </w:rPr>
        <w:t>6.</w:t>
      </w:r>
    </w:p>
    <w:p w14:paraId="5F1ACF51" w14:textId="77777777" w:rsidR="00AE3E8B" w:rsidRPr="00AD3D29" w:rsidRDefault="00AE3E8B" w:rsidP="00AD3D29">
      <w:pPr>
        <w:pStyle w:val="af5"/>
        <w:spacing w:line="276" w:lineRule="auto"/>
        <w:jc w:val="both"/>
      </w:pPr>
      <w:r w:rsidRPr="00AD3D29">
        <w:rPr>
          <w:lang w:val="en-US"/>
        </w:rPr>
        <w:object w:dxaOrig="4180" w:dyaOrig="700" w14:anchorId="262A0C3C">
          <v:shape id="_x0000_i1067" type="#_x0000_t75" style="width:294.05pt;height:49.5pt" o:ole="">
            <v:imagedata r:id="rId142" o:title=""/>
          </v:shape>
          <o:OLEObject Type="Embed" ProgID="Equation.3" ShapeID="_x0000_i1067" DrawAspect="Content" ObjectID="_1772473819" r:id="rId143"/>
        </w:object>
      </w:r>
    </w:p>
    <w:p w14:paraId="22903F7A" w14:textId="77777777" w:rsidR="007E2CBB" w:rsidRDefault="007E2CBB" w:rsidP="00AD3D29">
      <w:pPr>
        <w:pStyle w:val="Default"/>
        <w:spacing w:line="276" w:lineRule="auto"/>
        <w:jc w:val="center"/>
        <w:rPr>
          <w:b/>
        </w:rPr>
      </w:pPr>
    </w:p>
    <w:p w14:paraId="12DFF820" w14:textId="77777777" w:rsidR="008A0684" w:rsidRPr="00AD3D29" w:rsidRDefault="00AE3E8B" w:rsidP="00AD3D29">
      <w:pPr>
        <w:pStyle w:val="Default"/>
        <w:spacing w:line="276" w:lineRule="auto"/>
        <w:jc w:val="center"/>
        <w:rPr>
          <w:b/>
        </w:rPr>
      </w:pPr>
      <w:r w:rsidRPr="00AD3D29">
        <w:rPr>
          <w:b/>
        </w:rPr>
        <w:t>Практическая работа № 16</w:t>
      </w:r>
    </w:p>
    <w:p w14:paraId="353E9E12" w14:textId="77777777" w:rsidR="00E01B7A" w:rsidRPr="00AD3D29" w:rsidRDefault="0049693F" w:rsidP="00AD3D29">
      <w:pPr>
        <w:pStyle w:val="Default"/>
        <w:spacing w:line="276" w:lineRule="auto"/>
        <w:jc w:val="center"/>
      </w:pPr>
      <w:r w:rsidRPr="00AD3D29">
        <w:rPr>
          <w:b/>
        </w:rPr>
        <w:lastRenderedPageBreak/>
        <w:t xml:space="preserve">Тема: </w:t>
      </w:r>
      <w:r w:rsidRPr="00AD3D29">
        <w:t>создание ссылок и указателей</w:t>
      </w:r>
    </w:p>
    <w:p w14:paraId="3E42E617" w14:textId="77777777" w:rsidR="00B70F40" w:rsidRPr="00AD3D29" w:rsidRDefault="008E70BA" w:rsidP="00AD3D29">
      <w:pPr>
        <w:pStyle w:val="a5"/>
        <w:spacing w:line="276" w:lineRule="auto"/>
        <w:jc w:val="both"/>
        <w:rPr>
          <w:color w:val="000000"/>
        </w:rPr>
      </w:pPr>
      <w:r>
        <w:rPr>
          <w:b/>
          <w:iCs/>
          <w:color w:val="00000A"/>
        </w:rPr>
        <w:t>Цель</w:t>
      </w:r>
      <w:r w:rsidR="00B70F40" w:rsidRPr="00AD3D29">
        <w:rPr>
          <w:b/>
          <w:iCs/>
          <w:color w:val="00000A"/>
        </w:rPr>
        <w:t>:</w:t>
      </w:r>
      <w:r w:rsidR="00B70F40" w:rsidRPr="00AD3D29">
        <w:rPr>
          <w:color w:val="000000"/>
        </w:rPr>
        <w:t xml:space="preserve"> научиться создавать гиперссылки в текстовом процессоре</w:t>
      </w:r>
      <w:r w:rsidR="00383ECD" w:rsidRPr="00AD3D29">
        <w:rPr>
          <w:color w:val="000000"/>
        </w:rPr>
        <w:t xml:space="preserve"> </w:t>
      </w:r>
      <w:r w:rsidR="00B70F40" w:rsidRPr="00AD3D29">
        <w:rPr>
          <w:color w:val="000000"/>
        </w:rPr>
        <w:t>MS</w:t>
      </w:r>
      <w:r w:rsidR="00B70F40" w:rsidRPr="00AD3D29">
        <w:rPr>
          <w:rStyle w:val="apple-converted-space"/>
          <w:color w:val="000000"/>
        </w:rPr>
        <w:t> </w:t>
      </w:r>
      <w:r w:rsidR="00B70F40" w:rsidRPr="00AD3D29">
        <w:rPr>
          <w:color w:val="000000"/>
        </w:rPr>
        <w:t>Word.</w:t>
      </w:r>
    </w:p>
    <w:p w14:paraId="2781DA1F" w14:textId="77777777" w:rsidR="00917B9A" w:rsidRPr="00AD3D29" w:rsidRDefault="00917B9A" w:rsidP="00AD3D29">
      <w:pPr>
        <w:pStyle w:val="a5"/>
        <w:spacing w:before="0" w:beforeAutospacing="0" w:after="0" w:afterAutospacing="0" w:line="276" w:lineRule="auto"/>
        <w:jc w:val="both"/>
      </w:pPr>
      <w:r w:rsidRPr="00AD3D29">
        <w:rPr>
          <w:b/>
          <w:bCs/>
          <w:iCs/>
        </w:rPr>
        <w:t>Информационные источники:</w:t>
      </w:r>
    </w:p>
    <w:p w14:paraId="3B99A1F7" w14:textId="77777777" w:rsidR="00917B9A" w:rsidRPr="00AD3D29" w:rsidRDefault="00917B9A"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0FE75E3F" w14:textId="77777777" w:rsidR="00917B9A" w:rsidRPr="00AD3D29" w:rsidRDefault="00917B9A"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3A173E60" w14:textId="77777777" w:rsidR="00B70F40" w:rsidRPr="00AD3D29" w:rsidRDefault="00B70F40" w:rsidP="00AD3D29">
      <w:pPr>
        <w:pStyle w:val="a5"/>
        <w:spacing w:line="276" w:lineRule="auto"/>
        <w:contextualSpacing/>
        <w:jc w:val="both"/>
        <w:rPr>
          <w:color w:val="000000"/>
        </w:rPr>
      </w:pPr>
      <w:r w:rsidRPr="00AD3D29">
        <w:rPr>
          <w:i/>
          <w:iCs/>
          <w:color w:val="00000A"/>
        </w:rPr>
        <w:t>Краткие теоретические сведения:</w:t>
      </w:r>
    </w:p>
    <w:p w14:paraId="28C0B827" w14:textId="77777777" w:rsidR="00B70F40" w:rsidRPr="00AD3D29" w:rsidRDefault="00B70F40" w:rsidP="00AD3D29">
      <w:pPr>
        <w:pStyle w:val="a5"/>
        <w:spacing w:line="276" w:lineRule="auto"/>
        <w:contextualSpacing/>
        <w:jc w:val="both"/>
        <w:rPr>
          <w:color w:val="000000"/>
        </w:rPr>
      </w:pPr>
      <w:r w:rsidRPr="00AD3D29">
        <w:rPr>
          <w:b/>
          <w:bCs/>
          <w:color w:val="000000"/>
        </w:rPr>
        <w:t>Создание гиперссылки на элементы текущего документа</w:t>
      </w:r>
    </w:p>
    <w:p w14:paraId="04656A64" w14:textId="77777777" w:rsidR="00B70F40" w:rsidRPr="00AD3D29" w:rsidRDefault="00B70F40" w:rsidP="00403221">
      <w:pPr>
        <w:pStyle w:val="a5"/>
        <w:numPr>
          <w:ilvl w:val="0"/>
          <w:numId w:val="45"/>
        </w:numPr>
        <w:spacing w:line="276" w:lineRule="auto"/>
        <w:jc w:val="both"/>
        <w:rPr>
          <w:color w:val="000000"/>
        </w:rPr>
      </w:pPr>
      <w:r w:rsidRPr="00AD3D29">
        <w:rPr>
          <w:color w:val="000000"/>
        </w:rPr>
        <w:t>В текущем документе установить текстовый курсор в месте, на которое будет выполняться гиперссылка.</w:t>
      </w:r>
    </w:p>
    <w:p w14:paraId="41AF36F9" w14:textId="77777777" w:rsidR="00B70F40" w:rsidRPr="00AD3D29" w:rsidRDefault="00B70F40" w:rsidP="00403221">
      <w:pPr>
        <w:pStyle w:val="a5"/>
        <w:numPr>
          <w:ilvl w:val="0"/>
          <w:numId w:val="45"/>
        </w:numPr>
        <w:spacing w:line="276" w:lineRule="auto"/>
        <w:jc w:val="both"/>
        <w:rPr>
          <w:color w:val="000000"/>
        </w:rPr>
      </w:pPr>
      <w:r w:rsidRPr="00AD3D29">
        <w:rPr>
          <w:color w:val="000000"/>
        </w:rPr>
        <w:t>Во вкладке</w:t>
      </w:r>
      <w:r w:rsidRPr="00AD3D29">
        <w:rPr>
          <w:rStyle w:val="apple-converted-space"/>
          <w:color w:val="000000"/>
        </w:rPr>
        <w:t> </w:t>
      </w:r>
      <w:r w:rsidRPr="00AD3D29">
        <w:rPr>
          <w:b/>
          <w:bCs/>
          <w:color w:val="000000"/>
        </w:rPr>
        <w:t>Вставка</w:t>
      </w:r>
      <w:r w:rsidRPr="00AD3D29">
        <w:rPr>
          <w:rStyle w:val="apple-converted-space"/>
          <w:color w:val="000000"/>
        </w:rPr>
        <w:t> </w:t>
      </w:r>
      <w:r w:rsidRPr="00AD3D29">
        <w:rPr>
          <w:color w:val="000000"/>
        </w:rPr>
        <w:t>в группе</w:t>
      </w:r>
      <w:r w:rsidRPr="00AD3D29">
        <w:rPr>
          <w:rStyle w:val="apple-converted-space"/>
          <w:color w:val="000000"/>
        </w:rPr>
        <w:t> </w:t>
      </w:r>
      <w:r w:rsidRPr="00AD3D29">
        <w:rPr>
          <w:b/>
          <w:bCs/>
          <w:color w:val="000000"/>
        </w:rPr>
        <w:t>Связи</w:t>
      </w:r>
      <w:r w:rsidRPr="00AD3D29">
        <w:rPr>
          <w:rStyle w:val="apple-converted-space"/>
          <w:color w:val="000000"/>
        </w:rPr>
        <w:t> </w:t>
      </w:r>
      <w:r w:rsidRPr="00AD3D29">
        <w:rPr>
          <w:color w:val="000000"/>
        </w:rPr>
        <w:t xml:space="preserve">выбрать пункт </w:t>
      </w:r>
      <w:r w:rsidRPr="00AD3D29">
        <w:rPr>
          <w:b/>
          <w:bCs/>
          <w:color w:val="000000"/>
        </w:rPr>
        <w:t>Закладка</w:t>
      </w:r>
      <w:r w:rsidRPr="00AD3D29">
        <w:rPr>
          <w:color w:val="000000"/>
        </w:rPr>
        <w:t>.</w:t>
      </w:r>
    </w:p>
    <w:p w14:paraId="79DCD495" w14:textId="77777777" w:rsidR="00B70F40" w:rsidRPr="00AD3D29" w:rsidRDefault="00B70F40" w:rsidP="00403221">
      <w:pPr>
        <w:pStyle w:val="a5"/>
        <w:numPr>
          <w:ilvl w:val="0"/>
          <w:numId w:val="45"/>
        </w:numPr>
        <w:spacing w:line="276" w:lineRule="auto"/>
        <w:jc w:val="both"/>
        <w:rPr>
          <w:color w:val="000000"/>
        </w:rPr>
      </w:pPr>
      <w:r w:rsidRPr="00AD3D29">
        <w:rPr>
          <w:rStyle w:val="apple-converted-space"/>
          <w:color w:val="000000"/>
        </w:rPr>
        <w:t> </w:t>
      </w:r>
      <w:r w:rsidRPr="00AD3D29">
        <w:rPr>
          <w:color w:val="000000"/>
        </w:rPr>
        <w:t>В открывшемся диалоговом окне написать имя закладки. Щелкнуть на кнопку</w:t>
      </w:r>
      <w:r w:rsidRPr="00AD3D29">
        <w:rPr>
          <w:rStyle w:val="apple-converted-space"/>
          <w:color w:val="000000"/>
        </w:rPr>
        <w:t> </w:t>
      </w:r>
      <w:r w:rsidR="00383ECD" w:rsidRPr="00AD3D29">
        <w:rPr>
          <w:rStyle w:val="apple-converted-space"/>
          <w:color w:val="000000"/>
        </w:rPr>
        <w:t xml:space="preserve"> </w:t>
      </w:r>
      <w:r w:rsidRPr="00AD3D29">
        <w:rPr>
          <w:b/>
          <w:bCs/>
          <w:color w:val="000000"/>
        </w:rPr>
        <w:t>Добавить</w:t>
      </w:r>
      <w:r w:rsidRPr="00AD3D29">
        <w:rPr>
          <w:color w:val="000000"/>
        </w:rPr>
        <w:t>.</w:t>
      </w:r>
    </w:p>
    <w:p w14:paraId="27D44813" w14:textId="77777777" w:rsidR="00B70F40" w:rsidRPr="00AD3D29" w:rsidRDefault="00B70F40" w:rsidP="00403221">
      <w:pPr>
        <w:pStyle w:val="a5"/>
        <w:numPr>
          <w:ilvl w:val="0"/>
          <w:numId w:val="45"/>
        </w:numPr>
        <w:spacing w:line="276" w:lineRule="auto"/>
        <w:jc w:val="both"/>
        <w:rPr>
          <w:color w:val="000000"/>
        </w:rPr>
      </w:pPr>
      <w:r w:rsidRPr="00AD3D29">
        <w:rPr>
          <w:color w:val="000000"/>
        </w:rPr>
        <w:t>Выделить текст или объект, представляющий гиперссылку.</w:t>
      </w:r>
    </w:p>
    <w:p w14:paraId="15DDC2C4" w14:textId="77777777" w:rsidR="00B70F40" w:rsidRPr="00AD3D29" w:rsidRDefault="00B70F40" w:rsidP="00403221">
      <w:pPr>
        <w:pStyle w:val="a5"/>
        <w:numPr>
          <w:ilvl w:val="0"/>
          <w:numId w:val="45"/>
        </w:numPr>
        <w:spacing w:line="276" w:lineRule="auto"/>
        <w:jc w:val="both"/>
        <w:rPr>
          <w:color w:val="000000"/>
        </w:rPr>
      </w:pPr>
      <w:r w:rsidRPr="00AD3D29">
        <w:rPr>
          <w:color w:val="000000"/>
        </w:rPr>
        <w:t>Во вкладке</w:t>
      </w:r>
      <w:r w:rsidRPr="00AD3D29">
        <w:rPr>
          <w:rStyle w:val="apple-converted-space"/>
          <w:color w:val="000000"/>
        </w:rPr>
        <w:t> </w:t>
      </w:r>
      <w:r w:rsidRPr="00AD3D29">
        <w:rPr>
          <w:b/>
          <w:bCs/>
          <w:color w:val="000000"/>
        </w:rPr>
        <w:t>Вставка</w:t>
      </w:r>
      <w:r w:rsidRPr="00AD3D29">
        <w:rPr>
          <w:rStyle w:val="apple-converted-space"/>
          <w:color w:val="000000"/>
        </w:rPr>
        <w:t> </w:t>
      </w:r>
      <w:r w:rsidRPr="00AD3D29">
        <w:rPr>
          <w:color w:val="000000"/>
        </w:rPr>
        <w:t>в группе</w:t>
      </w:r>
      <w:r w:rsidRPr="00AD3D29">
        <w:rPr>
          <w:rStyle w:val="apple-converted-space"/>
          <w:color w:val="000000"/>
        </w:rPr>
        <w:t> </w:t>
      </w:r>
      <w:r w:rsidRPr="00AD3D29">
        <w:rPr>
          <w:b/>
          <w:bCs/>
          <w:color w:val="000000"/>
        </w:rPr>
        <w:t>Связи</w:t>
      </w:r>
      <w:r w:rsidRPr="00AD3D29">
        <w:rPr>
          <w:rStyle w:val="apple-converted-space"/>
          <w:color w:val="000000"/>
        </w:rPr>
        <w:t> </w:t>
      </w:r>
      <w:r w:rsidRPr="00AD3D29">
        <w:rPr>
          <w:color w:val="000000"/>
        </w:rPr>
        <w:t xml:space="preserve">выбрать пункт </w:t>
      </w:r>
      <w:r w:rsidRPr="00AD3D29">
        <w:rPr>
          <w:b/>
          <w:bCs/>
          <w:color w:val="000000"/>
        </w:rPr>
        <w:t>Гиперссылка.</w:t>
      </w:r>
    </w:p>
    <w:p w14:paraId="7785A614" w14:textId="77777777" w:rsidR="00B70F40" w:rsidRPr="00AD3D29" w:rsidRDefault="00B70F40" w:rsidP="00403221">
      <w:pPr>
        <w:pStyle w:val="a5"/>
        <w:numPr>
          <w:ilvl w:val="0"/>
          <w:numId w:val="45"/>
        </w:numPr>
        <w:spacing w:line="276" w:lineRule="auto"/>
        <w:jc w:val="both"/>
        <w:rPr>
          <w:color w:val="000000"/>
        </w:rPr>
      </w:pPr>
      <w:r w:rsidRPr="00AD3D29">
        <w:rPr>
          <w:color w:val="000000"/>
        </w:rPr>
        <w:t>В списке</w:t>
      </w:r>
      <w:r w:rsidRPr="00AD3D29">
        <w:rPr>
          <w:rStyle w:val="apple-converted-space"/>
          <w:color w:val="000000"/>
        </w:rPr>
        <w:t> </w:t>
      </w:r>
      <w:r w:rsidRPr="00AD3D29">
        <w:rPr>
          <w:b/>
          <w:bCs/>
          <w:color w:val="000000"/>
        </w:rPr>
        <w:t>Связать с</w:t>
      </w:r>
      <w:r w:rsidRPr="00AD3D29">
        <w:rPr>
          <w:rStyle w:val="apple-converted-space"/>
          <w:color w:val="000000"/>
        </w:rPr>
        <w:t> </w:t>
      </w:r>
      <w:r w:rsidRPr="00AD3D29">
        <w:rPr>
          <w:color w:val="000000"/>
        </w:rPr>
        <w:t>выбрать параметр</w:t>
      </w:r>
      <w:r w:rsidRPr="00AD3D29">
        <w:rPr>
          <w:rStyle w:val="apple-converted-space"/>
          <w:color w:val="000000"/>
        </w:rPr>
        <w:t> </w:t>
      </w:r>
      <w:r w:rsidRPr="00AD3D29">
        <w:rPr>
          <w:b/>
          <w:bCs/>
          <w:color w:val="000000"/>
        </w:rPr>
        <w:t>местом в документе</w:t>
      </w:r>
      <w:r w:rsidRPr="00AD3D29">
        <w:rPr>
          <w:color w:val="000000"/>
        </w:rPr>
        <w:t>.</w:t>
      </w:r>
    </w:p>
    <w:p w14:paraId="5D41350A" w14:textId="77777777" w:rsidR="00B70F40" w:rsidRPr="00AD3D29" w:rsidRDefault="00B70F40" w:rsidP="00403221">
      <w:pPr>
        <w:pStyle w:val="a5"/>
        <w:numPr>
          <w:ilvl w:val="0"/>
          <w:numId w:val="45"/>
        </w:numPr>
        <w:spacing w:line="276" w:lineRule="auto"/>
        <w:contextualSpacing/>
        <w:jc w:val="both"/>
        <w:rPr>
          <w:color w:val="000000"/>
        </w:rPr>
      </w:pPr>
      <w:r w:rsidRPr="00AD3D29">
        <w:rPr>
          <w:color w:val="000000"/>
        </w:rPr>
        <w:t>Выбрать в списке закладку для ссылки.</w:t>
      </w:r>
    </w:p>
    <w:p w14:paraId="299CB081" w14:textId="77777777" w:rsidR="00B70F40" w:rsidRPr="00AD3D29" w:rsidRDefault="00B70F40" w:rsidP="00AD3D29">
      <w:pPr>
        <w:pStyle w:val="a5"/>
        <w:spacing w:line="276" w:lineRule="auto"/>
        <w:contextualSpacing/>
        <w:jc w:val="both"/>
        <w:rPr>
          <w:color w:val="000000"/>
        </w:rPr>
      </w:pPr>
      <w:r w:rsidRPr="00AD3D29">
        <w:rPr>
          <w:b/>
          <w:bCs/>
          <w:color w:val="000000"/>
        </w:rPr>
        <w:t>Создание гиперссылки на файл, веб-страницу</w:t>
      </w:r>
    </w:p>
    <w:p w14:paraId="7B2BFF9B" w14:textId="77777777" w:rsidR="00B70F40" w:rsidRPr="00AD3D29" w:rsidRDefault="00B70F40" w:rsidP="00403221">
      <w:pPr>
        <w:pStyle w:val="a5"/>
        <w:numPr>
          <w:ilvl w:val="0"/>
          <w:numId w:val="46"/>
        </w:numPr>
        <w:spacing w:line="276" w:lineRule="auto"/>
        <w:contextualSpacing/>
        <w:jc w:val="both"/>
        <w:rPr>
          <w:color w:val="000000"/>
        </w:rPr>
      </w:pPr>
      <w:r w:rsidRPr="00AD3D29">
        <w:rPr>
          <w:color w:val="000000"/>
        </w:rPr>
        <w:t>Выделите текст или графический объект, который предполагается использовать как гиперссылку.</w:t>
      </w:r>
    </w:p>
    <w:p w14:paraId="61F9C6BB" w14:textId="77777777" w:rsidR="00B70F40" w:rsidRPr="00AD3D29" w:rsidRDefault="00B70F40" w:rsidP="00403221">
      <w:pPr>
        <w:pStyle w:val="a5"/>
        <w:numPr>
          <w:ilvl w:val="0"/>
          <w:numId w:val="46"/>
        </w:numPr>
        <w:spacing w:line="276" w:lineRule="auto"/>
        <w:contextualSpacing/>
        <w:jc w:val="both"/>
        <w:rPr>
          <w:color w:val="000000"/>
        </w:rPr>
      </w:pPr>
      <w:r w:rsidRPr="00AD3D29">
        <w:rPr>
          <w:color w:val="000000"/>
        </w:rPr>
        <w:t>Во вкладке</w:t>
      </w:r>
      <w:r w:rsidRPr="00AD3D29">
        <w:rPr>
          <w:rStyle w:val="apple-converted-space"/>
          <w:color w:val="000000"/>
        </w:rPr>
        <w:t> </w:t>
      </w:r>
      <w:r w:rsidRPr="00AD3D29">
        <w:rPr>
          <w:b/>
          <w:bCs/>
          <w:color w:val="000000"/>
        </w:rPr>
        <w:t>Вставка</w:t>
      </w:r>
      <w:r w:rsidRPr="00AD3D29">
        <w:rPr>
          <w:rStyle w:val="apple-converted-space"/>
          <w:color w:val="000000"/>
        </w:rPr>
        <w:t> </w:t>
      </w:r>
      <w:r w:rsidRPr="00AD3D29">
        <w:rPr>
          <w:color w:val="000000"/>
        </w:rPr>
        <w:t>в группе</w:t>
      </w:r>
      <w:r w:rsidRPr="00AD3D29">
        <w:rPr>
          <w:rStyle w:val="apple-converted-space"/>
          <w:color w:val="000000"/>
        </w:rPr>
        <w:t> </w:t>
      </w:r>
      <w:r w:rsidRPr="00AD3D29">
        <w:rPr>
          <w:b/>
          <w:bCs/>
          <w:color w:val="000000"/>
        </w:rPr>
        <w:t>Связи</w:t>
      </w:r>
      <w:r w:rsidRPr="00AD3D29">
        <w:rPr>
          <w:rStyle w:val="apple-converted-space"/>
          <w:color w:val="000000"/>
        </w:rPr>
        <w:t> </w:t>
      </w:r>
      <w:r w:rsidRPr="00AD3D29">
        <w:rPr>
          <w:color w:val="000000"/>
        </w:rPr>
        <w:t>выбрать пункт</w:t>
      </w:r>
      <w:r w:rsidR="00383ECD" w:rsidRPr="00AD3D29">
        <w:rPr>
          <w:color w:val="000000"/>
        </w:rPr>
        <w:t xml:space="preserve"> </w:t>
      </w:r>
      <w:r w:rsidRPr="00AD3D29">
        <w:rPr>
          <w:b/>
          <w:bCs/>
          <w:color w:val="000000"/>
        </w:rPr>
        <w:t>Гиперссылка</w:t>
      </w:r>
    </w:p>
    <w:p w14:paraId="4649E3A7" w14:textId="77777777" w:rsidR="00B70F40" w:rsidRPr="00AD3D29" w:rsidRDefault="00B70F40" w:rsidP="00403221">
      <w:pPr>
        <w:pStyle w:val="a5"/>
        <w:numPr>
          <w:ilvl w:val="0"/>
          <w:numId w:val="46"/>
        </w:numPr>
        <w:spacing w:line="276" w:lineRule="auto"/>
        <w:contextualSpacing/>
        <w:jc w:val="both"/>
        <w:rPr>
          <w:color w:val="000000"/>
        </w:rPr>
      </w:pPr>
      <w:r w:rsidRPr="00AD3D29">
        <w:rPr>
          <w:color w:val="000000"/>
        </w:rPr>
        <w:t>В области</w:t>
      </w:r>
      <w:r w:rsidRPr="00AD3D29">
        <w:rPr>
          <w:rStyle w:val="apple-converted-space"/>
          <w:color w:val="000000"/>
        </w:rPr>
        <w:t> </w:t>
      </w:r>
      <w:r w:rsidRPr="00AD3D29">
        <w:rPr>
          <w:b/>
          <w:bCs/>
          <w:color w:val="000000"/>
        </w:rPr>
        <w:t>Связать с</w:t>
      </w:r>
      <w:r w:rsidRPr="00AD3D29">
        <w:rPr>
          <w:rStyle w:val="apple-converted-space"/>
          <w:color w:val="000000"/>
        </w:rPr>
        <w:t> </w:t>
      </w:r>
      <w:r w:rsidRPr="00AD3D29">
        <w:rPr>
          <w:color w:val="000000"/>
        </w:rPr>
        <w:t>нажать кнопку</w:t>
      </w:r>
      <w:r w:rsidRPr="00AD3D29">
        <w:rPr>
          <w:rStyle w:val="apple-converted-space"/>
          <w:color w:val="000000"/>
        </w:rPr>
        <w:t> </w:t>
      </w:r>
      <w:r w:rsidRPr="00AD3D29">
        <w:rPr>
          <w:b/>
          <w:bCs/>
          <w:color w:val="000000"/>
        </w:rPr>
        <w:t>файлом, веб</w:t>
      </w:r>
      <w:r w:rsidR="00383ECD" w:rsidRPr="00AD3D29">
        <w:rPr>
          <w:b/>
          <w:bCs/>
          <w:color w:val="000000"/>
        </w:rPr>
        <w:t>-</w:t>
      </w:r>
      <w:r w:rsidRPr="00AD3D29">
        <w:rPr>
          <w:b/>
          <w:bCs/>
          <w:color w:val="000000"/>
        </w:rPr>
        <w:t>страницей</w:t>
      </w:r>
      <w:r w:rsidRPr="00AD3D29">
        <w:rPr>
          <w:color w:val="000000"/>
        </w:rPr>
        <w:t>.</w:t>
      </w:r>
    </w:p>
    <w:p w14:paraId="1BAF50D7" w14:textId="77777777" w:rsidR="00B70F40" w:rsidRPr="00AD3D29" w:rsidRDefault="00B70F40" w:rsidP="00AD3D29">
      <w:pPr>
        <w:pStyle w:val="a5"/>
        <w:spacing w:line="276" w:lineRule="auto"/>
        <w:contextualSpacing/>
        <w:jc w:val="both"/>
        <w:rPr>
          <w:color w:val="000000"/>
        </w:rPr>
      </w:pPr>
      <w:r w:rsidRPr="00AD3D29">
        <w:rPr>
          <w:i/>
          <w:iCs/>
          <w:color w:val="00000A"/>
        </w:rPr>
        <w:t>Описание работы:</w:t>
      </w:r>
    </w:p>
    <w:p w14:paraId="2FBD1369" w14:textId="77777777" w:rsidR="00B70F40" w:rsidRPr="00AD3D29" w:rsidRDefault="00B70F40" w:rsidP="00403221">
      <w:pPr>
        <w:pStyle w:val="a5"/>
        <w:numPr>
          <w:ilvl w:val="0"/>
          <w:numId w:val="47"/>
        </w:numPr>
        <w:spacing w:line="276" w:lineRule="auto"/>
        <w:contextualSpacing/>
        <w:jc w:val="both"/>
        <w:rPr>
          <w:color w:val="000000"/>
        </w:rPr>
      </w:pPr>
      <w:r w:rsidRPr="00AD3D29">
        <w:rPr>
          <w:color w:val="00000A"/>
        </w:rPr>
        <w:t>Записать в тетрадь теоретический материал.</w:t>
      </w:r>
    </w:p>
    <w:p w14:paraId="039E6BAE" w14:textId="77777777" w:rsidR="00B70F40" w:rsidRPr="00AD3D29" w:rsidRDefault="00B70F40" w:rsidP="00403221">
      <w:pPr>
        <w:pStyle w:val="a5"/>
        <w:numPr>
          <w:ilvl w:val="0"/>
          <w:numId w:val="47"/>
        </w:numPr>
        <w:spacing w:line="276" w:lineRule="auto"/>
        <w:contextualSpacing/>
        <w:jc w:val="both"/>
        <w:rPr>
          <w:color w:val="000000"/>
        </w:rPr>
      </w:pPr>
      <w:r w:rsidRPr="00AD3D29">
        <w:rPr>
          <w:color w:val="00000A"/>
        </w:rPr>
        <w:t>Открыть</w:t>
      </w:r>
      <w:r w:rsidRPr="00AD3D29">
        <w:rPr>
          <w:rStyle w:val="apple-converted-space"/>
          <w:b/>
          <w:bCs/>
          <w:color w:val="00000A"/>
        </w:rPr>
        <w:t> </w:t>
      </w:r>
      <w:r w:rsidRPr="00AD3D29">
        <w:rPr>
          <w:color w:val="00000A"/>
        </w:rPr>
        <w:t>программу</w:t>
      </w:r>
      <w:r w:rsidRPr="00AD3D29">
        <w:rPr>
          <w:rStyle w:val="apple-converted-space"/>
          <w:i/>
          <w:iCs/>
          <w:color w:val="00000A"/>
        </w:rPr>
        <w:t> </w:t>
      </w:r>
      <w:r w:rsidRPr="00AD3D29">
        <w:rPr>
          <w:i/>
          <w:iCs/>
          <w:color w:val="00000A"/>
        </w:rPr>
        <w:t>Microsoft</w:t>
      </w:r>
      <w:r w:rsidRPr="00AD3D29">
        <w:rPr>
          <w:rStyle w:val="apple-converted-space"/>
          <w:i/>
          <w:iCs/>
          <w:color w:val="00000A"/>
        </w:rPr>
        <w:t> </w:t>
      </w:r>
      <w:r w:rsidRPr="00AD3D29">
        <w:rPr>
          <w:i/>
          <w:iCs/>
          <w:color w:val="00000A"/>
        </w:rPr>
        <w:t>Word.</w:t>
      </w:r>
    </w:p>
    <w:p w14:paraId="6F959F17" w14:textId="77777777" w:rsidR="00B70F40" w:rsidRPr="00AD3D29" w:rsidRDefault="00B70F40" w:rsidP="00403221">
      <w:pPr>
        <w:pStyle w:val="a5"/>
        <w:numPr>
          <w:ilvl w:val="0"/>
          <w:numId w:val="47"/>
        </w:numPr>
        <w:spacing w:line="276" w:lineRule="auto"/>
        <w:contextualSpacing/>
        <w:jc w:val="both"/>
        <w:rPr>
          <w:color w:val="000000"/>
        </w:rPr>
      </w:pPr>
      <w:r w:rsidRPr="00AD3D29">
        <w:rPr>
          <w:color w:val="00000A"/>
        </w:rPr>
        <w:t>Разработать тестирующий гипертекстовый документ по теме «Полтавская битва». На экран должны выводиться вопросы и предлагаться варианты ответа. Каждый фрагмент необходимо напечатать на отдельной странице. В случае верного ответа выводить соответствующий фрагмент текста с сообщением (</w:t>
      </w:r>
      <w:r w:rsidRPr="00AD3D29">
        <w:rPr>
          <w:i/>
          <w:iCs/>
          <w:color w:val="00000A"/>
        </w:rPr>
        <w:t>Ответ верный …</w:t>
      </w:r>
      <w:r w:rsidRPr="00AD3D29">
        <w:rPr>
          <w:color w:val="00000A"/>
        </w:rPr>
        <w:t>), а в случае неверного — выводить верный ответ, после чего — возвращаться к текущему вопросу. Организовать связь между фрагментами, выделив ключевые слова, по которым будет производиться переход от фрагмента к фрагменту.</w:t>
      </w:r>
    </w:p>
    <w:p w14:paraId="5A052DFD" w14:textId="77777777" w:rsidR="00B70F40" w:rsidRPr="00AD3D29" w:rsidRDefault="00B70F40" w:rsidP="00403221">
      <w:pPr>
        <w:pStyle w:val="a5"/>
        <w:numPr>
          <w:ilvl w:val="0"/>
          <w:numId w:val="47"/>
        </w:numPr>
        <w:spacing w:line="276" w:lineRule="auto"/>
        <w:contextualSpacing/>
        <w:jc w:val="both"/>
        <w:rPr>
          <w:color w:val="000000"/>
        </w:rPr>
      </w:pPr>
      <w:r w:rsidRPr="00AD3D29">
        <w:rPr>
          <w:color w:val="00000A"/>
        </w:rPr>
        <w:t>После завершения работы документ сохранить в своей папке с именем</w:t>
      </w:r>
      <w:r w:rsidRPr="00AD3D29">
        <w:rPr>
          <w:rStyle w:val="apple-converted-space"/>
          <w:color w:val="00000A"/>
        </w:rPr>
        <w:t> </w:t>
      </w:r>
      <w:r w:rsidRPr="00AD3D29">
        <w:rPr>
          <w:b/>
          <w:bCs/>
          <w:color w:val="00000A"/>
        </w:rPr>
        <w:t>Тест по истории</w:t>
      </w:r>
      <w:r w:rsidRPr="00AD3D29">
        <w:rPr>
          <w:color w:val="00000A"/>
        </w:rPr>
        <w:t>.</w:t>
      </w:r>
    </w:p>
    <w:p w14:paraId="13C22DD6" w14:textId="77777777" w:rsidR="00B70F40" w:rsidRPr="00AD3D29" w:rsidRDefault="00B70F40" w:rsidP="00AD3D29">
      <w:pPr>
        <w:pStyle w:val="a5"/>
        <w:shd w:val="clear" w:color="auto" w:fill="FFFFFF"/>
        <w:spacing w:line="276" w:lineRule="auto"/>
        <w:contextualSpacing/>
        <w:jc w:val="both"/>
        <w:rPr>
          <w:color w:val="000000"/>
        </w:rPr>
      </w:pPr>
      <w:r w:rsidRPr="00AD3D29">
        <w:rPr>
          <w:b/>
          <w:bCs/>
          <w:i/>
          <w:iCs/>
          <w:color w:val="000000"/>
        </w:rPr>
        <w:t>Фрагмент 1.</w:t>
      </w:r>
      <w:r w:rsidRPr="00AD3D29">
        <w:rPr>
          <w:rStyle w:val="apple-converted-space"/>
          <w:i/>
          <w:iCs/>
          <w:color w:val="000000"/>
        </w:rPr>
        <w:t> </w:t>
      </w:r>
      <w:r w:rsidRPr="00AD3D29">
        <w:rPr>
          <w:color w:val="000000"/>
        </w:rPr>
        <w:t>Армии каких стран участвовали в Полтавской битве?</w:t>
      </w:r>
    </w:p>
    <w:p w14:paraId="1B6525F0" w14:textId="77777777" w:rsidR="00B70F40" w:rsidRPr="00AD3D29" w:rsidRDefault="00B70F40" w:rsidP="00AD3D29">
      <w:pPr>
        <w:pStyle w:val="a5"/>
        <w:shd w:val="clear" w:color="auto" w:fill="FFFFFF"/>
        <w:spacing w:line="276" w:lineRule="auto"/>
        <w:contextualSpacing/>
        <w:jc w:val="both"/>
        <w:rPr>
          <w:color w:val="000000"/>
        </w:rPr>
      </w:pPr>
      <w:r w:rsidRPr="00AD3D29">
        <w:rPr>
          <w:color w:val="000000"/>
        </w:rPr>
        <w:t>1. Россия и Франция 2. Россия и Польша 3. Швеция и Россия</w:t>
      </w:r>
    </w:p>
    <w:p w14:paraId="126D2EB3" w14:textId="77777777" w:rsidR="00B70F40" w:rsidRPr="00AD3D29" w:rsidRDefault="00B70F40" w:rsidP="00AD3D29">
      <w:pPr>
        <w:pStyle w:val="a5"/>
        <w:shd w:val="clear" w:color="auto" w:fill="FFFFFF"/>
        <w:spacing w:line="276" w:lineRule="auto"/>
        <w:contextualSpacing/>
        <w:jc w:val="both"/>
        <w:rPr>
          <w:color w:val="000000"/>
        </w:rPr>
      </w:pPr>
      <w:r w:rsidRPr="00AD3D29">
        <w:rPr>
          <w:color w:val="000000"/>
        </w:rPr>
        <w:t>Дальше Выход</w:t>
      </w:r>
    </w:p>
    <w:p w14:paraId="01A53996" w14:textId="77777777" w:rsidR="00B70F40" w:rsidRPr="00AD3D29" w:rsidRDefault="00B70F40" w:rsidP="00AD3D29">
      <w:pPr>
        <w:pStyle w:val="a5"/>
        <w:shd w:val="clear" w:color="auto" w:fill="FFFFFF"/>
        <w:spacing w:line="276" w:lineRule="auto"/>
        <w:contextualSpacing/>
        <w:jc w:val="both"/>
        <w:rPr>
          <w:color w:val="000000"/>
        </w:rPr>
      </w:pPr>
      <w:r w:rsidRPr="00AD3D29">
        <w:rPr>
          <w:b/>
          <w:bCs/>
          <w:i/>
          <w:iCs/>
          <w:color w:val="000000"/>
        </w:rPr>
        <w:t>Фрагмент 2.</w:t>
      </w:r>
      <w:r w:rsidRPr="00AD3D29">
        <w:rPr>
          <w:rStyle w:val="apple-converted-space"/>
          <w:i/>
          <w:iCs/>
          <w:color w:val="000000"/>
        </w:rPr>
        <w:t> </w:t>
      </w:r>
      <w:r w:rsidRPr="00AD3D29">
        <w:rPr>
          <w:color w:val="000000"/>
        </w:rPr>
        <w:t>В каком году произошла Полтавская битва?</w:t>
      </w:r>
    </w:p>
    <w:p w14:paraId="3A9ED794" w14:textId="77777777" w:rsidR="00B70F40" w:rsidRPr="00AD3D29" w:rsidRDefault="00B70F40" w:rsidP="00AD3D29">
      <w:pPr>
        <w:pStyle w:val="a5"/>
        <w:shd w:val="clear" w:color="auto" w:fill="FFFFFF"/>
        <w:spacing w:line="276" w:lineRule="auto"/>
        <w:contextualSpacing/>
        <w:jc w:val="both"/>
        <w:rPr>
          <w:color w:val="000000"/>
        </w:rPr>
      </w:pPr>
      <w:r w:rsidRPr="00AD3D29">
        <w:rPr>
          <w:color w:val="000000"/>
        </w:rPr>
        <w:t>1. 1703</w:t>
      </w:r>
      <w:r w:rsidRPr="00AD3D29">
        <w:rPr>
          <w:rStyle w:val="apple-converted-space"/>
          <w:color w:val="000000"/>
        </w:rPr>
        <w:t> </w:t>
      </w:r>
      <w:r w:rsidRPr="00AD3D29">
        <w:rPr>
          <w:color w:val="000000"/>
        </w:rPr>
        <w:t>2. 1709 3. 1812</w:t>
      </w:r>
    </w:p>
    <w:p w14:paraId="7AC1296C" w14:textId="77777777" w:rsidR="00B70F40" w:rsidRPr="00AD3D29" w:rsidRDefault="00B70F40" w:rsidP="00AD3D29">
      <w:pPr>
        <w:pStyle w:val="a5"/>
        <w:shd w:val="clear" w:color="auto" w:fill="FFFFFF"/>
        <w:spacing w:line="276" w:lineRule="auto"/>
        <w:contextualSpacing/>
        <w:jc w:val="both"/>
        <w:rPr>
          <w:color w:val="000000"/>
        </w:rPr>
      </w:pPr>
      <w:r w:rsidRPr="00AD3D29">
        <w:rPr>
          <w:color w:val="000000"/>
        </w:rPr>
        <w:t>Дальше Выход</w:t>
      </w:r>
    </w:p>
    <w:p w14:paraId="5F5F05AD" w14:textId="77777777" w:rsidR="00B70F40" w:rsidRPr="00AD3D29" w:rsidRDefault="00B70F40" w:rsidP="00AD3D29">
      <w:pPr>
        <w:pStyle w:val="a5"/>
        <w:shd w:val="clear" w:color="auto" w:fill="FFFFFF"/>
        <w:spacing w:line="276" w:lineRule="auto"/>
        <w:contextualSpacing/>
        <w:jc w:val="both"/>
        <w:rPr>
          <w:color w:val="000000"/>
        </w:rPr>
      </w:pPr>
      <w:r w:rsidRPr="00AD3D29">
        <w:rPr>
          <w:b/>
          <w:bCs/>
          <w:i/>
          <w:iCs/>
          <w:color w:val="000000"/>
        </w:rPr>
        <w:t>Фрагмент 3.</w:t>
      </w:r>
      <w:r w:rsidRPr="00AD3D29">
        <w:rPr>
          <w:rStyle w:val="apple-converted-space"/>
          <w:i/>
          <w:iCs/>
          <w:color w:val="000000"/>
        </w:rPr>
        <w:t> </w:t>
      </w:r>
      <w:r w:rsidRPr="00AD3D29">
        <w:rPr>
          <w:color w:val="000000"/>
        </w:rPr>
        <w:t>Кто стоял во главе шведской армии?</w:t>
      </w:r>
    </w:p>
    <w:p w14:paraId="5B6997FC" w14:textId="77777777" w:rsidR="00B70F40" w:rsidRPr="00AD3D29" w:rsidRDefault="00B70F40" w:rsidP="00AD3D29">
      <w:pPr>
        <w:pStyle w:val="a5"/>
        <w:shd w:val="clear" w:color="auto" w:fill="FFFFFF"/>
        <w:spacing w:line="276" w:lineRule="auto"/>
        <w:contextualSpacing/>
        <w:jc w:val="both"/>
        <w:rPr>
          <w:color w:val="000000"/>
        </w:rPr>
      </w:pPr>
      <w:r w:rsidRPr="00AD3D29">
        <w:rPr>
          <w:color w:val="000000"/>
        </w:rPr>
        <w:lastRenderedPageBreak/>
        <w:t>1. Карл</w:t>
      </w:r>
      <w:r w:rsidRPr="00AD3D29">
        <w:rPr>
          <w:rStyle w:val="apple-converted-space"/>
          <w:color w:val="000000"/>
        </w:rPr>
        <w:t> </w:t>
      </w:r>
      <w:r w:rsidRPr="00AD3D29">
        <w:rPr>
          <w:color w:val="000000"/>
        </w:rPr>
        <w:t>X</w:t>
      </w:r>
      <w:r w:rsidRPr="00AD3D29">
        <w:rPr>
          <w:rStyle w:val="apple-converted-space"/>
          <w:color w:val="000000"/>
        </w:rPr>
        <w:t> </w:t>
      </w:r>
      <w:r w:rsidRPr="00AD3D29">
        <w:rPr>
          <w:color w:val="000000"/>
        </w:rPr>
        <w:t>2. Карл</w:t>
      </w:r>
      <w:r w:rsidRPr="00AD3D29">
        <w:rPr>
          <w:rStyle w:val="apple-converted-space"/>
          <w:color w:val="000000"/>
        </w:rPr>
        <w:t> </w:t>
      </w:r>
      <w:r w:rsidRPr="00AD3D29">
        <w:rPr>
          <w:color w:val="000000"/>
        </w:rPr>
        <w:t>XII 3. Мазепа</w:t>
      </w:r>
    </w:p>
    <w:p w14:paraId="7CF88C17" w14:textId="77777777" w:rsidR="00B70F40" w:rsidRPr="00AD3D29" w:rsidRDefault="00B70F40" w:rsidP="00AD3D29">
      <w:pPr>
        <w:pStyle w:val="a5"/>
        <w:shd w:val="clear" w:color="auto" w:fill="FFFFFF"/>
        <w:spacing w:line="276" w:lineRule="auto"/>
        <w:contextualSpacing/>
        <w:jc w:val="both"/>
        <w:rPr>
          <w:color w:val="000000"/>
        </w:rPr>
      </w:pPr>
      <w:r w:rsidRPr="00AD3D29">
        <w:rPr>
          <w:color w:val="000000"/>
        </w:rPr>
        <w:t>Дальше Выход</w:t>
      </w:r>
    </w:p>
    <w:p w14:paraId="66233D9F" w14:textId="77777777" w:rsidR="00B70F40" w:rsidRPr="00AD3D29" w:rsidRDefault="00B70F40" w:rsidP="00AD3D29">
      <w:pPr>
        <w:pStyle w:val="a5"/>
        <w:shd w:val="clear" w:color="auto" w:fill="FFFFFF"/>
        <w:spacing w:line="276" w:lineRule="auto"/>
        <w:contextualSpacing/>
        <w:jc w:val="both"/>
        <w:rPr>
          <w:color w:val="000000"/>
        </w:rPr>
      </w:pPr>
      <w:r w:rsidRPr="00AD3D29">
        <w:rPr>
          <w:b/>
          <w:bCs/>
          <w:i/>
          <w:iCs/>
          <w:color w:val="000000"/>
        </w:rPr>
        <w:t>Фрагмент 4.</w:t>
      </w:r>
      <w:r w:rsidRPr="00AD3D29">
        <w:rPr>
          <w:rStyle w:val="apple-converted-space"/>
          <w:i/>
          <w:iCs/>
          <w:color w:val="000000"/>
        </w:rPr>
        <w:t> </w:t>
      </w:r>
      <w:r w:rsidRPr="00AD3D29">
        <w:rPr>
          <w:color w:val="000000"/>
        </w:rPr>
        <w:t>Какова была численность русской армии?</w:t>
      </w:r>
    </w:p>
    <w:p w14:paraId="70FFF2EC" w14:textId="77777777" w:rsidR="00B70F40" w:rsidRPr="00AD3D29" w:rsidRDefault="00B70F40" w:rsidP="00AD3D29">
      <w:pPr>
        <w:pStyle w:val="a5"/>
        <w:shd w:val="clear" w:color="auto" w:fill="FFFFFF"/>
        <w:spacing w:line="276" w:lineRule="auto"/>
        <w:contextualSpacing/>
        <w:jc w:val="both"/>
        <w:rPr>
          <w:color w:val="000000"/>
        </w:rPr>
      </w:pPr>
      <w:r w:rsidRPr="00AD3D29">
        <w:rPr>
          <w:color w:val="000000"/>
        </w:rPr>
        <w:t>1. 20000</w:t>
      </w:r>
      <w:r w:rsidRPr="00AD3D29">
        <w:rPr>
          <w:rStyle w:val="apple-converted-space"/>
          <w:color w:val="000000"/>
        </w:rPr>
        <w:t> </w:t>
      </w:r>
      <w:r w:rsidRPr="00AD3D29">
        <w:rPr>
          <w:color w:val="000000"/>
        </w:rPr>
        <w:t>2. 32000 3. 56000</w:t>
      </w:r>
    </w:p>
    <w:p w14:paraId="261732BC" w14:textId="77777777" w:rsidR="00B70F40" w:rsidRPr="00AD3D29" w:rsidRDefault="00B70F40" w:rsidP="00AD3D29">
      <w:pPr>
        <w:pStyle w:val="a5"/>
        <w:shd w:val="clear" w:color="auto" w:fill="FFFFFF"/>
        <w:spacing w:line="276" w:lineRule="auto"/>
        <w:contextualSpacing/>
        <w:jc w:val="both"/>
        <w:rPr>
          <w:color w:val="000000"/>
        </w:rPr>
      </w:pPr>
      <w:r w:rsidRPr="00AD3D29">
        <w:rPr>
          <w:color w:val="000000"/>
        </w:rPr>
        <w:t>Выход</w:t>
      </w:r>
    </w:p>
    <w:p w14:paraId="63021875" w14:textId="77777777" w:rsidR="00B70F40" w:rsidRPr="00AD3D29" w:rsidRDefault="00B70F40" w:rsidP="00AD3D29">
      <w:pPr>
        <w:pStyle w:val="a5"/>
        <w:shd w:val="clear" w:color="auto" w:fill="FFFFFF"/>
        <w:spacing w:line="276" w:lineRule="auto"/>
        <w:contextualSpacing/>
        <w:jc w:val="both"/>
        <w:rPr>
          <w:color w:val="000000"/>
        </w:rPr>
      </w:pPr>
      <w:r w:rsidRPr="00AD3D29">
        <w:rPr>
          <w:b/>
          <w:bCs/>
          <w:i/>
          <w:iCs/>
          <w:color w:val="000000"/>
        </w:rPr>
        <w:t>Фрагмент 5.</w:t>
      </w:r>
      <w:r w:rsidRPr="00AD3D29">
        <w:rPr>
          <w:rStyle w:val="apple-converted-space"/>
          <w:i/>
          <w:iCs/>
          <w:color w:val="000000"/>
        </w:rPr>
        <w:t> </w:t>
      </w:r>
      <w:r w:rsidRPr="00AD3D29">
        <w:rPr>
          <w:color w:val="000000"/>
        </w:rPr>
        <w:t>Ответ верный.</w:t>
      </w:r>
    </w:p>
    <w:p w14:paraId="62712940" w14:textId="77777777" w:rsidR="00B70F40" w:rsidRPr="00AD3D29" w:rsidRDefault="00B70F40" w:rsidP="00AD3D29">
      <w:pPr>
        <w:pStyle w:val="a5"/>
        <w:shd w:val="clear" w:color="auto" w:fill="FFFFFF"/>
        <w:spacing w:line="276" w:lineRule="auto"/>
        <w:contextualSpacing/>
        <w:jc w:val="both"/>
        <w:rPr>
          <w:color w:val="000000"/>
        </w:rPr>
      </w:pPr>
      <w:r w:rsidRPr="00AD3D29">
        <w:rPr>
          <w:color w:val="000000"/>
        </w:rPr>
        <w:t>Возврат к вопросу: 1 2 3 4</w:t>
      </w:r>
    </w:p>
    <w:p w14:paraId="2A4879E8" w14:textId="77777777" w:rsidR="00B70F40" w:rsidRPr="00AD3D29" w:rsidRDefault="00B70F40" w:rsidP="00AD3D29">
      <w:pPr>
        <w:pStyle w:val="a5"/>
        <w:shd w:val="clear" w:color="auto" w:fill="FFFFFF"/>
        <w:spacing w:line="276" w:lineRule="auto"/>
        <w:contextualSpacing/>
        <w:jc w:val="both"/>
        <w:rPr>
          <w:color w:val="000000"/>
        </w:rPr>
      </w:pPr>
      <w:r w:rsidRPr="00AD3D29">
        <w:rPr>
          <w:b/>
          <w:bCs/>
          <w:i/>
          <w:iCs/>
          <w:color w:val="000000"/>
        </w:rPr>
        <w:t>Фрагмент 6.</w:t>
      </w:r>
      <w:r w:rsidRPr="00AD3D29">
        <w:rPr>
          <w:rStyle w:val="apple-converted-space"/>
          <w:i/>
          <w:iCs/>
          <w:color w:val="000000"/>
        </w:rPr>
        <w:t> </w:t>
      </w:r>
      <w:r w:rsidRPr="00AD3D29">
        <w:rPr>
          <w:color w:val="000000"/>
        </w:rPr>
        <w:t>В Полтавской битве участвовали армии России и</w:t>
      </w:r>
      <w:r w:rsidR="00383ECD" w:rsidRPr="00AD3D29">
        <w:rPr>
          <w:color w:val="000000"/>
        </w:rPr>
        <w:t xml:space="preserve"> </w:t>
      </w:r>
      <w:r w:rsidRPr="00AD3D29">
        <w:rPr>
          <w:color w:val="000000"/>
        </w:rPr>
        <w:t>Швеции.</w:t>
      </w:r>
    </w:p>
    <w:p w14:paraId="39798436" w14:textId="77777777" w:rsidR="00B70F40" w:rsidRPr="00AD3D29" w:rsidRDefault="00B70F40" w:rsidP="00AD3D29">
      <w:pPr>
        <w:pStyle w:val="a5"/>
        <w:shd w:val="clear" w:color="auto" w:fill="FFFFFF"/>
        <w:spacing w:line="276" w:lineRule="auto"/>
        <w:contextualSpacing/>
        <w:jc w:val="both"/>
        <w:rPr>
          <w:color w:val="000000"/>
        </w:rPr>
      </w:pPr>
      <w:r w:rsidRPr="00AD3D29">
        <w:rPr>
          <w:color w:val="000000"/>
        </w:rPr>
        <w:t>Возврат</w:t>
      </w:r>
    </w:p>
    <w:p w14:paraId="05D1D7AC" w14:textId="77777777" w:rsidR="00B70F40" w:rsidRPr="00AD3D29" w:rsidRDefault="00B70F40" w:rsidP="00AD3D29">
      <w:pPr>
        <w:pStyle w:val="a5"/>
        <w:shd w:val="clear" w:color="auto" w:fill="FFFFFF"/>
        <w:spacing w:line="276" w:lineRule="auto"/>
        <w:contextualSpacing/>
        <w:jc w:val="both"/>
        <w:rPr>
          <w:color w:val="000000"/>
        </w:rPr>
      </w:pPr>
      <w:r w:rsidRPr="00AD3D29">
        <w:rPr>
          <w:b/>
          <w:bCs/>
          <w:i/>
          <w:iCs/>
          <w:color w:val="000000"/>
        </w:rPr>
        <w:t>Фрагмент 7.</w:t>
      </w:r>
      <w:r w:rsidRPr="00AD3D29">
        <w:rPr>
          <w:rStyle w:val="apple-converted-space"/>
          <w:i/>
          <w:iCs/>
          <w:color w:val="000000"/>
        </w:rPr>
        <w:t> </w:t>
      </w:r>
      <w:r w:rsidRPr="00AD3D29">
        <w:rPr>
          <w:color w:val="000000"/>
        </w:rPr>
        <w:t>Полтавская битва произошла в 1709 году.</w:t>
      </w:r>
    </w:p>
    <w:p w14:paraId="5E4BA2F8" w14:textId="77777777" w:rsidR="00B70F40" w:rsidRPr="00AD3D29" w:rsidRDefault="00B70F40" w:rsidP="00AD3D29">
      <w:pPr>
        <w:pStyle w:val="a5"/>
        <w:shd w:val="clear" w:color="auto" w:fill="FFFFFF"/>
        <w:spacing w:line="276" w:lineRule="auto"/>
        <w:contextualSpacing/>
        <w:jc w:val="both"/>
        <w:rPr>
          <w:color w:val="000000"/>
        </w:rPr>
      </w:pPr>
      <w:r w:rsidRPr="00AD3D29">
        <w:rPr>
          <w:color w:val="000000"/>
        </w:rPr>
        <w:t>Возврат</w:t>
      </w:r>
    </w:p>
    <w:p w14:paraId="16B7FADC" w14:textId="77777777" w:rsidR="00B70F40" w:rsidRPr="00AD3D29" w:rsidRDefault="00B70F40" w:rsidP="00AD3D29">
      <w:pPr>
        <w:pStyle w:val="a5"/>
        <w:shd w:val="clear" w:color="auto" w:fill="FFFFFF"/>
        <w:spacing w:line="276" w:lineRule="auto"/>
        <w:contextualSpacing/>
        <w:jc w:val="both"/>
        <w:rPr>
          <w:color w:val="000000"/>
        </w:rPr>
      </w:pPr>
      <w:r w:rsidRPr="00AD3D29">
        <w:rPr>
          <w:b/>
          <w:bCs/>
          <w:i/>
          <w:iCs/>
          <w:color w:val="000000"/>
        </w:rPr>
        <w:t>Фрагмент 8.</w:t>
      </w:r>
      <w:r w:rsidRPr="00AD3D29">
        <w:rPr>
          <w:rStyle w:val="apple-converted-space"/>
          <w:i/>
          <w:iCs/>
          <w:color w:val="000000"/>
        </w:rPr>
        <w:t> </w:t>
      </w:r>
      <w:r w:rsidRPr="00AD3D29">
        <w:rPr>
          <w:color w:val="000000"/>
        </w:rPr>
        <w:t>Во главе шведской армии стоял король Карл</w:t>
      </w:r>
      <w:r w:rsidRPr="00AD3D29">
        <w:rPr>
          <w:rStyle w:val="apple-converted-space"/>
          <w:color w:val="000000"/>
        </w:rPr>
        <w:t> </w:t>
      </w:r>
      <w:r w:rsidRPr="00AD3D29">
        <w:rPr>
          <w:color w:val="000000"/>
        </w:rPr>
        <w:t>XII.</w:t>
      </w:r>
    </w:p>
    <w:p w14:paraId="2B1F7994" w14:textId="77777777" w:rsidR="00B70F40" w:rsidRPr="00AD3D29" w:rsidRDefault="00B70F40" w:rsidP="00AD3D29">
      <w:pPr>
        <w:pStyle w:val="a5"/>
        <w:shd w:val="clear" w:color="auto" w:fill="FFFFFF"/>
        <w:spacing w:line="276" w:lineRule="auto"/>
        <w:contextualSpacing/>
        <w:jc w:val="both"/>
        <w:rPr>
          <w:color w:val="000000"/>
        </w:rPr>
      </w:pPr>
      <w:r w:rsidRPr="00AD3D29">
        <w:rPr>
          <w:color w:val="000000"/>
        </w:rPr>
        <w:t>Возврат</w:t>
      </w:r>
    </w:p>
    <w:p w14:paraId="7187EA52" w14:textId="77777777" w:rsidR="00B70F40" w:rsidRPr="00AD3D29" w:rsidRDefault="00B70F40" w:rsidP="00AD3D29">
      <w:pPr>
        <w:pStyle w:val="a5"/>
        <w:shd w:val="clear" w:color="auto" w:fill="FFFFFF"/>
        <w:spacing w:line="276" w:lineRule="auto"/>
        <w:contextualSpacing/>
        <w:jc w:val="both"/>
        <w:rPr>
          <w:color w:val="000000"/>
        </w:rPr>
      </w:pPr>
      <w:r w:rsidRPr="00AD3D29">
        <w:rPr>
          <w:b/>
          <w:bCs/>
          <w:i/>
          <w:iCs/>
          <w:color w:val="000000"/>
        </w:rPr>
        <w:t>Фрагмент 9.</w:t>
      </w:r>
      <w:r w:rsidRPr="00AD3D29">
        <w:rPr>
          <w:rStyle w:val="apple-converted-space"/>
          <w:i/>
          <w:iCs/>
          <w:color w:val="000000"/>
        </w:rPr>
        <w:t> </w:t>
      </w:r>
      <w:r w:rsidRPr="00AD3D29">
        <w:rPr>
          <w:color w:val="000000"/>
        </w:rPr>
        <w:t>Численность русской армии составляла 32000 человек.</w:t>
      </w:r>
    </w:p>
    <w:p w14:paraId="0635378A" w14:textId="77777777" w:rsidR="00B70F40" w:rsidRPr="00AD3D29" w:rsidRDefault="00B70F40" w:rsidP="00AD3D29">
      <w:pPr>
        <w:pStyle w:val="a5"/>
        <w:spacing w:line="276" w:lineRule="auto"/>
        <w:contextualSpacing/>
        <w:jc w:val="both"/>
        <w:rPr>
          <w:color w:val="000000"/>
        </w:rPr>
      </w:pPr>
      <w:r w:rsidRPr="00AD3D29">
        <w:rPr>
          <w:color w:val="000000"/>
        </w:rPr>
        <w:t>Возврат</w:t>
      </w:r>
    </w:p>
    <w:p w14:paraId="42A06467" w14:textId="77777777" w:rsidR="00B70F40" w:rsidRPr="00AD3D29" w:rsidRDefault="00B70F40" w:rsidP="00AD3D29">
      <w:pPr>
        <w:pStyle w:val="a5"/>
        <w:spacing w:line="276" w:lineRule="auto"/>
        <w:contextualSpacing/>
        <w:jc w:val="both"/>
        <w:rPr>
          <w:color w:val="000000"/>
        </w:rPr>
      </w:pPr>
      <w:r w:rsidRPr="00AD3D29">
        <w:rPr>
          <w:i/>
          <w:iCs/>
          <w:color w:val="00000A"/>
        </w:rPr>
        <w:t>Контрольные вопросы</w:t>
      </w:r>
    </w:p>
    <w:p w14:paraId="1E3890E5" w14:textId="77777777" w:rsidR="00B70F40" w:rsidRPr="00AD3D29" w:rsidRDefault="00B70F40" w:rsidP="00AD3D29">
      <w:pPr>
        <w:pStyle w:val="a5"/>
        <w:spacing w:line="276" w:lineRule="auto"/>
        <w:contextualSpacing/>
        <w:jc w:val="both"/>
        <w:rPr>
          <w:color w:val="000000"/>
        </w:rPr>
      </w:pPr>
      <w:r w:rsidRPr="00AD3D29">
        <w:rPr>
          <w:color w:val="000000"/>
        </w:rPr>
        <w:t>1. Как создать закладку?</w:t>
      </w:r>
    </w:p>
    <w:p w14:paraId="7B1B73FC" w14:textId="77777777" w:rsidR="0049693F" w:rsidRPr="00AD3D29" w:rsidRDefault="00B70F40" w:rsidP="00AD3D29">
      <w:pPr>
        <w:pStyle w:val="a5"/>
        <w:spacing w:line="276" w:lineRule="auto"/>
        <w:contextualSpacing/>
        <w:jc w:val="both"/>
        <w:rPr>
          <w:color w:val="000000"/>
        </w:rPr>
      </w:pPr>
      <w:r w:rsidRPr="00AD3D29">
        <w:rPr>
          <w:color w:val="000000"/>
        </w:rPr>
        <w:t>2. Как создать гиперссылку?</w:t>
      </w:r>
    </w:p>
    <w:p w14:paraId="673D7FBC" w14:textId="77777777" w:rsidR="00917B9A" w:rsidRPr="00AD3D29" w:rsidRDefault="00917B9A" w:rsidP="00AD3D29">
      <w:pPr>
        <w:pStyle w:val="Default"/>
        <w:spacing w:line="276" w:lineRule="auto"/>
        <w:jc w:val="both"/>
        <w:rPr>
          <w:b/>
        </w:rPr>
      </w:pPr>
    </w:p>
    <w:p w14:paraId="3D5A2C6F" w14:textId="77777777" w:rsidR="00917B9A" w:rsidRPr="00AD3D29" w:rsidRDefault="00917B9A" w:rsidP="00AD3D29">
      <w:pPr>
        <w:pStyle w:val="Default"/>
        <w:spacing w:line="276" w:lineRule="auto"/>
        <w:jc w:val="both"/>
        <w:rPr>
          <w:b/>
        </w:rPr>
      </w:pPr>
    </w:p>
    <w:p w14:paraId="47676FB2" w14:textId="77777777" w:rsidR="00917B9A" w:rsidRPr="00AD3D29" w:rsidRDefault="00917B9A" w:rsidP="00AD3D29">
      <w:pPr>
        <w:pStyle w:val="Default"/>
        <w:spacing w:line="276" w:lineRule="auto"/>
        <w:jc w:val="both"/>
        <w:rPr>
          <w:b/>
        </w:rPr>
      </w:pPr>
    </w:p>
    <w:p w14:paraId="6634E38B" w14:textId="77777777" w:rsidR="00917B9A" w:rsidRPr="00AD3D29" w:rsidRDefault="00917B9A" w:rsidP="00AD3D29">
      <w:pPr>
        <w:pStyle w:val="Default"/>
        <w:spacing w:line="276" w:lineRule="auto"/>
        <w:jc w:val="both"/>
        <w:rPr>
          <w:b/>
        </w:rPr>
      </w:pPr>
    </w:p>
    <w:p w14:paraId="160A2A35" w14:textId="77777777" w:rsidR="00917B9A" w:rsidRPr="00AD3D29" w:rsidRDefault="00917B9A" w:rsidP="00AD3D29">
      <w:pPr>
        <w:pStyle w:val="Default"/>
        <w:spacing w:line="276" w:lineRule="auto"/>
        <w:jc w:val="both"/>
        <w:rPr>
          <w:b/>
        </w:rPr>
      </w:pPr>
    </w:p>
    <w:p w14:paraId="1F01FD83" w14:textId="77777777" w:rsidR="00917B9A" w:rsidRPr="00AD3D29" w:rsidRDefault="00917B9A" w:rsidP="00AD3D29">
      <w:pPr>
        <w:pStyle w:val="Default"/>
        <w:spacing w:line="276" w:lineRule="auto"/>
        <w:jc w:val="both"/>
        <w:rPr>
          <w:b/>
        </w:rPr>
      </w:pPr>
    </w:p>
    <w:p w14:paraId="2A673E4B" w14:textId="77777777" w:rsidR="00917B9A" w:rsidRPr="00AD3D29" w:rsidRDefault="00917B9A" w:rsidP="00AD3D29">
      <w:pPr>
        <w:pStyle w:val="Default"/>
        <w:spacing w:line="276" w:lineRule="auto"/>
        <w:jc w:val="both"/>
        <w:rPr>
          <w:b/>
        </w:rPr>
      </w:pPr>
    </w:p>
    <w:p w14:paraId="55CD8375" w14:textId="77777777" w:rsidR="00917B9A" w:rsidRPr="00AD3D29" w:rsidRDefault="00917B9A" w:rsidP="00AD3D29">
      <w:pPr>
        <w:pStyle w:val="Default"/>
        <w:spacing w:line="276" w:lineRule="auto"/>
        <w:jc w:val="both"/>
        <w:rPr>
          <w:b/>
        </w:rPr>
      </w:pPr>
    </w:p>
    <w:p w14:paraId="483912E5" w14:textId="77777777" w:rsidR="00917B9A" w:rsidRPr="00AD3D29" w:rsidRDefault="00917B9A" w:rsidP="00AD3D29">
      <w:pPr>
        <w:pStyle w:val="Default"/>
        <w:spacing w:line="276" w:lineRule="auto"/>
        <w:jc w:val="both"/>
        <w:rPr>
          <w:b/>
        </w:rPr>
      </w:pPr>
    </w:p>
    <w:p w14:paraId="5096AA8A" w14:textId="77777777" w:rsidR="00917B9A" w:rsidRPr="00AD3D29" w:rsidRDefault="00917B9A" w:rsidP="00AD3D29">
      <w:pPr>
        <w:pStyle w:val="Default"/>
        <w:spacing w:line="276" w:lineRule="auto"/>
        <w:jc w:val="both"/>
        <w:rPr>
          <w:b/>
        </w:rPr>
      </w:pPr>
    </w:p>
    <w:p w14:paraId="3F1957AF" w14:textId="77777777" w:rsidR="00917B9A" w:rsidRPr="00AD3D29" w:rsidRDefault="00917B9A" w:rsidP="00AD3D29">
      <w:pPr>
        <w:pStyle w:val="Default"/>
        <w:spacing w:line="276" w:lineRule="auto"/>
        <w:jc w:val="both"/>
        <w:rPr>
          <w:b/>
        </w:rPr>
      </w:pPr>
    </w:p>
    <w:p w14:paraId="4A45AF76" w14:textId="77777777" w:rsidR="00917B9A" w:rsidRPr="00AD3D29" w:rsidRDefault="00917B9A" w:rsidP="00AD3D29">
      <w:pPr>
        <w:pStyle w:val="Default"/>
        <w:spacing w:line="276" w:lineRule="auto"/>
        <w:jc w:val="both"/>
        <w:rPr>
          <w:b/>
        </w:rPr>
      </w:pPr>
    </w:p>
    <w:p w14:paraId="6E69285E" w14:textId="77777777" w:rsidR="00917B9A" w:rsidRPr="00AD3D29" w:rsidRDefault="00917B9A" w:rsidP="00AD3D29">
      <w:pPr>
        <w:pStyle w:val="Default"/>
        <w:spacing w:line="276" w:lineRule="auto"/>
        <w:jc w:val="both"/>
        <w:rPr>
          <w:b/>
        </w:rPr>
      </w:pPr>
    </w:p>
    <w:p w14:paraId="533E8A92" w14:textId="77777777" w:rsidR="00917B9A" w:rsidRPr="00AD3D29" w:rsidRDefault="00917B9A" w:rsidP="00AD3D29">
      <w:pPr>
        <w:pStyle w:val="Default"/>
        <w:spacing w:line="276" w:lineRule="auto"/>
        <w:jc w:val="both"/>
        <w:rPr>
          <w:b/>
        </w:rPr>
      </w:pPr>
    </w:p>
    <w:p w14:paraId="2156D696" w14:textId="77777777" w:rsidR="00917B9A" w:rsidRPr="00AD3D29" w:rsidRDefault="00917B9A" w:rsidP="00AD3D29">
      <w:pPr>
        <w:pStyle w:val="Default"/>
        <w:spacing w:line="276" w:lineRule="auto"/>
        <w:jc w:val="both"/>
        <w:rPr>
          <w:b/>
        </w:rPr>
      </w:pPr>
    </w:p>
    <w:p w14:paraId="1B730047" w14:textId="77777777" w:rsidR="00917B9A" w:rsidRPr="00AD3D29" w:rsidRDefault="00917B9A" w:rsidP="00AD3D29">
      <w:pPr>
        <w:pStyle w:val="Default"/>
        <w:spacing w:line="276" w:lineRule="auto"/>
        <w:jc w:val="both"/>
        <w:rPr>
          <w:b/>
        </w:rPr>
      </w:pPr>
    </w:p>
    <w:p w14:paraId="25DE57B8" w14:textId="77777777" w:rsidR="00917B9A" w:rsidRPr="00AD3D29" w:rsidRDefault="00917B9A" w:rsidP="00AD3D29">
      <w:pPr>
        <w:pStyle w:val="Default"/>
        <w:spacing w:line="276" w:lineRule="auto"/>
        <w:jc w:val="both"/>
        <w:rPr>
          <w:b/>
        </w:rPr>
      </w:pPr>
    </w:p>
    <w:p w14:paraId="5DD802F6" w14:textId="77777777" w:rsidR="00917B9A" w:rsidRPr="00AD3D29" w:rsidRDefault="00917B9A" w:rsidP="00AD3D29">
      <w:pPr>
        <w:pStyle w:val="Default"/>
        <w:spacing w:line="276" w:lineRule="auto"/>
        <w:jc w:val="both"/>
        <w:rPr>
          <w:b/>
        </w:rPr>
      </w:pPr>
    </w:p>
    <w:p w14:paraId="42F67E65" w14:textId="77777777" w:rsidR="00917B9A" w:rsidRPr="00AD3D29" w:rsidRDefault="00917B9A" w:rsidP="00AD3D29">
      <w:pPr>
        <w:pStyle w:val="Default"/>
        <w:spacing w:line="276" w:lineRule="auto"/>
        <w:jc w:val="both"/>
        <w:rPr>
          <w:b/>
        </w:rPr>
      </w:pPr>
    </w:p>
    <w:p w14:paraId="055BB92B" w14:textId="77777777" w:rsidR="00917B9A" w:rsidRPr="00AD3D29" w:rsidRDefault="00917B9A" w:rsidP="00AD3D29">
      <w:pPr>
        <w:pStyle w:val="Default"/>
        <w:spacing w:line="276" w:lineRule="auto"/>
        <w:jc w:val="both"/>
        <w:rPr>
          <w:b/>
        </w:rPr>
      </w:pPr>
    </w:p>
    <w:p w14:paraId="2ADB5D3F" w14:textId="77777777" w:rsidR="00917B9A" w:rsidRPr="00AD3D29" w:rsidRDefault="00917B9A" w:rsidP="00AD3D29">
      <w:pPr>
        <w:pStyle w:val="Default"/>
        <w:spacing w:line="276" w:lineRule="auto"/>
        <w:jc w:val="both"/>
        <w:rPr>
          <w:b/>
        </w:rPr>
      </w:pPr>
    </w:p>
    <w:p w14:paraId="3C94FD53" w14:textId="77777777" w:rsidR="00917B9A" w:rsidRPr="00AD3D29" w:rsidRDefault="00917B9A" w:rsidP="00AD3D29">
      <w:pPr>
        <w:pStyle w:val="Default"/>
        <w:spacing w:line="276" w:lineRule="auto"/>
        <w:jc w:val="both"/>
        <w:rPr>
          <w:b/>
        </w:rPr>
      </w:pPr>
    </w:p>
    <w:p w14:paraId="3AC71EE9" w14:textId="77777777" w:rsidR="00917B9A" w:rsidRPr="00AD3D29" w:rsidRDefault="00917B9A" w:rsidP="00AD3D29">
      <w:pPr>
        <w:pStyle w:val="Default"/>
        <w:spacing w:line="276" w:lineRule="auto"/>
        <w:jc w:val="both"/>
        <w:rPr>
          <w:b/>
        </w:rPr>
      </w:pPr>
    </w:p>
    <w:p w14:paraId="03F9AE9C" w14:textId="77777777" w:rsidR="00917B9A" w:rsidRPr="00AD3D29" w:rsidRDefault="00917B9A" w:rsidP="00AD3D29">
      <w:pPr>
        <w:pStyle w:val="Default"/>
        <w:spacing w:line="276" w:lineRule="auto"/>
        <w:jc w:val="both"/>
        <w:rPr>
          <w:b/>
        </w:rPr>
      </w:pPr>
    </w:p>
    <w:p w14:paraId="1CAC419C" w14:textId="77777777" w:rsidR="00917B9A" w:rsidRPr="00AD3D29" w:rsidRDefault="00917B9A" w:rsidP="00AD3D29">
      <w:pPr>
        <w:pStyle w:val="Default"/>
        <w:spacing w:line="276" w:lineRule="auto"/>
        <w:jc w:val="both"/>
        <w:rPr>
          <w:b/>
        </w:rPr>
      </w:pPr>
    </w:p>
    <w:p w14:paraId="175DB439" w14:textId="77777777" w:rsidR="00917B9A" w:rsidRPr="00AD3D29" w:rsidRDefault="00917B9A" w:rsidP="00AD3D29">
      <w:pPr>
        <w:pStyle w:val="Default"/>
        <w:spacing w:line="276" w:lineRule="auto"/>
        <w:jc w:val="both"/>
        <w:rPr>
          <w:b/>
        </w:rPr>
      </w:pPr>
    </w:p>
    <w:p w14:paraId="00D7AB2E" w14:textId="77777777" w:rsidR="00E01B7A" w:rsidRPr="00AD3D29" w:rsidRDefault="00E01B7A" w:rsidP="00F03B3D">
      <w:pPr>
        <w:pStyle w:val="Default"/>
        <w:spacing w:line="276" w:lineRule="auto"/>
        <w:jc w:val="center"/>
        <w:rPr>
          <w:b/>
        </w:rPr>
      </w:pPr>
      <w:r w:rsidRPr="00AD3D29">
        <w:rPr>
          <w:b/>
        </w:rPr>
        <w:t>Практическая работа № 17</w:t>
      </w:r>
    </w:p>
    <w:p w14:paraId="6CCEA739" w14:textId="77777777" w:rsidR="00767081" w:rsidRPr="00AD3D29" w:rsidRDefault="00767081" w:rsidP="00AD3D29">
      <w:pPr>
        <w:spacing w:line="276" w:lineRule="auto"/>
        <w:ind w:right="32"/>
        <w:jc w:val="center"/>
        <w:rPr>
          <w:rFonts w:ascii="Times New Roman" w:hAnsi="Times New Roman"/>
        </w:rPr>
      </w:pPr>
      <w:r w:rsidRPr="00AD3D29">
        <w:rPr>
          <w:rFonts w:ascii="Times New Roman" w:hAnsi="Times New Roman"/>
          <w:b/>
        </w:rPr>
        <w:lastRenderedPageBreak/>
        <w:t>Тема:</w:t>
      </w:r>
      <w:r w:rsidRPr="00AD3D29">
        <w:rPr>
          <w:rFonts w:ascii="Times New Roman" w:hAnsi="Times New Roman"/>
        </w:rPr>
        <w:t xml:space="preserve"> Создание диаграммы в </w:t>
      </w:r>
      <w:r w:rsidRPr="00AD3D29">
        <w:rPr>
          <w:rFonts w:ascii="Times New Roman" w:hAnsi="Times New Roman"/>
          <w:lang w:val="en-US"/>
        </w:rPr>
        <w:t>Word</w:t>
      </w:r>
    </w:p>
    <w:p w14:paraId="4EF239A8" w14:textId="77777777" w:rsidR="00C70926" w:rsidRPr="00AD3D29" w:rsidRDefault="008E70BA" w:rsidP="00AD3D29">
      <w:pPr>
        <w:pStyle w:val="a5"/>
        <w:spacing w:line="276" w:lineRule="auto"/>
        <w:contextualSpacing/>
        <w:jc w:val="both"/>
        <w:rPr>
          <w:color w:val="000000"/>
        </w:rPr>
      </w:pPr>
      <w:r>
        <w:rPr>
          <w:b/>
        </w:rPr>
        <w:t>Цель</w:t>
      </w:r>
      <w:r w:rsidR="00767081" w:rsidRPr="00AD3D29">
        <w:rPr>
          <w:b/>
        </w:rPr>
        <w:t xml:space="preserve">: </w:t>
      </w:r>
      <w:r w:rsidR="00C70926" w:rsidRPr="00AD3D29">
        <w:rPr>
          <w:color w:val="000000"/>
        </w:rPr>
        <w:t>научиться строить диаграммы на основе имеющейся таблицы Word, выбор типа диаграммы и способ ее оформления.</w:t>
      </w:r>
    </w:p>
    <w:p w14:paraId="3D9AC277" w14:textId="77777777" w:rsidR="00917B9A" w:rsidRPr="00AD3D29" w:rsidRDefault="00917B9A" w:rsidP="00AD3D29">
      <w:pPr>
        <w:pStyle w:val="a5"/>
        <w:spacing w:before="0" w:beforeAutospacing="0" w:after="0" w:afterAutospacing="0" w:line="276" w:lineRule="auto"/>
        <w:contextualSpacing/>
        <w:jc w:val="both"/>
      </w:pPr>
      <w:r w:rsidRPr="00AD3D29">
        <w:rPr>
          <w:b/>
          <w:bCs/>
          <w:iCs/>
        </w:rPr>
        <w:t>Информационные источники:</w:t>
      </w:r>
    </w:p>
    <w:p w14:paraId="7523204D" w14:textId="77777777" w:rsidR="00917B9A" w:rsidRPr="00AD3D29" w:rsidRDefault="00917B9A"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5F9B1857" w14:textId="77777777" w:rsidR="00917B9A" w:rsidRPr="00AD3D29" w:rsidRDefault="00917B9A"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5C01B0DF" w14:textId="77777777" w:rsidR="00767081" w:rsidRPr="00AD3D29" w:rsidRDefault="001868E6" w:rsidP="00AD3D29">
      <w:pPr>
        <w:pStyle w:val="a5"/>
        <w:spacing w:line="276" w:lineRule="auto"/>
        <w:rPr>
          <w:color w:val="000000"/>
        </w:rPr>
      </w:pPr>
      <w:r w:rsidRPr="00AD3D29">
        <w:rPr>
          <w:noProof/>
        </w:rPr>
        <w:drawing>
          <wp:anchor distT="0" distB="0" distL="114300" distR="114300" simplePos="0" relativeHeight="251790336" behindDoc="0" locked="0" layoutInCell="0" allowOverlap="1" wp14:anchorId="36242B8B" wp14:editId="24A753DB">
            <wp:simplePos x="0" y="0"/>
            <wp:positionH relativeFrom="column">
              <wp:posOffset>678815</wp:posOffset>
            </wp:positionH>
            <wp:positionV relativeFrom="paragraph">
              <wp:posOffset>648970</wp:posOffset>
            </wp:positionV>
            <wp:extent cx="3681095" cy="2757170"/>
            <wp:effectExtent l="19050" t="0" r="0" b="0"/>
            <wp:wrapTopAndBottom/>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44"/>
                    <a:srcRect/>
                    <a:stretch>
                      <a:fillRect/>
                    </a:stretch>
                  </pic:blipFill>
                  <pic:spPr bwMode="auto">
                    <a:xfrm>
                      <a:off x="0" y="0"/>
                      <a:ext cx="3681095" cy="2757170"/>
                    </a:xfrm>
                    <a:prstGeom prst="rect">
                      <a:avLst/>
                    </a:prstGeom>
                    <a:noFill/>
                    <a:ln w="9525">
                      <a:noFill/>
                      <a:miter lim="800000"/>
                      <a:headEnd/>
                      <a:tailEnd/>
                    </a:ln>
                  </pic:spPr>
                </pic:pic>
              </a:graphicData>
            </a:graphic>
          </wp:anchor>
        </w:drawing>
      </w:r>
      <w:r w:rsidR="00767081" w:rsidRPr="00AD3D29">
        <w:t xml:space="preserve">Работать с диаграммами в текстовом процессоре </w:t>
      </w:r>
      <w:r w:rsidR="00767081" w:rsidRPr="00AD3D29">
        <w:rPr>
          <w:lang w:val="en-US"/>
        </w:rPr>
        <w:t>Word</w:t>
      </w:r>
      <w:r w:rsidR="00767081" w:rsidRPr="00AD3D29">
        <w:t xml:space="preserve"> можно 2-мя способами:</w:t>
      </w:r>
    </w:p>
    <w:p w14:paraId="47EB5119" w14:textId="77777777" w:rsidR="001868E6" w:rsidRPr="00AD3D29" w:rsidRDefault="00767081" w:rsidP="00403221">
      <w:pPr>
        <w:widowControl/>
        <w:numPr>
          <w:ilvl w:val="0"/>
          <w:numId w:val="48"/>
        </w:numPr>
        <w:tabs>
          <w:tab w:val="num" w:pos="0"/>
        </w:tabs>
        <w:suppressAutoHyphens w:val="0"/>
        <w:spacing w:line="276" w:lineRule="auto"/>
        <w:ind w:left="0" w:firstLine="21"/>
        <w:jc w:val="both"/>
        <w:rPr>
          <w:rFonts w:ascii="Times New Roman" w:hAnsi="Times New Roman"/>
        </w:rPr>
      </w:pPr>
      <w:r w:rsidRPr="00AD3D29">
        <w:rPr>
          <w:rFonts w:ascii="Times New Roman" w:hAnsi="Times New Roman"/>
        </w:rPr>
        <w:t xml:space="preserve">Традиционный – с помощью приложения </w:t>
      </w:r>
      <w:r w:rsidRPr="00AD3D29">
        <w:rPr>
          <w:rFonts w:ascii="Times New Roman" w:hAnsi="Times New Roman"/>
          <w:lang w:val="en-US"/>
        </w:rPr>
        <w:t>Microsoft</w:t>
      </w:r>
      <w:r w:rsidRPr="00AD3D29">
        <w:rPr>
          <w:rFonts w:ascii="Times New Roman" w:hAnsi="Times New Roman"/>
        </w:rPr>
        <w:t xml:space="preserve"> </w:t>
      </w:r>
      <w:r w:rsidRPr="00AD3D29">
        <w:rPr>
          <w:rFonts w:ascii="Times New Roman" w:hAnsi="Times New Roman"/>
          <w:lang w:val="en-US"/>
        </w:rPr>
        <w:t>Graf</w:t>
      </w:r>
      <w:r w:rsidRPr="00AD3D29">
        <w:rPr>
          <w:rFonts w:ascii="Times New Roman" w:hAnsi="Times New Roman"/>
        </w:rPr>
        <w:t>.</w:t>
      </w:r>
      <w:r w:rsidR="001868E6" w:rsidRPr="00AD3D29">
        <w:rPr>
          <w:rFonts w:ascii="Times New Roman" w:hAnsi="Times New Roman"/>
        </w:rPr>
        <w:t xml:space="preserve"> </w:t>
      </w:r>
      <w:r w:rsidRPr="00AD3D29">
        <w:rPr>
          <w:rFonts w:ascii="Times New Roman" w:hAnsi="Times New Roman"/>
        </w:rPr>
        <w:t xml:space="preserve">Для этого выберите в меню: </w:t>
      </w:r>
      <w:r w:rsidRPr="00AD3D29">
        <w:rPr>
          <w:rFonts w:ascii="Times New Roman" w:hAnsi="Times New Roman"/>
          <w:b/>
        </w:rPr>
        <w:t>Вставка</w:t>
      </w:r>
      <w:r w:rsidRPr="00AD3D29">
        <w:rPr>
          <w:rFonts w:ascii="Times New Roman" w:hAnsi="Times New Roman"/>
          <w:b/>
        </w:rPr>
        <w:sym w:font="Webdings" w:char="F034"/>
      </w:r>
      <w:r w:rsidRPr="00AD3D29">
        <w:rPr>
          <w:rFonts w:ascii="Times New Roman" w:hAnsi="Times New Roman"/>
          <w:b/>
        </w:rPr>
        <w:t xml:space="preserve">Рисунок </w:t>
      </w:r>
      <w:r w:rsidRPr="00AD3D29">
        <w:rPr>
          <w:rFonts w:ascii="Times New Roman" w:hAnsi="Times New Roman"/>
          <w:b/>
        </w:rPr>
        <w:sym w:font="Webdings" w:char="F034"/>
      </w:r>
      <w:r w:rsidRPr="00AD3D29">
        <w:rPr>
          <w:rFonts w:ascii="Times New Roman" w:hAnsi="Times New Roman"/>
          <w:b/>
        </w:rPr>
        <w:t>Диаграмма</w:t>
      </w:r>
      <w:r w:rsidR="001868E6" w:rsidRPr="00AD3D29">
        <w:rPr>
          <w:rFonts w:ascii="Times New Roman" w:hAnsi="Times New Roman"/>
        </w:rPr>
        <w:t xml:space="preserve">. </w:t>
      </w:r>
      <w:r w:rsidRPr="00AD3D29">
        <w:rPr>
          <w:rFonts w:ascii="Times New Roman" w:hAnsi="Times New Roman"/>
        </w:rPr>
        <w:t>Горизонтальное меню и панель Стандартная изменят свой вид, а на экране появится Таблица данных и Диаграмма (в виде гист</w:t>
      </w:r>
      <w:r w:rsidR="001868E6" w:rsidRPr="00AD3D29">
        <w:rPr>
          <w:rFonts w:ascii="Times New Roman" w:hAnsi="Times New Roman"/>
        </w:rPr>
        <w:t xml:space="preserve">ограммы), построенная на основе </w:t>
      </w:r>
      <w:r w:rsidRPr="00AD3D29">
        <w:rPr>
          <w:rFonts w:ascii="Times New Roman" w:hAnsi="Times New Roman"/>
        </w:rPr>
        <w:t xml:space="preserve">этих данных. И Таблица, и Диаграмма – продукты программы </w:t>
      </w:r>
      <w:r w:rsidRPr="00AD3D29">
        <w:rPr>
          <w:rFonts w:ascii="Times New Roman" w:hAnsi="Times New Roman"/>
          <w:lang w:val="en-US"/>
        </w:rPr>
        <w:t>Excel</w:t>
      </w:r>
      <w:r w:rsidRPr="00AD3D29">
        <w:rPr>
          <w:rFonts w:ascii="Times New Roman" w:hAnsi="Times New Roman"/>
        </w:rPr>
        <w:t xml:space="preserve"> (Электронные таблицы).</w:t>
      </w:r>
      <w:r w:rsidR="001868E6" w:rsidRPr="00AD3D29">
        <w:rPr>
          <w:rFonts w:ascii="Times New Roman" w:hAnsi="Times New Roman"/>
        </w:rPr>
        <w:t xml:space="preserve"> </w:t>
      </w:r>
      <w:r w:rsidRPr="00AD3D29">
        <w:rPr>
          <w:rFonts w:ascii="Times New Roman" w:hAnsi="Times New Roman"/>
          <w:b/>
        </w:rPr>
        <w:t xml:space="preserve"> Изменение данных в таблице сразу же влечёт за собой изменения в Диаграмме.</w:t>
      </w:r>
      <w:r w:rsidR="001868E6" w:rsidRPr="00AD3D29">
        <w:rPr>
          <w:rFonts w:ascii="Times New Roman" w:hAnsi="Times New Roman"/>
          <w:b/>
        </w:rPr>
        <w:t xml:space="preserve"> </w:t>
      </w:r>
      <w:r w:rsidRPr="00AD3D29">
        <w:rPr>
          <w:rFonts w:ascii="Times New Roman" w:hAnsi="Times New Roman"/>
        </w:rPr>
        <w:t>Удалите 2-й и 3-й ряды (Запад и Север с их числовыми данными). Для этого в</w:t>
      </w:r>
      <w:r w:rsidR="001868E6" w:rsidRPr="00AD3D29">
        <w:rPr>
          <w:rFonts w:ascii="Times New Roman" w:hAnsi="Times New Roman"/>
        </w:rPr>
        <w:t xml:space="preserve">ыделите обычным способом строки </w:t>
      </w:r>
      <w:r w:rsidRPr="00AD3D29">
        <w:rPr>
          <w:rFonts w:ascii="Times New Roman" w:hAnsi="Times New Roman"/>
        </w:rPr>
        <w:t xml:space="preserve">(ряды) Таблицы и нажмите клавишу </w:t>
      </w:r>
      <w:r w:rsidRPr="00AD3D29">
        <w:rPr>
          <w:rFonts w:ascii="Times New Roman" w:hAnsi="Times New Roman"/>
          <w:lang w:val="en-US"/>
        </w:rPr>
        <w:t>Delete</w:t>
      </w:r>
      <w:r w:rsidR="001868E6" w:rsidRPr="00AD3D29">
        <w:rPr>
          <w:rFonts w:ascii="Times New Roman" w:hAnsi="Times New Roman"/>
        </w:rPr>
        <w:t xml:space="preserve">. </w:t>
      </w:r>
      <w:r w:rsidRPr="00AD3D29">
        <w:rPr>
          <w:rFonts w:ascii="Times New Roman" w:hAnsi="Times New Roman"/>
        </w:rPr>
        <w:t xml:space="preserve">Содержимое ячейки “Восток” замените на “Моя семья”, заголовки  столбцов А, В, С и </w:t>
      </w:r>
      <w:r w:rsidRPr="00AD3D29">
        <w:rPr>
          <w:rFonts w:ascii="Times New Roman" w:hAnsi="Times New Roman"/>
          <w:lang w:val="en-US"/>
        </w:rPr>
        <w:t>D</w:t>
      </w:r>
      <w:r w:rsidRPr="00AD3D29">
        <w:rPr>
          <w:rFonts w:ascii="Times New Roman" w:hAnsi="Times New Roman"/>
        </w:rPr>
        <w:t xml:space="preserve"> замените на «Мама», «Папа», «Дочь», «Сын», а содержимое ячеек А1, В1, С1 и </w:t>
      </w:r>
      <w:r w:rsidRPr="00AD3D29">
        <w:rPr>
          <w:rFonts w:ascii="Times New Roman" w:hAnsi="Times New Roman"/>
          <w:lang w:val="en-US"/>
        </w:rPr>
        <w:t>D</w:t>
      </w:r>
      <w:r w:rsidRPr="00AD3D29">
        <w:rPr>
          <w:rFonts w:ascii="Times New Roman" w:hAnsi="Times New Roman"/>
        </w:rPr>
        <w:t>1 – на значения соответствующего возраста: 34, 40, 13 и 5 (текст заголовков и числовые значения могут быть “индивидуальными”).</w:t>
      </w:r>
    </w:p>
    <w:p w14:paraId="2993101D" w14:textId="77777777" w:rsidR="00767081" w:rsidRPr="00AD3D29" w:rsidRDefault="000D6D7F" w:rsidP="00403221">
      <w:pPr>
        <w:widowControl/>
        <w:numPr>
          <w:ilvl w:val="0"/>
          <w:numId w:val="48"/>
        </w:numPr>
        <w:tabs>
          <w:tab w:val="num" w:pos="0"/>
        </w:tabs>
        <w:suppressAutoHyphens w:val="0"/>
        <w:spacing w:line="276" w:lineRule="auto"/>
        <w:ind w:left="0" w:firstLine="21"/>
        <w:jc w:val="both"/>
        <w:rPr>
          <w:rFonts w:ascii="Times New Roman" w:hAnsi="Times New Roman"/>
        </w:rPr>
      </w:pPr>
      <w:r>
        <w:rPr>
          <w:rFonts w:ascii="Times New Roman" w:hAnsi="Times New Roman"/>
        </w:rPr>
        <w:object w:dxaOrig="1440" w:dyaOrig="1440" w14:anchorId="4248C2AA">
          <v:shape id="_x0000_s1197" type="#_x0000_t75" style="position:absolute;left:0;text-align:left;margin-left:381.35pt;margin-top:1.4pt;width:100.8pt;height:37.4pt;z-index:-251525120" wrapcoords="-161 0 -161 21168 21600 21168 21600 0 -161 0" o:allowincell="f">
            <v:imagedata r:id="rId145" o:title=""/>
            <w10:wrap type="tight"/>
          </v:shape>
          <o:OLEObject Type="Embed" ProgID="PBrush" ShapeID="_x0000_s1197" DrawAspect="Content" ObjectID="_1772473842" r:id="rId146"/>
        </w:object>
      </w:r>
      <w:r w:rsidR="00767081" w:rsidRPr="00AD3D29">
        <w:rPr>
          <w:rFonts w:ascii="Times New Roman" w:hAnsi="Times New Roman"/>
          <w:b/>
          <w:i/>
        </w:rPr>
        <w:t>Озаглавьте диаграмму и оси</w:t>
      </w:r>
      <w:r w:rsidR="00767081" w:rsidRPr="00AD3D29">
        <w:rPr>
          <w:rFonts w:ascii="Times New Roman" w:hAnsi="Times New Roman"/>
        </w:rPr>
        <w:t xml:space="preserve">. Для этого выберите в меню: </w:t>
      </w:r>
      <w:r w:rsidR="00767081" w:rsidRPr="00AD3D29">
        <w:rPr>
          <w:rFonts w:ascii="Times New Roman" w:hAnsi="Times New Roman"/>
          <w:b/>
        </w:rPr>
        <w:t xml:space="preserve">Диаграммы </w:t>
      </w:r>
      <w:r w:rsidR="00767081" w:rsidRPr="00AD3D29">
        <w:rPr>
          <w:rFonts w:ascii="Times New Roman" w:hAnsi="Times New Roman"/>
          <w:b/>
        </w:rPr>
        <w:sym w:font="Webdings" w:char="F034"/>
      </w:r>
      <w:r w:rsidR="00767081" w:rsidRPr="00AD3D29">
        <w:rPr>
          <w:rFonts w:ascii="Times New Roman" w:hAnsi="Times New Roman"/>
          <w:b/>
        </w:rPr>
        <w:t xml:space="preserve">Параметры диаграммы </w:t>
      </w:r>
      <w:r w:rsidR="00767081" w:rsidRPr="00AD3D29">
        <w:rPr>
          <w:rFonts w:ascii="Times New Roman" w:hAnsi="Times New Roman"/>
          <w:b/>
        </w:rPr>
        <w:sym w:font="Webdings" w:char="F034"/>
      </w:r>
      <w:r w:rsidR="00767081" w:rsidRPr="00AD3D29">
        <w:rPr>
          <w:rFonts w:ascii="Times New Roman" w:hAnsi="Times New Roman"/>
          <w:b/>
        </w:rPr>
        <w:t xml:space="preserve">Подписи данных </w:t>
      </w:r>
      <w:r w:rsidR="00767081" w:rsidRPr="00AD3D29">
        <w:rPr>
          <w:rFonts w:ascii="Times New Roman" w:hAnsi="Times New Roman"/>
          <w:b/>
        </w:rPr>
        <w:sym w:font="Webdings" w:char="F034"/>
      </w:r>
      <w:r w:rsidR="00767081" w:rsidRPr="00AD3D29">
        <w:rPr>
          <w:rFonts w:ascii="Times New Roman" w:hAnsi="Times New Roman"/>
          <w:b/>
        </w:rPr>
        <w:t xml:space="preserve">Заголовки </w:t>
      </w:r>
      <w:r w:rsidR="00767081" w:rsidRPr="00AD3D29">
        <w:rPr>
          <w:rFonts w:ascii="Times New Roman" w:hAnsi="Times New Roman"/>
        </w:rPr>
        <w:t xml:space="preserve">и затем в поле </w:t>
      </w:r>
      <w:r w:rsidR="00767081" w:rsidRPr="00AD3D29">
        <w:rPr>
          <w:rFonts w:ascii="Times New Roman" w:hAnsi="Times New Roman"/>
          <w:i/>
        </w:rPr>
        <w:t>Название диаграммы</w:t>
      </w:r>
      <w:r w:rsidR="00767081" w:rsidRPr="00AD3D29">
        <w:rPr>
          <w:rFonts w:ascii="Times New Roman" w:hAnsi="Times New Roman"/>
        </w:rPr>
        <w:t xml:space="preserve"> введите «Диаграмма возраста», в поле </w:t>
      </w:r>
      <w:r w:rsidR="00767081" w:rsidRPr="00AD3D29">
        <w:rPr>
          <w:rFonts w:ascii="Times New Roman" w:hAnsi="Times New Roman"/>
          <w:i/>
        </w:rPr>
        <w:t>Ось Х</w:t>
      </w:r>
      <w:r w:rsidR="00767081" w:rsidRPr="00AD3D29">
        <w:rPr>
          <w:rFonts w:ascii="Times New Roman" w:hAnsi="Times New Roman"/>
        </w:rPr>
        <w:t xml:space="preserve"> – «Возраст», а в поле </w:t>
      </w:r>
      <w:r w:rsidR="00767081" w:rsidRPr="00AD3D29">
        <w:rPr>
          <w:rFonts w:ascii="Times New Roman" w:hAnsi="Times New Roman"/>
          <w:i/>
        </w:rPr>
        <w:t xml:space="preserve">ось </w:t>
      </w:r>
      <w:r w:rsidR="00767081" w:rsidRPr="00AD3D29">
        <w:rPr>
          <w:rFonts w:ascii="Times New Roman" w:hAnsi="Times New Roman"/>
          <w:i/>
          <w:lang w:val="en-US"/>
        </w:rPr>
        <w:t>Z</w:t>
      </w:r>
      <w:r w:rsidR="00767081" w:rsidRPr="00AD3D29">
        <w:rPr>
          <w:rFonts w:ascii="Times New Roman" w:hAnsi="Times New Roman"/>
        </w:rPr>
        <w:t xml:space="preserve"> – «Члены семьи» .</w:t>
      </w:r>
      <w:r w:rsidR="001868E6" w:rsidRPr="00AD3D29">
        <w:rPr>
          <w:rFonts w:ascii="Times New Roman" w:hAnsi="Times New Roman"/>
        </w:rPr>
        <w:t xml:space="preserve"> </w:t>
      </w:r>
      <w:r w:rsidR="00767081" w:rsidRPr="00AD3D29">
        <w:rPr>
          <w:rFonts w:ascii="Times New Roman" w:hAnsi="Times New Roman"/>
          <w:b/>
        </w:rPr>
        <w:t>Все элементы Диаграммы можно форматировать.</w:t>
      </w:r>
      <w:r w:rsidR="00767081" w:rsidRPr="00AD3D29">
        <w:rPr>
          <w:rFonts w:ascii="Times New Roman" w:hAnsi="Times New Roman"/>
        </w:rPr>
        <w:t xml:space="preserve"> Если щёлкнуть на этой кнопке (</w:t>
      </w:r>
      <w:r w:rsidR="00767081" w:rsidRPr="00AD3D29">
        <w:rPr>
          <w:rFonts w:ascii="Times New Roman" w:hAnsi="Times New Roman"/>
          <w:b/>
        </w:rPr>
        <w:t>Формат</w:t>
      </w:r>
      <w:r w:rsidR="00767081" w:rsidRPr="00AD3D29">
        <w:rPr>
          <w:rFonts w:ascii="Times New Roman" w:hAnsi="Times New Roman"/>
        </w:rPr>
        <w:t xml:space="preserve"> выделенного элемента диаграммы), то, выделив предварительно </w:t>
      </w:r>
      <w:r w:rsidR="00767081" w:rsidRPr="00AD3D29">
        <w:rPr>
          <w:rFonts w:ascii="Times New Roman" w:hAnsi="Times New Roman"/>
          <w:i/>
        </w:rPr>
        <w:t>ряд данных</w:t>
      </w:r>
      <w:r w:rsidR="00767081" w:rsidRPr="00AD3D29">
        <w:rPr>
          <w:rFonts w:ascii="Times New Roman" w:hAnsi="Times New Roman"/>
        </w:rPr>
        <w:t xml:space="preserve">, и, выбрав </w:t>
      </w:r>
      <w:r w:rsidR="00767081" w:rsidRPr="00AD3D29">
        <w:rPr>
          <w:rFonts w:ascii="Times New Roman" w:hAnsi="Times New Roman"/>
          <w:i/>
        </w:rPr>
        <w:t xml:space="preserve">вкладку </w:t>
      </w:r>
      <w:r w:rsidR="00767081" w:rsidRPr="00AD3D29">
        <w:rPr>
          <w:rFonts w:ascii="Times New Roman" w:hAnsi="Times New Roman"/>
          <w:b/>
          <w:i/>
        </w:rPr>
        <w:t>Фигура</w:t>
      </w:r>
      <w:r w:rsidR="00767081" w:rsidRPr="00AD3D29">
        <w:rPr>
          <w:rFonts w:ascii="Times New Roman" w:hAnsi="Times New Roman"/>
        </w:rPr>
        <w:t xml:space="preserve">, можно изменить столбики диаграммы на цилиндры или конусы, а также, выбрав </w:t>
      </w:r>
      <w:r w:rsidR="00767081" w:rsidRPr="00AD3D29">
        <w:rPr>
          <w:rFonts w:ascii="Times New Roman" w:hAnsi="Times New Roman"/>
          <w:i/>
        </w:rPr>
        <w:t xml:space="preserve">вкладку </w:t>
      </w:r>
      <w:r w:rsidR="00767081" w:rsidRPr="00AD3D29">
        <w:rPr>
          <w:rFonts w:ascii="Times New Roman" w:hAnsi="Times New Roman"/>
          <w:b/>
          <w:i/>
        </w:rPr>
        <w:t>Параметры</w:t>
      </w:r>
      <w:r w:rsidR="00767081" w:rsidRPr="00AD3D29">
        <w:rPr>
          <w:rFonts w:ascii="Times New Roman" w:hAnsi="Times New Roman"/>
        </w:rPr>
        <w:t xml:space="preserve">, сделать столбики гистограммы разноцветными, установив </w:t>
      </w:r>
      <w:r w:rsidR="00767081" w:rsidRPr="00AD3D29">
        <w:rPr>
          <w:rFonts w:ascii="Times New Roman" w:hAnsi="Times New Roman"/>
          <w:i/>
        </w:rPr>
        <w:t xml:space="preserve">флажок </w:t>
      </w:r>
      <w:r w:rsidR="00767081" w:rsidRPr="00AD3D29">
        <w:rPr>
          <w:rFonts w:ascii="Times New Roman" w:hAnsi="Times New Roman"/>
          <w:i/>
        </w:rPr>
        <w:lastRenderedPageBreak/>
        <w:t>Разноцветные точки</w:t>
      </w:r>
      <w:r w:rsidR="00767081" w:rsidRPr="00AD3D29">
        <w:rPr>
          <w:rFonts w:ascii="Times New Roman" w:hAnsi="Times New Roman"/>
        </w:rPr>
        <w:t xml:space="preserve">. Для этого выделить на Диаграмме </w:t>
      </w:r>
      <w:r w:rsidR="00767081" w:rsidRPr="00AD3D29">
        <w:rPr>
          <w:rFonts w:ascii="Times New Roman" w:hAnsi="Times New Roman"/>
          <w:i/>
        </w:rPr>
        <w:t>ключ легенды</w:t>
      </w:r>
      <w:r w:rsidR="00767081" w:rsidRPr="00AD3D29">
        <w:rPr>
          <w:rFonts w:ascii="Times New Roman" w:hAnsi="Times New Roman"/>
        </w:rPr>
        <w:t xml:space="preserve"> и, щёлкнув на </w:t>
      </w:r>
      <w:r w:rsidR="00767081" w:rsidRPr="00AD3D29">
        <w:rPr>
          <w:rFonts w:ascii="Times New Roman" w:hAnsi="Times New Roman"/>
          <w:i/>
        </w:rPr>
        <w:t>кнопке Цвет заливки</w:t>
      </w:r>
      <w:r w:rsidR="00767081" w:rsidRPr="00AD3D29">
        <w:rPr>
          <w:rFonts w:ascii="Times New Roman" w:hAnsi="Times New Roman"/>
        </w:rPr>
        <w:t xml:space="preserve"> на панели Стандартная, выбрать нужный цвет. Начертание и цвет шр</w:t>
      </w:r>
      <w:r w:rsidR="001868E6" w:rsidRPr="00AD3D29">
        <w:rPr>
          <w:rFonts w:ascii="Times New Roman" w:hAnsi="Times New Roman"/>
        </w:rPr>
        <w:t>ифта выбираются в меню Формат.</w:t>
      </w:r>
    </w:p>
    <w:p w14:paraId="09DDEED2" w14:textId="77777777" w:rsidR="00767081" w:rsidRPr="00AD3D29" w:rsidRDefault="00767081" w:rsidP="00403221">
      <w:pPr>
        <w:widowControl/>
        <w:numPr>
          <w:ilvl w:val="0"/>
          <w:numId w:val="48"/>
        </w:numPr>
        <w:tabs>
          <w:tab w:val="num" w:pos="405"/>
        </w:tabs>
        <w:suppressAutoHyphens w:val="0"/>
        <w:spacing w:line="276" w:lineRule="auto"/>
        <w:ind w:left="405"/>
        <w:jc w:val="both"/>
        <w:rPr>
          <w:rFonts w:ascii="Times New Roman" w:hAnsi="Times New Roman"/>
        </w:rPr>
      </w:pPr>
      <w:r w:rsidRPr="00AD3D29">
        <w:rPr>
          <w:rFonts w:ascii="Times New Roman" w:hAnsi="Times New Roman"/>
        </w:rPr>
        <w:t xml:space="preserve">Второй способ заключается в том, что </w:t>
      </w:r>
      <w:r w:rsidRPr="00AD3D29">
        <w:rPr>
          <w:rFonts w:ascii="Times New Roman" w:hAnsi="Times New Roman"/>
          <w:b/>
        </w:rPr>
        <w:t xml:space="preserve">за основу берётся таблица, созданная в </w:t>
      </w:r>
      <w:r w:rsidRPr="00AD3D29">
        <w:rPr>
          <w:rFonts w:ascii="Times New Roman" w:hAnsi="Times New Roman"/>
          <w:b/>
          <w:lang w:val="en-US"/>
        </w:rPr>
        <w:t>Word</w:t>
      </w:r>
      <w:r w:rsidRPr="00AD3D29">
        <w:rPr>
          <w:rFonts w:ascii="Times New Roman" w:hAnsi="Times New Roman"/>
        </w:rPr>
        <w:t xml:space="preserve">, а затем, запустив </w:t>
      </w:r>
      <w:r w:rsidRPr="00AD3D29">
        <w:rPr>
          <w:rFonts w:ascii="Times New Roman" w:hAnsi="Times New Roman"/>
          <w:lang w:val="en-US"/>
        </w:rPr>
        <w:t>Microsoft</w:t>
      </w:r>
      <w:r w:rsidRPr="00AD3D29">
        <w:rPr>
          <w:rFonts w:ascii="Times New Roman" w:hAnsi="Times New Roman"/>
        </w:rPr>
        <w:t xml:space="preserve"> </w:t>
      </w:r>
      <w:r w:rsidRPr="00AD3D29">
        <w:rPr>
          <w:rFonts w:ascii="Times New Roman" w:hAnsi="Times New Roman"/>
          <w:lang w:val="en-US"/>
        </w:rPr>
        <w:t>Graf</w:t>
      </w:r>
      <w:r w:rsidRPr="00AD3D29">
        <w:rPr>
          <w:rFonts w:ascii="Times New Roman" w:hAnsi="Times New Roman"/>
        </w:rPr>
        <w:t xml:space="preserve">  (</w:t>
      </w:r>
      <w:r w:rsidRPr="00AD3D29">
        <w:rPr>
          <w:rFonts w:ascii="Times New Roman" w:hAnsi="Times New Roman"/>
          <w:b/>
        </w:rPr>
        <w:t>Вставка</w:t>
      </w:r>
      <w:r w:rsidRPr="00AD3D29">
        <w:rPr>
          <w:rFonts w:ascii="Times New Roman" w:hAnsi="Times New Roman"/>
        </w:rPr>
        <w:t xml:space="preserve"> </w:t>
      </w:r>
      <w:r w:rsidRPr="00AD3D29">
        <w:rPr>
          <w:rFonts w:ascii="Times New Roman" w:hAnsi="Times New Roman"/>
          <w:b/>
        </w:rPr>
        <w:sym w:font="Webdings" w:char="F034"/>
      </w:r>
      <w:r w:rsidRPr="00AD3D29">
        <w:rPr>
          <w:rFonts w:ascii="Times New Roman" w:hAnsi="Times New Roman"/>
          <w:b/>
        </w:rPr>
        <w:t>Объект</w:t>
      </w:r>
      <w:r w:rsidRPr="00AD3D29">
        <w:rPr>
          <w:rFonts w:ascii="Times New Roman" w:hAnsi="Times New Roman"/>
          <w:b/>
        </w:rPr>
        <w:sym w:font="Webdings" w:char="F034"/>
      </w:r>
      <w:r w:rsidRPr="00AD3D29">
        <w:rPr>
          <w:rFonts w:ascii="Times New Roman" w:hAnsi="Times New Roman"/>
        </w:rPr>
        <w:t xml:space="preserve"> </w:t>
      </w:r>
      <w:r w:rsidRPr="00AD3D29">
        <w:rPr>
          <w:rFonts w:ascii="Times New Roman" w:hAnsi="Times New Roman"/>
          <w:lang w:val="en-US"/>
        </w:rPr>
        <w:t>Microsoft</w:t>
      </w:r>
      <w:r w:rsidRPr="00AD3D29">
        <w:rPr>
          <w:rFonts w:ascii="Times New Roman" w:hAnsi="Times New Roman"/>
        </w:rPr>
        <w:t xml:space="preserve"> </w:t>
      </w:r>
      <w:r w:rsidRPr="00AD3D29">
        <w:rPr>
          <w:rFonts w:ascii="Times New Roman" w:hAnsi="Times New Roman"/>
          <w:lang w:val="en-US"/>
        </w:rPr>
        <w:t>Graf</w:t>
      </w:r>
      <w:r w:rsidRPr="00AD3D29">
        <w:rPr>
          <w:rFonts w:ascii="Times New Roman" w:hAnsi="Times New Roman"/>
        </w:rPr>
        <w:t>),  Вы создаёте свою диаграмму аналогично 1-му способу (см. Практикум  О. Ефимовой  п. 4. 6.3. “Диаграммы”).</w:t>
      </w:r>
    </w:p>
    <w:p w14:paraId="221FB04E" w14:textId="77777777" w:rsidR="00767081" w:rsidRPr="00AD3D29" w:rsidRDefault="00767081" w:rsidP="00AD3D29">
      <w:pPr>
        <w:spacing w:line="276" w:lineRule="auto"/>
        <w:jc w:val="both"/>
        <w:rPr>
          <w:rFonts w:ascii="Times New Roman" w:hAnsi="Times New Roman"/>
          <w:b/>
        </w:rPr>
      </w:pPr>
      <w:r w:rsidRPr="00AD3D29">
        <w:rPr>
          <w:rFonts w:ascii="Times New Roman" w:hAnsi="Times New Roman"/>
          <w:b/>
          <w:noProof/>
          <w:lang w:eastAsia="ru-RU"/>
        </w:rPr>
        <w:drawing>
          <wp:anchor distT="0" distB="0" distL="114300" distR="114300" simplePos="0" relativeHeight="251792384" behindDoc="0" locked="0" layoutInCell="0" allowOverlap="1" wp14:anchorId="7C60BFE2" wp14:editId="26AE2FEC">
            <wp:simplePos x="0" y="0"/>
            <wp:positionH relativeFrom="column">
              <wp:posOffset>1246505</wp:posOffset>
            </wp:positionH>
            <wp:positionV relativeFrom="paragraph">
              <wp:posOffset>462280</wp:posOffset>
            </wp:positionV>
            <wp:extent cx="4314190" cy="1871345"/>
            <wp:effectExtent l="0" t="0" r="0" b="0"/>
            <wp:wrapTopAndBottom/>
            <wp:docPr id="174" name="Объект 17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anchor>
        </w:drawing>
      </w:r>
      <w:r w:rsidRPr="00AD3D29">
        <w:rPr>
          <w:rFonts w:ascii="Times New Roman" w:hAnsi="Times New Roman"/>
          <w:b/>
        </w:rPr>
        <w:t xml:space="preserve">1. Пример диаграммы, созданный 1-м способом с помощью приложения </w:t>
      </w:r>
      <w:r w:rsidRPr="00AD3D29">
        <w:rPr>
          <w:rFonts w:ascii="Times New Roman" w:hAnsi="Times New Roman"/>
          <w:b/>
          <w:lang w:val="en-US"/>
        </w:rPr>
        <w:t>Microsoft</w:t>
      </w:r>
      <w:r w:rsidRPr="00AD3D29">
        <w:rPr>
          <w:rFonts w:ascii="Times New Roman" w:hAnsi="Times New Roman"/>
          <w:b/>
        </w:rPr>
        <w:t xml:space="preserve"> </w:t>
      </w:r>
      <w:r w:rsidRPr="00AD3D29">
        <w:rPr>
          <w:rFonts w:ascii="Times New Roman" w:hAnsi="Times New Roman"/>
          <w:b/>
          <w:lang w:val="en-US"/>
        </w:rPr>
        <w:t>Graph</w:t>
      </w:r>
      <w:r w:rsidRPr="00AD3D29">
        <w:rPr>
          <w:rFonts w:ascii="Times New Roman" w:hAnsi="Times New Roman"/>
          <w:b/>
        </w:rPr>
        <w:t>:</w:t>
      </w:r>
    </w:p>
    <w:p w14:paraId="34BB54C9" w14:textId="77777777" w:rsidR="00767081" w:rsidRPr="00AD3D29" w:rsidRDefault="00767081" w:rsidP="00AD3D29">
      <w:pPr>
        <w:spacing w:line="276" w:lineRule="auto"/>
        <w:jc w:val="both"/>
        <w:rPr>
          <w:rFonts w:ascii="Times New Roman" w:hAnsi="Times New Roman"/>
          <w:b/>
        </w:rPr>
      </w:pPr>
      <w:r w:rsidRPr="00AD3D29">
        <w:rPr>
          <w:rFonts w:ascii="Times New Roman" w:hAnsi="Times New Roman"/>
          <w:b/>
        </w:rPr>
        <w:t xml:space="preserve">2. Пример диаграммы, созданный 2-м способом с помощью приложения </w:t>
      </w:r>
      <w:r w:rsidRPr="00AD3D29">
        <w:rPr>
          <w:rFonts w:ascii="Times New Roman" w:hAnsi="Times New Roman"/>
          <w:b/>
          <w:lang w:val="en-US"/>
        </w:rPr>
        <w:t>Microsoft</w:t>
      </w:r>
      <w:r w:rsidRPr="00AD3D29">
        <w:rPr>
          <w:rFonts w:ascii="Times New Roman" w:hAnsi="Times New Roman"/>
          <w:b/>
        </w:rPr>
        <w:t xml:space="preserve"> </w:t>
      </w:r>
      <w:r w:rsidRPr="00AD3D29">
        <w:rPr>
          <w:rFonts w:ascii="Times New Roman" w:hAnsi="Times New Roman"/>
          <w:b/>
          <w:lang w:val="en-US"/>
        </w:rPr>
        <w:t>Graph</w:t>
      </w:r>
      <w:r w:rsidRPr="00AD3D29">
        <w:rPr>
          <w:rFonts w:ascii="Times New Roman" w:hAnsi="Times New Roman"/>
          <w:b/>
        </w:rPr>
        <w:t>:</w:t>
      </w:r>
    </w:p>
    <w:p w14:paraId="11B0828E" w14:textId="77777777" w:rsidR="00767081" w:rsidRPr="00AD3D29" w:rsidRDefault="00767081" w:rsidP="00403221">
      <w:pPr>
        <w:widowControl/>
        <w:numPr>
          <w:ilvl w:val="0"/>
          <w:numId w:val="49"/>
        </w:numPr>
        <w:suppressAutoHyphens w:val="0"/>
        <w:spacing w:line="276" w:lineRule="auto"/>
        <w:jc w:val="both"/>
        <w:rPr>
          <w:rFonts w:ascii="Times New Roman" w:hAnsi="Times New Roman"/>
        </w:rPr>
      </w:pPr>
      <w:r w:rsidRPr="00AD3D29">
        <w:rPr>
          <w:rFonts w:ascii="Times New Roman" w:hAnsi="Times New Roman"/>
        </w:rPr>
        <w:t xml:space="preserve">создадим в </w:t>
      </w:r>
      <w:r w:rsidRPr="00AD3D29">
        <w:rPr>
          <w:rFonts w:ascii="Times New Roman" w:hAnsi="Times New Roman"/>
          <w:lang w:val="en-US"/>
        </w:rPr>
        <w:t>Word</w:t>
      </w:r>
      <w:r w:rsidRPr="00AD3D29">
        <w:rPr>
          <w:rFonts w:ascii="Times New Roman" w:hAnsi="Times New Roman"/>
        </w:rPr>
        <w:t xml:space="preserve"> таблицу, на основе которой затем будет пос</w:t>
      </w:r>
      <w:r w:rsidR="001868E6" w:rsidRPr="00AD3D29">
        <w:rPr>
          <w:rFonts w:ascii="Times New Roman" w:hAnsi="Times New Roman"/>
        </w:rPr>
        <w:t>троена диаграмма</w:t>
      </w:r>
      <w:r w:rsidRPr="00AD3D29">
        <w:rPr>
          <w:rFonts w:ascii="Times New Roman" w:hAnsi="Times New Roman"/>
        </w:rPr>
        <w:t>:</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523"/>
        <w:gridCol w:w="1524"/>
        <w:gridCol w:w="1524"/>
        <w:gridCol w:w="1524"/>
      </w:tblGrid>
      <w:tr w:rsidR="00767081" w:rsidRPr="00AD3D29" w14:paraId="03F70579" w14:textId="77777777" w:rsidTr="00770FE8">
        <w:tc>
          <w:tcPr>
            <w:tcW w:w="2126" w:type="dxa"/>
          </w:tcPr>
          <w:p w14:paraId="3B8D4BC4" w14:textId="77777777" w:rsidR="00767081" w:rsidRPr="00AD3D29" w:rsidRDefault="00767081" w:rsidP="00AD3D29">
            <w:pPr>
              <w:spacing w:line="276" w:lineRule="auto"/>
              <w:ind w:left="426"/>
              <w:jc w:val="both"/>
              <w:rPr>
                <w:rFonts w:ascii="Times New Roman" w:hAnsi="Times New Roman"/>
                <w:b/>
              </w:rPr>
            </w:pPr>
          </w:p>
        </w:tc>
        <w:tc>
          <w:tcPr>
            <w:tcW w:w="1523" w:type="dxa"/>
          </w:tcPr>
          <w:p w14:paraId="36A0714D" w14:textId="77777777" w:rsidR="00767081" w:rsidRPr="00AD3D29" w:rsidRDefault="00767081" w:rsidP="00AD3D29">
            <w:pPr>
              <w:spacing w:line="276" w:lineRule="auto"/>
              <w:ind w:left="426"/>
              <w:jc w:val="both"/>
              <w:rPr>
                <w:rFonts w:ascii="Times New Roman" w:hAnsi="Times New Roman"/>
                <w:b/>
                <w:lang w:val="en-US"/>
              </w:rPr>
            </w:pPr>
            <w:r w:rsidRPr="00AD3D29">
              <w:rPr>
                <w:rFonts w:ascii="Times New Roman" w:hAnsi="Times New Roman"/>
                <w:b/>
                <w:lang w:val="en-US"/>
              </w:rPr>
              <w:t>мама</w:t>
            </w:r>
          </w:p>
        </w:tc>
        <w:tc>
          <w:tcPr>
            <w:tcW w:w="1524" w:type="dxa"/>
          </w:tcPr>
          <w:p w14:paraId="44275B4F" w14:textId="77777777" w:rsidR="00767081" w:rsidRPr="00AD3D29" w:rsidRDefault="00767081" w:rsidP="00AD3D29">
            <w:pPr>
              <w:spacing w:line="276" w:lineRule="auto"/>
              <w:ind w:left="426"/>
              <w:jc w:val="both"/>
              <w:rPr>
                <w:rFonts w:ascii="Times New Roman" w:hAnsi="Times New Roman"/>
                <w:b/>
                <w:lang w:val="en-US"/>
              </w:rPr>
            </w:pPr>
            <w:r w:rsidRPr="00AD3D29">
              <w:rPr>
                <w:rFonts w:ascii="Times New Roman" w:hAnsi="Times New Roman"/>
                <w:b/>
                <w:lang w:val="en-US"/>
              </w:rPr>
              <w:t>папа</w:t>
            </w:r>
          </w:p>
        </w:tc>
        <w:tc>
          <w:tcPr>
            <w:tcW w:w="1524" w:type="dxa"/>
          </w:tcPr>
          <w:p w14:paraId="34E6B25A" w14:textId="77777777" w:rsidR="00767081" w:rsidRPr="00AD3D29" w:rsidRDefault="00767081" w:rsidP="00AD3D29">
            <w:pPr>
              <w:spacing w:line="276" w:lineRule="auto"/>
              <w:ind w:left="426"/>
              <w:jc w:val="both"/>
              <w:rPr>
                <w:rFonts w:ascii="Times New Roman" w:hAnsi="Times New Roman"/>
                <w:b/>
                <w:lang w:val="en-US"/>
              </w:rPr>
            </w:pPr>
            <w:r w:rsidRPr="00AD3D29">
              <w:rPr>
                <w:rFonts w:ascii="Times New Roman" w:hAnsi="Times New Roman"/>
                <w:b/>
                <w:lang w:val="en-US"/>
              </w:rPr>
              <w:t>дочь</w:t>
            </w:r>
          </w:p>
        </w:tc>
        <w:tc>
          <w:tcPr>
            <w:tcW w:w="1524" w:type="dxa"/>
          </w:tcPr>
          <w:p w14:paraId="1154F992" w14:textId="77777777" w:rsidR="00767081" w:rsidRPr="00AD3D29" w:rsidRDefault="00767081" w:rsidP="00AD3D29">
            <w:pPr>
              <w:spacing w:line="276" w:lineRule="auto"/>
              <w:ind w:left="426"/>
              <w:jc w:val="both"/>
              <w:rPr>
                <w:rFonts w:ascii="Times New Roman" w:hAnsi="Times New Roman"/>
                <w:b/>
                <w:lang w:val="en-US"/>
              </w:rPr>
            </w:pPr>
            <w:r w:rsidRPr="00AD3D29">
              <w:rPr>
                <w:rFonts w:ascii="Times New Roman" w:hAnsi="Times New Roman"/>
                <w:b/>
                <w:lang w:val="en-US"/>
              </w:rPr>
              <w:t>сын</w:t>
            </w:r>
          </w:p>
        </w:tc>
      </w:tr>
      <w:tr w:rsidR="00767081" w:rsidRPr="00AD3D29" w14:paraId="71E1ADCB" w14:textId="77777777" w:rsidTr="00770FE8">
        <w:tc>
          <w:tcPr>
            <w:tcW w:w="2126" w:type="dxa"/>
          </w:tcPr>
          <w:p w14:paraId="3699A59C" w14:textId="77777777" w:rsidR="00767081" w:rsidRPr="00AD3D29" w:rsidRDefault="00767081" w:rsidP="00AD3D29">
            <w:pPr>
              <w:spacing w:line="276" w:lineRule="auto"/>
              <w:ind w:left="426"/>
              <w:jc w:val="both"/>
              <w:rPr>
                <w:rFonts w:ascii="Times New Roman" w:hAnsi="Times New Roman"/>
                <w:b/>
                <w:i/>
                <w:lang w:val="en-US"/>
              </w:rPr>
            </w:pPr>
            <w:r w:rsidRPr="00AD3D29">
              <w:rPr>
                <w:rFonts w:ascii="Times New Roman" w:hAnsi="Times New Roman"/>
                <w:b/>
                <w:i/>
                <w:lang w:val="en-US"/>
              </w:rPr>
              <w:t>моя семья</w:t>
            </w:r>
          </w:p>
        </w:tc>
        <w:tc>
          <w:tcPr>
            <w:tcW w:w="1523" w:type="dxa"/>
          </w:tcPr>
          <w:p w14:paraId="3F73236B" w14:textId="77777777" w:rsidR="00767081" w:rsidRPr="00AD3D29" w:rsidRDefault="00767081" w:rsidP="00AD3D29">
            <w:pPr>
              <w:spacing w:line="276" w:lineRule="auto"/>
              <w:ind w:left="426"/>
              <w:jc w:val="both"/>
              <w:rPr>
                <w:rFonts w:ascii="Times New Roman" w:hAnsi="Times New Roman"/>
                <w:lang w:val="en-US"/>
              </w:rPr>
            </w:pPr>
            <w:r w:rsidRPr="00AD3D29">
              <w:rPr>
                <w:rFonts w:ascii="Times New Roman" w:hAnsi="Times New Roman"/>
                <w:lang w:val="en-US"/>
              </w:rPr>
              <w:t>36</w:t>
            </w:r>
          </w:p>
        </w:tc>
        <w:tc>
          <w:tcPr>
            <w:tcW w:w="1524" w:type="dxa"/>
          </w:tcPr>
          <w:p w14:paraId="3F22A03B" w14:textId="77777777" w:rsidR="00767081" w:rsidRPr="00AD3D29" w:rsidRDefault="00767081" w:rsidP="00AD3D29">
            <w:pPr>
              <w:spacing w:line="276" w:lineRule="auto"/>
              <w:ind w:left="426"/>
              <w:jc w:val="both"/>
              <w:rPr>
                <w:rFonts w:ascii="Times New Roman" w:hAnsi="Times New Roman"/>
                <w:lang w:val="en-US"/>
              </w:rPr>
            </w:pPr>
            <w:r w:rsidRPr="00AD3D29">
              <w:rPr>
                <w:rFonts w:ascii="Times New Roman" w:hAnsi="Times New Roman"/>
                <w:lang w:val="en-US"/>
              </w:rPr>
              <w:t>41</w:t>
            </w:r>
          </w:p>
        </w:tc>
        <w:tc>
          <w:tcPr>
            <w:tcW w:w="1524" w:type="dxa"/>
          </w:tcPr>
          <w:p w14:paraId="2E69C18A" w14:textId="77777777" w:rsidR="00767081" w:rsidRPr="00AD3D29" w:rsidRDefault="00767081" w:rsidP="00AD3D29">
            <w:pPr>
              <w:spacing w:line="276" w:lineRule="auto"/>
              <w:ind w:left="426"/>
              <w:jc w:val="both"/>
              <w:rPr>
                <w:rFonts w:ascii="Times New Roman" w:hAnsi="Times New Roman"/>
                <w:lang w:val="en-US"/>
              </w:rPr>
            </w:pPr>
            <w:r w:rsidRPr="00AD3D29">
              <w:rPr>
                <w:rFonts w:ascii="Times New Roman" w:hAnsi="Times New Roman"/>
                <w:lang w:val="en-US"/>
              </w:rPr>
              <w:t>14</w:t>
            </w:r>
          </w:p>
        </w:tc>
        <w:tc>
          <w:tcPr>
            <w:tcW w:w="1524" w:type="dxa"/>
          </w:tcPr>
          <w:p w14:paraId="2A329743" w14:textId="77777777" w:rsidR="00767081" w:rsidRPr="00AD3D29" w:rsidRDefault="00767081" w:rsidP="00AD3D29">
            <w:pPr>
              <w:spacing w:line="276" w:lineRule="auto"/>
              <w:ind w:left="426"/>
              <w:jc w:val="both"/>
              <w:rPr>
                <w:rFonts w:ascii="Times New Roman" w:hAnsi="Times New Roman"/>
                <w:lang w:val="en-US"/>
              </w:rPr>
            </w:pPr>
            <w:r w:rsidRPr="00AD3D29">
              <w:rPr>
                <w:rFonts w:ascii="Times New Roman" w:hAnsi="Times New Roman"/>
                <w:lang w:val="en-US"/>
              </w:rPr>
              <w:t>7</w:t>
            </w:r>
          </w:p>
        </w:tc>
      </w:tr>
      <w:tr w:rsidR="00767081" w:rsidRPr="00AD3D29" w14:paraId="36D9EED8" w14:textId="77777777" w:rsidTr="00770FE8">
        <w:tc>
          <w:tcPr>
            <w:tcW w:w="2126" w:type="dxa"/>
          </w:tcPr>
          <w:p w14:paraId="79D53762" w14:textId="77777777" w:rsidR="00767081" w:rsidRPr="00AD3D29" w:rsidRDefault="00767081" w:rsidP="00AD3D29">
            <w:pPr>
              <w:spacing w:line="276" w:lineRule="auto"/>
              <w:ind w:left="426"/>
              <w:jc w:val="both"/>
              <w:rPr>
                <w:rFonts w:ascii="Times New Roman" w:hAnsi="Times New Roman"/>
                <w:b/>
                <w:i/>
                <w:lang w:val="en-US"/>
              </w:rPr>
            </w:pPr>
            <w:r w:rsidRPr="00AD3D29">
              <w:rPr>
                <w:rFonts w:ascii="Times New Roman" w:hAnsi="Times New Roman"/>
                <w:b/>
                <w:i/>
                <w:lang w:val="en-US"/>
              </w:rPr>
              <w:t>семья соседа</w:t>
            </w:r>
          </w:p>
        </w:tc>
        <w:tc>
          <w:tcPr>
            <w:tcW w:w="1523" w:type="dxa"/>
          </w:tcPr>
          <w:p w14:paraId="03BAA783" w14:textId="77777777" w:rsidR="00767081" w:rsidRPr="00AD3D29" w:rsidRDefault="00767081" w:rsidP="00AD3D29">
            <w:pPr>
              <w:spacing w:line="276" w:lineRule="auto"/>
              <w:ind w:left="426"/>
              <w:jc w:val="both"/>
              <w:rPr>
                <w:rFonts w:ascii="Times New Roman" w:hAnsi="Times New Roman"/>
                <w:lang w:val="en-US"/>
              </w:rPr>
            </w:pPr>
            <w:r w:rsidRPr="00AD3D29">
              <w:rPr>
                <w:rFonts w:ascii="Times New Roman" w:hAnsi="Times New Roman"/>
                <w:lang w:val="en-US"/>
              </w:rPr>
              <w:t>28</w:t>
            </w:r>
          </w:p>
        </w:tc>
        <w:tc>
          <w:tcPr>
            <w:tcW w:w="1524" w:type="dxa"/>
          </w:tcPr>
          <w:p w14:paraId="2AB8F846" w14:textId="77777777" w:rsidR="00767081" w:rsidRPr="00AD3D29" w:rsidRDefault="00767081" w:rsidP="00AD3D29">
            <w:pPr>
              <w:spacing w:line="276" w:lineRule="auto"/>
              <w:ind w:left="426"/>
              <w:jc w:val="both"/>
              <w:rPr>
                <w:rFonts w:ascii="Times New Roman" w:hAnsi="Times New Roman"/>
                <w:lang w:val="en-US"/>
              </w:rPr>
            </w:pPr>
            <w:r w:rsidRPr="00AD3D29">
              <w:rPr>
                <w:rFonts w:ascii="Times New Roman" w:hAnsi="Times New Roman"/>
                <w:lang w:val="en-US"/>
              </w:rPr>
              <w:t>32</w:t>
            </w:r>
          </w:p>
        </w:tc>
        <w:tc>
          <w:tcPr>
            <w:tcW w:w="1524" w:type="dxa"/>
          </w:tcPr>
          <w:p w14:paraId="15196B4D" w14:textId="77777777" w:rsidR="00767081" w:rsidRPr="00AD3D29" w:rsidRDefault="00767081" w:rsidP="00AD3D29">
            <w:pPr>
              <w:spacing w:line="276" w:lineRule="auto"/>
              <w:ind w:left="426"/>
              <w:jc w:val="both"/>
              <w:rPr>
                <w:rFonts w:ascii="Times New Roman" w:hAnsi="Times New Roman"/>
                <w:lang w:val="en-US"/>
              </w:rPr>
            </w:pPr>
            <w:r w:rsidRPr="00AD3D29">
              <w:rPr>
                <w:rFonts w:ascii="Times New Roman" w:hAnsi="Times New Roman"/>
                <w:lang w:val="en-US"/>
              </w:rPr>
              <w:t>5</w:t>
            </w:r>
          </w:p>
        </w:tc>
        <w:tc>
          <w:tcPr>
            <w:tcW w:w="1524" w:type="dxa"/>
          </w:tcPr>
          <w:p w14:paraId="0B362299" w14:textId="77777777" w:rsidR="00767081" w:rsidRPr="00AD3D29" w:rsidRDefault="00767081" w:rsidP="00AD3D29">
            <w:pPr>
              <w:spacing w:line="276" w:lineRule="auto"/>
              <w:ind w:left="426"/>
              <w:jc w:val="both"/>
              <w:rPr>
                <w:rFonts w:ascii="Times New Roman" w:hAnsi="Times New Roman"/>
                <w:lang w:val="en-US"/>
              </w:rPr>
            </w:pPr>
          </w:p>
        </w:tc>
      </w:tr>
    </w:tbl>
    <w:p w14:paraId="61ACB533" w14:textId="77777777" w:rsidR="00767081" w:rsidRPr="00AD3D29" w:rsidRDefault="00767081" w:rsidP="00AD3D29">
      <w:pPr>
        <w:spacing w:line="276" w:lineRule="auto"/>
        <w:jc w:val="both"/>
        <w:rPr>
          <w:rFonts w:ascii="Times New Roman" w:hAnsi="Times New Roman"/>
        </w:rPr>
      </w:pPr>
    </w:p>
    <w:p w14:paraId="39B05279" w14:textId="77777777" w:rsidR="00767081" w:rsidRPr="00AD3D29" w:rsidRDefault="00767081" w:rsidP="00403221">
      <w:pPr>
        <w:widowControl/>
        <w:numPr>
          <w:ilvl w:val="0"/>
          <w:numId w:val="50"/>
        </w:numPr>
        <w:suppressAutoHyphens w:val="0"/>
        <w:spacing w:line="276" w:lineRule="auto"/>
        <w:jc w:val="both"/>
        <w:rPr>
          <w:rFonts w:ascii="Times New Roman" w:hAnsi="Times New Roman"/>
          <w:b/>
        </w:rPr>
      </w:pPr>
      <w:r w:rsidRPr="00AD3D29">
        <w:rPr>
          <w:rFonts w:ascii="Times New Roman" w:hAnsi="Times New Roman"/>
        </w:rPr>
        <w:t xml:space="preserve">дать команду Вставка </w:t>
      </w:r>
      <w:r w:rsidRPr="00AD3D29">
        <w:rPr>
          <w:rFonts w:ascii="Times New Roman" w:hAnsi="Times New Roman"/>
          <w:lang w:val="en-US"/>
        </w:rPr>
        <w:sym w:font="Webdings" w:char="F034"/>
      </w:r>
      <w:r w:rsidRPr="00AD3D29">
        <w:rPr>
          <w:rFonts w:ascii="Times New Roman" w:hAnsi="Times New Roman"/>
        </w:rPr>
        <w:t>Объект</w:t>
      </w:r>
      <w:r w:rsidRPr="00AD3D29">
        <w:rPr>
          <w:rFonts w:ascii="Times New Roman" w:hAnsi="Times New Roman"/>
          <w:lang w:val="en-US"/>
        </w:rPr>
        <w:sym w:font="Webdings" w:char="F034"/>
      </w:r>
      <w:r w:rsidRPr="00AD3D29">
        <w:rPr>
          <w:rFonts w:ascii="Times New Roman" w:hAnsi="Times New Roman"/>
          <w:lang w:val="en-US"/>
        </w:rPr>
        <w:t>Microsoft</w:t>
      </w:r>
      <w:r w:rsidRPr="00AD3D29">
        <w:rPr>
          <w:rFonts w:ascii="Times New Roman" w:hAnsi="Times New Roman"/>
        </w:rPr>
        <w:t xml:space="preserve"> </w:t>
      </w:r>
      <w:r w:rsidRPr="00AD3D29">
        <w:rPr>
          <w:rFonts w:ascii="Times New Roman" w:hAnsi="Times New Roman"/>
          <w:lang w:val="en-US"/>
        </w:rPr>
        <w:t>Graph</w:t>
      </w:r>
      <w:r w:rsidRPr="00AD3D29">
        <w:rPr>
          <w:rFonts w:ascii="Times New Roman" w:hAnsi="Times New Roman"/>
        </w:rPr>
        <w:t>;</w:t>
      </w:r>
    </w:p>
    <w:p w14:paraId="3C58C9D8" w14:textId="77777777" w:rsidR="00767081" w:rsidRPr="00AD3D29" w:rsidRDefault="00767081" w:rsidP="00403221">
      <w:pPr>
        <w:widowControl/>
        <w:numPr>
          <w:ilvl w:val="0"/>
          <w:numId w:val="50"/>
        </w:numPr>
        <w:suppressAutoHyphens w:val="0"/>
        <w:spacing w:line="276" w:lineRule="auto"/>
        <w:jc w:val="both"/>
        <w:rPr>
          <w:rFonts w:ascii="Times New Roman" w:hAnsi="Times New Roman"/>
          <w:b/>
        </w:rPr>
      </w:pPr>
      <w:r w:rsidRPr="00AD3D29">
        <w:rPr>
          <w:rFonts w:ascii="Times New Roman" w:hAnsi="Times New Roman"/>
        </w:rPr>
        <w:t>изменить данные в загрузившейся таблице – соответственно изменится и диаграмма;</w:t>
      </w:r>
    </w:p>
    <w:p w14:paraId="35442DCC" w14:textId="77777777" w:rsidR="00767081" w:rsidRPr="00AD3D29" w:rsidRDefault="00767081" w:rsidP="00403221">
      <w:pPr>
        <w:widowControl/>
        <w:numPr>
          <w:ilvl w:val="0"/>
          <w:numId w:val="50"/>
        </w:numPr>
        <w:suppressAutoHyphens w:val="0"/>
        <w:spacing w:line="276" w:lineRule="auto"/>
        <w:jc w:val="both"/>
        <w:rPr>
          <w:rFonts w:ascii="Times New Roman" w:hAnsi="Times New Roman"/>
          <w:b/>
        </w:rPr>
      </w:pPr>
      <w:r w:rsidRPr="00AD3D29">
        <w:rPr>
          <w:rFonts w:ascii="Times New Roman" w:hAnsi="Times New Roman"/>
        </w:rPr>
        <w:t xml:space="preserve">измените фигуры, цвет, узор и толщину линий с помощью команды Формат </w:t>
      </w:r>
      <w:r w:rsidRPr="00AD3D29">
        <w:rPr>
          <w:rFonts w:ascii="Times New Roman" w:hAnsi="Times New Roman"/>
          <w:lang w:val="en-US"/>
        </w:rPr>
        <w:sym w:font="Webdings" w:char="F034"/>
      </w:r>
      <w:r w:rsidRPr="00AD3D29">
        <w:rPr>
          <w:rFonts w:ascii="Times New Roman" w:hAnsi="Times New Roman"/>
        </w:rPr>
        <w:t>Вы-деленный ряд (предварительно выделив на диаграмме нужное);</w:t>
      </w:r>
    </w:p>
    <w:p w14:paraId="139DCC25" w14:textId="77777777" w:rsidR="00767081" w:rsidRPr="00F03B3D" w:rsidRDefault="00F03B3D" w:rsidP="00403221">
      <w:pPr>
        <w:widowControl/>
        <w:numPr>
          <w:ilvl w:val="0"/>
          <w:numId w:val="50"/>
        </w:numPr>
        <w:suppressAutoHyphens w:val="0"/>
        <w:spacing w:line="276" w:lineRule="auto"/>
        <w:jc w:val="both"/>
        <w:rPr>
          <w:rFonts w:ascii="Times New Roman" w:hAnsi="Times New Roman"/>
          <w:b/>
        </w:rPr>
      </w:pPr>
      <w:r>
        <w:rPr>
          <w:rFonts w:ascii="Times New Roman" w:hAnsi="Times New Roman"/>
          <w:noProof/>
          <w:lang w:eastAsia="ru-RU"/>
        </w:rPr>
        <w:drawing>
          <wp:anchor distT="0" distB="0" distL="114300" distR="114300" simplePos="0" relativeHeight="251793408" behindDoc="0" locked="0" layoutInCell="0" allowOverlap="1" wp14:anchorId="03713D17" wp14:editId="2A41525B">
            <wp:simplePos x="0" y="0"/>
            <wp:positionH relativeFrom="column">
              <wp:posOffset>711835</wp:posOffset>
            </wp:positionH>
            <wp:positionV relativeFrom="paragraph">
              <wp:posOffset>830580</wp:posOffset>
            </wp:positionV>
            <wp:extent cx="4692650" cy="1750695"/>
            <wp:effectExtent l="0" t="0" r="0" b="0"/>
            <wp:wrapTopAndBottom/>
            <wp:docPr id="175" name="Объект 17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anchor>
        </w:drawing>
      </w:r>
      <w:r w:rsidR="00767081" w:rsidRPr="00AD3D29">
        <w:rPr>
          <w:rFonts w:ascii="Times New Roman" w:hAnsi="Times New Roman"/>
        </w:rPr>
        <w:t xml:space="preserve">далее можно попробовать изменить тип диаграммы (команда Диаграмма </w:t>
      </w:r>
      <w:r w:rsidR="00767081" w:rsidRPr="00AD3D29">
        <w:rPr>
          <w:rFonts w:ascii="Times New Roman" w:hAnsi="Times New Roman"/>
          <w:lang w:val="en-US"/>
        </w:rPr>
        <w:sym w:font="Webdings" w:char="F034"/>
      </w:r>
      <w:r w:rsidR="00767081" w:rsidRPr="00AD3D29">
        <w:rPr>
          <w:rFonts w:ascii="Times New Roman" w:hAnsi="Times New Roman"/>
        </w:rPr>
        <w:t>Тип диаграммы), исключить один из столбцов (выделить столбец “мама” в таблице и дать команду Данные</w:t>
      </w:r>
      <w:r w:rsidR="00767081" w:rsidRPr="00AD3D29">
        <w:rPr>
          <w:rFonts w:ascii="Times New Roman" w:hAnsi="Times New Roman"/>
          <w:lang w:val="en-US"/>
        </w:rPr>
        <w:sym w:font="Webdings" w:char="F034"/>
      </w:r>
      <w:r w:rsidR="00767081" w:rsidRPr="00AD3D29">
        <w:rPr>
          <w:rFonts w:ascii="Times New Roman" w:hAnsi="Times New Roman"/>
        </w:rPr>
        <w:t>Исключить строку/столбец), изменить принцип построения диаграммы (Данные</w:t>
      </w:r>
      <w:r w:rsidR="00767081" w:rsidRPr="00AD3D29">
        <w:rPr>
          <w:rFonts w:ascii="Times New Roman" w:hAnsi="Times New Roman"/>
          <w:lang w:val="en-US"/>
        </w:rPr>
        <w:sym w:font="Webdings" w:char="F034"/>
      </w:r>
      <w:r w:rsidR="00767081" w:rsidRPr="00AD3D29">
        <w:rPr>
          <w:rFonts w:ascii="Times New Roman" w:hAnsi="Times New Roman"/>
        </w:rPr>
        <w:t>Ряды образуют столбцы).</w:t>
      </w:r>
    </w:p>
    <w:p w14:paraId="27AD6389" w14:textId="77777777" w:rsidR="00767081" w:rsidRPr="00AD3D29" w:rsidRDefault="00767081" w:rsidP="00AD3D29">
      <w:pPr>
        <w:pStyle w:val="ac"/>
        <w:spacing w:line="276" w:lineRule="auto"/>
        <w:jc w:val="both"/>
        <w:rPr>
          <w:rFonts w:ascii="Times New Roman" w:hAnsi="Times New Roman"/>
        </w:rPr>
      </w:pPr>
      <w:r w:rsidRPr="00AD3D29">
        <w:rPr>
          <w:rFonts w:ascii="Times New Roman" w:hAnsi="Times New Roman"/>
        </w:rPr>
        <w:sym w:font="Wingdings" w:char="F021"/>
      </w:r>
      <w:r w:rsidRPr="00AD3D29">
        <w:rPr>
          <w:rFonts w:ascii="Times New Roman" w:hAnsi="Times New Roman"/>
        </w:rPr>
        <w:t xml:space="preserve"> Помните, что все изменения в диаграмме возможны, если она активизирована (2 ЛКМ) – лишь тогда появляется Панель инструментов Microsoft Graph.</w:t>
      </w:r>
    </w:p>
    <w:p w14:paraId="41D04C2C" w14:textId="77777777" w:rsidR="00E01B7A" w:rsidRPr="00AD3D29" w:rsidRDefault="00E01B7A" w:rsidP="00AD3D29">
      <w:pPr>
        <w:pStyle w:val="Default"/>
        <w:spacing w:line="276" w:lineRule="auto"/>
        <w:jc w:val="center"/>
        <w:rPr>
          <w:b/>
        </w:rPr>
      </w:pPr>
      <w:r w:rsidRPr="00AD3D29">
        <w:rPr>
          <w:b/>
        </w:rPr>
        <w:t>Практическая работа № 18</w:t>
      </w:r>
    </w:p>
    <w:p w14:paraId="6F06FFCF" w14:textId="77777777" w:rsidR="006F6B6D" w:rsidRDefault="006F6B6D" w:rsidP="00AD3D29">
      <w:pPr>
        <w:spacing w:line="276" w:lineRule="auto"/>
        <w:jc w:val="center"/>
        <w:rPr>
          <w:rFonts w:ascii="Times New Roman" w:hAnsi="Times New Roman"/>
        </w:rPr>
      </w:pPr>
      <w:r w:rsidRPr="00AD3D29">
        <w:rPr>
          <w:rFonts w:ascii="Times New Roman" w:hAnsi="Times New Roman"/>
          <w:b/>
        </w:rPr>
        <w:lastRenderedPageBreak/>
        <w:t>Тема:</w:t>
      </w:r>
      <w:r w:rsidRPr="00AD3D29">
        <w:rPr>
          <w:rFonts w:ascii="Times New Roman" w:hAnsi="Times New Roman"/>
        </w:rPr>
        <w:t xml:space="preserve"> Создание комплексных документов в текстовом процессоре</w:t>
      </w:r>
    </w:p>
    <w:p w14:paraId="7A90A181" w14:textId="77777777" w:rsidR="008E70BA" w:rsidRPr="00AD3D29" w:rsidRDefault="008E70BA" w:rsidP="00AD3D29">
      <w:pPr>
        <w:spacing w:line="276" w:lineRule="auto"/>
        <w:jc w:val="center"/>
        <w:rPr>
          <w:rFonts w:ascii="Times New Roman" w:hAnsi="Times New Roman"/>
        </w:rPr>
      </w:pPr>
    </w:p>
    <w:p w14:paraId="1990D511" w14:textId="77777777" w:rsidR="006F6B6D" w:rsidRPr="00AD3D29" w:rsidRDefault="008E70BA" w:rsidP="008E70BA">
      <w:pPr>
        <w:spacing w:line="276" w:lineRule="auto"/>
        <w:rPr>
          <w:rFonts w:ascii="Times New Roman" w:hAnsi="Times New Roman"/>
        </w:rPr>
      </w:pPr>
      <w:r>
        <w:rPr>
          <w:rFonts w:ascii="Times New Roman" w:hAnsi="Times New Roman"/>
          <w:b/>
        </w:rPr>
        <w:t>Цель</w:t>
      </w:r>
      <w:r w:rsidR="006F6B6D" w:rsidRPr="00AD3D29">
        <w:rPr>
          <w:rFonts w:ascii="Times New Roman" w:hAnsi="Times New Roman"/>
          <w:b/>
        </w:rPr>
        <w:t xml:space="preserve">: </w:t>
      </w:r>
      <w:r w:rsidR="006F6B6D" w:rsidRPr="00AD3D29">
        <w:rPr>
          <w:rFonts w:ascii="Times New Roman" w:hAnsi="Times New Roman"/>
        </w:rPr>
        <w:t>изучение технологии создания комплексных документов.</w:t>
      </w:r>
    </w:p>
    <w:p w14:paraId="644AA2BF" w14:textId="77777777" w:rsidR="001868E6" w:rsidRPr="00AD3D29" w:rsidRDefault="001868E6" w:rsidP="00AD3D29">
      <w:pPr>
        <w:pStyle w:val="a5"/>
        <w:spacing w:before="0" w:beforeAutospacing="0" w:after="0" w:afterAutospacing="0" w:line="276" w:lineRule="auto"/>
        <w:jc w:val="both"/>
      </w:pPr>
      <w:r w:rsidRPr="00AD3D29">
        <w:rPr>
          <w:b/>
          <w:bCs/>
          <w:iCs/>
        </w:rPr>
        <w:t>Информационные источники:</w:t>
      </w:r>
    </w:p>
    <w:p w14:paraId="1E5274B9" w14:textId="77777777" w:rsidR="001868E6" w:rsidRPr="00AD3D29" w:rsidRDefault="001868E6"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5C548FEF" w14:textId="77777777" w:rsidR="006F6B6D" w:rsidRPr="00AD3D29" w:rsidRDefault="001868E6"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33229C8A" w14:textId="77777777" w:rsidR="006F6B6D" w:rsidRPr="00AD3D29" w:rsidRDefault="006F6B6D" w:rsidP="00AD3D29">
      <w:pPr>
        <w:spacing w:line="276" w:lineRule="auto"/>
        <w:ind w:firstLine="540"/>
        <w:jc w:val="both"/>
        <w:rPr>
          <w:rFonts w:ascii="Times New Roman" w:hAnsi="Times New Roman"/>
        </w:rPr>
      </w:pPr>
      <w:r w:rsidRPr="00AD3D29">
        <w:rPr>
          <w:rFonts w:ascii="Times New Roman" w:hAnsi="Times New Roman"/>
          <w:b/>
        </w:rPr>
        <w:t xml:space="preserve">Задание 1. </w:t>
      </w:r>
      <w:r w:rsidRPr="00AD3D29">
        <w:rPr>
          <w:rFonts w:ascii="Times New Roman" w:hAnsi="Times New Roman"/>
        </w:rPr>
        <w:t>Создать текстовый документ, содержащий рисунок в виде схемы и маркированный список.</w:t>
      </w:r>
    </w:p>
    <w:p w14:paraId="51DC365E" w14:textId="77777777" w:rsidR="006F6B6D" w:rsidRPr="00AD3D29" w:rsidRDefault="006F6B6D" w:rsidP="00AD3D29">
      <w:pPr>
        <w:spacing w:line="276" w:lineRule="auto"/>
        <w:ind w:firstLine="540"/>
        <w:jc w:val="both"/>
        <w:rPr>
          <w:rFonts w:ascii="Times New Roman" w:hAnsi="Times New Roman"/>
          <w:b/>
          <w:i/>
        </w:rPr>
      </w:pPr>
      <w:r w:rsidRPr="00AD3D29">
        <w:rPr>
          <w:rFonts w:ascii="Times New Roman" w:hAnsi="Times New Roman"/>
          <w:b/>
          <w:i/>
        </w:rPr>
        <w:t>Порядок работы</w:t>
      </w:r>
    </w:p>
    <w:p w14:paraId="081EA4FF" w14:textId="77777777" w:rsidR="006F6B6D" w:rsidRPr="00AD3D29" w:rsidRDefault="006F6B6D" w:rsidP="00403221">
      <w:pPr>
        <w:widowControl/>
        <w:numPr>
          <w:ilvl w:val="0"/>
          <w:numId w:val="51"/>
        </w:numPr>
        <w:suppressAutoHyphens w:val="0"/>
        <w:spacing w:line="276" w:lineRule="auto"/>
        <w:jc w:val="both"/>
        <w:rPr>
          <w:rFonts w:ascii="Times New Roman" w:hAnsi="Times New Roman"/>
        </w:rPr>
      </w:pPr>
      <w:r w:rsidRPr="00AD3D29">
        <w:rPr>
          <w:rFonts w:ascii="Times New Roman" w:hAnsi="Times New Roman"/>
        </w:rPr>
        <w:t xml:space="preserve">Запустите текстовый редактор </w:t>
      </w:r>
      <w:r w:rsidRPr="00AD3D29">
        <w:rPr>
          <w:rFonts w:ascii="Times New Roman" w:hAnsi="Times New Roman"/>
          <w:lang w:val="en-US"/>
        </w:rPr>
        <w:t>Microsoft</w:t>
      </w:r>
      <w:r w:rsidRPr="00AD3D29">
        <w:rPr>
          <w:rFonts w:ascii="Times New Roman" w:hAnsi="Times New Roman"/>
        </w:rPr>
        <w:t xml:space="preserve"> </w:t>
      </w:r>
      <w:r w:rsidRPr="00AD3D29">
        <w:rPr>
          <w:rFonts w:ascii="Times New Roman" w:hAnsi="Times New Roman"/>
          <w:lang w:val="en-US"/>
        </w:rPr>
        <w:t>Word</w:t>
      </w:r>
      <w:r w:rsidRPr="00AD3D29">
        <w:rPr>
          <w:rFonts w:ascii="Times New Roman" w:hAnsi="Times New Roman"/>
        </w:rPr>
        <w:t>.</w:t>
      </w:r>
    </w:p>
    <w:p w14:paraId="1AAC6CE2" w14:textId="77777777" w:rsidR="006F6B6D" w:rsidRPr="00AD3D29" w:rsidRDefault="006F6B6D" w:rsidP="00403221">
      <w:pPr>
        <w:widowControl/>
        <w:numPr>
          <w:ilvl w:val="0"/>
          <w:numId w:val="51"/>
        </w:numPr>
        <w:tabs>
          <w:tab w:val="num" w:pos="0"/>
        </w:tabs>
        <w:suppressAutoHyphens w:val="0"/>
        <w:spacing w:line="276" w:lineRule="auto"/>
        <w:ind w:left="0" w:firstLine="540"/>
        <w:jc w:val="both"/>
        <w:rPr>
          <w:rFonts w:ascii="Times New Roman" w:hAnsi="Times New Roman"/>
        </w:rPr>
      </w:pPr>
      <w:r w:rsidRPr="00AD3D29">
        <w:rPr>
          <w:rFonts w:ascii="Times New Roman" w:hAnsi="Times New Roman"/>
        </w:rPr>
        <w:t>Разверните окно редактора на весь экран. Установите вид – «Разметка страницы»;  масштаб – 85%.</w:t>
      </w:r>
    </w:p>
    <w:p w14:paraId="63D9CDF3" w14:textId="77777777" w:rsidR="006F6B6D" w:rsidRPr="00AD3D29" w:rsidRDefault="006F6B6D" w:rsidP="00403221">
      <w:pPr>
        <w:widowControl/>
        <w:numPr>
          <w:ilvl w:val="0"/>
          <w:numId w:val="51"/>
        </w:numPr>
        <w:suppressAutoHyphens w:val="0"/>
        <w:spacing w:line="276" w:lineRule="auto"/>
        <w:jc w:val="both"/>
        <w:rPr>
          <w:rFonts w:ascii="Times New Roman" w:hAnsi="Times New Roman"/>
        </w:rPr>
      </w:pPr>
      <w:r w:rsidRPr="00AD3D29">
        <w:rPr>
          <w:rFonts w:ascii="Times New Roman" w:hAnsi="Times New Roman"/>
        </w:rPr>
        <w:t xml:space="preserve">Задайте все поля страницы по </w:t>
      </w:r>
      <w:smartTag w:uri="urn:schemas-microsoft-com:office:smarttags" w:element="metricconverter">
        <w:smartTagPr>
          <w:attr w:name="ProductID" w:val="2,5 см"/>
        </w:smartTagPr>
        <w:r w:rsidRPr="00AD3D29">
          <w:rPr>
            <w:rFonts w:ascii="Times New Roman" w:hAnsi="Times New Roman"/>
          </w:rPr>
          <w:t>2,5 см</w:t>
        </w:r>
      </w:smartTag>
      <w:r w:rsidRPr="00AD3D29">
        <w:rPr>
          <w:rFonts w:ascii="Times New Roman" w:hAnsi="Times New Roman"/>
        </w:rPr>
        <w:t>.</w:t>
      </w:r>
    </w:p>
    <w:p w14:paraId="35BED7CB" w14:textId="77777777" w:rsidR="006F6B6D" w:rsidRPr="00AD3D29" w:rsidRDefault="006F6B6D" w:rsidP="00403221">
      <w:pPr>
        <w:widowControl/>
        <w:numPr>
          <w:ilvl w:val="0"/>
          <w:numId w:val="51"/>
        </w:numPr>
        <w:tabs>
          <w:tab w:val="num" w:pos="0"/>
        </w:tabs>
        <w:suppressAutoHyphens w:val="0"/>
        <w:spacing w:line="276" w:lineRule="auto"/>
        <w:ind w:left="0" w:firstLine="540"/>
        <w:jc w:val="both"/>
        <w:rPr>
          <w:rFonts w:ascii="Times New Roman" w:hAnsi="Times New Roman"/>
        </w:rPr>
      </w:pPr>
      <w:r w:rsidRPr="00AD3D29">
        <w:rPr>
          <w:rFonts w:ascii="Times New Roman" w:hAnsi="Times New Roman"/>
        </w:rPr>
        <w:t xml:space="preserve">Перед началом набора теста установите размер шрифта – 12 пт.; вид – курсив и гарнитуру шрифта – </w:t>
      </w:r>
      <w:r w:rsidRPr="00AD3D29">
        <w:rPr>
          <w:rFonts w:ascii="Times New Roman" w:hAnsi="Times New Roman"/>
          <w:lang w:val="en-US"/>
        </w:rPr>
        <w:t>Times</w:t>
      </w:r>
      <w:r w:rsidRPr="00AD3D29">
        <w:rPr>
          <w:rFonts w:ascii="Times New Roman" w:hAnsi="Times New Roman"/>
        </w:rPr>
        <w:t xml:space="preserve"> </w:t>
      </w:r>
      <w:r w:rsidRPr="00AD3D29">
        <w:rPr>
          <w:rFonts w:ascii="Times New Roman" w:hAnsi="Times New Roman"/>
          <w:lang w:val="en-US"/>
        </w:rPr>
        <w:t>New</w:t>
      </w:r>
      <w:r w:rsidRPr="00AD3D29">
        <w:rPr>
          <w:rFonts w:ascii="Times New Roman" w:hAnsi="Times New Roman"/>
        </w:rPr>
        <w:t xml:space="preserve"> </w:t>
      </w:r>
      <w:r w:rsidRPr="00AD3D29">
        <w:rPr>
          <w:rFonts w:ascii="Times New Roman" w:hAnsi="Times New Roman"/>
          <w:lang w:val="en-US"/>
        </w:rPr>
        <w:t>Roman</w:t>
      </w:r>
      <w:r w:rsidRPr="00AD3D29">
        <w:rPr>
          <w:rFonts w:ascii="Times New Roman" w:hAnsi="Times New Roman"/>
        </w:rPr>
        <w:t xml:space="preserve"> </w:t>
      </w:r>
      <w:r w:rsidRPr="00AD3D29">
        <w:rPr>
          <w:rFonts w:ascii="Times New Roman" w:hAnsi="Times New Roman"/>
          <w:lang w:val="en-US"/>
        </w:rPr>
        <w:t>Cyr</w:t>
      </w:r>
      <w:r w:rsidRPr="00AD3D29">
        <w:rPr>
          <w:rFonts w:ascii="Times New Roman" w:hAnsi="Times New Roman"/>
        </w:rPr>
        <w:t>.</w:t>
      </w:r>
    </w:p>
    <w:p w14:paraId="75694B87" w14:textId="77777777" w:rsidR="006F6B6D" w:rsidRPr="00AD3D29" w:rsidRDefault="006F6B6D" w:rsidP="00403221">
      <w:pPr>
        <w:widowControl/>
        <w:numPr>
          <w:ilvl w:val="0"/>
          <w:numId w:val="51"/>
        </w:numPr>
        <w:tabs>
          <w:tab w:val="num" w:pos="0"/>
        </w:tabs>
        <w:suppressAutoHyphens w:val="0"/>
        <w:spacing w:line="276" w:lineRule="auto"/>
        <w:ind w:left="0" w:firstLine="540"/>
        <w:jc w:val="both"/>
        <w:rPr>
          <w:rFonts w:ascii="Times New Roman" w:hAnsi="Times New Roman"/>
        </w:rPr>
      </w:pPr>
      <w:r w:rsidRPr="00AD3D29">
        <w:rPr>
          <w:rFonts w:ascii="Times New Roman" w:hAnsi="Times New Roman"/>
        </w:rPr>
        <w:t xml:space="preserve">Командами </w:t>
      </w:r>
      <w:r w:rsidRPr="00AD3D29">
        <w:rPr>
          <w:rFonts w:ascii="Times New Roman" w:hAnsi="Times New Roman"/>
          <w:i/>
        </w:rPr>
        <w:t xml:space="preserve">Формат/Абзац </w:t>
      </w:r>
      <w:r w:rsidRPr="00AD3D29">
        <w:rPr>
          <w:rFonts w:ascii="Times New Roman" w:hAnsi="Times New Roman"/>
        </w:rPr>
        <w:t xml:space="preserve">задайте следующие параметры: </w:t>
      </w:r>
    </w:p>
    <w:p w14:paraId="63837081" w14:textId="77777777" w:rsidR="006F6B6D" w:rsidRPr="00AD3D29" w:rsidRDefault="006F6B6D" w:rsidP="00AD3D29">
      <w:pPr>
        <w:spacing w:line="276" w:lineRule="auto"/>
        <w:ind w:left="540"/>
        <w:jc w:val="both"/>
        <w:rPr>
          <w:rFonts w:ascii="Times New Roman" w:hAnsi="Times New Roman"/>
        </w:rPr>
      </w:pPr>
      <w:r w:rsidRPr="00AD3D29">
        <w:rPr>
          <w:rFonts w:ascii="Times New Roman" w:hAnsi="Times New Roman"/>
        </w:rPr>
        <w:t>межстрочный интервал – множитель 1,2;</w:t>
      </w:r>
    </w:p>
    <w:p w14:paraId="447FE572" w14:textId="77777777" w:rsidR="006F6B6D" w:rsidRPr="00AD3D29" w:rsidRDefault="006F6B6D" w:rsidP="00AD3D29">
      <w:pPr>
        <w:spacing w:line="276" w:lineRule="auto"/>
        <w:ind w:left="540"/>
        <w:jc w:val="both"/>
        <w:rPr>
          <w:rFonts w:ascii="Times New Roman" w:hAnsi="Times New Roman"/>
        </w:rPr>
      </w:pPr>
      <w:r w:rsidRPr="00AD3D29">
        <w:rPr>
          <w:rFonts w:ascii="Times New Roman" w:hAnsi="Times New Roman"/>
        </w:rPr>
        <w:t>выравнивание – по ширине.</w:t>
      </w:r>
    </w:p>
    <w:p w14:paraId="7992256C" w14:textId="77777777" w:rsidR="006F6B6D" w:rsidRPr="00AD3D29" w:rsidRDefault="006F6B6D" w:rsidP="00403221">
      <w:pPr>
        <w:widowControl/>
        <w:numPr>
          <w:ilvl w:val="0"/>
          <w:numId w:val="51"/>
        </w:numPr>
        <w:tabs>
          <w:tab w:val="num" w:pos="0"/>
        </w:tabs>
        <w:suppressAutoHyphens w:val="0"/>
        <w:spacing w:line="276" w:lineRule="auto"/>
        <w:ind w:left="0" w:firstLine="540"/>
        <w:jc w:val="both"/>
        <w:rPr>
          <w:rFonts w:ascii="Times New Roman" w:hAnsi="Times New Roman"/>
        </w:rPr>
      </w:pPr>
      <w:r w:rsidRPr="00AD3D29">
        <w:rPr>
          <w:rFonts w:ascii="Times New Roman" w:hAnsi="Times New Roman"/>
        </w:rPr>
        <w:t xml:space="preserve">Командами </w:t>
      </w:r>
      <w:r w:rsidRPr="00AD3D29">
        <w:rPr>
          <w:rFonts w:ascii="Times New Roman" w:hAnsi="Times New Roman"/>
          <w:i/>
        </w:rPr>
        <w:t xml:space="preserve">Сервис/Язык/Расстановка переносов </w:t>
      </w:r>
      <w:r w:rsidRPr="00AD3D29">
        <w:rPr>
          <w:rFonts w:ascii="Times New Roman" w:hAnsi="Times New Roman"/>
        </w:rPr>
        <w:t>установите автоматическую расстановку переносов.</w:t>
      </w:r>
    </w:p>
    <w:p w14:paraId="76B2865C" w14:textId="77777777" w:rsidR="006F6B6D" w:rsidRPr="00AD3D29" w:rsidRDefault="006F6B6D" w:rsidP="00403221">
      <w:pPr>
        <w:widowControl/>
        <w:numPr>
          <w:ilvl w:val="0"/>
          <w:numId w:val="51"/>
        </w:numPr>
        <w:tabs>
          <w:tab w:val="num" w:pos="0"/>
        </w:tabs>
        <w:suppressAutoHyphens w:val="0"/>
        <w:spacing w:line="276" w:lineRule="auto"/>
        <w:ind w:left="0" w:firstLine="540"/>
        <w:jc w:val="both"/>
        <w:rPr>
          <w:rFonts w:ascii="Times New Roman" w:hAnsi="Times New Roman"/>
        </w:rPr>
      </w:pPr>
      <w:r w:rsidRPr="00AD3D29">
        <w:rPr>
          <w:rFonts w:ascii="Times New Roman" w:hAnsi="Times New Roman"/>
        </w:rPr>
        <w:t>Наберите образец текста. Образец содержит один абзац текста, рисунок в виде схемы и маркированный список.</w:t>
      </w:r>
    </w:p>
    <w:p w14:paraId="39D96771" w14:textId="77777777" w:rsidR="006F6B6D" w:rsidRPr="00AD3D29" w:rsidRDefault="006F6B6D" w:rsidP="00AD3D29">
      <w:pPr>
        <w:spacing w:line="276" w:lineRule="auto"/>
        <w:ind w:firstLine="540"/>
        <w:jc w:val="both"/>
        <w:rPr>
          <w:rFonts w:ascii="Times New Roman" w:hAnsi="Times New Roman"/>
        </w:rPr>
      </w:pPr>
      <w:r w:rsidRPr="00AD3D29">
        <w:rPr>
          <w:rFonts w:ascii="Times New Roman" w:hAnsi="Times New Roman"/>
        </w:rPr>
        <w:t xml:space="preserve">Краткая справка: Для создания схемы возможностями панели </w:t>
      </w:r>
      <w:r w:rsidRPr="00AD3D29">
        <w:rPr>
          <w:rFonts w:ascii="Times New Roman" w:hAnsi="Times New Roman"/>
          <w:i/>
        </w:rPr>
        <w:t xml:space="preserve">Рисование (Вид/Панели инструментов/Рисование). </w:t>
      </w:r>
      <w:r w:rsidRPr="00AD3D29">
        <w:rPr>
          <w:rFonts w:ascii="Times New Roman" w:hAnsi="Times New Roman"/>
        </w:rPr>
        <w:t xml:space="preserve">После создания схемы проведите группировку для того, чтобы вся схема воспринималась как единый графический объект. Для этого выделите всю схему при помощи кнопки </w:t>
      </w:r>
      <w:r w:rsidRPr="00AD3D29">
        <w:rPr>
          <w:rFonts w:ascii="Times New Roman" w:hAnsi="Times New Roman"/>
          <w:i/>
        </w:rPr>
        <w:t>Выбор объекта</w:t>
      </w:r>
      <w:r w:rsidRPr="00AD3D29">
        <w:rPr>
          <w:rFonts w:ascii="Times New Roman" w:hAnsi="Times New Roman"/>
        </w:rPr>
        <w:t xml:space="preserve"> панели </w:t>
      </w:r>
      <w:r w:rsidRPr="00AD3D29">
        <w:rPr>
          <w:rFonts w:ascii="Times New Roman" w:hAnsi="Times New Roman"/>
          <w:i/>
        </w:rPr>
        <w:t xml:space="preserve">Рисование, </w:t>
      </w:r>
      <w:r w:rsidRPr="00AD3D29">
        <w:rPr>
          <w:rFonts w:ascii="Times New Roman" w:hAnsi="Times New Roman"/>
        </w:rPr>
        <w:t xml:space="preserve">нажмите кнопку </w:t>
      </w:r>
      <w:r w:rsidRPr="00AD3D29">
        <w:rPr>
          <w:rFonts w:ascii="Times New Roman" w:hAnsi="Times New Roman"/>
          <w:i/>
        </w:rPr>
        <w:t xml:space="preserve">Действия </w:t>
      </w:r>
      <w:r w:rsidRPr="00AD3D29">
        <w:rPr>
          <w:rFonts w:ascii="Times New Roman" w:hAnsi="Times New Roman"/>
        </w:rPr>
        <w:t xml:space="preserve">и выберите команду </w:t>
      </w:r>
      <w:r w:rsidRPr="00AD3D29">
        <w:rPr>
          <w:rFonts w:ascii="Times New Roman" w:hAnsi="Times New Roman"/>
          <w:i/>
        </w:rPr>
        <w:t>Группировать.</w:t>
      </w:r>
    </w:p>
    <w:p w14:paraId="646222CE" w14:textId="77777777" w:rsidR="006F6B6D" w:rsidRPr="00AD3D29" w:rsidRDefault="006F6B6D" w:rsidP="00AD3D29">
      <w:pPr>
        <w:spacing w:line="276" w:lineRule="auto"/>
        <w:ind w:firstLine="540"/>
        <w:jc w:val="both"/>
        <w:rPr>
          <w:rFonts w:ascii="Times New Roman" w:hAnsi="Times New Roman"/>
          <w:i/>
        </w:rPr>
      </w:pPr>
      <w:r w:rsidRPr="00AD3D29">
        <w:rPr>
          <w:rFonts w:ascii="Times New Roman" w:hAnsi="Times New Roman"/>
        </w:rPr>
        <w:t xml:space="preserve">Для создания списка используйте команду </w:t>
      </w:r>
      <w:r w:rsidRPr="00AD3D29">
        <w:rPr>
          <w:rFonts w:ascii="Times New Roman" w:hAnsi="Times New Roman"/>
          <w:i/>
        </w:rPr>
        <w:t>Формат/Список/Маркированный.</w:t>
      </w:r>
    </w:p>
    <w:p w14:paraId="23DE20FD" w14:textId="77777777" w:rsidR="006F6B6D" w:rsidRPr="00AD3D29" w:rsidRDefault="006F6B6D" w:rsidP="00AD3D29">
      <w:pPr>
        <w:spacing w:line="276" w:lineRule="auto"/>
        <w:ind w:firstLine="540"/>
        <w:jc w:val="both"/>
        <w:rPr>
          <w:rFonts w:ascii="Times New Roman" w:hAnsi="Times New Roman"/>
          <w:b/>
        </w:rPr>
      </w:pPr>
      <w:r w:rsidRPr="00AD3D29">
        <w:rPr>
          <w:rFonts w:ascii="Times New Roman" w:hAnsi="Times New Roman"/>
          <w:b/>
        </w:rPr>
        <w:t>Образец создания</w:t>
      </w:r>
    </w:p>
    <w:p w14:paraId="1BA44FD2" w14:textId="77777777" w:rsidR="006F6B6D" w:rsidRPr="00AD3D29" w:rsidRDefault="006F6B6D" w:rsidP="00AD3D29">
      <w:pPr>
        <w:spacing w:line="276" w:lineRule="auto"/>
        <w:ind w:firstLine="540"/>
        <w:jc w:val="both"/>
        <w:rPr>
          <w:rFonts w:ascii="Times New Roman" w:hAnsi="Times New Roman"/>
          <w:i/>
        </w:rPr>
      </w:pPr>
      <w:r w:rsidRPr="00AD3D29">
        <w:rPr>
          <w:rFonts w:ascii="Times New Roman" w:hAnsi="Times New Roman"/>
          <w:i/>
        </w:rPr>
        <w:t>Информационное письмо</w:t>
      </w:r>
    </w:p>
    <w:p w14:paraId="0996F0D3" w14:textId="77777777" w:rsidR="006F6B6D" w:rsidRPr="00AD3D29" w:rsidRDefault="006F6B6D" w:rsidP="00AD3D29">
      <w:pPr>
        <w:spacing w:line="276" w:lineRule="auto"/>
        <w:ind w:firstLine="540"/>
        <w:jc w:val="both"/>
        <w:rPr>
          <w:rFonts w:ascii="Times New Roman" w:hAnsi="Times New Roman"/>
        </w:rPr>
      </w:pPr>
      <w:r w:rsidRPr="00AD3D29">
        <w:rPr>
          <w:rFonts w:ascii="Times New Roman" w:hAnsi="Times New Roman"/>
        </w:rPr>
        <w:t>Методология планирования материальных ресурсов производства (</w:t>
      </w:r>
      <w:r w:rsidRPr="00AD3D29">
        <w:rPr>
          <w:rFonts w:ascii="Times New Roman" w:hAnsi="Times New Roman"/>
          <w:lang w:val="en-US"/>
        </w:rPr>
        <w:t>MRP</w:t>
      </w:r>
      <w:r w:rsidRPr="00AD3D29">
        <w:rPr>
          <w:rFonts w:ascii="Times New Roman" w:hAnsi="Times New Roman"/>
        </w:rPr>
        <w:t>) обеспечивает ситуацию, когда каждый элемент производства, каждая комплектующая деталь находится в нужное время в нужном количестве (рис. 4.1).</w:t>
      </w:r>
    </w:p>
    <w:p w14:paraId="7EA197B4" w14:textId="77777777" w:rsidR="006F6B6D" w:rsidRPr="00AD3D29" w:rsidRDefault="006F6B6D" w:rsidP="00AD3D29">
      <w:pPr>
        <w:spacing w:line="276" w:lineRule="auto"/>
        <w:ind w:firstLine="540"/>
        <w:jc w:val="both"/>
        <w:rPr>
          <w:rFonts w:ascii="Times New Roman" w:hAnsi="Times New Roman"/>
        </w:rPr>
      </w:pPr>
      <w:r w:rsidRPr="00AD3D29">
        <w:rPr>
          <w:rFonts w:ascii="Times New Roman" w:hAnsi="Times New Roman"/>
        </w:rPr>
        <w:t xml:space="preserve">На основании входных данных </w:t>
      </w:r>
      <w:r w:rsidRPr="00AD3D29">
        <w:rPr>
          <w:rFonts w:ascii="Times New Roman" w:hAnsi="Times New Roman"/>
          <w:lang w:val="en-US"/>
        </w:rPr>
        <w:t>MRP</w:t>
      </w:r>
      <w:r w:rsidRPr="00AD3D29">
        <w:rPr>
          <w:rFonts w:ascii="Times New Roman" w:hAnsi="Times New Roman"/>
        </w:rPr>
        <w:t>-система выполняет следующие операции:</w:t>
      </w:r>
    </w:p>
    <w:p w14:paraId="1845D86B" w14:textId="70B8A259" w:rsidR="006F6B6D" w:rsidRPr="00AD3D29" w:rsidRDefault="00CD2871" w:rsidP="00AD3D29">
      <w:pPr>
        <w:spacing w:line="276" w:lineRule="auto"/>
        <w:ind w:firstLine="540"/>
        <w:jc w:val="both"/>
        <w:rPr>
          <w:rFonts w:ascii="Times New Roman" w:hAnsi="Times New Roman"/>
        </w:rPr>
      </w:pPr>
      <w:r>
        <w:rPr>
          <w:rFonts w:ascii="Times New Roman" w:hAnsi="Times New Roman"/>
          <w:noProof/>
        </w:rPr>
        <mc:AlternateContent>
          <mc:Choice Requires="wps">
            <w:drawing>
              <wp:anchor distT="0" distB="0" distL="114300" distR="114300" simplePos="0" relativeHeight="251795456" behindDoc="0" locked="0" layoutInCell="1" allowOverlap="1" wp14:anchorId="27012CF9" wp14:editId="4836932B">
                <wp:simplePos x="0" y="0"/>
                <wp:positionH relativeFrom="column">
                  <wp:posOffset>0</wp:posOffset>
                </wp:positionH>
                <wp:positionV relativeFrom="paragraph">
                  <wp:posOffset>106680</wp:posOffset>
                </wp:positionV>
                <wp:extent cx="1828800" cy="1485900"/>
                <wp:effectExtent l="5715" t="6350" r="13335" b="12700"/>
                <wp:wrapNone/>
                <wp:docPr id="177" name="AutoShap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485900"/>
                        </a:xfrm>
                        <a:prstGeom prst="roundRect">
                          <a:avLst>
                            <a:gd name="adj" fmla="val 16667"/>
                          </a:avLst>
                        </a:prstGeom>
                        <a:solidFill>
                          <a:srgbClr val="FFFFFF"/>
                        </a:solidFill>
                        <a:ln w="9525">
                          <a:solidFill>
                            <a:srgbClr val="000000"/>
                          </a:solidFill>
                          <a:round/>
                          <a:headEnd/>
                          <a:tailEnd/>
                        </a:ln>
                      </wps:spPr>
                      <wps:txbx>
                        <w:txbxContent>
                          <w:p w14:paraId="4758160A" w14:textId="77777777" w:rsidR="008E70BA" w:rsidRPr="00D30801" w:rsidRDefault="008E70BA" w:rsidP="006F6B6D">
                            <w:pPr>
                              <w:rPr>
                                <w:sz w:val="20"/>
                                <w:szCs w:val="20"/>
                              </w:rPr>
                            </w:pPr>
                            <w:r w:rsidRPr="00D30801">
                              <w:rPr>
                                <w:sz w:val="20"/>
                                <w:szCs w:val="20"/>
                              </w:rPr>
                              <w:t>Состав изделия и описания материалов</w:t>
                            </w:r>
                          </w:p>
                          <w:p w14:paraId="19525C92" w14:textId="77777777" w:rsidR="008E70BA" w:rsidRDefault="008E70BA" w:rsidP="006F6B6D"/>
                          <w:p w14:paraId="07B605D7" w14:textId="77777777" w:rsidR="008E70BA" w:rsidRDefault="008E70BA" w:rsidP="006F6B6D">
                            <w:pPr>
                              <w:rPr>
                                <w:sz w:val="20"/>
                                <w:szCs w:val="20"/>
                              </w:rPr>
                            </w:pPr>
                            <w:r w:rsidRPr="00D30801">
                              <w:rPr>
                                <w:sz w:val="20"/>
                                <w:szCs w:val="20"/>
                              </w:rPr>
                              <w:t>Производственный график работ</w:t>
                            </w:r>
                          </w:p>
                          <w:p w14:paraId="6D0AB071" w14:textId="77777777" w:rsidR="008E70BA" w:rsidRDefault="008E70BA" w:rsidP="006F6B6D">
                            <w:pPr>
                              <w:rPr>
                                <w:sz w:val="20"/>
                                <w:szCs w:val="20"/>
                              </w:rPr>
                            </w:pPr>
                          </w:p>
                          <w:p w14:paraId="4E1FC6C0" w14:textId="77777777" w:rsidR="008E70BA" w:rsidRPr="00D30801" w:rsidRDefault="008E70BA" w:rsidP="006F6B6D">
                            <w:pPr>
                              <w:rPr>
                                <w:sz w:val="20"/>
                                <w:szCs w:val="20"/>
                              </w:rPr>
                            </w:pPr>
                            <w:r>
                              <w:rPr>
                                <w:sz w:val="20"/>
                                <w:szCs w:val="20"/>
                              </w:rPr>
                              <w:t>Состояние запасов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7012CF9" id="AutoShape 176" o:spid="_x0000_s1055" style="position:absolute;left:0;text-align:left;margin-left:0;margin-top:8.4pt;width:2in;height:117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">
                <v:textbox>
                  <w:txbxContent>
                    <w:p w14:paraId="4758160A" w14:textId="77777777" w:rsidR="008E70BA" w:rsidRPr="00D30801" w:rsidRDefault="008E70BA" w:rsidP="006F6B6D">
                      <w:pPr>
                        <w:rPr>
                          <w:sz w:val="20"/>
                          <w:szCs w:val="20"/>
                        </w:rPr>
                      </w:pPr>
                      <w:r w:rsidRPr="00D30801">
                        <w:rPr>
                          <w:sz w:val="20"/>
                          <w:szCs w:val="20"/>
                        </w:rPr>
                        <w:t>Состав изделия и описания материалов</w:t>
                      </w:r>
                    </w:p>
                    <w:p w14:paraId="19525C92" w14:textId="77777777" w:rsidR="008E70BA" w:rsidRDefault="008E70BA" w:rsidP="006F6B6D"/>
                    <w:p w14:paraId="07B605D7" w14:textId="77777777" w:rsidR="008E70BA" w:rsidRDefault="008E70BA" w:rsidP="006F6B6D">
                      <w:pPr>
                        <w:rPr>
                          <w:sz w:val="20"/>
                          <w:szCs w:val="20"/>
                        </w:rPr>
                      </w:pPr>
                      <w:r w:rsidRPr="00D30801">
                        <w:rPr>
                          <w:sz w:val="20"/>
                          <w:szCs w:val="20"/>
                        </w:rPr>
                        <w:t>Производственный график работ</w:t>
                      </w:r>
                    </w:p>
                    <w:p w14:paraId="6D0AB071" w14:textId="77777777" w:rsidR="008E70BA" w:rsidRDefault="008E70BA" w:rsidP="006F6B6D">
                      <w:pPr>
                        <w:rPr>
                          <w:sz w:val="20"/>
                          <w:szCs w:val="20"/>
                        </w:rPr>
                      </w:pPr>
                    </w:p>
                    <w:p w14:paraId="4E1FC6C0" w14:textId="77777777" w:rsidR="008E70BA" w:rsidRPr="00D30801" w:rsidRDefault="008E70BA" w:rsidP="006F6B6D">
                      <w:pPr>
                        <w:rPr>
                          <w:sz w:val="20"/>
                          <w:szCs w:val="20"/>
                        </w:rPr>
                      </w:pPr>
                      <w:r>
                        <w:rPr>
                          <w:sz w:val="20"/>
                          <w:szCs w:val="20"/>
                        </w:rPr>
                        <w:t>Состояние запасов</w:t>
                      </w:r>
                    </w:p>
                  </w:txbxContent>
                </v:textbox>
              </v:roundrect>
            </w:pict>
          </mc:Fallback>
        </mc:AlternateContent>
      </w:r>
      <w:r>
        <w:rPr>
          <w:rFonts w:ascii="Times New Roman" w:hAnsi="Times New Roman"/>
          <w:noProof/>
        </w:rPr>
        <mc:AlternateContent>
          <mc:Choice Requires="wps">
            <w:drawing>
              <wp:anchor distT="0" distB="0" distL="114300" distR="114300" simplePos="0" relativeHeight="251799552" behindDoc="0" locked="0" layoutInCell="1" allowOverlap="1" wp14:anchorId="732723F8" wp14:editId="42BC2E88">
                <wp:simplePos x="0" y="0"/>
                <wp:positionH relativeFrom="column">
                  <wp:posOffset>3086100</wp:posOffset>
                </wp:positionH>
                <wp:positionV relativeFrom="paragraph">
                  <wp:posOffset>106680</wp:posOffset>
                </wp:positionV>
                <wp:extent cx="1828800" cy="1485900"/>
                <wp:effectExtent l="5715" t="6350" r="13335" b="12700"/>
                <wp:wrapNone/>
                <wp:docPr id="176" name="AutoShap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485900"/>
                        </a:xfrm>
                        <a:prstGeom prst="roundRect">
                          <a:avLst>
                            <a:gd name="adj" fmla="val 16667"/>
                          </a:avLst>
                        </a:prstGeom>
                        <a:solidFill>
                          <a:srgbClr val="FFFFFF"/>
                        </a:solidFill>
                        <a:ln w="9525">
                          <a:solidFill>
                            <a:srgbClr val="000000"/>
                          </a:solidFill>
                          <a:round/>
                          <a:headEnd/>
                          <a:tailEnd/>
                        </a:ln>
                      </wps:spPr>
                      <wps:txbx>
                        <w:txbxContent>
                          <w:p w14:paraId="2F3B91AA" w14:textId="77777777" w:rsidR="008E70BA" w:rsidRDefault="008E70BA" w:rsidP="006F6B6D">
                            <w:pPr>
                              <w:rPr>
                                <w:sz w:val="20"/>
                                <w:szCs w:val="20"/>
                              </w:rPr>
                            </w:pPr>
                            <w:r>
                              <w:rPr>
                                <w:sz w:val="20"/>
                                <w:szCs w:val="20"/>
                              </w:rPr>
                              <w:t>План знаков и коррективный к нему</w:t>
                            </w:r>
                          </w:p>
                          <w:p w14:paraId="1B4FED91" w14:textId="77777777" w:rsidR="008E70BA" w:rsidRDefault="008E70BA" w:rsidP="006F6B6D">
                            <w:pPr>
                              <w:rPr>
                                <w:sz w:val="20"/>
                                <w:szCs w:val="20"/>
                              </w:rPr>
                            </w:pPr>
                          </w:p>
                          <w:p w14:paraId="6459A01A" w14:textId="77777777" w:rsidR="008E70BA" w:rsidRDefault="008E70BA" w:rsidP="006F6B6D">
                            <w:pPr>
                              <w:rPr>
                                <w:sz w:val="20"/>
                                <w:szCs w:val="20"/>
                              </w:rPr>
                            </w:pPr>
                            <w:r>
                              <w:rPr>
                                <w:sz w:val="20"/>
                                <w:szCs w:val="20"/>
                              </w:rPr>
                              <w:t>Отчеты:</w:t>
                            </w:r>
                          </w:p>
                          <w:p w14:paraId="5D5FE9C6" w14:textId="77777777" w:rsidR="008E70BA" w:rsidRDefault="008E70BA" w:rsidP="006F6B6D">
                            <w:pPr>
                              <w:rPr>
                                <w:sz w:val="20"/>
                                <w:szCs w:val="20"/>
                              </w:rPr>
                            </w:pPr>
                            <w:r>
                              <w:rPr>
                                <w:sz w:val="20"/>
                                <w:szCs w:val="20"/>
                              </w:rPr>
                              <w:t>О планировании;</w:t>
                            </w:r>
                          </w:p>
                          <w:p w14:paraId="43983316" w14:textId="77777777" w:rsidR="008E70BA" w:rsidRDefault="008E70BA" w:rsidP="006F6B6D">
                            <w:pPr>
                              <w:rPr>
                                <w:sz w:val="20"/>
                                <w:szCs w:val="20"/>
                              </w:rPr>
                            </w:pPr>
                            <w:r>
                              <w:rPr>
                                <w:sz w:val="20"/>
                                <w:szCs w:val="20"/>
                              </w:rPr>
                              <w:t>Процессе;</w:t>
                            </w:r>
                          </w:p>
                          <w:p w14:paraId="40ECAAE2" w14:textId="77777777" w:rsidR="008E70BA" w:rsidRDefault="008E70BA" w:rsidP="006F6B6D">
                            <w:pPr>
                              <w:rPr>
                                <w:sz w:val="20"/>
                                <w:szCs w:val="20"/>
                              </w:rPr>
                            </w:pPr>
                            <w:r>
                              <w:rPr>
                                <w:sz w:val="20"/>
                                <w:szCs w:val="20"/>
                              </w:rPr>
                              <w:t xml:space="preserve">Выполнении </w:t>
                            </w:r>
                          </w:p>
                          <w:p w14:paraId="52647C6A" w14:textId="77777777" w:rsidR="008E70BA" w:rsidRDefault="008E70BA" w:rsidP="006F6B6D">
                            <w:pPr>
                              <w:rPr>
                                <w:sz w:val="20"/>
                                <w:szCs w:val="20"/>
                              </w:rPr>
                            </w:pPr>
                            <w:r>
                              <w:rPr>
                                <w:sz w:val="20"/>
                                <w:szCs w:val="20"/>
                              </w:rPr>
                              <w:t>Данные по операциям</w:t>
                            </w:r>
                          </w:p>
                          <w:p w14:paraId="7405BFF4" w14:textId="77777777" w:rsidR="008E70BA" w:rsidRPr="00D30801" w:rsidRDefault="008E70BA" w:rsidP="006F6B6D">
                            <w:pPr>
                              <w:rPr>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32723F8" id="AutoShape 180" o:spid="_x0000_s1056" style="position:absolute;left:0;text-align:left;margin-left:243pt;margin-top:8.4pt;width:2in;height:117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">
                <v:textbox>
                  <w:txbxContent>
                    <w:p w14:paraId="2F3B91AA" w14:textId="77777777" w:rsidR="008E70BA" w:rsidRDefault="008E70BA" w:rsidP="006F6B6D">
                      <w:pPr>
                        <w:rPr>
                          <w:sz w:val="20"/>
                          <w:szCs w:val="20"/>
                        </w:rPr>
                      </w:pPr>
                      <w:r>
                        <w:rPr>
                          <w:sz w:val="20"/>
                          <w:szCs w:val="20"/>
                        </w:rPr>
                        <w:t>План знаков и коррективный к нему</w:t>
                      </w:r>
                    </w:p>
                    <w:p w14:paraId="1B4FED91" w14:textId="77777777" w:rsidR="008E70BA" w:rsidRDefault="008E70BA" w:rsidP="006F6B6D">
                      <w:pPr>
                        <w:rPr>
                          <w:sz w:val="20"/>
                          <w:szCs w:val="20"/>
                        </w:rPr>
                      </w:pPr>
                    </w:p>
                    <w:p w14:paraId="6459A01A" w14:textId="77777777" w:rsidR="008E70BA" w:rsidRDefault="008E70BA" w:rsidP="006F6B6D">
                      <w:pPr>
                        <w:rPr>
                          <w:sz w:val="20"/>
                          <w:szCs w:val="20"/>
                        </w:rPr>
                      </w:pPr>
                      <w:r>
                        <w:rPr>
                          <w:sz w:val="20"/>
                          <w:szCs w:val="20"/>
                        </w:rPr>
                        <w:t>Отчеты:</w:t>
                      </w:r>
                    </w:p>
                    <w:p w14:paraId="5D5FE9C6" w14:textId="77777777" w:rsidR="008E70BA" w:rsidRDefault="008E70BA" w:rsidP="006F6B6D">
                      <w:pPr>
                        <w:rPr>
                          <w:sz w:val="20"/>
                          <w:szCs w:val="20"/>
                        </w:rPr>
                      </w:pPr>
                      <w:r>
                        <w:rPr>
                          <w:sz w:val="20"/>
                          <w:szCs w:val="20"/>
                        </w:rPr>
                        <w:t>О планировании;</w:t>
                      </w:r>
                    </w:p>
                    <w:p w14:paraId="43983316" w14:textId="77777777" w:rsidR="008E70BA" w:rsidRDefault="008E70BA" w:rsidP="006F6B6D">
                      <w:pPr>
                        <w:rPr>
                          <w:sz w:val="20"/>
                          <w:szCs w:val="20"/>
                        </w:rPr>
                      </w:pPr>
                      <w:r>
                        <w:rPr>
                          <w:sz w:val="20"/>
                          <w:szCs w:val="20"/>
                        </w:rPr>
                        <w:t>Процессе;</w:t>
                      </w:r>
                    </w:p>
                    <w:p w14:paraId="40ECAAE2" w14:textId="77777777" w:rsidR="008E70BA" w:rsidRDefault="008E70BA" w:rsidP="006F6B6D">
                      <w:pPr>
                        <w:rPr>
                          <w:sz w:val="20"/>
                          <w:szCs w:val="20"/>
                        </w:rPr>
                      </w:pPr>
                      <w:r>
                        <w:rPr>
                          <w:sz w:val="20"/>
                          <w:szCs w:val="20"/>
                        </w:rPr>
                        <w:t xml:space="preserve">Выполнении </w:t>
                      </w:r>
                    </w:p>
                    <w:p w14:paraId="52647C6A" w14:textId="77777777" w:rsidR="008E70BA" w:rsidRDefault="008E70BA" w:rsidP="006F6B6D">
                      <w:pPr>
                        <w:rPr>
                          <w:sz w:val="20"/>
                          <w:szCs w:val="20"/>
                        </w:rPr>
                      </w:pPr>
                      <w:r>
                        <w:rPr>
                          <w:sz w:val="20"/>
                          <w:szCs w:val="20"/>
                        </w:rPr>
                        <w:t>Данные по операциям</w:t>
                      </w:r>
                    </w:p>
                    <w:p w14:paraId="7405BFF4" w14:textId="77777777" w:rsidR="008E70BA" w:rsidRPr="00D30801" w:rsidRDefault="008E70BA" w:rsidP="006F6B6D">
                      <w:pPr>
                        <w:rPr>
                          <w:sz w:val="20"/>
                          <w:szCs w:val="20"/>
                        </w:rPr>
                      </w:pPr>
                    </w:p>
                  </w:txbxContent>
                </v:textbox>
              </v:roundrect>
            </w:pict>
          </mc:Fallback>
        </mc:AlternateContent>
      </w:r>
    </w:p>
    <w:p w14:paraId="4A8C3672" w14:textId="77777777" w:rsidR="006F6B6D" w:rsidRPr="00AD3D29" w:rsidRDefault="006F6B6D" w:rsidP="00AD3D29">
      <w:pPr>
        <w:spacing w:line="276" w:lineRule="auto"/>
        <w:jc w:val="both"/>
        <w:rPr>
          <w:rFonts w:ascii="Times New Roman" w:hAnsi="Times New Roman"/>
        </w:rPr>
      </w:pPr>
    </w:p>
    <w:p w14:paraId="00118863" w14:textId="77777777" w:rsidR="006F6B6D" w:rsidRPr="00AD3D29" w:rsidRDefault="006F6B6D" w:rsidP="00AD3D29">
      <w:pPr>
        <w:spacing w:line="276" w:lineRule="auto"/>
        <w:jc w:val="both"/>
        <w:rPr>
          <w:rFonts w:ascii="Times New Roman" w:hAnsi="Times New Roman"/>
        </w:rPr>
      </w:pPr>
    </w:p>
    <w:p w14:paraId="3BA9F0B1" w14:textId="1DA48CAC" w:rsidR="006F6B6D" w:rsidRPr="00AD3D29" w:rsidRDefault="00CD2871" w:rsidP="00AD3D29">
      <w:pPr>
        <w:spacing w:line="276" w:lineRule="auto"/>
        <w:jc w:val="both"/>
        <w:rPr>
          <w:rFonts w:ascii="Times New Roman" w:hAnsi="Times New Roman"/>
        </w:rPr>
      </w:pPr>
      <w:r>
        <w:rPr>
          <w:rFonts w:ascii="Times New Roman" w:hAnsi="Times New Roman"/>
          <w:noProof/>
        </w:rPr>
        <mc:AlternateContent>
          <mc:Choice Requires="wps">
            <w:drawing>
              <wp:anchor distT="0" distB="0" distL="114300" distR="114300" simplePos="0" relativeHeight="251798528" behindDoc="0" locked="0" layoutInCell="1" allowOverlap="1" wp14:anchorId="3F9BE74A" wp14:editId="4EAB5339">
                <wp:simplePos x="0" y="0"/>
                <wp:positionH relativeFrom="column">
                  <wp:posOffset>2857500</wp:posOffset>
                </wp:positionH>
                <wp:positionV relativeFrom="paragraph">
                  <wp:posOffset>152400</wp:posOffset>
                </wp:positionV>
                <wp:extent cx="228600" cy="342900"/>
                <wp:effectExtent l="5715" t="37465" r="13335" b="38735"/>
                <wp:wrapNone/>
                <wp:docPr id="173" name="AutoShape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42900"/>
                        </a:xfrm>
                        <a:prstGeom prst="right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5FC53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79" o:spid="_x0000_s1026" type="#_x0000_t13" style="position:absolute;margin-left:225pt;margin-top:12pt;width:18pt;height:27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"/>
            </w:pict>
          </mc:Fallback>
        </mc:AlternateContent>
      </w:r>
      <w:r>
        <w:rPr>
          <w:rFonts w:ascii="Times New Roman" w:hAnsi="Times New Roman"/>
          <w:noProof/>
        </w:rPr>
        <mc:AlternateContent>
          <mc:Choice Requires="wps">
            <w:drawing>
              <wp:anchor distT="0" distB="0" distL="114300" distR="114300" simplePos="0" relativeHeight="251797504" behindDoc="0" locked="0" layoutInCell="1" allowOverlap="1" wp14:anchorId="5B04E802" wp14:editId="0573A8CD">
                <wp:simplePos x="0" y="0"/>
                <wp:positionH relativeFrom="column">
                  <wp:posOffset>2057400</wp:posOffset>
                </wp:positionH>
                <wp:positionV relativeFrom="paragraph">
                  <wp:posOffset>38100</wp:posOffset>
                </wp:positionV>
                <wp:extent cx="800100" cy="457200"/>
                <wp:effectExtent l="5715" t="8890" r="13335" b="10160"/>
                <wp:wrapNone/>
                <wp:docPr id="171" name="Oval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457200"/>
                        </a:xfrm>
                        <a:prstGeom prst="ellipse">
                          <a:avLst/>
                        </a:prstGeom>
                        <a:solidFill>
                          <a:srgbClr val="FFFFFF"/>
                        </a:solidFill>
                        <a:ln w="9525">
                          <a:solidFill>
                            <a:srgbClr val="000000"/>
                          </a:solidFill>
                          <a:round/>
                          <a:headEnd/>
                          <a:tailEnd/>
                        </a:ln>
                      </wps:spPr>
                      <wps:txbx>
                        <w:txbxContent>
                          <w:p w14:paraId="2BE13C26" w14:textId="77777777" w:rsidR="008E70BA" w:rsidRPr="00D30801" w:rsidRDefault="008E70BA" w:rsidP="006F6B6D">
                            <w:pPr>
                              <w:rPr>
                                <w:b/>
                                <w:lang w:val="en-US"/>
                              </w:rPr>
                            </w:pPr>
                            <w:r>
                              <w:rPr>
                                <w:b/>
                                <w:lang w:val="en-US"/>
                              </w:rPr>
                              <w:t>MRP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B04E802" id="Oval 178" o:spid="_x0000_s1057" style="position:absolute;left:0;text-align:left;margin-left:162pt;margin-top:3pt;width:63pt;height:36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">
                <v:textbox>
                  <w:txbxContent>
                    <w:p w14:paraId="2BE13C26" w14:textId="77777777" w:rsidR="008E70BA" w:rsidRPr="00D30801" w:rsidRDefault="008E70BA" w:rsidP="006F6B6D">
                      <w:pPr>
                        <w:rPr>
                          <w:b/>
                          <w:lang w:val="en-US"/>
                        </w:rPr>
                      </w:pPr>
                      <w:r>
                        <w:rPr>
                          <w:b/>
                          <w:lang w:val="en-US"/>
                        </w:rPr>
                        <w:t>MRP</w:t>
                      </w:r>
                    </w:p>
                  </w:txbxContent>
                </v:textbox>
              </v:oval>
            </w:pict>
          </mc:Fallback>
        </mc:AlternateContent>
      </w:r>
      <w:r>
        <w:rPr>
          <w:rFonts w:ascii="Times New Roman" w:hAnsi="Times New Roman"/>
          <w:noProof/>
        </w:rPr>
        <mc:AlternateContent>
          <mc:Choice Requires="wps">
            <w:drawing>
              <wp:anchor distT="0" distB="0" distL="114300" distR="114300" simplePos="0" relativeHeight="251796480" behindDoc="0" locked="0" layoutInCell="1" allowOverlap="1" wp14:anchorId="664584AB" wp14:editId="69791ACC">
                <wp:simplePos x="0" y="0"/>
                <wp:positionH relativeFrom="column">
                  <wp:posOffset>1828800</wp:posOffset>
                </wp:positionH>
                <wp:positionV relativeFrom="paragraph">
                  <wp:posOffset>152400</wp:posOffset>
                </wp:positionV>
                <wp:extent cx="228600" cy="342900"/>
                <wp:effectExtent l="5715" t="37465" r="13335" b="38735"/>
                <wp:wrapNone/>
                <wp:docPr id="170" name="AutoShap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42900"/>
                        </a:xfrm>
                        <a:prstGeom prst="right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EDF7C0" id="AutoShape 177" o:spid="_x0000_s1026" type="#_x0000_t13" style="position:absolute;margin-left:2in;margin-top:12pt;width:18pt;height:27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"/>
            </w:pict>
          </mc:Fallback>
        </mc:AlternateContent>
      </w:r>
    </w:p>
    <w:p w14:paraId="01838F05" w14:textId="77777777" w:rsidR="006F6B6D" w:rsidRPr="00AD3D29" w:rsidRDefault="006F6B6D" w:rsidP="00AD3D29">
      <w:pPr>
        <w:tabs>
          <w:tab w:val="left" w:pos="2906"/>
        </w:tabs>
        <w:spacing w:line="276" w:lineRule="auto"/>
        <w:jc w:val="both"/>
        <w:rPr>
          <w:rFonts w:ascii="Times New Roman" w:hAnsi="Times New Roman"/>
        </w:rPr>
      </w:pPr>
      <w:r w:rsidRPr="00AD3D29">
        <w:rPr>
          <w:rFonts w:ascii="Times New Roman" w:hAnsi="Times New Roman"/>
        </w:rPr>
        <w:tab/>
      </w:r>
    </w:p>
    <w:p w14:paraId="2F127654" w14:textId="77777777" w:rsidR="006F6B6D" w:rsidRPr="00AD3D29" w:rsidRDefault="006F6B6D" w:rsidP="00AD3D29">
      <w:pPr>
        <w:spacing w:line="276" w:lineRule="auto"/>
        <w:jc w:val="both"/>
        <w:rPr>
          <w:rFonts w:ascii="Times New Roman" w:hAnsi="Times New Roman"/>
        </w:rPr>
      </w:pPr>
    </w:p>
    <w:p w14:paraId="7252413E" w14:textId="77777777" w:rsidR="006F6B6D" w:rsidRPr="00AD3D29" w:rsidRDefault="006F6B6D" w:rsidP="00AD3D29">
      <w:pPr>
        <w:spacing w:line="276" w:lineRule="auto"/>
        <w:jc w:val="both"/>
        <w:rPr>
          <w:rFonts w:ascii="Times New Roman" w:hAnsi="Times New Roman"/>
        </w:rPr>
      </w:pPr>
    </w:p>
    <w:p w14:paraId="589DCCDD" w14:textId="77777777" w:rsidR="006F6B6D" w:rsidRPr="00AD3D29" w:rsidRDefault="006F6B6D" w:rsidP="00AD3D29">
      <w:pPr>
        <w:spacing w:line="276" w:lineRule="auto"/>
        <w:jc w:val="both"/>
        <w:rPr>
          <w:rFonts w:ascii="Times New Roman" w:hAnsi="Times New Roman"/>
        </w:rPr>
      </w:pPr>
    </w:p>
    <w:p w14:paraId="38C91AB8" w14:textId="77777777" w:rsidR="006F6B6D" w:rsidRPr="00AD3D29" w:rsidRDefault="006F6B6D" w:rsidP="00AD3D29">
      <w:pPr>
        <w:spacing w:line="276" w:lineRule="auto"/>
        <w:jc w:val="both"/>
        <w:rPr>
          <w:rFonts w:ascii="Times New Roman" w:hAnsi="Times New Roman"/>
        </w:rPr>
      </w:pPr>
    </w:p>
    <w:p w14:paraId="1612D5EB" w14:textId="77777777" w:rsidR="006F6B6D" w:rsidRPr="00AD3D29" w:rsidRDefault="006F6B6D" w:rsidP="00AD3D29">
      <w:pPr>
        <w:spacing w:line="276" w:lineRule="auto"/>
        <w:ind w:left="2127"/>
        <w:rPr>
          <w:rFonts w:ascii="Times New Roman" w:hAnsi="Times New Roman"/>
        </w:rPr>
      </w:pPr>
      <w:r w:rsidRPr="00AD3D29">
        <w:rPr>
          <w:rFonts w:ascii="Times New Roman" w:hAnsi="Times New Roman"/>
        </w:rPr>
        <w:lastRenderedPageBreak/>
        <w:t xml:space="preserve">Рис. 1. Структурная схема </w:t>
      </w:r>
      <w:r w:rsidRPr="00AD3D29">
        <w:rPr>
          <w:rFonts w:ascii="Times New Roman" w:hAnsi="Times New Roman"/>
          <w:lang w:val="en-US"/>
        </w:rPr>
        <w:t>MRP</w:t>
      </w:r>
    </w:p>
    <w:p w14:paraId="6BA56060" w14:textId="77777777" w:rsidR="006F6B6D" w:rsidRPr="00AD3D29" w:rsidRDefault="006F6B6D" w:rsidP="00403221">
      <w:pPr>
        <w:widowControl/>
        <w:numPr>
          <w:ilvl w:val="0"/>
          <w:numId w:val="52"/>
        </w:numPr>
        <w:tabs>
          <w:tab w:val="num" w:pos="-1980"/>
        </w:tabs>
        <w:suppressAutoHyphens w:val="0"/>
        <w:spacing w:line="276" w:lineRule="auto"/>
        <w:ind w:left="0" w:firstLine="1080"/>
        <w:jc w:val="both"/>
        <w:rPr>
          <w:rFonts w:ascii="Times New Roman" w:hAnsi="Times New Roman"/>
        </w:rPr>
      </w:pPr>
      <w:r w:rsidRPr="00AD3D29">
        <w:rPr>
          <w:rFonts w:ascii="Times New Roman" w:hAnsi="Times New Roman"/>
        </w:rPr>
        <w:t>Определяется количество конечных данных изделий для каждого периода времени планирования;</w:t>
      </w:r>
    </w:p>
    <w:p w14:paraId="426F3212" w14:textId="77777777" w:rsidR="006F6B6D" w:rsidRPr="00AD3D29" w:rsidRDefault="006F6B6D" w:rsidP="00403221">
      <w:pPr>
        <w:widowControl/>
        <w:numPr>
          <w:ilvl w:val="0"/>
          <w:numId w:val="52"/>
        </w:numPr>
        <w:tabs>
          <w:tab w:val="num" w:pos="-1980"/>
        </w:tabs>
        <w:suppressAutoHyphens w:val="0"/>
        <w:spacing w:line="276" w:lineRule="auto"/>
        <w:ind w:left="0" w:firstLine="1080"/>
        <w:jc w:val="both"/>
        <w:rPr>
          <w:rFonts w:ascii="Times New Roman" w:hAnsi="Times New Roman"/>
        </w:rPr>
      </w:pPr>
      <w:r w:rsidRPr="00AD3D29">
        <w:rPr>
          <w:rFonts w:ascii="Times New Roman" w:hAnsi="Times New Roman"/>
        </w:rPr>
        <w:t>К составу конечных изделий  добавляются запасные части;</w:t>
      </w:r>
    </w:p>
    <w:p w14:paraId="3EE0A54B" w14:textId="77777777" w:rsidR="006F6B6D" w:rsidRPr="00AD3D29" w:rsidRDefault="006F6B6D" w:rsidP="00403221">
      <w:pPr>
        <w:widowControl/>
        <w:numPr>
          <w:ilvl w:val="0"/>
          <w:numId w:val="52"/>
        </w:numPr>
        <w:tabs>
          <w:tab w:val="num" w:pos="-1980"/>
        </w:tabs>
        <w:suppressAutoHyphens w:val="0"/>
        <w:spacing w:line="276" w:lineRule="auto"/>
        <w:ind w:left="0" w:firstLine="1080"/>
        <w:jc w:val="both"/>
        <w:rPr>
          <w:rFonts w:ascii="Times New Roman" w:hAnsi="Times New Roman"/>
        </w:rPr>
      </w:pPr>
      <w:r w:rsidRPr="00AD3D29">
        <w:rPr>
          <w:rFonts w:ascii="Times New Roman" w:hAnsi="Times New Roman"/>
        </w:rPr>
        <w:t>Определяется общая потребность в материальных ресурсах в соответствии с ведомостью материалов и составом изделия;</w:t>
      </w:r>
    </w:p>
    <w:p w14:paraId="4B321665" w14:textId="77777777" w:rsidR="006F6B6D" w:rsidRPr="00AD3D29" w:rsidRDefault="006F6B6D" w:rsidP="00403221">
      <w:pPr>
        <w:widowControl/>
        <w:numPr>
          <w:ilvl w:val="0"/>
          <w:numId w:val="52"/>
        </w:numPr>
        <w:tabs>
          <w:tab w:val="num" w:pos="-1980"/>
        </w:tabs>
        <w:suppressAutoHyphens w:val="0"/>
        <w:spacing w:line="276" w:lineRule="auto"/>
        <w:ind w:left="0" w:firstLine="1080"/>
        <w:jc w:val="both"/>
        <w:rPr>
          <w:rFonts w:ascii="Times New Roman" w:hAnsi="Times New Roman"/>
        </w:rPr>
      </w:pPr>
      <w:r w:rsidRPr="00AD3D29">
        <w:rPr>
          <w:rFonts w:ascii="Times New Roman" w:hAnsi="Times New Roman"/>
        </w:rPr>
        <w:t>Общая потребность материалов корректируется с учетом состояния запасов для каждого периода времени планирования;</w:t>
      </w:r>
    </w:p>
    <w:p w14:paraId="5B920CF6" w14:textId="77777777" w:rsidR="006F6B6D" w:rsidRPr="00AD3D29" w:rsidRDefault="006F6B6D" w:rsidP="00403221">
      <w:pPr>
        <w:widowControl/>
        <w:numPr>
          <w:ilvl w:val="0"/>
          <w:numId w:val="52"/>
        </w:numPr>
        <w:tabs>
          <w:tab w:val="num" w:pos="-1980"/>
        </w:tabs>
        <w:suppressAutoHyphens w:val="0"/>
        <w:spacing w:line="276" w:lineRule="auto"/>
        <w:ind w:left="0" w:firstLine="1080"/>
        <w:jc w:val="both"/>
        <w:rPr>
          <w:rFonts w:ascii="Times New Roman" w:hAnsi="Times New Roman"/>
        </w:rPr>
      </w:pPr>
      <w:r w:rsidRPr="00AD3D29">
        <w:rPr>
          <w:rFonts w:ascii="Times New Roman" w:hAnsi="Times New Roman"/>
        </w:rPr>
        <w:t>Осуществляется формирование заказов на пополнение запасов с учетом необходимого времени опережения.</w:t>
      </w:r>
    </w:p>
    <w:p w14:paraId="0D082544" w14:textId="77777777" w:rsidR="006F6B6D" w:rsidRPr="00AD3D29" w:rsidRDefault="006F6B6D" w:rsidP="00403221">
      <w:pPr>
        <w:widowControl/>
        <w:numPr>
          <w:ilvl w:val="0"/>
          <w:numId w:val="51"/>
        </w:numPr>
        <w:suppressAutoHyphens w:val="0"/>
        <w:spacing w:line="276" w:lineRule="auto"/>
        <w:ind w:left="0" w:firstLine="720"/>
        <w:jc w:val="both"/>
        <w:rPr>
          <w:rFonts w:ascii="Times New Roman" w:hAnsi="Times New Roman"/>
        </w:rPr>
      </w:pPr>
      <w:r w:rsidRPr="00AD3D29">
        <w:rPr>
          <w:rFonts w:ascii="Times New Roman" w:hAnsi="Times New Roman"/>
        </w:rPr>
        <w:t xml:space="preserve">Проверьте веденный текст с точки зрения грамматики командой </w:t>
      </w:r>
      <w:r w:rsidRPr="00AD3D29">
        <w:rPr>
          <w:rFonts w:ascii="Times New Roman" w:hAnsi="Times New Roman"/>
          <w:i/>
        </w:rPr>
        <w:t xml:space="preserve">Сервис/Правописание. </w:t>
      </w:r>
      <w:r w:rsidRPr="00AD3D29">
        <w:rPr>
          <w:rFonts w:ascii="Times New Roman" w:hAnsi="Times New Roman"/>
        </w:rPr>
        <w:t xml:space="preserve">Исправьте все найденные ошибки. </w:t>
      </w:r>
    </w:p>
    <w:p w14:paraId="0C8A6AC3" w14:textId="77777777" w:rsidR="006F6B6D" w:rsidRPr="00AD3D29" w:rsidRDefault="006F6B6D" w:rsidP="00AD3D29">
      <w:pPr>
        <w:spacing w:line="276" w:lineRule="auto"/>
        <w:jc w:val="both"/>
        <w:rPr>
          <w:rFonts w:ascii="Times New Roman" w:hAnsi="Times New Roman"/>
        </w:rPr>
      </w:pPr>
      <w:r w:rsidRPr="00AD3D29">
        <w:rPr>
          <w:rFonts w:ascii="Times New Roman" w:hAnsi="Times New Roman"/>
        </w:rPr>
        <w:t>Сохраните документ.</w:t>
      </w:r>
    </w:p>
    <w:p w14:paraId="352E7223" w14:textId="77777777" w:rsidR="006F6B6D" w:rsidRPr="00AD3D29" w:rsidRDefault="006F6B6D" w:rsidP="00AD3D29">
      <w:pPr>
        <w:spacing w:line="276" w:lineRule="auto"/>
        <w:ind w:firstLine="720"/>
        <w:jc w:val="both"/>
        <w:rPr>
          <w:rFonts w:ascii="Times New Roman" w:hAnsi="Times New Roman"/>
        </w:rPr>
      </w:pPr>
      <w:r w:rsidRPr="00AD3D29">
        <w:rPr>
          <w:rFonts w:ascii="Times New Roman" w:hAnsi="Times New Roman"/>
          <w:b/>
        </w:rPr>
        <w:t xml:space="preserve">Задание 2. </w:t>
      </w:r>
      <w:r w:rsidRPr="00AD3D29">
        <w:rPr>
          <w:rFonts w:ascii="Times New Roman" w:hAnsi="Times New Roman"/>
        </w:rPr>
        <w:t>Приемы работы с многостраничным текстовым документом.</w:t>
      </w:r>
    </w:p>
    <w:p w14:paraId="51DD8480" w14:textId="77777777" w:rsidR="006F6B6D" w:rsidRPr="00AD3D29" w:rsidRDefault="006F6B6D" w:rsidP="00AD3D29">
      <w:pPr>
        <w:spacing w:line="276" w:lineRule="auto"/>
        <w:ind w:firstLine="720"/>
        <w:jc w:val="both"/>
        <w:rPr>
          <w:rFonts w:ascii="Times New Roman" w:hAnsi="Times New Roman"/>
          <w:b/>
          <w:i/>
        </w:rPr>
      </w:pPr>
      <w:r w:rsidRPr="00AD3D29">
        <w:rPr>
          <w:rFonts w:ascii="Times New Roman" w:hAnsi="Times New Roman"/>
          <w:b/>
          <w:i/>
        </w:rPr>
        <w:t>Порядок работы</w:t>
      </w:r>
    </w:p>
    <w:p w14:paraId="3A310FE5" w14:textId="77777777" w:rsidR="006F6B6D" w:rsidRPr="00AD3D29" w:rsidRDefault="006F6B6D" w:rsidP="00403221">
      <w:pPr>
        <w:widowControl/>
        <w:numPr>
          <w:ilvl w:val="0"/>
          <w:numId w:val="53"/>
        </w:numPr>
        <w:suppressAutoHyphens w:val="0"/>
        <w:spacing w:line="276" w:lineRule="auto"/>
        <w:ind w:left="0" w:firstLine="720"/>
        <w:jc w:val="both"/>
        <w:rPr>
          <w:rFonts w:ascii="Times New Roman" w:hAnsi="Times New Roman"/>
        </w:rPr>
      </w:pPr>
      <w:r w:rsidRPr="00AD3D29">
        <w:rPr>
          <w:rFonts w:ascii="Times New Roman" w:hAnsi="Times New Roman"/>
        </w:rPr>
        <w:t xml:space="preserve">Скопируйте документ, созданный в Задании 1, четыре раза, пользуясь пунктами меню </w:t>
      </w:r>
      <w:r w:rsidRPr="00AD3D29">
        <w:rPr>
          <w:rFonts w:ascii="Times New Roman" w:hAnsi="Times New Roman"/>
          <w:i/>
        </w:rPr>
        <w:t xml:space="preserve">Правка/Копировать </w:t>
      </w:r>
      <w:r w:rsidRPr="00AD3D29">
        <w:rPr>
          <w:rFonts w:ascii="Times New Roman" w:hAnsi="Times New Roman"/>
        </w:rPr>
        <w:t xml:space="preserve">и </w:t>
      </w:r>
      <w:r w:rsidRPr="00AD3D29">
        <w:rPr>
          <w:rFonts w:ascii="Times New Roman" w:hAnsi="Times New Roman"/>
          <w:i/>
        </w:rPr>
        <w:t xml:space="preserve">Правка/Вставить </w:t>
      </w:r>
      <w:r w:rsidRPr="00AD3D29">
        <w:rPr>
          <w:rFonts w:ascii="Times New Roman" w:hAnsi="Times New Roman"/>
        </w:rPr>
        <w:t>или соответствующими кнопками на панели инструментов, а также горячими клавишами.</w:t>
      </w:r>
    </w:p>
    <w:p w14:paraId="073BA587" w14:textId="77777777" w:rsidR="006F6B6D" w:rsidRPr="00AD3D29" w:rsidRDefault="006F6B6D" w:rsidP="00AD3D29">
      <w:pPr>
        <w:spacing w:line="276" w:lineRule="auto"/>
        <w:ind w:firstLine="720"/>
        <w:jc w:val="both"/>
        <w:rPr>
          <w:rFonts w:ascii="Times New Roman" w:hAnsi="Times New Roman"/>
        </w:rPr>
      </w:pPr>
      <w:r w:rsidRPr="00AD3D29">
        <w:rPr>
          <w:rFonts w:ascii="Times New Roman" w:hAnsi="Times New Roman"/>
        </w:rPr>
        <w:t>Выполните принудительное разделение на страницы после каждого информационного письма клавишами [</w:t>
      </w:r>
      <w:r w:rsidRPr="00AD3D29">
        <w:rPr>
          <w:rFonts w:ascii="Times New Roman" w:hAnsi="Times New Roman"/>
          <w:lang w:val="en-US"/>
        </w:rPr>
        <w:t>Ctrl</w:t>
      </w:r>
      <w:r w:rsidRPr="00AD3D29">
        <w:rPr>
          <w:rFonts w:ascii="Times New Roman" w:hAnsi="Times New Roman"/>
        </w:rPr>
        <w:t>]-[</w:t>
      </w:r>
      <w:r w:rsidRPr="00AD3D29">
        <w:rPr>
          <w:rFonts w:ascii="Times New Roman" w:hAnsi="Times New Roman"/>
          <w:lang w:val="en-US"/>
        </w:rPr>
        <w:t>Enter</w:t>
      </w:r>
      <w:r w:rsidRPr="00AD3D29">
        <w:rPr>
          <w:rFonts w:ascii="Times New Roman" w:hAnsi="Times New Roman"/>
        </w:rPr>
        <w:t>]. В результате этих действий каждое информационное письмо будет располагается на новой странице.</w:t>
      </w:r>
    </w:p>
    <w:p w14:paraId="1649DDA6" w14:textId="77777777" w:rsidR="006F6B6D" w:rsidRPr="00AD3D29" w:rsidRDefault="006F6B6D" w:rsidP="00AD3D29">
      <w:pPr>
        <w:spacing w:line="276" w:lineRule="auto"/>
        <w:ind w:firstLine="720"/>
        <w:jc w:val="both"/>
        <w:rPr>
          <w:rFonts w:ascii="Times New Roman" w:hAnsi="Times New Roman"/>
        </w:rPr>
      </w:pPr>
      <w:r w:rsidRPr="00AD3D29">
        <w:rPr>
          <w:rFonts w:ascii="Times New Roman" w:hAnsi="Times New Roman"/>
        </w:rPr>
        <w:t xml:space="preserve">Задайте нумерацию страниц (вверху страниц, справа) командой </w:t>
      </w:r>
      <w:r w:rsidRPr="00AD3D29">
        <w:rPr>
          <w:rFonts w:ascii="Times New Roman" w:hAnsi="Times New Roman"/>
          <w:i/>
        </w:rPr>
        <w:t xml:space="preserve">Вставка/Номера страниц </w:t>
      </w:r>
      <w:r w:rsidRPr="00AD3D29">
        <w:rPr>
          <w:rFonts w:ascii="Times New Roman" w:hAnsi="Times New Roman"/>
        </w:rPr>
        <w:t>(рис. 2).</w:t>
      </w:r>
    </w:p>
    <w:p w14:paraId="2AC8E639" w14:textId="77777777" w:rsidR="006F6B6D" w:rsidRPr="00AD3D29" w:rsidRDefault="006F6B6D" w:rsidP="00403221">
      <w:pPr>
        <w:widowControl/>
        <w:numPr>
          <w:ilvl w:val="0"/>
          <w:numId w:val="53"/>
        </w:numPr>
        <w:tabs>
          <w:tab w:val="num" w:pos="-900"/>
        </w:tabs>
        <w:suppressAutoHyphens w:val="0"/>
        <w:spacing w:line="276" w:lineRule="auto"/>
        <w:ind w:left="0" w:firstLine="720"/>
        <w:jc w:val="both"/>
        <w:rPr>
          <w:rFonts w:ascii="Times New Roman" w:hAnsi="Times New Roman"/>
        </w:rPr>
      </w:pPr>
      <w:r w:rsidRPr="00AD3D29">
        <w:rPr>
          <w:rFonts w:ascii="Times New Roman" w:hAnsi="Times New Roman"/>
        </w:rPr>
        <w:t xml:space="preserve">Отформатируйте первый абзац текста каждого информационного письма командами </w:t>
      </w:r>
      <w:r w:rsidRPr="00AD3D29">
        <w:rPr>
          <w:rFonts w:ascii="Times New Roman" w:hAnsi="Times New Roman"/>
          <w:i/>
        </w:rPr>
        <w:t xml:space="preserve">Формат/Абзац </w:t>
      </w:r>
      <w:r w:rsidRPr="00AD3D29">
        <w:rPr>
          <w:rFonts w:ascii="Times New Roman" w:hAnsi="Times New Roman"/>
        </w:rPr>
        <w:t>следующим образом:</w:t>
      </w:r>
    </w:p>
    <w:p w14:paraId="7834E608" w14:textId="77777777" w:rsidR="006F6B6D" w:rsidRPr="00AD3D29" w:rsidRDefault="006F6B6D" w:rsidP="00403221">
      <w:pPr>
        <w:widowControl/>
        <w:numPr>
          <w:ilvl w:val="1"/>
          <w:numId w:val="53"/>
        </w:numPr>
        <w:suppressAutoHyphens w:val="0"/>
        <w:spacing w:line="276" w:lineRule="auto"/>
        <w:ind w:left="0" w:firstLine="720"/>
        <w:jc w:val="both"/>
        <w:rPr>
          <w:rFonts w:ascii="Times New Roman" w:hAnsi="Times New Roman"/>
        </w:rPr>
      </w:pPr>
      <w:r w:rsidRPr="00AD3D29">
        <w:rPr>
          <w:rFonts w:ascii="Times New Roman" w:hAnsi="Times New Roman"/>
        </w:rPr>
        <w:t xml:space="preserve">1-е письмо: шрифт </w:t>
      </w:r>
      <w:r w:rsidRPr="00AD3D29">
        <w:rPr>
          <w:rFonts w:ascii="Times New Roman" w:hAnsi="Times New Roman"/>
          <w:lang w:val="en-US"/>
        </w:rPr>
        <w:t>Times</w:t>
      </w:r>
      <w:r w:rsidRPr="00AD3D29">
        <w:rPr>
          <w:rFonts w:ascii="Times New Roman" w:hAnsi="Times New Roman"/>
        </w:rPr>
        <w:t xml:space="preserve"> </w:t>
      </w:r>
      <w:r w:rsidRPr="00AD3D29">
        <w:rPr>
          <w:rFonts w:ascii="Times New Roman" w:hAnsi="Times New Roman"/>
          <w:lang w:val="en-US"/>
        </w:rPr>
        <w:t>New</w:t>
      </w:r>
      <w:r w:rsidRPr="00AD3D29">
        <w:rPr>
          <w:rFonts w:ascii="Times New Roman" w:hAnsi="Times New Roman"/>
        </w:rPr>
        <w:t xml:space="preserve"> </w:t>
      </w:r>
      <w:r w:rsidRPr="00AD3D29">
        <w:rPr>
          <w:rFonts w:ascii="Times New Roman" w:hAnsi="Times New Roman"/>
          <w:lang w:val="en-US"/>
        </w:rPr>
        <w:t>Roman</w:t>
      </w:r>
      <w:r w:rsidRPr="00AD3D29">
        <w:rPr>
          <w:rFonts w:ascii="Times New Roman" w:hAnsi="Times New Roman"/>
        </w:rPr>
        <w:t xml:space="preserve"> </w:t>
      </w:r>
      <w:r w:rsidRPr="00AD3D29">
        <w:rPr>
          <w:rFonts w:ascii="Times New Roman" w:hAnsi="Times New Roman"/>
          <w:lang w:val="en-US"/>
        </w:rPr>
        <w:t>Cyr</w:t>
      </w:r>
      <w:r w:rsidRPr="00AD3D29">
        <w:rPr>
          <w:rFonts w:ascii="Times New Roman" w:hAnsi="Times New Roman"/>
        </w:rPr>
        <w:t>, 12, с красной строкой (отступом); выравнивание – по ширине;</w:t>
      </w:r>
    </w:p>
    <w:p w14:paraId="2069AC22" w14:textId="77777777" w:rsidR="006F6B6D" w:rsidRPr="00AD3D29" w:rsidRDefault="006F6B6D" w:rsidP="00403221">
      <w:pPr>
        <w:widowControl/>
        <w:numPr>
          <w:ilvl w:val="1"/>
          <w:numId w:val="53"/>
        </w:numPr>
        <w:suppressAutoHyphens w:val="0"/>
        <w:spacing w:line="276" w:lineRule="auto"/>
        <w:ind w:left="0" w:firstLine="720"/>
        <w:jc w:val="both"/>
        <w:rPr>
          <w:rFonts w:ascii="Times New Roman" w:hAnsi="Times New Roman"/>
        </w:rPr>
      </w:pPr>
      <w:r w:rsidRPr="00AD3D29">
        <w:rPr>
          <w:rFonts w:ascii="Times New Roman" w:hAnsi="Times New Roman"/>
        </w:rPr>
        <w:t xml:space="preserve">2-е письмо: шрифт </w:t>
      </w:r>
      <w:r w:rsidRPr="00AD3D29">
        <w:rPr>
          <w:rFonts w:ascii="Times New Roman" w:hAnsi="Times New Roman"/>
          <w:lang w:val="en-US"/>
        </w:rPr>
        <w:t>Arial</w:t>
      </w:r>
      <w:r w:rsidRPr="00AD3D29">
        <w:rPr>
          <w:rFonts w:ascii="Times New Roman" w:hAnsi="Times New Roman"/>
        </w:rPr>
        <w:t xml:space="preserve"> </w:t>
      </w:r>
      <w:r w:rsidRPr="00AD3D29">
        <w:rPr>
          <w:rFonts w:ascii="Times New Roman" w:hAnsi="Times New Roman"/>
          <w:lang w:val="en-US"/>
        </w:rPr>
        <w:t>Cyr</w:t>
      </w:r>
      <w:r w:rsidRPr="00AD3D29">
        <w:rPr>
          <w:rFonts w:ascii="Times New Roman" w:hAnsi="Times New Roman"/>
        </w:rPr>
        <w:t xml:space="preserve">, 14, с висячей строкой (выступом); выравнивание – по левой границе; абзацные отступы – </w:t>
      </w:r>
      <w:smartTag w:uri="urn:schemas-microsoft-com:office:smarttags" w:element="metricconverter">
        <w:smartTagPr>
          <w:attr w:name="ProductID" w:val="2 см"/>
        </w:smartTagPr>
        <w:r w:rsidRPr="00AD3D29">
          <w:rPr>
            <w:rFonts w:ascii="Times New Roman" w:hAnsi="Times New Roman"/>
          </w:rPr>
          <w:t>2 см</w:t>
        </w:r>
      </w:smartTag>
      <w:r w:rsidRPr="00AD3D29">
        <w:rPr>
          <w:rFonts w:ascii="Times New Roman" w:hAnsi="Times New Roman"/>
        </w:rPr>
        <w:t xml:space="preserve"> слева и справа;</w:t>
      </w:r>
    </w:p>
    <w:p w14:paraId="10FD4522" w14:textId="77777777" w:rsidR="006F6B6D" w:rsidRPr="00AD3D29" w:rsidRDefault="006F6B6D" w:rsidP="00AD3D29">
      <w:pPr>
        <w:spacing w:line="276" w:lineRule="auto"/>
        <w:ind w:firstLine="720"/>
        <w:jc w:val="both"/>
        <w:rPr>
          <w:rFonts w:ascii="Times New Roman" w:hAnsi="Times New Roman"/>
        </w:rPr>
      </w:pPr>
    </w:p>
    <w:p w14:paraId="5F51E657" w14:textId="77777777" w:rsidR="006F6B6D" w:rsidRPr="00AD3D29" w:rsidRDefault="006F6B6D" w:rsidP="00AD3D29">
      <w:pPr>
        <w:spacing w:line="276" w:lineRule="auto"/>
        <w:ind w:firstLine="720"/>
        <w:jc w:val="both"/>
        <w:rPr>
          <w:rFonts w:ascii="Times New Roman" w:hAnsi="Times New Roman"/>
        </w:rPr>
      </w:pPr>
      <w:r w:rsidRPr="00AD3D29">
        <w:rPr>
          <w:rFonts w:ascii="Times New Roman" w:hAnsi="Times New Roman"/>
          <w:noProof/>
          <w:lang w:eastAsia="ru-RU"/>
        </w:rPr>
        <w:drawing>
          <wp:inline distT="0" distB="0" distL="0" distR="0" wp14:anchorId="13FF7C33" wp14:editId="4B4C6F77">
            <wp:extent cx="2628900" cy="1266825"/>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49"/>
                    <a:srcRect/>
                    <a:stretch>
                      <a:fillRect/>
                    </a:stretch>
                  </pic:blipFill>
                  <pic:spPr bwMode="auto">
                    <a:xfrm>
                      <a:off x="0" y="0"/>
                      <a:ext cx="2628900" cy="1266825"/>
                    </a:xfrm>
                    <a:prstGeom prst="rect">
                      <a:avLst/>
                    </a:prstGeom>
                    <a:noFill/>
                    <a:ln w="9525">
                      <a:noFill/>
                      <a:miter lim="800000"/>
                      <a:headEnd/>
                      <a:tailEnd/>
                    </a:ln>
                  </pic:spPr>
                </pic:pic>
              </a:graphicData>
            </a:graphic>
          </wp:inline>
        </w:drawing>
      </w:r>
    </w:p>
    <w:p w14:paraId="63FE9243" w14:textId="77777777" w:rsidR="006F6B6D" w:rsidRPr="00AD3D29" w:rsidRDefault="006F6B6D" w:rsidP="00AD3D29">
      <w:pPr>
        <w:spacing w:line="276" w:lineRule="auto"/>
        <w:ind w:firstLine="720"/>
        <w:jc w:val="both"/>
        <w:rPr>
          <w:rFonts w:ascii="Times New Roman" w:hAnsi="Times New Roman"/>
        </w:rPr>
      </w:pPr>
      <w:r w:rsidRPr="00AD3D29">
        <w:rPr>
          <w:rFonts w:ascii="Times New Roman" w:hAnsi="Times New Roman"/>
        </w:rPr>
        <w:t>Рис. 2. Задание номеров страниц</w:t>
      </w:r>
    </w:p>
    <w:p w14:paraId="383DFB71" w14:textId="77777777" w:rsidR="006F6B6D" w:rsidRPr="00AD3D29" w:rsidRDefault="006F6B6D" w:rsidP="00AD3D29">
      <w:pPr>
        <w:spacing w:line="276" w:lineRule="auto"/>
        <w:ind w:firstLine="720"/>
        <w:jc w:val="both"/>
        <w:rPr>
          <w:rFonts w:ascii="Times New Roman" w:hAnsi="Times New Roman"/>
        </w:rPr>
      </w:pPr>
    </w:p>
    <w:p w14:paraId="3CE3F57E" w14:textId="77777777" w:rsidR="006F6B6D" w:rsidRPr="00AD3D29" w:rsidRDefault="006F6B6D" w:rsidP="00403221">
      <w:pPr>
        <w:widowControl/>
        <w:numPr>
          <w:ilvl w:val="0"/>
          <w:numId w:val="54"/>
        </w:numPr>
        <w:tabs>
          <w:tab w:val="num" w:pos="-1980"/>
        </w:tabs>
        <w:suppressAutoHyphens w:val="0"/>
        <w:spacing w:line="276" w:lineRule="auto"/>
        <w:ind w:left="0" w:firstLine="720"/>
        <w:jc w:val="both"/>
        <w:rPr>
          <w:rFonts w:ascii="Times New Roman" w:hAnsi="Times New Roman"/>
        </w:rPr>
      </w:pPr>
      <w:r w:rsidRPr="00AD3D29">
        <w:rPr>
          <w:rFonts w:ascii="Times New Roman" w:hAnsi="Times New Roman"/>
        </w:rPr>
        <w:t xml:space="preserve">3-е письмо: шрифт </w:t>
      </w:r>
      <w:r w:rsidRPr="00AD3D29">
        <w:rPr>
          <w:rFonts w:ascii="Times New Roman" w:hAnsi="Times New Roman"/>
          <w:lang w:val="en-US"/>
        </w:rPr>
        <w:t>Times</w:t>
      </w:r>
      <w:r w:rsidRPr="00AD3D29">
        <w:rPr>
          <w:rFonts w:ascii="Times New Roman" w:hAnsi="Times New Roman"/>
        </w:rPr>
        <w:t xml:space="preserve"> </w:t>
      </w:r>
      <w:r w:rsidRPr="00AD3D29">
        <w:rPr>
          <w:rFonts w:ascii="Times New Roman" w:hAnsi="Times New Roman"/>
          <w:lang w:val="en-US"/>
        </w:rPr>
        <w:t>New</w:t>
      </w:r>
      <w:r w:rsidRPr="00AD3D29">
        <w:rPr>
          <w:rFonts w:ascii="Times New Roman" w:hAnsi="Times New Roman"/>
        </w:rPr>
        <w:t xml:space="preserve"> </w:t>
      </w:r>
      <w:r w:rsidRPr="00AD3D29">
        <w:rPr>
          <w:rFonts w:ascii="Times New Roman" w:hAnsi="Times New Roman"/>
          <w:lang w:val="en-US"/>
        </w:rPr>
        <w:t>Roman</w:t>
      </w:r>
      <w:r w:rsidRPr="00AD3D29">
        <w:rPr>
          <w:rFonts w:ascii="Times New Roman" w:hAnsi="Times New Roman"/>
        </w:rPr>
        <w:t xml:space="preserve"> </w:t>
      </w:r>
      <w:r w:rsidRPr="00AD3D29">
        <w:rPr>
          <w:rFonts w:ascii="Times New Roman" w:hAnsi="Times New Roman"/>
          <w:lang w:val="en-US"/>
        </w:rPr>
        <w:t>Cyr</w:t>
      </w:r>
      <w:r w:rsidRPr="00AD3D29">
        <w:rPr>
          <w:rFonts w:ascii="Times New Roman" w:hAnsi="Times New Roman"/>
        </w:rPr>
        <w:t>, 10, первая строка абзаца без отступа и выступа; выравнивание – по ширине;</w:t>
      </w:r>
    </w:p>
    <w:p w14:paraId="104DBBA4" w14:textId="77777777" w:rsidR="006F6B6D" w:rsidRPr="00AD3D29" w:rsidRDefault="006F6B6D" w:rsidP="00403221">
      <w:pPr>
        <w:widowControl/>
        <w:numPr>
          <w:ilvl w:val="0"/>
          <w:numId w:val="54"/>
        </w:numPr>
        <w:tabs>
          <w:tab w:val="num" w:pos="-1980"/>
        </w:tabs>
        <w:suppressAutoHyphens w:val="0"/>
        <w:spacing w:line="276" w:lineRule="auto"/>
        <w:ind w:left="0" w:firstLine="720"/>
        <w:jc w:val="both"/>
        <w:rPr>
          <w:rFonts w:ascii="Times New Roman" w:hAnsi="Times New Roman"/>
        </w:rPr>
      </w:pPr>
      <w:r w:rsidRPr="00AD3D29">
        <w:rPr>
          <w:rFonts w:ascii="Times New Roman" w:hAnsi="Times New Roman"/>
        </w:rPr>
        <w:t xml:space="preserve">4-е письмо: фрагмент отформатировать, как во втором письме, пользуясь режимом </w:t>
      </w:r>
      <w:r w:rsidRPr="00AD3D29">
        <w:rPr>
          <w:rFonts w:ascii="Times New Roman" w:hAnsi="Times New Roman"/>
          <w:i/>
        </w:rPr>
        <w:t xml:space="preserve">Формат по образу, </w:t>
      </w:r>
      <w:r w:rsidRPr="00AD3D29">
        <w:rPr>
          <w:rFonts w:ascii="Times New Roman" w:hAnsi="Times New Roman"/>
        </w:rPr>
        <w:t>который вызывает кнопкой на панели инструментов (метелкой);</w:t>
      </w:r>
    </w:p>
    <w:p w14:paraId="11244664" w14:textId="77777777" w:rsidR="001868E6" w:rsidRPr="00AD3D29" w:rsidRDefault="001868E6" w:rsidP="00AD3D29">
      <w:pPr>
        <w:spacing w:line="276" w:lineRule="auto"/>
        <w:jc w:val="center"/>
        <w:rPr>
          <w:rFonts w:ascii="Times New Roman" w:hAnsi="Times New Roman"/>
        </w:rPr>
      </w:pPr>
    </w:p>
    <w:p w14:paraId="37AD2C91" w14:textId="77777777" w:rsidR="001868E6" w:rsidRPr="00AD3D29" w:rsidRDefault="001868E6" w:rsidP="00AD3D29">
      <w:pPr>
        <w:spacing w:line="276" w:lineRule="auto"/>
        <w:jc w:val="center"/>
        <w:rPr>
          <w:rFonts w:ascii="Times New Roman" w:hAnsi="Times New Roman"/>
        </w:rPr>
      </w:pPr>
    </w:p>
    <w:p w14:paraId="09938009" w14:textId="77777777" w:rsidR="001868E6" w:rsidRPr="00AD3D29" w:rsidRDefault="001868E6" w:rsidP="00AD3D29">
      <w:pPr>
        <w:spacing w:line="276" w:lineRule="auto"/>
        <w:jc w:val="center"/>
        <w:rPr>
          <w:rFonts w:ascii="Times New Roman" w:hAnsi="Times New Roman"/>
        </w:rPr>
      </w:pPr>
    </w:p>
    <w:p w14:paraId="7AA38613" w14:textId="77777777" w:rsidR="001868E6" w:rsidRPr="00AD3D29" w:rsidRDefault="001868E6" w:rsidP="00AD3D29">
      <w:pPr>
        <w:spacing w:line="276" w:lineRule="auto"/>
        <w:jc w:val="center"/>
        <w:rPr>
          <w:rFonts w:ascii="Times New Roman" w:hAnsi="Times New Roman"/>
        </w:rPr>
      </w:pPr>
    </w:p>
    <w:p w14:paraId="6E5B7891" w14:textId="77777777" w:rsidR="001868E6" w:rsidRPr="00AD3D29" w:rsidRDefault="001868E6" w:rsidP="00AD3D29">
      <w:pPr>
        <w:spacing w:line="276" w:lineRule="auto"/>
        <w:jc w:val="center"/>
        <w:rPr>
          <w:rFonts w:ascii="Times New Roman" w:hAnsi="Times New Roman"/>
        </w:rPr>
      </w:pPr>
    </w:p>
    <w:tbl>
      <w:tblPr>
        <w:tblStyle w:val="af9"/>
        <w:tblW w:w="0" w:type="auto"/>
        <w:tblLook w:val="04A0" w:firstRow="1" w:lastRow="0" w:firstColumn="1" w:lastColumn="0" w:noHBand="0" w:noVBand="1"/>
      </w:tblPr>
      <w:tblGrid>
        <w:gridCol w:w="4526"/>
        <w:gridCol w:w="5112"/>
      </w:tblGrid>
      <w:tr w:rsidR="001868E6" w:rsidRPr="00AD3D29" w14:paraId="20FFCF6B" w14:textId="77777777" w:rsidTr="001868E6">
        <w:tc>
          <w:tcPr>
            <w:tcW w:w="5210" w:type="dxa"/>
            <w:tcBorders>
              <w:top w:val="nil"/>
              <w:left w:val="nil"/>
              <w:bottom w:val="nil"/>
              <w:right w:val="nil"/>
            </w:tcBorders>
          </w:tcPr>
          <w:p w14:paraId="462D41A5" w14:textId="77777777" w:rsidR="001868E6" w:rsidRPr="00AD3D29" w:rsidRDefault="001868E6" w:rsidP="00AD3D29">
            <w:pPr>
              <w:spacing w:line="276" w:lineRule="auto"/>
              <w:jc w:val="center"/>
              <w:rPr>
                <w:rFonts w:ascii="Times New Roman" w:hAnsi="Times New Roman"/>
              </w:rPr>
            </w:pPr>
            <w:r w:rsidRPr="00AD3D29">
              <w:rPr>
                <w:rFonts w:ascii="Times New Roman" w:hAnsi="Times New Roman"/>
                <w:noProof/>
                <w:lang w:eastAsia="ru-RU"/>
              </w:rPr>
              <w:drawing>
                <wp:anchor distT="0" distB="0" distL="114300" distR="114300" simplePos="0" relativeHeight="251886592" behindDoc="1" locked="0" layoutInCell="1" allowOverlap="1" wp14:anchorId="4E5D183F" wp14:editId="647817EE">
                  <wp:simplePos x="0" y="0"/>
                  <wp:positionH relativeFrom="column">
                    <wp:posOffset>627380</wp:posOffset>
                  </wp:positionH>
                  <wp:positionV relativeFrom="paragraph">
                    <wp:posOffset>41275</wp:posOffset>
                  </wp:positionV>
                  <wp:extent cx="1902460" cy="2820670"/>
                  <wp:effectExtent l="19050" t="0" r="2540" b="0"/>
                  <wp:wrapTight wrapText="bothSides">
                    <wp:wrapPolygon edited="0">
                      <wp:start x="-216" y="0"/>
                      <wp:lineTo x="-216" y="21444"/>
                      <wp:lineTo x="21629" y="21444"/>
                      <wp:lineTo x="21629" y="0"/>
                      <wp:lineTo x="-216" y="0"/>
                    </wp:wrapPolygon>
                  </wp:wrapTight>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0"/>
                          <a:srcRect/>
                          <a:stretch>
                            <a:fillRect/>
                          </a:stretch>
                        </pic:blipFill>
                        <pic:spPr bwMode="auto">
                          <a:xfrm>
                            <a:off x="0" y="0"/>
                            <a:ext cx="1902460" cy="2820670"/>
                          </a:xfrm>
                          <a:prstGeom prst="rect">
                            <a:avLst/>
                          </a:prstGeom>
                          <a:noFill/>
                          <a:ln w="9525">
                            <a:noFill/>
                            <a:miter lim="800000"/>
                            <a:headEnd/>
                            <a:tailEnd/>
                          </a:ln>
                        </pic:spPr>
                      </pic:pic>
                    </a:graphicData>
                  </a:graphic>
                </wp:anchor>
              </w:drawing>
            </w:r>
          </w:p>
          <w:p w14:paraId="513C313B" w14:textId="77777777" w:rsidR="001868E6" w:rsidRPr="00AD3D29" w:rsidRDefault="001868E6" w:rsidP="00AD3D29">
            <w:pPr>
              <w:spacing w:line="276" w:lineRule="auto"/>
              <w:jc w:val="center"/>
              <w:rPr>
                <w:rFonts w:ascii="Times New Roman" w:hAnsi="Times New Roman"/>
              </w:rPr>
            </w:pPr>
          </w:p>
          <w:p w14:paraId="0D39798E" w14:textId="77777777" w:rsidR="001868E6" w:rsidRPr="00AD3D29" w:rsidRDefault="001868E6" w:rsidP="00AD3D29">
            <w:pPr>
              <w:spacing w:line="276" w:lineRule="auto"/>
              <w:jc w:val="center"/>
              <w:rPr>
                <w:rFonts w:ascii="Times New Roman" w:hAnsi="Times New Roman"/>
              </w:rPr>
            </w:pPr>
          </w:p>
          <w:p w14:paraId="70F8FD3F" w14:textId="77777777" w:rsidR="001868E6" w:rsidRPr="00AD3D29" w:rsidRDefault="001868E6" w:rsidP="00AD3D29">
            <w:pPr>
              <w:spacing w:line="276" w:lineRule="auto"/>
              <w:jc w:val="center"/>
              <w:rPr>
                <w:rFonts w:ascii="Times New Roman" w:hAnsi="Times New Roman"/>
              </w:rPr>
            </w:pPr>
          </w:p>
          <w:p w14:paraId="1B1850BA" w14:textId="77777777" w:rsidR="001868E6" w:rsidRPr="00AD3D29" w:rsidRDefault="001868E6" w:rsidP="00AD3D29">
            <w:pPr>
              <w:spacing w:line="276" w:lineRule="auto"/>
              <w:jc w:val="center"/>
              <w:rPr>
                <w:rFonts w:ascii="Times New Roman" w:hAnsi="Times New Roman"/>
              </w:rPr>
            </w:pPr>
          </w:p>
          <w:p w14:paraId="0EDDA659" w14:textId="77777777" w:rsidR="001868E6" w:rsidRPr="00AD3D29" w:rsidRDefault="001868E6" w:rsidP="00AD3D29">
            <w:pPr>
              <w:spacing w:line="276" w:lineRule="auto"/>
              <w:jc w:val="center"/>
              <w:rPr>
                <w:rFonts w:ascii="Times New Roman" w:hAnsi="Times New Roman"/>
              </w:rPr>
            </w:pPr>
          </w:p>
          <w:p w14:paraId="68434F57" w14:textId="77777777" w:rsidR="001868E6" w:rsidRPr="00AD3D29" w:rsidRDefault="001868E6" w:rsidP="00AD3D29">
            <w:pPr>
              <w:spacing w:line="276" w:lineRule="auto"/>
              <w:jc w:val="center"/>
              <w:rPr>
                <w:rFonts w:ascii="Times New Roman" w:hAnsi="Times New Roman"/>
              </w:rPr>
            </w:pPr>
          </w:p>
          <w:p w14:paraId="7947A07B" w14:textId="77777777" w:rsidR="001868E6" w:rsidRPr="00AD3D29" w:rsidRDefault="001868E6" w:rsidP="00AD3D29">
            <w:pPr>
              <w:spacing w:line="276" w:lineRule="auto"/>
              <w:jc w:val="center"/>
              <w:rPr>
                <w:rFonts w:ascii="Times New Roman" w:hAnsi="Times New Roman"/>
              </w:rPr>
            </w:pPr>
          </w:p>
          <w:p w14:paraId="4BE493C1" w14:textId="77777777" w:rsidR="001868E6" w:rsidRPr="00AD3D29" w:rsidRDefault="001868E6" w:rsidP="00AD3D29">
            <w:pPr>
              <w:spacing w:line="276" w:lineRule="auto"/>
              <w:jc w:val="center"/>
              <w:rPr>
                <w:rFonts w:ascii="Times New Roman" w:hAnsi="Times New Roman"/>
              </w:rPr>
            </w:pPr>
          </w:p>
          <w:p w14:paraId="1B0543BC" w14:textId="77777777" w:rsidR="001868E6" w:rsidRPr="00AD3D29" w:rsidRDefault="001868E6" w:rsidP="00AD3D29">
            <w:pPr>
              <w:spacing w:line="276" w:lineRule="auto"/>
              <w:jc w:val="center"/>
              <w:rPr>
                <w:rFonts w:ascii="Times New Roman" w:hAnsi="Times New Roman"/>
              </w:rPr>
            </w:pPr>
          </w:p>
          <w:p w14:paraId="34043700" w14:textId="77777777" w:rsidR="001868E6" w:rsidRPr="00AD3D29" w:rsidRDefault="001868E6" w:rsidP="00AD3D29">
            <w:pPr>
              <w:spacing w:line="276" w:lineRule="auto"/>
              <w:jc w:val="center"/>
              <w:rPr>
                <w:rFonts w:ascii="Times New Roman" w:hAnsi="Times New Roman"/>
              </w:rPr>
            </w:pPr>
          </w:p>
          <w:p w14:paraId="20BEBB37" w14:textId="77777777" w:rsidR="001868E6" w:rsidRPr="00AD3D29" w:rsidRDefault="001868E6" w:rsidP="00AD3D29">
            <w:pPr>
              <w:spacing w:line="276" w:lineRule="auto"/>
              <w:jc w:val="center"/>
              <w:rPr>
                <w:rFonts w:ascii="Times New Roman" w:hAnsi="Times New Roman"/>
              </w:rPr>
            </w:pPr>
          </w:p>
          <w:p w14:paraId="5020FA02" w14:textId="77777777" w:rsidR="001868E6" w:rsidRPr="00AD3D29" w:rsidRDefault="001868E6" w:rsidP="00AD3D29">
            <w:pPr>
              <w:spacing w:line="276" w:lineRule="auto"/>
              <w:jc w:val="center"/>
              <w:rPr>
                <w:rFonts w:ascii="Times New Roman" w:hAnsi="Times New Roman"/>
              </w:rPr>
            </w:pPr>
          </w:p>
          <w:p w14:paraId="1C23EE14" w14:textId="77777777" w:rsidR="001868E6" w:rsidRPr="00AD3D29" w:rsidRDefault="001868E6" w:rsidP="00AD3D29">
            <w:pPr>
              <w:spacing w:line="276" w:lineRule="auto"/>
              <w:jc w:val="center"/>
              <w:rPr>
                <w:rFonts w:ascii="Times New Roman" w:hAnsi="Times New Roman"/>
              </w:rPr>
            </w:pPr>
          </w:p>
          <w:p w14:paraId="29713674" w14:textId="77777777" w:rsidR="001868E6" w:rsidRPr="00AD3D29" w:rsidRDefault="001868E6" w:rsidP="00AD3D29">
            <w:pPr>
              <w:spacing w:line="276" w:lineRule="auto"/>
              <w:jc w:val="center"/>
              <w:rPr>
                <w:rFonts w:ascii="Times New Roman" w:hAnsi="Times New Roman"/>
              </w:rPr>
            </w:pPr>
          </w:p>
          <w:p w14:paraId="7742DB07" w14:textId="77777777" w:rsidR="001868E6" w:rsidRPr="00AD3D29" w:rsidRDefault="001868E6" w:rsidP="00AD3D29">
            <w:pPr>
              <w:spacing w:line="276" w:lineRule="auto"/>
              <w:jc w:val="center"/>
              <w:rPr>
                <w:rFonts w:ascii="Times New Roman" w:hAnsi="Times New Roman"/>
              </w:rPr>
            </w:pPr>
            <w:r w:rsidRPr="00AD3D29">
              <w:rPr>
                <w:rFonts w:ascii="Times New Roman" w:hAnsi="Times New Roman"/>
              </w:rPr>
              <w:t>Рис. 3. Задание стиля заголовка</w:t>
            </w:r>
            <w:r w:rsidRPr="00AD3D29">
              <w:rPr>
                <w:rFonts w:ascii="Times New Roman" w:hAnsi="Times New Roman"/>
                <w:noProof/>
                <w:lang w:eastAsia="ru-RU"/>
              </w:rPr>
              <w:t xml:space="preserve"> </w:t>
            </w:r>
          </w:p>
        </w:tc>
        <w:tc>
          <w:tcPr>
            <w:tcW w:w="5210" w:type="dxa"/>
            <w:tcBorders>
              <w:top w:val="nil"/>
              <w:left w:val="nil"/>
              <w:bottom w:val="nil"/>
              <w:right w:val="nil"/>
            </w:tcBorders>
          </w:tcPr>
          <w:p w14:paraId="5AD9820B" w14:textId="77777777" w:rsidR="001868E6" w:rsidRPr="00AD3D29" w:rsidRDefault="001868E6" w:rsidP="00AD3D29">
            <w:pPr>
              <w:spacing w:line="276" w:lineRule="auto"/>
              <w:jc w:val="center"/>
              <w:rPr>
                <w:rFonts w:ascii="Times New Roman" w:hAnsi="Times New Roman"/>
              </w:rPr>
            </w:pPr>
            <w:r w:rsidRPr="00AD3D29">
              <w:rPr>
                <w:rFonts w:ascii="Times New Roman" w:hAnsi="Times New Roman"/>
                <w:noProof/>
                <w:lang w:eastAsia="ru-RU"/>
              </w:rPr>
              <w:drawing>
                <wp:anchor distT="0" distB="0" distL="114300" distR="114300" simplePos="0" relativeHeight="251885568" behindDoc="1" locked="0" layoutInCell="1" allowOverlap="1" wp14:anchorId="6E3AE6A4" wp14:editId="64AF11F8">
                  <wp:simplePos x="0" y="0"/>
                  <wp:positionH relativeFrom="column">
                    <wp:posOffset>156845</wp:posOffset>
                  </wp:positionH>
                  <wp:positionV relativeFrom="paragraph">
                    <wp:posOffset>-1905</wp:posOffset>
                  </wp:positionV>
                  <wp:extent cx="2973705" cy="2259965"/>
                  <wp:effectExtent l="19050" t="0" r="0" b="0"/>
                  <wp:wrapTight wrapText="bothSides">
                    <wp:wrapPolygon edited="0">
                      <wp:start x="-138" y="0"/>
                      <wp:lineTo x="-138" y="21485"/>
                      <wp:lineTo x="21586" y="21485"/>
                      <wp:lineTo x="21586" y="0"/>
                      <wp:lineTo x="-138" y="0"/>
                    </wp:wrapPolygon>
                  </wp:wrapTight>
                  <wp:docPr id="55"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1"/>
                          <a:srcRect/>
                          <a:stretch>
                            <a:fillRect/>
                          </a:stretch>
                        </pic:blipFill>
                        <pic:spPr bwMode="auto">
                          <a:xfrm>
                            <a:off x="0" y="0"/>
                            <a:ext cx="2973705" cy="2259965"/>
                          </a:xfrm>
                          <a:prstGeom prst="rect">
                            <a:avLst/>
                          </a:prstGeom>
                          <a:noFill/>
                          <a:ln w="9525">
                            <a:noFill/>
                            <a:miter lim="800000"/>
                            <a:headEnd/>
                            <a:tailEnd/>
                          </a:ln>
                        </pic:spPr>
                      </pic:pic>
                    </a:graphicData>
                  </a:graphic>
                </wp:anchor>
              </w:drawing>
            </w:r>
            <w:r w:rsidRPr="00AD3D29">
              <w:rPr>
                <w:rFonts w:ascii="Times New Roman" w:hAnsi="Times New Roman"/>
              </w:rPr>
              <w:t xml:space="preserve"> Рис. 4. Задание стиля заголовка</w:t>
            </w:r>
          </w:p>
          <w:p w14:paraId="655ECC6A" w14:textId="77777777" w:rsidR="001868E6" w:rsidRPr="00AD3D29" w:rsidRDefault="001868E6" w:rsidP="00AD3D29">
            <w:pPr>
              <w:spacing w:line="276" w:lineRule="auto"/>
              <w:jc w:val="center"/>
              <w:rPr>
                <w:rFonts w:ascii="Times New Roman" w:hAnsi="Times New Roman"/>
              </w:rPr>
            </w:pPr>
            <w:r w:rsidRPr="00AD3D29">
              <w:rPr>
                <w:rFonts w:ascii="Times New Roman" w:hAnsi="Times New Roman"/>
                <w:noProof/>
                <w:lang w:eastAsia="ru-RU"/>
              </w:rPr>
              <w:drawing>
                <wp:anchor distT="0" distB="0" distL="114300" distR="114300" simplePos="0" relativeHeight="251887616" behindDoc="1" locked="0" layoutInCell="1" allowOverlap="1" wp14:anchorId="2B51429E" wp14:editId="677573F9">
                  <wp:simplePos x="0" y="0"/>
                  <wp:positionH relativeFrom="column">
                    <wp:posOffset>691515</wp:posOffset>
                  </wp:positionH>
                  <wp:positionV relativeFrom="paragraph">
                    <wp:posOffset>26035</wp:posOffset>
                  </wp:positionV>
                  <wp:extent cx="1680210" cy="1940560"/>
                  <wp:effectExtent l="19050" t="0" r="0" b="0"/>
                  <wp:wrapTight wrapText="bothSides">
                    <wp:wrapPolygon edited="0">
                      <wp:start x="-245" y="0"/>
                      <wp:lineTo x="-245" y="21416"/>
                      <wp:lineTo x="21551" y="21416"/>
                      <wp:lineTo x="21551" y="0"/>
                      <wp:lineTo x="-245" y="0"/>
                    </wp:wrapPolygon>
                  </wp:wrapTight>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2"/>
                          <a:srcRect/>
                          <a:stretch>
                            <a:fillRect/>
                          </a:stretch>
                        </pic:blipFill>
                        <pic:spPr bwMode="auto">
                          <a:xfrm>
                            <a:off x="0" y="0"/>
                            <a:ext cx="1680210" cy="1940560"/>
                          </a:xfrm>
                          <a:prstGeom prst="rect">
                            <a:avLst/>
                          </a:prstGeom>
                          <a:noFill/>
                          <a:ln w="9525">
                            <a:noFill/>
                            <a:miter lim="800000"/>
                            <a:headEnd/>
                            <a:tailEnd/>
                          </a:ln>
                        </pic:spPr>
                      </pic:pic>
                    </a:graphicData>
                  </a:graphic>
                </wp:anchor>
              </w:drawing>
            </w:r>
          </w:p>
          <w:p w14:paraId="00D4F858" w14:textId="77777777" w:rsidR="001868E6" w:rsidRPr="00AD3D29" w:rsidRDefault="001868E6" w:rsidP="00AD3D29">
            <w:pPr>
              <w:spacing w:line="276" w:lineRule="auto"/>
              <w:jc w:val="center"/>
              <w:rPr>
                <w:rFonts w:ascii="Times New Roman" w:hAnsi="Times New Roman"/>
              </w:rPr>
            </w:pPr>
          </w:p>
          <w:p w14:paraId="054808C9" w14:textId="77777777" w:rsidR="001868E6" w:rsidRPr="00AD3D29" w:rsidRDefault="001868E6" w:rsidP="00AD3D29">
            <w:pPr>
              <w:spacing w:line="276" w:lineRule="auto"/>
              <w:jc w:val="center"/>
              <w:rPr>
                <w:rFonts w:ascii="Times New Roman" w:hAnsi="Times New Roman"/>
              </w:rPr>
            </w:pPr>
          </w:p>
          <w:p w14:paraId="3785BF11" w14:textId="77777777" w:rsidR="001868E6" w:rsidRPr="00AD3D29" w:rsidRDefault="001868E6" w:rsidP="00AD3D29">
            <w:pPr>
              <w:spacing w:line="276" w:lineRule="auto"/>
              <w:jc w:val="center"/>
              <w:rPr>
                <w:rFonts w:ascii="Times New Roman" w:hAnsi="Times New Roman"/>
              </w:rPr>
            </w:pPr>
          </w:p>
        </w:tc>
      </w:tr>
    </w:tbl>
    <w:p w14:paraId="10C5071A" w14:textId="77777777" w:rsidR="001868E6" w:rsidRPr="00AD3D29" w:rsidRDefault="001868E6" w:rsidP="00AD3D29">
      <w:pPr>
        <w:spacing w:line="276" w:lineRule="auto"/>
        <w:rPr>
          <w:rFonts w:ascii="Times New Roman" w:hAnsi="Times New Roman"/>
        </w:rPr>
      </w:pPr>
    </w:p>
    <w:p w14:paraId="71AE3201" w14:textId="77777777" w:rsidR="006F6B6D" w:rsidRPr="00AD3D29" w:rsidRDefault="001868E6" w:rsidP="00AD3D29">
      <w:pPr>
        <w:tabs>
          <w:tab w:val="left" w:pos="1244"/>
        </w:tabs>
        <w:spacing w:line="276" w:lineRule="auto"/>
        <w:jc w:val="center"/>
        <w:rPr>
          <w:rFonts w:ascii="Times New Roman" w:hAnsi="Times New Roman"/>
        </w:rPr>
      </w:pPr>
      <w:r w:rsidRPr="00AD3D29">
        <w:rPr>
          <w:rFonts w:ascii="Times New Roman" w:hAnsi="Times New Roman"/>
        </w:rPr>
        <w:t xml:space="preserve">                                                                    </w:t>
      </w:r>
      <w:r w:rsidR="006F6B6D" w:rsidRPr="00AD3D29">
        <w:rPr>
          <w:rFonts w:ascii="Times New Roman" w:hAnsi="Times New Roman"/>
        </w:rPr>
        <w:t>Рис. 5. Установка закладки</w:t>
      </w:r>
    </w:p>
    <w:p w14:paraId="42C14E18" w14:textId="77777777" w:rsidR="006F6B6D" w:rsidRPr="00AD3D29" w:rsidRDefault="006F6B6D" w:rsidP="00AD3D29">
      <w:pPr>
        <w:tabs>
          <w:tab w:val="left" w:pos="1244"/>
        </w:tabs>
        <w:spacing w:line="276" w:lineRule="auto"/>
        <w:jc w:val="both"/>
        <w:rPr>
          <w:rFonts w:ascii="Times New Roman" w:hAnsi="Times New Roman"/>
        </w:rPr>
      </w:pPr>
      <w:r w:rsidRPr="00AD3D29">
        <w:rPr>
          <w:rFonts w:ascii="Times New Roman" w:hAnsi="Times New Roman"/>
        </w:rPr>
        <w:tab/>
        <w:t>В тексте документа</w:t>
      </w:r>
    </w:p>
    <w:p w14:paraId="0CDDC0C5" w14:textId="77777777" w:rsidR="006F6B6D" w:rsidRPr="00AD3D29" w:rsidRDefault="006F6B6D" w:rsidP="00403221">
      <w:pPr>
        <w:widowControl/>
        <w:numPr>
          <w:ilvl w:val="0"/>
          <w:numId w:val="55"/>
        </w:numPr>
        <w:tabs>
          <w:tab w:val="num" w:pos="-2520"/>
        </w:tabs>
        <w:suppressAutoHyphens w:val="0"/>
        <w:spacing w:line="276" w:lineRule="auto"/>
        <w:ind w:left="0" w:firstLine="720"/>
        <w:jc w:val="both"/>
        <w:rPr>
          <w:rFonts w:ascii="Times New Roman" w:hAnsi="Times New Roman"/>
          <w:i/>
        </w:rPr>
      </w:pPr>
      <w:r w:rsidRPr="00AD3D29">
        <w:rPr>
          <w:rFonts w:ascii="Times New Roman" w:hAnsi="Times New Roman"/>
        </w:rPr>
        <w:t xml:space="preserve">5-е письмо: первый абзац отформатировать, как в третьем письме, используя режимом </w:t>
      </w:r>
      <w:r w:rsidRPr="00AD3D29">
        <w:rPr>
          <w:rFonts w:ascii="Times New Roman" w:hAnsi="Times New Roman"/>
          <w:i/>
        </w:rPr>
        <w:t>Формат по образцу.</w:t>
      </w:r>
    </w:p>
    <w:p w14:paraId="3238F512" w14:textId="77777777" w:rsidR="006F6B6D" w:rsidRPr="00AD3D29" w:rsidRDefault="006F6B6D" w:rsidP="00403221">
      <w:pPr>
        <w:widowControl/>
        <w:numPr>
          <w:ilvl w:val="0"/>
          <w:numId w:val="53"/>
        </w:numPr>
        <w:suppressAutoHyphens w:val="0"/>
        <w:spacing w:line="276" w:lineRule="auto"/>
        <w:ind w:left="0" w:firstLine="720"/>
        <w:jc w:val="both"/>
        <w:rPr>
          <w:rFonts w:ascii="Times New Roman" w:hAnsi="Times New Roman"/>
        </w:rPr>
      </w:pPr>
      <w:r w:rsidRPr="00AD3D29">
        <w:rPr>
          <w:rFonts w:ascii="Times New Roman" w:hAnsi="Times New Roman"/>
        </w:rPr>
        <w:t xml:space="preserve">Задайте стиль заголовков на каждой странице, используя шаблоны стилей. Для этого выделите заголовок и командой </w:t>
      </w:r>
      <w:r w:rsidRPr="00AD3D29">
        <w:rPr>
          <w:rFonts w:ascii="Times New Roman" w:hAnsi="Times New Roman"/>
          <w:i/>
        </w:rPr>
        <w:t xml:space="preserve">Формат/Стиль </w:t>
      </w:r>
      <w:r w:rsidRPr="00AD3D29">
        <w:rPr>
          <w:rFonts w:ascii="Times New Roman" w:hAnsi="Times New Roman"/>
        </w:rPr>
        <w:t xml:space="preserve">задайте стиль «Заголовок 2» (рис. 3). </w:t>
      </w:r>
    </w:p>
    <w:p w14:paraId="4E1E9386" w14:textId="77777777" w:rsidR="006F6B6D" w:rsidRPr="00AD3D29" w:rsidRDefault="006F6B6D" w:rsidP="00403221">
      <w:pPr>
        <w:widowControl/>
        <w:numPr>
          <w:ilvl w:val="0"/>
          <w:numId w:val="53"/>
        </w:numPr>
        <w:suppressAutoHyphens w:val="0"/>
        <w:spacing w:line="276" w:lineRule="auto"/>
        <w:ind w:left="0" w:firstLine="720"/>
        <w:jc w:val="both"/>
        <w:rPr>
          <w:rFonts w:ascii="Times New Roman" w:hAnsi="Times New Roman"/>
        </w:rPr>
      </w:pPr>
      <w:r w:rsidRPr="00AD3D29">
        <w:rPr>
          <w:rFonts w:ascii="Times New Roman" w:hAnsi="Times New Roman"/>
        </w:rPr>
        <w:t xml:space="preserve">Создайте оглавление документа. Установите курсор в самое начало документа, выполните команду </w:t>
      </w:r>
      <w:r w:rsidRPr="00AD3D29">
        <w:rPr>
          <w:rFonts w:ascii="Times New Roman" w:hAnsi="Times New Roman"/>
          <w:i/>
        </w:rPr>
        <w:t>Вставка/Оглавление и указатели/ОК</w:t>
      </w:r>
      <w:r w:rsidRPr="00AD3D29">
        <w:rPr>
          <w:rFonts w:ascii="Times New Roman" w:hAnsi="Times New Roman"/>
        </w:rPr>
        <w:t xml:space="preserve"> (рис.4), при этом будет создано оглавление документа. Используя оглавление, перейдите на третью страницу документа.</w:t>
      </w:r>
    </w:p>
    <w:p w14:paraId="060E494F" w14:textId="77777777" w:rsidR="006F6B6D" w:rsidRPr="00AD3D29" w:rsidRDefault="006F6B6D" w:rsidP="00403221">
      <w:pPr>
        <w:widowControl/>
        <w:numPr>
          <w:ilvl w:val="0"/>
          <w:numId w:val="53"/>
        </w:numPr>
        <w:suppressAutoHyphens w:val="0"/>
        <w:spacing w:line="276" w:lineRule="auto"/>
        <w:ind w:left="0" w:firstLine="720"/>
        <w:jc w:val="both"/>
        <w:rPr>
          <w:rFonts w:ascii="Times New Roman" w:hAnsi="Times New Roman"/>
        </w:rPr>
      </w:pPr>
      <w:r w:rsidRPr="00AD3D29">
        <w:rPr>
          <w:rFonts w:ascii="Times New Roman" w:hAnsi="Times New Roman"/>
        </w:rPr>
        <w:t>После первого письма поместите закладку (</w:t>
      </w:r>
      <w:r w:rsidRPr="00AD3D29">
        <w:rPr>
          <w:rFonts w:ascii="Times New Roman" w:hAnsi="Times New Roman"/>
          <w:i/>
        </w:rPr>
        <w:t xml:space="preserve">Вставка/Закладка) </w:t>
      </w:r>
      <w:r w:rsidRPr="00AD3D29">
        <w:rPr>
          <w:rFonts w:ascii="Times New Roman" w:hAnsi="Times New Roman"/>
        </w:rPr>
        <w:t>с именем «Письмо 1» (рис.5). При установке закладки проследите за положением курсора на странице, так как позже будет произведен возврат  в место закладки из другой части документа.</w:t>
      </w:r>
    </w:p>
    <w:p w14:paraId="6D1F1611" w14:textId="77777777" w:rsidR="006F6B6D" w:rsidRPr="00AD3D29" w:rsidRDefault="006F6B6D" w:rsidP="00AD3D29">
      <w:pPr>
        <w:spacing w:line="276" w:lineRule="auto"/>
        <w:ind w:firstLine="720"/>
        <w:jc w:val="both"/>
        <w:rPr>
          <w:rFonts w:ascii="Times New Roman" w:hAnsi="Times New Roman"/>
          <w:i/>
        </w:rPr>
      </w:pPr>
      <w:r w:rsidRPr="00AD3D29">
        <w:rPr>
          <w:rFonts w:ascii="Times New Roman" w:hAnsi="Times New Roman"/>
        </w:rPr>
        <w:t xml:space="preserve">После набора имени закладки зафиксируйте ее кнопкой </w:t>
      </w:r>
      <w:r w:rsidRPr="00AD3D29">
        <w:rPr>
          <w:rFonts w:ascii="Times New Roman" w:hAnsi="Times New Roman"/>
          <w:i/>
        </w:rPr>
        <w:t>Добавить.</w:t>
      </w:r>
    </w:p>
    <w:p w14:paraId="5C9E771F" w14:textId="77777777" w:rsidR="006F6B6D" w:rsidRPr="00AD3D29" w:rsidRDefault="006F6B6D" w:rsidP="00AD3D29">
      <w:pPr>
        <w:spacing w:line="276" w:lineRule="auto"/>
        <w:ind w:firstLine="720"/>
        <w:jc w:val="both"/>
        <w:rPr>
          <w:rFonts w:ascii="Times New Roman" w:hAnsi="Times New Roman"/>
        </w:rPr>
      </w:pPr>
      <w:r w:rsidRPr="00AD3D29">
        <w:rPr>
          <w:rFonts w:ascii="Times New Roman" w:hAnsi="Times New Roman"/>
          <w:b/>
        </w:rPr>
        <w:t xml:space="preserve">Внимание! </w:t>
      </w:r>
      <w:r w:rsidRPr="00AD3D29">
        <w:rPr>
          <w:rFonts w:ascii="Times New Roman" w:hAnsi="Times New Roman"/>
        </w:rPr>
        <w:t>Имя закладки не должно содержать пробелы.</w:t>
      </w:r>
    </w:p>
    <w:p w14:paraId="464CBE4C" w14:textId="77777777" w:rsidR="006F6B6D" w:rsidRPr="00AD3D29" w:rsidRDefault="006F6B6D" w:rsidP="00403221">
      <w:pPr>
        <w:widowControl/>
        <w:numPr>
          <w:ilvl w:val="0"/>
          <w:numId w:val="53"/>
        </w:numPr>
        <w:suppressAutoHyphens w:val="0"/>
        <w:spacing w:line="276" w:lineRule="auto"/>
        <w:ind w:left="0" w:firstLine="720"/>
        <w:jc w:val="both"/>
        <w:rPr>
          <w:rFonts w:ascii="Times New Roman" w:hAnsi="Times New Roman"/>
        </w:rPr>
      </w:pPr>
      <w:r w:rsidRPr="00AD3D29">
        <w:rPr>
          <w:rFonts w:ascii="Times New Roman" w:hAnsi="Times New Roman"/>
        </w:rPr>
        <w:t>Установите курсор в конце третьего письма. Далее поставьте обычную сноску внизу документа с текстом «Третье письмо» (рис. 6).</w:t>
      </w:r>
    </w:p>
    <w:p w14:paraId="092D41E1" w14:textId="77777777" w:rsidR="006F6B6D" w:rsidRPr="00AD3D29" w:rsidRDefault="006F6B6D" w:rsidP="00403221">
      <w:pPr>
        <w:widowControl/>
        <w:numPr>
          <w:ilvl w:val="0"/>
          <w:numId w:val="53"/>
        </w:numPr>
        <w:suppressAutoHyphens w:val="0"/>
        <w:spacing w:line="276" w:lineRule="auto"/>
        <w:ind w:left="0" w:firstLine="720"/>
        <w:jc w:val="both"/>
        <w:rPr>
          <w:rFonts w:ascii="Times New Roman" w:hAnsi="Times New Roman"/>
        </w:rPr>
      </w:pPr>
      <w:r w:rsidRPr="00AD3D29">
        <w:rPr>
          <w:rFonts w:ascii="Times New Roman" w:hAnsi="Times New Roman"/>
        </w:rPr>
        <w:t xml:space="preserve">Вставьте в конце каждого письма свою фамилию, имя и отчество, пользуясь командами </w:t>
      </w:r>
      <w:r w:rsidRPr="00AD3D29">
        <w:rPr>
          <w:rFonts w:ascii="Times New Roman" w:hAnsi="Times New Roman"/>
          <w:i/>
        </w:rPr>
        <w:t xml:space="preserve">Сервис/Автозамена. </w:t>
      </w:r>
      <w:r w:rsidRPr="00AD3D29">
        <w:rPr>
          <w:rFonts w:ascii="Times New Roman" w:hAnsi="Times New Roman"/>
        </w:rPr>
        <w:t>Предварительно выполните следующие действия:</w:t>
      </w:r>
    </w:p>
    <w:p w14:paraId="2845072B" w14:textId="77777777" w:rsidR="006F6B6D" w:rsidRPr="00AD3D29" w:rsidRDefault="006F6B6D" w:rsidP="00AD3D29">
      <w:pPr>
        <w:spacing w:line="276" w:lineRule="auto"/>
        <w:ind w:firstLine="720"/>
        <w:jc w:val="both"/>
        <w:rPr>
          <w:rFonts w:ascii="Times New Roman" w:hAnsi="Times New Roman"/>
          <w:lang w:val="en-US"/>
        </w:rPr>
      </w:pPr>
      <w:r w:rsidRPr="00AD3D29">
        <w:rPr>
          <w:rFonts w:ascii="Times New Roman" w:hAnsi="Times New Roman"/>
          <w:noProof/>
          <w:lang w:eastAsia="ru-RU"/>
        </w:rPr>
        <w:lastRenderedPageBreak/>
        <w:drawing>
          <wp:inline distT="0" distB="0" distL="0" distR="0" wp14:anchorId="1FEF09BA" wp14:editId="3054D81F">
            <wp:extent cx="2571750" cy="2019300"/>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3"/>
                    <a:srcRect/>
                    <a:stretch>
                      <a:fillRect/>
                    </a:stretch>
                  </pic:blipFill>
                  <pic:spPr bwMode="auto">
                    <a:xfrm>
                      <a:off x="0" y="0"/>
                      <a:ext cx="2571750" cy="2019300"/>
                    </a:xfrm>
                    <a:prstGeom prst="rect">
                      <a:avLst/>
                    </a:prstGeom>
                    <a:noFill/>
                    <a:ln w="9525">
                      <a:noFill/>
                      <a:miter lim="800000"/>
                      <a:headEnd/>
                      <a:tailEnd/>
                    </a:ln>
                  </pic:spPr>
                </pic:pic>
              </a:graphicData>
            </a:graphic>
          </wp:inline>
        </w:drawing>
      </w:r>
    </w:p>
    <w:p w14:paraId="7B30B976" w14:textId="77777777" w:rsidR="006F6B6D" w:rsidRPr="00AD3D29" w:rsidRDefault="006F6B6D" w:rsidP="00AD3D29">
      <w:pPr>
        <w:spacing w:line="276" w:lineRule="auto"/>
        <w:ind w:left="1134"/>
        <w:jc w:val="both"/>
        <w:rPr>
          <w:rFonts w:ascii="Times New Roman" w:hAnsi="Times New Roman"/>
        </w:rPr>
      </w:pPr>
      <w:r w:rsidRPr="00AD3D29">
        <w:rPr>
          <w:rFonts w:ascii="Times New Roman" w:hAnsi="Times New Roman"/>
        </w:rPr>
        <w:t>Рис. .6. Вставка обычной сноски</w:t>
      </w:r>
    </w:p>
    <w:p w14:paraId="1747D097" w14:textId="77777777" w:rsidR="006F6B6D" w:rsidRPr="00AD3D29" w:rsidRDefault="006F6B6D" w:rsidP="00AD3D29">
      <w:pPr>
        <w:tabs>
          <w:tab w:val="left" w:pos="2239"/>
        </w:tabs>
        <w:spacing w:line="276" w:lineRule="auto"/>
        <w:jc w:val="both"/>
        <w:rPr>
          <w:rFonts w:ascii="Times New Roman" w:hAnsi="Times New Roman"/>
        </w:rPr>
      </w:pPr>
      <w:r w:rsidRPr="00AD3D29">
        <w:rPr>
          <w:rFonts w:ascii="Times New Roman" w:hAnsi="Times New Roman"/>
        </w:rPr>
        <w:tab/>
        <w:t>Внизу страницы</w:t>
      </w:r>
    </w:p>
    <w:p w14:paraId="3919F9E9" w14:textId="77777777" w:rsidR="006F6B6D" w:rsidRPr="00AD3D29" w:rsidRDefault="006F6B6D" w:rsidP="00AD3D29">
      <w:pPr>
        <w:tabs>
          <w:tab w:val="left" w:pos="2239"/>
        </w:tabs>
        <w:spacing w:line="276" w:lineRule="auto"/>
        <w:ind w:firstLine="720"/>
        <w:jc w:val="both"/>
        <w:rPr>
          <w:rFonts w:ascii="Times New Roman" w:hAnsi="Times New Roman"/>
        </w:rPr>
      </w:pPr>
      <w:r w:rsidRPr="00AD3D29">
        <w:rPr>
          <w:rFonts w:ascii="Times New Roman" w:hAnsi="Times New Roman"/>
        </w:rPr>
        <w:t xml:space="preserve">Командой </w:t>
      </w:r>
      <w:r w:rsidRPr="00AD3D29">
        <w:rPr>
          <w:rFonts w:ascii="Times New Roman" w:hAnsi="Times New Roman"/>
          <w:i/>
        </w:rPr>
        <w:t>Сервис/Автозамена</w:t>
      </w:r>
      <w:r w:rsidRPr="00AD3D29">
        <w:rPr>
          <w:rFonts w:ascii="Times New Roman" w:hAnsi="Times New Roman"/>
        </w:rPr>
        <w:t xml:space="preserve"> активизируйте диалоговое окно </w:t>
      </w:r>
      <w:r w:rsidRPr="00AD3D29">
        <w:rPr>
          <w:rFonts w:ascii="Times New Roman" w:hAnsi="Times New Roman"/>
          <w:i/>
        </w:rPr>
        <w:t xml:space="preserve">Автозамена </w:t>
      </w:r>
      <w:r w:rsidRPr="00AD3D29">
        <w:rPr>
          <w:rFonts w:ascii="Times New Roman" w:hAnsi="Times New Roman"/>
        </w:rPr>
        <w:t>(рис. 7);</w:t>
      </w:r>
    </w:p>
    <w:p w14:paraId="34953D4E" w14:textId="77777777" w:rsidR="006F6B6D" w:rsidRPr="00AD3D29" w:rsidRDefault="006F6B6D" w:rsidP="00AD3D29">
      <w:pPr>
        <w:tabs>
          <w:tab w:val="left" w:pos="2239"/>
        </w:tabs>
        <w:spacing w:line="276" w:lineRule="auto"/>
        <w:ind w:firstLine="720"/>
        <w:jc w:val="both"/>
        <w:rPr>
          <w:rFonts w:ascii="Times New Roman" w:hAnsi="Times New Roman"/>
        </w:rPr>
      </w:pPr>
      <w:r w:rsidRPr="00AD3D29">
        <w:rPr>
          <w:rFonts w:ascii="Times New Roman" w:hAnsi="Times New Roman"/>
        </w:rPr>
        <w:t xml:space="preserve">В поле </w:t>
      </w:r>
      <w:r w:rsidRPr="00AD3D29">
        <w:rPr>
          <w:rFonts w:ascii="Times New Roman" w:hAnsi="Times New Roman"/>
          <w:i/>
        </w:rPr>
        <w:t xml:space="preserve">Заменить </w:t>
      </w:r>
      <w:r w:rsidRPr="00AD3D29">
        <w:rPr>
          <w:rFonts w:ascii="Times New Roman" w:hAnsi="Times New Roman"/>
        </w:rPr>
        <w:t>введите символ наклонной черты – «\»;</w:t>
      </w:r>
    </w:p>
    <w:p w14:paraId="5C5DB51F" w14:textId="77777777" w:rsidR="006F6B6D" w:rsidRPr="00AD3D29" w:rsidRDefault="006F6B6D" w:rsidP="00AD3D29">
      <w:pPr>
        <w:tabs>
          <w:tab w:val="left" w:pos="2239"/>
        </w:tabs>
        <w:spacing w:line="276" w:lineRule="auto"/>
        <w:ind w:firstLine="720"/>
        <w:jc w:val="both"/>
        <w:rPr>
          <w:rFonts w:ascii="Times New Roman" w:hAnsi="Times New Roman"/>
        </w:rPr>
      </w:pPr>
      <w:r w:rsidRPr="00AD3D29">
        <w:rPr>
          <w:rFonts w:ascii="Times New Roman" w:hAnsi="Times New Roman"/>
        </w:rPr>
        <w:t xml:space="preserve">В поле </w:t>
      </w:r>
      <w:r w:rsidRPr="00AD3D29">
        <w:rPr>
          <w:rFonts w:ascii="Times New Roman" w:hAnsi="Times New Roman"/>
          <w:i/>
        </w:rPr>
        <w:t xml:space="preserve">На </w:t>
      </w:r>
      <w:r w:rsidRPr="00AD3D29">
        <w:rPr>
          <w:rFonts w:ascii="Times New Roman" w:hAnsi="Times New Roman"/>
        </w:rPr>
        <w:t>наберите полностью свою ФИО;</w:t>
      </w:r>
    </w:p>
    <w:p w14:paraId="11FA53A9" w14:textId="77777777" w:rsidR="006F6B6D" w:rsidRPr="00AD3D29" w:rsidRDefault="006F6B6D" w:rsidP="00AD3D29">
      <w:pPr>
        <w:tabs>
          <w:tab w:val="left" w:pos="2239"/>
        </w:tabs>
        <w:spacing w:line="276" w:lineRule="auto"/>
        <w:ind w:firstLine="720"/>
        <w:jc w:val="both"/>
        <w:rPr>
          <w:rFonts w:ascii="Times New Roman" w:hAnsi="Times New Roman"/>
        </w:rPr>
      </w:pPr>
      <w:r w:rsidRPr="00AD3D29">
        <w:rPr>
          <w:rFonts w:ascii="Times New Roman" w:hAnsi="Times New Roman"/>
        </w:rPr>
        <w:t xml:space="preserve">Нажмите кнопки </w:t>
      </w:r>
      <w:r w:rsidRPr="00AD3D29">
        <w:rPr>
          <w:rFonts w:ascii="Times New Roman" w:hAnsi="Times New Roman"/>
          <w:i/>
        </w:rPr>
        <w:t>Добавить, ОК</w:t>
      </w:r>
      <w:r w:rsidRPr="00AD3D29">
        <w:rPr>
          <w:rFonts w:ascii="Times New Roman" w:hAnsi="Times New Roman"/>
        </w:rPr>
        <w:t>. Этими действиями вы подвязали к символу «\» свою фамилию, имя и отчество.</w:t>
      </w:r>
    </w:p>
    <w:p w14:paraId="4B68355D" w14:textId="77777777" w:rsidR="006F6B6D" w:rsidRPr="00AD3D29" w:rsidRDefault="006F6B6D" w:rsidP="00AD3D29">
      <w:pPr>
        <w:tabs>
          <w:tab w:val="left" w:pos="2239"/>
        </w:tabs>
        <w:spacing w:line="276" w:lineRule="auto"/>
        <w:ind w:firstLine="720"/>
        <w:jc w:val="both"/>
        <w:rPr>
          <w:rFonts w:ascii="Times New Roman" w:hAnsi="Times New Roman"/>
          <w:i/>
        </w:rPr>
      </w:pPr>
      <w:r w:rsidRPr="00AD3D29">
        <w:rPr>
          <w:rFonts w:ascii="Times New Roman" w:hAnsi="Times New Roman"/>
        </w:rPr>
        <w:t xml:space="preserve">Перейдите к первому абзацу с помощью закладки через команды </w:t>
      </w:r>
      <w:r w:rsidRPr="00AD3D29">
        <w:rPr>
          <w:rFonts w:ascii="Times New Roman" w:hAnsi="Times New Roman"/>
          <w:i/>
        </w:rPr>
        <w:t>Правка/Перейти/Закладка/Письмо 1.</w:t>
      </w:r>
    </w:p>
    <w:p w14:paraId="77D408BF" w14:textId="77777777" w:rsidR="006F6B6D" w:rsidRPr="00AD3D29" w:rsidRDefault="006F6B6D" w:rsidP="00AD3D29">
      <w:pPr>
        <w:tabs>
          <w:tab w:val="left" w:pos="2239"/>
        </w:tabs>
        <w:spacing w:line="276" w:lineRule="auto"/>
        <w:ind w:firstLine="720"/>
        <w:jc w:val="center"/>
        <w:rPr>
          <w:rFonts w:ascii="Times New Roman" w:hAnsi="Times New Roman"/>
          <w:b/>
        </w:rPr>
      </w:pPr>
      <w:r w:rsidRPr="00AD3D29">
        <w:rPr>
          <w:rFonts w:ascii="Times New Roman" w:hAnsi="Times New Roman"/>
          <w:b/>
        </w:rPr>
        <w:t>Дополнительные задания</w:t>
      </w:r>
    </w:p>
    <w:p w14:paraId="1C609108" w14:textId="77777777" w:rsidR="006F6B6D" w:rsidRPr="00AD3D29" w:rsidRDefault="006F6B6D" w:rsidP="00AD3D29">
      <w:pPr>
        <w:tabs>
          <w:tab w:val="left" w:pos="2239"/>
        </w:tabs>
        <w:spacing w:line="276" w:lineRule="auto"/>
        <w:ind w:firstLine="720"/>
        <w:jc w:val="both"/>
        <w:rPr>
          <w:rFonts w:ascii="Times New Roman" w:hAnsi="Times New Roman"/>
        </w:rPr>
      </w:pPr>
      <w:r w:rsidRPr="00AD3D29">
        <w:rPr>
          <w:rFonts w:ascii="Times New Roman" w:hAnsi="Times New Roman"/>
          <w:b/>
        </w:rPr>
        <w:t xml:space="preserve">Задание 3. </w:t>
      </w:r>
      <w:r w:rsidRPr="00AD3D29">
        <w:rPr>
          <w:rFonts w:ascii="Times New Roman" w:hAnsi="Times New Roman"/>
        </w:rPr>
        <w:t>Оформить схемы по образу.</w:t>
      </w:r>
    </w:p>
    <w:p w14:paraId="3FA8AD4F" w14:textId="77777777" w:rsidR="006F6B6D" w:rsidRPr="00AD3D29" w:rsidRDefault="006F6B6D" w:rsidP="00AD3D29">
      <w:pPr>
        <w:tabs>
          <w:tab w:val="left" w:pos="2239"/>
        </w:tabs>
        <w:spacing w:line="276" w:lineRule="auto"/>
        <w:ind w:firstLine="720"/>
        <w:jc w:val="both"/>
        <w:rPr>
          <w:rFonts w:ascii="Times New Roman" w:hAnsi="Times New Roman"/>
        </w:rPr>
      </w:pPr>
      <w:r w:rsidRPr="00AD3D29">
        <w:rPr>
          <w:rFonts w:ascii="Times New Roman" w:hAnsi="Times New Roman"/>
        </w:rPr>
        <w:t>Схема 1</w:t>
      </w:r>
    </w:p>
    <w:p w14:paraId="450D7B87" w14:textId="62DFFC3B" w:rsidR="006F6B6D" w:rsidRPr="00AD3D29" w:rsidRDefault="00CD2871" w:rsidP="00AD3D29">
      <w:pPr>
        <w:tabs>
          <w:tab w:val="left" w:pos="2239"/>
        </w:tabs>
        <w:spacing w:line="276" w:lineRule="auto"/>
        <w:ind w:firstLine="720"/>
        <w:jc w:val="both"/>
        <w:rPr>
          <w:rFonts w:ascii="Times New Roman" w:hAnsi="Times New Roman"/>
        </w:rPr>
      </w:pPr>
      <w:r>
        <w:rPr>
          <w:rFonts w:ascii="Times New Roman" w:hAnsi="Times New Roman"/>
          <w:noProof/>
        </w:rPr>
        <mc:AlternateContent>
          <mc:Choice Requires="wps">
            <w:drawing>
              <wp:anchor distT="0" distB="0" distL="114300" distR="114300" simplePos="0" relativeHeight="251821056" behindDoc="0" locked="0" layoutInCell="1" allowOverlap="1" wp14:anchorId="41F3F5E7" wp14:editId="55A62B82">
                <wp:simplePos x="0" y="0"/>
                <wp:positionH relativeFrom="column">
                  <wp:posOffset>2857500</wp:posOffset>
                </wp:positionH>
                <wp:positionV relativeFrom="paragraph">
                  <wp:posOffset>1370965</wp:posOffset>
                </wp:positionV>
                <wp:extent cx="457200" cy="114300"/>
                <wp:effectExtent l="34290" t="59055" r="13335" b="7620"/>
                <wp:wrapNone/>
                <wp:docPr id="168" name="Line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72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4B20FD" id="Line 201" o:spid="_x0000_s1026" style="position:absolute;flip:x y;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107.95pt" to="261pt,1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">
                <v:stroke endarrow="block"/>
              </v:line>
            </w:pict>
          </mc:Fallback>
        </mc:AlternateContent>
      </w:r>
      <w:r>
        <w:rPr>
          <w:rFonts w:ascii="Times New Roman" w:hAnsi="Times New Roman"/>
          <w:noProof/>
        </w:rPr>
        <mc:AlternateContent>
          <mc:Choice Requires="wps">
            <w:drawing>
              <wp:anchor distT="0" distB="0" distL="114300" distR="114300" simplePos="0" relativeHeight="251820032" behindDoc="0" locked="0" layoutInCell="1" allowOverlap="1" wp14:anchorId="472D7430" wp14:editId="37503EEC">
                <wp:simplePos x="0" y="0"/>
                <wp:positionH relativeFrom="column">
                  <wp:posOffset>1371600</wp:posOffset>
                </wp:positionH>
                <wp:positionV relativeFrom="paragraph">
                  <wp:posOffset>1370965</wp:posOffset>
                </wp:positionV>
                <wp:extent cx="571500" cy="114300"/>
                <wp:effectExtent l="5715" t="59055" r="32385" b="7620"/>
                <wp:wrapNone/>
                <wp:docPr id="167" name="Line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15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A5423C" id="Line 200" o:spid="_x0000_s1026" style="position:absolute;flip:y;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107.95pt" to="153pt,1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">
                <v:stroke endarrow="block"/>
              </v:line>
            </w:pict>
          </mc:Fallback>
        </mc:AlternateContent>
      </w:r>
      <w:r>
        <w:rPr>
          <w:rFonts w:ascii="Times New Roman" w:hAnsi="Times New Roman"/>
          <w:noProof/>
        </w:rPr>
        <mc:AlternateContent>
          <mc:Choice Requires="wps">
            <w:drawing>
              <wp:anchor distT="0" distB="0" distL="114300" distR="114300" simplePos="0" relativeHeight="251809792" behindDoc="0" locked="0" layoutInCell="1" allowOverlap="1" wp14:anchorId="35CF240A" wp14:editId="2092AE9A">
                <wp:simplePos x="0" y="0"/>
                <wp:positionH relativeFrom="column">
                  <wp:posOffset>1943100</wp:posOffset>
                </wp:positionH>
                <wp:positionV relativeFrom="paragraph">
                  <wp:posOffset>1142365</wp:posOffset>
                </wp:positionV>
                <wp:extent cx="914400" cy="457200"/>
                <wp:effectExtent l="24765" t="20955" r="22860" b="26670"/>
                <wp:wrapNone/>
                <wp:docPr id="166" name="Oval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57200"/>
                        </a:xfrm>
                        <a:prstGeom prst="ellipse">
                          <a:avLst/>
                        </a:prstGeom>
                        <a:solidFill>
                          <a:srgbClr val="FFFFFF"/>
                        </a:solidFill>
                        <a:ln w="38100" cmpd="dbl">
                          <a:solidFill>
                            <a:srgbClr val="000000"/>
                          </a:solidFill>
                          <a:round/>
                          <a:headEnd/>
                          <a:tailEnd/>
                        </a:ln>
                      </wps:spPr>
                      <wps:txbx>
                        <w:txbxContent>
                          <w:p w14:paraId="327748D0" w14:textId="77777777" w:rsidR="008E70BA" w:rsidRPr="00076BE9" w:rsidRDefault="008E70BA" w:rsidP="006F6B6D">
                            <w:pPr>
                              <w:jc w:val="center"/>
                              <w:rPr>
                                <w:b/>
                                <w:lang w:val="en-US"/>
                              </w:rPr>
                            </w:pPr>
                            <w:r>
                              <w:rPr>
                                <w:b/>
                                <w:lang w:val="en-US"/>
                              </w:rPr>
                              <w:t>MRP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5CF240A" id="Oval 190" o:spid="_x0000_s1058" style="position:absolute;left:0;text-align:left;margin-left:153pt;margin-top:89.95pt;width:1in;height:36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" strokeweight="3pt">
                <v:stroke linestyle="thinThin"/>
                <v:textbox>
                  <w:txbxContent>
                    <w:p w14:paraId="327748D0" w14:textId="77777777" w:rsidR="008E70BA" w:rsidRPr="00076BE9" w:rsidRDefault="008E70BA" w:rsidP="006F6B6D">
                      <w:pPr>
                        <w:jc w:val="center"/>
                        <w:rPr>
                          <w:b/>
                          <w:lang w:val="en-US"/>
                        </w:rPr>
                      </w:pPr>
                      <w:r>
                        <w:rPr>
                          <w:b/>
                          <w:lang w:val="en-US"/>
                        </w:rPr>
                        <w:t>MRP</w:t>
                      </w:r>
                    </w:p>
                  </w:txbxContent>
                </v:textbox>
              </v:oval>
            </w:pict>
          </mc:Fallback>
        </mc:AlternateContent>
      </w:r>
      <w:r>
        <w:rPr>
          <w:rFonts w:ascii="Times New Roman" w:hAnsi="Times New Roman"/>
          <w:noProof/>
        </w:rPr>
        <mc:AlternateContent>
          <mc:Choice Requires="wps">
            <w:drawing>
              <wp:anchor distT="0" distB="0" distL="114300" distR="114300" simplePos="0" relativeHeight="251824128" behindDoc="0" locked="0" layoutInCell="1" allowOverlap="1" wp14:anchorId="66A65BDD" wp14:editId="2CE89428">
                <wp:simplePos x="0" y="0"/>
                <wp:positionH relativeFrom="column">
                  <wp:posOffset>2628900</wp:posOffset>
                </wp:positionH>
                <wp:positionV relativeFrom="paragraph">
                  <wp:posOffset>1713865</wp:posOffset>
                </wp:positionV>
                <wp:extent cx="228600" cy="228600"/>
                <wp:effectExtent l="34290" t="11430" r="32385" b="17145"/>
                <wp:wrapNone/>
                <wp:docPr id="165" name="AutoShape 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down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A63FF5"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204" o:spid="_x0000_s1026" type="#_x0000_t67" style="position:absolute;margin-left:207pt;margin-top:134.95pt;width:18pt;height:18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"/>
            </w:pict>
          </mc:Fallback>
        </mc:AlternateContent>
      </w:r>
      <w:r>
        <w:rPr>
          <w:rFonts w:ascii="Times New Roman" w:hAnsi="Times New Roman"/>
          <w:noProof/>
        </w:rPr>
        <mc:AlternateContent>
          <mc:Choice Requires="wps">
            <w:drawing>
              <wp:anchor distT="0" distB="0" distL="114300" distR="114300" simplePos="0" relativeHeight="251823104" behindDoc="0" locked="0" layoutInCell="1" allowOverlap="1" wp14:anchorId="171F0B06" wp14:editId="5ABB11D6">
                <wp:simplePos x="0" y="0"/>
                <wp:positionH relativeFrom="column">
                  <wp:posOffset>1828800</wp:posOffset>
                </wp:positionH>
                <wp:positionV relativeFrom="paragraph">
                  <wp:posOffset>1713865</wp:posOffset>
                </wp:positionV>
                <wp:extent cx="228600" cy="228600"/>
                <wp:effectExtent l="34290" t="11430" r="32385" b="17145"/>
                <wp:wrapNone/>
                <wp:docPr id="164" name="AutoShape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down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17DA5F" id="AutoShape 203" o:spid="_x0000_s1026" type="#_x0000_t67" style="position:absolute;margin-left:2in;margin-top:134.95pt;width:18pt;height:18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"/>
            </w:pict>
          </mc:Fallback>
        </mc:AlternateContent>
      </w:r>
      <w:r>
        <w:rPr>
          <w:rFonts w:ascii="Times New Roman" w:hAnsi="Times New Roman"/>
          <w:noProof/>
        </w:rPr>
        <mc:AlternateContent>
          <mc:Choice Requires="wps">
            <w:drawing>
              <wp:anchor distT="0" distB="0" distL="114300" distR="114300" simplePos="0" relativeHeight="251822080" behindDoc="0" locked="0" layoutInCell="1" allowOverlap="1" wp14:anchorId="1CF6A193" wp14:editId="60136C65">
                <wp:simplePos x="0" y="0"/>
                <wp:positionH relativeFrom="column">
                  <wp:posOffset>2400300</wp:posOffset>
                </wp:positionH>
                <wp:positionV relativeFrom="paragraph">
                  <wp:posOffset>1599565</wp:posOffset>
                </wp:positionV>
                <wp:extent cx="0" cy="2400300"/>
                <wp:effectExtent l="53340" t="11430" r="60960" b="17145"/>
                <wp:wrapNone/>
                <wp:docPr id="163" name="Line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0030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60BB2D" id="Line 202" o:spid="_x0000_s1026" style="position:absolute;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25.95pt" to="189pt,3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">
                <v:stroke dashstyle="dash" endarrow="block"/>
              </v:line>
            </w:pict>
          </mc:Fallback>
        </mc:AlternateContent>
      </w:r>
      <w:r>
        <w:rPr>
          <w:rFonts w:ascii="Times New Roman" w:hAnsi="Times New Roman"/>
          <w:noProof/>
        </w:rPr>
        <mc:AlternateContent>
          <mc:Choice Requires="wps">
            <w:drawing>
              <wp:anchor distT="0" distB="0" distL="114300" distR="114300" simplePos="0" relativeHeight="251819008" behindDoc="0" locked="0" layoutInCell="1" allowOverlap="1" wp14:anchorId="3CA14750" wp14:editId="742B8E6E">
                <wp:simplePos x="0" y="0"/>
                <wp:positionH relativeFrom="column">
                  <wp:posOffset>2857500</wp:posOffset>
                </wp:positionH>
                <wp:positionV relativeFrom="paragraph">
                  <wp:posOffset>570865</wp:posOffset>
                </wp:positionV>
                <wp:extent cx="342900" cy="228600"/>
                <wp:effectExtent l="43815" t="59055" r="13335" b="7620"/>
                <wp:wrapNone/>
                <wp:docPr id="162" name="Lin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429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DC076C" id="Line 199" o:spid="_x0000_s1026" style="position:absolute;flip:x y;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44.95pt" to="252pt,6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">
                <v:stroke endarrow="block"/>
              </v:line>
            </w:pict>
          </mc:Fallback>
        </mc:AlternateContent>
      </w:r>
      <w:r>
        <w:rPr>
          <w:rFonts w:ascii="Times New Roman" w:hAnsi="Times New Roman"/>
          <w:noProof/>
        </w:rPr>
        <mc:AlternateContent>
          <mc:Choice Requires="wps">
            <w:drawing>
              <wp:anchor distT="0" distB="0" distL="114300" distR="114300" simplePos="0" relativeHeight="251817984" behindDoc="0" locked="0" layoutInCell="1" allowOverlap="1" wp14:anchorId="1239A9C6" wp14:editId="063507DA">
                <wp:simplePos x="0" y="0"/>
                <wp:positionH relativeFrom="column">
                  <wp:posOffset>1371600</wp:posOffset>
                </wp:positionH>
                <wp:positionV relativeFrom="paragraph">
                  <wp:posOffset>456565</wp:posOffset>
                </wp:positionV>
                <wp:extent cx="457200" cy="342900"/>
                <wp:effectExtent l="5715" t="49530" r="41910" b="7620"/>
                <wp:wrapNone/>
                <wp:docPr id="161" name="Line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37626E" id="Line 198" o:spid="_x0000_s1026" style="position:absolute;flip:y;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35.95pt" to="2in,6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">
                <v:stroke endarrow="block"/>
              </v:line>
            </w:pict>
          </mc:Fallback>
        </mc:AlternateContent>
      </w:r>
      <w:r>
        <w:rPr>
          <w:rFonts w:ascii="Times New Roman" w:hAnsi="Times New Roman"/>
          <w:noProof/>
        </w:rPr>
        <mc:AlternateContent>
          <mc:Choice Requires="wps">
            <w:drawing>
              <wp:anchor distT="0" distB="0" distL="114300" distR="114300" simplePos="0" relativeHeight="251816960" behindDoc="0" locked="0" layoutInCell="1" allowOverlap="1" wp14:anchorId="4932BF03" wp14:editId="6BA88080">
                <wp:simplePos x="0" y="0"/>
                <wp:positionH relativeFrom="column">
                  <wp:posOffset>2857500</wp:posOffset>
                </wp:positionH>
                <wp:positionV relativeFrom="paragraph">
                  <wp:posOffset>342265</wp:posOffset>
                </wp:positionV>
                <wp:extent cx="342900" cy="0"/>
                <wp:effectExtent l="15240" t="59055" r="13335" b="55245"/>
                <wp:wrapNone/>
                <wp:docPr id="160" name="Lin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326552" id="Line 197" o:spid="_x0000_s1026" style="position:absolute;flip:x;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26.95pt" to="252pt,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">
                <v:stroke endarrow="block"/>
              </v:line>
            </w:pict>
          </mc:Fallback>
        </mc:AlternateContent>
      </w:r>
      <w:r>
        <w:rPr>
          <w:rFonts w:ascii="Times New Roman" w:hAnsi="Times New Roman"/>
          <w:noProof/>
        </w:rPr>
        <mc:AlternateContent>
          <mc:Choice Requires="wps">
            <w:drawing>
              <wp:anchor distT="0" distB="0" distL="114300" distR="114300" simplePos="0" relativeHeight="251815936" behindDoc="0" locked="0" layoutInCell="1" allowOverlap="1" wp14:anchorId="3AD6A4C4" wp14:editId="02125103">
                <wp:simplePos x="0" y="0"/>
                <wp:positionH relativeFrom="column">
                  <wp:posOffset>1371600</wp:posOffset>
                </wp:positionH>
                <wp:positionV relativeFrom="paragraph">
                  <wp:posOffset>342265</wp:posOffset>
                </wp:positionV>
                <wp:extent cx="457200" cy="0"/>
                <wp:effectExtent l="5715" t="59055" r="22860" b="55245"/>
                <wp:wrapNone/>
                <wp:docPr id="159" name="Line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F31E86" id="Line 196" o:spid="_x0000_s1026" style="position:absolute;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26.95pt" to="2in,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">
                <v:stroke endarrow="block"/>
              </v:line>
            </w:pict>
          </mc:Fallback>
        </mc:AlternateContent>
      </w:r>
      <w:r>
        <w:rPr>
          <w:rFonts w:ascii="Times New Roman" w:hAnsi="Times New Roman"/>
          <w:noProof/>
        </w:rPr>
        <mc:AlternateContent>
          <mc:Choice Requires="wps">
            <w:drawing>
              <wp:anchor distT="0" distB="0" distL="114300" distR="114300" simplePos="0" relativeHeight="251814912" behindDoc="0" locked="0" layoutInCell="1" allowOverlap="1" wp14:anchorId="577BC267" wp14:editId="24F1CA04">
                <wp:simplePos x="0" y="0"/>
                <wp:positionH relativeFrom="column">
                  <wp:posOffset>1828800</wp:posOffset>
                </wp:positionH>
                <wp:positionV relativeFrom="paragraph">
                  <wp:posOffset>3999865</wp:posOffset>
                </wp:positionV>
                <wp:extent cx="1257300" cy="457200"/>
                <wp:effectExtent l="5715" t="11430" r="13335" b="7620"/>
                <wp:wrapNone/>
                <wp:docPr id="158" name="AutoShap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57200"/>
                        </a:xfrm>
                        <a:prstGeom prst="roundRect">
                          <a:avLst>
                            <a:gd name="adj" fmla="val 16667"/>
                          </a:avLst>
                        </a:prstGeom>
                        <a:solidFill>
                          <a:srgbClr val="FFFFFF"/>
                        </a:solidFill>
                        <a:ln w="9525">
                          <a:solidFill>
                            <a:srgbClr val="000000"/>
                          </a:solidFill>
                          <a:round/>
                          <a:headEnd/>
                          <a:tailEnd/>
                        </a:ln>
                      </wps:spPr>
                      <wps:txbx>
                        <w:txbxContent>
                          <w:p w14:paraId="6999663F" w14:textId="77777777" w:rsidR="008E70BA" w:rsidRPr="00510E97" w:rsidRDefault="008E70BA" w:rsidP="006F6B6D">
                            <w:pPr>
                              <w:jc w:val="center"/>
                              <w:rPr>
                                <w:sz w:val="18"/>
                                <w:szCs w:val="18"/>
                              </w:rPr>
                            </w:pPr>
                            <w:r>
                              <w:rPr>
                                <w:sz w:val="18"/>
                                <w:szCs w:val="18"/>
                              </w:rPr>
                              <w:t>Диспетчеризация производства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77BC267" id="AutoShape 195" o:spid="_x0000_s1059" style="position:absolute;left:0;text-align:left;margin-left:2in;margin-top:314.95pt;width:99pt;height:36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">
                <v:textbox>
                  <w:txbxContent>
                    <w:p w14:paraId="6999663F" w14:textId="77777777" w:rsidR="008E70BA" w:rsidRPr="00510E97" w:rsidRDefault="008E70BA" w:rsidP="006F6B6D">
                      <w:pPr>
                        <w:jc w:val="center"/>
                        <w:rPr>
                          <w:sz w:val="18"/>
                          <w:szCs w:val="18"/>
                        </w:rPr>
                      </w:pPr>
                      <w:r>
                        <w:rPr>
                          <w:sz w:val="18"/>
                          <w:szCs w:val="18"/>
                        </w:rPr>
                        <w:t>Диспетчеризация производства</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13888" behindDoc="0" locked="0" layoutInCell="1" allowOverlap="1" wp14:anchorId="41DDC308" wp14:editId="65B874F8">
                <wp:simplePos x="0" y="0"/>
                <wp:positionH relativeFrom="column">
                  <wp:posOffset>2514600</wp:posOffset>
                </wp:positionH>
                <wp:positionV relativeFrom="paragraph">
                  <wp:posOffset>3199765</wp:posOffset>
                </wp:positionV>
                <wp:extent cx="1143000" cy="457200"/>
                <wp:effectExtent l="5715" t="11430" r="13335" b="7620"/>
                <wp:wrapNone/>
                <wp:docPr id="157" name="AutoShape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roundRect">
                          <a:avLst>
                            <a:gd name="adj" fmla="val 16667"/>
                          </a:avLst>
                        </a:prstGeom>
                        <a:solidFill>
                          <a:srgbClr val="FFFFFF"/>
                        </a:solidFill>
                        <a:ln w="9525">
                          <a:solidFill>
                            <a:srgbClr val="000000"/>
                          </a:solidFill>
                          <a:round/>
                          <a:headEnd/>
                          <a:tailEnd/>
                        </a:ln>
                      </wps:spPr>
                      <wps:txbx>
                        <w:txbxContent>
                          <w:p w14:paraId="057B238E" w14:textId="77777777" w:rsidR="008E70BA" w:rsidRPr="00510E97" w:rsidRDefault="008E70BA" w:rsidP="006F6B6D">
                            <w:pPr>
                              <w:jc w:val="center"/>
                              <w:rPr>
                                <w:sz w:val="18"/>
                                <w:szCs w:val="18"/>
                              </w:rPr>
                            </w:pPr>
                            <w:r>
                              <w:rPr>
                                <w:sz w:val="18"/>
                                <w:szCs w:val="18"/>
                              </w:rPr>
                              <w:t>Окончательный бюджет закупок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1DDC308" id="AutoShape 194" o:spid="_x0000_s1060" style="position:absolute;left:0;text-align:left;margin-left:198pt;margin-top:251.95pt;width:90pt;height:36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">
                <v:textbox>
                  <w:txbxContent>
                    <w:p w14:paraId="057B238E" w14:textId="77777777" w:rsidR="008E70BA" w:rsidRPr="00510E97" w:rsidRDefault="008E70BA" w:rsidP="006F6B6D">
                      <w:pPr>
                        <w:jc w:val="center"/>
                        <w:rPr>
                          <w:sz w:val="18"/>
                          <w:szCs w:val="18"/>
                        </w:rPr>
                      </w:pPr>
                      <w:r>
                        <w:rPr>
                          <w:sz w:val="18"/>
                          <w:szCs w:val="18"/>
                        </w:rPr>
                        <w:t>Окончательный бюджет закупок</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12864" behindDoc="0" locked="0" layoutInCell="1" allowOverlap="1" wp14:anchorId="738FED09" wp14:editId="099AA463">
                <wp:simplePos x="0" y="0"/>
                <wp:positionH relativeFrom="column">
                  <wp:posOffset>2514600</wp:posOffset>
                </wp:positionH>
                <wp:positionV relativeFrom="paragraph">
                  <wp:posOffset>2399665</wp:posOffset>
                </wp:positionV>
                <wp:extent cx="1143000" cy="457200"/>
                <wp:effectExtent l="5715" t="11430" r="13335" b="7620"/>
                <wp:wrapNone/>
                <wp:docPr id="156" name="AutoShap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roundRect">
                          <a:avLst>
                            <a:gd name="adj" fmla="val 16667"/>
                          </a:avLst>
                        </a:prstGeom>
                        <a:solidFill>
                          <a:srgbClr val="FFFFFF"/>
                        </a:solidFill>
                        <a:ln w="9525">
                          <a:solidFill>
                            <a:srgbClr val="000000"/>
                          </a:solidFill>
                          <a:round/>
                          <a:headEnd/>
                          <a:tailEnd/>
                        </a:ln>
                      </wps:spPr>
                      <wps:txbx>
                        <w:txbxContent>
                          <w:p w14:paraId="56B01027" w14:textId="77777777" w:rsidR="008E70BA" w:rsidRPr="00510E97" w:rsidRDefault="008E70BA" w:rsidP="006F6B6D">
                            <w:pPr>
                              <w:jc w:val="center"/>
                              <w:rPr>
                                <w:sz w:val="18"/>
                                <w:szCs w:val="18"/>
                              </w:rPr>
                            </w:pPr>
                            <w:r>
                              <w:rPr>
                                <w:sz w:val="18"/>
                                <w:szCs w:val="18"/>
                              </w:rPr>
                              <w:t>Детализированный бюджет закупок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38FED09" id="AutoShape 193" o:spid="_x0000_s1061" style="position:absolute;left:0;text-align:left;margin-left:198pt;margin-top:188.95pt;width:90pt;height:36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">
                <v:textbox>
                  <w:txbxContent>
                    <w:p w14:paraId="56B01027" w14:textId="77777777" w:rsidR="008E70BA" w:rsidRPr="00510E97" w:rsidRDefault="008E70BA" w:rsidP="006F6B6D">
                      <w:pPr>
                        <w:jc w:val="center"/>
                        <w:rPr>
                          <w:sz w:val="18"/>
                          <w:szCs w:val="18"/>
                        </w:rPr>
                      </w:pPr>
                      <w:r>
                        <w:rPr>
                          <w:sz w:val="18"/>
                          <w:szCs w:val="18"/>
                        </w:rPr>
                        <w:t>Детализированный бюджет закупок</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11840" behindDoc="0" locked="0" layoutInCell="1" allowOverlap="1" wp14:anchorId="73855805" wp14:editId="182189D9">
                <wp:simplePos x="0" y="0"/>
                <wp:positionH relativeFrom="column">
                  <wp:posOffset>1028700</wp:posOffset>
                </wp:positionH>
                <wp:positionV relativeFrom="paragraph">
                  <wp:posOffset>3199765</wp:posOffset>
                </wp:positionV>
                <wp:extent cx="1257300" cy="571500"/>
                <wp:effectExtent l="5715" t="11430" r="13335" b="7620"/>
                <wp:wrapNone/>
                <wp:docPr id="155" name="AutoShape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571500"/>
                        </a:xfrm>
                        <a:prstGeom prst="roundRect">
                          <a:avLst>
                            <a:gd name="adj" fmla="val 16667"/>
                          </a:avLst>
                        </a:prstGeom>
                        <a:solidFill>
                          <a:srgbClr val="FFFFFF"/>
                        </a:solidFill>
                        <a:ln w="9525">
                          <a:solidFill>
                            <a:srgbClr val="000000"/>
                          </a:solidFill>
                          <a:round/>
                          <a:headEnd/>
                          <a:tailEnd/>
                        </a:ln>
                      </wps:spPr>
                      <wps:txbx>
                        <w:txbxContent>
                          <w:p w14:paraId="36BA3116" w14:textId="77777777" w:rsidR="008E70BA" w:rsidRPr="00510E97" w:rsidRDefault="008E70BA" w:rsidP="006F6B6D">
                            <w:pPr>
                              <w:jc w:val="center"/>
                              <w:rPr>
                                <w:sz w:val="18"/>
                                <w:szCs w:val="18"/>
                              </w:rPr>
                            </w:pPr>
                            <w:r>
                              <w:rPr>
                                <w:sz w:val="18"/>
                                <w:szCs w:val="18"/>
                              </w:rPr>
                              <w:t>Окончательный план загрузки мощностей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3855805" id="AutoShape 192" o:spid="_x0000_s1062" style="position:absolute;left:0;text-align:left;margin-left:81pt;margin-top:251.95pt;width:99pt;height:4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">
                <v:textbox>
                  <w:txbxContent>
                    <w:p w14:paraId="36BA3116" w14:textId="77777777" w:rsidR="008E70BA" w:rsidRPr="00510E97" w:rsidRDefault="008E70BA" w:rsidP="006F6B6D">
                      <w:pPr>
                        <w:jc w:val="center"/>
                        <w:rPr>
                          <w:sz w:val="18"/>
                          <w:szCs w:val="18"/>
                        </w:rPr>
                      </w:pPr>
                      <w:r>
                        <w:rPr>
                          <w:sz w:val="18"/>
                          <w:szCs w:val="18"/>
                        </w:rPr>
                        <w:t>Окончательный план загрузки мощностей</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10816" behindDoc="0" locked="0" layoutInCell="1" allowOverlap="1" wp14:anchorId="5D8EAB6E" wp14:editId="6F37E54F">
                <wp:simplePos x="0" y="0"/>
                <wp:positionH relativeFrom="column">
                  <wp:posOffset>1028700</wp:posOffset>
                </wp:positionH>
                <wp:positionV relativeFrom="paragraph">
                  <wp:posOffset>2399665</wp:posOffset>
                </wp:positionV>
                <wp:extent cx="1257300" cy="571500"/>
                <wp:effectExtent l="5715" t="11430" r="13335" b="7620"/>
                <wp:wrapNone/>
                <wp:docPr id="139" name="AutoShap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571500"/>
                        </a:xfrm>
                        <a:prstGeom prst="roundRect">
                          <a:avLst>
                            <a:gd name="adj" fmla="val 16667"/>
                          </a:avLst>
                        </a:prstGeom>
                        <a:solidFill>
                          <a:srgbClr val="FFFFFF"/>
                        </a:solidFill>
                        <a:ln w="9525">
                          <a:solidFill>
                            <a:srgbClr val="000000"/>
                          </a:solidFill>
                          <a:round/>
                          <a:headEnd/>
                          <a:tailEnd/>
                        </a:ln>
                      </wps:spPr>
                      <wps:txbx>
                        <w:txbxContent>
                          <w:p w14:paraId="4F0E9348" w14:textId="77777777" w:rsidR="008E70BA" w:rsidRPr="00076BE9" w:rsidRDefault="008E70BA" w:rsidP="006F6B6D">
                            <w:pPr>
                              <w:jc w:val="center"/>
                              <w:rPr>
                                <w:sz w:val="18"/>
                                <w:szCs w:val="18"/>
                              </w:rPr>
                            </w:pPr>
                            <w:r>
                              <w:rPr>
                                <w:sz w:val="18"/>
                                <w:szCs w:val="18"/>
                              </w:rPr>
                              <w:t>Детализированный план загрузки мощностей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D8EAB6E" id="AutoShape 191" o:spid="_x0000_s1063" style="position:absolute;left:0;text-align:left;margin-left:81pt;margin-top:188.95pt;width:99pt;height:4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">
                <v:textbox>
                  <w:txbxContent>
                    <w:p w14:paraId="4F0E9348" w14:textId="77777777" w:rsidR="008E70BA" w:rsidRPr="00076BE9" w:rsidRDefault="008E70BA" w:rsidP="006F6B6D">
                      <w:pPr>
                        <w:jc w:val="center"/>
                        <w:rPr>
                          <w:sz w:val="18"/>
                          <w:szCs w:val="18"/>
                        </w:rPr>
                      </w:pPr>
                      <w:r>
                        <w:rPr>
                          <w:sz w:val="18"/>
                          <w:szCs w:val="18"/>
                        </w:rPr>
                        <w:t>Детализированный план загрузки мощностей</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02624" behindDoc="0" locked="0" layoutInCell="1" allowOverlap="1" wp14:anchorId="45537F4A" wp14:editId="40DC509E">
                <wp:simplePos x="0" y="0"/>
                <wp:positionH relativeFrom="column">
                  <wp:posOffset>3200400</wp:posOffset>
                </wp:positionH>
                <wp:positionV relativeFrom="paragraph">
                  <wp:posOffset>113665</wp:posOffset>
                </wp:positionV>
                <wp:extent cx="1143000" cy="457200"/>
                <wp:effectExtent l="5715" t="11430" r="13335" b="7620"/>
                <wp:wrapNone/>
                <wp:docPr id="138" name="AutoShape 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roundRect">
                          <a:avLst>
                            <a:gd name="adj" fmla="val 16667"/>
                          </a:avLst>
                        </a:prstGeom>
                        <a:solidFill>
                          <a:srgbClr val="FFFFFF"/>
                        </a:solidFill>
                        <a:ln w="9525">
                          <a:solidFill>
                            <a:srgbClr val="000000"/>
                          </a:solidFill>
                          <a:round/>
                          <a:headEnd/>
                          <a:tailEnd/>
                        </a:ln>
                      </wps:spPr>
                      <wps:txbx>
                        <w:txbxContent>
                          <w:p w14:paraId="75613C69" w14:textId="77777777" w:rsidR="008E70BA" w:rsidRDefault="008E70BA" w:rsidP="006F6B6D">
                            <w:pPr>
                              <w:jc w:val="center"/>
                            </w:pPr>
                            <w:r w:rsidRPr="00076BE9">
                              <w:rPr>
                                <w:sz w:val="18"/>
                                <w:szCs w:val="18"/>
                              </w:rPr>
                              <w:t>Предварительный бюджет</w:t>
                            </w:r>
                            <w:r>
                              <w:t xml:space="preserve"> </w:t>
                            </w:r>
                            <w:r w:rsidRPr="00076BE9">
                              <w:rPr>
                                <w:sz w:val="18"/>
                                <w:szCs w:val="18"/>
                              </w:rPr>
                              <w:t>закупок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5537F4A" id="AutoShape 183" o:spid="_x0000_s1064" style="position:absolute;left:0;text-align:left;margin-left:252pt;margin-top:8.95pt;width:90pt;height:36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">
                <v:textbox>
                  <w:txbxContent>
                    <w:p w14:paraId="75613C69" w14:textId="77777777" w:rsidR="008E70BA" w:rsidRDefault="008E70BA" w:rsidP="006F6B6D">
                      <w:pPr>
                        <w:jc w:val="center"/>
                      </w:pPr>
                      <w:r w:rsidRPr="00076BE9">
                        <w:rPr>
                          <w:sz w:val="18"/>
                          <w:szCs w:val="18"/>
                        </w:rPr>
                        <w:t>Предварительный бюджет</w:t>
                      </w:r>
                      <w:r>
                        <w:t xml:space="preserve"> </w:t>
                      </w:r>
                      <w:r w:rsidRPr="00076BE9">
                        <w:rPr>
                          <w:sz w:val="18"/>
                          <w:szCs w:val="18"/>
                        </w:rPr>
                        <w:t>закупок</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08768" behindDoc="0" locked="0" layoutInCell="1" allowOverlap="1" wp14:anchorId="2F471C0A" wp14:editId="1F13C204">
                <wp:simplePos x="0" y="0"/>
                <wp:positionH relativeFrom="column">
                  <wp:posOffset>3314700</wp:posOffset>
                </wp:positionH>
                <wp:positionV relativeFrom="paragraph">
                  <wp:posOffset>1828165</wp:posOffset>
                </wp:positionV>
                <wp:extent cx="1028700" cy="457200"/>
                <wp:effectExtent l="5715" t="11430" r="13335" b="7620"/>
                <wp:wrapNone/>
                <wp:docPr id="137"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57200"/>
                        </a:xfrm>
                        <a:prstGeom prst="roundRect">
                          <a:avLst>
                            <a:gd name="adj" fmla="val 16667"/>
                          </a:avLst>
                        </a:prstGeom>
                        <a:solidFill>
                          <a:srgbClr val="FFFFFF"/>
                        </a:solidFill>
                        <a:ln w="9525">
                          <a:solidFill>
                            <a:srgbClr val="000000"/>
                          </a:solidFill>
                          <a:round/>
                          <a:headEnd/>
                          <a:tailEnd/>
                        </a:ln>
                      </wps:spPr>
                      <wps:txbx>
                        <w:txbxContent>
                          <w:p w14:paraId="6F448E02" w14:textId="77777777" w:rsidR="008E70BA" w:rsidRPr="00076BE9" w:rsidRDefault="008E70BA" w:rsidP="006F6B6D">
                            <w:pPr>
                              <w:jc w:val="center"/>
                              <w:rPr>
                                <w:sz w:val="18"/>
                                <w:szCs w:val="18"/>
                              </w:rPr>
                            </w:pPr>
                            <w:r>
                              <w:rPr>
                                <w:sz w:val="18"/>
                                <w:szCs w:val="18"/>
                              </w:rPr>
                              <w:t>План заказов на покупку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F471C0A" id="AutoShape 189" o:spid="_x0000_s1065" style="position:absolute;left:0;text-align:left;margin-left:261pt;margin-top:143.95pt;width:81pt;height:36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">
                <v:textbox>
                  <w:txbxContent>
                    <w:p w14:paraId="6F448E02" w14:textId="77777777" w:rsidR="008E70BA" w:rsidRPr="00076BE9" w:rsidRDefault="008E70BA" w:rsidP="006F6B6D">
                      <w:pPr>
                        <w:jc w:val="center"/>
                        <w:rPr>
                          <w:sz w:val="18"/>
                          <w:szCs w:val="18"/>
                        </w:rPr>
                      </w:pPr>
                      <w:r>
                        <w:rPr>
                          <w:sz w:val="18"/>
                          <w:szCs w:val="18"/>
                        </w:rPr>
                        <w:t>План заказов на покупку</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07744" behindDoc="0" locked="0" layoutInCell="1" allowOverlap="1" wp14:anchorId="560B8386" wp14:editId="22E367BD">
                <wp:simplePos x="0" y="0"/>
                <wp:positionH relativeFrom="column">
                  <wp:posOffset>3314700</wp:posOffset>
                </wp:positionH>
                <wp:positionV relativeFrom="paragraph">
                  <wp:posOffset>1256665</wp:posOffset>
                </wp:positionV>
                <wp:extent cx="1028700" cy="457200"/>
                <wp:effectExtent l="5715" t="11430" r="13335" b="7620"/>
                <wp:wrapNone/>
                <wp:docPr id="136" name="AutoShap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57200"/>
                        </a:xfrm>
                        <a:prstGeom prst="roundRect">
                          <a:avLst>
                            <a:gd name="adj" fmla="val 16667"/>
                          </a:avLst>
                        </a:prstGeom>
                        <a:solidFill>
                          <a:srgbClr val="FFFFFF"/>
                        </a:solidFill>
                        <a:ln w="9525">
                          <a:solidFill>
                            <a:srgbClr val="000000"/>
                          </a:solidFill>
                          <a:round/>
                          <a:headEnd/>
                          <a:tailEnd/>
                        </a:ln>
                      </wps:spPr>
                      <wps:txbx>
                        <w:txbxContent>
                          <w:p w14:paraId="50CEDA9F" w14:textId="77777777" w:rsidR="008E70BA" w:rsidRPr="00076BE9" w:rsidRDefault="008E70BA" w:rsidP="006F6B6D">
                            <w:pPr>
                              <w:jc w:val="center"/>
                              <w:rPr>
                                <w:sz w:val="18"/>
                                <w:szCs w:val="18"/>
                              </w:rPr>
                            </w:pPr>
                            <w:r>
                              <w:rPr>
                                <w:sz w:val="18"/>
                                <w:szCs w:val="18"/>
                              </w:rPr>
                              <w:t>Состояние запасов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60B8386" id="AutoShape 188" o:spid="_x0000_s1066" style="position:absolute;left:0;text-align:left;margin-left:261pt;margin-top:98.95pt;width:81pt;height:36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">
                <v:textbox>
                  <w:txbxContent>
                    <w:p w14:paraId="50CEDA9F" w14:textId="77777777" w:rsidR="008E70BA" w:rsidRPr="00076BE9" w:rsidRDefault="008E70BA" w:rsidP="006F6B6D">
                      <w:pPr>
                        <w:jc w:val="center"/>
                        <w:rPr>
                          <w:sz w:val="18"/>
                          <w:szCs w:val="18"/>
                        </w:rPr>
                      </w:pPr>
                      <w:r>
                        <w:rPr>
                          <w:sz w:val="18"/>
                          <w:szCs w:val="18"/>
                        </w:rPr>
                        <w:t>Состояние запасов</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06720" behindDoc="0" locked="0" layoutInCell="1" allowOverlap="1" wp14:anchorId="12C187FF" wp14:editId="71DBF459">
                <wp:simplePos x="0" y="0"/>
                <wp:positionH relativeFrom="column">
                  <wp:posOffset>3200400</wp:posOffset>
                </wp:positionH>
                <wp:positionV relativeFrom="paragraph">
                  <wp:posOffset>570865</wp:posOffset>
                </wp:positionV>
                <wp:extent cx="1143000" cy="571500"/>
                <wp:effectExtent l="5715" t="11430" r="13335" b="7620"/>
                <wp:wrapNone/>
                <wp:docPr id="135" name="AutoShape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571500"/>
                        </a:xfrm>
                        <a:prstGeom prst="roundRect">
                          <a:avLst>
                            <a:gd name="adj" fmla="val 16667"/>
                          </a:avLst>
                        </a:prstGeom>
                        <a:solidFill>
                          <a:srgbClr val="FFFFFF"/>
                        </a:solidFill>
                        <a:ln w="9525">
                          <a:solidFill>
                            <a:srgbClr val="000000"/>
                          </a:solidFill>
                          <a:round/>
                          <a:headEnd/>
                          <a:tailEnd/>
                        </a:ln>
                      </wps:spPr>
                      <wps:txbx>
                        <w:txbxContent>
                          <w:p w14:paraId="3B96650E" w14:textId="77777777" w:rsidR="008E70BA" w:rsidRPr="00076BE9" w:rsidRDefault="008E70BA" w:rsidP="006F6B6D">
                            <w:pPr>
                              <w:jc w:val="center"/>
                              <w:rPr>
                                <w:sz w:val="18"/>
                                <w:szCs w:val="18"/>
                              </w:rPr>
                            </w:pPr>
                            <w:r>
                              <w:rPr>
                                <w:sz w:val="18"/>
                                <w:szCs w:val="18"/>
                              </w:rPr>
                              <w:t>Предварительный график загрузки мощностей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2C187FF" id="AutoShape 187" o:spid="_x0000_s1067" style="position:absolute;left:0;text-align:left;margin-left:252pt;margin-top:44.95pt;width:90pt;height: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">
                <v:textbox>
                  <w:txbxContent>
                    <w:p w14:paraId="3B96650E" w14:textId="77777777" w:rsidR="008E70BA" w:rsidRPr="00076BE9" w:rsidRDefault="008E70BA" w:rsidP="006F6B6D">
                      <w:pPr>
                        <w:jc w:val="center"/>
                        <w:rPr>
                          <w:sz w:val="18"/>
                          <w:szCs w:val="18"/>
                        </w:rPr>
                      </w:pPr>
                      <w:r>
                        <w:rPr>
                          <w:sz w:val="18"/>
                          <w:szCs w:val="18"/>
                        </w:rPr>
                        <w:t>Предварительный график загрузки мощностей</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05696" behindDoc="0" locked="0" layoutInCell="1" allowOverlap="1" wp14:anchorId="258AECB9" wp14:editId="48A1CEAD">
                <wp:simplePos x="0" y="0"/>
                <wp:positionH relativeFrom="column">
                  <wp:posOffset>342900</wp:posOffset>
                </wp:positionH>
                <wp:positionV relativeFrom="paragraph">
                  <wp:posOffset>1828165</wp:posOffset>
                </wp:positionV>
                <wp:extent cx="1143000" cy="457200"/>
                <wp:effectExtent l="5715" t="11430" r="13335" b="7620"/>
                <wp:wrapNone/>
                <wp:docPr id="134" name="AutoShap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roundRect">
                          <a:avLst>
                            <a:gd name="adj" fmla="val 16667"/>
                          </a:avLst>
                        </a:prstGeom>
                        <a:solidFill>
                          <a:srgbClr val="FFFFFF"/>
                        </a:solidFill>
                        <a:ln w="9525">
                          <a:solidFill>
                            <a:srgbClr val="000000"/>
                          </a:solidFill>
                          <a:round/>
                          <a:headEnd/>
                          <a:tailEnd/>
                        </a:ln>
                      </wps:spPr>
                      <wps:txbx>
                        <w:txbxContent>
                          <w:p w14:paraId="5103115E" w14:textId="77777777" w:rsidR="008E70BA" w:rsidRPr="00076BE9" w:rsidRDefault="008E70BA" w:rsidP="006F6B6D">
                            <w:pPr>
                              <w:jc w:val="center"/>
                              <w:rPr>
                                <w:sz w:val="18"/>
                                <w:szCs w:val="18"/>
                              </w:rPr>
                            </w:pPr>
                            <w:r>
                              <w:rPr>
                                <w:sz w:val="18"/>
                                <w:szCs w:val="18"/>
                              </w:rPr>
                              <w:t>Технологическая информация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58AECB9" id="AutoShape 186" o:spid="_x0000_s1068" style="position:absolute;left:0;text-align:left;margin-left:27pt;margin-top:143.95pt;width:90pt;height:36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">
                <v:textbox>
                  <w:txbxContent>
                    <w:p w14:paraId="5103115E" w14:textId="77777777" w:rsidR="008E70BA" w:rsidRPr="00076BE9" w:rsidRDefault="008E70BA" w:rsidP="006F6B6D">
                      <w:pPr>
                        <w:jc w:val="center"/>
                        <w:rPr>
                          <w:sz w:val="18"/>
                          <w:szCs w:val="18"/>
                        </w:rPr>
                      </w:pPr>
                      <w:r>
                        <w:rPr>
                          <w:sz w:val="18"/>
                          <w:szCs w:val="18"/>
                        </w:rPr>
                        <w:t>Технологическая информация</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04672" behindDoc="0" locked="0" layoutInCell="1" allowOverlap="1" wp14:anchorId="5DA839B1" wp14:editId="79BF75A4">
                <wp:simplePos x="0" y="0"/>
                <wp:positionH relativeFrom="column">
                  <wp:posOffset>342900</wp:posOffset>
                </wp:positionH>
                <wp:positionV relativeFrom="paragraph">
                  <wp:posOffset>1256665</wp:posOffset>
                </wp:positionV>
                <wp:extent cx="1028700" cy="457200"/>
                <wp:effectExtent l="5715" t="11430" r="13335" b="7620"/>
                <wp:wrapNone/>
                <wp:docPr id="133" name="AutoShap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57200"/>
                        </a:xfrm>
                        <a:prstGeom prst="roundRect">
                          <a:avLst>
                            <a:gd name="adj" fmla="val 16667"/>
                          </a:avLst>
                        </a:prstGeom>
                        <a:solidFill>
                          <a:srgbClr val="FFFFFF"/>
                        </a:solidFill>
                        <a:ln w="9525">
                          <a:solidFill>
                            <a:srgbClr val="000000"/>
                          </a:solidFill>
                          <a:round/>
                          <a:headEnd/>
                          <a:tailEnd/>
                        </a:ln>
                      </wps:spPr>
                      <wps:txbx>
                        <w:txbxContent>
                          <w:p w14:paraId="03A6EDDA" w14:textId="77777777" w:rsidR="008E70BA" w:rsidRPr="00076BE9" w:rsidRDefault="008E70BA" w:rsidP="006F6B6D">
                            <w:pPr>
                              <w:jc w:val="center"/>
                              <w:rPr>
                                <w:sz w:val="18"/>
                                <w:szCs w:val="18"/>
                              </w:rPr>
                            </w:pPr>
                            <w:r w:rsidRPr="00076BE9">
                              <w:rPr>
                                <w:sz w:val="18"/>
                                <w:szCs w:val="18"/>
                              </w:rPr>
                              <w:t>Управление</w:t>
                            </w:r>
                            <w:r>
                              <w:rPr>
                                <w:sz w:val="18"/>
                                <w:szCs w:val="18"/>
                              </w:rPr>
                              <w:t xml:space="preserve"> запасами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DA839B1" id="AutoShape 185" o:spid="_x0000_s1069" style="position:absolute;left:0;text-align:left;margin-left:27pt;margin-top:98.95pt;width:81pt;height:36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">
                <v:textbox>
                  <w:txbxContent>
                    <w:p w14:paraId="03A6EDDA" w14:textId="77777777" w:rsidR="008E70BA" w:rsidRPr="00076BE9" w:rsidRDefault="008E70BA" w:rsidP="006F6B6D">
                      <w:pPr>
                        <w:jc w:val="center"/>
                        <w:rPr>
                          <w:sz w:val="18"/>
                          <w:szCs w:val="18"/>
                        </w:rPr>
                      </w:pPr>
                      <w:r w:rsidRPr="00076BE9">
                        <w:rPr>
                          <w:sz w:val="18"/>
                          <w:szCs w:val="18"/>
                        </w:rPr>
                        <w:t>Управление</w:t>
                      </w:r>
                      <w:r>
                        <w:rPr>
                          <w:sz w:val="18"/>
                          <w:szCs w:val="18"/>
                        </w:rPr>
                        <w:t xml:space="preserve"> запасами</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03648" behindDoc="0" locked="0" layoutInCell="1" allowOverlap="1" wp14:anchorId="19BA15E4" wp14:editId="0CF01F51">
                <wp:simplePos x="0" y="0"/>
                <wp:positionH relativeFrom="column">
                  <wp:posOffset>342900</wp:posOffset>
                </wp:positionH>
                <wp:positionV relativeFrom="paragraph">
                  <wp:posOffset>685165</wp:posOffset>
                </wp:positionV>
                <wp:extent cx="1028700" cy="457200"/>
                <wp:effectExtent l="5715" t="11430" r="13335" b="7620"/>
                <wp:wrapNone/>
                <wp:docPr id="132" name="AutoShap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57200"/>
                        </a:xfrm>
                        <a:prstGeom prst="roundRect">
                          <a:avLst>
                            <a:gd name="adj" fmla="val 16667"/>
                          </a:avLst>
                        </a:prstGeom>
                        <a:solidFill>
                          <a:srgbClr val="FFFFFF"/>
                        </a:solidFill>
                        <a:ln w="9525">
                          <a:solidFill>
                            <a:srgbClr val="000000"/>
                          </a:solidFill>
                          <a:round/>
                          <a:headEnd/>
                          <a:tailEnd/>
                        </a:ln>
                      </wps:spPr>
                      <wps:txbx>
                        <w:txbxContent>
                          <w:p w14:paraId="2265ACC4" w14:textId="77777777" w:rsidR="008E70BA" w:rsidRPr="00076BE9" w:rsidRDefault="008E70BA" w:rsidP="006F6B6D">
                            <w:pPr>
                              <w:jc w:val="center"/>
                              <w:rPr>
                                <w:sz w:val="18"/>
                                <w:szCs w:val="18"/>
                              </w:rPr>
                            </w:pPr>
                            <w:r>
                              <w:rPr>
                                <w:sz w:val="18"/>
                                <w:szCs w:val="18"/>
                              </w:rPr>
                              <w:t>Управление спросом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9BA15E4" id="AutoShape 184" o:spid="_x0000_s1070" style="position:absolute;left:0;text-align:left;margin-left:27pt;margin-top:53.95pt;width:81pt;height:36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">
                <v:textbox>
                  <w:txbxContent>
                    <w:p w14:paraId="2265ACC4" w14:textId="77777777" w:rsidR="008E70BA" w:rsidRPr="00076BE9" w:rsidRDefault="008E70BA" w:rsidP="006F6B6D">
                      <w:pPr>
                        <w:jc w:val="center"/>
                        <w:rPr>
                          <w:sz w:val="18"/>
                          <w:szCs w:val="18"/>
                        </w:rPr>
                      </w:pPr>
                      <w:r>
                        <w:rPr>
                          <w:sz w:val="18"/>
                          <w:szCs w:val="18"/>
                        </w:rPr>
                        <w:t>Управление спросом</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01600" behindDoc="0" locked="0" layoutInCell="1" allowOverlap="1" wp14:anchorId="12E69676" wp14:editId="017C957F">
                <wp:simplePos x="0" y="0"/>
                <wp:positionH relativeFrom="column">
                  <wp:posOffset>1828800</wp:posOffset>
                </wp:positionH>
                <wp:positionV relativeFrom="paragraph">
                  <wp:posOffset>113665</wp:posOffset>
                </wp:positionV>
                <wp:extent cx="1028700" cy="457200"/>
                <wp:effectExtent l="5715" t="11430" r="13335" b="7620"/>
                <wp:wrapNone/>
                <wp:docPr id="131" name="AutoShape 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57200"/>
                        </a:xfrm>
                        <a:prstGeom prst="roundRect">
                          <a:avLst>
                            <a:gd name="adj" fmla="val 16667"/>
                          </a:avLst>
                        </a:prstGeom>
                        <a:solidFill>
                          <a:srgbClr val="FFFFFF"/>
                        </a:solidFill>
                        <a:ln w="9525">
                          <a:solidFill>
                            <a:srgbClr val="000000"/>
                          </a:solidFill>
                          <a:round/>
                          <a:headEnd/>
                          <a:tailEnd/>
                        </a:ln>
                      </wps:spPr>
                      <wps:txbx>
                        <w:txbxContent>
                          <w:p w14:paraId="1F66E9D0" w14:textId="77777777" w:rsidR="008E70BA" w:rsidRPr="00076BE9" w:rsidRDefault="008E70BA" w:rsidP="006F6B6D">
                            <w:pPr>
                              <w:rPr>
                                <w:sz w:val="18"/>
                                <w:szCs w:val="18"/>
                              </w:rPr>
                            </w:pPr>
                            <w:r>
                              <w:rPr>
                                <w:sz w:val="18"/>
                                <w:szCs w:val="18"/>
                              </w:rPr>
                              <w:t>Планирование производства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2E69676" id="AutoShape 182" o:spid="_x0000_s1071" style="position:absolute;left:0;text-align:left;margin-left:2in;margin-top:8.95pt;width:81pt;height:36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">
                <v:textbox>
                  <w:txbxContent>
                    <w:p w14:paraId="1F66E9D0" w14:textId="77777777" w:rsidR="008E70BA" w:rsidRPr="00076BE9" w:rsidRDefault="008E70BA" w:rsidP="006F6B6D">
                      <w:pPr>
                        <w:rPr>
                          <w:sz w:val="18"/>
                          <w:szCs w:val="18"/>
                        </w:rPr>
                      </w:pPr>
                      <w:r>
                        <w:rPr>
                          <w:sz w:val="18"/>
                          <w:szCs w:val="18"/>
                        </w:rPr>
                        <w:t>Планирование производства</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00576" behindDoc="0" locked="0" layoutInCell="1" allowOverlap="1" wp14:anchorId="3326DD0C" wp14:editId="3C4FFA8B">
                <wp:simplePos x="0" y="0"/>
                <wp:positionH relativeFrom="column">
                  <wp:posOffset>342900</wp:posOffset>
                </wp:positionH>
                <wp:positionV relativeFrom="paragraph">
                  <wp:posOffset>113665</wp:posOffset>
                </wp:positionV>
                <wp:extent cx="1028700" cy="457200"/>
                <wp:effectExtent l="5715" t="11430" r="13335" b="7620"/>
                <wp:wrapNone/>
                <wp:docPr id="130" name="AutoShape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57200"/>
                        </a:xfrm>
                        <a:prstGeom prst="roundRect">
                          <a:avLst>
                            <a:gd name="adj" fmla="val 16667"/>
                          </a:avLst>
                        </a:prstGeom>
                        <a:solidFill>
                          <a:srgbClr val="FFFFFF"/>
                        </a:solidFill>
                        <a:ln w="9525">
                          <a:solidFill>
                            <a:srgbClr val="000000"/>
                          </a:solidFill>
                          <a:round/>
                          <a:headEnd/>
                          <a:tailEnd/>
                        </a:ln>
                      </wps:spPr>
                      <wps:txbx>
                        <w:txbxContent>
                          <w:p w14:paraId="7A904FC3" w14:textId="77777777" w:rsidR="008E70BA" w:rsidRPr="00076BE9" w:rsidRDefault="008E70BA" w:rsidP="006F6B6D">
                            <w:pPr>
                              <w:jc w:val="center"/>
                              <w:rPr>
                                <w:sz w:val="18"/>
                                <w:szCs w:val="18"/>
                              </w:rPr>
                            </w:pPr>
                            <w:r>
                              <w:rPr>
                                <w:sz w:val="18"/>
                                <w:szCs w:val="18"/>
                              </w:rPr>
                              <w:t>Планирование ресурсов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326DD0C" id="AutoShape 181" o:spid="_x0000_s1072" style="position:absolute;left:0;text-align:left;margin-left:27pt;margin-top:8.95pt;width:81pt;height:36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">
                <v:textbox>
                  <w:txbxContent>
                    <w:p w14:paraId="7A904FC3" w14:textId="77777777" w:rsidR="008E70BA" w:rsidRPr="00076BE9" w:rsidRDefault="008E70BA" w:rsidP="006F6B6D">
                      <w:pPr>
                        <w:jc w:val="center"/>
                        <w:rPr>
                          <w:sz w:val="18"/>
                          <w:szCs w:val="18"/>
                        </w:rPr>
                      </w:pPr>
                      <w:r>
                        <w:rPr>
                          <w:sz w:val="18"/>
                          <w:szCs w:val="18"/>
                        </w:rPr>
                        <w:t>Планирование ресурсов</w:t>
                      </w:r>
                    </w:p>
                  </w:txbxContent>
                </v:textbox>
              </v:roundrect>
            </w:pict>
          </mc:Fallback>
        </mc:AlternateContent>
      </w:r>
    </w:p>
    <w:p w14:paraId="3148BCFD" w14:textId="77777777" w:rsidR="006F6B6D" w:rsidRPr="00AD3D29" w:rsidRDefault="006F6B6D" w:rsidP="00AD3D29">
      <w:pPr>
        <w:spacing w:line="276" w:lineRule="auto"/>
        <w:jc w:val="both"/>
        <w:rPr>
          <w:rFonts w:ascii="Times New Roman" w:hAnsi="Times New Roman"/>
        </w:rPr>
      </w:pPr>
    </w:p>
    <w:p w14:paraId="4E8712AC" w14:textId="77777777" w:rsidR="006F6B6D" w:rsidRPr="00AD3D29" w:rsidRDefault="006F6B6D" w:rsidP="00AD3D29">
      <w:pPr>
        <w:spacing w:line="276" w:lineRule="auto"/>
        <w:jc w:val="both"/>
        <w:rPr>
          <w:rFonts w:ascii="Times New Roman" w:hAnsi="Times New Roman"/>
        </w:rPr>
      </w:pPr>
    </w:p>
    <w:p w14:paraId="2EE42561" w14:textId="77777777" w:rsidR="006F6B6D" w:rsidRPr="00AD3D29" w:rsidRDefault="006F6B6D" w:rsidP="00AD3D29">
      <w:pPr>
        <w:spacing w:line="276" w:lineRule="auto"/>
        <w:jc w:val="both"/>
        <w:rPr>
          <w:rFonts w:ascii="Times New Roman" w:hAnsi="Times New Roman"/>
        </w:rPr>
      </w:pPr>
    </w:p>
    <w:p w14:paraId="017ACC5D" w14:textId="77777777" w:rsidR="006F6B6D" w:rsidRPr="00AD3D29" w:rsidRDefault="006F6B6D" w:rsidP="00AD3D29">
      <w:pPr>
        <w:spacing w:line="276" w:lineRule="auto"/>
        <w:jc w:val="both"/>
        <w:rPr>
          <w:rFonts w:ascii="Times New Roman" w:hAnsi="Times New Roman"/>
        </w:rPr>
      </w:pPr>
    </w:p>
    <w:p w14:paraId="5EFEC242" w14:textId="77777777" w:rsidR="006F6B6D" w:rsidRPr="00AD3D29" w:rsidRDefault="006F6B6D" w:rsidP="00AD3D29">
      <w:pPr>
        <w:spacing w:line="276" w:lineRule="auto"/>
        <w:jc w:val="both"/>
        <w:rPr>
          <w:rFonts w:ascii="Times New Roman" w:hAnsi="Times New Roman"/>
        </w:rPr>
      </w:pPr>
    </w:p>
    <w:p w14:paraId="6E6F39D6" w14:textId="77777777" w:rsidR="006F6B6D" w:rsidRPr="00AD3D29" w:rsidRDefault="006F6B6D" w:rsidP="00AD3D29">
      <w:pPr>
        <w:spacing w:line="276" w:lineRule="auto"/>
        <w:jc w:val="both"/>
        <w:rPr>
          <w:rFonts w:ascii="Times New Roman" w:hAnsi="Times New Roman"/>
        </w:rPr>
      </w:pPr>
    </w:p>
    <w:p w14:paraId="3C0AC692" w14:textId="77777777" w:rsidR="006F6B6D" w:rsidRPr="00AD3D29" w:rsidRDefault="006F6B6D" w:rsidP="00AD3D29">
      <w:pPr>
        <w:spacing w:line="276" w:lineRule="auto"/>
        <w:jc w:val="both"/>
        <w:rPr>
          <w:rFonts w:ascii="Times New Roman" w:hAnsi="Times New Roman"/>
        </w:rPr>
      </w:pPr>
    </w:p>
    <w:p w14:paraId="0470A463" w14:textId="77777777" w:rsidR="006F6B6D" w:rsidRPr="00AD3D29" w:rsidRDefault="006F6B6D" w:rsidP="00AD3D29">
      <w:pPr>
        <w:spacing w:line="276" w:lineRule="auto"/>
        <w:jc w:val="both"/>
        <w:rPr>
          <w:rFonts w:ascii="Times New Roman" w:hAnsi="Times New Roman"/>
        </w:rPr>
      </w:pPr>
    </w:p>
    <w:p w14:paraId="705F192B" w14:textId="77777777" w:rsidR="006F6B6D" w:rsidRPr="00AD3D29" w:rsidRDefault="006F6B6D" w:rsidP="00AD3D29">
      <w:pPr>
        <w:spacing w:line="276" w:lineRule="auto"/>
        <w:jc w:val="both"/>
        <w:rPr>
          <w:rFonts w:ascii="Times New Roman" w:hAnsi="Times New Roman"/>
        </w:rPr>
      </w:pPr>
    </w:p>
    <w:p w14:paraId="0B557119" w14:textId="77777777" w:rsidR="006F6B6D" w:rsidRPr="00AD3D29" w:rsidRDefault="006F6B6D" w:rsidP="00AD3D29">
      <w:pPr>
        <w:spacing w:line="276" w:lineRule="auto"/>
        <w:jc w:val="both"/>
        <w:rPr>
          <w:rFonts w:ascii="Times New Roman" w:hAnsi="Times New Roman"/>
        </w:rPr>
      </w:pPr>
    </w:p>
    <w:p w14:paraId="67E083E7" w14:textId="77777777" w:rsidR="006F6B6D" w:rsidRPr="00AD3D29" w:rsidRDefault="006F6B6D" w:rsidP="00AD3D29">
      <w:pPr>
        <w:spacing w:line="276" w:lineRule="auto"/>
        <w:jc w:val="both"/>
        <w:rPr>
          <w:rFonts w:ascii="Times New Roman" w:hAnsi="Times New Roman"/>
        </w:rPr>
      </w:pPr>
    </w:p>
    <w:p w14:paraId="2B311B1F" w14:textId="77777777" w:rsidR="006F6B6D" w:rsidRPr="00AD3D29" w:rsidRDefault="006F6B6D" w:rsidP="00AD3D29">
      <w:pPr>
        <w:spacing w:line="276" w:lineRule="auto"/>
        <w:jc w:val="both"/>
        <w:rPr>
          <w:rFonts w:ascii="Times New Roman" w:hAnsi="Times New Roman"/>
        </w:rPr>
      </w:pPr>
    </w:p>
    <w:p w14:paraId="15EA44D0" w14:textId="77777777" w:rsidR="006F6B6D" w:rsidRPr="00AD3D29" w:rsidRDefault="006F6B6D" w:rsidP="00AD3D29">
      <w:pPr>
        <w:spacing w:line="276" w:lineRule="auto"/>
        <w:jc w:val="both"/>
        <w:rPr>
          <w:rFonts w:ascii="Times New Roman" w:hAnsi="Times New Roman"/>
        </w:rPr>
      </w:pPr>
    </w:p>
    <w:p w14:paraId="575E9D27" w14:textId="77777777" w:rsidR="006F6B6D" w:rsidRPr="00AD3D29" w:rsidRDefault="006F6B6D" w:rsidP="00AD3D29">
      <w:pPr>
        <w:spacing w:line="276" w:lineRule="auto"/>
        <w:jc w:val="both"/>
        <w:rPr>
          <w:rFonts w:ascii="Times New Roman" w:hAnsi="Times New Roman"/>
        </w:rPr>
      </w:pPr>
    </w:p>
    <w:p w14:paraId="63BFC6D8" w14:textId="77777777" w:rsidR="006F6B6D" w:rsidRPr="00AD3D29" w:rsidRDefault="006F6B6D" w:rsidP="00AD3D29">
      <w:pPr>
        <w:spacing w:line="276" w:lineRule="auto"/>
        <w:jc w:val="both"/>
        <w:rPr>
          <w:rFonts w:ascii="Times New Roman" w:hAnsi="Times New Roman"/>
        </w:rPr>
      </w:pPr>
    </w:p>
    <w:p w14:paraId="4F3C38F7" w14:textId="77777777" w:rsidR="006F6B6D" w:rsidRPr="00AD3D29" w:rsidRDefault="006F6B6D" w:rsidP="00AD3D29">
      <w:pPr>
        <w:spacing w:line="276" w:lineRule="auto"/>
        <w:jc w:val="both"/>
        <w:rPr>
          <w:rFonts w:ascii="Times New Roman" w:hAnsi="Times New Roman"/>
        </w:rPr>
      </w:pPr>
    </w:p>
    <w:p w14:paraId="5462362B" w14:textId="77777777" w:rsidR="006F6B6D" w:rsidRPr="00AD3D29" w:rsidRDefault="006F6B6D" w:rsidP="00AD3D29">
      <w:pPr>
        <w:spacing w:line="276" w:lineRule="auto"/>
        <w:jc w:val="both"/>
        <w:rPr>
          <w:rFonts w:ascii="Times New Roman" w:hAnsi="Times New Roman"/>
        </w:rPr>
      </w:pPr>
    </w:p>
    <w:p w14:paraId="56C4F2AD" w14:textId="77777777" w:rsidR="006F6B6D" w:rsidRPr="00AD3D29" w:rsidRDefault="006F6B6D" w:rsidP="00AD3D29">
      <w:pPr>
        <w:spacing w:line="276" w:lineRule="auto"/>
        <w:jc w:val="both"/>
        <w:rPr>
          <w:rFonts w:ascii="Times New Roman" w:hAnsi="Times New Roman"/>
        </w:rPr>
      </w:pPr>
    </w:p>
    <w:p w14:paraId="5C9EB5A1" w14:textId="77777777" w:rsidR="006F6B6D" w:rsidRPr="00AD3D29" w:rsidRDefault="006F6B6D" w:rsidP="00AD3D29">
      <w:pPr>
        <w:spacing w:line="276" w:lineRule="auto"/>
        <w:jc w:val="both"/>
        <w:rPr>
          <w:rFonts w:ascii="Times New Roman" w:hAnsi="Times New Roman"/>
        </w:rPr>
      </w:pPr>
    </w:p>
    <w:p w14:paraId="4FAAD913" w14:textId="77777777" w:rsidR="006F6B6D" w:rsidRPr="00AD3D29" w:rsidRDefault="006F6B6D" w:rsidP="00AD3D29">
      <w:pPr>
        <w:spacing w:line="276" w:lineRule="auto"/>
        <w:jc w:val="both"/>
        <w:rPr>
          <w:rFonts w:ascii="Times New Roman" w:hAnsi="Times New Roman"/>
        </w:rPr>
      </w:pPr>
    </w:p>
    <w:p w14:paraId="685683D8" w14:textId="77777777" w:rsidR="006F6B6D" w:rsidRPr="00AD3D29" w:rsidRDefault="006F6B6D" w:rsidP="00AD3D29">
      <w:pPr>
        <w:spacing w:line="276" w:lineRule="auto"/>
        <w:jc w:val="both"/>
        <w:rPr>
          <w:rFonts w:ascii="Times New Roman" w:hAnsi="Times New Roman"/>
        </w:rPr>
      </w:pPr>
    </w:p>
    <w:p w14:paraId="5A0CDC6B" w14:textId="77777777" w:rsidR="006F6B6D" w:rsidRPr="00AD3D29" w:rsidRDefault="006F6B6D" w:rsidP="00AD3D29">
      <w:pPr>
        <w:spacing w:line="276" w:lineRule="auto"/>
        <w:jc w:val="both"/>
        <w:rPr>
          <w:rFonts w:ascii="Times New Roman" w:hAnsi="Times New Roman"/>
        </w:rPr>
      </w:pPr>
    </w:p>
    <w:p w14:paraId="3A70E4BD" w14:textId="77777777" w:rsidR="006F6B6D" w:rsidRPr="00AD3D29" w:rsidRDefault="006F6B6D" w:rsidP="00AD3D29">
      <w:pPr>
        <w:spacing w:line="276" w:lineRule="auto"/>
        <w:jc w:val="both"/>
        <w:rPr>
          <w:rFonts w:ascii="Times New Roman" w:hAnsi="Times New Roman"/>
        </w:rPr>
      </w:pPr>
      <w:r w:rsidRPr="00AD3D29">
        <w:rPr>
          <w:rFonts w:ascii="Times New Roman" w:hAnsi="Times New Roman"/>
        </w:rPr>
        <w:lastRenderedPageBreak/>
        <w:t xml:space="preserve">Схема 2 </w:t>
      </w:r>
    </w:p>
    <w:p w14:paraId="180407C5" w14:textId="5C6B3950" w:rsidR="006F6B6D" w:rsidRPr="00AD3D29" w:rsidRDefault="00CD2871" w:rsidP="00AD3D29">
      <w:pPr>
        <w:spacing w:line="276" w:lineRule="auto"/>
        <w:ind w:firstLine="708"/>
        <w:jc w:val="both"/>
        <w:rPr>
          <w:rFonts w:ascii="Times New Roman" w:hAnsi="Times New Roman"/>
        </w:rPr>
      </w:pPr>
      <w:r>
        <w:rPr>
          <w:rFonts w:ascii="Times New Roman" w:hAnsi="Times New Roman"/>
          <w:noProof/>
        </w:rPr>
        <mc:AlternateContent>
          <mc:Choice Requires="wps">
            <w:drawing>
              <wp:anchor distT="0" distB="0" distL="114300" distR="114300" simplePos="0" relativeHeight="251845632" behindDoc="0" locked="0" layoutInCell="1" allowOverlap="1" wp14:anchorId="74FAE754" wp14:editId="3DE384D2">
                <wp:simplePos x="0" y="0"/>
                <wp:positionH relativeFrom="column">
                  <wp:posOffset>3086100</wp:posOffset>
                </wp:positionH>
                <wp:positionV relativeFrom="paragraph">
                  <wp:posOffset>1935480</wp:posOffset>
                </wp:positionV>
                <wp:extent cx="228600" cy="0"/>
                <wp:effectExtent l="5715" t="8890" r="13335" b="10160"/>
                <wp:wrapNone/>
                <wp:docPr id="129" name="Line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7E2CB1" id="Line 225" o:spid="_x0000_s1026" style="position:absolute;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152.4pt" to="261pt,15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"/>
            </w:pict>
          </mc:Fallback>
        </mc:AlternateContent>
      </w:r>
      <w:r>
        <w:rPr>
          <w:rFonts w:ascii="Times New Roman" w:hAnsi="Times New Roman"/>
          <w:noProof/>
        </w:rPr>
        <mc:AlternateContent>
          <mc:Choice Requires="wps">
            <w:drawing>
              <wp:anchor distT="0" distB="0" distL="114300" distR="114300" simplePos="0" relativeHeight="251844608" behindDoc="0" locked="0" layoutInCell="1" allowOverlap="1" wp14:anchorId="588976C7" wp14:editId="18F1AEF6">
                <wp:simplePos x="0" y="0"/>
                <wp:positionH relativeFrom="column">
                  <wp:posOffset>3086100</wp:posOffset>
                </wp:positionH>
                <wp:positionV relativeFrom="paragraph">
                  <wp:posOffset>2392680</wp:posOffset>
                </wp:positionV>
                <wp:extent cx="228600" cy="0"/>
                <wp:effectExtent l="5715" t="8890" r="13335" b="10160"/>
                <wp:wrapNone/>
                <wp:docPr id="128" name="Line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183809" id="Line 224" o:spid="_x0000_s1026" style="position:absolute;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188.4pt" to="261pt,18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"/>
            </w:pict>
          </mc:Fallback>
        </mc:AlternateContent>
      </w:r>
      <w:r>
        <w:rPr>
          <w:rFonts w:ascii="Times New Roman" w:hAnsi="Times New Roman"/>
          <w:noProof/>
        </w:rPr>
        <mc:AlternateContent>
          <mc:Choice Requires="wps">
            <w:drawing>
              <wp:anchor distT="0" distB="0" distL="114300" distR="114300" simplePos="0" relativeHeight="251843584" behindDoc="0" locked="0" layoutInCell="1" allowOverlap="1" wp14:anchorId="2C9E9479" wp14:editId="32B9958F">
                <wp:simplePos x="0" y="0"/>
                <wp:positionH relativeFrom="column">
                  <wp:posOffset>3086100</wp:posOffset>
                </wp:positionH>
                <wp:positionV relativeFrom="paragraph">
                  <wp:posOffset>1592580</wp:posOffset>
                </wp:positionV>
                <wp:extent cx="0" cy="800100"/>
                <wp:effectExtent l="5715" t="8890" r="13335" b="10160"/>
                <wp:wrapNone/>
                <wp:docPr id="127" name="Line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82D308" id="Line 223"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125.4pt" to="243pt,18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"/>
            </w:pict>
          </mc:Fallback>
        </mc:AlternateContent>
      </w:r>
      <w:r>
        <w:rPr>
          <w:rFonts w:ascii="Times New Roman" w:hAnsi="Times New Roman"/>
          <w:noProof/>
        </w:rPr>
        <mc:AlternateContent>
          <mc:Choice Requires="wps">
            <w:drawing>
              <wp:anchor distT="0" distB="0" distL="114300" distR="114300" simplePos="0" relativeHeight="251842560" behindDoc="0" locked="0" layoutInCell="1" allowOverlap="1" wp14:anchorId="5AB2BA2D" wp14:editId="6E763AD9">
                <wp:simplePos x="0" y="0"/>
                <wp:positionH relativeFrom="column">
                  <wp:posOffset>800100</wp:posOffset>
                </wp:positionH>
                <wp:positionV relativeFrom="paragraph">
                  <wp:posOffset>1935480</wp:posOffset>
                </wp:positionV>
                <wp:extent cx="228600" cy="0"/>
                <wp:effectExtent l="5715" t="8890" r="13335" b="10160"/>
                <wp:wrapNone/>
                <wp:docPr id="126" name="Line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0F3ACE" id="Line 222"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52.4pt" to="81pt,15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"/>
            </w:pict>
          </mc:Fallback>
        </mc:AlternateContent>
      </w:r>
      <w:r>
        <w:rPr>
          <w:rFonts w:ascii="Times New Roman" w:hAnsi="Times New Roman"/>
          <w:noProof/>
        </w:rPr>
        <mc:AlternateContent>
          <mc:Choice Requires="wps">
            <w:drawing>
              <wp:anchor distT="0" distB="0" distL="114300" distR="114300" simplePos="0" relativeHeight="251841536" behindDoc="0" locked="0" layoutInCell="1" allowOverlap="1" wp14:anchorId="159D307C" wp14:editId="7C682E57">
                <wp:simplePos x="0" y="0"/>
                <wp:positionH relativeFrom="column">
                  <wp:posOffset>800100</wp:posOffset>
                </wp:positionH>
                <wp:positionV relativeFrom="paragraph">
                  <wp:posOffset>2392680</wp:posOffset>
                </wp:positionV>
                <wp:extent cx="228600" cy="0"/>
                <wp:effectExtent l="5715" t="8890" r="13335" b="10160"/>
                <wp:wrapNone/>
                <wp:docPr id="125" name="Line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C679FE" id="Line 221" o:spid="_x0000_s1026" style="position:absolute;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88.4pt" to="81pt,18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"/>
            </w:pict>
          </mc:Fallback>
        </mc:AlternateContent>
      </w:r>
      <w:r>
        <w:rPr>
          <w:rFonts w:ascii="Times New Roman" w:hAnsi="Times New Roman"/>
          <w:noProof/>
        </w:rPr>
        <mc:AlternateContent>
          <mc:Choice Requires="wps">
            <w:drawing>
              <wp:anchor distT="0" distB="0" distL="114300" distR="114300" simplePos="0" relativeHeight="251840512" behindDoc="0" locked="0" layoutInCell="1" allowOverlap="1" wp14:anchorId="4A59BA3F" wp14:editId="5F79E2CA">
                <wp:simplePos x="0" y="0"/>
                <wp:positionH relativeFrom="column">
                  <wp:posOffset>800100</wp:posOffset>
                </wp:positionH>
                <wp:positionV relativeFrom="paragraph">
                  <wp:posOffset>1592580</wp:posOffset>
                </wp:positionV>
                <wp:extent cx="0" cy="800100"/>
                <wp:effectExtent l="5715" t="8890" r="13335" b="10160"/>
                <wp:wrapNone/>
                <wp:docPr id="123" name="Line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62DB04" id="Line 220"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25.4pt" to="63pt,18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"/>
            </w:pict>
          </mc:Fallback>
        </mc:AlternateContent>
      </w:r>
      <w:r>
        <w:rPr>
          <w:rFonts w:ascii="Times New Roman" w:hAnsi="Times New Roman"/>
          <w:noProof/>
        </w:rPr>
        <mc:AlternateContent>
          <mc:Choice Requires="wps">
            <w:drawing>
              <wp:anchor distT="0" distB="0" distL="114300" distR="114300" simplePos="0" relativeHeight="251839488" behindDoc="0" locked="0" layoutInCell="1" allowOverlap="1" wp14:anchorId="6F4ADB60" wp14:editId="34307591">
                <wp:simplePos x="0" y="0"/>
                <wp:positionH relativeFrom="column">
                  <wp:posOffset>4572000</wp:posOffset>
                </wp:positionH>
                <wp:positionV relativeFrom="paragraph">
                  <wp:posOffset>906780</wp:posOffset>
                </wp:positionV>
                <wp:extent cx="0" cy="228600"/>
                <wp:effectExtent l="5715" t="8890" r="13335" b="10160"/>
                <wp:wrapNone/>
                <wp:docPr id="121" name="Line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089FE0" id="Line 219" o:spid="_x0000_s1026" style="position:absolute;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71.4pt" to="5in,8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"/>
            </w:pict>
          </mc:Fallback>
        </mc:AlternateContent>
      </w:r>
      <w:r>
        <w:rPr>
          <w:rFonts w:ascii="Times New Roman" w:hAnsi="Times New Roman"/>
          <w:noProof/>
        </w:rPr>
        <mc:AlternateContent>
          <mc:Choice Requires="wps">
            <w:drawing>
              <wp:anchor distT="0" distB="0" distL="114300" distR="114300" simplePos="0" relativeHeight="251838464" behindDoc="0" locked="0" layoutInCell="1" allowOverlap="1" wp14:anchorId="25CEDF92" wp14:editId="68B0F204">
                <wp:simplePos x="0" y="0"/>
                <wp:positionH relativeFrom="column">
                  <wp:posOffset>3200400</wp:posOffset>
                </wp:positionH>
                <wp:positionV relativeFrom="paragraph">
                  <wp:posOffset>906780</wp:posOffset>
                </wp:positionV>
                <wp:extent cx="0" cy="228600"/>
                <wp:effectExtent l="5715" t="8890" r="13335" b="10160"/>
                <wp:wrapNone/>
                <wp:docPr id="120" name="Line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5336F3" id="Line 218" o:spid="_x0000_s1026" style="position:absolute;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71.4pt" to="252pt,8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"/>
            </w:pict>
          </mc:Fallback>
        </mc:AlternateContent>
      </w:r>
      <w:r>
        <w:rPr>
          <w:rFonts w:ascii="Times New Roman" w:hAnsi="Times New Roman"/>
          <w:noProof/>
        </w:rPr>
        <mc:AlternateContent>
          <mc:Choice Requires="wps">
            <w:drawing>
              <wp:anchor distT="0" distB="0" distL="114300" distR="114300" simplePos="0" relativeHeight="251837440" behindDoc="0" locked="0" layoutInCell="1" allowOverlap="1" wp14:anchorId="0C63BAE2" wp14:editId="2556A7B3">
                <wp:simplePos x="0" y="0"/>
                <wp:positionH relativeFrom="column">
                  <wp:posOffset>2171700</wp:posOffset>
                </wp:positionH>
                <wp:positionV relativeFrom="paragraph">
                  <wp:posOffset>906780</wp:posOffset>
                </wp:positionV>
                <wp:extent cx="0" cy="228600"/>
                <wp:effectExtent l="5715" t="8890" r="13335" b="10160"/>
                <wp:wrapNone/>
                <wp:docPr id="119" name="Line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B189CF" id="Line 217" o:spid="_x0000_s1026" style="position:absolute;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71.4pt" to="171pt,8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"/>
            </w:pict>
          </mc:Fallback>
        </mc:AlternateContent>
      </w:r>
      <w:r>
        <w:rPr>
          <w:rFonts w:ascii="Times New Roman" w:hAnsi="Times New Roman"/>
          <w:noProof/>
        </w:rPr>
        <mc:AlternateContent>
          <mc:Choice Requires="wps">
            <w:drawing>
              <wp:anchor distT="0" distB="0" distL="114300" distR="114300" simplePos="0" relativeHeight="251836416" behindDoc="0" locked="0" layoutInCell="1" allowOverlap="1" wp14:anchorId="69053795" wp14:editId="09B7C757">
                <wp:simplePos x="0" y="0"/>
                <wp:positionH relativeFrom="column">
                  <wp:posOffset>1028700</wp:posOffset>
                </wp:positionH>
                <wp:positionV relativeFrom="paragraph">
                  <wp:posOffset>906780</wp:posOffset>
                </wp:positionV>
                <wp:extent cx="0" cy="228600"/>
                <wp:effectExtent l="5715" t="8890" r="13335" b="10160"/>
                <wp:wrapNone/>
                <wp:docPr id="118" name="Line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3EFFDE" id="Line 216" o:spid="_x0000_s1026" style="position:absolute;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71.4pt" to="81pt,8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"/>
            </w:pict>
          </mc:Fallback>
        </mc:AlternateContent>
      </w:r>
      <w:r>
        <w:rPr>
          <w:rFonts w:ascii="Times New Roman" w:hAnsi="Times New Roman"/>
          <w:noProof/>
        </w:rPr>
        <mc:AlternateContent>
          <mc:Choice Requires="wps">
            <w:drawing>
              <wp:anchor distT="0" distB="0" distL="114300" distR="114300" simplePos="0" relativeHeight="251835392" behindDoc="0" locked="0" layoutInCell="1" allowOverlap="1" wp14:anchorId="083233E9" wp14:editId="32CC722E">
                <wp:simplePos x="0" y="0"/>
                <wp:positionH relativeFrom="column">
                  <wp:posOffset>1028700</wp:posOffset>
                </wp:positionH>
                <wp:positionV relativeFrom="paragraph">
                  <wp:posOffset>906780</wp:posOffset>
                </wp:positionV>
                <wp:extent cx="3543300" cy="0"/>
                <wp:effectExtent l="5715" t="8890" r="13335" b="10160"/>
                <wp:wrapNone/>
                <wp:docPr id="117" name="Line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43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D2A2C7" id="Line 215" o:spid="_x0000_s1026" style="position:absolute;flip:x;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71.4pt" to="5in,7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"/>
            </w:pict>
          </mc:Fallback>
        </mc:AlternateContent>
      </w:r>
      <w:r>
        <w:rPr>
          <w:rFonts w:ascii="Times New Roman" w:hAnsi="Times New Roman"/>
          <w:noProof/>
        </w:rPr>
        <mc:AlternateContent>
          <mc:Choice Requires="wps">
            <w:drawing>
              <wp:anchor distT="0" distB="0" distL="114300" distR="114300" simplePos="0" relativeHeight="251834368" behindDoc="0" locked="0" layoutInCell="1" allowOverlap="1" wp14:anchorId="08FE30E3" wp14:editId="7982C325">
                <wp:simplePos x="0" y="0"/>
                <wp:positionH relativeFrom="column">
                  <wp:posOffset>2857500</wp:posOffset>
                </wp:positionH>
                <wp:positionV relativeFrom="paragraph">
                  <wp:posOffset>678180</wp:posOffset>
                </wp:positionV>
                <wp:extent cx="0" cy="228600"/>
                <wp:effectExtent l="5715" t="8890" r="13335" b="10160"/>
                <wp:wrapNone/>
                <wp:docPr id="116" name="Line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DBE266" id="Line 214" o:spid="_x0000_s1026" style="position:absolute;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53.4pt" to="225pt,7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"/>
            </w:pict>
          </mc:Fallback>
        </mc:AlternateContent>
      </w:r>
      <w:r>
        <w:rPr>
          <w:rFonts w:ascii="Times New Roman" w:hAnsi="Times New Roman"/>
          <w:noProof/>
        </w:rPr>
        <mc:AlternateContent>
          <mc:Choice Requires="wps">
            <w:drawing>
              <wp:anchor distT="0" distB="0" distL="114300" distR="114300" simplePos="0" relativeHeight="251833344" behindDoc="0" locked="0" layoutInCell="1" allowOverlap="1" wp14:anchorId="1AA633A2" wp14:editId="5DDBAD07">
                <wp:simplePos x="0" y="0"/>
                <wp:positionH relativeFrom="column">
                  <wp:posOffset>3314700</wp:posOffset>
                </wp:positionH>
                <wp:positionV relativeFrom="paragraph">
                  <wp:posOffset>2278380</wp:posOffset>
                </wp:positionV>
                <wp:extent cx="1371600" cy="342900"/>
                <wp:effectExtent l="5715" t="8890" r="13335" b="10160"/>
                <wp:wrapNone/>
                <wp:docPr id="115" name="AutoShape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roundRect">
                          <a:avLst>
                            <a:gd name="adj" fmla="val 16667"/>
                          </a:avLst>
                        </a:prstGeom>
                        <a:solidFill>
                          <a:srgbClr val="FFFFFF"/>
                        </a:solidFill>
                        <a:ln w="9525">
                          <a:solidFill>
                            <a:srgbClr val="000000"/>
                          </a:solidFill>
                          <a:round/>
                          <a:headEnd/>
                          <a:tailEnd/>
                        </a:ln>
                      </wps:spPr>
                      <wps:txbx>
                        <w:txbxContent>
                          <w:p w14:paraId="71B353D0" w14:textId="77777777" w:rsidR="008E70BA" w:rsidRPr="00FD54ED" w:rsidRDefault="008E70BA" w:rsidP="006F6B6D">
                            <w:pPr>
                              <w:jc w:val="center"/>
                              <w:rPr>
                                <w:sz w:val="18"/>
                                <w:szCs w:val="18"/>
                              </w:rPr>
                            </w:pPr>
                            <w:r>
                              <w:rPr>
                                <w:sz w:val="18"/>
                                <w:szCs w:val="18"/>
                              </w:rPr>
                              <w:t>Набор кода и суммы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AA633A2" id="AutoShape 213" o:spid="_x0000_s1073" style="position:absolute;left:0;text-align:left;margin-left:261pt;margin-top:179.4pt;width:108pt;height:27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">
                <v:textbox>
                  <w:txbxContent>
                    <w:p w14:paraId="71B353D0" w14:textId="77777777" w:rsidR="008E70BA" w:rsidRPr="00FD54ED" w:rsidRDefault="008E70BA" w:rsidP="006F6B6D">
                      <w:pPr>
                        <w:jc w:val="center"/>
                        <w:rPr>
                          <w:sz w:val="18"/>
                          <w:szCs w:val="18"/>
                        </w:rPr>
                      </w:pPr>
                      <w:r>
                        <w:rPr>
                          <w:sz w:val="18"/>
                          <w:szCs w:val="18"/>
                        </w:rPr>
                        <w:t>Набор кода и суммы</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32320" behindDoc="0" locked="0" layoutInCell="1" allowOverlap="1" wp14:anchorId="7517860B" wp14:editId="3CEC8700">
                <wp:simplePos x="0" y="0"/>
                <wp:positionH relativeFrom="column">
                  <wp:posOffset>3314700</wp:posOffset>
                </wp:positionH>
                <wp:positionV relativeFrom="paragraph">
                  <wp:posOffset>1821180</wp:posOffset>
                </wp:positionV>
                <wp:extent cx="1371600" cy="342900"/>
                <wp:effectExtent l="5715" t="8890" r="13335" b="10160"/>
                <wp:wrapNone/>
                <wp:docPr id="106" name="AutoShape 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roundRect">
                          <a:avLst>
                            <a:gd name="adj" fmla="val 16667"/>
                          </a:avLst>
                        </a:prstGeom>
                        <a:solidFill>
                          <a:srgbClr val="FFFFFF"/>
                        </a:solidFill>
                        <a:ln w="9525">
                          <a:solidFill>
                            <a:srgbClr val="000000"/>
                          </a:solidFill>
                          <a:round/>
                          <a:headEnd/>
                          <a:tailEnd/>
                        </a:ln>
                      </wps:spPr>
                      <wps:txbx>
                        <w:txbxContent>
                          <w:p w14:paraId="1E942792" w14:textId="77777777" w:rsidR="008E70BA" w:rsidRPr="00FD54ED" w:rsidRDefault="008E70BA" w:rsidP="006F6B6D">
                            <w:pPr>
                              <w:jc w:val="center"/>
                              <w:rPr>
                                <w:sz w:val="18"/>
                                <w:szCs w:val="18"/>
                              </w:rPr>
                            </w:pPr>
                            <w:r>
                              <w:rPr>
                                <w:sz w:val="18"/>
                                <w:szCs w:val="18"/>
                              </w:rPr>
                              <w:t>Выбора операций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17860B" id="AutoShape 212" o:spid="_x0000_s1074" style="position:absolute;left:0;text-align:left;margin-left:261pt;margin-top:143.4pt;width:108pt;height:27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">
                <v:textbox>
                  <w:txbxContent>
                    <w:p w14:paraId="1E942792" w14:textId="77777777" w:rsidR="008E70BA" w:rsidRPr="00FD54ED" w:rsidRDefault="008E70BA" w:rsidP="006F6B6D">
                      <w:pPr>
                        <w:jc w:val="center"/>
                        <w:rPr>
                          <w:sz w:val="18"/>
                          <w:szCs w:val="18"/>
                        </w:rPr>
                      </w:pPr>
                      <w:r>
                        <w:rPr>
                          <w:sz w:val="18"/>
                          <w:szCs w:val="18"/>
                        </w:rPr>
                        <w:t>Выбора операций</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31296" behindDoc="0" locked="0" layoutInCell="1" allowOverlap="1" wp14:anchorId="227E5D0B" wp14:editId="2403287E">
                <wp:simplePos x="0" y="0"/>
                <wp:positionH relativeFrom="column">
                  <wp:posOffset>1028700</wp:posOffset>
                </wp:positionH>
                <wp:positionV relativeFrom="paragraph">
                  <wp:posOffset>2278380</wp:posOffset>
                </wp:positionV>
                <wp:extent cx="1257300" cy="342900"/>
                <wp:effectExtent l="5715" t="8890" r="13335" b="10160"/>
                <wp:wrapNone/>
                <wp:docPr id="105" name="AutoShape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42900"/>
                        </a:xfrm>
                        <a:prstGeom prst="roundRect">
                          <a:avLst>
                            <a:gd name="adj" fmla="val 16667"/>
                          </a:avLst>
                        </a:prstGeom>
                        <a:solidFill>
                          <a:srgbClr val="FFFFFF"/>
                        </a:solidFill>
                        <a:ln w="9525">
                          <a:solidFill>
                            <a:srgbClr val="000000"/>
                          </a:solidFill>
                          <a:round/>
                          <a:headEnd/>
                          <a:tailEnd/>
                        </a:ln>
                      </wps:spPr>
                      <wps:txbx>
                        <w:txbxContent>
                          <w:p w14:paraId="1935698B" w14:textId="77777777" w:rsidR="008E70BA" w:rsidRPr="00FD54ED" w:rsidRDefault="008E70BA" w:rsidP="006F6B6D">
                            <w:pPr>
                              <w:jc w:val="center"/>
                              <w:rPr>
                                <w:sz w:val="18"/>
                                <w:szCs w:val="18"/>
                              </w:rPr>
                            </w:pPr>
                            <w:r>
                              <w:rPr>
                                <w:sz w:val="18"/>
                                <w:szCs w:val="18"/>
                              </w:rPr>
                              <w:t>Выдача квитанций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27E5D0B" id="AutoShape 211" o:spid="_x0000_s1075" style="position:absolute;left:0;text-align:left;margin-left:81pt;margin-top:179.4pt;width:99pt;height:27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">
                <v:textbox>
                  <w:txbxContent>
                    <w:p w14:paraId="1935698B" w14:textId="77777777" w:rsidR="008E70BA" w:rsidRPr="00FD54ED" w:rsidRDefault="008E70BA" w:rsidP="006F6B6D">
                      <w:pPr>
                        <w:jc w:val="center"/>
                        <w:rPr>
                          <w:sz w:val="18"/>
                          <w:szCs w:val="18"/>
                        </w:rPr>
                      </w:pPr>
                      <w:r>
                        <w:rPr>
                          <w:sz w:val="18"/>
                          <w:szCs w:val="18"/>
                        </w:rPr>
                        <w:t>Выдача квитанций</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30272" behindDoc="0" locked="0" layoutInCell="1" allowOverlap="1" wp14:anchorId="64C42B03" wp14:editId="219D2A92">
                <wp:simplePos x="0" y="0"/>
                <wp:positionH relativeFrom="column">
                  <wp:posOffset>1028700</wp:posOffset>
                </wp:positionH>
                <wp:positionV relativeFrom="paragraph">
                  <wp:posOffset>1821180</wp:posOffset>
                </wp:positionV>
                <wp:extent cx="1257300" cy="342900"/>
                <wp:effectExtent l="5715" t="8890" r="13335" b="10160"/>
                <wp:wrapNone/>
                <wp:docPr id="104" name="AutoShape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42900"/>
                        </a:xfrm>
                        <a:prstGeom prst="roundRect">
                          <a:avLst>
                            <a:gd name="adj" fmla="val 16667"/>
                          </a:avLst>
                        </a:prstGeom>
                        <a:solidFill>
                          <a:srgbClr val="FFFFFF"/>
                        </a:solidFill>
                        <a:ln w="9525">
                          <a:solidFill>
                            <a:srgbClr val="000000"/>
                          </a:solidFill>
                          <a:round/>
                          <a:headEnd/>
                          <a:tailEnd/>
                        </a:ln>
                      </wps:spPr>
                      <wps:txbx>
                        <w:txbxContent>
                          <w:p w14:paraId="0411D946" w14:textId="77777777" w:rsidR="008E70BA" w:rsidRPr="00FD54ED" w:rsidRDefault="008E70BA" w:rsidP="006F6B6D">
                            <w:pPr>
                              <w:jc w:val="center"/>
                              <w:rPr>
                                <w:sz w:val="18"/>
                                <w:szCs w:val="18"/>
                              </w:rPr>
                            </w:pPr>
                            <w:r>
                              <w:rPr>
                                <w:sz w:val="18"/>
                                <w:szCs w:val="18"/>
                              </w:rPr>
                              <w:t>Выдача наличных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4C42B03" id="AutoShape 210" o:spid="_x0000_s1076" style="position:absolute;left:0;text-align:left;margin-left:81pt;margin-top:143.4pt;width:99pt;height:27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">
                <v:textbox>
                  <w:txbxContent>
                    <w:p w14:paraId="0411D946" w14:textId="77777777" w:rsidR="008E70BA" w:rsidRPr="00FD54ED" w:rsidRDefault="008E70BA" w:rsidP="006F6B6D">
                      <w:pPr>
                        <w:jc w:val="center"/>
                        <w:rPr>
                          <w:sz w:val="18"/>
                          <w:szCs w:val="18"/>
                        </w:rPr>
                      </w:pPr>
                      <w:r>
                        <w:rPr>
                          <w:sz w:val="18"/>
                          <w:szCs w:val="18"/>
                        </w:rPr>
                        <w:t>Выдача наличных</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29248" behindDoc="0" locked="0" layoutInCell="1" allowOverlap="1" wp14:anchorId="54B2FEE3" wp14:editId="6F9BC46E">
                <wp:simplePos x="0" y="0"/>
                <wp:positionH relativeFrom="column">
                  <wp:posOffset>4000500</wp:posOffset>
                </wp:positionH>
                <wp:positionV relativeFrom="paragraph">
                  <wp:posOffset>1135380</wp:posOffset>
                </wp:positionV>
                <wp:extent cx="1028700" cy="571500"/>
                <wp:effectExtent l="5715" t="8890" r="80010" b="76835"/>
                <wp:wrapNone/>
                <wp:docPr id="103" name="AutoShape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57150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txbx>
                        <w:txbxContent>
                          <w:p w14:paraId="2C196E41" w14:textId="77777777" w:rsidR="008E70BA" w:rsidRPr="00FD54ED" w:rsidRDefault="008E70BA" w:rsidP="006F6B6D">
                            <w:pPr>
                              <w:jc w:val="center"/>
                              <w:rPr>
                                <w:sz w:val="18"/>
                                <w:szCs w:val="18"/>
                              </w:rPr>
                            </w:pPr>
                            <w:r>
                              <w:rPr>
                                <w:sz w:val="18"/>
                                <w:szCs w:val="18"/>
                              </w:rPr>
                              <w:t>Прорезь для пластиковой карты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B2FEE3" id="AutoShape 209" o:spid="_x0000_s1077" style="position:absolute;left:0;text-align:left;margin-left:315pt;margin-top:89.4pt;width:81pt;height:4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">
                <v:shadow on="t" opacity=".5" offset="6pt,6pt"/>
                <v:textbox>
                  <w:txbxContent>
                    <w:p w14:paraId="2C196E41" w14:textId="77777777" w:rsidR="008E70BA" w:rsidRPr="00FD54ED" w:rsidRDefault="008E70BA" w:rsidP="006F6B6D">
                      <w:pPr>
                        <w:jc w:val="center"/>
                        <w:rPr>
                          <w:sz w:val="18"/>
                          <w:szCs w:val="18"/>
                        </w:rPr>
                      </w:pPr>
                      <w:r>
                        <w:rPr>
                          <w:sz w:val="18"/>
                          <w:szCs w:val="18"/>
                        </w:rPr>
                        <w:t>Прорезь для пластиковой карты</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26176" behindDoc="0" locked="0" layoutInCell="1" allowOverlap="1" wp14:anchorId="71E91A69" wp14:editId="32AA4445">
                <wp:simplePos x="0" y="0"/>
                <wp:positionH relativeFrom="column">
                  <wp:posOffset>571500</wp:posOffset>
                </wp:positionH>
                <wp:positionV relativeFrom="paragraph">
                  <wp:posOffset>1135380</wp:posOffset>
                </wp:positionV>
                <wp:extent cx="914400" cy="457200"/>
                <wp:effectExtent l="5715" t="8890" r="80010" b="76835"/>
                <wp:wrapNone/>
                <wp:docPr id="102" name="AutoShape 2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5720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txbx>
                        <w:txbxContent>
                          <w:p w14:paraId="41DF6FDC" w14:textId="77777777" w:rsidR="008E70BA" w:rsidRPr="00D40166" w:rsidRDefault="008E70BA" w:rsidP="006F6B6D">
                            <w:pPr>
                              <w:jc w:val="center"/>
                              <w:rPr>
                                <w:sz w:val="18"/>
                                <w:szCs w:val="18"/>
                              </w:rPr>
                            </w:pPr>
                            <w:r>
                              <w:rPr>
                                <w:sz w:val="18"/>
                                <w:szCs w:val="18"/>
                              </w:rPr>
                              <w:t xml:space="preserve">Окна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1E91A69" id="AutoShape 206" o:spid="_x0000_s1078" style="position:absolute;left:0;text-align:left;margin-left:45pt;margin-top:89.4pt;width:1in;height:36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">
                <v:shadow on="t" opacity=".5" offset="6pt,6pt"/>
                <v:textbox>
                  <w:txbxContent>
                    <w:p w14:paraId="41DF6FDC" w14:textId="77777777" w:rsidR="008E70BA" w:rsidRPr="00D40166" w:rsidRDefault="008E70BA" w:rsidP="006F6B6D">
                      <w:pPr>
                        <w:jc w:val="center"/>
                        <w:rPr>
                          <w:sz w:val="18"/>
                          <w:szCs w:val="18"/>
                        </w:rPr>
                      </w:pPr>
                      <w:r>
                        <w:rPr>
                          <w:sz w:val="18"/>
                          <w:szCs w:val="18"/>
                        </w:rPr>
                        <w:t xml:space="preserve">Окна </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25152" behindDoc="0" locked="0" layoutInCell="1" allowOverlap="1" wp14:anchorId="16A72715" wp14:editId="3014E6E3">
                <wp:simplePos x="0" y="0"/>
                <wp:positionH relativeFrom="column">
                  <wp:posOffset>2286000</wp:posOffset>
                </wp:positionH>
                <wp:positionV relativeFrom="paragraph">
                  <wp:posOffset>220980</wp:posOffset>
                </wp:positionV>
                <wp:extent cx="1143000" cy="457200"/>
                <wp:effectExtent l="5715" t="8890" r="13335" b="10160"/>
                <wp:wrapNone/>
                <wp:docPr id="101" name="AutoShape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roundRect">
                          <a:avLst>
                            <a:gd name="adj" fmla="val 16667"/>
                          </a:avLst>
                        </a:prstGeom>
                        <a:solidFill>
                          <a:srgbClr val="FFFFFF"/>
                        </a:solidFill>
                        <a:ln w="9525">
                          <a:solidFill>
                            <a:srgbClr val="000000"/>
                          </a:solidFill>
                          <a:round/>
                          <a:headEnd/>
                          <a:tailEnd/>
                        </a:ln>
                      </wps:spPr>
                      <wps:txbx>
                        <w:txbxContent>
                          <w:p w14:paraId="46C8B7EA" w14:textId="77777777" w:rsidR="008E70BA" w:rsidRPr="00D40166" w:rsidRDefault="008E70BA" w:rsidP="006F6B6D">
                            <w:pPr>
                              <w:jc w:val="center"/>
                              <w:rPr>
                                <w:b/>
                                <w:sz w:val="18"/>
                                <w:szCs w:val="18"/>
                              </w:rPr>
                            </w:pPr>
                            <w:r>
                              <w:rPr>
                                <w:b/>
                                <w:sz w:val="18"/>
                                <w:szCs w:val="18"/>
                              </w:rPr>
                              <w:t>БАНКОМАТ имеет: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6A72715" id="AutoShape 205" o:spid="_x0000_s1079" style="position:absolute;left:0;text-align:left;margin-left:180pt;margin-top:17.4pt;width:90pt;height:36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">
                <v:textbox>
                  <w:txbxContent>
                    <w:p w14:paraId="46C8B7EA" w14:textId="77777777" w:rsidR="008E70BA" w:rsidRPr="00D40166" w:rsidRDefault="008E70BA" w:rsidP="006F6B6D">
                      <w:pPr>
                        <w:jc w:val="center"/>
                        <w:rPr>
                          <w:b/>
                          <w:sz w:val="18"/>
                          <w:szCs w:val="18"/>
                        </w:rPr>
                      </w:pPr>
                      <w:r>
                        <w:rPr>
                          <w:b/>
                          <w:sz w:val="18"/>
                          <w:szCs w:val="18"/>
                        </w:rPr>
                        <w:t>БАНКОМАТ имеет:</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28224" behindDoc="0" locked="0" layoutInCell="1" allowOverlap="1" wp14:anchorId="25930AB3" wp14:editId="3E3338AB">
                <wp:simplePos x="0" y="0"/>
                <wp:positionH relativeFrom="column">
                  <wp:posOffset>2857500</wp:posOffset>
                </wp:positionH>
                <wp:positionV relativeFrom="paragraph">
                  <wp:posOffset>1135380</wp:posOffset>
                </wp:positionV>
                <wp:extent cx="914400" cy="457200"/>
                <wp:effectExtent l="5715" t="8890" r="80010" b="76835"/>
                <wp:wrapNone/>
                <wp:docPr id="100" name="AutoShape 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5720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txbx>
                        <w:txbxContent>
                          <w:p w14:paraId="66F245BF" w14:textId="77777777" w:rsidR="008E70BA" w:rsidRPr="00D40166" w:rsidRDefault="008E70BA" w:rsidP="006F6B6D">
                            <w:pPr>
                              <w:jc w:val="center"/>
                              <w:rPr>
                                <w:sz w:val="18"/>
                                <w:szCs w:val="18"/>
                              </w:rPr>
                            </w:pPr>
                            <w:r>
                              <w:rPr>
                                <w:sz w:val="18"/>
                                <w:szCs w:val="18"/>
                              </w:rPr>
                              <w:t>клавиши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5930AB3" id="AutoShape 208" o:spid="_x0000_s1080" style="position:absolute;left:0;text-align:left;margin-left:225pt;margin-top:89.4pt;width:1in;height:36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">
                <v:shadow on="t" opacity=".5" offset="6pt,6pt"/>
                <v:textbox>
                  <w:txbxContent>
                    <w:p w14:paraId="66F245BF" w14:textId="77777777" w:rsidR="008E70BA" w:rsidRPr="00D40166" w:rsidRDefault="008E70BA" w:rsidP="006F6B6D">
                      <w:pPr>
                        <w:jc w:val="center"/>
                        <w:rPr>
                          <w:sz w:val="18"/>
                          <w:szCs w:val="18"/>
                        </w:rPr>
                      </w:pPr>
                      <w:r>
                        <w:rPr>
                          <w:sz w:val="18"/>
                          <w:szCs w:val="18"/>
                        </w:rPr>
                        <w:t>клавиши</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27200" behindDoc="0" locked="0" layoutInCell="1" allowOverlap="1" wp14:anchorId="150E461A" wp14:editId="2B9447BC">
                <wp:simplePos x="0" y="0"/>
                <wp:positionH relativeFrom="column">
                  <wp:posOffset>1714500</wp:posOffset>
                </wp:positionH>
                <wp:positionV relativeFrom="paragraph">
                  <wp:posOffset>1135380</wp:posOffset>
                </wp:positionV>
                <wp:extent cx="914400" cy="457200"/>
                <wp:effectExtent l="5715" t="8890" r="80010" b="76835"/>
                <wp:wrapNone/>
                <wp:docPr id="99" name="AutoShape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5720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txbx>
                        <w:txbxContent>
                          <w:p w14:paraId="52BD85C2" w14:textId="77777777" w:rsidR="008E70BA" w:rsidRPr="00D40166" w:rsidRDefault="008E70BA" w:rsidP="006F6B6D">
                            <w:pPr>
                              <w:jc w:val="center"/>
                              <w:rPr>
                                <w:sz w:val="18"/>
                                <w:szCs w:val="18"/>
                              </w:rPr>
                            </w:pPr>
                            <w:r>
                              <w:rPr>
                                <w:sz w:val="18"/>
                                <w:szCs w:val="18"/>
                              </w:rPr>
                              <w:t>Экран для инструкции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50E461A" id="AutoShape 207" o:spid="_x0000_s1081" style="position:absolute;left:0;text-align:left;margin-left:135pt;margin-top:89.4pt;width:1in;height:36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">
                <v:shadow on="t" opacity=".5" offset="6pt,6pt"/>
                <v:textbox>
                  <w:txbxContent>
                    <w:p w14:paraId="52BD85C2" w14:textId="77777777" w:rsidR="008E70BA" w:rsidRPr="00D40166" w:rsidRDefault="008E70BA" w:rsidP="006F6B6D">
                      <w:pPr>
                        <w:jc w:val="center"/>
                        <w:rPr>
                          <w:sz w:val="18"/>
                          <w:szCs w:val="18"/>
                        </w:rPr>
                      </w:pPr>
                      <w:r>
                        <w:rPr>
                          <w:sz w:val="18"/>
                          <w:szCs w:val="18"/>
                        </w:rPr>
                        <w:t>Экран для инструкции</w:t>
                      </w:r>
                    </w:p>
                  </w:txbxContent>
                </v:textbox>
              </v:roundrect>
            </w:pict>
          </mc:Fallback>
        </mc:AlternateContent>
      </w:r>
    </w:p>
    <w:p w14:paraId="6DAAD3A0" w14:textId="77777777" w:rsidR="006F6B6D" w:rsidRPr="00AD3D29" w:rsidRDefault="006F6B6D" w:rsidP="00AD3D29">
      <w:pPr>
        <w:spacing w:line="276" w:lineRule="auto"/>
        <w:jc w:val="both"/>
        <w:rPr>
          <w:rFonts w:ascii="Times New Roman" w:hAnsi="Times New Roman"/>
        </w:rPr>
      </w:pPr>
    </w:p>
    <w:p w14:paraId="4D8590C5" w14:textId="77777777" w:rsidR="006F6B6D" w:rsidRPr="00AD3D29" w:rsidRDefault="006F6B6D" w:rsidP="00AD3D29">
      <w:pPr>
        <w:spacing w:line="276" w:lineRule="auto"/>
        <w:jc w:val="both"/>
        <w:rPr>
          <w:rFonts w:ascii="Times New Roman" w:hAnsi="Times New Roman"/>
        </w:rPr>
      </w:pPr>
    </w:p>
    <w:p w14:paraId="180FA1EC" w14:textId="77777777" w:rsidR="006F6B6D" w:rsidRPr="00AD3D29" w:rsidRDefault="006F6B6D" w:rsidP="00AD3D29">
      <w:pPr>
        <w:spacing w:line="276" w:lineRule="auto"/>
        <w:jc w:val="both"/>
        <w:rPr>
          <w:rFonts w:ascii="Times New Roman" w:hAnsi="Times New Roman"/>
        </w:rPr>
      </w:pPr>
    </w:p>
    <w:p w14:paraId="2AC391BC" w14:textId="77777777" w:rsidR="006F6B6D" w:rsidRPr="00AD3D29" w:rsidRDefault="006F6B6D" w:rsidP="00AD3D29">
      <w:pPr>
        <w:spacing w:line="276" w:lineRule="auto"/>
        <w:jc w:val="both"/>
        <w:rPr>
          <w:rFonts w:ascii="Times New Roman" w:hAnsi="Times New Roman"/>
        </w:rPr>
      </w:pPr>
    </w:p>
    <w:p w14:paraId="2BBA9936" w14:textId="77777777" w:rsidR="006F6B6D" w:rsidRPr="00AD3D29" w:rsidRDefault="006F6B6D" w:rsidP="00AD3D29">
      <w:pPr>
        <w:spacing w:line="276" w:lineRule="auto"/>
        <w:jc w:val="both"/>
        <w:rPr>
          <w:rFonts w:ascii="Times New Roman" w:hAnsi="Times New Roman"/>
        </w:rPr>
      </w:pPr>
    </w:p>
    <w:p w14:paraId="30948422" w14:textId="77777777" w:rsidR="006F6B6D" w:rsidRPr="00AD3D29" w:rsidRDefault="006F6B6D" w:rsidP="00AD3D29">
      <w:pPr>
        <w:spacing w:line="276" w:lineRule="auto"/>
        <w:jc w:val="both"/>
        <w:rPr>
          <w:rFonts w:ascii="Times New Roman" w:hAnsi="Times New Roman"/>
        </w:rPr>
      </w:pPr>
    </w:p>
    <w:p w14:paraId="4C9DEC2F" w14:textId="77777777" w:rsidR="006F6B6D" w:rsidRPr="00AD3D29" w:rsidRDefault="006F6B6D" w:rsidP="00AD3D29">
      <w:pPr>
        <w:spacing w:line="276" w:lineRule="auto"/>
        <w:jc w:val="both"/>
        <w:rPr>
          <w:rFonts w:ascii="Times New Roman" w:hAnsi="Times New Roman"/>
        </w:rPr>
      </w:pPr>
    </w:p>
    <w:p w14:paraId="617AAD20" w14:textId="77777777" w:rsidR="006F6B6D" w:rsidRPr="00AD3D29" w:rsidRDefault="006F6B6D" w:rsidP="00AD3D29">
      <w:pPr>
        <w:spacing w:line="276" w:lineRule="auto"/>
        <w:jc w:val="both"/>
        <w:rPr>
          <w:rFonts w:ascii="Times New Roman" w:hAnsi="Times New Roman"/>
        </w:rPr>
      </w:pPr>
    </w:p>
    <w:p w14:paraId="3A508D9A" w14:textId="77777777" w:rsidR="006F6B6D" w:rsidRPr="00AD3D29" w:rsidRDefault="006F6B6D" w:rsidP="00AD3D29">
      <w:pPr>
        <w:spacing w:line="276" w:lineRule="auto"/>
        <w:jc w:val="both"/>
        <w:rPr>
          <w:rFonts w:ascii="Times New Roman" w:hAnsi="Times New Roman"/>
        </w:rPr>
      </w:pPr>
    </w:p>
    <w:p w14:paraId="3F5512C7" w14:textId="77777777" w:rsidR="006F6B6D" w:rsidRPr="00AD3D29" w:rsidRDefault="006F6B6D" w:rsidP="00AD3D29">
      <w:pPr>
        <w:spacing w:line="276" w:lineRule="auto"/>
        <w:jc w:val="both"/>
        <w:rPr>
          <w:rFonts w:ascii="Times New Roman" w:hAnsi="Times New Roman"/>
        </w:rPr>
      </w:pPr>
    </w:p>
    <w:p w14:paraId="3DBE4139" w14:textId="77777777" w:rsidR="006F6B6D" w:rsidRPr="00AD3D29" w:rsidRDefault="006F6B6D" w:rsidP="00AD3D29">
      <w:pPr>
        <w:spacing w:line="276" w:lineRule="auto"/>
        <w:jc w:val="both"/>
        <w:rPr>
          <w:rFonts w:ascii="Times New Roman" w:hAnsi="Times New Roman"/>
        </w:rPr>
      </w:pPr>
    </w:p>
    <w:p w14:paraId="46D8F4E2" w14:textId="77777777" w:rsidR="006F6B6D" w:rsidRPr="00AD3D29" w:rsidRDefault="006F6B6D" w:rsidP="00AD3D29">
      <w:pPr>
        <w:spacing w:line="276" w:lineRule="auto"/>
        <w:jc w:val="both"/>
        <w:rPr>
          <w:rFonts w:ascii="Times New Roman" w:hAnsi="Times New Roman"/>
        </w:rPr>
      </w:pPr>
    </w:p>
    <w:p w14:paraId="0C375F64" w14:textId="77777777" w:rsidR="006F6B6D" w:rsidRPr="00AD3D29" w:rsidRDefault="006F6B6D" w:rsidP="00AD3D29">
      <w:pPr>
        <w:spacing w:line="276" w:lineRule="auto"/>
        <w:jc w:val="both"/>
        <w:rPr>
          <w:rFonts w:ascii="Times New Roman" w:hAnsi="Times New Roman"/>
        </w:rPr>
      </w:pPr>
    </w:p>
    <w:p w14:paraId="43533846" w14:textId="77777777" w:rsidR="006F6B6D" w:rsidRPr="00AD3D29" w:rsidRDefault="006F6B6D" w:rsidP="00AD3D29">
      <w:pPr>
        <w:spacing w:line="276" w:lineRule="auto"/>
        <w:jc w:val="both"/>
        <w:rPr>
          <w:rFonts w:ascii="Times New Roman" w:hAnsi="Times New Roman"/>
        </w:rPr>
      </w:pPr>
    </w:p>
    <w:p w14:paraId="6AA2B111" w14:textId="77777777" w:rsidR="006F6B6D" w:rsidRPr="00AD3D29" w:rsidRDefault="006F6B6D" w:rsidP="00AD3D29">
      <w:pPr>
        <w:spacing w:line="276" w:lineRule="auto"/>
        <w:jc w:val="both"/>
        <w:rPr>
          <w:rFonts w:ascii="Times New Roman" w:hAnsi="Times New Roman"/>
        </w:rPr>
      </w:pPr>
      <w:r w:rsidRPr="00AD3D29">
        <w:rPr>
          <w:rFonts w:ascii="Times New Roman" w:hAnsi="Times New Roman"/>
        </w:rPr>
        <w:t>Схема 3</w:t>
      </w:r>
    </w:p>
    <w:p w14:paraId="7E6FB8A2" w14:textId="18E4AF6D" w:rsidR="006F6B6D" w:rsidRPr="00AD3D29" w:rsidRDefault="00CD2871" w:rsidP="00AD3D29">
      <w:pPr>
        <w:spacing w:line="276" w:lineRule="auto"/>
        <w:jc w:val="both"/>
        <w:rPr>
          <w:rFonts w:ascii="Times New Roman" w:hAnsi="Times New Roman"/>
        </w:rPr>
      </w:pPr>
      <w:r>
        <w:rPr>
          <w:rFonts w:ascii="Times New Roman" w:hAnsi="Times New Roman"/>
          <w:noProof/>
        </w:rPr>
        <mc:AlternateContent>
          <mc:Choice Requires="wps">
            <w:drawing>
              <wp:anchor distT="0" distB="0" distL="114300" distR="114300" simplePos="0" relativeHeight="251853824" behindDoc="0" locked="0" layoutInCell="1" allowOverlap="1" wp14:anchorId="5FA41B73" wp14:editId="08CF6F12">
                <wp:simplePos x="0" y="0"/>
                <wp:positionH relativeFrom="column">
                  <wp:posOffset>2857500</wp:posOffset>
                </wp:positionH>
                <wp:positionV relativeFrom="paragraph">
                  <wp:posOffset>670560</wp:posOffset>
                </wp:positionV>
                <wp:extent cx="0" cy="1600200"/>
                <wp:effectExtent l="5715" t="6350" r="13335" b="12700"/>
                <wp:wrapNone/>
                <wp:docPr id="98" name="Line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C14C01" id="Line 233" o:spid="_x0000_s1026" style="position:absolute;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52.8pt" to="225pt,17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"/>
            </w:pict>
          </mc:Fallback>
        </mc:AlternateContent>
      </w:r>
      <w:r>
        <w:rPr>
          <w:rFonts w:ascii="Times New Roman" w:hAnsi="Times New Roman"/>
          <w:noProof/>
        </w:rPr>
        <mc:AlternateContent>
          <mc:Choice Requires="wps">
            <w:drawing>
              <wp:anchor distT="0" distB="0" distL="114300" distR="114300" simplePos="0" relativeHeight="251863040" behindDoc="0" locked="0" layoutInCell="1" allowOverlap="1" wp14:anchorId="35BDF9F9" wp14:editId="5FDD340A">
                <wp:simplePos x="0" y="0"/>
                <wp:positionH relativeFrom="column">
                  <wp:posOffset>4000500</wp:posOffset>
                </wp:positionH>
                <wp:positionV relativeFrom="paragraph">
                  <wp:posOffset>784860</wp:posOffset>
                </wp:positionV>
                <wp:extent cx="0" cy="114300"/>
                <wp:effectExtent l="53340" t="6350" r="60960" b="22225"/>
                <wp:wrapNone/>
                <wp:docPr id="97" name="Line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477A6B" id="Line 242" o:spid="_x0000_s1026" style="position:absolute;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61.8pt" to="315pt,7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">
                <v:stroke endarrow="block"/>
              </v:line>
            </w:pict>
          </mc:Fallback>
        </mc:AlternateContent>
      </w:r>
      <w:r>
        <w:rPr>
          <w:rFonts w:ascii="Times New Roman" w:hAnsi="Times New Roman"/>
          <w:noProof/>
        </w:rPr>
        <mc:AlternateContent>
          <mc:Choice Requires="wps">
            <w:drawing>
              <wp:anchor distT="0" distB="0" distL="114300" distR="114300" simplePos="0" relativeHeight="251862016" behindDoc="0" locked="0" layoutInCell="1" allowOverlap="1" wp14:anchorId="542B8E36" wp14:editId="5E3C9577">
                <wp:simplePos x="0" y="0"/>
                <wp:positionH relativeFrom="column">
                  <wp:posOffset>1714500</wp:posOffset>
                </wp:positionH>
                <wp:positionV relativeFrom="paragraph">
                  <wp:posOffset>784860</wp:posOffset>
                </wp:positionV>
                <wp:extent cx="0" cy="114300"/>
                <wp:effectExtent l="53340" t="6350" r="60960" b="22225"/>
                <wp:wrapNone/>
                <wp:docPr id="96" name="Line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5F997E" id="Line 241" o:spid="_x0000_s1026" style="position:absolute;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61.8pt" to="135pt,7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">
                <v:stroke endarrow="block"/>
              </v:line>
            </w:pict>
          </mc:Fallback>
        </mc:AlternateContent>
      </w:r>
      <w:r>
        <w:rPr>
          <w:rFonts w:ascii="Times New Roman" w:hAnsi="Times New Roman"/>
          <w:noProof/>
        </w:rPr>
        <mc:AlternateContent>
          <mc:Choice Requires="wps">
            <w:drawing>
              <wp:anchor distT="0" distB="0" distL="114300" distR="114300" simplePos="0" relativeHeight="251860992" behindDoc="0" locked="0" layoutInCell="1" allowOverlap="1" wp14:anchorId="25FB95C5" wp14:editId="4068D893">
                <wp:simplePos x="0" y="0"/>
                <wp:positionH relativeFrom="column">
                  <wp:posOffset>4000500</wp:posOffset>
                </wp:positionH>
                <wp:positionV relativeFrom="paragraph">
                  <wp:posOffset>1470660</wp:posOffset>
                </wp:positionV>
                <wp:extent cx="0" cy="228600"/>
                <wp:effectExtent l="53340" t="6350" r="60960" b="22225"/>
                <wp:wrapNone/>
                <wp:docPr id="95" name="Line 2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747BE3" id="Line 240" o:spid="_x0000_s1026" style="position:absolute;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115.8pt" to="315pt,13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">
                <v:stroke endarrow="block"/>
              </v:line>
            </w:pict>
          </mc:Fallback>
        </mc:AlternateContent>
      </w:r>
      <w:r>
        <w:rPr>
          <w:rFonts w:ascii="Times New Roman" w:hAnsi="Times New Roman"/>
          <w:noProof/>
        </w:rPr>
        <mc:AlternateContent>
          <mc:Choice Requires="wps">
            <w:drawing>
              <wp:anchor distT="0" distB="0" distL="114300" distR="114300" simplePos="0" relativeHeight="251859968" behindDoc="0" locked="0" layoutInCell="1" allowOverlap="1" wp14:anchorId="3FAD6C7A" wp14:editId="115467C2">
                <wp:simplePos x="0" y="0"/>
                <wp:positionH relativeFrom="column">
                  <wp:posOffset>1600200</wp:posOffset>
                </wp:positionH>
                <wp:positionV relativeFrom="paragraph">
                  <wp:posOffset>1470660</wp:posOffset>
                </wp:positionV>
                <wp:extent cx="0" cy="228600"/>
                <wp:effectExtent l="53340" t="6350" r="60960" b="22225"/>
                <wp:wrapNone/>
                <wp:docPr id="94" name="Line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E70120" id="Line 239" o:spid="_x0000_s1026" style="position:absolute;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115.8pt" to="126pt,13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">
                <v:stroke endarrow="block"/>
              </v:line>
            </w:pict>
          </mc:Fallback>
        </mc:AlternateContent>
      </w:r>
      <w:r>
        <w:rPr>
          <w:rFonts w:ascii="Times New Roman" w:hAnsi="Times New Roman"/>
          <w:noProof/>
        </w:rPr>
        <mc:AlternateContent>
          <mc:Choice Requires="wps">
            <w:drawing>
              <wp:anchor distT="0" distB="0" distL="114300" distR="114300" simplePos="0" relativeHeight="251858944" behindDoc="0" locked="0" layoutInCell="1" allowOverlap="1" wp14:anchorId="7B2749DA" wp14:editId="237BC8FA">
                <wp:simplePos x="0" y="0"/>
                <wp:positionH relativeFrom="column">
                  <wp:posOffset>4000500</wp:posOffset>
                </wp:positionH>
                <wp:positionV relativeFrom="paragraph">
                  <wp:posOffset>2270760</wp:posOffset>
                </wp:positionV>
                <wp:extent cx="0" cy="114300"/>
                <wp:effectExtent l="53340" t="6350" r="60960" b="22225"/>
                <wp:wrapNone/>
                <wp:docPr id="93" name="Line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01666E" id="Line 238" o:spid="_x0000_s1026" style="position:absolute;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178.8pt" to="315pt,18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">
                <v:stroke endarrow="block"/>
              </v:line>
            </w:pict>
          </mc:Fallback>
        </mc:AlternateContent>
      </w:r>
      <w:r>
        <w:rPr>
          <w:rFonts w:ascii="Times New Roman" w:hAnsi="Times New Roman"/>
          <w:noProof/>
        </w:rPr>
        <mc:AlternateContent>
          <mc:Choice Requires="wps">
            <w:drawing>
              <wp:anchor distT="0" distB="0" distL="114300" distR="114300" simplePos="0" relativeHeight="251857920" behindDoc="0" locked="0" layoutInCell="1" allowOverlap="1" wp14:anchorId="2D491F9D" wp14:editId="1FE31560">
                <wp:simplePos x="0" y="0"/>
                <wp:positionH relativeFrom="column">
                  <wp:posOffset>1600200</wp:posOffset>
                </wp:positionH>
                <wp:positionV relativeFrom="paragraph">
                  <wp:posOffset>2270760</wp:posOffset>
                </wp:positionV>
                <wp:extent cx="0" cy="114300"/>
                <wp:effectExtent l="53340" t="6350" r="60960" b="22225"/>
                <wp:wrapNone/>
                <wp:docPr id="92" name="Line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3FD1B2" id="Line 237" o:spid="_x0000_s1026" style="position:absolute;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178.8pt" to="126pt,18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">
                <v:stroke endarrow="block"/>
              </v:line>
            </w:pict>
          </mc:Fallback>
        </mc:AlternateContent>
      </w:r>
      <w:r>
        <w:rPr>
          <w:rFonts w:ascii="Times New Roman" w:hAnsi="Times New Roman"/>
          <w:noProof/>
        </w:rPr>
        <mc:AlternateContent>
          <mc:Choice Requires="wps">
            <w:drawing>
              <wp:anchor distT="0" distB="0" distL="114300" distR="114300" simplePos="0" relativeHeight="251856896" behindDoc="0" locked="0" layoutInCell="1" allowOverlap="1" wp14:anchorId="694EA7C5" wp14:editId="30389919">
                <wp:simplePos x="0" y="0"/>
                <wp:positionH relativeFrom="column">
                  <wp:posOffset>1600200</wp:posOffset>
                </wp:positionH>
                <wp:positionV relativeFrom="paragraph">
                  <wp:posOffset>2270760</wp:posOffset>
                </wp:positionV>
                <wp:extent cx="2400300" cy="0"/>
                <wp:effectExtent l="5715" t="6350" r="13335" b="12700"/>
                <wp:wrapNone/>
                <wp:docPr id="91" name="Line 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0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144F89" id="Line 236" o:spid="_x0000_s1026" style="position:absolute;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178.8pt" to="315pt,17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"/>
            </w:pict>
          </mc:Fallback>
        </mc:AlternateContent>
      </w:r>
      <w:r>
        <w:rPr>
          <w:rFonts w:ascii="Times New Roman" w:hAnsi="Times New Roman"/>
          <w:noProof/>
        </w:rPr>
        <mc:AlternateContent>
          <mc:Choice Requires="wps">
            <w:drawing>
              <wp:anchor distT="0" distB="0" distL="114300" distR="114300" simplePos="0" relativeHeight="251855872" behindDoc="0" locked="0" layoutInCell="1" allowOverlap="1" wp14:anchorId="09871353" wp14:editId="6B453C28">
                <wp:simplePos x="0" y="0"/>
                <wp:positionH relativeFrom="column">
                  <wp:posOffset>1600200</wp:posOffset>
                </wp:positionH>
                <wp:positionV relativeFrom="paragraph">
                  <wp:posOffset>1470660</wp:posOffset>
                </wp:positionV>
                <wp:extent cx="2400300" cy="0"/>
                <wp:effectExtent l="5715" t="6350" r="13335" b="12700"/>
                <wp:wrapNone/>
                <wp:docPr id="90" name="Line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0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EFA4A8" id="Line 235" o:spid="_x0000_s1026" style="position:absolute;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115.8pt" to="315pt,11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"/>
            </w:pict>
          </mc:Fallback>
        </mc:AlternateContent>
      </w:r>
      <w:r>
        <w:rPr>
          <w:rFonts w:ascii="Times New Roman" w:hAnsi="Times New Roman"/>
          <w:noProof/>
        </w:rPr>
        <mc:AlternateContent>
          <mc:Choice Requires="wps">
            <w:drawing>
              <wp:anchor distT="0" distB="0" distL="114300" distR="114300" simplePos="0" relativeHeight="251854848" behindDoc="0" locked="0" layoutInCell="1" allowOverlap="1" wp14:anchorId="1DFD1A11" wp14:editId="22ECD161">
                <wp:simplePos x="0" y="0"/>
                <wp:positionH relativeFrom="column">
                  <wp:posOffset>1714500</wp:posOffset>
                </wp:positionH>
                <wp:positionV relativeFrom="paragraph">
                  <wp:posOffset>784860</wp:posOffset>
                </wp:positionV>
                <wp:extent cx="2286000" cy="0"/>
                <wp:effectExtent l="5715" t="6350" r="13335" b="12700"/>
                <wp:wrapNone/>
                <wp:docPr id="89" name="Line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56D1A3" id="Line 234" o:spid="_x0000_s1026" style="position:absolute;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61.8pt" to="315pt,6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"/>
            </w:pict>
          </mc:Fallback>
        </mc:AlternateContent>
      </w:r>
      <w:r>
        <w:rPr>
          <w:rFonts w:ascii="Times New Roman" w:hAnsi="Times New Roman"/>
          <w:noProof/>
        </w:rPr>
        <mc:AlternateContent>
          <mc:Choice Requires="wps">
            <w:drawing>
              <wp:anchor distT="0" distB="0" distL="114300" distR="114300" simplePos="0" relativeHeight="251852800" behindDoc="0" locked="0" layoutInCell="1" allowOverlap="1" wp14:anchorId="11DDB986" wp14:editId="3F0D2CCF">
                <wp:simplePos x="0" y="0"/>
                <wp:positionH relativeFrom="column">
                  <wp:posOffset>3086100</wp:posOffset>
                </wp:positionH>
                <wp:positionV relativeFrom="paragraph">
                  <wp:posOffset>2385060</wp:posOffset>
                </wp:positionV>
                <wp:extent cx="1714500" cy="457200"/>
                <wp:effectExtent l="5715" t="6350" r="80010" b="79375"/>
                <wp:wrapNone/>
                <wp:docPr id="88" name="AutoShape 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45720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txbx>
                        <w:txbxContent>
                          <w:p w14:paraId="533CB15A" w14:textId="77777777" w:rsidR="008E70BA" w:rsidRPr="00EB29A8" w:rsidRDefault="008E70BA" w:rsidP="006F6B6D">
                            <w:pPr>
                              <w:jc w:val="center"/>
                              <w:rPr>
                                <w:sz w:val="18"/>
                                <w:szCs w:val="18"/>
                              </w:rPr>
                            </w:pPr>
                            <w:r>
                              <w:rPr>
                                <w:sz w:val="18"/>
                                <w:szCs w:val="18"/>
                              </w:rPr>
                              <w:t xml:space="preserve">Логистика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1DDB986" id="AutoShape 232" o:spid="_x0000_s1082" style="position:absolute;left:0;text-align:left;margin-left:243pt;margin-top:187.8pt;width:135pt;height:36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">
                <v:shadow on="t" opacity=".5" offset="6pt,6pt"/>
                <v:textbox>
                  <w:txbxContent>
                    <w:p w14:paraId="533CB15A" w14:textId="77777777" w:rsidR="008E70BA" w:rsidRPr="00EB29A8" w:rsidRDefault="008E70BA" w:rsidP="006F6B6D">
                      <w:pPr>
                        <w:jc w:val="center"/>
                        <w:rPr>
                          <w:sz w:val="18"/>
                          <w:szCs w:val="18"/>
                        </w:rPr>
                      </w:pPr>
                      <w:r>
                        <w:rPr>
                          <w:sz w:val="18"/>
                          <w:szCs w:val="18"/>
                        </w:rPr>
                        <w:t xml:space="preserve">Логистика </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50752" behindDoc="0" locked="0" layoutInCell="1" allowOverlap="1" wp14:anchorId="0222F7C4" wp14:editId="53965FB6">
                <wp:simplePos x="0" y="0"/>
                <wp:positionH relativeFrom="column">
                  <wp:posOffset>3086100</wp:posOffset>
                </wp:positionH>
                <wp:positionV relativeFrom="paragraph">
                  <wp:posOffset>1699260</wp:posOffset>
                </wp:positionV>
                <wp:extent cx="1714500" cy="457200"/>
                <wp:effectExtent l="5715" t="6350" r="80010" b="79375"/>
                <wp:wrapNone/>
                <wp:docPr id="87" name="AutoShape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45720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txbx>
                        <w:txbxContent>
                          <w:p w14:paraId="13C21C58" w14:textId="77777777" w:rsidR="008E70BA" w:rsidRPr="00E65512" w:rsidRDefault="008E70BA" w:rsidP="006F6B6D">
                            <w:pPr>
                              <w:jc w:val="center"/>
                              <w:rPr>
                                <w:sz w:val="18"/>
                                <w:szCs w:val="18"/>
                              </w:rPr>
                            </w:pPr>
                            <w:r>
                              <w:rPr>
                                <w:sz w:val="18"/>
                                <w:szCs w:val="18"/>
                              </w:rPr>
                              <w:t>Управление персоналом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222F7C4" id="AutoShape 230" o:spid="_x0000_s1083" style="position:absolute;left:0;text-align:left;margin-left:243pt;margin-top:133.8pt;width:135pt;height:36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">
                <v:shadow on="t" opacity=".5" offset="6pt,6pt"/>
                <v:textbox>
                  <w:txbxContent>
                    <w:p w14:paraId="13C21C58" w14:textId="77777777" w:rsidR="008E70BA" w:rsidRPr="00E65512" w:rsidRDefault="008E70BA" w:rsidP="006F6B6D">
                      <w:pPr>
                        <w:jc w:val="center"/>
                        <w:rPr>
                          <w:sz w:val="18"/>
                          <w:szCs w:val="18"/>
                        </w:rPr>
                      </w:pPr>
                      <w:r>
                        <w:rPr>
                          <w:sz w:val="18"/>
                          <w:szCs w:val="18"/>
                        </w:rPr>
                        <w:t>Управление персоналом</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48704" behindDoc="0" locked="0" layoutInCell="1" allowOverlap="1" wp14:anchorId="1287C285" wp14:editId="5785E59C">
                <wp:simplePos x="0" y="0"/>
                <wp:positionH relativeFrom="column">
                  <wp:posOffset>3086100</wp:posOffset>
                </wp:positionH>
                <wp:positionV relativeFrom="paragraph">
                  <wp:posOffset>899160</wp:posOffset>
                </wp:positionV>
                <wp:extent cx="1714500" cy="457200"/>
                <wp:effectExtent l="5715" t="6350" r="80010" b="79375"/>
                <wp:wrapNone/>
                <wp:docPr id="86" name="AutoShape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45720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txbx>
                        <w:txbxContent>
                          <w:p w14:paraId="008DA2A0" w14:textId="77777777" w:rsidR="008E70BA" w:rsidRPr="00E65512" w:rsidRDefault="008E70BA" w:rsidP="006F6B6D">
                            <w:pPr>
                              <w:jc w:val="center"/>
                              <w:rPr>
                                <w:sz w:val="18"/>
                                <w:szCs w:val="18"/>
                              </w:rPr>
                            </w:pPr>
                            <w:r>
                              <w:rPr>
                                <w:sz w:val="18"/>
                                <w:szCs w:val="18"/>
                              </w:rPr>
                              <w:t>Управление информационными ресурсами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287C285" id="AutoShape 228" o:spid="_x0000_s1084" style="position:absolute;left:0;text-align:left;margin-left:243pt;margin-top:70.8pt;width:135pt;height:36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">
                <v:shadow on="t" opacity=".5" offset="6pt,6pt"/>
                <v:textbox>
                  <w:txbxContent>
                    <w:p w14:paraId="008DA2A0" w14:textId="77777777" w:rsidR="008E70BA" w:rsidRPr="00E65512" w:rsidRDefault="008E70BA" w:rsidP="006F6B6D">
                      <w:pPr>
                        <w:jc w:val="center"/>
                        <w:rPr>
                          <w:sz w:val="18"/>
                          <w:szCs w:val="18"/>
                        </w:rPr>
                      </w:pPr>
                      <w:r>
                        <w:rPr>
                          <w:sz w:val="18"/>
                          <w:szCs w:val="18"/>
                        </w:rPr>
                        <w:t>Управление информационными ресурсами</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46656" behindDoc="0" locked="0" layoutInCell="1" allowOverlap="1" wp14:anchorId="7D3E1127" wp14:editId="572888D3">
                <wp:simplePos x="0" y="0"/>
                <wp:positionH relativeFrom="column">
                  <wp:posOffset>1943100</wp:posOffset>
                </wp:positionH>
                <wp:positionV relativeFrom="paragraph">
                  <wp:posOffset>99060</wp:posOffset>
                </wp:positionV>
                <wp:extent cx="1828800" cy="571500"/>
                <wp:effectExtent l="5715" t="6350" r="13335" b="12700"/>
                <wp:wrapNone/>
                <wp:docPr id="85" name="AutoShap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571500"/>
                        </a:xfrm>
                        <a:prstGeom prst="roundRect">
                          <a:avLst>
                            <a:gd name="adj" fmla="val 16667"/>
                          </a:avLst>
                        </a:prstGeom>
                        <a:solidFill>
                          <a:srgbClr val="FFFFFF"/>
                        </a:solidFill>
                        <a:ln w="9525">
                          <a:solidFill>
                            <a:srgbClr val="000000"/>
                          </a:solidFill>
                          <a:round/>
                          <a:headEnd/>
                          <a:tailEnd/>
                        </a:ln>
                      </wps:spPr>
                      <wps:txbx>
                        <w:txbxContent>
                          <w:p w14:paraId="4765EB72" w14:textId="77777777" w:rsidR="008E70BA" w:rsidRPr="00E65512" w:rsidRDefault="008E70BA" w:rsidP="006F6B6D">
                            <w:pPr>
                              <w:jc w:val="center"/>
                              <w:rPr>
                                <w:b/>
                                <w:sz w:val="18"/>
                                <w:szCs w:val="18"/>
                              </w:rPr>
                            </w:pPr>
                            <w:r>
                              <w:rPr>
                                <w:b/>
                                <w:sz w:val="18"/>
                                <w:szCs w:val="18"/>
                              </w:rPr>
                              <w:t>Корпоративная информационная система «ФЛАГМАН»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D3E1127" id="AutoShape 226" o:spid="_x0000_s1085" style="position:absolute;left:0;text-align:left;margin-left:153pt;margin-top:7.8pt;width:2in;height:4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">
                <v:textbox>
                  <w:txbxContent>
                    <w:p w14:paraId="4765EB72" w14:textId="77777777" w:rsidR="008E70BA" w:rsidRPr="00E65512" w:rsidRDefault="008E70BA" w:rsidP="006F6B6D">
                      <w:pPr>
                        <w:jc w:val="center"/>
                        <w:rPr>
                          <w:b/>
                          <w:sz w:val="18"/>
                          <w:szCs w:val="18"/>
                        </w:rPr>
                      </w:pPr>
                      <w:r>
                        <w:rPr>
                          <w:b/>
                          <w:sz w:val="18"/>
                          <w:szCs w:val="18"/>
                        </w:rPr>
                        <w:t>Корпоративная информационная система «ФЛАГМАН»</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49728" behindDoc="0" locked="0" layoutInCell="1" allowOverlap="1" wp14:anchorId="5124F5C9" wp14:editId="4A1631FE">
                <wp:simplePos x="0" y="0"/>
                <wp:positionH relativeFrom="column">
                  <wp:posOffset>1028700</wp:posOffset>
                </wp:positionH>
                <wp:positionV relativeFrom="paragraph">
                  <wp:posOffset>1699260</wp:posOffset>
                </wp:positionV>
                <wp:extent cx="1600200" cy="457200"/>
                <wp:effectExtent l="5715" t="6350" r="80010" b="79375"/>
                <wp:wrapNone/>
                <wp:docPr id="84" name="AutoShape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45720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txbx>
                        <w:txbxContent>
                          <w:p w14:paraId="08E685EF" w14:textId="77777777" w:rsidR="008E70BA" w:rsidRPr="00E65512" w:rsidRDefault="008E70BA" w:rsidP="006F6B6D">
                            <w:pPr>
                              <w:jc w:val="center"/>
                              <w:rPr>
                                <w:sz w:val="18"/>
                                <w:szCs w:val="18"/>
                              </w:rPr>
                            </w:pPr>
                            <w:r>
                              <w:rPr>
                                <w:sz w:val="18"/>
                                <w:szCs w:val="18"/>
                              </w:rPr>
                              <w:t>Управление производством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124F5C9" id="AutoShape 229" o:spid="_x0000_s1086" style="position:absolute;left:0;text-align:left;margin-left:81pt;margin-top:133.8pt;width:126pt;height:36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">
                <v:shadow on="t" opacity=".5" offset="6pt,6pt"/>
                <v:textbox>
                  <w:txbxContent>
                    <w:p w14:paraId="08E685EF" w14:textId="77777777" w:rsidR="008E70BA" w:rsidRPr="00E65512" w:rsidRDefault="008E70BA" w:rsidP="006F6B6D">
                      <w:pPr>
                        <w:jc w:val="center"/>
                        <w:rPr>
                          <w:sz w:val="18"/>
                          <w:szCs w:val="18"/>
                        </w:rPr>
                      </w:pPr>
                      <w:r>
                        <w:rPr>
                          <w:sz w:val="18"/>
                          <w:szCs w:val="18"/>
                        </w:rPr>
                        <w:t>Управление производством</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51776" behindDoc="0" locked="0" layoutInCell="1" allowOverlap="1" wp14:anchorId="11F5FA29" wp14:editId="6BB04F4E">
                <wp:simplePos x="0" y="0"/>
                <wp:positionH relativeFrom="column">
                  <wp:posOffset>1028700</wp:posOffset>
                </wp:positionH>
                <wp:positionV relativeFrom="paragraph">
                  <wp:posOffset>2385060</wp:posOffset>
                </wp:positionV>
                <wp:extent cx="1600200" cy="457200"/>
                <wp:effectExtent l="5715" t="6350" r="80010" b="79375"/>
                <wp:wrapNone/>
                <wp:docPr id="83" name="AutoShape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45720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txbx>
                        <w:txbxContent>
                          <w:p w14:paraId="1A84F9DC" w14:textId="77777777" w:rsidR="008E70BA" w:rsidRPr="00EB29A8" w:rsidRDefault="008E70BA" w:rsidP="006F6B6D">
                            <w:pPr>
                              <w:jc w:val="center"/>
                              <w:rPr>
                                <w:sz w:val="18"/>
                                <w:szCs w:val="18"/>
                              </w:rPr>
                            </w:pPr>
                            <w:r>
                              <w:rPr>
                                <w:sz w:val="18"/>
                                <w:szCs w:val="18"/>
                              </w:rPr>
                              <w:t>Бухгалтерский учет и анализ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1F5FA29" id="AutoShape 231" o:spid="_x0000_s1087" style="position:absolute;left:0;text-align:left;margin-left:81pt;margin-top:187.8pt;width:126pt;height:36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">
                <v:shadow on="t" opacity=".5" offset="6pt,6pt"/>
                <v:textbox>
                  <w:txbxContent>
                    <w:p w14:paraId="1A84F9DC" w14:textId="77777777" w:rsidR="008E70BA" w:rsidRPr="00EB29A8" w:rsidRDefault="008E70BA" w:rsidP="006F6B6D">
                      <w:pPr>
                        <w:jc w:val="center"/>
                        <w:rPr>
                          <w:sz w:val="18"/>
                          <w:szCs w:val="18"/>
                        </w:rPr>
                      </w:pPr>
                      <w:r>
                        <w:rPr>
                          <w:sz w:val="18"/>
                          <w:szCs w:val="18"/>
                        </w:rPr>
                        <w:t>Бухгалтерский учет и анализ</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47680" behindDoc="0" locked="0" layoutInCell="1" allowOverlap="1" wp14:anchorId="248ABE14" wp14:editId="1EC17E1B">
                <wp:simplePos x="0" y="0"/>
                <wp:positionH relativeFrom="column">
                  <wp:posOffset>1028700</wp:posOffset>
                </wp:positionH>
                <wp:positionV relativeFrom="paragraph">
                  <wp:posOffset>899160</wp:posOffset>
                </wp:positionV>
                <wp:extent cx="1600200" cy="457200"/>
                <wp:effectExtent l="5715" t="6350" r="80010" b="79375"/>
                <wp:wrapNone/>
                <wp:docPr id="82" name="AutoShape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45720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txbx>
                        <w:txbxContent>
                          <w:p w14:paraId="07D8D4A7" w14:textId="77777777" w:rsidR="008E70BA" w:rsidRPr="00E65512" w:rsidRDefault="008E70BA" w:rsidP="006F6B6D">
                            <w:pPr>
                              <w:jc w:val="center"/>
                              <w:rPr>
                                <w:sz w:val="18"/>
                                <w:szCs w:val="18"/>
                              </w:rPr>
                            </w:pPr>
                            <w:r>
                              <w:rPr>
                                <w:sz w:val="18"/>
                                <w:szCs w:val="18"/>
                              </w:rPr>
                              <w:t>Финансово-экономическое управление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48ABE14" id="AutoShape 227" o:spid="_x0000_s1088" style="position:absolute;left:0;text-align:left;margin-left:81pt;margin-top:70.8pt;width:126pt;height:36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">
                <v:shadow on="t" opacity=".5" offset="6pt,6pt"/>
                <v:textbox>
                  <w:txbxContent>
                    <w:p w14:paraId="07D8D4A7" w14:textId="77777777" w:rsidR="008E70BA" w:rsidRPr="00E65512" w:rsidRDefault="008E70BA" w:rsidP="006F6B6D">
                      <w:pPr>
                        <w:jc w:val="center"/>
                        <w:rPr>
                          <w:sz w:val="18"/>
                          <w:szCs w:val="18"/>
                        </w:rPr>
                      </w:pPr>
                      <w:r>
                        <w:rPr>
                          <w:sz w:val="18"/>
                          <w:szCs w:val="18"/>
                        </w:rPr>
                        <w:t>Финансово-экономическое управление</w:t>
                      </w:r>
                    </w:p>
                  </w:txbxContent>
                </v:textbox>
              </v:roundrect>
            </w:pict>
          </mc:Fallback>
        </mc:AlternateContent>
      </w:r>
    </w:p>
    <w:p w14:paraId="1F0B086E" w14:textId="77777777" w:rsidR="006F6B6D" w:rsidRPr="00AD3D29" w:rsidRDefault="006F6B6D" w:rsidP="00AD3D29">
      <w:pPr>
        <w:spacing w:line="276" w:lineRule="auto"/>
        <w:jc w:val="both"/>
        <w:rPr>
          <w:rFonts w:ascii="Times New Roman" w:hAnsi="Times New Roman"/>
        </w:rPr>
      </w:pPr>
    </w:p>
    <w:p w14:paraId="054F14E5" w14:textId="77777777" w:rsidR="006F6B6D" w:rsidRPr="00AD3D29" w:rsidRDefault="006F6B6D" w:rsidP="00AD3D29">
      <w:pPr>
        <w:spacing w:line="276" w:lineRule="auto"/>
        <w:jc w:val="both"/>
        <w:rPr>
          <w:rFonts w:ascii="Times New Roman" w:hAnsi="Times New Roman"/>
        </w:rPr>
      </w:pPr>
    </w:p>
    <w:p w14:paraId="45E139C2" w14:textId="77777777" w:rsidR="006F6B6D" w:rsidRPr="00AD3D29" w:rsidRDefault="006F6B6D" w:rsidP="00AD3D29">
      <w:pPr>
        <w:spacing w:line="276" w:lineRule="auto"/>
        <w:jc w:val="both"/>
        <w:rPr>
          <w:rFonts w:ascii="Times New Roman" w:hAnsi="Times New Roman"/>
        </w:rPr>
      </w:pPr>
    </w:p>
    <w:p w14:paraId="6C719387" w14:textId="77777777" w:rsidR="006F6B6D" w:rsidRPr="00AD3D29" w:rsidRDefault="006F6B6D" w:rsidP="00AD3D29">
      <w:pPr>
        <w:spacing w:line="276" w:lineRule="auto"/>
        <w:jc w:val="both"/>
        <w:rPr>
          <w:rFonts w:ascii="Times New Roman" w:hAnsi="Times New Roman"/>
        </w:rPr>
      </w:pPr>
    </w:p>
    <w:p w14:paraId="5C3589E4" w14:textId="77777777" w:rsidR="006F6B6D" w:rsidRPr="00AD3D29" w:rsidRDefault="006F6B6D" w:rsidP="00AD3D29">
      <w:pPr>
        <w:spacing w:line="276" w:lineRule="auto"/>
        <w:jc w:val="both"/>
        <w:rPr>
          <w:rFonts w:ascii="Times New Roman" w:hAnsi="Times New Roman"/>
        </w:rPr>
      </w:pPr>
    </w:p>
    <w:p w14:paraId="0CF7E6BE" w14:textId="77777777" w:rsidR="006F6B6D" w:rsidRPr="00AD3D29" w:rsidRDefault="006F6B6D" w:rsidP="00AD3D29">
      <w:pPr>
        <w:spacing w:line="276" w:lineRule="auto"/>
        <w:jc w:val="both"/>
        <w:rPr>
          <w:rFonts w:ascii="Times New Roman" w:hAnsi="Times New Roman"/>
        </w:rPr>
      </w:pPr>
    </w:p>
    <w:p w14:paraId="1D5BC49E" w14:textId="77777777" w:rsidR="006F6B6D" w:rsidRPr="00AD3D29" w:rsidRDefault="006F6B6D" w:rsidP="00AD3D29">
      <w:pPr>
        <w:spacing w:line="276" w:lineRule="auto"/>
        <w:jc w:val="both"/>
        <w:rPr>
          <w:rFonts w:ascii="Times New Roman" w:hAnsi="Times New Roman"/>
        </w:rPr>
      </w:pPr>
    </w:p>
    <w:p w14:paraId="6492A0B6" w14:textId="77777777" w:rsidR="006F6B6D" w:rsidRPr="00AD3D29" w:rsidRDefault="006F6B6D" w:rsidP="00AD3D29">
      <w:pPr>
        <w:spacing w:line="276" w:lineRule="auto"/>
        <w:jc w:val="both"/>
        <w:rPr>
          <w:rFonts w:ascii="Times New Roman" w:hAnsi="Times New Roman"/>
        </w:rPr>
      </w:pPr>
    </w:p>
    <w:p w14:paraId="682C529C" w14:textId="77777777" w:rsidR="006F6B6D" w:rsidRPr="00AD3D29" w:rsidRDefault="006F6B6D" w:rsidP="00AD3D29">
      <w:pPr>
        <w:spacing w:line="276" w:lineRule="auto"/>
        <w:jc w:val="both"/>
        <w:rPr>
          <w:rFonts w:ascii="Times New Roman" w:hAnsi="Times New Roman"/>
        </w:rPr>
      </w:pPr>
    </w:p>
    <w:p w14:paraId="076A2B7A" w14:textId="77777777" w:rsidR="006F6B6D" w:rsidRPr="00AD3D29" w:rsidRDefault="006F6B6D" w:rsidP="00AD3D29">
      <w:pPr>
        <w:spacing w:line="276" w:lineRule="auto"/>
        <w:jc w:val="both"/>
        <w:rPr>
          <w:rFonts w:ascii="Times New Roman" w:hAnsi="Times New Roman"/>
        </w:rPr>
      </w:pPr>
    </w:p>
    <w:p w14:paraId="0F12A404" w14:textId="77777777" w:rsidR="006F6B6D" w:rsidRPr="00AD3D29" w:rsidRDefault="006F6B6D" w:rsidP="00AD3D29">
      <w:pPr>
        <w:spacing w:line="276" w:lineRule="auto"/>
        <w:jc w:val="both"/>
        <w:rPr>
          <w:rFonts w:ascii="Times New Roman" w:hAnsi="Times New Roman"/>
        </w:rPr>
      </w:pPr>
    </w:p>
    <w:p w14:paraId="592AE5DF" w14:textId="77777777" w:rsidR="006F6B6D" w:rsidRPr="00AD3D29" w:rsidRDefault="006F6B6D" w:rsidP="00AD3D29">
      <w:pPr>
        <w:spacing w:line="276" w:lineRule="auto"/>
        <w:jc w:val="both"/>
        <w:rPr>
          <w:rFonts w:ascii="Times New Roman" w:hAnsi="Times New Roman"/>
        </w:rPr>
      </w:pPr>
    </w:p>
    <w:p w14:paraId="5DC19399" w14:textId="77777777" w:rsidR="006F6B6D" w:rsidRPr="00AD3D29" w:rsidRDefault="006F6B6D" w:rsidP="00AD3D29">
      <w:pPr>
        <w:spacing w:line="276" w:lineRule="auto"/>
        <w:jc w:val="both"/>
        <w:rPr>
          <w:rFonts w:ascii="Times New Roman" w:hAnsi="Times New Roman"/>
        </w:rPr>
      </w:pPr>
    </w:p>
    <w:p w14:paraId="66482A86" w14:textId="77777777" w:rsidR="006F6B6D" w:rsidRPr="00AD3D29" w:rsidRDefault="006F6B6D" w:rsidP="00AD3D29">
      <w:pPr>
        <w:spacing w:line="276" w:lineRule="auto"/>
        <w:jc w:val="both"/>
        <w:rPr>
          <w:rFonts w:ascii="Times New Roman" w:hAnsi="Times New Roman"/>
        </w:rPr>
      </w:pPr>
    </w:p>
    <w:p w14:paraId="79943DA1" w14:textId="77777777" w:rsidR="006F6B6D" w:rsidRPr="00AD3D29" w:rsidRDefault="006F6B6D" w:rsidP="00AD3D29">
      <w:pPr>
        <w:spacing w:line="276" w:lineRule="auto"/>
        <w:jc w:val="both"/>
        <w:rPr>
          <w:rFonts w:ascii="Times New Roman" w:hAnsi="Times New Roman"/>
        </w:rPr>
      </w:pPr>
    </w:p>
    <w:p w14:paraId="470D395B" w14:textId="77777777" w:rsidR="006F6B6D" w:rsidRPr="00AD3D29" w:rsidRDefault="006F6B6D" w:rsidP="00AD3D29">
      <w:pPr>
        <w:spacing w:line="276" w:lineRule="auto"/>
        <w:jc w:val="both"/>
        <w:rPr>
          <w:rFonts w:ascii="Times New Roman" w:hAnsi="Times New Roman"/>
        </w:rPr>
      </w:pPr>
    </w:p>
    <w:p w14:paraId="615E393D" w14:textId="77777777" w:rsidR="006F6B6D" w:rsidRPr="00AD3D29" w:rsidRDefault="006F6B6D" w:rsidP="00AD3D29">
      <w:pPr>
        <w:spacing w:line="276" w:lineRule="auto"/>
        <w:jc w:val="both"/>
        <w:rPr>
          <w:rFonts w:ascii="Times New Roman" w:hAnsi="Times New Roman"/>
        </w:rPr>
      </w:pPr>
      <w:r w:rsidRPr="00AD3D29">
        <w:rPr>
          <w:rFonts w:ascii="Times New Roman" w:hAnsi="Times New Roman"/>
        </w:rPr>
        <w:t>Схема 4</w:t>
      </w:r>
    </w:p>
    <w:p w14:paraId="76C6C98D" w14:textId="0B23B238" w:rsidR="006F6B6D" w:rsidRPr="00AD3D29" w:rsidRDefault="00CD2871" w:rsidP="00AD3D29">
      <w:pPr>
        <w:spacing w:line="276" w:lineRule="auto"/>
        <w:jc w:val="both"/>
        <w:rPr>
          <w:rFonts w:ascii="Times New Roman" w:hAnsi="Times New Roman"/>
        </w:rPr>
      </w:pPr>
      <w:r>
        <w:rPr>
          <w:rFonts w:ascii="Times New Roman" w:hAnsi="Times New Roman"/>
          <w:noProof/>
        </w:rPr>
        <mc:AlternateContent>
          <mc:Choice Requires="wps">
            <w:drawing>
              <wp:anchor distT="0" distB="0" distL="114300" distR="114300" simplePos="0" relativeHeight="251877376" behindDoc="0" locked="0" layoutInCell="1" allowOverlap="1" wp14:anchorId="79AACE2B" wp14:editId="156CD492">
                <wp:simplePos x="0" y="0"/>
                <wp:positionH relativeFrom="column">
                  <wp:posOffset>3314700</wp:posOffset>
                </wp:positionH>
                <wp:positionV relativeFrom="paragraph">
                  <wp:posOffset>716915</wp:posOffset>
                </wp:positionV>
                <wp:extent cx="0" cy="114300"/>
                <wp:effectExtent l="53340" t="13335" r="60960" b="15240"/>
                <wp:wrapNone/>
                <wp:docPr id="81" name="Line 2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18D4D2" id="Line 256" o:spid="_x0000_s1026" style="position:absolute;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56.45pt" to="261pt,6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">
                <v:stroke endarrow="block"/>
              </v:line>
            </w:pict>
          </mc:Fallback>
        </mc:AlternateContent>
      </w:r>
      <w:r>
        <w:rPr>
          <w:rFonts w:ascii="Times New Roman" w:hAnsi="Times New Roman"/>
          <w:noProof/>
        </w:rPr>
        <mc:AlternateContent>
          <mc:Choice Requires="wps">
            <w:drawing>
              <wp:anchor distT="0" distB="0" distL="114300" distR="114300" simplePos="0" relativeHeight="251876352" behindDoc="0" locked="0" layoutInCell="1" allowOverlap="1" wp14:anchorId="28B43DB6" wp14:editId="129A5AB7">
                <wp:simplePos x="0" y="0"/>
                <wp:positionH relativeFrom="column">
                  <wp:posOffset>4686300</wp:posOffset>
                </wp:positionH>
                <wp:positionV relativeFrom="paragraph">
                  <wp:posOffset>716915</wp:posOffset>
                </wp:positionV>
                <wp:extent cx="0" cy="114300"/>
                <wp:effectExtent l="53340" t="13335" r="60960" b="15240"/>
                <wp:wrapNone/>
                <wp:docPr id="80" name="Line 2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7C8786" id="Line 255" o:spid="_x0000_s1026" style="position:absolute;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56.45pt" to="369pt,6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">
                <v:stroke endarrow="block"/>
              </v:line>
            </w:pict>
          </mc:Fallback>
        </mc:AlternateContent>
      </w:r>
      <w:r>
        <w:rPr>
          <w:rFonts w:ascii="Times New Roman" w:hAnsi="Times New Roman"/>
          <w:noProof/>
        </w:rPr>
        <mc:AlternateContent>
          <mc:Choice Requires="wps">
            <w:drawing>
              <wp:anchor distT="0" distB="0" distL="114300" distR="114300" simplePos="0" relativeHeight="251875328" behindDoc="0" locked="0" layoutInCell="1" allowOverlap="1" wp14:anchorId="25B02CC9" wp14:editId="5C27B4A5">
                <wp:simplePos x="0" y="0"/>
                <wp:positionH relativeFrom="column">
                  <wp:posOffset>4114800</wp:posOffset>
                </wp:positionH>
                <wp:positionV relativeFrom="paragraph">
                  <wp:posOffset>716915</wp:posOffset>
                </wp:positionV>
                <wp:extent cx="0" cy="800100"/>
                <wp:effectExtent l="53340" t="13335" r="60960" b="15240"/>
                <wp:wrapNone/>
                <wp:docPr id="79" name="Line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7CE9EF" id="Line 254" o:spid="_x0000_s1026" style="position:absolute;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pt,56.45pt" to="324pt,1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">
                <v:stroke endarrow="block"/>
              </v:line>
            </w:pict>
          </mc:Fallback>
        </mc:AlternateContent>
      </w:r>
      <w:r>
        <w:rPr>
          <w:rFonts w:ascii="Times New Roman" w:hAnsi="Times New Roman"/>
          <w:noProof/>
        </w:rPr>
        <mc:AlternateContent>
          <mc:Choice Requires="wps">
            <w:drawing>
              <wp:anchor distT="0" distB="0" distL="114300" distR="114300" simplePos="0" relativeHeight="251874304" behindDoc="0" locked="0" layoutInCell="1" allowOverlap="1" wp14:anchorId="72B2E14D" wp14:editId="76831788">
                <wp:simplePos x="0" y="0"/>
                <wp:positionH relativeFrom="column">
                  <wp:posOffset>1371600</wp:posOffset>
                </wp:positionH>
                <wp:positionV relativeFrom="paragraph">
                  <wp:posOffset>716915</wp:posOffset>
                </wp:positionV>
                <wp:extent cx="0" cy="800100"/>
                <wp:effectExtent l="53340" t="13335" r="60960" b="15240"/>
                <wp:wrapNone/>
                <wp:docPr id="78" name="Line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AEFEC0" id="Line 253" o:spid="_x0000_s1026" style="position:absolute;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56.45pt" to="108pt,1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">
                <v:stroke endarrow="block"/>
              </v:line>
            </w:pict>
          </mc:Fallback>
        </mc:AlternateContent>
      </w:r>
      <w:r>
        <w:rPr>
          <w:rFonts w:ascii="Times New Roman" w:hAnsi="Times New Roman"/>
          <w:noProof/>
        </w:rPr>
        <mc:AlternateContent>
          <mc:Choice Requires="wps">
            <w:drawing>
              <wp:anchor distT="0" distB="0" distL="114300" distR="114300" simplePos="0" relativeHeight="251873280" behindDoc="0" locked="0" layoutInCell="1" allowOverlap="1" wp14:anchorId="537A2F59" wp14:editId="600476F3">
                <wp:simplePos x="0" y="0"/>
                <wp:positionH relativeFrom="column">
                  <wp:posOffset>685800</wp:posOffset>
                </wp:positionH>
                <wp:positionV relativeFrom="paragraph">
                  <wp:posOffset>716915</wp:posOffset>
                </wp:positionV>
                <wp:extent cx="0" cy="114300"/>
                <wp:effectExtent l="53340" t="13335" r="60960" b="15240"/>
                <wp:wrapNone/>
                <wp:docPr id="77" name="Line 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ED8A0A" id="Line 252" o:spid="_x0000_s1026" style="position:absolute;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56.45pt" to="54pt,6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">
                <v:stroke endarrow="block"/>
              </v:line>
            </w:pict>
          </mc:Fallback>
        </mc:AlternateContent>
      </w:r>
      <w:r>
        <w:rPr>
          <w:rFonts w:ascii="Times New Roman" w:hAnsi="Times New Roman"/>
          <w:noProof/>
        </w:rPr>
        <mc:AlternateContent>
          <mc:Choice Requires="wps">
            <w:drawing>
              <wp:anchor distT="0" distB="0" distL="114300" distR="114300" simplePos="0" relativeHeight="251872256" behindDoc="0" locked="0" layoutInCell="1" allowOverlap="1" wp14:anchorId="11774439" wp14:editId="59A57BB8">
                <wp:simplePos x="0" y="0"/>
                <wp:positionH relativeFrom="column">
                  <wp:posOffset>2857500</wp:posOffset>
                </wp:positionH>
                <wp:positionV relativeFrom="paragraph">
                  <wp:posOffset>602615</wp:posOffset>
                </wp:positionV>
                <wp:extent cx="0" cy="114300"/>
                <wp:effectExtent l="53340" t="13335" r="60960" b="15240"/>
                <wp:wrapNone/>
                <wp:docPr id="76" name="Line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7EF835" id="Line 251" o:spid="_x0000_s1026" style="position:absolute;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47.45pt" to="225pt,5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">
                <v:stroke endarrow="block"/>
              </v:line>
            </w:pict>
          </mc:Fallback>
        </mc:AlternateContent>
      </w:r>
      <w:r>
        <w:rPr>
          <w:rFonts w:ascii="Times New Roman" w:hAnsi="Times New Roman"/>
          <w:noProof/>
        </w:rPr>
        <mc:AlternateContent>
          <mc:Choice Requires="wps">
            <w:drawing>
              <wp:anchor distT="0" distB="0" distL="114300" distR="114300" simplePos="0" relativeHeight="251871232" behindDoc="0" locked="0" layoutInCell="1" allowOverlap="1" wp14:anchorId="2780FED9" wp14:editId="79DAD1CD">
                <wp:simplePos x="0" y="0"/>
                <wp:positionH relativeFrom="column">
                  <wp:posOffset>685800</wp:posOffset>
                </wp:positionH>
                <wp:positionV relativeFrom="paragraph">
                  <wp:posOffset>716915</wp:posOffset>
                </wp:positionV>
                <wp:extent cx="4000500" cy="0"/>
                <wp:effectExtent l="5715" t="13335" r="13335" b="5715"/>
                <wp:wrapNone/>
                <wp:docPr id="71" name="Line 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00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2FA26D" id="Line 250" o:spid="_x0000_s1026" style="position:absolute;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56.45pt" to="369pt,5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"/>
            </w:pict>
          </mc:Fallback>
        </mc:AlternateContent>
      </w:r>
      <w:r>
        <w:rPr>
          <w:rFonts w:ascii="Times New Roman" w:hAnsi="Times New Roman"/>
          <w:noProof/>
        </w:rPr>
        <mc:AlternateContent>
          <mc:Choice Requires="wps">
            <w:drawing>
              <wp:anchor distT="0" distB="0" distL="114300" distR="114300" simplePos="0" relativeHeight="251870208" behindDoc="0" locked="0" layoutInCell="1" allowOverlap="1" wp14:anchorId="1ABD90E5" wp14:editId="3ACFFCFF">
                <wp:simplePos x="0" y="0"/>
                <wp:positionH relativeFrom="column">
                  <wp:posOffset>3543300</wp:posOffset>
                </wp:positionH>
                <wp:positionV relativeFrom="paragraph">
                  <wp:posOffset>1517015</wp:posOffset>
                </wp:positionV>
                <wp:extent cx="1257300" cy="457200"/>
                <wp:effectExtent l="5715" t="13335" r="80010" b="81915"/>
                <wp:wrapNone/>
                <wp:docPr id="65" name="AutoShape 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5720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txbx>
                        <w:txbxContent>
                          <w:p w14:paraId="7ACF26FD" w14:textId="77777777" w:rsidR="008E70BA" w:rsidRPr="008C7E61" w:rsidRDefault="008E70BA" w:rsidP="006F6B6D">
                            <w:pPr>
                              <w:jc w:val="center"/>
                              <w:rPr>
                                <w:sz w:val="18"/>
                                <w:szCs w:val="18"/>
                              </w:rPr>
                            </w:pPr>
                            <w:r>
                              <w:rPr>
                                <w:sz w:val="18"/>
                                <w:szCs w:val="18"/>
                              </w:rPr>
                              <w:t>Программы-фильтры (сторожа)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ABD90E5" id="AutoShape 249" o:spid="_x0000_s1089" style="position:absolute;left:0;text-align:left;margin-left:279pt;margin-top:119.45pt;width:99pt;height:36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">
                <v:shadow on="t" opacity=".5" offset="6pt,6pt"/>
                <v:textbox>
                  <w:txbxContent>
                    <w:p w14:paraId="7ACF26FD" w14:textId="77777777" w:rsidR="008E70BA" w:rsidRPr="008C7E61" w:rsidRDefault="008E70BA" w:rsidP="006F6B6D">
                      <w:pPr>
                        <w:jc w:val="center"/>
                        <w:rPr>
                          <w:sz w:val="18"/>
                          <w:szCs w:val="18"/>
                        </w:rPr>
                      </w:pPr>
                      <w:r>
                        <w:rPr>
                          <w:sz w:val="18"/>
                          <w:szCs w:val="18"/>
                        </w:rPr>
                        <w:t>Программы-фильтры (сторожа)</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68160" behindDoc="0" locked="0" layoutInCell="1" allowOverlap="1" wp14:anchorId="756C4E4C" wp14:editId="00F80857">
                <wp:simplePos x="0" y="0"/>
                <wp:positionH relativeFrom="column">
                  <wp:posOffset>4229100</wp:posOffset>
                </wp:positionH>
                <wp:positionV relativeFrom="paragraph">
                  <wp:posOffset>831215</wp:posOffset>
                </wp:positionV>
                <wp:extent cx="1028700" cy="457200"/>
                <wp:effectExtent l="5715" t="13335" r="80010" b="81915"/>
                <wp:wrapNone/>
                <wp:docPr id="511" name="AutoShape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5720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txbx>
                        <w:txbxContent>
                          <w:p w14:paraId="42357451" w14:textId="77777777" w:rsidR="008E70BA" w:rsidRPr="008C7E61" w:rsidRDefault="008E70BA" w:rsidP="006F6B6D">
                            <w:pPr>
                              <w:jc w:val="center"/>
                              <w:rPr>
                                <w:sz w:val="18"/>
                                <w:szCs w:val="18"/>
                              </w:rPr>
                            </w:pPr>
                            <w:r>
                              <w:rPr>
                                <w:sz w:val="18"/>
                                <w:szCs w:val="18"/>
                              </w:rPr>
                              <w:t>Доктора-ревизоры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6C4E4C" id="AutoShape 247" o:spid="_x0000_s1090" style="position:absolute;left:0;text-align:left;margin-left:333pt;margin-top:65.45pt;width:81pt;height:36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">
                <v:shadow on="t" opacity=".5" offset="6pt,6pt"/>
                <v:textbox>
                  <w:txbxContent>
                    <w:p w14:paraId="42357451" w14:textId="77777777" w:rsidR="008E70BA" w:rsidRPr="008C7E61" w:rsidRDefault="008E70BA" w:rsidP="006F6B6D">
                      <w:pPr>
                        <w:jc w:val="center"/>
                        <w:rPr>
                          <w:sz w:val="18"/>
                          <w:szCs w:val="18"/>
                        </w:rPr>
                      </w:pPr>
                      <w:r>
                        <w:rPr>
                          <w:sz w:val="18"/>
                          <w:szCs w:val="18"/>
                        </w:rPr>
                        <w:t>Доктора-ревизоры</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67136" behindDoc="0" locked="0" layoutInCell="1" allowOverlap="1" wp14:anchorId="5704A0C9" wp14:editId="054CF9B1">
                <wp:simplePos x="0" y="0"/>
                <wp:positionH relativeFrom="column">
                  <wp:posOffset>2628900</wp:posOffset>
                </wp:positionH>
                <wp:positionV relativeFrom="paragraph">
                  <wp:posOffset>831215</wp:posOffset>
                </wp:positionV>
                <wp:extent cx="1371600" cy="457200"/>
                <wp:effectExtent l="5715" t="13335" r="80010" b="81915"/>
                <wp:wrapNone/>
                <wp:docPr id="510" name="AutoShape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45720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txbx>
                        <w:txbxContent>
                          <w:p w14:paraId="24DC9BD4" w14:textId="77777777" w:rsidR="008E70BA" w:rsidRPr="00C016A2" w:rsidRDefault="008E70BA" w:rsidP="006F6B6D">
                            <w:pPr>
                              <w:jc w:val="center"/>
                              <w:rPr>
                                <w:sz w:val="18"/>
                                <w:szCs w:val="18"/>
                              </w:rPr>
                            </w:pPr>
                            <w:r>
                              <w:rPr>
                                <w:sz w:val="18"/>
                                <w:szCs w:val="18"/>
                              </w:rPr>
                              <w:t>Программы-вакцины (иммунизаторы)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704A0C9" id="AutoShape 246" o:spid="_x0000_s1091" style="position:absolute;left:0;text-align:left;margin-left:207pt;margin-top:65.45pt;width:108pt;height:36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">
                <v:shadow on="t" opacity=".5" offset="6pt,6pt"/>
                <v:textbox>
                  <w:txbxContent>
                    <w:p w14:paraId="24DC9BD4" w14:textId="77777777" w:rsidR="008E70BA" w:rsidRPr="00C016A2" w:rsidRDefault="008E70BA" w:rsidP="006F6B6D">
                      <w:pPr>
                        <w:jc w:val="center"/>
                        <w:rPr>
                          <w:sz w:val="18"/>
                          <w:szCs w:val="18"/>
                        </w:rPr>
                      </w:pPr>
                      <w:r>
                        <w:rPr>
                          <w:sz w:val="18"/>
                          <w:szCs w:val="18"/>
                        </w:rPr>
                        <w:t>Программы-вакцины (иммунизаторы)</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66112" behindDoc="0" locked="0" layoutInCell="1" allowOverlap="1" wp14:anchorId="67991D81" wp14:editId="7350F382">
                <wp:simplePos x="0" y="0"/>
                <wp:positionH relativeFrom="column">
                  <wp:posOffset>1485900</wp:posOffset>
                </wp:positionH>
                <wp:positionV relativeFrom="paragraph">
                  <wp:posOffset>831215</wp:posOffset>
                </wp:positionV>
                <wp:extent cx="1028700" cy="457200"/>
                <wp:effectExtent l="5715" t="13335" r="80010" b="81915"/>
                <wp:wrapNone/>
                <wp:docPr id="509" name="AutoShape 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5720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txbx>
                        <w:txbxContent>
                          <w:p w14:paraId="0C4E1553" w14:textId="77777777" w:rsidR="008E70BA" w:rsidRPr="00C016A2" w:rsidRDefault="008E70BA" w:rsidP="006F6B6D">
                            <w:pPr>
                              <w:jc w:val="center"/>
                              <w:rPr>
                                <w:sz w:val="18"/>
                                <w:szCs w:val="18"/>
                              </w:rPr>
                            </w:pPr>
                            <w:r>
                              <w:rPr>
                                <w:sz w:val="18"/>
                                <w:szCs w:val="18"/>
                              </w:rPr>
                              <w:t>Программы-флаги (доктора)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7991D81" id="AutoShape 245" o:spid="_x0000_s1092" style="position:absolute;left:0;text-align:left;margin-left:117pt;margin-top:65.45pt;width:81pt;height:36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">
                <v:shadow on="t" opacity=".5" offset="6pt,6pt"/>
                <v:textbox>
                  <w:txbxContent>
                    <w:p w14:paraId="0C4E1553" w14:textId="77777777" w:rsidR="008E70BA" w:rsidRPr="00C016A2" w:rsidRDefault="008E70BA" w:rsidP="006F6B6D">
                      <w:pPr>
                        <w:jc w:val="center"/>
                        <w:rPr>
                          <w:sz w:val="18"/>
                          <w:szCs w:val="18"/>
                        </w:rPr>
                      </w:pPr>
                      <w:r>
                        <w:rPr>
                          <w:sz w:val="18"/>
                          <w:szCs w:val="18"/>
                        </w:rPr>
                        <w:t>Программы-флаги (доктора)</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69184" behindDoc="0" locked="0" layoutInCell="1" allowOverlap="1" wp14:anchorId="780DB993" wp14:editId="18BDCDEA">
                <wp:simplePos x="0" y="0"/>
                <wp:positionH relativeFrom="column">
                  <wp:posOffset>800100</wp:posOffset>
                </wp:positionH>
                <wp:positionV relativeFrom="paragraph">
                  <wp:posOffset>1517015</wp:posOffset>
                </wp:positionV>
                <wp:extent cx="1028700" cy="457200"/>
                <wp:effectExtent l="5715" t="13335" r="80010" b="81915"/>
                <wp:wrapNone/>
                <wp:docPr id="508" name="AutoShape 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5720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txbx>
                        <w:txbxContent>
                          <w:p w14:paraId="274B318B" w14:textId="77777777" w:rsidR="008E70BA" w:rsidRPr="008C7E61" w:rsidRDefault="008E70BA" w:rsidP="006F6B6D">
                            <w:pPr>
                              <w:jc w:val="center"/>
                              <w:rPr>
                                <w:sz w:val="18"/>
                                <w:szCs w:val="18"/>
                              </w:rPr>
                            </w:pPr>
                            <w:r>
                              <w:rPr>
                                <w:sz w:val="18"/>
                                <w:szCs w:val="18"/>
                              </w:rPr>
                              <w:t>Программы-ревизоры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80DB993" id="AutoShape 248" o:spid="_x0000_s1093" style="position:absolute;left:0;text-align:left;margin-left:63pt;margin-top:119.45pt;width:81pt;height:36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">
                <v:shadow on="t" opacity=".5" offset="6pt,6pt"/>
                <v:textbox>
                  <w:txbxContent>
                    <w:p w14:paraId="274B318B" w14:textId="77777777" w:rsidR="008E70BA" w:rsidRPr="008C7E61" w:rsidRDefault="008E70BA" w:rsidP="006F6B6D">
                      <w:pPr>
                        <w:jc w:val="center"/>
                        <w:rPr>
                          <w:sz w:val="18"/>
                          <w:szCs w:val="18"/>
                        </w:rPr>
                      </w:pPr>
                      <w:r>
                        <w:rPr>
                          <w:sz w:val="18"/>
                          <w:szCs w:val="18"/>
                        </w:rPr>
                        <w:t>Программы-ревизоры</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65088" behindDoc="0" locked="0" layoutInCell="1" allowOverlap="1" wp14:anchorId="419522D4" wp14:editId="20EF84B6">
                <wp:simplePos x="0" y="0"/>
                <wp:positionH relativeFrom="column">
                  <wp:posOffset>342900</wp:posOffset>
                </wp:positionH>
                <wp:positionV relativeFrom="paragraph">
                  <wp:posOffset>831215</wp:posOffset>
                </wp:positionV>
                <wp:extent cx="914400" cy="457200"/>
                <wp:effectExtent l="5715" t="13335" r="80010" b="81915"/>
                <wp:wrapNone/>
                <wp:docPr id="507" name="AutoShape 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57200"/>
                        </a:xfrm>
                        <a:prstGeom prst="roundRect">
                          <a:avLst>
                            <a:gd name="adj" fmla="val 16667"/>
                          </a:avLst>
                        </a:prstGeom>
                        <a:solidFill>
                          <a:srgbClr val="FFFFFF"/>
                        </a:solidFill>
                        <a:ln w="9525">
                          <a:solidFill>
                            <a:srgbClr val="000000"/>
                          </a:solidFill>
                          <a:round/>
                          <a:headEnd/>
                          <a:tailEnd/>
                        </a:ln>
                        <a:effectLst>
                          <a:outerShdw dist="107763" dir="2700000" algn="ctr" rotWithShape="0">
                            <a:srgbClr val="808080">
                              <a:alpha val="50000"/>
                            </a:srgbClr>
                          </a:outerShdw>
                        </a:effectLst>
                      </wps:spPr>
                      <wps:txbx>
                        <w:txbxContent>
                          <w:p w14:paraId="5F2A48E6" w14:textId="77777777" w:rsidR="008E70BA" w:rsidRPr="00C016A2" w:rsidRDefault="008E70BA" w:rsidP="006F6B6D">
                            <w:pPr>
                              <w:jc w:val="center"/>
                              <w:rPr>
                                <w:sz w:val="18"/>
                                <w:szCs w:val="18"/>
                              </w:rPr>
                            </w:pPr>
                            <w:r>
                              <w:rPr>
                                <w:sz w:val="18"/>
                                <w:szCs w:val="18"/>
                              </w:rPr>
                              <w:t>Программы-детекторы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19522D4" id="AutoShape 244" o:spid="_x0000_s1094" style="position:absolute;left:0;text-align:left;margin-left:27pt;margin-top:65.45pt;width:1in;height:36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">
                <v:shadow on="t" opacity=".5" offset="6pt,6pt"/>
                <v:textbox>
                  <w:txbxContent>
                    <w:p w14:paraId="5F2A48E6" w14:textId="77777777" w:rsidR="008E70BA" w:rsidRPr="00C016A2" w:rsidRDefault="008E70BA" w:rsidP="006F6B6D">
                      <w:pPr>
                        <w:jc w:val="center"/>
                        <w:rPr>
                          <w:sz w:val="18"/>
                          <w:szCs w:val="18"/>
                        </w:rPr>
                      </w:pPr>
                      <w:r>
                        <w:rPr>
                          <w:sz w:val="18"/>
                          <w:szCs w:val="18"/>
                        </w:rPr>
                        <w:t>Программы-детекторы</w:t>
                      </w:r>
                    </w:p>
                  </w:txbxContent>
                </v:textbox>
              </v:roundrect>
            </w:pict>
          </mc:Fallback>
        </mc:AlternateContent>
      </w:r>
      <w:r>
        <w:rPr>
          <w:rFonts w:ascii="Times New Roman" w:hAnsi="Times New Roman"/>
          <w:noProof/>
        </w:rPr>
        <mc:AlternateContent>
          <mc:Choice Requires="wps">
            <w:drawing>
              <wp:anchor distT="0" distB="0" distL="114300" distR="114300" simplePos="0" relativeHeight="251864064" behindDoc="0" locked="0" layoutInCell="1" allowOverlap="1" wp14:anchorId="1166048C" wp14:editId="3AEF1E8A">
                <wp:simplePos x="0" y="0"/>
                <wp:positionH relativeFrom="column">
                  <wp:posOffset>1943100</wp:posOffset>
                </wp:positionH>
                <wp:positionV relativeFrom="paragraph">
                  <wp:posOffset>145415</wp:posOffset>
                </wp:positionV>
                <wp:extent cx="2057400" cy="457200"/>
                <wp:effectExtent l="5715" t="13335" r="13335" b="5715"/>
                <wp:wrapNone/>
                <wp:docPr id="506" name="AutoShape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457200"/>
                        </a:xfrm>
                        <a:prstGeom prst="roundRect">
                          <a:avLst>
                            <a:gd name="adj" fmla="val 16667"/>
                          </a:avLst>
                        </a:prstGeom>
                        <a:solidFill>
                          <a:srgbClr val="FFFFFF"/>
                        </a:solidFill>
                        <a:ln w="9525">
                          <a:solidFill>
                            <a:srgbClr val="000000"/>
                          </a:solidFill>
                          <a:round/>
                          <a:headEnd/>
                          <a:tailEnd/>
                        </a:ln>
                      </wps:spPr>
                      <wps:txbx>
                        <w:txbxContent>
                          <w:p w14:paraId="2CC33A4A" w14:textId="77777777" w:rsidR="008E70BA" w:rsidRPr="00C016A2" w:rsidRDefault="008E70BA" w:rsidP="006F6B6D">
                            <w:pPr>
                              <w:jc w:val="center"/>
                              <w:rPr>
                                <w:b/>
                                <w:sz w:val="18"/>
                                <w:szCs w:val="18"/>
                              </w:rPr>
                            </w:pPr>
                            <w:r>
                              <w:rPr>
                                <w:b/>
                                <w:sz w:val="18"/>
                                <w:szCs w:val="18"/>
                              </w:rPr>
                              <w:t>Средства защиты от компьютерных вирусов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166048C" id="AutoShape 243" o:spid="_x0000_s1095" style="position:absolute;left:0;text-align:left;margin-left:153pt;margin-top:11.45pt;width:162pt;height:36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">
                <v:textbox>
                  <w:txbxContent>
                    <w:p w14:paraId="2CC33A4A" w14:textId="77777777" w:rsidR="008E70BA" w:rsidRPr="00C016A2" w:rsidRDefault="008E70BA" w:rsidP="006F6B6D">
                      <w:pPr>
                        <w:jc w:val="center"/>
                        <w:rPr>
                          <w:b/>
                          <w:sz w:val="18"/>
                          <w:szCs w:val="18"/>
                        </w:rPr>
                      </w:pPr>
                      <w:r>
                        <w:rPr>
                          <w:b/>
                          <w:sz w:val="18"/>
                          <w:szCs w:val="18"/>
                        </w:rPr>
                        <w:t>Средства защиты от компьютерных вирусов</w:t>
                      </w:r>
                    </w:p>
                  </w:txbxContent>
                </v:textbox>
              </v:roundrect>
            </w:pict>
          </mc:Fallback>
        </mc:AlternateContent>
      </w:r>
    </w:p>
    <w:p w14:paraId="432F11BF" w14:textId="77777777" w:rsidR="006F6B6D" w:rsidRPr="00AD3D29" w:rsidRDefault="006F6B6D" w:rsidP="00AD3D29">
      <w:pPr>
        <w:spacing w:line="276" w:lineRule="auto"/>
        <w:jc w:val="both"/>
        <w:rPr>
          <w:rFonts w:ascii="Times New Roman" w:hAnsi="Times New Roman"/>
        </w:rPr>
      </w:pPr>
    </w:p>
    <w:p w14:paraId="7FC89909" w14:textId="77777777" w:rsidR="006F6B6D" w:rsidRPr="00AD3D29" w:rsidRDefault="006F6B6D" w:rsidP="00AD3D29">
      <w:pPr>
        <w:spacing w:line="276" w:lineRule="auto"/>
        <w:jc w:val="both"/>
        <w:rPr>
          <w:rFonts w:ascii="Times New Roman" w:hAnsi="Times New Roman"/>
        </w:rPr>
      </w:pPr>
    </w:p>
    <w:p w14:paraId="4DA3E781" w14:textId="77777777" w:rsidR="006F6B6D" w:rsidRPr="00AD3D29" w:rsidRDefault="006F6B6D" w:rsidP="00AD3D29">
      <w:pPr>
        <w:spacing w:line="276" w:lineRule="auto"/>
        <w:jc w:val="both"/>
        <w:rPr>
          <w:rFonts w:ascii="Times New Roman" w:hAnsi="Times New Roman"/>
        </w:rPr>
      </w:pPr>
    </w:p>
    <w:p w14:paraId="23F515CF" w14:textId="77777777" w:rsidR="006F6B6D" w:rsidRPr="00AD3D29" w:rsidRDefault="006F6B6D" w:rsidP="00AD3D29">
      <w:pPr>
        <w:spacing w:line="276" w:lineRule="auto"/>
        <w:jc w:val="both"/>
        <w:rPr>
          <w:rFonts w:ascii="Times New Roman" w:hAnsi="Times New Roman"/>
        </w:rPr>
      </w:pPr>
    </w:p>
    <w:p w14:paraId="0C5266CA" w14:textId="77777777" w:rsidR="006F6B6D" w:rsidRPr="00AD3D29" w:rsidRDefault="006F6B6D" w:rsidP="00AD3D29">
      <w:pPr>
        <w:spacing w:line="276" w:lineRule="auto"/>
        <w:jc w:val="both"/>
        <w:rPr>
          <w:rFonts w:ascii="Times New Roman" w:hAnsi="Times New Roman"/>
        </w:rPr>
      </w:pPr>
    </w:p>
    <w:p w14:paraId="503E1CE3" w14:textId="77777777" w:rsidR="006F6B6D" w:rsidRPr="00AD3D29" w:rsidRDefault="006F6B6D" w:rsidP="00AD3D29">
      <w:pPr>
        <w:spacing w:line="276" w:lineRule="auto"/>
        <w:jc w:val="both"/>
        <w:rPr>
          <w:rFonts w:ascii="Times New Roman" w:hAnsi="Times New Roman"/>
        </w:rPr>
      </w:pPr>
    </w:p>
    <w:p w14:paraId="79E71192" w14:textId="77777777" w:rsidR="006F6B6D" w:rsidRPr="00AD3D29" w:rsidRDefault="006F6B6D" w:rsidP="00AD3D29">
      <w:pPr>
        <w:spacing w:line="276" w:lineRule="auto"/>
        <w:jc w:val="both"/>
        <w:rPr>
          <w:rFonts w:ascii="Times New Roman" w:hAnsi="Times New Roman"/>
        </w:rPr>
      </w:pPr>
    </w:p>
    <w:p w14:paraId="3099F777" w14:textId="77777777" w:rsidR="006F6B6D" w:rsidRPr="00AD3D29" w:rsidRDefault="006F6B6D" w:rsidP="00AD3D29">
      <w:pPr>
        <w:spacing w:line="276" w:lineRule="auto"/>
        <w:jc w:val="both"/>
        <w:rPr>
          <w:rFonts w:ascii="Times New Roman" w:hAnsi="Times New Roman"/>
        </w:rPr>
      </w:pPr>
    </w:p>
    <w:p w14:paraId="1DB75996" w14:textId="77777777" w:rsidR="006F6B6D" w:rsidRPr="00AD3D29" w:rsidRDefault="006F6B6D" w:rsidP="00AD3D29">
      <w:pPr>
        <w:spacing w:line="276" w:lineRule="auto"/>
        <w:jc w:val="both"/>
        <w:rPr>
          <w:rFonts w:ascii="Times New Roman" w:hAnsi="Times New Roman"/>
        </w:rPr>
      </w:pPr>
    </w:p>
    <w:p w14:paraId="1DF4A2AA" w14:textId="77777777" w:rsidR="006F6B6D" w:rsidRPr="00AD3D29" w:rsidRDefault="006F6B6D" w:rsidP="00AD3D29">
      <w:pPr>
        <w:spacing w:line="276" w:lineRule="auto"/>
        <w:jc w:val="both"/>
        <w:rPr>
          <w:rFonts w:ascii="Times New Roman" w:hAnsi="Times New Roman"/>
        </w:rPr>
      </w:pPr>
    </w:p>
    <w:p w14:paraId="4D111F0F" w14:textId="77777777" w:rsidR="00E01B7A" w:rsidRPr="00AD3D29" w:rsidRDefault="00E01B7A" w:rsidP="00AD3D29">
      <w:pPr>
        <w:tabs>
          <w:tab w:val="left" w:pos="4137"/>
        </w:tabs>
        <w:spacing w:line="276" w:lineRule="auto"/>
        <w:jc w:val="center"/>
        <w:rPr>
          <w:rFonts w:ascii="Times New Roman" w:hAnsi="Times New Roman"/>
        </w:rPr>
      </w:pPr>
      <w:r w:rsidRPr="00AD3D29">
        <w:rPr>
          <w:rFonts w:ascii="Times New Roman" w:hAnsi="Times New Roman"/>
          <w:b/>
        </w:rPr>
        <w:lastRenderedPageBreak/>
        <w:t>Практическая работа № 19</w:t>
      </w:r>
    </w:p>
    <w:p w14:paraId="24E17158" w14:textId="77777777" w:rsidR="00DB3AF4" w:rsidRPr="00AD3D29" w:rsidRDefault="00DB3AF4" w:rsidP="00AD3D29">
      <w:pPr>
        <w:spacing w:line="276" w:lineRule="auto"/>
        <w:jc w:val="center"/>
        <w:rPr>
          <w:rFonts w:ascii="Times New Roman" w:hAnsi="Times New Roman"/>
        </w:rPr>
      </w:pPr>
      <w:r w:rsidRPr="00AD3D29">
        <w:rPr>
          <w:rFonts w:ascii="Times New Roman" w:hAnsi="Times New Roman"/>
          <w:b/>
        </w:rPr>
        <w:t>Тема:</w:t>
      </w:r>
      <w:r w:rsidRPr="00AD3D29">
        <w:rPr>
          <w:rFonts w:ascii="Times New Roman" w:hAnsi="Times New Roman"/>
        </w:rPr>
        <w:t xml:space="preserve"> Создание комплексных документов в текстовом процессоре</w:t>
      </w:r>
    </w:p>
    <w:p w14:paraId="77C61036" w14:textId="77777777" w:rsidR="00DB3AF4" w:rsidRPr="00AD3D29" w:rsidRDefault="008E70BA" w:rsidP="00AD3D29">
      <w:pPr>
        <w:spacing w:line="276" w:lineRule="auto"/>
        <w:ind w:firstLine="540"/>
        <w:jc w:val="both"/>
        <w:rPr>
          <w:rFonts w:ascii="Times New Roman" w:hAnsi="Times New Roman"/>
        </w:rPr>
      </w:pPr>
      <w:r>
        <w:rPr>
          <w:rFonts w:ascii="Times New Roman" w:hAnsi="Times New Roman"/>
          <w:b/>
        </w:rPr>
        <w:t>Цель</w:t>
      </w:r>
      <w:r w:rsidR="00DB3AF4" w:rsidRPr="00AD3D29">
        <w:rPr>
          <w:rFonts w:ascii="Times New Roman" w:hAnsi="Times New Roman"/>
          <w:b/>
        </w:rPr>
        <w:t xml:space="preserve">: </w:t>
      </w:r>
      <w:r w:rsidR="00DB3AF4" w:rsidRPr="00AD3D29">
        <w:rPr>
          <w:rFonts w:ascii="Times New Roman" w:hAnsi="Times New Roman"/>
        </w:rPr>
        <w:t>изучение технологии создания комплексных документов.</w:t>
      </w:r>
    </w:p>
    <w:p w14:paraId="0468E041" w14:textId="77777777" w:rsidR="007301DC" w:rsidRPr="00AD3D29" w:rsidRDefault="007301DC" w:rsidP="00AD3D29">
      <w:pPr>
        <w:pStyle w:val="a5"/>
        <w:spacing w:before="0" w:beforeAutospacing="0" w:after="0" w:afterAutospacing="0" w:line="276" w:lineRule="auto"/>
        <w:jc w:val="both"/>
      </w:pPr>
      <w:r w:rsidRPr="00AD3D29">
        <w:rPr>
          <w:b/>
          <w:bCs/>
          <w:iCs/>
        </w:rPr>
        <w:t>Информационные источники:</w:t>
      </w:r>
    </w:p>
    <w:p w14:paraId="466FE22C" w14:textId="77777777" w:rsidR="007301DC" w:rsidRPr="00AD3D29" w:rsidRDefault="007301DC"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4D44938A" w14:textId="77777777" w:rsidR="007301DC" w:rsidRPr="00AD3D29" w:rsidRDefault="007301DC"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5ADD0201" w14:textId="77777777" w:rsidR="007301DC" w:rsidRPr="00AD3D29" w:rsidRDefault="007301DC" w:rsidP="00AD3D29">
      <w:pPr>
        <w:spacing w:line="276" w:lineRule="auto"/>
        <w:ind w:firstLine="540"/>
        <w:jc w:val="both"/>
        <w:rPr>
          <w:rFonts w:ascii="Times New Roman" w:hAnsi="Times New Roman"/>
        </w:rPr>
      </w:pPr>
    </w:p>
    <w:p w14:paraId="6BA2B747" w14:textId="77777777" w:rsidR="00DB3AF4" w:rsidRPr="00AD3D29" w:rsidRDefault="00DB3AF4" w:rsidP="00AD3D29">
      <w:pPr>
        <w:spacing w:line="276" w:lineRule="auto"/>
        <w:jc w:val="both"/>
        <w:rPr>
          <w:rFonts w:ascii="Times New Roman" w:hAnsi="Times New Roman"/>
          <w:b/>
        </w:rPr>
      </w:pPr>
      <w:r w:rsidRPr="00AD3D29">
        <w:rPr>
          <w:rFonts w:ascii="Times New Roman" w:hAnsi="Times New Roman"/>
          <w:b/>
        </w:rPr>
        <w:t xml:space="preserve">ЗАДАНИЕ </w:t>
      </w:r>
    </w:p>
    <w:p w14:paraId="5C5E139B" w14:textId="77777777" w:rsidR="00DB3AF4" w:rsidRPr="00AD3D29" w:rsidRDefault="00DB3AF4" w:rsidP="00AD3D29">
      <w:pPr>
        <w:spacing w:line="276" w:lineRule="auto"/>
        <w:jc w:val="both"/>
        <w:rPr>
          <w:rFonts w:ascii="Times New Roman" w:hAnsi="Times New Roman"/>
          <w:b/>
        </w:rPr>
      </w:pPr>
    </w:p>
    <w:p w14:paraId="2023020B" w14:textId="77777777" w:rsidR="00DB3AF4" w:rsidRPr="00AD3D29" w:rsidRDefault="00DB3AF4" w:rsidP="00403221">
      <w:pPr>
        <w:widowControl/>
        <w:numPr>
          <w:ilvl w:val="0"/>
          <w:numId w:val="56"/>
        </w:numPr>
        <w:suppressAutoHyphens w:val="0"/>
        <w:spacing w:line="276" w:lineRule="auto"/>
        <w:jc w:val="both"/>
        <w:rPr>
          <w:rFonts w:ascii="Times New Roman" w:hAnsi="Times New Roman"/>
        </w:rPr>
      </w:pPr>
      <w:r w:rsidRPr="00AD3D29">
        <w:rPr>
          <w:rFonts w:ascii="Times New Roman" w:hAnsi="Times New Roman"/>
        </w:rPr>
        <w:t xml:space="preserve">Используя текстовый процессор </w:t>
      </w:r>
      <w:r w:rsidRPr="00AD3D29">
        <w:rPr>
          <w:rFonts w:ascii="Times New Roman" w:hAnsi="Times New Roman"/>
          <w:lang w:val="en-US"/>
        </w:rPr>
        <w:t>Microsoft</w:t>
      </w:r>
      <w:r w:rsidRPr="00AD3D29">
        <w:rPr>
          <w:rFonts w:ascii="Times New Roman" w:hAnsi="Times New Roman"/>
        </w:rPr>
        <w:t xml:space="preserve"> </w:t>
      </w:r>
      <w:r w:rsidRPr="00AD3D29">
        <w:rPr>
          <w:rFonts w:ascii="Times New Roman" w:hAnsi="Times New Roman"/>
          <w:lang w:val="en-US"/>
        </w:rPr>
        <w:t>Word</w:t>
      </w:r>
      <w:r w:rsidRPr="00AD3D29">
        <w:rPr>
          <w:rFonts w:ascii="Times New Roman" w:hAnsi="Times New Roman"/>
        </w:rPr>
        <w:t xml:space="preserve"> создать документ по образцу:</w:t>
      </w:r>
    </w:p>
    <w:p w14:paraId="7A122693" w14:textId="16EEDFBD" w:rsidR="00DB3AF4" w:rsidRPr="00AD3D29" w:rsidRDefault="00CD2871" w:rsidP="00AD3D29">
      <w:pPr>
        <w:spacing w:line="276" w:lineRule="auto"/>
        <w:ind w:left="360"/>
        <w:jc w:val="both"/>
        <w:rPr>
          <w:rFonts w:ascii="Times New Roman" w:hAnsi="Times New Roman"/>
        </w:rPr>
      </w:pPr>
      <w:r>
        <w:rPr>
          <w:rFonts w:ascii="Times New Roman" w:hAnsi="Times New Roman"/>
          <w:noProof/>
        </w:rPr>
        <mc:AlternateContent>
          <mc:Choice Requires="wps">
            <w:drawing>
              <wp:anchor distT="0" distB="0" distL="114300" distR="114300" simplePos="0" relativeHeight="251879424" behindDoc="0" locked="0" layoutInCell="1" allowOverlap="1" wp14:anchorId="11C9270F" wp14:editId="69F27E94">
                <wp:simplePos x="0" y="0"/>
                <wp:positionH relativeFrom="column">
                  <wp:posOffset>685800</wp:posOffset>
                </wp:positionH>
                <wp:positionV relativeFrom="paragraph">
                  <wp:posOffset>150495</wp:posOffset>
                </wp:positionV>
                <wp:extent cx="4800600" cy="2628900"/>
                <wp:effectExtent l="34290" t="33020" r="32385" b="33655"/>
                <wp:wrapNone/>
                <wp:docPr id="505"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2628900"/>
                        </a:xfrm>
                        <a:prstGeom prst="rect">
                          <a:avLst/>
                        </a:prstGeom>
                        <a:blipFill dpi="0" rotWithShape="1">
                          <a:blip r:embed="rId154"/>
                          <a:srcRect/>
                          <a:tile tx="0" ty="0" sx="100000" sy="100000" flip="none" algn="tl"/>
                        </a:blipFill>
                        <a:ln w="57150" cmpd="thickThin">
                          <a:solidFill>
                            <a:srgbClr val="000000"/>
                          </a:solidFill>
                          <a:miter lim="800000"/>
                          <a:headEnd/>
                          <a:tailEnd/>
                        </a:ln>
                      </wps:spPr>
                      <wps:txbx>
                        <w:txbxContent>
                          <w:p w14:paraId="0CF44C20" w14:textId="77777777" w:rsidR="008E70BA" w:rsidRDefault="008E70BA" w:rsidP="00DB3AF4">
                            <w:pPr>
                              <w:jc w:val="center"/>
                              <w:rPr>
                                <w:b/>
                                <w:sz w:val="28"/>
                                <w:szCs w:val="28"/>
                              </w:rPr>
                            </w:pPr>
                          </w:p>
                          <w:p w14:paraId="13191B41" w14:textId="77777777" w:rsidR="008E70BA" w:rsidRPr="008A1CE6" w:rsidRDefault="008E70BA" w:rsidP="00DB3AF4">
                            <w:pPr>
                              <w:jc w:val="center"/>
                              <w:rPr>
                                <w:b/>
                                <w:sz w:val="32"/>
                                <w:szCs w:val="32"/>
                              </w:rPr>
                            </w:pPr>
                            <w:r w:rsidRPr="008A1CE6">
                              <w:rPr>
                                <w:b/>
                                <w:sz w:val="32"/>
                                <w:szCs w:val="32"/>
                              </w:rPr>
                              <w:t>КОМПЬЮТЕРЫ</w:t>
                            </w:r>
                          </w:p>
                          <w:p w14:paraId="453745DC" w14:textId="77777777" w:rsidR="008E70BA" w:rsidRPr="008A1CE6" w:rsidRDefault="008E70BA" w:rsidP="00DB3AF4">
                            <w:pPr>
                              <w:jc w:val="center"/>
                              <w:rPr>
                                <w:b/>
                                <w:sz w:val="32"/>
                                <w:szCs w:val="32"/>
                                <w:lang w:val="en-US"/>
                              </w:rPr>
                            </w:pPr>
                            <w:r w:rsidRPr="008A1CE6">
                              <w:rPr>
                                <w:b/>
                                <w:sz w:val="32"/>
                                <w:szCs w:val="32"/>
                                <w:lang w:val="en-US"/>
                              </w:rPr>
                              <w:t>Pentium – III, IV</w:t>
                            </w:r>
                          </w:p>
                          <w:p w14:paraId="747FDA11" w14:textId="77777777" w:rsidR="008E70BA" w:rsidRPr="008A1CE6" w:rsidRDefault="008E70BA" w:rsidP="00DB3AF4">
                            <w:pPr>
                              <w:jc w:val="center"/>
                              <w:rPr>
                                <w:b/>
                                <w:sz w:val="32"/>
                                <w:szCs w:val="32"/>
                                <w:lang w:val="en-US"/>
                              </w:rPr>
                            </w:pPr>
                            <w:r w:rsidRPr="008A1CE6">
                              <w:rPr>
                                <w:b/>
                                <w:sz w:val="32"/>
                                <w:szCs w:val="32"/>
                                <w:lang w:val="en-US"/>
                              </w:rPr>
                              <w:t>AMD Atlon XP 3600-4000</w:t>
                            </w:r>
                          </w:p>
                          <w:p w14:paraId="67DDB383" w14:textId="77777777" w:rsidR="008E70BA" w:rsidRDefault="008E70BA" w:rsidP="00DB3AF4">
                            <w:pPr>
                              <w:rPr>
                                <w:lang w:val="en-US"/>
                              </w:rPr>
                            </w:pPr>
                          </w:p>
                          <w:p w14:paraId="3F3C93D0" w14:textId="77777777" w:rsidR="008E70BA" w:rsidRPr="008A1CE6" w:rsidRDefault="008E70BA" w:rsidP="00403221">
                            <w:pPr>
                              <w:widowControl/>
                              <w:numPr>
                                <w:ilvl w:val="0"/>
                                <w:numId w:val="57"/>
                              </w:numPr>
                              <w:suppressAutoHyphens w:val="0"/>
                              <w:rPr>
                                <w:b/>
                                <w:i/>
                                <w:sz w:val="28"/>
                                <w:szCs w:val="28"/>
                                <w:lang w:val="en-US"/>
                              </w:rPr>
                            </w:pPr>
                            <w:r w:rsidRPr="008A1CE6">
                              <w:rPr>
                                <w:b/>
                                <w:i/>
                                <w:sz w:val="28"/>
                                <w:szCs w:val="28"/>
                              </w:rPr>
                              <w:t>самые дешевые комплектующие;</w:t>
                            </w:r>
                          </w:p>
                          <w:p w14:paraId="11FF69A2" w14:textId="77777777" w:rsidR="008E70BA" w:rsidRPr="008A1CE6" w:rsidRDefault="008E70BA" w:rsidP="00403221">
                            <w:pPr>
                              <w:widowControl/>
                              <w:numPr>
                                <w:ilvl w:val="0"/>
                                <w:numId w:val="58"/>
                              </w:numPr>
                              <w:suppressAutoHyphens w:val="0"/>
                              <w:rPr>
                                <w:b/>
                                <w:i/>
                                <w:sz w:val="28"/>
                                <w:szCs w:val="28"/>
                                <w:lang w:val="en-US"/>
                              </w:rPr>
                            </w:pPr>
                            <w:r w:rsidRPr="008A1CE6">
                              <w:rPr>
                                <w:b/>
                                <w:i/>
                                <w:sz w:val="28"/>
                                <w:szCs w:val="28"/>
                              </w:rPr>
                              <w:t>модернизация старых компьютеров;</w:t>
                            </w:r>
                          </w:p>
                          <w:p w14:paraId="0E8421E1" w14:textId="77777777" w:rsidR="008E70BA" w:rsidRPr="008A1CE6" w:rsidRDefault="008E70BA" w:rsidP="00403221">
                            <w:pPr>
                              <w:widowControl/>
                              <w:numPr>
                                <w:ilvl w:val="0"/>
                                <w:numId w:val="58"/>
                              </w:numPr>
                              <w:suppressAutoHyphens w:val="0"/>
                              <w:rPr>
                                <w:sz w:val="28"/>
                                <w:szCs w:val="28"/>
                                <w:lang w:val="en-US"/>
                              </w:rPr>
                            </w:pPr>
                            <w:r w:rsidRPr="008A1CE6">
                              <w:rPr>
                                <w:b/>
                                <w:i/>
                                <w:sz w:val="28"/>
                                <w:szCs w:val="28"/>
                              </w:rPr>
                              <w:t>курсы компьютерной грамотности.</w:t>
                            </w:r>
                          </w:p>
                          <w:p w14:paraId="7E1466C9" w14:textId="77777777" w:rsidR="008E70BA" w:rsidRDefault="008E70BA" w:rsidP="00DB3AF4">
                            <w:pPr>
                              <w:ind w:left="360"/>
                              <w:rPr>
                                <w:lang w:val="en-US"/>
                              </w:rPr>
                            </w:pPr>
                          </w:p>
                          <w:p w14:paraId="6FB83A1B" w14:textId="77777777" w:rsidR="008E70BA" w:rsidRPr="008A1CE6" w:rsidRDefault="008E70BA" w:rsidP="00DB3AF4">
                            <w:pPr>
                              <w:rPr>
                                <w:sz w:val="16"/>
                                <w:szCs w:val="16"/>
                              </w:rPr>
                            </w:pPr>
                          </w:p>
                          <w:p w14:paraId="099A1F37" w14:textId="77777777" w:rsidR="008E70BA" w:rsidRDefault="008E70BA" w:rsidP="00DB3AF4">
                            <w:smartTag w:uri="urn:schemas-microsoft-com:office:smarttags" w:element="metricconverter">
                              <w:smartTagPr>
                                <w:attr w:name="ProductID" w:val="392000, г"/>
                              </w:smartTagPr>
                              <w:r>
                                <w:t>392000, г</w:t>
                              </w:r>
                            </w:smartTag>
                            <w:r>
                              <w:t>.Тамбов</w:t>
                            </w:r>
                          </w:p>
                          <w:p w14:paraId="78AC28C4" w14:textId="77777777" w:rsidR="008E70BA" w:rsidRPr="00161A8E" w:rsidRDefault="008E70BA" w:rsidP="00DB3AF4">
                            <w:r>
                              <w:t>1-й Тульский пер., 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9270F" id="Text Box 257" o:spid="_x0000_s1096" type="#_x0000_t202" style="position:absolute;left:0;text-align:left;margin-left:54pt;margin-top:11.85pt;width:378pt;height:207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" strokeweight="4.5pt">
                <v:fill r:id="rId155" o:title="" recolor="t" rotate="t" type="tile"/>
                <v:stroke linestyle="thickThin"/>
                <v:textbox>
                  <w:txbxContent>
                    <w:p w14:paraId="0CF44C20" w14:textId="77777777" w:rsidR="008E70BA" w:rsidRDefault="008E70BA" w:rsidP="00DB3AF4">
                      <w:pPr>
                        <w:jc w:val="center"/>
                        <w:rPr>
                          <w:b/>
                          <w:sz w:val="28"/>
                          <w:szCs w:val="28"/>
                        </w:rPr>
                      </w:pPr>
                    </w:p>
                    <w:p w14:paraId="13191B41" w14:textId="77777777" w:rsidR="008E70BA" w:rsidRPr="008A1CE6" w:rsidRDefault="008E70BA" w:rsidP="00DB3AF4">
                      <w:pPr>
                        <w:jc w:val="center"/>
                        <w:rPr>
                          <w:b/>
                          <w:sz w:val="32"/>
                          <w:szCs w:val="32"/>
                        </w:rPr>
                      </w:pPr>
                      <w:r w:rsidRPr="008A1CE6">
                        <w:rPr>
                          <w:b/>
                          <w:sz w:val="32"/>
                          <w:szCs w:val="32"/>
                        </w:rPr>
                        <w:t>КОМПЬЮТЕРЫ</w:t>
                      </w:r>
                    </w:p>
                    <w:p w14:paraId="453745DC" w14:textId="77777777" w:rsidR="008E70BA" w:rsidRPr="008A1CE6" w:rsidRDefault="008E70BA" w:rsidP="00DB3AF4">
                      <w:pPr>
                        <w:jc w:val="center"/>
                        <w:rPr>
                          <w:b/>
                          <w:sz w:val="32"/>
                          <w:szCs w:val="32"/>
                          <w:lang w:val="en-US"/>
                        </w:rPr>
                      </w:pPr>
                      <w:r w:rsidRPr="008A1CE6">
                        <w:rPr>
                          <w:b/>
                          <w:sz w:val="32"/>
                          <w:szCs w:val="32"/>
                          <w:lang w:val="en-US"/>
                        </w:rPr>
                        <w:t>Pentium – III, IV</w:t>
                      </w:r>
                    </w:p>
                    <w:p w14:paraId="747FDA11" w14:textId="77777777" w:rsidR="008E70BA" w:rsidRPr="008A1CE6" w:rsidRDefault="008E70BA" w:rsidP="00DB3AF4">
                      <w:pPr>
                        <w:jc w:val="center"/>
                        <w:rPr>
                          <w:b/>
                          <w:sz w:val="32"/>
                          <w:szCs w:val="32"/>
                          <w:lang w:val="en-US"/>
                        </w:rPr>
                      </w:pPr>
                      <w:r w:rsidRPr="008A1CE6">
                        <w:rPr>
                          <w:b/>
                          <w:sz w:val="32"/>
                          <w:szCs w:val="32"/>
                          <w:lang w:val="en-US"/>
                        </w:rPr>
                        <w:t>AMD Atlon XP 3600-4000</w:t>
                      </w:r>
                    </w:p>
                    <w:p w14:paraId="67DDB383" w14:textId="77777777" w:rsidR="008E70BA" w:rsidRDefault="008E70BA" w:rsidP="00DB3AF4">
                      <w:pPr>
                        <w:rPr>
                          <w:lang w:val="en-US"/>
                        </w:rPr>
                      </w:pPr>
                    </w:p>
                    <w:p w14:paraId="3F3C93D0" w14:textId="77777777" w:rsidR="008E70BA" w:rsidRPr="008A1CE6" w:rsidRDefault="008E70BA" w:rsidP="00403221">
                      <w:pPr>
                        <w:widowControl/>
                        <w:numPr>
                          <w:ilvl w:val="0"/>
                          <w:numId w:val="57"/>
                        </w:numPr>
                        <w:suppressAutoHyphens w:val="0"/>
                        <w:rPr>
                          <w:b/>
                          <w:i/>
                          <w:sz w:val="28"/>
                          <w:szCs w:val="28"/>
                          <w:lang w:val="en-US"/>
                        </w:rPr>
                      </w:pPr>
                      <w:r w:rsidRPr="008A1CE6">
                        <w:rPr>
                          <w:b/>
                          <w:i/>
                          <w:sz w:val="28"/>
                          <w:szCs w:val="28"/>
                        </w:rPr>
                        <w:t>самые дешевые комплектующие;</w:t>
                      </w:r>
                    </w:p>
                    <w:p w14:paraId="11FF69A2" w14:textId="77777777" w:rsidR="008E70BA" w:rsidRPr="008A1CE6" w:rsidRDefault="008E70BA" w:rsidP="00403221">
                      <w:pPr>
                        <w:widowControl/>
                        <w:numPr>
                          <w:ilvl w:val="0"/>
                          <w:numId w:val="58"/>
                        </w:numPr>
                        <w:suppressAutoHyphens w:val="0"/>
                        <w:rPr>
                          <w:b/>
                          <w:i/>
                          <w:sz w:val="28"/>
                          <w:szCs w:val="28"/>
                          <w:lang w:val="en-US"/>
                        </w:rPr>
                      </w:pPr>
                      <w:r w:rsidRPr="008A1CE6">
                        <w:rPr>
                          <w:b/>
                          <w:i/>
                          <w:sz w:val="28"/>
                          <w:szCs w:val="28"/>
                        </w:rPr>
                        <w:t>модернизация старых компьютеров;</w:t>
                      </w:r>
                    </w:p>
                    <w:p w14:paraId="0E8421E1" w14:textId="77777777" w:rsidR="008E70BA" w:rsidRPr="008A1CE6" w:rsidRDefault="008E70BA" w:rsidP="00403221">
                      <w:pPr>
                        <w:widowControl/>
                        <w:numPr>
                          <w:ilvl w:val="0"/>
                          <w:numId w:val="58"/>
                        </w:numPr>
                        <w:suppressAutoHyphens w:val="0"/>
                        <w:rPr>
                          <w:sz w:val="28"/>
                          <w:szCs w:val="28"/>
                          <w:lang w:val="en-US"/>
                        </w:rPr>
                      </w:pPr>
                      <w:r w:rsidRPr="008A1CE6">
                        <w:rPr>
                          <w:b/>
                          <w:i/>
                          <w:sz w:val="28"/>
                          <w:szCs w:val="28"/>
                        </w:rPr>
                        <w:t>курсы компьютерной грамотности.</w:t>
                      </w:r>
                    </w:p>
                    <w:p w14:paraId="7E1466C9" w14:textId="77777777" w:rsidR="008E70BA" w:rsidRDefault="008E70BA" w:rsidP="00DB3AF4">
                      <w:pPr>
                        <w:ind w:left="360"/>
                        <w:rPr>
                          <w:lang w:val="en-US"/>
                        </w:rPr>
                      </w:pPr>
                    </w:p>
                    <w:p w14:paraId="6FB83A1B" w14:textId="77777777" w:rsidR="008E70BA" w:rsidRPr="008A1CE6" w:rsidRDefault="008E70BA" w:rsidP="00DB3AF4">
                      <w:pPr>
                        <w:rPr>
                          <w:sz w:val="16"/>
                          <w:szCs w:val="16"/>
                        </w:rPr>
                      </w:pPr>
                    </w:p>
                    <w:p w14:paraId="099A1F37" w14:textId="77777777" w:rsidR="008E70BA" w:rsidRDefault="008E70BA" w:rsidP="00DB3AF4">
                      <w:smartTag w:uri="urn:schemas-microsoft-com:office:smarttags" w:element="metricconverter">
                        <w:smartTagPr>
                          <w:attr w:name="ProductID" w:val="392000, г"/>
                        </w:smartTagPr>
                        <w:r>
                          <w:t>392000, г</w:t>
                        </w:r>
                      </w:smartTag>
                      <w:r>
                        <w:t>.Тамбов</w:t>
                      </w:r>
                    </w:p>
                    <w:p w14:paraId="78AC28C4" w14:textId="77777777" w:rsidR="008E70BA" w:rsidRPr="00161A8E" w:rsidRDefault="008E70BA" w:rsidP="00DB3AF4">
                      <w:r>
                        <w:t>1-й Тульский пер., 2/7</w:t>
                      </w:r>
                    </w:p>
                  </w:txbxContent>
                </v:textbox>
              </v:shape>
            </w:pict>
          </mc:Fallback>
        </mc:AlternateContent>
      </w:r>
    </w:p>
    <w:p w14:paraId="255ED9A7" w14:textId="77777777" w:rsidR="00DB3AF4" w:rsidRPr="00AD3D29" w:rsidRDefault="00DB3AF4" w:rsidP="00AD3D29">
      <w:pPr>
        <w:spacing w:line="276" w:lineRule="auto"/>
        <w:ind w:left="360"/>
        <w:jc w:val="both"/>
        <w:rPr>
          <w:rFonts w:ascii="Times New Roman" w:hAnsi="Times New Roman"/>
        </w:rPr>
      </w:pPr>
      <w:r w:rsidRPr="00AD3D29">
        <w:rPr>
          <w:rFonts w:ascii="Times New Roman" w:hAnsi="Times New Roman"/>
          <w:noProof/>
          <w:lang w:eastAsia="ru-RU"/>
        </w:rPr>
        <w:drawing>
          <wp:anchor distT="0" distB="0" distL="114300" distR="114300" simplePos="0" relativeHeight="251880448" behindDoc="0" locked="0" layoutInCell="1" allowOverlap="1" wp14:anchorId="6CEC26C4" wp14:editId="3A980F82">
            <wp:simplePos x="0" y="0"/>
            <wp:positionH relativeFrom="column">
              <wp:posOffset>800100</wp:posOffset>
            </wp:positionH>
            <wp:positionV relativeFrom="paragraph">
              <wp:posOffset>19685</wp:posOffset>
            </wp:positionV>
            <wp:extent cx="1143000" cy="772795"/>
            <wp:effectExtent l="19050" t="0" r="0" b="0"/>
            <wp:wrapNone/>
            <wp:docPr id="258" name="Рисунок 258" descr="j0285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j0285750"/>
                    <pic:cNvPicPr>
                      <a:picLocks noChangeAspect="1" noChangeArrowheads="1"/>
                    </pic:cNvPicPr>
                  </pic:nvPicPr>
                  <pic:blipFill>
                    <a:blip r:embed="rId156"/>
                    <a:srcRect/>
                    <a:stretch>
                      <a:fillRect/>
                    </a:stretch>
                  </pic:blipFill>
                  <pic:spPr bwMode="auto">
                    <a:xfrm>
                      <a:off x="0" y="0"/>
                      <a:ext cx="1143000" cy="772795"/>
                    </a:xfrm>
                    <a:prstGeom prst="rect">
                      <a:avLst/>
                    </a:prstGeom>
                    <a:noFill/>
                    <a:ln w="9525">
                      <a:noFill/>
                      <a:miter lim="800000"/>
                      <a:headEnd/>
                      <a:tailEnd/>
                    </a:ln>
                  </pic:spPr>
                </pic:pic>
              </a:graphicData>
            </a:graphic>
          </wp:anchor>
        </w:drawing>
      </w:r>
    </w:p>
    <w:p w14:paraId="42D0A612" w14:textId="77777777" w:rsidR="00DB3AF4" w:rsidRPr="00AD3D29" w:rsidRDefault="00DB3AF4" w:rsidP="00AD3D29">
      <w:pPr>
        <w:spacing w:line="276" w:lineRule="auto"/>
        <w:ind w:left="360"/>
        <w:jc w:val="both"/>
        <w:rPr>
          <w:rFonts w:ascii="Times New Roman" w:hAnsi="Times New Roman"/>
        </w:rPr>
      </w:pPr>
    </w:p>
    <w:p w14:paraId="597FE88A" w14:textId="77777777" w:rsidR="00DB3AF4" w:rsidRPr="00AD3D29" w:rsidRDefault="00DB3AF4" w:rsidP="00AD3D29">
      <w:pPr>
        <w:spacing w:line="276" w:lineRule="auto"/>
        <w:ind w:left="360"/>
        <w:jc w:val="both"/>
        <w:rPr>
          <w:rFonts w:ascii="Times New Roman" w:hAnsi="Times New Roman"/>
        </w:rPr>
      </w:pPr>
    </w:p>
    <w:p w14:paraId="1B08D478" w14:textId="77777777" w:rsidR="00DB3AF4" w:rsidRPr="00AD3D29" w:rsidRDefault="00DB3AF4" w:rsidP="00AD3D29">
      <w:pPr>
        <w:spacing w:line="276" w:lineRule="auto"/>
        <w:ind w:left="360"/>
        <w:jc w:val="both"/>
        <w:rPr>
          <w:rFonts w:ascii="Times New Roman" w:hAnsi="Times New Roman"/>
        </w:rPr>
      </w:pPr>
    </w:p>
    <w:p w14:paraId="3CCBCD5F" w14:textId="77777777" w:rsidR="00DB3AF4" w:rsidRPr="00AD3D29" w:rsidRDefault="00DB3AF4" w:rsidP="00AD3D29">
      <w:pPr>
        <w:spacing w:line="276" w:lineRule="auto"/>
        <w:ind w:left="360"/>
        <w:jc w:val="both"/>
        <w:rPr>
          <w:rFonts w:ascii="Times New Roman" w:hAnsi="Times New Roman"/>
        </w:rPr>
      </w:pPr>
    </w:p>
    <w:p w14:paraId="71927DD1" w14:textId="77777777" w:rsidR="00DB3AF4" w:rsidRPr="00AD3D29" w:rsidRDefault="00DB3AF4" w:rsidP="00AD3D29">
      <w:pPr>
        <w:spacing w:line="276" w:lineRule="auto"/>
        <w:ind w:left="360"/>
        <w:jc w:val="both"/>
        <w:rPr>
          <w:rFonts w:ascii="Times New Roman" w:hAnsi="Times New Roman"/>
        </w:rPr>
      </w:pPr>
    </w:p>
    <w:p w14:paraId="1BF19FA2" w14:textId="77777777" w:rsidR="00DB3AF4" w:rsidRPr="00AD3D29" w:rsidRDefault="00DB3AF4" w:rsidP="00AD3D29">
      <w:pPr>
        <w:spacing w:line="276" w:lineRule="auto"/>
        <w:ind w:left="360"/>
        <w:jc w:val="both"/>
        <w:rPr>
          <w:rFonts w:ascii="Times New Roman" w:hAnsi="Times New Roman"/>
        </w:rPr>
      </w:pPr>
    </w:p>
    <w:p w14:paraId="1F85C220" w14:textId="77777777" w:rsidR="00DB3AF4" w:rsidRPr="00AD3D29" w:rsidRDefault="00DB3AF4" w:rsidP="00AD3D29">
      <w:pPr>
        <w:spacing w:line="276" w:lineRule="auto"/>
        <w:ind w:left="360"/>
        <w:jc w:val="both"/>
        <w:rPr>
          <w:rFonts w:ascii="Times New Roman" w:hAnsi="Times New Roman"/>
        </w:rPr>
      </w:pPr>
    </w:p>
    <w:p w14:paraId="697508E9" w14:textId="0F689F48" w:rsidR="00DB3AF4" w:rsidRPr="00AD3D29" w:rsidRDefault="00CD2871" w:rsidP="00AD3D29">
      <w:pPr>
        <w:spacing w:line="276" w:lineRule="auto"/>
        <w:ind w:left="360"/>
        <w:jc w:val="both"/>
        <w:rPr>
          <w:rFonts w:ascii="Times New Roman" w:hAnsi="Times New Roman"/>
        </w:rPr>
      </w:pPr>
      <w:r>
        <w:rPr>
          <w:rFonts w:ascii="Times New Roman" w:hAnsi="Times New Roman"/>
          <w:noProof/>
        </w:rPr>
        <mc:AlternateContent>
          <mc:Choice Requires="wps">
            <w:drawing>
              <wp:anchor distT="0" distB="0" distL="114300" distR="114300" simplePos="0" relativeHeight="251881472" behindDoc="0" locked="0" layoutInCell="1" allowOverlap="1" wp14:anchorId="7697D40D" wp14:editId="1C58A2C2">
                <wp:simplePos x="0" y="0"/>
                <wp:positionH relativeFrom="column">
                  <wp:posOffset>3267075</wp:posOffset>
                </wp:positionH>
                <wp:positionV relativeFrom="paragraph">
                  <wp:posOffset>115570</wp:posOffset>
                </wp:positionV>
                <wp:extent cx="2057400" cy="685800"/>
                <wp:effectExtent l="0" t="1905" r="3810" b="0"/>
                <wp:wrapNone/>
                <wp:docPr id="504" name="Text Box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696F1" w14:textId="77777777" w:rsidR="008E70BA" w:rsidRPr="00236822" w:rsidRDefault="008E70BA" w:rsidP="00DB3AF4">
                            <w:pPr>
                              <w:jc w:val="right"/>
                            </w:pPr>
                            <w:r>
                              <w:sym w:font="Wingdings 2" w:char="F027"/>
                            </w:r>
                            <w:r>
                              <w:rPr>
                                <w:lang w:val="en-US"/>
                              </w:rPr>
                              <w:t xml:space="preserve"> </w:t>
                            </w:r>
                            <w:r w:rsidRPr="00236822">
                              <w:t>(4752) 25-09-34</w:t>
                            </w:r>
                          </w:p>
                          <w:p w14:paraId="70798A11" w14:textId="77777777" w:rsidR="008E70BA" w:rsidRDefault="008E70BA" w:rsidP="00DB3AF4">
                            <w:pPr>
                              <w:jc w:val="right"/>
                            </w:pPr>
                            <w:r>
                              <w:t>т</w:t>
                            </w:r>
                            <w:r w:rsidRPr="00236822">
                              <w:t>ел/факс (4752) 25-09-34</w:t>
                            </w:r>
                          </w:p>
                          <w:p w14:paraId="01B2AB63" w14:textId="77777777" w:rsidR="008E70BA" w:rsidRPr="00F32E47" w:rsidRDefault="008E70BA" w:rsidP="00DB3AF4">
                            <w:pPr>
                              <w:jc w:val="right"/>
                              <w:rPr>
                                <w:lang w:val="en-US"/>
                              </w:rPr>
                            </w:pPr>
                            <w:r>
                              <w:rPr>
                                <w:lang w:val="en-US"/>
                              </w:rPr>
                              <w:t>E-mail</w:t>
                            </w:r>
                            <w:r>
                              <w:t xml:space="preserve">: </w:t>
                            </w:r>
                            <w:r>
                              <w:rPr>
                                <w:lang w:val="en-US"/>
                              </w:rPr>
                              <w:t>firma@bit.ru</w:t>
                            </w:r>
                          </w:p>
                          <w:p w14:paraId="3E659629" w14:textId="77777777" w:rsidR="008E70BA" w:rsidRPr="00236822" w:rsidRDefault="008E70BA" w:rsidP="00DB3AF4">
                            <w:pPr>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97D40D" id="Text Box 259" o:spid="_x0000_s1097" type="#_x0000_t202" style="position:absolute;left:0;text-align:left;margin-left:257.25pt;margin-top:9.1pt;width:162pt;height:54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" filled="f" stroked="f">
                <v:textbox>
                  <w:txbxContent>
                    <w:p w14:paraId="712696F1" w14:textId="77777777" w:rsidR="008E70BA" w:rsidRPr="00236822" w:rsidRDefault="008E70BA" w:rsidP="00DB3AF4">
                      <w:pPr>
                        <w:jc w:val="right"/>
                      </w:pPr>
                      <w:r>
                        <w:sym w:font="Wingdings 2" w:char="F027"/>
                      </w:r>
                      <w:r>
                        <w:rPr>
                          <w:lang w:val="en-US"/>
                        </w:rPr>
                        <w:t xml:space="preserve"> </w:t>
                      </w:r>
                      <w:r w:rsidRPr="00236822">
                        <w:t>(4752) 25-09-34</w:t>
                      </w:r>
                    </w:p>
                    <w:p w14:paraId="70798A11" w14:textId="77777777" w:rsidR="008E70BA" w:rsidRDefault="008E70BA" w:rsidP="00DB3AF4">
                      <w:pPr>
                        <w:jc w:val="right"/>
                      </w:pPr>
                      <w:r>
                        <w:t>т</w:t>
                      </w:r>
                      <w:r w:rsidRPr="00236822">
                        <w:t>ел/факс (4752) 25-09-34</w:t>
                      </w:r>
                    </w:p>
                    <w:p w14:paraId="01B2AB63" w14:textId="77777777" w:rsidR="008E70BA" w:rsidRPr="00F32E47" w:rsidRDefault="008E70BA" w:rsidP="00DB3AF4">
                      <w:pPr>
                        <w:jc w:val="right"/>
                        <w:rPr>
                          <w:lang w:val="en-US"/>
                        </w:rPr>
                      </w:pPr>
                      <w:r>
                        <w:rPr>
                          <w:lang w:val="en-US"/>
                        </w:rPr>
                        <w:t>E-mail</w:t>
                      </w:r>
                      <w:r>
                        <w:t xml:space="preserve">: </w:t>
                      </w:r>
                      <w:r>
                        <w:rPr>
                          <w:lang w:val="en-US"/>
                        </w:rPr>
                        <w:t>firma@bit.ru</w:t>
                      </w:r>
                    </w:p>
                    <w:p w14:paraId="3E659629" w14:textId="77777777" w:rsidR="008E70BA" w:rsidRPr="00236822" w:rsidRDefault="008E70BA" w:rsidP="00DB3AF4">
                      <w:pPr>
                        <w:rPr>
                          <w:sz w:val="28"/>
                          <w:szCs w:val="28"/>
                        </w:rPr>
                      </w:pPr>
                    </w:p>
                  </w:txbxContent>
                </v:textbox>
              </v:shape>
            </w:pict>
          </mc:Fallback>
        </mc:AlternateContent>
      </w:r>
    </w:p>
    <w:p w14:paraId="49E3B0D4" w14:textId="77777777" w:rsidR="00DB3AF4" w:rsidRPr="00AD3D29" w:rsidRDefault="00DB3AF4" w:rsidP="00AD3D29">
      <w:pPr>
        <w:spacing w:line="276" w:lineRule="auto"/>
        <w:ind w:left="360"/>
        <w:jc w:val="both"/>
        <w:rPr>
          <w:rFonts w:ascii="Times New Roman" w:hAnsi="Times New Roman"/>
        </w:rPr>
      </w:pPr>
    </w:p>
    <w:p w14:paraId="3F039B38" w14:textId="77777777" w:rsidR="00DB3AF4" w:rsidRPr="00AD3D29" w:rsidRDefault="00DB3AF4" w:rsidP="00AD3D29">
      <w:pPr>
        <w:spacing w:line="276" w:lineRule="auto"/>
        <w:ind w:left="360"/>
        <w:jc w:val="both"/>
        <w:rPr>
          <w:rFonts w:ascii="Times New Roman" w:hAnsi="Times New Roman"/>
        </w:rPr>
      </w:pPr>
    </w:p>
    <w:p w14:paraId="086683E5" w14:textId="77777777" w:rsidR="00DB3AF4" w:rsidRPr="00AD3D29" w:rsidRDefault="00DB3AF4" w:rsidP="00AD3D29">
      <w:pPr>
        <w:spacing w:line="276" w:lineRule="auto"/>
        <w:ind w:left="360"/>
        <w:jc w:val="both"/>
        <w:rPr>
          <w:rFonts w:ascii="Times New Roman" w:hAnsi="Times New Roman"/>
        </w:rPr>
      </w:pPr>
    </w:p>
    <w:p w14:paraId="5FDEA5C8" w14:textId="77777777" w:rsidR="00DB3AF4" w:rsidRPr="00AD3D29" w:rsidRDefault="00DB3AF4" w:rsidP="00AD3D29">
      <w:pPr>
        <w:spacing w:line="276" w:lineRule="auto"/>
        <w:ind w:left="360"/>
        <w:jc w:val="both"/>
        <w:rPr>
          <w:rFonts w:ascii="Times New Roman" w:hAnsi="Times New Roman"/>
        </w:rPr>
      </w:pPr>
    </w:p>
    <w:p w14:paraId="7B8ACF55" w14:textId="77777777" w:rsidR="00DB3AF4" w:rsidRPr="00AD3D29" w:rsidRDefault="00DB3AF4" w:rsidP="00AD3D29">
      <w:pPr>
        <w:spacing w:line="276" w:lineRule="auto"/>
        <w:ind w:left="360"/>
        <w:jc w:val="both"/>
        <w:rPr>
          <w:rFonts w:ascii="Times New Roman" w:hAnsi="Times New Roman"/>
        </w:rPr>
      </w:pPr>
      <w:r w:rsidRPr="00AD3D29">
        <w:rPr>
          <w:rFonts w:ascii="Times New Roman" w:hAnsi="Times New Roman"/>
        </w:rPr>
        <w:t xml:space="preserve">Сохранить файл в папке </w:t>
      </w:r>
      <w:r w:rsidRPr="00AD3D29">
        <w:rPr>
          <w:rFonts w:ascii="Times New Roman" w:hAnsi="Times New Roman"/>
          <w:b/>
          <w:i/>
        </w:rPr>
        <w:t>Задания</w:t>
      </w:r>
      <w:r w:rsidRPr="00AD3D29">
        <w:rPr>
          <w:rFonts w:ascii="Times New Roman" w:hAnsi="Times New Roman"/>
        </w:rPr>
        <w:t xml:space="preserve"> под именем </w:t>
      </w:r>
      <w:r w:rsidRPr="00AD3D29">
        <w:rPr>
          <w:rFonts w:ascii="Times New Roman" w:hAnsi="Times New Roman"/>
          <w:b/>
          <w:i/>
        </w:rPr>
        <w:t>Информатика.</w:t>
      </w:r>
      <w:r w:rsidRPr="00AD3D29">
        <w:rPr>
          <w:rFonts w:ascii="Times New Roman" w:hAnsi="Times New Roman"/>
          <w:b/>
          <w:i/>
          <w:lang w:val="en-US"/>
        </w:rPr>
        <w:t>doc</w:t>
      </w:r>
    </w:p>
    <w:p w14:paraId="1740DC61" w14:textId="77777777" w:rsidR="00DB3AF4" w:rsidRPr="00AD3D29" w:rsidRDefault="00DB3AF4" w:rsidP="00AD3D29">
      <w:pPr>
        <w:spacing w:line="276" w:lineRule="auto"/>
        <w:ind w:left="360"/>
        <w:jc w:val="both"/>
        <w:rPr>
          <w:rFonts w:ascii="Times New Roman" w:hAnsi="Times New Roman"/>
        </w:rPr>
      </w:pPr>
    </w:p>
    <w:p w14:paraId="2E532951" w14:textId="77777777" w:rsidR="00DB3AF4" w:rsidRPr="00AD3D29" w:rsidRDefault="00DB3AF4" w:rsidP="00403221">
      <w:pPr>
        <w:widowControl/>
        <w:numPr>
          <w:ilvl w:val="0"/>
          <w:numId w:val="56"/>
        </w:numPr>
        <w:suppressAutoHyphens w:val="0"/>
        <w:spacing w:line="276" w:lineRule="auto"/>
        <w:jc w:val="both"/>
        <w:rPr>
          <w:rFonts w:ascii="Times New Roman" w:hAnsi="Times New Roman"/>
        </w:rPr>
      </w:pPr>
      <w:r w:rsidRPr="00AD3D29">
        <w:rPr>
          <w:rFonts w:ascii="Times New Roman" w:hAnsi="Times New Roman"/>
        </w:rPr>
        <w:t xml:space="preserve">Используя информацию файла </w:t>
      </w:r>
      <w:r w:rsidRPr="00AD3D29">
        <w:rPr>
          <w:rFonts w:ascii="Times New Roman" w:hAnsi="Times New Roman"/>
          <w:b/>
          <w:i/>
        </w:rPr>
        <w:t>Мономах.</w:t>
      </w:r>
      <w:r w:rsidRPr="00AD3D29">
        <w:rPr>
          <w:rFonts w:ascii="Times New Roman" w:hAnsi="Times New Roman"/>
          <w:b/>
          <w:i/>
          <w:lang w:val="en-US"/>
        </w:rPr>
        <w:t>doc</w:t>
      </w:r>
      <w:r w:rsidRPr="00AD3D29">
        <w:rPr>
          <w:rFonts w:ascii="Times New Roman" w:hAnsi="Times New Roman"/>
        </w:rPr>
        <w:t xml:space="preserve"> (папка </w:t>
      </w:r>
      <w:r w:rsidRPr="00AD3D29">
        <w:rPr>
          <w:rFonts w:ascii="Times New Roman" w:hAnsi="Times New Roman"/>
          <w:b/>
          <w:i/>
        </w:rPr>
        <w:t>Практикум</w:t>
      </w:r>
      <w:r w:rsidRPr="00AD3D29">
        <w:rPr>
          <w:rFonts w:ascii="Times New Roman" w:hAnsi="Times New Roman"/>
        </w:rPr>
        <w:t xml:space="preserve">), создать генеалогическое древо династии Владимира Мономаха. При работе использовать инструменты панели </w:t>
      </w:r>
      <w:r w:rsidRPr="00AD3D29">
        <w:rPr>
          <w:rFonts w:ascii="Times New Roman" w:hAnsi="Times New Roman"/>
          <w:b/>
          <w:i/>
        </w:rPr>
        <w:t>Рисование</w:t>
      </w:r>
      <w:r w:rsidRPr="00AD3D29">
        <w:rPr>
          <w:rFonts w:ascii="Times New Roman" w:hAnsi="Times New Roman"/>
        </w:rPr>
        <w:t xml:space="preserve">. Файл сохранить в папке </w:t>
      </w:r>
      <w:r w:rsidRPr="00AD3D29">
        <w:rPr>
          <w:rFonts w:ascii="Times New Roman" w:hAnsi="Times New Roman"/>
          <w:b/>
          <w:i/>
        </w:rPr>
        <w:t>Личные</w:t>
      </w:r>
      <w:r w:rsidRPr="00AD3D29">
        <w:rPr>
          <w:rFonts w:ascii="Times New Roman" w:hAnsi="Times New Roman"/>
        </w:rPr>
        <w:t xml:space="preserve"> под именем </w:t>
      </w:r>
      <w:r w:rsidRPr="00AD3D29">
        <w:rPr>
          <w:rFonts w:ascii="Times New Roman" w:hAnsi="Times New Roman"/>
          <w:b/>
          <w:i/>
        </w:rPr>
        <w:t>История.</w:t>
      </w:r>
      <w:r w:rsidRPr="00AD3D29">
        <w:rPr>
          <w:rFonts w:ascii="Times New Roman" w:hAnsi="Times New Roman"/>
          <w:b/>
          <w:i/>
          <w:lang w:val="en-US"/>
        </w:rPr>
        <w:t>doc</w:t>
      </w:r>
      <w:r w:rsidRPr="00AD3D29">
        <w:rPr>
          <w:rFonts w:ascii="Times New Roman" w:hAnsi="Times New Roman"/>
        </w:rPr>
        <w:t>.</w:t>
      </w:r>
    </w:p>
    <w:p w14:paraId="4764C51E" w14:textId="77777777" w:rsidR="00DB3AF4" w:rsidRPr="00AD3D29" w:rsidRDefault="00DB3AF4" w:rsidP="00AD3D29">
      <w:pPr>
        <w:spacing w:line="276" w:lineRule="auto"/>
        <w:ind w:left="360"/>
        <w:jc w:val="both"/>
        <w:rPr>
          <w:rFonts w:ascii="Times New Roman" w:hAnsi="Times New Roman"/>
        </w:rPr>
      </w:pPr>
    </w:p>
    <w:p w14:paraId="7FEAEEAE" w14:textId="77777777" w:rsidR="00DB3AF4" w:rsidRPr="00AD3D29" w:rsidRDefault="00DB3AF4" w:rsidP="00403221">
      <w:pPr>
        <w:widowControl/>
        <w:numPr>
          <w:ilvl w:val="0"/>
          <w:numId w:val="56"/>
        </w:numPr>
        <w:suppressAutoHyphens w:val="0"/>
        <w:spacing w:line="276" w:lineRule="auto"/>
        <w:jc w:val="both"/>
        <w:rPr>
          <w:rFonts w:ascii="Times New Roman" w:hAnsi="Times New Roman"/>
        </w:rPr>
      </w:pPr>
      <w:r w:rsidRPr="00AD3D29">
        <w:rPr>
          <w:rFonts w:ascii="Times New Roman" w:hAnsi="Times New Roman"/>
        </w:rPr>
        <w:t xml:space="preserve">Используя редактор формул </w:t>
      </w:r>
      <w:r w:rsidRPr="00AD3D29">
        <w:rPr>
          <w:rFonts w:ascii="Times New Roman" w:hAnsi="Times New Roman"/>
          <w:b/>
          <w:i/>
          <w:lang w:val="en-US"/>
        </w:rPr>
        <w:t>Microsoft</w:t>
      </w:r>
      <w:r w:rsidRPr="00AD3D29">
        <w:rPr>
          <w:rFonts w:ascii="Times New Roman" w:hAnsi="Times New Roman"/>
          <w:b/>
          <w:i/>
        </w:rPr>
        <w:t xml:space="preserve"> </w:t>
      </w:r>
      <w:r w:rsidRPr="00AD3D29">
        <w:rPr>
          <w:rFonts w:ascii="Times New Roman" w:hAnsi="Times New Roman"/>
          <w:b/>
          <w:i/>
          <w:lang w:val="en-US"/>
        </w:rPr>
        <w:t>Equation</w:t>
      </w:r>
      <w:r w:rsidRPr="00AD3D29">
        <w:rPr>
          <w:rFonts w:ascii="Times New Roman" w:hAnsi="Times New Roman"/>
        </w:rPr>
        <w:t>, создать следующую формулу:</w:t>
      </w:r>
    </w:p>
    <w:p w14:paraId="72D380CB" w14:textId="77777777" w:rsidR="00DB3AF4" w:rsidRPr="00AD3D29" w:rsidRDefault="00DB3AF4" w:rsidP="00AD3D29">
      <w:pPr>
        <w:spacing w:line="276" w:lineRule="auto"/>
        <w:ind w:left="1440"/>
        <w:jc w:val="both"/>
        <w:rPr>
          <w:rFonts w:ascii="Times New Roman" w:hAnsi="Times New Roman"/>
        </w:rPr>
      </w:pPr>
      <w:r w:rsidRPr="00AD3D29">
        <w:rPr>
          <w:rFonts w:ascii="Times New Roman" w:hAnsi="Times New Roman"/>
        </w:rPr>
        <w:t xml:space="preserve"> </w:t>
      </w:r>
      <w:r w:rsidRPr="00AD3D29">
        <w:rPr>
          <w:rFonts w:ascii="Times New Roman" w:hAnsi="Times New Roman"/>
          <w:position w:val="-70"/>
        </w:rPr>
        <w:object w:dxaOrig="2740" w:dyaOrig="1280" w14:anchorId="39AEF128">
          <v:shape id="_x0000_i1069" type="#_x0000_t75" style="width:158.25pt;height:74.25pt" o:ole="">
            <v:imagedata r:id="rId157" o:title=""/>
          </v:shape>
          <o:OLEObject Type="Embed" ProgID="Equation.3" ShapeID="_x0000_i1069" DrawAspect="Content" ObjectID="_1772473820" r:id="rId158"/>
        </w:object>
      </w:r>
    </w:p>
    <w:p w14:paraId="3700E80E" w14:textId="77777777" w:rsidR="00DB3AF4" w:rsidRPr="00AD3D29" w:rsidRDefault="00DB3AF4" w:rsidP="00AD3D29">
      <w:pPr>
        <w:spacing w:line="276" w:lineRule="auto"/>
        <w:ind w:left="360"/>
        <w:jc w:val="both"/>
        <w:rPr>
          <w:rFonts w:ascii="Times New Roman" w:hAnsi="Times New Roman"/>
        </w:rPr>
      </w:pPr>
      <w:r w:rsidRPr="00AD3D29">
        <w:rPr>
          <w:rFonts w:ascii="Times New Roman" w:hAnsi="Times New Roman"/>
        </w:rPr>
        <w:t xml:space="preserve">Результаты сохранить под именем </w:t>
      </w:r>
      <w:r w:rsidRPr="00AD3D29">
        <w:rPr>
          <w:rFonts w:ascii="Times New Roman" w:hAnsi="Times New Roman"/>
          <w:b/>
          <w:i/>
        </w:rPr>
        <w:t>Математика.</w:t>
      </w:r>
      <w:r w:rsidRPr="00AD3D29">
        <w:rPr>
          <w:rFonts w:ascii="Times New Roman" w:hAnsi="Times New Roman"/>
          <w:b/>
          <w:i/>
          <w:lang w:val="en-US"/>
        </w:rPr>
        <w:t>rtf</w:t>
      </w:r>
      <w:r w:rsidRPr="00AD3D29">
        <w:rPr>
          <w:rFonts w:ascii="Times New Roman" w:hAnsi="Times New Roman"/>
        </w:rPr>
        <w:t xml:space="preserve"> в папке </w:t>
      </w:r>
      <w:r w:rsidRPr="00AD3D29">
        <w:rPr>
          <w:rFonts w:ascii="Times New Roman" w:hAnsi="Times New Roman"/>
          <w:b/>
          <w:i/>
        </w:rPr>
        <w:t>Договора.</w:t>
      </w:r>
    </w:p>
    <w:p w14:paraId="38D321C0" w14:textId="77777777" w:rsidR="00DB3AF4" w:rsidRPr="00AD3D29" w:rsidRDefault="00DB3AF4" w:rsidP="00AD3D29">
      <w:pPr>
        <w:spacing w:line="276" w:lineRule="auto"/>
        <w:jc w:val="both"/>
        <w:rPr>
          <w:rFonts w:ascii="Times New Roman" w:hAnsi="Times New Roman"/>
        </w:rPr>
      </w:pPr>
    </w:p>
    <w:p w14:paraId="16C2933A" w14:textId="77777777" w:rsidR="00DB3AF4" w:rsidRPr="00AD3D29" w:rsidRDefault="00DB3AF4" w:rsidP="00403221">
      <w:pPr>
        <w:widowControl/>
        <w:numPr>
          <w:ilvl w:val="0"/>
          <w:numId w:val="56"/>
        </w:numPr>
        <w:suppressAutoHyphens w:val="0"/>
        <w:spacing w:line="276" w:lineRule="auto"/>
        <w:jc w:val="both"/>
        <w:rPr>
          <w:rFonts w:ascii="Times New Roman" w:hAnsi="Times New Roman"/>
        </w:rPr>
      </w:pPr>
      <w:r w:rsidRPr="00AD3D29">
        <w:rPr>
          <w:rFonts w:ascii="Times New Roman" w:hAnsi="Times New Roman"/>
        </w:rPr>
        <w:t xml:space="preserve">Создать файл </w:t>
      </w:r>
      <w:r w:rsidRPr="00AD3D29">
        <w:rPr>
          <w:rFonts w:ascii="Times New Roman" w:hAnsi="Times New Roman"/>
          <w:b/>
          <w:i/>
        </w:rPr>
        <w:t>Расписание.</w:t>
      </w:r>
      <w:r w:rsidRPr="00AD3D29">
        <w:rPr>
          <w:rFonts w:ascii="Times New Roman" w:hAnsi="Times New Roman"/>
          <w:b/>
          <w:i/>
          <w:lang w:val="en-US"/>
        </w:rPr>
        <w:t>doc</w:t>
      </w:r>
      <w:r w:rsidRPr="00AD3D29">
        <w:rPr>
          <w:rFonts w:ascii="Times New Roman" w:hAnsi="Times New Roman"/>
        </w:rPr>
        <w:t xml:space="preserve">, содержащий таблицу с расписанием учебных занятий. Вставить гиперссылки на файлы </w:t>
      </w:r>
      <w:r w:rsidRPr="00AD3D29">
        <w:rPr>
          <w:rFonts w:ascii="Times New Roman" w:hAnsi="Times New Roman"/>
          <w:b/>
          <w:i/>
        </w:rPr>
        <w:t>Информатика.</w:t>
      </w:r>
      <w:r w:rsidRPr="00AD3D29">
        <w:rPr>
          <w:rFonts w:ascii="Times New Roman" w:hAnsi="Times New Roman"/>
          <w:b/>
          <w:i/>
          <w:lang w:val="en-US"/>
        </w:rPr>
        <w:t>doc</w:t>
      </w:r>
      <w:r w:rsidRPr="00AD3D29">
        <w:rPr>
          <w:rFonts w:ascii="Times New Roman" w:hAnsi="Times New Roman"/>
          <w:b/>
          <w:i/>
        </w:rPr>
        <w:t>, История.</w:t>
      </w:r>
      <w:r w:rsidRPr="00AD3D29">
        <w:rPr>
          <w:rFonts w:ascii="Times New Roman" w:hAnsi="Times New Roman"/>
          <w:b/>
          <w:i/>
          <w:lang w:val="en-US"/>
        </w:rPr>
        <w:t>doc</w:t>
      </w:r>
      <w:r w:rsidRPr="00AD3D29">
        <w:rPr>
          <w:rFonts w:ascii="Times New Roman" w:hAnsi="Times New Roman"/>
        </w:rPr>
        <w:t xml:space="preserve">, </w:t>
      </w:r>
      <w:r w:rsidRPr="00AD3D29">
        <w:rPr>
          <w:rFonts w:ascii="Times New Roman" w:hAnsi="Times New Roman"/>
          <w:b/>
          <w:i/>
        </w:rPr>
        <w:t>Математика.</w:t>
      </w:r>
      <w:r w:rsidRPr="00AD3D29">
        <w:rPr>
          <w:rFonts w:ascii="Times New Roman" w:hAnsi="Times New Roman"/>
          <w:b/>
          <w:i/>
          <w:lang w:val="en-US"/>
        </w:rPr>
        <w:t>rtf</w:t>
      </w:r>
      <w:r w:rsidRPr="00AD3D29">
        <w:rPr>
          <w:rFonts w:ascii="Times New Roman" w:hAnsi="Times New Roman"/>
          <w:b/>
          <w:i/>
        </w:rPr>
        <w:t>.</w:t>
      </w:r>
    </w:p>
    <w:p w14:paraId="4196CEB1" w14:textId="77777777" w:rsidR="00DB3AF4" w:rsidRPr="00AD3D29" w:rsidRDefault="00DB3AF4" w:rsidP="00AD3D29">
      <w:pPr>
        <w:spacing w:line="276" w:lineRule="auto"/>
        <w:ind w:left="360"/>
        <w:jc w:val="both"/>
        <w:rPr>
          <w:rFonts w:ascii="Times New Roman" w:hAnsi="Times New Roman"/>
        </w:rPr>
      </w:pPr>
    </w:p>
    <w:p w14:paraId="51844619" w14:textId="77777777" w:rsidR="00DB3AF4" w:rsidRPr="00AD3D29" w:rsidRDefault="00DB3AF4" w:rsidP="00AD3D29">
      <w:pPr>
        <w:pStyle w:val="Default"/>
        <w:spacing w:line="276" w:lineRule="auto"/>
        <w:jc w:val="both"/>
        <w:rPr>
          <w:b/>
        </w:rPr>
      </w:pPr>
    </w:p>
    <w:p w14:paraId="5A821934" w14:textId="77777777" w:rsidR="00E01B7A" w:rsidRPr="00AD3D29" w:rsidRDefault="00E01B7A" w:rsidP="00AD3D29">
      <w:pPr>
        <w:pStyle w:val="Default"/>
        <w:spacing w:line="276" w:lineRule="auto"/>
        <w:jc w:val="center"/>
        <w:rPr>
          <w:b/>
        </w:rPr>
      </w:pPr>
      <w:r w:rsidRPr="00AD3D29">
        <w:rPr>
          <w:b/>
        </w:rPr>
        <w:lastRenderedPageBreak/>
        <w:t>Практическая работа № 20</w:t>
      </w:r>
    </w:p>
    <w:p w14:paraId="4C0DBDDA" w14:textId="77777777" w:rsidR="007301DC" w:rsidRPr="00AD3D29" w:rsidRDefault="007301DC" w:rsidP="00AD3D29">
      <w:pPr>
        <w:spacing w:line="276" w:lineRule="auto"/>
        <w:jc w:val="center"/>
        <w:rPr>
          <w:rFonts w:ascii="Times New Roman" w:hAnsi="Times New Roman"/>
        </w:rPr>
      </w:pPr>
      <w:r w:rsidRPr="00AD3D29">
        <w:rPr>
          <w:rFonts w:ascii="Times New Roman" w:hAnsi="Times New Roman"/>
          <w:b/>
        </w:rPr>
        <w:t xml:space="preserve">Тема: </w:t>
      </w:r>
      <w:r w:rsidRPr="00AD3D29">
        <w:rPr>
          <w:rFonts w:ascii="Times New Roman" w:hAnsi="Times New Roman"/>
        </w:rPr>
        <w:t>Создание комплексных документов в текстовом процессоре</w:t>
      </w:r>
    </w:p>
    <w:p w14:paraId="4639257E" w14:textId="77777777" w:rsidR="007301DC" w:rsidRPr="00AD3D29" w:rsidRDefault="008E70BA" w:rsidP="00AD3D29">
      <w:pPr>
        <w:pStyle w:val="a5"/>
        <w:spacing w:before="0" w:beforeAutospacing="0" w:after="0" w:afterAutospacing="0" w:line="276" w:lineRule="auto"/>
        <w:jc w:val="both"/>
      </w:pPr>
      <w:r>
        <w:rPr>
          <w:rStyle w:val="af8"/>
          <w:b/>
          <w:i w:val="0"/>
          <w:color w:val="000000"/>
        </w:rPr>
        <w:t>Цель</w:t>
      </w:r>
      <w:r w:rsidR="007301DC" w:rsidRPr="00AD3D29">
        <w:rPr>
          <w:rStyle w:val="af8"/>
          <w:b/>
          <w:i w:val="0"/>
          <w:color w:val="000000"/>
        </w:rPr>
        <w:t>:</w:t>
      </w:r>
      <w:r w:rsidR="004A2678" w:rsidRPr="00AD3D29">
        <w:rPr>
          <w:rStyle w:val="af8"/>
          <w:color w:val="000000"/>
        </w:rPr>
        <w:t xml:space="preserve"> </w:t>
      </w:r>
      <w:r w:rsidR="004A2678" w:rsidRPr="00AD3D29">
        <w:rPr>
          <w:color w:val="000000"/>
        </w:rPr>
        <w:t xml:space="preserve">Закрепление и проверка навыков создания комплексных текстовых документов. </w:t>
      </w:r>
      <w:r w:rsidR="004A2678" w:rsidRPr="00AD3D29">
        <w:rPr>
          <w:color w:val="000000"/>
        </w:rPr>
        <w:br/>
      </w:r>
      <w:r w:rsidR="007301DC" w:rsidRPr="00AD3D29">
        <w:rPr>
          <w:b/>
          <w:bCs/>
          <w:iCs/>
        </w:rPr>
        <w:t>Информационные источники:</w:t>
      </w:r>
    </w:p>
    <w:p w14:paraId="19602FB0" w14:textId="77777777" w:rsidR="007301DC" w:rsidRPr="00AD3D29" w:rsidRDefault="007301DC"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1A122F68" w14:textId="77777777" w:rsidR="007301DC" w:rsidRPr="00AD3D29" w:rsidRDefault="007301DC"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46B172A9" w14:textId="77777777" w:rsidR="004A2678" w:rsidRPr="00AD3D29" w:rsidRDefault="004A2678" w:rsidP="00AD3D29">
      <w:pPr>
        <w:spacing w:after="260" w:line="276" w:lineRule="auto"/>
        <w:rPr>
          <w:rFonts w:ascii="Times New Roman" w:hAnsi="Times New Roman"/>
          <w:color w:val="000000"/>
        </w:rPr>
      </w:pPr>
      <w:r w:rsidRPr="00AD3D29">
        <w:rPr>
          <w:rFonts w:ascii="Times New Roman" w:hAnsi="Times New Roman"/>
          <w:color w:val="000000"/>
        </w:rPr>
        <w:br/>
      </w:r>
      <w:r w:rsidRPr="00AD3D29">
        <w:rPr>
          <w:rStyle w:val="af8"/>
          <w:rFonts w:ascii="Times New Roman" w:hAnsi="Times New Roman"/>
          <w:color w:val="000000"/>
        </w:rPr>
        <w:t>Порядок работы</w:t>
      </w:r>
      <w:r w:rsidRPr="00AD3D29">
        <w:rPr>
          <w:rFonts w:ascii="Times New Roman" w:hAnsi="Times New Roman"/>
          <w:color w:val="000000"/>
        </w:rPr>
        <w:br/>
        <w:t>Выполните задания по образцу, применяя все известные вам приемы создания и форматирования текстовых документов. Постарайтесь создать документ, по внешнему виду максимально приближенному к оригиналу задания.</w:t>
      </w:r>
    </w:p>
    <w:p w14:paraId="20889AFB" w14:textId="77777777" w:rsidR="004A2678" w:rsidRPr="00AD3D29" w:rsidRDefault="004A2678" w:rsidP="00AD3D29">
      <w:pPr>
        <w:spacing w:after="260" w:line="276" w:lineRule="auto"/>
        <w:jc w:val="both"/>
        <w:rPr>
          <w:rStyle w:val="af7"/>
          <w:rFonts w:ascii="Times New Roman" w:hAnsi="Times New Roman"/>
          <w:b w:val="0"/>
          <w:bCs w:val="0"/>
          <w:color w:val="000000"/>
        </w:rPr>
      </w:pPr>
      <w:r w:rsidRPr="00AD3D29">
        <w:rPr>
          <w:rStyle w:val="af7"/>
          <w:rFonts w:ascii="Times New Roman" w:hAnsi="Times New Roman"/>
          <w:color w:val="000000"/>
        </w:rPr>
        <w:t xml:space="preserve">Задание 1. </w:t>
      </w:r>
      <w:r w:rsidRPr="00AD3D29">
        <w:rPr>
          <w:rStyle w:val="af7"/>
          <w:rFonts w:ascii="Times New Roman" w:hAnsi="Times New Roman"/>
          <w:b w:val="0"/>
          <w:color w:val="000000"/>
        </w:rPr>
        <w:t>Создать схему, отражающую процесс аудита в упрощенном варианте</w:t>
      </w:r>
    </w:p>
    <w:p w14:paraId="33AE6401" w14:textId="77777777" w:rsidR="007301DC" w:rsidRPr="00AD3D29" w:rsidRDefault="004A2678" w:rsidP="00AD3D29">
      <w:pPr>
        <w:spacing w:line="276" w:lineRule="auto"/>
        <w:rPr>
          <w:rFonts w:ascii="Times New Roman" w:hAnsi="Times New Roman"/>
          <w:color w:val="000000"/>
        </w:rPr>
      </w:pPr>
      <w:r w:rsidRPr="00AD3D29">
        <w:rPr>
          <w:rFonts w:ascii="Times New Roman" w:hAnsi="Times New Roman"/>
          <w:noProof/>
          <w:color w:val="000000"/>
          <w:lang w:eastAsia="ru-RU"/>
        </w:rPr>
        <w:drawing>
          <wp:inline distT="0" distB="0" distL="0" distR="0" wp14:anchorId="07665DE2" wp14:editId="7D2C4C1D">
            <wp:extent cx="6062573" cy="2363377"/>
            <wp:effectExtent l="19050" t="0" r="0" b="0"/>
            <wp:docPr id="25" name="Рисунок 83" descr="it_8w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it_8w1_3"/>
                    <pic:cNvPicPr>
                      <a:picLocks noChangeAspect="1" noChangeArrowheads="1"/>
                    </pic:cNvPicPr>
                  </pic:nvPicPr>
                  <pic:blipFill>
                    <a:blip r:embed="rId159"/>
                    <a:srcRect/>
                    <a:stretch>
                      <a:fillRect/>
                    </a:stretch>
                  </pic:blipFill>
                  <pic:spPr bwMode="auto">
                    <a:xfrm>
                      <a:off x="0" y="0"/>
                      <a:ext cx="6067520" cy="2365306"/>
                    </a:xfrm>
                    <a:prstGeom prst="rect">
                      <a:avLst/>
                    </a:prstGeom>
                    <a:noFill/>
                    <a:ln w="9525">
                      <a:noFill/>
                      <a:miter lim="800000"/>
                      <a:headEnd/>
                      <a:tailEnd/>
                    </a:ln>
                  </pic:spPr>
                </pic:pic>
              </a:graphicData>
            </a:graphic>
          </wp:inline>
        </w:drawing>
      </w:r>
      <w:r w:rsidRPr="00AD3D29">
        <w:rPr>
          <w:rStyle w:val="af7"/>
          <w:rFonts w:ascii="Times New Roman" w:hAnsi="Times New Roman"/>
          <w:color w:val="000000"/>
        </w:rPr>
        <w:t xml:space="preserve">Задание 2. </w:t>
      </w:r>
      <w:r w:rsidRPr="00AD3D29">
        <w:rPr>
          <w:rStyle w:val="af7"/>
          <w:rFonts w:ascii="Times New Roman" w:hAnsi="Times New Roman"/>
          <w:b w:val="0"/>
          <w:color w:val="000000"/>
        </w:rPr>
        <w:t>Создать схему, отражающую процесс обраб</w:t>
      </w:r>
      <w:r w:rsidR="007301DC" w:rsidRPr="00AD3D29">
        <w:rPr>
          <w:rStyle w:val="af7"/>
          <w:rFonts w:ascii="Times New Roman" w:hAnsi="Times New Roman"/>
          <w:b w:val="0"/>
          <w:color w:val="000000"/>
        </w:rPr>
        <w:t xml:space="preserve">отки документов </w:t>
      </w:r>
    </w:p>
    <w:p w14:paraId="443F4584" w14:textId="77777777" w:rsidR="007301DC" w:rsidRPr="00AD3D29" w:rsidRDefault="007301DC" w:rsidP="00AD3D29">
      <w:pPr>
        <w:spacing w:line="276" w:lineRule="auto"/>
        <w:jc w:val="center"/>
        <w:rPr>
          <w:rFonts w:ascii="Times New Roman" w:hAnsi="Times New Roman"/>
          <w:color w:val="000000"/>
        </w:rPr>
      </w:pPr>
      <w:r w:rsidRPr="00AD3D29">
        <w:rPr>
          <w:rFonts w:ascii="Times New Roman" w:hAnsi="Times New Roman"/>
          <w:noProof/>
          <w:color w:val="000000"/>
          <w:lang w:eastAsia="ru-RU"/>
        </w:rPr>
        <w:lastRenderedPageBreak/>
        <w:drawing>
          <wp:inline distT="0" distB="0" distL="0" distR="0" wp14:anchorId="2770EA66" wp14:editId="31DD1A41">
            <wp:extent cx="5900027" cy="3876675"/>
            <wp:effectExtent l="19050" t="0" r="5473" b="0"/>
            <wp:docPr id="74" name="Рисунок 85" descr="it_8w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it_8w1"/>
                    <pic:cNvPicPr>
                      <a:picLocks noChangeAspect="1" noChangeArrowheads="1"/>
                    </pic:cNvPicPr>
                  </pic:nvPicPr>
                  <pic:blipFill>
                    <a:blip r:embed="rId160">
                      <a:lum bright="-10000" contrast="30000"/>
                    </a:blip>
                    <a:srcRect/>
                    <a:stretch>
                      <a:fillRect/>
                    </a:stretch>
                  </pic:blipFill>
                  <pic:spPr bwMode="auto">
                    <a:xfrm>
                      <a:off x="0" y="0"/>
                      <a:ext cx="5909326" cy="3882785"/>
                    </a:xfrm>
                    <a:prstGeom prst="rect">
                      <a:avLst/>
                    </a:prstGeom>
                    <a:noFill/>
                    <a:ln w="9525">
                      <a:noFill/>
                      <a:miter lim="800000"/>
                      <a:headEnd/>
                      <a:tailEnd/>
                    </a:ln>
                  </pic:spPr>
                </pic:pic>
              </a:graphicData>
            </a:graphic>
          </wp:inline>
        </w:drawing>
      </w:r>
    </w:p>
    <w:p w14:paraId="4A5AB9E9" w14:textId="77777777" w:rsidR="00ED6F4F" w:rsidRDefault="00ED6F4F" w:rsidP="00AD3D29">
      <w:pPr>
        <w:spacing w:line="276" w:lineRule="auto"/>
        <w:rPr>
          <w:rStyle w:val="af7"/>
          <w:rFonts w:ascii="Times New Roman" w:hAnsi="Times New Roman"/>
          <w:color w:val="000000"/>
        </w:rPr>
      </w:pPr>
    </w:p>
    <w:p w14:paraId="159AFB23" w14:textId="77777777" w:rsidR="007301DC" w:rsidRPr="00AD3D29" w:rsidRDefault="004A2678" w:rsidP="00AD3D29">
      <w:pPr>
        <w:spacing w:line="276" w:lineRule="auto"/>
        <w:rPr>
          <w:rFonts w:ascii="Times New Roman" w:hAnsi="Times New Roman"/>
          <w:color w:val="000000"/>
        </w:rPr>
      </w:pPr>
      <w:r w:rsidRPr="00AD3D29">
        <w:rPr>
          <w:rStyle w:val="af7"/>
          <w:rFonts w:ascii="Times New Roman" w:hAnsi="Times New Roman"/>
          <w:color w:val="000000"/>
        </w:rPr>
        <w:t xml:space="preserve">Задание 3. </w:t>
      </w:r>
      <w:r w:rsidRPr="00AD3D29">
        <w:rPr>
          <w:rStyle w:val="af7"/>
          <w:rFonts w:ascii="Times New Roman" w:hAnsi="Times New Roman"/>
          <w:b w:val="0"/>
          <w:color w:val="000000"/>
        </w:rPr>
        <w:t>Создать рекламное письмо</w:t>
      </w:r>
      <w:r w:rsidR="007301DC" w:rsidRPr="00AD3D29">
        <w:rPr>
          <w:rFonts w:ascii="Times New Roman" w:hAnsi="Times New Roman"/>
          <w:noProof/>
          <w:color w:val="000000"/>
          <w:lang w:eastAsia="ru-RU"/>
        </w:rPr>
        <w:drawing>
          <wp:inline distT="0" distB="0" distL="0" distR="0" wp14:anchorId="0A45093B" wp14:editId="157FD934">
            <wp:extent cx="6269433" cy="3981450"/>
            <wp:effectExtent l="19050" t="0" r="0" b="0"/>
            <wp:docPr id="75" name="Рисунок 86" descr="it_8w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it_8w1_1"/>
                    <pic:cNvPicPr>
                      <a:picLocks noChangeAspect="1" noChangeArrowheads="1"/>
                    </pic:cNvPicPr>
                  </pic:nvPicPr>
                  <pic:blipFill>
                    <a:blip r:embed="rId161">
                      <a:lum bright="-10000" contrast="30000"/>
                    </a:blip>
                    <a:srcRect/>
                    <a:stretch>
                      <a:fillRect/>
                    </a:stretch>
                  </pic:blipFill>
                  <pic:spPr bwMode="auto">
                    <a:xfrm>
                      <a:off x="0" y="0"/>
                      <a:ext cx="6271745" cy="3982918"/>
                    </a:xfrm>
                    <a:prstGeom prst="rect">
                      <a:avLst/>
                    </a:prstGeom>
                    <a:noFill/>
                    <a:ln w="9525">
                      <a:noFill/>
                      <a:miter lim="800000"/>
                      <a:headEnd/>
                      <a:tailEnd/>
                    </a:ln>
                  </pic:spPr>
                </pic:pic>
              </a:graphicData>
            </a:graphic>
          </wp:inline>
        </w:drawing>
      </w:r>
    </w:p>
    <w:p w14:paraId="75A118DF" w14:textId="77777777" w:rsidR="007301DC" w:rsidRPr="00AD3D29" w:rsidRDefault="007301DC" w:rsidP="00AD3D29">
      <w:pPr>
        <w:spacing w:line="276" w:lineRule="auto"/>
        <w:jc w:val="both"/>
        <w:rPr>
          <w:rFonts w:ascii="Times New Roman" w:hAnsi="Times New Roman"/>
          <w:color w:val="000000"/>
        </w:rPr>
      </w:pPr>
    </w:p>
    <w:p w14:paraId="404414D4" w14:textId="77777777" w:rsidR="00AA0722" w:rsidRPr="00AD3D29" w:rsidRDefault="00AA0722" w:rsidP="00AD3D29">
      <w:pPr>
        <w:spacing w:line="276" w:lineRule="auto"/>
        <w:jc w:val="both"/>
        <w:rPr>
          <w:rFonts w:ascii="Times New Roman" w:hAnsi="Times New Roman"/>
          <w:b/>
        </w:rPr>
      </w:pPr>
    </w:p>
    <w:p w14:paraId="0EDFDF90" w14:textId="77777777" w:rsidR="00AA0722" w:rsidRPr="00AD3D29" w:rsidRDefault="00AA0722" w:rsidP="00AD3D29">
      <w:pPr>
        <w:spacing w:line="276" w:lineRule="auto"/>
        <w:jc w:val="both"/>
        <w:rPr>
          <w:rFonts w:ascii="Times New Roman" w:hAnsi="Times New Roman"/>
          <w:b/>
        </w:rPr>
      </w:pPr>
    </w:p>
    <w:p w14:paraId="3D9042EC" w14:textId="77777777" w:rsidR="00AA0722" w:rsidRPr="00AD3D29" w:rsidRDefault="00AA0722" w:rsidP="00AD3D29">
      <w:pPr>
        <w:spacing w:line="276" w:lineRule="auto"/>
        <w:jc w:val="both"/>
        <w:rPr>
          <w:rFonts w:ascii="Times New Roman" w:hAnsi="Times New Roman"/>
          <w:b/>
        </w:rPr>
      </w:pPr>
    </w:p>
    <w:p w14:paraId="626426A2" w14:textId="77777777" w:rsidR="00E01B7A" w:rsidRPr="00AD3D29" w:rsidRDefault="00E01B7A" w:rsidP="00AD3D29">
      <w:pPr>
        <w:spacing w:line="276" w:lineRule="auto"/>
        <w:jc w:val="center"/>
        <w:rPr>
          <w:rFonts w:ascii="Times New Roman" w:hAnsi="Times New Roman"/>
          <w:b/>
        </w:rPr>
      </w:pPr>
      <w:r w:rsidRPr="00AD3D29">
        <w:rPr>
          <w:rFonts w:ascii="Times New Roman" w:hAnsi="Times New Roman"/>
          <w:b/>
        </w:rPr>
        <w:lastRenderedPageBreak/>
        <w:t>Практическая работа № 21</w:t>
      </w:r>
    </w:p>
    <w:p w14:paraId="372AF8F5" w14:textId="77777777" w:rsidR="00A45869" w:rsidRPr="00AD3D29" w:rsidRDefault="00352FCE" w:rsidP="00AD3D29">
      <w:pPr>
        <w:spacing w:line="276" w:lineRule="auto"/>
        <w:jc w:val="center"/>
        <w:rPr>
          <w:rFonts w:ascii="Times New Roman" w:hAnsi="Times New Roman"/>
          <w:color w:val="000000"/>
        </w:rPr>
      </w:pPr>
      <w:r w:rsidRPr="00AD3D29">
        <w:rPr>
          <w:rFonts w:ascii="Times New Roman" w:hAnsi="Times New Roman"/>
          <w:b/>
          <w:color w:val="000000"/>
        </w:rPr>
        <w:t>Тема:</w:t>
      </w:r>
      <w:r w:rsidRPr="00AD3D29">
        <w:rPr>
          <w:rFonts w:ascii="Times New Roman" w:hAnsi="Times New Roman"/>
          <w:color w:val="000000"/>
        </w:rPr>
        <w:t xml:space="preserve"> </w:t>
      </w:r>
      <w:r w:rsidR="00A45869" w:rsidRPr="00AD3D29">
        <w:rPr>
          <w:rFonts w:ascii="Times New Roman" w:hAnsi="Times New Roman"/>
          <w:color w:val="000000"/>
        </w:rPr>
        <w:t>Создание презентации с эффектами мультимедиа</w:t>
      </w:r>
    </w:p>
    <w:p w14:paraId="069D9C42" w14:textId="77777777" w:rsidR="00BB6766" w:rsidRPr="00BB6766" w:rsidRDefault="00BB6766" w:rsidP="00BB6766">
      <w:pPr>
        <w:pStyle w:val="a5"/>
        <w:shd w:val="clear" w:color="auto" w:fill="FFFFFF"/>
        <w:spacing w:before="0" w:beforeAutospacing="0" w:after="135" w:afterAutospacing="0" w:line="276" w:lineRule="auto"/>
        <w:contextualSpacing/>
        <w:rPr>
          <w:color w:val="333333"/>
        </w:rPr>
      </w:pPr>
      <w:r>
        <w:rPr>
          <w:b/>
          <w:color w:val="000000"/>
        </w:rPr>
        <w:t>Цель</w:t>
      </w:r>
      <w:r w:rsidR="00352FCE" w:rsidRPr="00AD3D29">
        <w:rPr>
          <w:b/>
          <w:color w:val="000000"/>
        </w:rPr>
        <w:t>:</w:t>
      </w:r>
      <w:r w:rsidRPr="00BB6766">
        <w:rPr>
          <w:rFonts w:ascii="Helvetica" w:hAnsi="Helvetica"/>
          <w:color w:val="333333"/>
          <w:sz w:val="21"/>
          <w:szCs w:val="21"/>
        </w:rPr>
        <w:t xml:space="preserve"> </w:t>
      </w:r>
      <w:r>
        <w:rPr>
          <w:rFonts w:asciiTheme="minorHAnsi" w:hAnsiTheme="minorHAnsi"/>
          <w:color w:val="333333"/>
          <w:sz w:val="21"/>
          <w:szCs w:val="21"/>
        </w:rPr>
        <w:t xml:space="preserve">- </w:t>
      </w:r>
      <w:r>
        <w:rPr>
          <w:color w:val="333333"/>
        </w:rPr>
        <w:t>о</w:t>
      </w:r>
      <w:r w:rsidRPr="00BB6766">
        <w:rPr>
          <w:color w:val="333333"/>
        </w:rPr>
        <w:t>тработка навыков формирования презентаций, как документа PowerPoint. сохранения и открытия документа.</w:t>
      </w:r>
    </w:p>
    <w:p w14:paraId="67804DDE" w14:textId="77777777" w:rsidR="00BB6766" w:rsidRPr="00BB6766" w:rsidRDefault="00BB6766" w:rsidP="00BB6766">
      <w:pPr>
        <w:pStyle w:val="a5"/>
        <w:shd w:val="clear" w:color="auto" w:fill="FFFFFF"/>
        <w:spacing w:before="0" w:beforeAutospacing="0" w:after="135" w:afterAutospacing="0" w:line="276" w:lineRule="auto"/>
        <w:contextualSpacing/>
        <w:rPr>
          <w:color w:val="333333"/>
        </w:rPr>
      </w:pPr>
      <w:r w:rsidRPr="00BB6766">
        <w:rPr>
          <w:b/>
          <w:bCs/>
          <w:color w:val="333333"/>
        </w:rPr>
        <w:t xml:space="preserve"> </w:t>
      </w:r>
      <w:r w:rsidRPr="00BB6766">
        <w:rPr>
          <w:bCs/>
          <w:color w:val="333333"/>
        </w:rPr>
        <w:t>- знать</w:t>
      </w:r>
      <w:r>
        <w:rPr>
          <w:b/>
          <w:bCs/>
          <w:color w:val="333333"/>
        </w:rPr>
        <w:t xml:space="preserve"> </w:t>
      </w:r>
      <w:r w:rsidRPr="00BB6766">
        <w:rPr>
          <w:bCs/>
          <w:color w:val="333333"/>
        </w:rPr>
        <w:t>о</w:t>
      </w:r>
      <w:r w:rsidRPr="00BB6766">
        <w:rPr>
          <w:color w:val="333333"/>
        </w:rPr>
        <w:t>бщие понятия и способы создания презентации.</w:t>
      </w:r>
    </w:p>
    <w:p w14:paraId="403818D6" w14:textId="77777777" w:rsidR="00BB6766" w:rsidRPr="00BB6766" w:rsidRDefault="00BB6766" w:rsidP="00BB6766">
      <w:pPr>
        <w:pStyle w:val="a5"/>
        <w:shd w:val="clear" w:color="auto" w:fill="FFFFFF"/>
        <w:spacing w:before="0" w:beforeAutospacing="0" w:after="135" w:afterAutospacing="0" w:line="276" w:lineRule="auto"/>
        <w:contextualSpacing/>
        <w:rPr>
          <w:color w:val="333333"/>
        </w:rPr>
      </w:pPr>
      <w:r w:rsidRPr="00BB6766">
        <w:rPr>
          <w:bCs/>
          <w:color w:val="333333"/>
        </w:rPr>
        <w:t>- уметь</w:t>
      </w:r>
      <w:r w:rsidRPr="00BB6766">
        <w:rPr>
          <w:rStyle w:val="apple-converted-space"/>
          <w:color w:val="333333"/>
        </w:rPr>
        <w:t> </w:t>
      </w:r>
      <w:r w:rsidRPr="00BB6766">
        <w:rPr>
          <w:color w:val="333333"/>
        </w:rPr>
        <w:t>практически выполнят операции создания, сохранения и открытия презентации.</w:t>
      </w:r>
    </w:p>
    <w:p w14:paraId="431DA5C1" w14:textId="77777777" w:rsidR="00BD11E4" w:rsidRPr="00AD3D29" w:rsidRDefault="00BD11E4" w:rsidP="00AD3D29">
      <w:pPr>
        <w:pStyle w:val="a5"/>
        <w:spacing w:before="0" w:beforeAutospacing="0" w:after="0" w:afterAutospacing="0" w:line="276" w:lineRule="auto"/>
        <w:jc w:val="both"/>
      </w:pPr>
      <w:r w:rsidRPr="00AD3D29">
        <w:rPr>
          <w:b/>
          <w:bCs/>
          <w:iCs/>
        </w:rPr>
        <w:t>Информационные источники:</w:t>
      </w:r>
    </w:p>
    <w:p w14:paraId="636CB90C" w14:textId="77777777" w:rsidR="00BD11E4" w:rsidRPr="00AD3D29" w:rsidRDefault="00BD11E4"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5D03FCB1" w14:textId="77777777" w:rsidR="00BD11E4" w:rsidRDefault="00BD11E4"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7D01EB63" w14:textId="77777777" w:rsidR="00BB6766" w:rsidRPr="00AD3D29" w:rsidRDefault="00BB6766" w:rsidP="00AD3D29">
      <w:pPr>
        <w:pStyle w:val="a4"/>
        <w:spacing w:line="276" w:lineRule="auto"/>
      </w:pPr>
    </w:p>
    <w:p w14:paraId="4DB0340B" w14:textId="77777777" w:rsidR="00BB6766" w:rsidRPr="00BB6766" w:rsidRDefault="00BB6766" w:rsidP="00BB6766">
      <w:pPr>
        <w:pStyle w:val="a5"/>
        <w:shd w:val="clear" w:color="auto" w:fill="FFFFFF"/>
        <w:spacing w:before="0" w:beforeAutospacing="0" w:after="135" w:afterAutospacing="0" w:line="276" w:lineRule="auto"/>
        <w:contextualSpacing/>
        <w:rPr>
          <w:color w:val="333333"/>
        </w:rPr>
      </w:pPr>
      <w:r w:rsidRPr="00BB6766">
        <w:rPr>
          <w:b/>
          <w:bCs/>
          <w:color w:val="333333"/>
        </w:rPr>
        <w:t xml:space="preserve"> Презентация</w:t>
      </w:r>
      <w:r w:rsidRPr="00BB6766">
        <w:rPr>
          <w:rStyle w:val="apple-converted-space"/>
          <w:color w:val="333333"/>
        </w:rPr>
        <w:t> </w:t>
      </w:r>
      <w:r w:rsidRPr="00BB6766">
        <w:rPr>
          <w:color w:val="333333"/>
        </w:rPr>
        <w:t>–</w:t>
      </w:r>
      <w:r w:rsidRPr="00BB6766">
        <w:rPr>
          <w:rStyle w:val="apple-converted-space"/>
          <w:color w:val="333333"/>
        </w:rPr>
        <w:t> </w:t>
      </w:r>
      <w:r w:rsidRPr="00BB6766">
        <w:rPr>
          <w:i/>
          <w:iCs/>
          <w:color w:val="333333"/>
        </w:rPr>
        <w:t>документ, созданный в программном приложении PowerPoint состоящий из отдельных демонстрационных слайдов.</w:t>
      </w:r>
    </w:p>
    <w:p w14:paraId="7BC9663B"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b/>
          <w:color w:val="000000"/>
        </w:rPr>
        <w:t>Упражнение 1.</w:t>
      </w:r>
      <w:r w:rsidRPr="00BB6766">
        <w:rPr>
          <w:rFonts w:ascii="Times New Roman" w:hAnsi="Times New Roman"/>
          <w:color w:val="000000"/>
        </w:rPr>
        <w:t xml:space="preserve"> Создание презентации.</w:t>
      </w:r>
    </w:p>
    <w:p w14:paraId="7863D646" w14:textId="77777777" w:rsidR="00BB6766" w:rsidRPr="00BB6766" w:rsidRDefault="00BB6766" w:rsidP="002D32D8">
      <w:pPr>
        <w:widowControl/>
        <w:numPr>
          <w:ilvl w:val="0"/>
          <w:numId w:val="59"/>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Запустить приложение.</w:t>
      </w:r>
    </w:p>
    <w:p w14:paraId="29202A8D" w14:textId="77777777" w:rsidR="00BB6766" w:rsidRPr="00BB6766" w:rsidRDefault="00BB6766" w:rsidP="002D32D8">
      <w:pPr>
        <w:widowControl/>
        <w:numPr>
          <w:ilvl w:val="0"/>
          <w:numId w:val="59"/>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При запуске приложения автоматически открывается окно,  в котором необходимо выбрать способ создания презентации.</w:t>
      </w:r>
    </w:p>
    <w:p w14:paraId="520D2515" w14:textId="77777777" w:rsidR="00BB6766" w:rsidRPr="00BB6766" w:rsidRDefault="00B11226" w:rsidP="00BB6766">
      <w:pPr>
        <w:spacing w:line="276" w:lineRule="auto"/>
        <w:contextualSpacing/>
        <w:jc w:val="both"/>
        <w:rPr>
          <w:rFonts w:ascii="Times New Roman" w:hAnsi="Times New Roman"/>
          <w:color w:val="000000"/>
        </w:rPr>
      </w:pPr>
      <w:r>
        <w:rPr>
          <w:rFonts w:ascii="Times New Roman" w:hAnsi="Times New Roman"/>
          <w:noProof/>
          <w:color w:val="000000"/>
          <w:lang w:eastAsia="ru-RU"/>
        </w:rPr>
        <w:drawing>
          <wp:anchor distT="0" distB="0" distL="114300" distR="114300" simplePos="0" relativeHeight="251936768" behindDoc="0" locked="0" layoutInCell="0" allowOverlap="1" wp14:anchorId="64BC5F47" wp14:editId="29A01A42">
            <wp:simplePos x="0" y="0"/>
            <wp:positionH relativeFrom="column">
              <wp:posOffset>3185160</wp:posOffset>
            </wp:positionH>
            <wp:positionV relativeFrom="paragraph">
              <wp:posOffset>57785</wp:posOffset>
            </wp:positionV>
            <wp:extent cx="3034030" cy="1704975"/>
            <wp:effectExtent l="19050" t="19050" r="13970" b="28575"/>
            <wp:wrapNone/>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62"/>
                    <a:srcRect/>
                    <a:stretch>
                      <a:fillRect/>
                    </a:stretch>
                  </pic:blipFill>
                  <pic:spPr bwMode="auto">
                    <a:xfrm>
                      <a:off x="0" y="0"/>
                      <a:ext cx="3034030" cy="1704975"/>
                    </a:xfrm>
                    <a:prstGeom prst="rect">
                      <a:avLst/>
                    </a:prstGeom>
                    <a:noFill/>
                    <a:ln w="9525">
                      <a:solidFill>
                        <a:srgbClr val="000000"/>
                      </a:solidFill>
                      <a:miter lim="800000"/>
                      <a:headEnd/>
                      <a:tailEnd/>
                    </a:ln>
                  </pic:spPr>
                </pic:pic>
              </a:graphicData>
            </a:graphic>
          </wp:anchor>
        </w:drawing>
      </w:r>
      <w:r w:rsidR="00BB6766">
        <w:rPr>
          <w:rFonts w:ascii="Times New Roman" w:hAnsi="Times New Roman"/>
          <w:noProof/>
          <w:color w:val="000000"/>
          <w:lang w:eastAsia="ru-RU"/>
        </w:rPr>
        <w:drawing>
          <wp:anchor distT="0" distB="0" distL="114300" distR="114300" simplePos="0" relativeHeight="251935744" behindDoc="0" locked="0" layoutInCell="0" allowOverlap="1" wp14:anchorId="7E1C2C4A" wp14:editId="19DC1CAE">
            <wp:simplePos x="0" y="0"/>
            <wp:positionH relativeFrom="column">
              <wp:posOffset>51435</wp:posOffset>
            </wp:positionH>
            <wp:positionV relativeFrom="paragraph">
              <wp:posOffset>57785</wp:posOffset>
            </wp:positionV>
            <wp:extent cx="2533650" cy="1705991"/>
            <wp:effectExtent l="19050" t="0" r="0" b="0"/>
            <wp:wrapNone/>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63"/>
                    <a:srcRect/>
                    <a:stretch>
                      <a:fillRect/>
                    </a:stretch>
                  </pic:blipFill>
                  <pic:spPr bwMode="auto">
                    <a:xfrm>
                      <a:off x="0" y="0"/>
                      <a:ext cx="2533650" cy="1705991"/>
                    </a:xfrm>
                    <a:prstGeom prst="rect">
                      <a:avLst/>
                    </a:prstGeom>
                    <a:noFill/>
                    <a:ln w="9525">
                      <a:noFill/>
                      <a:miter lim="800000"/>
                      <a:headEnd/>
                      <a:tailEnd/>
                    </a:ln>
                  </pic:spPr>
                </pic:pic>
              </a:graphicData>
            </a:graphic>
          </wp:anchor>
        </w:drawing>
      </w:r>
    </w:p>
    <w:p w14:paraId="5D5489DE" w14:textId="77777777" w:rsidR="00BB6766" w:rsidRPr="00BB6766" w:rsidRDefault="00BB6766" w:rsidP="00BB6766">
      <w:pPr>
        <w:spacing w:line="276" w:lineRule="auto"/>
        <w:contextualSpacing/>
        <w:jc w:val="both"/>
        <w:rPr>
          <w:rFonts w:ascii="Times New Roman" w:hAnsi="Times New Roman"/>
          <w:color w:val="000000"/>
        </w:rPr>
      </w:pPr>
    </w:p>
    <w:p w14:paraId="0F39F16D" w14:textId="77777777" w:rsidR="00BB6766" w:rsidRPr="00BB6766" w:rsidRDefault="00BB6766" w:rsidP="00BB6766">
      <w:pPr>
        <w:spacing w:line="276" w:lineRule="auto"/>
        <w:contextualSpacing/>
        <w:jc w:val="both"/>
        <w:rPr>
          <w:rFonts w:ascii="Times New Roman" w:hAnsi="Times New Roman"/>
          <w:color w:val="000000"/>
        </w:rPr>
      </w:pPr>
    </w:p>
    <w:p w14:paraId="3CEFAC07" w14:textId="77777777" w:rsidR="00BB6766" w:rsidRPr="00BB6766" w:rsidRDefault="00BB6766" w:rsidP="00BB6766">
      <w:pPr>
        <w:spacing w:line="276" w:lineRule="auto"/>
        <w:contextualSpacing/>
        <w:jc w:val="both"/>
        <w:rPr>
          <w:rFonts w:ascii="Times New Roman" w:hAnsi="Times New Roman"/>
          <w:color w:val="000000"/>
        </w:rPr>
      </w:pPr>
    </w:p>
    <w:p w14:paraId="51A762AE" w14:textId="77777777" w:rsidR="00BB6766" w:rsidRPr="00BB6766" w:rsidRDefault="00BB6766" w:rsidP="00BB6766">
      <w:pPr>
        <w:spacing w:line="276" w:lineRule="auto"/>
        <w:contextualSpacing/>
        <w:jc w:val="both"/>
        <w:rPr>
          <w:rFonts w:ascii="Times New Roman" w:hAnsi="Times New Roman"/>
          <w:color w:val="000000"/>
        </w:rPr>
      </w:pPr>
    </w:p>
    <w:p w14:paraId="1D819AC2" w14:textId="77777777" w:rsidR="00BB6766" w:rsidRPr="00BB6766" w:rsidRDefault="00BB6766" w:rsidP="00BB6766">
      <w:pPr>
        <w:spacing w:line="276" w:lineRule="auto"/>
        <w:contextualSpacing/>
        <w:jc w:val="both"/>
        <w:rPr>
          <w:rFonts w:ascii="Times New Roman" w:hAnsi="Times New Roman"/>
          <w:color w:val="000000"/>
        </w:rPr>
      </w:pPr>
    </w:p>
    <w:p w14:paraId="101ACD63" w14:textId="77777777" w:rsidR="00BB6766" w:rsidRPr="00BB6766" w:rsidRDefault="00BB6766" w:rsidP="00BB6766">
      <w:pPr>
        <w:spacing w:line="276" w:lineRule="auto"/>
        <w:contextualSpacing/>
        <w:jc w:val="both"/>
        <w:rPr>
          <w:rFonts w:ascii="Times New Roman" w:hAnsi="Times New Roman"/>
          <w:color w:val="000000"/>
        </w:rPr>
      </w:pPr>
    </w:p>
    <w:p w14:paraId="6F45F853" w14:textId="77777777" w:rsidR="00BB6766" w:rsidRPr="00BB6766" w:rsidRDefault="00BB6766" w:rsidP="00BB6766">
      <w:pPr>
        <w:spacing w:line="276" w:lineRule="auto"/>
        <w:contextualSpacing/>
        <w:jc w:val="both"/>
        <w:rPr>
          <w:rFonts w:ascii="Times New Roman" w:hAnsi="Times New Roman"/>
          <w:color w:val="000000"/>
        </w:rPr>
      </w:pPr>
    </w:p>
    <w:p w14:paraId="6A546C2E" w14:textId="77777777" w:rsidR="00BB6766" w:rsidRPr="00BB6766" w:rsidRDefault="00BB6766" w:rsidP="00BB6766">
      <w:pPr>
        <w:spacing w:line="276" w:lineRule="auto"/>
        <w:contextualSpacing/>
        <w:jc w:val="both"/>
        <w:rPr>
          <w:rFonts w:ascii="Times New Roman" w:hAnsi="Times New Roman"/>
          <w:color w:val="000000"/>
        </w:rPr>
      </w:pPr>
    </w:p>
    <w:p w14:paraId="43C70D6F" w14:textId="77777777" w:rsidR="00BB6766" w:rsidRPr="00BB6766" w:rsidRDefault="00BB6766" w:rsidP="00BB6766">
      <w:pPr>
        <w:spacing w:line="276" w:lineRule="auto"/>
        <w:contextualSpacing/>
        <w:jc w:val="both"/>
        <w:rPr>
          <w:rFonts w:ascii="Times New Roman" w:hAnsi="Times New Roman"/>
          <w:color w:val="000000"/>
        </w:rPr>
      </w:pPr>
      <w:r>
        <w:rPr>
          <w:rFonts w:ascii="Times New Roman" w:hAnsi="Times New Roman"/>
          <w:color w:val="000000"/>
        </w:rPr>
        <w:t xml:space="preserve">                                      </w:t>
      </w:r>
      <w:r w:rsidRPr="00BB6766">
        <w:rPr>
          <w:rFonts w:ascii="Times New Roman" w:hAnsi="Times New Roman"/>
          <w:color w:val="000000"/>
        </w:rPr>
        <w:t>Рис1                                                                              рис 2</w:t>
      </w:r>
    </w:p>
    <w:p w14:paraId="465B244E" w14:textId="77777777" w:rsidR="00BB6766" w:rsidRPr="00BB6766" w:rsidRDefault="00BB6766" w:rsidP="002D32D8">
      <w:pPr>
        <w:widowControl/>
        <w:numPr>
          <w:ilvl w:val="0"/>
          <w:numId w:val="59"/>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Установить маркер на пункте ПУСТУЮ ПРЕЗЕНТАЦИЮ.</w:t>
      </w:r>
    </w:p>
    <w:p w14:paraId="318C9B07" w14:textId="77777777" w:rsidR="00BB6766" w:rsidRPr="00BB6766" w:rsidRDefault="00BB6766" w:rsidP="002D32D8">
      <w:pPr>
        <w:widowControl/>
        <w:numPr>
          <w:ilvl w:val="0"/>
          <w:numId w:val="59"/>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После нажатия кнопки ОК  открывается окно «АВТОРАЗМЕТКА» в котором необходимо выбрать вид разметки слайда.</w:t>
      </w:r>
    </w:p>
    <w:p w14:paraId="7A243B73"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noProof/>
          <w:color w:val="000000"/>
          <w:lang w:eastAsia="ru-RU"/>
        </w:rPr>
        <w:drawing>
          <wp:anchor distT="0" distB="0" distL="114300" distR="114300" simplePos="0" relativeHeight="251938816" behindDoc="1" locked="0" layoutInCell="0" allowOverlap="1" wp14:anchorId="2C44F430" wp14:editId="6C589905">
            <wp:simplePos x="0" y="0"/>
            <wp:positionH relativeFrom="column">
              <wp:posOffset>50165</wp:posOffset>
            </wp:positionH>
            <wp:positionV relativeFrom="paragraph">
              <wp:posOffset>66675</wp:posOffset>
            </wp:positionV>
            <wp:extent cx="2052955" cy="1153795"/>
            <wp:effectExtent l="19050" t="0" r="4445" b="0"/>
            <wp:wrapTight wrapText="bothSides">
              <wp:wrapPolygon edited="0">
                <wp:start x="-200" y="0"/>
                <wp:lineTo x="-200" y="21398"/>
                <wp:lineTo x="21647" y="21398"/>
                <wp:lineTo x="21647" y="0"/>
                <wp:lineTo x="-200" y="0"/>
              </wp:wrapPolygon>
            </wp:wrapTight>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62"/>
                    <a:srcRect/>
                    <a:stretch>
                      <a:fillRect/>
                    </a:stretch>
                  </pic:blipFill>
                  <pic:spPr bwMode="auto">
                    <a:xfrm>
                      <a:off x="0" y="0"/>
                      <a:ext cx="2052955" cy="1153795"/>
                    </a:xfrm>
                    <a:prstGeom prst="rect">
                      <a:avLst/>
                    </a:prstGeom>
                    <a:noFill/>
                    <a:ln w="9525">
                      <a:noFill/>
                      <a:miter lim="800000"/>
                      <a:headEnd/>
                      <a:tailEnd/>
                    </a:ln>
                  </pic:spPr>
                </pic:pic>
              </a:graphicData>
            </a:graphic>
          </wp:anchor>
        </w:drawing>
      </w:r>
    </w:p>
    <w:p w14:paraId="5B0997CC" w14:textId="77777777" w:rsidR="00BB6766" w:rsidRPr="00BB6766" w:rsidRDefault="00BB6766" w:rsidP="002D32D8">
      <w:pPr>
        <w:widowControl/>
        <w:numPr>
          <w:ilvl w:val="0"/>
          <w:numId w:val="59"/>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 xml:space="preserve">Если указанное окно не открывается самостоятельно, то вызвать его можно выполнив команду ФАЙЛ–СОЗДАТЬ или нажав кнопку </w:t>
      </w:r>
      <w:r w:rsidRPr="00BB6766">
        <w:rPr>
          <w:rFonts w:ascii="Times New Roman" w:hAnsi="Times New Roman"/>
          <w:noProof/>
          <w:lang w:eastAsia="ru-RU"/>
        </w:rPr>
        <w:drawing>
          <wp:inline distT="0" distB="0" distL="0" distR="0" wp14:anchorId="1DF34EE1" wp14:editId="1A25BD2C">
            <wp:extent cx="333375" cy="314325"/>
            <wp:effectExtent l="19050" t="0" r="9525" b="0"/>
            <wp:docPr id="40"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4"/>
                    <a:srcRect l="951" t="6686" r="96581" b="90155"/>
                    <a:stretch>
                      <a:fillRect/>
                    </a:stretch>
                  </pic:blipFill>
                  <pic:spPr bwMode="auto">
                    <a:xfrm>
                      <a:off x="0" y="0"/>
                      <a:ext cx="333375" cy="314325"/>
                    </a:xfrm>
                    <a:prstGeom prst="rect">
                      <a:avLst/>
                    </a:prstGeom>
                    <a:noFill/>
                    <a:ln w="9525">
                      <a:noFill/>
                      <a:miter lim="800000"/>
                      <a:headEnd/>
                      <a:tailEnd/>
                    </a:ln>
                  </pic:spPr>
                </pic:pic>
              </a:graphicData>
            </a:graphic>
          </wp:inline>
        </w:drawing>
      </w:r>
      <w:r w:rsidRPr="00BB6766">
        <w:rPr>
          <w:rFonts w:ascii="Times New Roman" w:hAnsi="Times New Roman"/>
          <w:color w:val="000000"/>
        </w:rPr>
        <w:t xml:space="preserve"> на панели инструментов. </w:t>
      </w:r>
    </w:p>
    <w:p w14:paraId="1A11520A" w14:textId="77777777" w:rsidR="00BB6766" w:rsidRPr="00BB6766" w:rsidRDefault="00BB6766" w:rsidP="002D32D8">
      <w:pPr>
        <w:widowControl/>
        <w:numPr>
          <w:ilvl w:val="0"/>
          <w:numId w:val="59"/>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Ввести в выделенную пунктирной линией область текст заголовка титульного листа.</w:t>
      </w:r>
    </w:p>
    <w:p w14:paraId="258516D0" w14:textId="77777777" w:rsidR="00BB6766" w:rsidRPr="00BB6766" w:rsidRDefault="00BB6766" w:rsidP="00BB6766">
      <w:pPr>
        <w:spacing w:line="276" w:lineRule="auto"/>
        <w:contextualSpacing/>
        <w:jc w:val="both"/>
        <w:rPr>
          <w:rFonts w:ascii="Times New Roman" w:hAnsi="Times New Roman"/>
          <w:color w:val="000000"/>
        </w:rPr>
      </w:pPr>
      <w:r>
        <w:rPr>
          <w:rFonts w:ascii="Times New Roman" w:hAnsi="Times New Roman"/>
          <w:color w:val="000000"/>
        </w:rPr>
        <w:t xml:space="preserve">                      </w:t>
      </w:r>
      <w:r w:rsidRPr="00BB6766">
        <w:rPr>
          <w:rFonts w:ascii="Times New Roman" w:hAnsi="Times New Roman"/>
          <w:color w:val="000000"/>
        </w:rPr>
        <w:t>Рис 3</w:t>
      </w:r>
    </w:p>
    <w:p w14:paraId="7DC8E07B" w14:textId="77777777" w:rsidR="00BB6766" w:rsidRPr="00BB6766" w:rsidRDefault="00BB6766" w:rsidP="002D32D8">
      <w:pPr>
        <w:widowControl/>
        <w:numPr>
          <w:ilvl w:val="0"/>
          <w:numId w:val="59"/>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Изменить стиль, размер и цвет шрифта можно  выполнив ряд настроек в диалоговом окне выполнив команду ФОРМАТ–ШРИФТ.</w:t>
      </w:r>
    </w:p>
    <w:p w14:paraId="1E58D45C" w14:textId="77777777" w:rsidR="00BB6766" w:rsidRPr="00BB6766" w:rsidRDefault="00BB6766" w:rsidP="002D32D8">
      <w:pPr>
        <w:widowControl/>
        <w:numPr>
          <w:ilvl w:val="0"/>
          <w:numId w:val="59"/>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 xml:space="preserve">Те же действия можно выполнить, используя кнопки панели форматирования предварительно выделив текст. </w:t>
      </w:r>
    </w:p>
    <w:p w14:paraId="50D782B2" w14:textId="77777777" w:rsidR="00BB6766" w:rsidRPr="00BB6766" w:rsidRDefault="000D6D7F" w:rsidP="00BB6766">
      <w:pPr>
        <w:spacing w:line="276" w:lineRule="auto"/>
        <w:contextualSpacing/>
        <w:jc w:val="both"/>
        <w:rPr>
          <w:rFonts w:ascii="Times New Roman" w:hAnsi="Times New Roman"/>
          <w:color w:val="000000"/>
        </w:rPr>
      </w:pPr>
      <w:r>
        <w:rPr>
          <w:rFonts w:ascii="Times New Roman" w:hAnsi="Times New Roman"/>
          <w:color w:val="000000"/>
        </w:rPr>
        <w:lastRenderedPageBreak/>
        <w:object w:dxaOrig="1440" w:dyaOrig="1440" w14:anchorId="34D6F3A3">
          <v:shape id="_x0000_s1376" type="#_x0000_t75" style="position:absolute;left:0;text-align:left;margin-left:64.35pt;margin-top:2.7pt;width:317.25pt;height:19.5pt;z-index:251937792" o:allowincell="f">
            <v:imagedata r:id="rId165" o:title=""/>
          </v:shape>
          <o:OLEObject Type="Embed" ProgID="PBrush" ShapeID="_x0000_s1376" DrawAspect="Content" ObjectID="_1772473843" r:id="rId166"/>
        </w:object>
      </w:r>
    </w:p>
    <w:p w14:paraId="76BDC61F" w14:textId="77777777" w:rsidR="00BB6766" w:rsidRPr="00BB6766" w:rsidRDefault="00BB6766" w:rsidP="00BB6766">
      <w:pPr>
        <w:spacing w:line="276" w:lineRule="auto"/>
        <w:contextualSpacing/>
        <w:jc w:val="both"/>
        <w:rPr>
          <w:rFonts w:ascii="Times New Roman" w:hAnsi="Times New Roman"/>
          <w:color w:val="000000"/>
        </w:rPr>
      </w:pPr>
    </w:p>
    <w:p w14:paraId="69667CD5" w14:textId="77777777" w:rsidR="00BB6766" w:rsidRPr="00BB6766" w:rsidRDefault="00BB6766" w:rsidP="002D32D8">
      <w:pPr>
        <w:widowControl/>
        <w:numPr>
          <w:ilvl w:val="0"/>
          <w:numId w:val="59"/>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Для создания следующего слайда презентации необходимо выполнить команду ВСТАВКА–СОЗДАТЬ СЛАЙД.</w:t>
      </w:r>
    </w:p>
    <w:p w14:paraId="1BCFF509" w14:textId="77777777" w:rsidR="00BB6766" w:rsidRPr="00BB6766" w:rsidRDefault="00BB6766" w:rsidP="002D32D8">
      <w:pPr>
        <w:widowControl/>
        <w:numPr>
          <w:ilvl w:val="0"/>
          <w:numId w:val="59"/>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Последующие действия (см. с пункта2).</w:t>
      </w:r>
    </w:p>
    <w:p w14:paraId="13F82533" w14:textId="77777777" w:rsidR="00BB6766" w:rsidRPr="00BB6766" w:rsidRDefault="00BB6766" w:rsidP="00BB6766">
      <w:pPr>
        <w:spacing w:line="276" w:lineRule="auto"/>
        <w:contextualSpacing/>
        <w:rPr>
          <w:rFonts w:ascii="Times New Roman" w:hAnsi="Times New Roman"/>
          <w:color w:val="000000"/>
        </w:rPr>
      </w:pPr>
      <w:r w:rsidRPr="00BB6766">
        <w:rPr>
          <w:rFonts w:ascii="Times New Roman" w:hAnsi="Times New Roman"/>
          <w:b/>
          <w:color w:val="000000"/>
        </w:rPr>
        <w:t xml:space="preserve">Упражнение 2. </w:t>
      </w:r>
      <w:r w:rsidRPr="00BB6766">
        <w:rPr>
          <w:rFonts w:ascii="Times New Roman" w:hAnsi="Times New Roman"/>
          <w:color w:val="000000"/>
        </w:rPr>
        <w:t xml:space="preserve"> Запуск презентации на выполнение</w:t>
      </w:r>
    </w:p>
    <w:p w14:paraId="31B7E195" w14:textId="77777777" w:rsidR="00BB6766" w:rsidRPr="00BB6766" w:rsidRDefault="00BB6766" w:rsidP="002D32D8">
      <w:pPr>
        <w:widowControl/>
        <w:numPr>
          <w:ilvl w:val="0"/>
          <w:numId w:val="60"/>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 Активизировать первый слайд и запустить презентацию на демонстрацию выполнив команду ПОКАЗ СЛАЙДОВ – ПОКАЗ.</w:t>
      </w:r>
    </w:p>
    <w:p w14:paraId="7655D29D" w14:textId="77777777" w:rsidR="00BB6766" w:rsidRPr="00BB6766" w:rsidRDefault="00BB6766" w:rsidP="002D32D8">
      <w:pPr>
        <w:widowControl/>
        <w:numPr>
          <w:ilvl w:val="0"/>
          <w:numId w:val="60"/>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Выход из режима демонстрации произвести, открыв контекстное меню (правой кнопкой мыши) – ЗАВЕРШИТЬ ДЕМОНСТРАЦИЮ или нажать кнопку.</w:t>
      </w:r>
    </w:p>
    <w:p w14:paraId="557DC7CC"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b/>
          <w:color w:val="000000"/>
        </w:rPr>
        <w:t xml:space="preserve">Упражнение 3. </w:t>
      </w:r>
      <w:r w:rsidRPr="00BB6766">
        <w:rPr>
          <w:rFonts w:ascii="Times New Roman" w:hAnsi="Times New Roman"/>
          <w:color w:val="000000"/>
        </w:rPr>
        <w:t xml:space="preserve"> Сохранение презентации.</w:t>
      </w:r>
    </w:p>
    <w:p w14:paraId="5566B333"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color w:val="000000"/>
        </w:rPr>
        <w:t>Сохранение презентации можно производить на любое устройство способное сохранять информацию.</w:t>
      </w:r>
    </w:p>
    <w:p w14:paraId="5FF5A06A" w14:textId="77777777" w:rsidR="00BB6766" w:rsidRPr="00BB6766" w:rsidRDefault="00BB6766" w:rsidP="002D32D8">
      <w:pPr>
        <w:widowControl/>
        <w:numPr>
          <w:ilvl w:val="0"/>
          <w:numId w:val="61"/>
        </w:numPr>
        <w:tabs>
          <w:tab w:val="num" w:pos="420"/>
        </w:tabs>
        <w:suppressAutoHyphens w:val="0"/>
        <w:spacing w:line="276" w:lineRule="auto"/>
        <w:ind w:left="420"/>
        <w:contextualSpacing/>
        <w:jc w:val="both"/>
        <w:rPr>
          <w:rFonts w:ascii="Times New Roman" w:hAnsi="Times New Roman"/>
          <w:color w:val="000000"/>
        </w:rPr>
      </w:pPr>
      <w:r w:rsidRPr="00BB6766">
        <w:rPr>
          <w:rFonts w:ascii="Times New Roman" w:hAnsi="Times New Roman"/>
          <w:color w:val="000000"/>
        </w:rPr>
        <w:t>Выполнит команду ФАЙЛ – СОХРАНИТЬ КАК.. если презентация была только что создана и не имеет регистрационного имени на диске.</w:t>
      </w:r>
    </w:p>
    <w:p w14:paraId="6D17EA22" w14:textId="77777777" w:rsidR="00BB6766" w:rsidRPr="00BB6766" w:rsidRDefault="00BB6766" w:rsidP="002D32D8">
      <w:pPr>
        <w:widowControl/>
        <w:numPr>
          <w:ilvl w:val="0"/>
          <w:numId w:val="61"/>
        </w:numPr>
        <w:tabs>
          <w:tab w:val="num" w:pos="420"/>
        </w:tabs>
        <w:suppressAutoHyphens w:val="0"/>
        <w:spacing w:line="276" w:lineRule="auto"/>
        <w:ind w:left="420"/>
        <w:contextualSpacing/>
        <w:jc w:val="both"/>
        <w:rPr>
          <w:rFonts w:ascii="Times New Roman" w:hAnsi="Times New Roman"/>
          <w:color w:val="000000"/>
        </w:rPr>
      </w:pPr>
      <w:r w:rsidRPr="00BB6766">
        <w:rPr>
          <w:rFonts w:ascii="Times New Roman" w:hAnsi="Times New Roman"/>
          <w:color w:val="000000"/>
        </w:rPr>
        <w:t>В окне СОХРАНИТЬ КАК, указать каталог и имя под которым будет сохранен документ.</w:t>
      </w:r>
    </w:p>
    <w:p w14:paraId="497DFC35" w14:textId="3DEFA897" w:rsidR="00BB6766" w:rsidRPr="00BB6766" w:rsidRDefault="00CD2871" w:rsidP="00BB6766">
      <w:pPr>
        <w:spacing w:line="276" w:lineRule="auto"/>
        <w:contextualSpacing/>
        <w:jc w:val="both"/>
        <w:rPr>
          <w:rFonts w:ascii="Times New Roman" w:hAnsi="Times New Roman"/>
          <w:color w:val="000000"/>
        </w:rPr>
      </w:pPr>
      <w:r>
        <w:rPr>
          <w:rFonts w:ascii="Times New Roman" w:hAnsi="Times New Roman"/>
          <w:noProof/>
          <w:color w:val="000000"/>
        </w:rPr>
        <mc:AlternateContent>
          <mc:Choice Requires="wpg">
            <w:drawing>
              <wp:anchor distT="0" distB="0" distL="114300" distR="114300" simplePos="0" relativeHeight="251939840" behindDoc="0" locked="0" layoutInCell="0" allowOverlap="1" wp14:anchorId="354D85F6" wp14:editId="29305312">
                <wp:simplePos x="0" y="0"/>
                <wp:positionH relativeFrom="column">
                  <wp:posOffset>429260</wp:posOffset>
                </wp:positionH>
                <wp:positionV relativeFrom="paragraph">
                  <wp:posOffset>29845</wp:posOffset>
                </wp:positionV>
                <wp:extent cx="3222625" cy="1505585"/>
                <wp:effectExtent l="0" t="2540" r="0" b="15875"/>
                <wp:wrapNone/>
                <wp:docPr id="500" name="Group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2625" cy="1505585"/>
                          <a:chOff x="1872" y="2580"/>
                          <a:chExt cx="5075" cy="2371"/>
                        </a:xfrm>
                      </wpg:grpSpPr>
                      <pic:pic xmlns:pic="http://schemas.openxmlformats.org/drawingml/2006/picture">
                        <pic:nvPicPr>
                          <pic:cNvPr id="501" name="Picture 35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1872" y="2580"/>
                            <a:ext cx="5075" cy="2371"/>
                          </a:xfrm>
                          <a:prstGeom prst="rect">
                            <a:avLst/>
                          </a:prstGeom>
                          <a:noFill/>
                          <a:extLst>
                            <a:ext uri="{909E8E84-426E-40DD-AFC4-6F175D3DCCD1}">
                              <a14:hiddenFill xmlns:a14="http://schemas.microsoft.com/office/drawing/2010/main">
                                <a:solidFill>
                                  <a:srgbClr val="FFFFFF"/>
                                </a:solidFill>
                              </a14:hiddenFill>
                            </a:ext>
                          </a:extLst>
                        </pic:spPr>
                      </pic:pic>
                      <wps:wsp>
                        <wps:cNvPr id="502" name="AutoShape 356"/>
                        <wps:cNvSpPr>
                          <a:spLocks noChangeArrowheads="1"/>
                        </wps:cNvSpPr>
                        <wps:spPr bwMode="auto">
                          <a:xfrm rot="3369326">
                            <a:off x="2578" y="4478"/>
                            <a:ext cx="276" cy="535"/>
                          </a:xfrm>
                          <a:prstGeom prst="upArrow">
                            <a:avLst>
                              <a:gd name="adj1" fmla="val 50000"/>
                              <a:gd name="adj2" fmla="val 4846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03" name="AutoShape 357"/>
                        <wps:cNvSpPr>
                          <a:spLocks noChangeArrowheads="1"/>
                        </wps:cNvSpPr>
                        <wps:spPr bwMode="auto">
                          <a:xfrm rot="-1429702">
                            <a:off x="3612" y="2880"/>
                            <a:ext cx="276" cy="535"/>
                          </a:xfrm>
                          <a:prstGeom prst="upArrow">
                            <a:avLst>
                              <a:gd name="adj1" fmla="val 50000"/>
                              <a:gd name="adj2" fmla="val 4846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BDAA55" id="Group 354" o:spid="_x0000_s1026" style="position:absolute;margin-left:33.8pt;margin-top:2.35pt;width:253.75pt;height:118.55pt;z-index:251939840" coordorigin="1872,2580" coordsize="5075,23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" o:allowincell="f">
                <v:shape id="Picture 355" o:spid="_x0000_s1027" type="#_x0000_t75" style="position:absolute;left:1872;top:2580;width:5075;height:2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">
                  <v:imagedata r:id="rId168" o:title=""/>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356" o:spid="_x0000_s1028" type="#_x0000_t68" style="position:absolute;left:2578;top:4478;width:276;height:535;rotation:368020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"/>
                <v:shape id="AutoShape 357" o:spid="_x0000_s1029" type="#_x0000_t68" style="position:absolute;left:3612;top:2880;width:276;height:535;rotation:-156161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"/>
              </v:group>
            </w:pict>
          </mc:Fallback>
        </mc:AlternateContent>
      </w:r>
    </w:p>
    <w:p w14:paraId="01415FCA" w14:textId="77777777" w:rsidR="00BB6766" w:rsidRPr="00BB6766" w:rsidRDefault="00BB6766" w:rsidP="00BB6766">
      <w:pPr>
        <w:spacing w:line="276" w:lineRule="auto"/>
        <w:contextualSpacing/>
        <w:jc w:val="both"/>
        <w:rPr>
          <w:rFonts w:ascii="Times New Roman" w:hAnsi="Times New Roman"/>
          <w:color w:val="000000"/>
        </w:rPr>
      </w:pPr>
    </w:p>
    <w:p w14:paraId="44047664" w14:textId="77777777" w:rsidR="00BB6766" w:rsidRPr="00BB6766" w:rsidRDefault="00BB6766" w:rsidP="00BB6766">
      <w:pPr>
        <w:spacing w:line="276" w:lineRule="auto"/>
        <w:contextualSpacing/>
        <w:jc w:val="both"/>
        <w:rPr>
          <w:rFonts w:ascii="Times New Roman" w:hAnsi="Times New Roman"/>
          <w:color w:val="000000"/>
        </w:rPr>
      </w:pPr>
    </w:p>
    <w:p w14:paraId="7A3EA208" w14:textId="77777777" w:rsidR="00BB6766" w:rsidRPr="00BB6766" w:rsidRDefault="00BB6766" w:rsidP="00BB6766">
      <w:pPr>
        <w:spacing w:line="276" w:lineRule="auto"/>
        <w:contextualSpacing/>
        <w:jc w:val="both"/>
        <w:rPr>
          <w:rFonts w:ascii="Times New Roman" w:hAnsi="Times New Roman"/>
          <w:color w:val="000000"/>
        </w:rPr>
      </w:pPr>
    </w:p>
    <w:p w14:paraId="4FDB120E" w14:textId="77777777" w:rsidR="00BB6766" w:rsidRPr="00BB6766" w:rsidRDefault="00BB6766" w:rsidP="00BB6766">
      <w:pPr>
        <w:spacing w:line="276" w:lineRule="auto"/>
        <w:contextualSpacing/>
        <w:jc w:val="both"/>
        <w:rPr>
          <w:rFonts w:ascii="Times New Roman" w:hAnsi="Times New Roman"/>
          <w:color w:val="000000"/>
        </w:rPr>
      </w:pPr>
    </w:p>
    <w:p w14:paraId="22507463"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color w:val="000000"/>
        </w:rPr>
        <w:t>Рис 4</w:t>
      </w:r>
    </w:p>
    <w:p w14:paraId="038DB084"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color w:val="000000"/>
        </w:rPr>
        <w:t xml:space="preserve"> </w:t>
      </w:r>
    </w:p>
    <w:p w14:paraId="6DB9746B" w14:textId="77777777" w:rsidR="00BB6766" w:rsidRPr="00BB6766" w:rsidRDefault="00BB6766" w:rsidP="00BB6766">
      <w:pPr>
        <w:spacing w:line="276" w:lineRule="auto"/>
        <w:contextualSpacing/>
        <w:jc w:val="both"/>
        <w:rPr>
          <w:rFonts w:ascii="Times New Roman" w:hAnsi="Times New Roman"/>
          <w:b/>
          <w:color w:val="000000"/>
        </w:rPr>
      </w:pPr>
    </w:p>
    <w:p w14:paraId="7EB41D1C" w14:textId="77777777" w:rsidR="00BB6766" w:rsidRPr="00BB6766" w:rsidRDefault="00BB6766" w:rsidP="00BB6766">
      <w:pPr>
        <w:spacing w:line="276" w:lineRule="auto"/>
        <w:contextualSpacing/>
        <w:jc w:val="both"/>
        <w:rPr>
          <w:rFonts w:ascii="Times New Roman" w:hAnsi="Times New Roman"/>
          <w:b/>
          <w:color w:val="000000"/>
        </w:rPr>
      </w:pPr>
    </w:p>
    <w:p w14:paraId="5ECDBF45" w14:textId="77777777" w:rsidR="00BB6766" w:rsidRPr="00BB6766" w:rsidRDefault="00BB6766" w:rsidP="002D32D8">
      <w:pPr>
        <w:widowControl/>
        <w:numPr>
          <w:ilvl w:val="0"/>
          <w:numId w:val="61"/>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 xml:space="preserve">Если документ уже имеет свое регистрационной имя и был открыт для редактирования то сохранение производится командой ФАЙЛ –СОХРАНИТЬ или нажатием кнопки </w:t>
      </w:r>
      <w:r w:rsidRPr="00BB6766">
        <w:rPr>
          <w:rFonts w:ascii="Times New Roman" w:hAnsi="Times New Roman"/>
        </w:rPr>
        <w:object w:dxaOrig="345" w:dyaOrig="330" w14:anchorId="7A190EB9">
          <v:shape id="_x0000_i1071" type="#_x0000_t75" style="width:30.75pt;height:30.75pt" o:ole="" o:allowoverlap="f">
            <v:imagedata r:id="rId169" o:title=""/>
          </v:shape>
          <o:OLEObject Type="Embed" ProgID="PBrush" ShapeID="_x0000_i1071" DrawAspect="Content" ObjectID="_1772473821" r:id="rId170"/>
        </w:object>
      </w:r>
      <w:r w:rsidRPr="00BB6766">
        <w:rPr>
          <w:rFonts w:ascii="Times New Roman" w:hAnsi="Times New Roman"/>
          <w:color w:val="000000"/>
        </w:rPr>
        <w:t xml:space="preserve"> на панели инструментов.</w:t>
      </w:r>
    </w:p>
    <w:p w14:paraId="162F9CE6" w14:textId="77777777" w:rsidR="00BB6766" w:rsidRPr="00BB6766" w:rsidRDefault="00BB6766" w:rsidP="002D32D8">
      <w:pPr>
        <w:widowControl/>
        <w:numPr>
          <w:ilvl w:val="0"/>
          <w:numId w:val="61"/>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 xml:space="preserve">Закрыть приложение. </w:t>
      </w:r>
    </w:p>
    <w:p w14:paraId="3BA2ED6F" w14:textId="77777777" w:rsidR="00BB6766" w:rsidRPr="00BB6766" w:rsidRDefault="00BB6766" w:rsidP="00BB6766">
      <w:pPr>
        <w:spacing w:line="276" w:lineRule="auto"/>
        <w:contextualSpacing/>
        <w:rPr>
          <w:rFonts w:ascii="Times New Roman" w:hAnsi="Times New Roman"/>
          <w:color w:val="000000"/>
        </w:rPr>
      </w:pPr>
      <w:r w:rsidRPr="00BB6766">
        <w:rPr>
          <w:rFonts w:ascii="Times New Roman" w:hAnsi="Times New Roman"/>
          <w:b/>
          <w:color w:val="000000"/>
        </w:rPr>
        <w:t>Упражнение3.</w:t>
      </w:r>
      <w:r w:rsidRPr="00BB6766">
        <w:rPr>
          <w:rFonts w:ascii="Times New Roman" w:hAnsi="Times New Roman"/>
          <w:color w:val="000000"/>
        </w:rPr>
        <w:t xml:space="preserve"> Открытие документа.</w:t>
      </w:r>
    </w:p>
    <w:p w14:paraId="747B98E8" w14:textId="77777777" w:rsidR="00BB6766" w:rsidRPr="00BB6766" w:rsidRDefault="00BB6766" w:rsidP="002D32D8">
      <w:pPr>
        <w:widowControl/>
        <w:numPr>
          <w:ilvl w:val="0"/>
          <w:numId w:val="62"/>
        </w:numPr>
        <w:suppressAutoHyphens w:val="0"/>
        <w:spacing w:line="276" w:lineRule="auto"/>
        <w:contextualSpacing/>
        <w:rPr>
          <w:rFonts w:ascii="Times New Roman" w:hAnsi="Times New Roman"/>
          <w:color w:val="000000"/>
        </w:rPr>
      </w:pPr>
      <w:r w:rsidRPr="00BB6766">
        <w:rPr>
          <w:rFonts w:ascii="Times New Roman" w:hAnsi="Times New Roman"/>
          <w:color w:val="000000"/>
        </w:rPr>
        <w:t xml:space="preserve">Выполнить команду ФАЙЛ–ОТКРЫТЬ или нажать кнопку </w:t>
      </w:r>
      <w:r w:rsidRPr="00BB6766">
        <w:rPr>
          <w:rFonts w:ascii="Times New Roman" w:hAnsi="Times New Roman"/>
        </w:rPr>
        <w:object w:dxaOrig="390" w:dyaOrig="300" w14:anchorId="2E56BFAD">
          <v:shape id="_x0000_i1072" type="#_x0000_t75" style="width:33pt;height:24pt" o:ole="" o:allowoverlap="f">
            <v:imagedata r:id="rId171" o:title=""/>
          </v:shape>
          <o:OLEObject Type="Embed" ProgID="PBrush" ShapeID="_x0000_i1072" DrawAspect="Content" ObjectID="_1772473822" r:id="rId172"/>
        </w:object>
      </w:r>
      <w:r w:rsidRPr="00BB6766">
        <w:rPr>
          <w:rFonts w:ascii="Times New Roman" w:hAnsi="Times New Roman"/>
          <w:color w:val="000000"/>
        </w:rPr>
        <w:t xml:space="preserve"> на панели инструментов.</w:t>
      </w:r>
    </w:p>
    <w:p w14:paraId="44A5F777" w14:textId="77777777" w:rsidR="00BB6766" w:rsidRPr="00BB6766" w:rsidRDefault="00BB6766" w:rsidP="00BB6766">
      <w:pPr>
        <w:spacing w:line="276" w:lineRule="auto"/>
        <w:contextualSpacing/>
        <w:rPr>
          <w:rFonts w:ascii="Times New Roman" w:hAnsi="Times New Roman"/>
          <w:color w:val="000000"/>
        </w:rPr>
      </w:pPr>
      <w:r w:rsidRPr="00BB6766">
        <w:rPr>
          <w:rFonts w:ascii="Times New Roman" w:hAnsi="Times New Roman"/>
          <w:color w:val="000000"/>
        </w:rPr>
        <w:t>В диалоговом окне указать папку, содержащую документ</w:t>
      </w:r>
    </w:p>
    <w:p w14:paraId="2E135B63" w14:textId="77777777" w:rsidR="00BB6766" w:rsidRPr="00BB6766" w:rsidRDefault="00BB6766" w:rsidP="002D32D8">
      <w:pPr>
        <w:widowControl/>
        <w:numPr>
          <w:ilvl w:val="0"/>
          <w:numId w:val="62"/>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Выделить нужный документ  и нажав кнопку ОТКРЫТЬ открыть документ.</w:t>
      </w:r>
    </w:p>
    <w:p w14:paraId="37A59F8F"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color w:val="000000"/>
        </w:rPr>
        <w:t xml:space="preserve">Задание: </w:t>
      </w:r>
    </w:p>
    <w:p w14:paraId="67E70C6F" w14:textId="77777777" w:rsidR="00BB6766" w:rsidRPr="00BB6766" w:rsidRDefault="00BB6766" w:rsidP="002D32D8">
      <w:pPr>
        <w:widowControl/>
        <w:numPr>
          <w:ilvl w:val="0"/>
          <w:numId w:val="63"/>
        </w:numPr>
        <w:tabs>
          <w:tab w:val="left" w:pos="3686"/>
        </w:tabs>
        <w:suppressAutoHyphens w:val="0"/>
        <w:spacing w:line="276" w:lineRule="auto"/>
        <w:contextualSpacing/>
        <w:jc w:val="both"/>
        <w:rPr>
          <w:rFonts w:ascii="Times New Roman" w:hAnsi="Times New Roman"/>
          <w:color w:val="000000"/>
        </w:rPr>
      </w:pPr>
      <w:r w:rsidRPr="00BB6766">
        <w:rPr>
          <w:rFonts w:ascii="Times New Roman" w:hAnsi="Times New Roman"/>
          <w:color w:val="000000"/>
        </w:rPr>
        <w:t>Создать презентацию по теме «Я и мой мир», состоящую из трех слайдов (титульный лист, автобиография, увлечения).</w:t>
      </w:r>
    </w:p>
    <w:p w14:paraId="25D4F636" w14:textId="77777777" w:rsidR="00BB6766" w:rsidRPr="00BB6766" w:rsidRDefault="00BB6766" w:rsidP="00BB6766">
      <w:pPr>
        <w:spacing w:line="276" w:lineRule="auto"/>
        <w:contextualSpacing/>
        <w:rPr>
          <w:rFonts w:ascii="Times New Roman" w:hAnsi="Times New Roman"/>
          <w:color w:val="000000"/>
        </w:rPr>
      </w:pPr>
      <w:r w:rsidRPr="00BB6766">
        <w:rPr>
          <w:rFonts w:ascii="Times New Roman" w:hAnsi="Times New Roman"/>
          <w:color w:val="000000"/>
        </w:rPr>
        <w:t>Сохранить презентацию под своим личным именем (пример: Иван )в папке C: \ Мои документы.</w:t>
      </w:r>
    </w:p>
    <w:p w14:paraId="75F64111"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color w:val="000000"/>
        </w:rPr>
        <w:t>3. Закрыть документ не закрывая программы PowerPoint.</w:t>
      </w:r>
    </w:p>
    <w:p w14:paraId="032B2603"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color w:val="000000"/>
        </w:rPr>
        <w:t>4.  Открыть сохраненную вами презентацию для продолжения работы.</w:t>
      </w:r>
    </w:p>
    <w:p w14:paraId="295DE5E2"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color w:val="000000"/>
        </w:rPr>
        <w:t>5.  Добавит в презентацию один слайд (Мои друзья).</w:t>
      </w:r>
    </w:p>
    <w:p w14:paraId="1248C9B3"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color w:val="000000"/>
          <w:u w:val="single"/>
        </w:rPr>
        <w:t>6.  Сохранить измененную презентацию</w:t>
      </w:r>
      <w:r w:rsidRPr="00BB6766">
        <w:rPr>
          <w:rFonts w:ascii="Times New Roman" w:hAnsi="Times New Roman"/>
          <w:color w:val="000000"/>
        </w:rPr>
        <w:t>.</w:t>
      </w:r>
    </w:p>
    <w:p w14:paraId="0D6EA428"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color w:val="000000"/>
        </w:rPr>
        <w:lastRenderedPageBreak/>
        <w:t>7.  Закрыть программу, завершить работу.</w:t>
      </w:r>
    </w:p>
    <w:p w14:paraId="689C5AFC" w14:textId="77777777" w:rsidR="00E01B7A" w:rsidRPr="00AD3D29" w:rsidRDefault="00E01B7A" w:rsidP="00B11226">
      <w:pPr>
        <w:pStyle w:val="Default"/>
        <w:spacing w:line="276" w:lineRule="auto"/>
        <w:jc w:val="center"/>
        <w:rPr>
          <w:b/>
        </w:rPr>
      </w:pPr>
      <w:r w:rsidRPr="00AD3D29">
        <w:rPr>
          <w:b/>
        </w:rPr>
        <w:t>Практическая работа № 22</w:t>
      </w:r>
    </w:p>
    <w:p w14:paraId="515B6830" w14:textId="77777777" w:rsidR="00352FCE" w:rsidRPr="00AD3D29" w:rsidRDefault="00352FCE" w:rsidP="00AD3D29">
      <w:pPr>
        <w:spacing w:line="276" w:lineRule="auto"/>
        <w:jc w:val="center"/>
        <w:rPr>
          <w:rFonts w:ascii="Times New Roman" w:hAnsi="Times New Roman"/>
          <w:color w:val="000000"/>
        </w:rPr>
      </w:pPr>
      <w:r w:rsidRPr="00AD3D29">
        <w:rPr>
          <w:rFonts w:ascii="Times New Roman" w:hAnsi="Times New Roman"/>
          <w:b/>
          <w:color w:val="000000"/>
        </w:rPr>
        <w:t>Тема:</w:t>
      </w:r>
      <w:r w:rsidRPr="00AD3D29">
        <w:rPr>
          <w:rFonts w:ascii="Times New Roman" w:hAnsi="Times New Roman"/>
          <w:color w:val="000000"/>
        </w:rPr>
        <w:t xml:space="preserve"> Создание презентации с эффектами мультимедиа</w:t>
      </w:r>
    </w:p>
    <w:p w14:paraId="3AB8CFD5" w14:textId="77777777" w:rsidR="00BB6766" w:rsidRPr="00BB6766" w:rsidRDefault="00BB6766" w:rsidP="00BB6766">
      <w:pPr>
        <w:spacing w:line="276" w:lineRule="auto"/>
        <w:contextualSpacing/>
        <w:rPr>
          <w:rFonts w:ascii="Times New Roman" w:hAnsi="Times New Roman"/>
          <w:color w:val="000000"/>
        </w:rPr>
      </w:pPr>
      <w:r>
        <w:rPr>
          <w:rFonts w:ascii="Times New Roman" w:hAnsi="Times New Roman"/>
          <w:b/>
          <w:color w:val="000000"/>
        </w:rPr>
        <w:t>Цель</w:t>
      </w:r>
      <w:r w:rsidR="00352FCE" w:rsidRPr="00AD3D29">
        <w:rPr>
          <w:rFonts w:ascii="Times New Roman" w:hAnsi="Times New Roman"/>
          <w:b/>
          <w:color w:val="000000"/>
        </w:rPr>
        <w:t>:</w:t>
      </w:r>
      <w:r w:rsidRPr="00BB6766">
        <w:rPr>
          <w:rFonts w:ascii="Times New Roman" w:hAnsi="Times New Roman"/>
          <w:color w:val="000000"/>
        </w:rPr>
        <w:t xml:space="preserve"> </w:t>
      </w:r>
      <w:r>
        <w:rPr>
          <w:rFonts w:ascii="Times New Roman" w:hAnsi="Times New Roman"/>
          <w:color w:val="000000"/>
        </w:rPr>
        <w:t>- о</w:t>
      </w:r>
      <w:r w:rsidRPr="00BB6766">
        <w:rPr>
          <w:rFonts w:ascii="Times New Roman" w:hAnsi="Times New Roman"/>
          <w:color w:val="000000"/>
        </w:rPr>
        <w:t xml:space="preserve">тработка практических навыков выполнения операций редактирования слайдов презентации. </w:t>
      </w:r>
    </w:p>
    <w:p w14:paraId="5F09E26A" w14:textId="77777777" w:rsidR="00BB6766" w:rsidRPr="00BB6766" w:rsidRDefault="00BB6766" w:rsidP="00BB6766">
      <w:pPr>
        <w:spacing w:line="276" w:lineRule="auto"/>
        <w:contextualSpacing/>
        <w:rPr>
          <w:rFonts w:ascii="Times New Roman" w:hAnsi="Times New Roman"/>
          <w:color w:val="000000"/>
        </w:rPr>
      </w:pPr>
      <w:r w:rsidRPr="00BB6766">
        <w:rPr>
          <w:rFonts w:ascii="Times New Roman" w:hAnsi="Times New Roman"/>
          <w:color w:val="000000"/>
        </w:rPr>
        <w:t>- знать общие понятия и способы редактирования слайдов презентации.</w:t>
      </w:r>
    </w:p>
    <w:p w14:paraId="193FD3A7" w14:textId="77777777" w:rsidR="00352FCE" w:rsidRPr="00BB6766" w:rsidRDefault="00BB6766" w:rsidP="00AD3D29">
      <w:pPr>
        <w:spacing w:line="276" w:lineRule="auto"/>
        <w:contextualSpacing/>
        <w:rPr>
          <w:rFonts w:ascii="Times New Roman" w:hAnsi="Times New Roman"/>
          <w:color w:val="000000"/>
        </w:rPr>
      </w:pPr>
      <w:r w:rsidRPr="00BB6766">
        <w:rPr>
          <w:rFonts w:ascii="Times New Roman" w:hAnsi="Times New Roman"/>
          <w:color w:val="000000"/>
        </w:rPr>
        <w:t>- уметь</w:t>
      </w:r>
      <w:r>
        <w:rPr>
          <w:rFonts w:ascii="Times New Roman" w:hAnsi="Times New Roman"/>
          <w:b/>
          <w:color w:val="000000"/>
        </w:rPr>
        <w:t xml:space="preserve"> </w:t>
      </w:r>
      <w:r w:rsidRPr="00BB6766">
        <w:rPr>
          <w:rFonts w:ascii="Times New Roman" w:hAnsi="Times New Roman"/>
          <w:color w:val="000000"/>
        </w:rPr>
        <w:t>практически выполнят операции редактирования.</w:t>
      </w:r>
    </w:p>
    <w:p w14:paraId="40A76AA9" w14:textId="77777777" w:rsidR="00BD11E4" w:rsidRPr="00AD3D29" w:rsidRDefault="00BD11E4" w:rsidP="00AD3D29">
      <w:pPr>
        <w:pStyle w:val="a5"/>
        <w:spacing w:before="0" w:beforeAutospacing="0" w:after="0" w:afterAutospacing="0" w:line="276" w:lineRule="auto"/>
        <w:jc w:val="both"/>
      </w:pPr>
      <w:r w:rsidRPr="00AD3D29">
        <w:rPr>
          <w:b/>
          <w:bCs/>
          <w:iCs/>
        </w:rPr>
        <w:t>Информационные источники:</w:t>
      </w:r>
    </w:p>
    <w:p w14:paraId="71B3A9B0" w14:textId="77777777" w:rsidR="00BD11E4" w:rsidRPr="00AD3D29" w:rsidRDefault="00BD11E4"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1481AC0B" w14:textId="77777777" w:rsidR="00BD11E4" w:rsidRDefault="00BD11E4"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4DB1D313" w14:textId="77777777" w:rsidR="00BB6766" w:rsidRDefault="00BB6766" w:rsidP="00AD3D29">
      <w:pPr>
        <w:pStyle w:val="a4"/>
        <w:spacing w:line="276" w:lineRule="auto"/>
      </w:pPr>
    </w:p>
    <w:p w14:paraId="39FB58C5" w14:textId="77777777" w:rsidR="00BB6766" w:rsidRPr="00B11226" w:rsidRDefault="00BB6766" w:rsidP="00BB6766">
      <w:pPr>
        <w:spacing w:line="276" w:lineRule="auto"/>
        <w:contextualSpacing/>
        <w:jc w:val="both"/>
        <w:rPr>
          <w:rFonts w:ascii="Times New Roman" w:hAnsi="Times New Roman"/>
          <w:i/>
          <w:color w:val="000000"/>
        </w:rPr>
      </w:pPr>
      <w:r w:rsidRPr="00BB6766">
        <w:rPr>
          <w:rFonts w:ascii="Times New Roman" w:hAnsi="Times New Roman"/>
          <w:b/>
          <w:color w:val="000000"/>
          <w:u w:val="single"/>
        </w:rPr>
        <w:t>Редактирование</w:t>
      </w:r>
      <w:r w:rsidRPr="00BB6766">
        <w:rPr>
          <w:rFonts w:ascii="Times New Roman" w:hAnsi="Times New Roman"/>
          <w:b/>
          <w:color w:val="000000"/>
        </w:rPr>
        <w:t xml:space="preserve"> –</w:t>
      </w:r>
      <w:r w:rsidRPr="00BB6766">
        <w:rPr>
          <w:rFonts w:ascii="Times New Roman" w:hAnsi="Times New Roman"/>
          <w:color w:val="000000"/>
        </w:rPr>
        <w:t xml:space="preserve"> </w:t>
      </w:r>
      <w:r w:rsidRPr="00BB6766">
        <w:rPr>
          <w:rFonts w:ascii="Times New Roman" w:hAnsi="Times New Roman"/>
          <w:i/>
          <w:color w:val="000000"/>
        </w:rPr>
        <w:t>процесс изменения содержимого документа, путем удаления, добавления и исправления фрагментов.</w:t>
      </w:r>
    </w:p>
    <w:p w14:paraId="7A894160"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b/>
          <w:color w:val="000000"/>
        </w:rPr>
        <w:t>Упражнение1.</w:t>
      </w:r>
      <w:r w:rsidRPr="00BB6766">
        <w:rPr>
          <w:rFonts w:ascii="Times New Roman" w:hAnsi="Times New Roman"/>
          <w:color w:val="000000"/>
        </w:rPr>
        <w:t xml:space="preserve"> Создание цветового фона слайда.</w:t>
      </w:r>
    </w:p>
    <w:p w14:paraId="7E9DE879" w14:textId="77777777" w:rsidR="00BB6766" w:rsidRPr="00BB6766" w:rsidRDefault="00BB6766" w:rsidP="00BB6766">
      <w:pPr>
        <w:spacing w:line="276" w:lineRule="auto"/>
        <w:contextualSpacing/>
        <w:jc w:val="both"/>
        <w:rPr>
          <w:rFonts w:ascii="Times New Roman" w:hAnsi="Times New Roman"/>
          <w:b/>
          <w:color w:val="000000"/>
          <w:u w:val="single"/>
        </w:rPr>
      </w:pPr>
      <w:r w:rsidRPr="00BB6766">
        <w:rPr>
          <w:rFonts w:ascii="Times New Roman" w:hAnsi="Times New Roman"/>
          <w:b/>
          <w:color w:val="000000"/>
          <w:u w:val="single"/>
        </w:rPr>
        <w:t>СПОСОБ 1.</w:t>
      </w:r>
    </w:p>
    <w:p w14:paraId="0AEC59AE" w14:textId="77777777" w:rsidR="00BB6766" w:rsidRPr="00BB6766" w:rsidRDefault="000D6D7F" w:rsidP="00BB6766">
      <w:pPr>
        <w:spacing w:line="276" w:lineRule="auto"/>
        <w:contextualSpacing/>
        <w:jc w:val="both"/>
        <w:rPr>
          <w:rFonts w:ascii="Times New Roman" w:hAnsi="Times New Roman"/>
          <w:b/>
          <w:color w:val="000000"/>
          <w:u w:val="single"/>
        </w:rPr>
      </w:pPr>
      <w:r>
        <w:rPr>
          <w:rFonts w:ascii="Times New Roman" w:hAnsi="Times New Roman"/>
          <w:color w:val="000000"/>
        </w:rPr>
        <w:object w:dxaOrig="1440" w:dyaOrig="1440" w14:anchorId="51041C0D">
          <v:shape id="_x0000_s1384" type="#_x0000_t75" style="position:absolute;left:0;text-align:left;margin-left:-.55pt;margin-top:9pt;width:117.85pt;height:111.2pt;z-index:-251373568;mso-wrap-edited:f" wrapcoords="-116 0 -116 21477 21600 21477 21600 0 -116 0" o:allowincell="f">
            <v:imagedata r:id="rId173" o:title=""/>
            <w10:wrap type="tight"/>
          </v:shape>
          <o:OLEObject Type="Embed" ProgID="PBrush" ShapeID="_x0000_s1384" DrawAspect="Content" ObjectID="_1772473844" r:id="rId174"/>
        </w:object>
      </w:r>
    </w:p>
    <w:p w14:paraId="28391518" w14:textId="77777777" w:rsidR="00BB6766" w:rsidRPr="00BB6766" w:rsidRDefault="00BB6766" w:rsidP="00BB6766">
      <w:pPr>
        <w:spacing w:line="276" w:lineRule="auto"/>
        <w:contextualSpacing/>
        <w:jc w:val="both"/>
        <w:rPr>
          <w:rFonts w:ascii="Times New Roman" w:hAnsi="Times New Roman"/>
          <w:b/>
          <w:color w:val="000000"/>
          <w:u w:val="single"/>
        </w:rPr>
      </w:pPr>
      <w:r w:rsidRPr="00BB6766">
        <w:rPr>
          <w:rFonts w:ascii="Times New Roman" w:hAnsi="Times New Roman"/>
          <w:b/>
          <w:color w:val="000000"/>
          <w:u w:val="single"/>
        </w:rPr>
        <w:t>Рис 5</w:t>
      </w:r>
    </w:p>
    <w:p w14:paraId="30EB0BFE" w14:textId="77777777" w:rsidR="00BB6766" w:rsidRPr="00BB6766" w:rsidRDefault="00BB6766" w:rsidP="00BB6766">
      <w:pPr>
        <w:spacing w:line="276" w:lineRule="auto"/>
        <w:contextualSpacing/>
        <w:jc w:val="both"/>
        <w:rPr>
          <w:rFonts w:ascii="Times New Roman" w:hAnsi="Times New Roman"/>
          <w:b/>
          <w:color w:val="000000"/>
          <w:u w:val="single"/>
        </w:rPr>
      </w:pPr>
    </w:p>
    <w:p w14:paraId="4437D3AF" w14:textId="77777777" w:rsidR="00BB6766" w:rsidRPr="00BB6766" w:rsidRDefault="00BB6766" w:rsidP="00BB6766">
      <w:pPr>
        <w:tabs>
          <w:tab w:val="left" w:pos="3686"/>
        </w:tabs>
        <w:spacing w:line="276" w:lineRule="auto"/>
        <w:contextualSpacing/>
        <w:jc w:val="both"/>
        <w:rPr>
          <w:rFonts w:ascii="Times New Roman" w:hAnsi="Times New Roman"/>
          <w:color w:val="000000"/>
        </w:rPr>
      </w:pPr>
      <w:r w:rsidRPr="00BB6766">
        <w:rPr>
          <w:rFonts w:ascii="Times New Roman" w:hAnsi="Times New Roman"/>
          <w:color w:val="000000"/>
        </w:rPr>
        <w:t>1.  Для закраски фона слайда выполнить команду ФОРМАТ–ФОН или нажав правую кнопку мыши в контекстном меню выполнить пункт ФОН.</w:t>
      </w:r>
    </w:p>
    <w:p w14:paraId="2CC0B432" w14:textId="77777777" w:rsidR="00BB6766" w:rsidRPr="00BB6766" w:rsidRDefault="00BB6766" w:rsidP="00BB6766">
      <w:pPr>
        <w:spacing w:line="276" w:lineRule="auto"/>
        <w:contextualSpacing/>
        <w:rPr>
          <w:rFonts w:ascii="Times New Roman" w:hAnsi="Times New Roman"/>
          <w:b/>
          <w:color w:val="000000"/>
        </w:rPr>
      </w:pPr>
      <w:r w:rsidRPr="00BB6766">
        <w:rPr>
          <w:rFonts w:ascii="Times New Roman" w:hAnsi="Times New Roman"/>
          <w:color w:val="000000"/>
        </w:rPr>
        <w:t>2. В появившемся окне открыть меню ЗАЛИВКА ФОНА.</w:t>
      </w:r>
    </w:p>
    <w:p w14:paraId="77CDB0E9" w14:textId="77777777" w:rsidR="00BB6766" w:rsidRPr="00BB6766" w:rsidRDefault="00BB6766" w:rsidP="002D32D8">
      <w:pPr>
        <w:widowControl/>
        <w:numPr>
          <w:ilvl w:val="0"/>
          <w:numId w:val="64"/>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Открыть палитру цветов выполнив команду ДОПОЛНИТЕЛЬНЫЕ ЦВЕТА и выбрать необходимый цвет.</w:t>
      </w:r>
    </w:p>
    <w:p w14:paraId="2908D72D" w14:textId="77777777" w:rsidR="00BB6766" w:rsidRPr="00B11226" w:rsidRDefault="00BB6766" w:rsidP="002D32D8">
      <w:pPr>
        <w:widowControl/>
        <w:numPr>
          <w:ilvl w:val="0"/>
          <w:numId w:val="64"/>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 xml:space="preserve">Если выбранный фон применяется только к </w:t>
      </w:r>
      <w:r w:rsidRPr="00BB6766">
        <w:rPr>
          <w:rFonts w:ascii="Times New Roman" w:hAnsi="Times New Roman"/>
          <w:i/>
          <w:color w:val="000000"/>
          <w:u w:val="single"/>
        </w:rPr>
        <w:t>текущему</w:t>
      </w:r>
      <w:r w:rsidRPr="00BB6766">
        <w:rPr>
          <w:rFonts w:ascii="Times New Roman" w:hAnsi="Times New Roman"/>
          <w:color w:val="000000"/>
        </w:rPr>
        <w:t xml:space="preserve"> слайду нажать на кнопку ПРИМЕНИТЬ. Если цвет применяется ко всем слайдам презентации – ПРИМЕНИТЬ КО ВСЕМ.</w:t>
      </w:r>
    </w:p>
    <w:p w14:paraId="5333AEFD" w14:textId="77777777" w:rsidR="00BB6766" w:rsidRPr="00BB6766" w:rsidRDefault="00BB6766" w:rsidP="00BB6766">
      <w:pPr>
        <w:spacing w:line="276" w:lineRule="auto"/>
        <w:contextualSpacing/>
        <w:jc w:val="both"/>
        <w:rPr>
          <w:rFonts w:ascii="Times New Roman" w:hAnsi="Times New Roman"/>
          <w:b/>
          <w:color w:val="000000"/>
        </w:rPr>
      </w:pPr>
      <w:r w:rsidRPr="00BB6766">
        <w:rPr>
          <w:rFonts w:ascii="Times New Roman" w:hAnsi="Times New Roman"/>
          <w:b/>
          <w:color w:val="000000"/>
        </w:rPr>
        <w:t xml:space="preserve">СПОСОБ 2.                                                                                                </w:t>
      </w:r>
      <w:r w:rsidR="00B11226">
        <w:rPr>
          <w:rFonts w:ascii="Times New Roman" w:hAnsi="Times New Roman"/>
          <w:b/>
          <w:color w:val="000000"/>
        </w:rPr>
        <w:t xml:space="preserve">              </w:t>
      </w:r>
      <w:r w:rsidRPr="00BB6766">
        <w:rPr>
          <w:rFonts w:ascii="Times New Roman" w:hAnsi="Times New Roman"/>
          <w:b/>
          <w:color w:val="000000"/>
        </w:rPr>
        <w:t xml:space="preserve">  рис 6</w:t>
      </w:r>
    </w:p>
    <w:p w14:paraId="00CD115B" w14:textId="77777777" w:rsidR="00BB6766" w:rsidRPr="00BB6766" w:rsidRDefault="00BB6766" w:rsidP="002D32D8">
      <w:pPr>
        <w:widowControl/>
        <w:numPr>
          <w:ilvl w:val="0"/>
          <w:numId w:val="65"/>
        </w:numPr>
        <w:suppressAutoHyphens w:val="0"/>
        <w:spacing w:line="276" w:lineRule="auto"/>
        <w:contextualSpacing/>
        <w:jc w:val="both"/>
        <w:rPr>
          <w:rFonts w:ascii="Times New Roman" w:hAnsi="Times New Roman"/>
          <w:color w:val="000000"/>
        </w:rPr>
      </w:pPr>
      <w:r w:rsidRPr="00BB6766">
        <w:rPr>
          <w:rFonts w:ascii="Times New Roman" w:hAnsi="Times New Roman"/>
          <w:noProof/>
          <w:color w:val="000000"/>
          <w:lang w:eastAsia="ru-RU"/>
        </w:rPr>
        <w:drawing>
          <wp:anchor distT="0" distB="0" distL="114300" distR="114300" simplePos="0" relativeHeight="251941888" behindDoc="1" locked="0" layoutInCell="0" allowOverlap="1" wp14:anchorId="25B4EE26" wp14:editId="2920EFF6">
            <wp:simplePos x="0" y="0"/>
            <wp:positionH relativeFrom="column">
              <wp:posOffset>4394835</wp:posOffset>
            </wp:positionH>
            <wp:positionV relativeFrom="paragraph">
              <wp:posOffset>5080</wp:posOffset>
            </wp:positionV>
            <wp:extent cx="1647825" cy="1566545"/>
            <wp:effectExtent l="19050" t="0" r="9525" b="0"/>
            <wp:wrapTight wrapText="bothSides">
              <wp:wrapPolygon edited="0">
                <wp:start x="-250" y="0"/>
                <wp:lineTo x="-250" y="21276"/>
                <wp:lineTo x="21725" y="21276"/>
                <wp:lineTo x="21725" y="0"/>
                <wp:lineTo x="-250" y="0"/>
              </wp:wrapPolygon>
            </wp:wrapTight>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75"/>
                    <a:srcRect/>
                    <a:stretch>
                      <a:fillRect/>
                    </a:stretch>
                  </pic:blipFill>
                  <pic:spPr bwMode="auto">
                    <a:xfrm>
                      <a:off x="0" y="0"/>
                      <a:ext cx="1647825" cy="1566545"/>
                    </a:xfrm>
                    <a:prstGeom prst="rect">
                      <a:avLst/>
                    </a:prstGeom>
                    <a:noFill/>
                    <a:ln w="9525">
                      <a:noFill/>
                      <a:miter lim="800000"/>
                      <a:headEnd/>
                      <a:tailEnd/>
                    </a:ln>
                  </pic:spPr>
                </pic:pic>
              </a:graphicData>
            </a:graphic>
          </wp:anchor>
        </w:drawing>
      </w:r>
      <w:r w:rsidRPr="00BB6766">
        <w:rPr>
          <w:rFonts w:ascii="Times New Roman" w:hAnsi="Times New Roman"/>
          <w:color w:val="000000"/>
        </w:rPr>
        <w:t>Выполнить последовательно вышеуказанныепункты 1,2.</w:t>
      </w:r>
    </w:p>
    <w:p w14:paraId="561F83AF" w14:textId="77777777" w:rsidR="00BB6766" w:rsidRPr="00BB6766" w:rsidRDefault="00BB6766" w:rsidP="002D32D8">
      <w:pPr>
        <w:widowControl/>
        <w:numPr>
          <w:ilvl w:val="0"/>
          <w:numId w:val="65"/>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Выполнив пункт СПОСОБЫ ЗАЛИВКИ  открыть окно:</w:t>
      </w:r>
    </w:p>
    <w:p w14:paraId="120BB030" w14:textId="77777777" w:rsidR="00BB6766" w:rsidRPr="00BB6766" w:rsidRDefault="00BB6766" w:rsidP="002D32D8">
      <w:pPr>
        <w:widowControl/>
        <w:numPr>
          <w:ilvl w:val="0"/>
          <w:numId w:val="65"/>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Активизировать вкладку ГРАДИЕНТНАЯ.</w:t>
      </w:r>
    </w:p>
    <w:p w14:paraId="6572D7AF" w14:textId="77777777" w:rsidR="00BB6766" w:rsidRPr="00BB6766" w:rsidRDefault="00BB6766" w:rsidP="002D32D8">
      <w:pPr>
        <w:widowControl/>
        <w:numPr>
          <w:ilvl w:val="0"/>
          <w:numId w:val="65"/>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Указать количество исполь-зуемых цветов, настроить каждый цвет отдельно.</w:t>
      </w:r>
    </w:p>
    <w:p w14:paraId="01C941E6" w14:textId="77777777" w:rsidR="00BB6766" w:rsidRPr="00BB6766" w:rsidRDefault="00BB6766" w:rsidP="002D32D8">
      <w:pPr>
        <w:widowControl/>
        <w:numPr>
          <w:ilvl w:val="0"/>
          <w:numId w:val="65"/>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Указать тип штриховки установив маркер на нужный тип.</w:t>
      </w:r>
    </w:p>
    <w:p w14:paraId="20F1C88F" w14:textId="77777777" w:rsidR="00BB6766" w:rsidRPr="00BB6766" w:rsidRDefault="00BB6766" w:rsidP="002D32D8">
      <w:pPr>
        <w:widowControl/>
        <w:numPr>
          <w:ilvl w:val="0"/>
          <w:numId w:val="65"/>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Если фон должен отражать вид какой либо текстуры, активизировать вкладку ТЕКСТУРА и выбрать необходимый вид текстуры.</w:t>
      </w:r>
    </w:p>
    <w:p w14:paraId="76A7CBAC" w14:textId="77777777" w:rsidR="00BB6766" w:rsidRPr="00BB6766" w:rsidRDefault="00BB6766" w:rsidP="002D32D8">
      <w:pPr>
        <w:widowControl/>
        <w:numPr>
          <w:ilvl w:val="0"/>
          <w:numId w:val="65"/>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Применение узора  виде фона можно выполнить активизировав вкладку УЗОР и выбрав нужный узор применить его к слайду.</w:t>
      </w:r>
    </w:p>
    <w:p w14:paraId="1E3D7F65" w14:textId="77777777" w:rsidR="00BB6766" w:rsidRPr="00B11226" w:rsidRDefault="00BB6766" w:rsidP="002D32D8">
      <w:pPr>
        <w:widowControl/>
        <w:numPr>
          <w:ilvl w:val="0"/>
          <w:numId w:val="65"/>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Чтобы фон заполнить рисунком или фотоснимком необходимо открыть вкладку РИСУНОК,  кнопкой РИСУНОК открыть   окно Выбор рисунка, указать имя файла содержащий рисунок и применить его как фон слайда</w:t>
      </w:r>
    </w:p>
    <w:p w14:paraId="384D0D8C"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b/>
          <w:color w:val="000000"/>
        </w:rPr>
        <w:t xml:space="preserve">Упражнение 1. </w:t>
      </w:r>
      <w:r w:rsidRPr="00BB6766">
        <w:rPr>
          <w:rFonts w:ascii="Times New Roman" w:hAnsi="Times New Roman"/>
          <w:color w:val="000000"/>
        </w:rPr>
        <w:t xml:space="preserve"> Копирование объектов на слайде.</w:t>
      </w:r>
    </w:p>
    <w:p w14:paraId="7F0D951D" w14:textId="77777777" w:rsidR="00BB6766" w:rsidRPr="00BB6766" w:rsidRDefault="00BB6766" w:rsidP="00BB6766">
      <w:pPr>
        <w:pStyle w:val="ac"/>
        <w:spacing w:line="276" w:lineRule="auto"/>
        <w:contextualSpacing/>
        <w:rPr>
          <w:rFonts w:ascii="Times New Roman" w:hAnsi="Times New Roman"/>
          <w:color w:val="000000"/>
        </w:rPr>
      </w:pPr>
      <w:r w:rsidRPr="00BB6766">
        <w:rPr>
          <w:rFonts w:ascii="Times New Roman" w:hAnsi="Times New Roman"/>
          <w:color w:val="000000"/>
        </w:rPr>
        <w:lastRenderedPageBreak/>
        <w:t>Тиражирование одинаковых объектов на слайде более эффективно выполнять  копированием.</w:t>
      </w:r>
    </w:p>
    <w:p w14:paraId="471E70E5" w14:textId="77777777" w:rsidR="00BB6766" w:rsidRPr="00BB6766" w:rsidRDefault="00BB6766" w:rsidP="002D32D8">
      <w:pPr>
        <w:widowControl/>
        <w:numPr>
          <w:ilvl w:val="0"/>
          <w:numId w:val="66"/>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Выделить необходимый объект (пример: заголовок).</w:t>
      </w:r>
    </w:p>
    <w:p w14:paraId="75DDE8AA" w14:textId="77777777" w:rsidR="00BB6766" w:rsidRPr="00BB6766" w:rsidRDefault="00BB6766" w:rsidP="002D32D8">
      <w:pPr>
        <w:widowControl/>
        <w:numPr>
          <w:ilvl w:val="0"/>
          <w:numId w:val="66"/>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 xml:space="preserve">Выполнить команду ПРАВКА–КОПИРОВАТЬ или нажать на кнопку </w:t>
      </w:r>
      <w:r w:rsidRPr="00BB6766">
        <w:rPr>
          <w:rFonts w:ascii="Times New Roman" w:hAnsi="Times New Roman"/>
        </w:rPr>
        <w:object w:dxaOrig="345" w:dyaOrig="315" w14:anchorId="6FA28722">
          <v:shape id="_x0000_i1074" type="#_x0000_t75" style="width:27pt;height:24.75pt" o:ole="" o:allowoverlap="f">
            <v:imagedata r:id="rId176" o:title=""/>
          </v:shape>
          <o:OLEObject Type="Embed" ProgID="PBrush" ShapeID="_x0000_i1074" DrawAspect="Content" ObjectID="_1772473823" r:id="rId177"/>
        </w:object>
      </w:r>
      <w:r w:rsidRPr="00BB6766">
        <w:rPr>
          <w:rFonts w:ascii="Times New Roman" w:hAnsi="Times New Roman"/>
          <w:color w:val="000000"/>
        </w:rPr>
        <w:t xml:space="preserve"> на панели инструментов (копия объекта заносится в буфер обмена).</w:t>
      </w:r>
    </w:p>
    <w:p w14:paraId="5D33BC0A"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b/>
          <w:color w:val="000000"/>
        </w:rPr>
        <w:t>Упражнение 2</w:t>
      </w:r>
      <w:r w:rsidRPr="00BB6766">
        <w:rPr>
          <w:rFonts w:ascii="Times New Roman" w:hAnsi="Times New Roman"/>
          <w:b/>
          <w:color w:val="000000"/>
          <w:u w:val="single"/>
        </w:rPr>
        <w:t>.</w:t>
      </w:r>
      <w:r w:rsidRPr="00BB6766">
        <w:rPr>
          <w:rFonts w:ascii="Times New Roman" w:hAnsi="Times New Roman"/>
          <w:b/>
          <w:color w:val="000000"/>
        </w:rPr>
        <w:t xml:space="preserve"> </w:t>
      </w:r>
      <w:r w:rsidRPr="00BB6766">
        <w:rPr>
          <w:rFonts w:ascii="Times New Roman" w:hAnsi="Times New Roman"/>
          <w:color w:val="000000"/>
        </w:rPr>
        <w:t xml:space="preserve"> Перемещение объектов на слайде и между слайдами.</w:t>
      </w:r>
    </w:p>
    <w:p w14:paraId="24C1B642" w14:textId="77777777" w:rsidR="00BB6766" w:rsidRPr="00BB6766" w:rsidRDefault="00BB6766" w:rsidP="00BB6766">
      <w:pPr>
        <w:pStyle w:val="ac"/>
        <w:spacing w:line="276" w:lineRule="auto"/>
        <w:contextualSpacing/>
        <w:jc w:val="center"/>
        <w:rPr>
          <w:rFonts w:ascii="Times New Roman" w:hAnsi="Times New Roman"/>
          <w:color w:val="000000"/>
        </w:rPr>
      </w:pPr>
      <w:r w:rsidRPr="00BB6766">
        <w:rPr>
          <w:rFonts w:ascii="Times New Roman" w:hAnsi="Times New Roman"/>
          <w:b/>
          <w:i/>
          <w:color w:val="000000"/>
        </w:rPr>
        <w:t>Перемещение</w:t>
      </w:r>
      <w:r w:rsidRPr="00BB6766">
        <w:rPr>
          <w:rFonts w:ascii="Times New Roman" w:hAnsi="Times New Roman"/>
          <w:color w:val="000000"/>
        </w:rPr>
        <w:t xml:space="preserve"> – перенос объекта с одного слайда на другой.</w:t>
      </w:r>
    </w:p>
    <w:p w14:paraId="3679C7A9" w14:textId="77777777" w:rsidR="00BB6766" w:rsidRPr="00BB6766" w:rsidRDefault="00BB6766" w:rsidP="002D32D8">
      <w:pPr>
        <w:widowControl/>
        <w:numPr>
          <w:ilvl w:val="0"/>
          <w:numId w:val="67"/>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Выделить необходимый объект (пример: заголовок).</w:t>
      </w:r>
    </w:p>
    <w:p w14:paraId="78ED7562" w14:textId="77777777" w:rsidR="00BB6766" w:rsidRPr="00BB6766" w:rsidRDefault="00BB6766" w:rsidP="002D32D8">
      <w:pPr>
        <w:widowControl/>
        <w:numPr>
          <w:ilvl w:val="0"/>
          <w:numId w:val="67"/>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 xml:space="preserve">Выполнить команду ПРАВКА–ВЫРЕЗАТЬ или нажать на кнопку </w:t>
      </w:r>
      <w:r w:rsidRPr="00BB6766">
        <w:rPr>
          <w:rFonts w:ascii="Times New Roman" w:hAnsi="Times New Roman"/>
        </w:rPr>
        <w:object w:dxaOrig="345" w:dyaOrig="330" w14:anchorId="49270A3A">
          <v:shape id="_x0000_i1075" type="#_x0000_t75" style="width:24.75pt;height:24.75pt" o:ole="" o:allowoverlap="f">
            <v:imagedata r:id="rId178" o:title=""/>
          </v:shape>
          <o:OLEObject Type="Embed" ProgID="PBrush" ShapeID="_x0000_i1075" DrawAspect="Content" ObjectID="_1772473824" r:id="rId179"/>
        </w:object>
      </w:r>
      <w:r w:rsidRPr="00BB6766">
        <w:rPr>
          <w:rFonts w:ascii="Times New Roman" w:hAnsi="Times New Roman"/>
          <w:color w:val="000000"/>
        </w:rPr>
        <w:t xml:space="preserve"> на панели инструментов.</w:t>
      </w:r>
    </w:p>
    <w:p w14:paraId="48BD2C62" w14:textId="77777777" w:rsidR="00BB6766" w:rsidRPr="00BB6766" w:rsidRDefault="00BB6766" w:rsidP="002D32D8">
      <w:pPr>
        <w:widowControl/>
        <w:numPr>
          <w:ilvl w:val="0"/>
          <w:numId w:val="67"/>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 xml:space="preserve">Переместиться на нужный слайд для вставки копии объекта  в слайд ПРАВКА –ВСТАВИТЬ или нажать на кнопку </w:t>
      </w:r>
      <w:r w:rsidRPr="00BB6766">
        <w:rPr>
          <w:rFonts w:ascii="Times New Roman" w:hAnsi="Times New Roman"/>
        </w:rPr>
        <w:object w:dxaOrig="405" w:dyaOrig="330" w14:anchorId="79C03C0B">
          <v:shape id="_x0000_i1076" type="#_x0000_t75" style="width:27pt;height:21.75pt" o:ole="" o:allowoverlap="f">
            <v:imagedata r:id="rId180" o:title=""/>
          </v:shape>
          <o:OLEObject Type="Embed" ProgID="PBrush" ShapeID="_x0000_i1076" DrawAspect="Content" ObjectID="_1772473825" r:id="rId181"/>
        </w:object>
      </w:r>
      <w:r w:rsidRPr="00BB6766">
        <w:rPr>
          <w:rFonts w:ascii="Times New Roman" w:hAnsi="Times New Roman"/>
          <w:color w:val="000000"/>
        </w:rPr>
        <w:t xml:space="preserve"> </w:t>
      </w:r>
    </w:p>
    <w:p w14:paraId="1C5C8824"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b/>
          <w:color w:val="000000"/>
        </w:rPr>
        <w:t xml:space="preserve">Упражнение 3. </w:t>
      </w:r>
      <w:r w:rsidRPr="00BB6766">
        <w:rPr>
          <w:rFonts w:ascii="Times New Roman" w:hAnsi="Times New Roman"/>
          <w:b/>
          <w:color w:val="000000"/>
          <w:u w:val="single"/>
        </w:rPr>
        <w:t xml:space="preserve"> </w:t>
      </w:r>
      <w:r w:rsidRPr="00BB6766">
        <w:rPr>
          <w:rFonts w:ascii="Times New Roman" w:hAnsi="Times New Roman"/>
          <w:color w:val="000000"/>
        </w:rPr>
        <w:t>Удаление объекта.</w:t>
      </w:r>
    </w:p>
    <w:p w14:paraId="24DF8D12" w14:textId="77777777" w:rsidR="00BB6766" w:rsidRPr="00BB6766" w:rsidRDefault="00BB6766" w:rsidP="002D32D8">
      <w:pPr>
        <w:widowControl/>
        <w:numPr>
          <w:ilvl w:val="0"/>
          <w:numId w:val="68"/>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 xml:space="preserve">Выделит объект и нажать клавишу </w:t>
      </w:r>
      <w:r w:rsidRPr="00BB6766">
        <w:rPr>
          <w:rFonts w:ascii="Times New Roman" w:hAnsi="Times New Roman"/>
          <w:color w:val="000000"/>
          <w:lang w:val="en-US"/>
        </w:rPr>
        <w:t>DELETE</w:t>
      </w:r>
      <w:r w:rsidRPr="00BB6766">
        <w:rPr>
          <w:rFonts w:ascii="Times New Roman" w:hAnsi="Times New Roman"/>
          <w:color w:val="000000"/>
        </w:rPr>
        <w:t>.</w:t>
      </w:r>
    </w:p>
    <w:p w14:paraId="2F33A3A9"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color w:val="000000"/>
        </w:rPr>
        <w:t xml:space="preserve"> </w:t>
      </w:r>
      <w:r w:rsidRPr="00BB6766">
        <w:rPr>
          <w:rFonts w:ascii="Times New Roman" w:hAnsi="Times New Roman"/>
          <w:b/>
          <w:color w:val="000000"/>
        </w:rPr>
        <w:t xml:space="preserve">Упражнение4 </w:t>
      </w:r>
      <w:r w:rsidRPr="00BB6766">
        <w:rPr>
          <w:rFonts w:ascii="Times New Roman" w:hAnsi="Times New Roman"/>
          <w:color w:val="000000"/>
        </w:rPr>
        <w:t xml:space="preserve"> Копирование слайдов.</w:t>
      </w:r>
    </w:p>
    <w:p w14:paraId="6B1A661B" w14:textId="77777777" w:rsidR="00BB6766" w:rsidRPr="00BB6766" w:rsidRDefault="00BB6766" w:rsidP="002D32D8">
      <w:pPr>
        <w:widowControl/>
        <w:numPr>
          <w:ilvl w:val="0"/>
          <w:numId w:val="69"/>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 xml:space="preserve">Для того чтобы сделать копию слайда перейти в режим сортировщика слайдов, нажав на кнопку </w:t>
      </w:r>
      <w:r w:rsidRPr="00BB6766">
        <w:rPr>
          <w:rFonts w:ascii="Times New Roman" w:hAnsi="Times New Roman"/>
        </w:rPr>
        <w:object w:dxaOrig="315" w:dyaOrig="270" w14:anchorId="5ECC5E31">
          <v:shape id="_x0000_i1077" type="#_x0000_t75" style="width:30pt;height:26.25pt" o:ole="" o:allowoverlap="f">
            <v:imagedata r:id="rId182" o:title=""/>
          </v:shape>
          <o:OLEObject Type="Embed" ProgID="PBrush" ShapeID="_x0000_i1077" DrawAspect="Content" ObjectID="_1772473826" r:id="rId183"/>
        </w:object>
      </w:r>
      <w:r w:rsidRPr="00BB6766">
        <w:rPr>
          <w:rFonts w:ascii="Times New Roman" w:hAnsi="Times New Roman"/>
        </w:rPr>
        <w:t xml:space="preserve"> </w:t>
      </w:r>
      <w:r w:rsidRPr="00BB6766">
        <w:rPr>
          <w:rFonts w:ascii="Times New Roman" w:hAnsi="Times New Roman"/>
          <w:color w:val="000000"/>
        </w:rPr>
        <w:t>или выполнить команду ВИД– СОРТИРОВЩИК СЛАЙДОВ.</w:t>
      </w:r>
    </w:p>
    <w:p w14:paraId="6ECC003C" w14:textId="77777777" w:rsidR="00BB6766" w:rsidRPr="00BB6766" w:rsidRDefault="00BB6766" w:rsidP="002D32D8">
      <w:pPr>
        <w:widowControl/>
        <w:numPr>
          <w:ilvl w:val="0"/>
          <w:numId w:val="69"/>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Выделить слайд для копии.</w:t>
      </w:r>
    </w:p>
    <w:p w14:paraId="2331E354" w14:textId="77777777" w:rsidR="00BB6766" w:rsidRPr="00BB6766" w:rsidRDefault="00BB6766" w:rsidP="002D32D8">
      <w:pPr>
        <w:widowControl/>
        <w:numPr>
          <w:ilvl w:val="0"/>
          <w:numId w:val="69"/>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Выполнить команду ПРАВКА–КОПИРОВАТЬ.</w:t>
      </w:r>
    </w:p>
    <w:p w14:paraId="4BEAC5C9" w14:textId="77777777" w:rsidR="00BB6766" w:rsidRPr="00BB6766" w:rsidRDefault="00BB6766" w:rsidP="002D32D8">
      <w:pPr>
        <w:widowControl/>
        <w:numPr>
          <w:ilvl w:val="0"/>
          <w:numId w:val="69"/>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Установить курсор в место, которое необходимо вставить копию слайда.</w:t>
      </w:r>
    </w:p>
    <w:p w14:paraId="08B299AC" w14:textId="77777777" w:rsidR="00BB6766" w:rsidRPr="00BB6766" w:rsidRDefault="00BB6766" w:rsidP="002D32D8">
      <w:pPr>
        <w:widowControl/>
        <w:numPr>
          <w:ilvl w:val="0"/>
          <w:numId w:val="69"/>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Для вставки копии слайда из буфера, выполнить команду ПРАВКА–ВСТАВИТЬ.</w:t>
      </w:r>
    </w:p>
    <w:p w14:paraId="46BE134E"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color w:val="000000"/>
        </w:rPr>
        <w:t xml:space="preserve"> </w:t>
      </w:r>
      <w:r w:rsidRPr="00BB6766">
        <w:rPr>
          <w:rFonts w:ascii="Times New Roman" w:hAnsi="Times New Roman"/>
          <w:b/>
          <w:color w:val="000000"/>
        </w:rPr>
        <w:t>Упражнение5</w:t>
      </w:r>
      <w:r w:rsidRPr="00BB6766">
        <w:rPr>
          <w:rFonts w:ascii="Times New Roman" w:hAnsi="Times New Roman"/>
          <w:b/>
          <w:color w:val="000000"/>
          <w:u w:val="single"/>
        </w:rPr>
        <w:t>.</w:t>
      </w:r>
      <w:r w:rsidRPr="00BB6766">
        <w:rPr>
          <w:rFonts w:ascii="Times New Roman" w:hAnsi="Times New Roman"/>
          <w:color w:val="000000"/>
        </w:rPr>
        <w:t xml:space="preserve"> Перемещение слайдов. </w:t>
      </w:r>
    </w:p>
    <w:p w14:paraId="04F77D8B"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color w:val="000000"/>
        </w:rPr>
        <w:t>Перейти в режим СОРТИРОВЩИК СЛАЙДОВ.</w:t>
      </w:r>
    </w:p>
    <w:p w14:paraId="2597E7AF" w14:textId="77777777" w:rsidR="00BB6766" w:rsidRPr="00BB6766" w:rsidRDefault="00BB6766" w:rsidP="002D32D8">
      <w:pPr>
        <w:widowControl/>
        <w:numPr>
          <w:ilvl w:val="0"/>
          <w:numId w:val="70"/>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Подцепить нужный слайд мышью и перетащить его на новое место.</w:t>
      </w:r>
    </w:p>
    <w:p w14:paraId="4F9FE22A" w14:textId="77777777" w:rsidR="00BB6766" w:rsidRPr="00BB6766" w:rsidRDefault="00BB6766" w:rsidP="00BB6766">
      <w:pPr>
        <w:spacing w:line="276" w:lineRule="auto"/>
        <w:contextualSpacing/>
        <w:jc w:val="both"/>
        <w:rPr>
          <w:rFonts w:ascii="Times New Roman" w:hAnsi="Times New Roman"/>
          <w:color w:val="000000"/>
        </w:rPr>
      </w:pPr>
      <w:r w:rsidRPr="00BB6766">
        <w:rPr>
          <w:rFonts w:ascii="Times New Roman" w:hAnsi="Times New Roman"/>
          <w:color w:val="000000"/>
        </w:rPr>
        <w:t xml:space="preserve"> </w:t>
      </w:r>
      <w:r w:rsidRPr="00BB6766">
        <w:rPr>
          <w:rFonts w:ascii="Times New Roman" w:hAnsi="Times New Roman"/>
          <w:b/>
          <w:color w:val="000000"/>
        </w:rPr>
        <w:t>Упражнение6.</w:t>
      </w:r>
      <w:r w:rsidRPr="00BB6766">
        <w:rPr>
          <w:rFonts w:ascii="Times New Roman" w:hAnsi="Times New Roman"/>
          <w:color w:val="000000"/>
        </w:rPr>
        <w:t xml:space="preserve"> Удаление  слайдов.</w:t>
      </w:r>
    </w:p>
    <w:p w14:paraId="43B44AF0" w14:textId="77777777" w:rsidR="00BB6766" w:rsidRPr="00BB6766" w:rsidRDefault="00BB6766" w:rsidP="002D32D8">
      <w:pPr>
        <w:widowControl/>
        <w:numPr>
          <w:ilvl w:val="0"/>
          <w:numId w:val="71"/>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Перейти в режим СОРТИРОВЩИК СЛАЙДОВ.</w:t>
      </w:r>
    </w:p>
    <w:p w14:paraId="76AB9F51" w14:textId="77777777" w:rsidR="00BB6766" w:rsidRPr="00B11226" w:rsidRDefault="00BB6766" w:rsidP="002D32D8">
      <w:pPr>
        <w:widowControl/>
        <w:numPr>
          <w:ilvl w:val="0"/>
          <w:numId w:val="71"/>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 xml:space="preserve">Выделить удаляемый слайд и нажать на клавишу </w:t>
      </w:r>
      <w:r w:rsidRPr="00BB6766">
        <w:rPr>
          <w:rFonts w:ascii="Times New Roman" w:hAnsi="Times New Roman"/>
          <w:color w:val="000000"/>
          <w:lang w:val="en-US"/>
        </w:rPr>
        <w:t>DELETE</w:t>
      </w:r>
      <w:r w:rsidRPr="00BB6766">
        <w:rPr>
          <w:rFonts w:ascii="Times New Roman" w:hAnsi="Times New Roman"/>
          <w:color w:val="000000"/>
        </w:rPr>
        <w:t>.</w:t>
      </w:r>
    </w:p>
    <w:p w14:paraId="310BE73B" w14:textId="77777777" w:rsidR="00BB6766" w:rsidRPr="00BB6766" w:rsidRDefault="00BB6766" w:rsidP="00BB6766">
      <w:pPr>
        <w:spacing w:line="276" w:lineRule="auto"/>
        <w:contextualSpacing/>
        <w:jc w:val="both"/>
        <w:rPr>
          <w:rFonts w:ascii="Times New Roman" w:hAnsi="Times New Roman"/>
          <w:b/>
          <w:color w:val="000000"/>
        </w:rPr>
      </w:pPr>
      <w:r w:rsidRPr="00BB6766">
        <w:rPr>
          <w:rFonts w:ascii="Times New Roman" w:hAnsi="Times New Roman"/>
          <w:b/>
          <w:color w:val="000000"/>
        </w:rPr>
        <w:t>Задание.</w:t>
      </w:r>
    </w:p>
    <w:p w14:paraId="30B27F34" w14:textId="77777777" w:rsidR="00BB6766" w:rsidRPr="00BB6766" w:rsidRDefault="00BB6766" w:rsidP="002D32D8">
      <w:pPr>
        <w:widowControl/>
        <w:numPr>
          <w:ilvl w:val="0"/>
          <w:numId w:val="72"/>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Открыть созданную в практической работе презентацию.</w:t>
      </w:r>
    </w:p>
    <w:p w14:paraId="4AC6AD48" w14:textId="77777777" w:rsidR="00BB6766" w:rsidRPr="00BB6766" w:rsidRDefault="00BB6766" w:rsidP="002D32D8">
      <w:pPr>
        <w:widowControl/>
        <w:numPr>
          <w:ilvl w:val="0"/>
          <w:numId w:val="72"/>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Закрасить первый слайд презентации в голубой цвет.</w:t>
      </w:r>
    </w:p>
    <w:p w14:paraId="42F27042" w14:textId="77777777" w:rsidR="00BB6766" w:rsidRPr="00BB6766" w:rsidRDefault="00BB6766" w:rsidP="002D32D8">
      <w:pPr>
        <w:widowControl/>
        <w:numPr>
          <w:ilvl w:val="0"/>
          <w:numId w:val="72"/>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Придать фону второго слайда двухцветную, градиентную заливку.</w:t>
      </w:r>
    </w:p>
    <w:p w14:paraId="69C96A4B" w14:textId="77777777" w:rsidR="00BB6766" w:rsidRPr="00BB6766" w:rsidRDefault="00BB6766" w:rsidP="002D32D8">
      <w:pPr>
        <w:widowControl/>
        <w:numPr>
          <w:ilvl w:val="0"/>
          <w:numId w:val="72"/>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К фону третьего слайда применить узор.</w:t>
      </w:r>
    </w:p>
    <w:p w14:paraId="6EFFA2AC" w14:textId="77777777" w:rsidR="00BB6766" w:rsidRPr="00BB6766" w:rsidRDefault="00BB6766" w:rsidP="002D32D8">
      <w:pPr>
        <w:widowControl/>
        <w:numPr>
          <w:ilvl w:val="0"/>
          <w:numId w:val="72"/>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Фон четвертого слайда оформить в виде рисунка .</w:t>
      </w:r>
    </w:p>
    <w:p w14:paraId="6010A21C" w14:textId="77777777" w:rsidR="00BB6766" w:rsidRPr="00BB6766" w:rsidRDefault="00BB6766" w:rsidP="002D32D8">
      <w:pPr>
        <w:widowControl/>
        <w:numPr>
          <w:ilvl w:val="0"/>
          <w:numId w:val="72"/>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Поменять местами 1 и 4 слайды.</w:t>
      </w:r>
    </w:p>
    <w:p w14:paraId="7927EF4D" w14:textId="77777777" w:rsidR="00BB6766" w:rsidRPr="00BB6766" w:rsidRDefault="00BB6766" w:rsidP="002D32D8">
      <w:pPr>
        <w:widowControl/>
        <w:numPr>
          <w:ilvl w:val="0"/>
          <w:numId w:val="72"/>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Вставить после 1–го слайда точную копию 3–го слайда.</w:t>
      </w:r>
    </w:p>
    <w:p w14:paraId="0C1442BB" w14:textId="77777777" w:rsidR="00BB6766" w:rsidRPr="00BB6766" w:rsidRDefault="00BB6766" w:rsidP="002D32D8">
      <w:pPr>
        <w:widowControl/>
        <w:numPr>
          <w:ilvl w:val="0"/>
          <w:numId w:val="72"/>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С первого слайда откопировать всю информацию на 4.</w:t>
      </w:r>
    </w:p>
    <w:p w14:paraId="0050A6D3" w14:textId="77777777" w:rsidR="00BB6766" w:rsidRPr="00BB6766" w:rsidRDefault="00BB6766" w:rsidP="002D32D8">
      <w:pPr>
        <w:widowControl/>
        <w:numPr>
          <w:ilvl w:val="0"/>
          <w:numId w:val="72"/>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Удалить 1 слайд.</w:t>
      </w:r>
    </w:p>
    <w:p w14:paraId="311CAA8B" w14:textId="77777777" w:rsidR="00BB6766" w:rsidRPr="00BB6766" w:rsidRDefault="00BB6766" w:rsidP="002D32D8">
      <w:pPr>
        <w:widowControl/>
        <w:numPr>
          <w:ilvl w:val="0"/>
          <w:numId w:val="72"/>
        </w:numPr>
        <w:suppressAutoHyphens w:val="0"/>
        <w:spacing w:line="276" w:lineRule="auto"/>
        <w:contextualSpacing/>
        <w:jc w:val="both"/>
        <w:rPr>
          <w:rFonts w:ascii="Times New Roman" w:hAnsi="Times New Roman"/>
          <w:color w:val="000000"/>
        </w:rPr>
      </w:pPr>
      <w:r w:rsidRPr="00BB6766">
        <w:rPr>
          <w:rFonts w:ascii="Times New Roman" w:hAnsi="Times New Roman"/>
          <w:color w:val="000000"/>
        </w:rPr>
        <w:t>Сохранить полученную презентацию.</w:t>
      </w:r>
    </w:p>
    <w:p w14:paraId="33C771B0" w14:textId="77777777" w:rsidR="00BB6766" w:rsidRPr="00BB6766" w:rsidRDefault="00BB6766" w:rsidP="00BB6766">
      <w:pPr>
        <w:spacing w:line="276" w:lineRule="auto"/>
        <w:contextualSpacing/>
        <w:jc w:val="both"/>
        <w:rPr>
          <w:rFonts w:ascii="Times New Roman" w:hAnsi="Times New Roman"/>
          <w:color w:val="000000"/>
        </w:rPr>
      </w:pPr>
    </w:p>
    <w:p w14:paraId="056130FA" w14:textId="77777777" w:rsidR="00BB6766" w:rsidRPr="00BB6766" w:rsidRDefault="00BB6766" w:rsidP="00BB6766">
      <w:pPr>
        <w:pStyle w:val="a4"/>
        <w:spacing w:line="276" w:lineRule="auto"/>
        <w:contextualSpacing/>
      </w:pPr>
    </w:p>
    <w:p w14:paraId="7CA09798" w14:textId="77777777" w:rsidR="0049693F" w:rsidRDefault="0049693F" w:rsidP="00AD3D29">
      <w:pPr>
        <w:pStyle w:val="Default"/>
        <w:spacing w:line="276" w:lineRule="auto"/>
        <w:jc w:val="both"/>
        <w:rPr>
          <w:b/>
        </w:rPr>
      </w:pPr>
    </w:p>
    <w:p w14:paraId="37E4ABF0" w14:textId="77777777" w:rsidR="00B11226" w:rsidRDefault="00B11226" w:rsidP="00AD3D29">
      <w:pPr>
        <w:pStyle w:val="Default"/>
        <w:spacing w:line="276" w:lineRule="auto"/>
        <w:jc w:val="both"/>
        <w:rPr>
          <w:b/>
        </w:rPr>
      </w:pPr>
    </w:p>
    <w:p w14:paraId="5AA4EAA1" w14:textId="77777777" w:rsidR="00B11226" w:rsidRDefault="00B11226" w:rsidP="00AD3D29">
      <w:pPr>
        <w:pStyle w:val="Default"/>
        <w:spacing w:line="276" w:lineRule="auto"/>
        <w:jc w:val="both"/>
        <w:rPr>
          <w:b/>
        </w:rPr>
      </w:pPr>
    </w:p>
    <w:p w14:paraId="03CA1788" w14:textId="77777777" w:rsidR="00B11226" w:rsidRPr="00AD3D29" w:rsidRDefault="00B11226" w:rsidP="00AD3D29">
      <w:pPr>
        <w:pStyle w:val="Default"/>
        <w:spacing w:line="276" w:lineRule="auto"/>
        <w:jc w:val="both"/>
        <w:rPr>
          <w:b/>
        </w:rPr>
      </w:pPr>
    </w:p>
    <w:p w14:paraId="7AF5653D" w14:textId="77777777" w:rsidR="00E01B7A" w:rsidRPr="00AD3D29" w:rsidRDefault="00E01B7A" w:rsidP="00AD3D29">
      <w:pPr>
        <w:pStyle w:val="Default"/>
        <w:spacing w:line="276" w:lineRule="auto"/>
        <w:jc w:val="center"/>
        <w:rPr>
          <w:b/>
        </w:rPr>
      </w:pPr>
      <w:r w:rsidRPr="00AD3D29">
        <w:rPr>
          <w:b/>
        </w:rPr>
        <w:t>Практическая работа № 23</w:t>
      </w:r>
    </w:p>
    <w:p w14:paraId="3339D524" w14:textId="77777777" w:rsidR="00352FCE" w:rsidRPr="00AD3D29" w:rsidRDefault="00352FCE" w:rsidP="00AD3D29">
      <w:pPr>
        <w:spacing w:line="276" w:lineRule="auto"/>
        <w:jc w:val="center"/>
        <w:rPr>
          <w:rFonts w:ascii="Times New Roman" w:hAnsi="Times New Roman"/>
          <w:color w:val="000000"/>
        </w:rPr>
      </w:pPr>
      <w:r w:rsidRPr="00AD3D29">
        <w:rPr>
          <w:rFonts w:ascii="Times New Roman" w:hAnsi="Times New Roman"/>
          <w:b/>
          <w:color w:val="000000"/>
        </w:rPr>
        <w:t>Тема:</w:t>
      </w:r>
      <w:r w:rsidRPr="00AD3D29">
        <w:rPr>
          <w:rFonts w:ascii="Times New Roman" w:hAnsi="Times New Roman"/>
          <w:color w:val="000000"/>
        </w:rPr>
        <w:t xml:space="preserve"> Создание презентации с эффектами мультимедиа</w:t>
      </w:r>
    </w:p>
    <w:p w14:paraId="4CB282D8" w14:textId="77777777" w:rsidR="00B11226" w:rsidRPr="00B11226" w:rsidRDefault="00B11226" w:rsidP="00B11226">
      <w:pPr>
        <w:rPr>
          <w:rFonts w:ascii="Times New Roman" w:hAnsi="Times New Roman"/>
          <w:color w:val="000000"/>
        </w:rPr>
      </w:pPr>
      <w:r w:rsidRPr="00B11226">
        <w:rPr>
          <w:rFonts w:ascii="Times New Roman" w:hAnsi="Times New Roman"/>
          <w:b/>
          <w:color w:val="000000"/>
        </w:rPr>
        <w:t>Цель</w:t>
      </w:r>
      <w:r w:rsidR="00352FCE" w:rsidRPr="00B11226">
        <w:rPr>
          <w:rFonts w:ascii="Times New Roman" w:hAnsi="Times New Roman"/>
          <w:b/>
          <w:color w:val="000000"/>
        </w:rPr>
        <w:t>:</w:t>
      </w:r>
      <w:r w:rsidRPr="00B11226">
        <w:rPr>
          <w:rFonts w:ascii="Times New Roman" w:hAnsi="Times New Roman"/>
          <w:color w:val="000000"/>
        </w:rPr>
        <w:t xml:space="preserve"> - отработка навыков импортирования и создания графических объектов в презентацию.</w:t>
      </w:r>
    </w:p>
    <w:p w14:paraId="77527E38" w14:textId="77777777" w:rsidR="00B11226" w:rsidRPr="00B11226" w:rsidRDefault="00B11226" w:rsidP="00B11226">
      <w:pPr>
        <w:rPr>
          <w:rFonts w:ascii="Times New Roman" w:hAnsi="Times New Roman"/>
          <w:color w:val="000000"/>
        </w:rPr>
      </w:pPr>
      <w:r>
        <w:rPr>
          <w:rFonts w:ascii="Times New Roman" w:hAnsi="Times New Roman"/>
          <w:color w:val="000000"/>
        </w:rPr>
        <w:t>- зн</w:t>
      </w:r>
      <w:r w:rsidRPr="00B11226">
        <w:rPr>
          <w:rFonts w:ascii="Times New Roman" w:hAnsi="Times New Roman"/>
          <w:color w:val="000000"/>
        </w:rPr>
        <w:t>ать основные способы создания графических объектов. Вставка рисунков.</w:t>
      </w:r>
    </w:p>
    <w:p w14:paraId="32C11DCF" w14:textId="77777777" w:rsidR="00352FCE" w:rsidRPr="00B11226" w:rsidRDefault="00B11226" w:rsidP="00B11226">
      <w:pPr>
        <w:rPr>
          <w:rFonts w:ascii="Times New Roman" w:hAnsi="Times New Roman"/>
          <w:color w:val="000000"/>
        </w:rPr>
      </w:pPr>
      <w:r w:rsidRPr="00B11226">
        <w:rPr>
          <w:rFonts w:ascii="Times New Roman" w:hAnsi="Times New Roman"/>
          <w:color w:val="000000"/>
        </w:rPr>
        <w:t>- уметь создавать презентацию и внедрять графические объекты.</w:t>
      </w:r>
    </w:p>
    <w:p w14:paraId="35A16498" w14:textId="77777777" w:rsidR="00BD11E4" w:rsidRPr="00AD3D29" w:rsidRDefault="00BD11E4" w:rsidP="00AD3D29">
      <w:pPr>
        <w:pStyle w:val="a5"/>
        <w:spacing w:before="0" w:beforeAutospacing="0" w:after="0" w:afterAutospacing="0" w:line="276" w:lineRule="auto"/>
        <w:jc w:val="both"/>
      </w:pPr>
      <w:r w:rsidRPr="00AD3D29">
        <w:rPr>
          <w:b/>
          <w:bCs/>
          <w:iCs/>
        </w:rPr>
        <w:t>Информационные источники:</w:t>
      </w:r>
    </w:p>
    <w:p w14:paraId="0B9CDF42" w14:textId="77777777" w:rsidR="00BD11E4" w:rsidRPr="00AD3D29" w:rsidRDefault="00BD11E4"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1C2D97C2" w14:textId="77777777" w:rsidR="00BD11E4" w:rsidRPr="00AD3D29" w:rsidRDefault="00BD11E4"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1C23AA79" w14:textId="77777777" w:rsidR="00B11226" w:rsidRDefault="00B11226" w:rsidP="00B11226">
      <w:pPr>
        <w:rPr>
          <w:b/>
          <w:color w:val="000000"/>
        </w:rPr>
      </w:pPr>
    </w:p>
    <w:p w14:paraId="1F4F91E4" w14:textId="77777777" w:rsidR="00B11226" w:rsidRPr="00B11226" w:rsidRDefault="00B11226" w:rsidP="00B11226">
      <w:pPr>
        <w:contextualSpacing/>
        <w:rPr>
          <w:rFonts w:ascii="Times New Roman" w:hAnsi="Times New Roman"/>
          <w:color w:val="000000"/>
        </w:rPr>
      </w:pPr>
      <w:r w:rsidRPr="00B11226">
        <w:rPr>
          <w:rFonts w:ascii="Times New Roman" w:hAnsi="Times New Roman"/>
          <w:b/>
          <w:color w:val="000000"/>
        </w:rPr>
        <w:t>Упражнение 1.</w:t>
      </w:r>
      <w:r w:rsidRPr="00B11226">
        <w:rPr>
          <w:rFonts w:ascii="Times New Roman" w:hAnsi="Times New Roman"/>
          <w:color w:val="000000"/>
        </w:rPr>
        <w:t xml:space="preserve"> Вставка графических объектов коллекции </w:t>
      </w:r>
      <w:r w:rsidRPr="00B11226">
        <w:rPr>
          <w:rFonts w:ascii="Times New Roman" w:hAnsi="Times New Roman"/>
          <w:color w:val="000000"/>
          <w:lang w:val="en-US"/>
        </w:rPr>
        <w:t>ClipArt</w:t>
      </w:r>
    </w:p>
    <w:p w14:paraId="4A9C9891" w14:textId="77777777" w:rsidR="00B11226" w:rsidRPr="00B11226" w:rsidRDefault="00B11226" w:rsidP="002D32D8">
      <w:pPr>
        <w:widowControl/>
        <w:numPr>
          <w:ilvl w:val="0"/>
          <w:numId w:val="73"/>
        </w:numPr>
        <w:suppressAutoHyphens w:val="0"/>
        <w:contextualSpacing/>
        <w:rPr>
          <w:rFonts w:ascii="Times New Roman" w:hAnsi="Times New Roman"/>
          <w:color w:val="000000"/>
        </w:rPr>
      </w:pPr>
      <w:r w:rsidRPr="00B11226">
        <w:rPr>
          <w:rFonts w:ascii="Times New Roman" w:hAnsi="Times New Roman"/>
          <w:color w:val="000000"/>
        </w:rPr>
        <w:t>Выполнить команду ВСТАВКА – РИСУНОК – КАРТИНКА.</w:t>
      </w:r>
    </w:p>
    <w:p w14:paraId="7495CA1D" w14:textId="77777777" w:rsidR="00B11226" w:rsidRPr="00B11226" w:rsidRDefault="00B11226" w:rsidP="002D32D8">
      <w:pPr>
        <w:widowControl/>
        <w:numPr>
          <w:ilvl w:val="0"/>
          <w:numId w:val="73"/>
        </w:numPr>
        <w:suppressAutoHyphens w:val="0"/>
        <w:contextualSpacing/>
        <w:rPr>
          <w:rFonts w:ascii="Times New Roman" w:hAnsi="Times New Roman"/>
          <w:color w:val="000000"/>
        </w:rPr>
      </w:pPr>
      <w:r w:rsidRPr="00B11226">
        <w:rPr>
          <w:rFonts w:ascii="Times New Roman" w:hAnsi="Times New Roman"/>
          <w:color w:val="000000"/>
        </w:rPr>
        <w:t>На вкладке ГРАФИКА в левом окне выбрать тему рисунков а в правом выделить нужный рисунок.</w:t>
      </w:r>
    </w:p>
    <w:p w14:paraId="3177B9C4" w14:textId="77777777" w:rsidR="00B11226" w:rsidRPr="00B11226" w:rsidRDefault="00B11226" w:rsidP="00B11226">
      <w:pPr>
        <w:contextualSpacing/>
        <w:rPr>
          <w:rFonts w:ascii="Times New Roman" w:hAnsi="Times New Roman"/>
          <w:color w:val="000000"/>
        </w:rPr>
      </w:pPr>
      <w:r w:rsidRPr="00B11226">
        <w:rPr>
          <w:rFonts w:ascii="Times New Roman" w:hAnsi="Times New Roman"/>
          <w:color w:val="000000"/>
        </w:rPr>
        <w:t>Для вставки рисунка  в документ нажать кнопку «ВСТАВИТЬ».</w:t>
      </w:r>
    </w:p>
    <w:p w14:paraId="591E5829" w14:textId="77777777" w:rsidR="00B11226" w:rsidRPr="00B11226" w:rsidRDefault="00B11226" w:rsidP="00B11226">
      <w:pPr>
        <w:contextualSpacing/>
        <w:rPr>
          <w:rFonts w:ascii="Times New Roman" w:hAnsi="Times New Roman"/>
          <w:color w:val="000000"/>
        </w:rPr>
      </w:pPr>
      <w:r w:rsidRPr="00B11226">
        <w:rPr>
          <w:rFonts w:ascii="Times New Roman" w:hAnsi="Times New Roman"/>
          <w:b/>
          <w:color w:val="000000"/>
        </w:rPr>
        <w:t xml:space="preserve">Упражнение 2. </w:t>
      </w:r>
      <w:r w:rsidRPr="00B11226">
        <w:rPr>
          <w:rFonts w:ascii="Times New Roman" w:hAnsi="Times New Roman"/>
          <w:color w:val="000000"/>
        </w:rPr>
        <w:t>Настройка изображения.</w:t>
      </w:r>
    </w:p>
    <w:p w14:paraId="7C29136E" w14:textId="77777777" w:rsidR="00B11226" w:rsidRPr="00B11226" w:rsidRDefault="00B11226" w:rsidP="002D32D8">
      <w:pPr>
        <w:widowControl/>
        <w:numPr>
          <w:ilvl w:val="0"/>
          <w:numId w:val="74"/>
        </w:numPr>
        <w:suppressAutoHyphens w:val="0"/>
        <w:contextualSpacing/>
        <w:rPr>
          <w:rFonts w:ascii="Times New Roman" w:hAnsi="Times New Roman"/>
          <w:color w:val="000000"/>
        </w:rPr>
      </w:pPr>
      <w:r w:rsidRPr="00B11226">
        <w:rPr>
          <w:rFonts w:ascii="Times New Roman" w:hAnsi="Times New Roman"/>
          <w:color w:val="000000"/>
        </w:rPr>
        <w:t xml:space="preserve">Размер установленного рисунка можно изменить методом растяжки маркеров рисунка. </w:t>
      </w:r>
    </w:p>
    <w:p w14:paraId="4EDB4A70" w14:textId="77777777" w:rsidR="00B11226" w:rsidRPr="00B11226" w:rsidRDefault="00B11226" w:rsidP="002D32D8">
      <w:pPr>
        <w:widowControl/>
        <w:numPr>
          <w:ilvl w:val="0"/>
          <w:numId w:val="74"/>
        </w:numPr>
        <w:suppressAutoHyphens w:val="0"/>
        <w:contextualSpacing/>
        <w:rPr>
          <w:rFonts w:ascii="Times New Roman" w:hAnsi="Times New Roman"/>
          <w:color w:val="000000"/>
        </w:rPr>
      </w:pPr>
      <w:r w:rsidRPr="00B11226">
        <w:rPr>
          <w:rFonts w:ascii="Times New Roman" w:hAnsi="Times New Roman"/>
          <w:color w:val="000000"/>
        </w:rPr>
        <w:t>Настройка контрастности, яркости производится кнопками панели «Настройка изображения».</w:t>
      </w:r>
    </w:p>
    <w:p w14:paraId="4DC37EAE" w14:textId="77777777" w:rsidR="00B11226" w:rsidRPr="00B11226" w:rsidRDefault="000D6D7F" w:rsidP="00B11226">
      <w:pPr>
        <w:contextualSpacing/>
        <w:rPr>
          <w:rFonts w:ascii="Times New Roman" w:hAnsi="Times New Roman"/>
          <w:color w:val="000000"/>
        </w:rPr>
      </w:pPr>
      <w:r>
        <w:rPr>
          <w:rFonts w:ascii="Times New Roman" w:hAnsi="Times New Roman"/>
          <w:color w:val="000000"/>
        </w:rPr>
        <w:object w:dxaOrig="1440" w:dyaOrig="1440" w14:anchorId="614662BA">
          <v:shape id="_x0000_s1385" type="#_x0000_t75" style="position:absolute;margin-left:69.05pt;margin-top:-.45pt;width:238.5pt;height:36.3pt;z-index:251944960" o:allowincell="f">
            <v:imagedata r:id="rId184" o:title=""/>
          </v:shape>
          <o:OLEObject Type="Embed" ProgID="PBrush" ShapeID="_x0000_s1385" DrawAspect="Content" ObjectID="_1772473845" r:id="rId185"/>
        </w:object>
      </w:r>
    </w:p>
    <w:p w14:paraId="5FDFCACD" w14:textId="77777777" w:rsidR="00B11226" w:rsidRPr="00B11226" w:rsidRDefault="00B11226" w:rsidP="00B11226">
      <w:pPr>
        <w:contextualSpacing/>
        <w:rPr>
          <w:rFonts w:ascii="Times New Roman" w:hAnsi="Times New Roman"/>
          <w:color w:val="000000"/>
        </w:rPr>
      </w:pPr>
      <w:r w:rsidRPr="00B11226">
        <w:rPr>
          <w:rFonts w:ascii="Times New Roman" w:hAnsi="Times New Roman"/>
          <w:color w:val="000000"/>
        </w:rPr>
        <w:t>Рис 7</w:t>
      </w:r>
    </w:p>
    <w:p w14:paraId="27740266" w14:textId="77777777" w:rsidR="00B11226" w:rsidRPr="00B11226" w:rsidRDefault="00B11226" w:rsidP="00B11226">
      <w:pPr>
        <w:contextualSpacing/>
        <w:rPr>
          <w:rFonts w:ascii="Times New Roman" w:hAnsi="Times New Roman"/>
          <w:color w:val="000000"/>
        </w:rPr>
      </w:pPr>
    </w:p>
    <w:p w14:paraId="288CDA6C" w14:textId="77777777" w:rsidR="00B11226" w:rsidRPr="00B11226" w:rsidRDefault="000D6D7F" w:rsidP="002D32D8">
      <w:pPr>
        <w:widowControl/>
        <w:numPr>
          <w:ilvl w:val="0"/>
          <w:numId w:val="74"/>
        </w:numPr>
        <w:suppressAutoHyphens w:val="0"/>
        <w:contextualSpacing/>
        <w:rPr>
          <w:rFonts w:ascii="Times New Roman" w:hAnsi="Times New Roman"/>
          <w:color w:val="000000"/>
        </w:rPr>
      </w:pPr>
      <w:r>
        <w:rPr>
          <w:rFonts w:ascii="Times New Roman" w:hAnsi="Times New Roman"/>
          <w:color w:val="000000"/>
        </w:rPr>
        <w:object w:dxaOrig="1440" w:dyaOrig="1440" w14:anchorId="64466D1C">
          <v:shape id="_x0000_s1389" type="#_x0000_t75" style="position:absolute;left:0;text-align:left;margin-left:307.55pt;margin-top:33.2pt;width:166.95pt;height:104.35pt;z-index:-251369472;mso-wrap-edited:f" wrapcoords="-112 0 -112 21420 21600 21420 21600 0 -112 0" o:allowincell="f">
            <v:imagedata r:id="rId186" o:title=""/>
            <w10:wrap type="tight"/>
          </v:shape>
          <o:OLEObject Type="Embed" ProgID="PBrush" ShapeID="_x0000_s1389" DrawAspect="Content" ObjectID="_1772473846" r:id="rId187"/>
        </w:object>
      </w:r>
      <w:r w:rsidR="00B11226" w:rsidRPr="00B11226">
        <w:rPr>
          <w:rFonts w:ascii="Times New Roman" w:hAnsi="Times New Roman"/>
          <w:color w:val="000000"/>
        </w:rPr>
        <w:t xml:space="preserve">Чтобы рисунок можно было поместить в документ,  не нарушая структуры, необходимо применить к рисунку соответствующее обтекание рисунка, текстом выбрав тип обтекания, нажав кнопку «Обтекание» </w:t>
      </w:r>
      <w:r w:rsidR="00B11226" w:rsidRPr="00B11226">
        <w:rPr>
          <w:rFonts w:ascii="Times New Roman" w:hAnsi="Times New Roman"/>
        </w:rPr>
        <w:object w:dxaOrig="390" w:dyaOrig="390" w14:anchorId="7CD4A874">
          <v:shape id="_x0000_i1080" type="#_x0000_t75" style="width:27pt;height:27pt" o:ole="" o:allowoverlap="f">
            <v:imagedata r:id="rId188" o:title=""/>
          </v:shape>
          <o:OLEObject Type="Embed" ProgID="PBrush" ShapeID="_x0000_i1080" DrawAspect="Content" ObjectID="_1772473827" r:id="rId189"/>
        </w:object>
      </w:r>
      <w:r w:rsidR="00B11226" w:rsidRPr="00B11226">
        <w:rPr>
          <w:rFonts w:ascii="Times New Roman" w:hAnsi="Times New Roman"/>
          <w:color w:val="000000"/>
        </w:rPr>
        <w:t xml:space="preserve"> на панели инструментов.       Рис 8 </w:t>
      </w:r>
    </w:p>
    <w:p w14:paraId="3EA43322" w14:textId="77777777" w:rsidR="00B11226" w:rsidRPr="00B11226" w:rsidRDefault="00B11226" w:rsidP="00B11226">
      <w:pPr>
        <w:contextualSpacing/>
        <w:rPr>
          <w:rFonts w:ascii="Times New Roman" w:hAnsi="Times New Roman"/>
          <w:color w:val="000000"/>
        </w:rPr>
      </w:pPr>
      <w:r w:rsidRPr="00B11226">
        <w:rPr>
          <w:rFonts w:ascii="Times New Roman" w:hAnsi="Times New Roman"/>
          <w:b/>
          <w:color w:val="000000"/>
        </w:rPr>
        <w:t xml:space="preserve">Упражнение 3. </w:t>
      </w:r>
      <w:r w:rsidRPr="00B11226">
        <w:rPr>
          <w:rFonts w:ascii="Times New Roman" w:hAnsi="Times New Roman"/>
          <w:color w:val="000000"/>
        </w:rPr>
        <w:t>Построение графических объектов.</w:t>
      </w:r>
    </w:p>
    <w:p w14:paraId="3C4A6749" w14:textId="77777777" w:rsidR="00B11226" w:rsidRPr="00B11226" w:rsidRDefault="000D6D7F" w:rsidP="002D32D8">
      <w:pPr>
        <w:widowControl/>
        <w:numPr>
          <w:ilvl w:val="0"/>
          <w:numId w:val="75"/>
        </w:numPr>
        <w:suppressAutoHyphens w:val="0"/>
        <w:contextualSpacing/>
        <w:rPr>
          <w:rFonts w:ascii="Times New Roman" w:hAnsi="Times New Roman"/>
          <w:color w:val="000000"/>
        </w:rPr>
      </w:pPr>
      <w:r>
        <w:rPr>
          <w:rFonts w:ascii="Times New Roman" w:hAnsi="Times New Roman"/>
          <w:noProof/>
          <w:color w:val="000000"/>
        </w:rPr>
        <w:object w:dxaOrig="1440" w:dyaOrig="1440" w14:anchorId="054F6FD1">
          <v:group id="_x0000_s1386" style="position:absolute;left:0;text-align:left;margin-left:14.15pt;margin-top:33.65pt;width:270pt;height:34.3pt;z-index:-251370496" coordorigin="10224,7359" coordsize="5400,686" wrapcoords="14520 -1878 14220 1409 14760 5635 -60 7983 -60 21130 21600 21130 21600 7983 16020 4226 15720 2348 14760 -1878 14520 -1878" o:allowincell="f">
            <v:shape id="_x0000_s1387" type="#_x0000_t75" style="position:absolute;left:10224;top:7632;width:5400;height:413">
              <v:imagedata r:id="rId190" o:title=""/>
            </v:shape>
            <v:shape id="_x0000_s1388" type="#_x0000_t13" style="position:absolute;left:13785;top:7359;width:432;height:288;rotation:2798549fd"/>
            <w10:wrap type="topAndBottom"/>
          </v:group>
          <o:OLEObject Type="Embed" ProgID="PBrush" ShapeID="_x0000_s1387" DrawAspect="Content" ObjectID="_1772473847" r:id="rId191"/>
        </w:object>
      </w:r>
      <w:r w:rsidR="00B11226" w:rsidRPr="00B11226">
        <w:rPr>
          <w:rFonts w:ascii="Times New Roman" w:hAnsi="Times New Roman"/>
          <w:color w:val="000000"/>
        </w:rPr>
        <w:t>Создать произвольную геометрическую фигуру, можно используя кнопки панели «РИСОВАНИЕ».</w:t>
      </w:r>
    </w:p>
    <w:p w14:paraId="0D691D63" w14:textId="77777777" w:rsidR="00B11226" w:rsidRPr="00B11226" w:rsidRDefault="00B11226" w:rsidP="00B11226">
      <w:pPr>
        <w:contextualSpacing/>
        <w:rPr>
          <w:rFonts w:ascii="Times New Roman" w:hAnsi="Times New Roman"/>
          <w:color w:val="000000"/>
        </w:rPr>
      </w:pPr>
      <w:r w:rsidRPr="00B11226">
        <w:rPr>
          <w:rFonts w:ascii="Times New Roman" w:hAnsi="Times New Roman"/>
          <w:color w:val="000000"/>
        </w:rPr>
        <w:t xml:space="preserve">               </w:t>
      </w:r>
    </w:p>
    <w:p w14:paraId="1499057B" w14:textId="77777777" w:rsidR="00B11226" w:rsidRPr="00B11226" w:rsidRDefault="00B11226" w:rsidP="002D32D8">
      <w:pPr>
        <w:widowControl/>
        <w:numPr>
          <w:ilvl w:val="0"/>
          <w:numId w:val="75"/>
        </w:numPr>
        <w:suppressAutoHyphens w:val="0"/>
        <w:contextualSpacing/>
        <w:rPr>
          <w:rFonts w:ascii="Times New Roman" w:hAnsi="Times New Roman"/>
          <w:color w:val="000000"/>
        </w:rPr>
      </w:pPr>
      <w:r w:rsidRPr="00B11226">
        <w:rPr>
          <w:rFonts w:ascii="Times New Roman" w:hAnsi="Times New Roman"/>
          <w:color w:val="000000"/>
        </w:rPr>
        <w:t>Для создания графических фигур можно использовать коллекцию «АВТОФИГУР» на панели РИСОВАНИЕ.</w:t>
      </w:r>
    </w:p>
    <w:p w14:paraId="4D740118" w14:textId="77777777" w:rsidR="00B11226" w:rsidRPr="00B11226" w:rsidRDefault="00B11226" w:rsidP="002D32D8">
      <w:pPr>
        <w:widowControl/>
        <w:numPr>
          <w:ilvl w:val="0"/>
          <w:numId w:val="75"/>
        </w:numPr>
        <w:tabs>
          <w:tab w:val="left" w:pos="3686"/>
        </w:tabs>
        <w:suppressAutoHyphens w:val="0"/>
        <w:contextualSpacing/>
        <w:rPr>
          <w:rFonts w:ascii="Times New Roman" w:hAnsi="Times New Roman"/>
          <w:color w:val="000000"/>
        </w:rPr>
      </w:pPr>
      <w:r w:rsidRPr="00B11226">
        <w:rPr>
          <w:rFonts w:ascii="Times New Roman" w:hAnsi="Times New Roman"/>
          <w:color w:val="000000"/>
        </w:rPr>
        <w:t>Заливку  цветом, изменение цвета и формы рамки фигуры можно изменять кнопками заливки.</w:t>
      </w:r>
    </w:p>
    <w:p w14:paraId="765AE582" w14:textId="77777777" w:rsidR="00B11226" w:rsidRPr="00B11226" w:rsidRDefault="000D6D7F" w:rsidP="00B11226">
      <w:pPr>
        <w:tabs>
          <w:tab w:val="left" w:pos="3686"/>
        </w:tabs>
        <w:contextualSpacing/>
        <w:rPr>
          <w:rFonts w:ascii="Times New Roman" w:hAnsi="Times New Roman"/>
          <w:color w:val="000000"/>
        </w:rPr>
      </w:pPr>
      <w:r>
        <w:rPr>
          <w:rFonts w:ascii="Times New Roman" w:hAnsi="Times New Roman"/>
          <w:color w:val="000000"/>
        </w:rPr>
        <w:object w:dxaOrig="1440" w:dyaOrig="1440" w14:anchorId="53815A33">
          <v:shape id="_x0000_s1390" type="#_x0000_t75" style="position:absolute;margin-left:59.05pt;margin-top:5.3pt;width:102.3pt;height:91.75pt;z-index:-251368448;mso-wrap-edited:f" wrapcoords="-159 0 -159 21423 21600 21423 21600 0 -159 0" o:allowincell="f">
            <v:imagedata r:id="rId192" o:title=""/>
            <w10:wrap type="tight"/>
          </v:shape>
          <o:OLEObject Type="Embed" ProgID="PBrush" ShapeID="_x0000_s1390" DrawAspect="Content" ObjectID="_1772473848" r:id="rId193"/>
        </w:object>
      </w:r>
    </w:p>
    <w:p w14:paraId="1823ACBB" w14:textId="77777777" w:rsidR="00B11226" w:rsidRPr="00B11226" w:rsidRDefault="00B11226" w:rsidP="00B11226">
      <w:pPr>
        <w:tabs>
          <w:tab w:val="left" w:pos="3686"/>
        </w:tabs>
        <w:contextualSpacing/>
        <w:rPr>
          <w:rFonts w:ascii="Times New Roman" w:hAnsi="Times New Roman"/>
          <w:color w:val="000000"/>
        </w:rPr>
      </w:pPr>
    </w:p>
    <w:p w14:paraId="2BA64931" w14:textId="77777777" w:rsidR="00B11226" w:rsidRPr="00B11226" w:rsidRDefault="00B11226" w:rsidP="00B11226">
      <w:pPr>
        <w:tabs>
          <w:tab w:val="left" w:pos="3686"/>
        </w:tabs>
        <w:contextualSpacing/>
        <w:rPr>
          <w:rFonts w:ascii="Times New Roman" w:hAnsi="Times New Roman"/>
          <w:color w:val="000000"/>
        </w:rPr>
      </w:pPr>
      <w:r w:rsidRPr="00B11226">
        <w:rPr>
          <w:rFonts w:ascii="Times New Roman" w:hAnsi="Times New Roman"/>
          <w:color w:val="000000"/>
        </w:rPr>
        <w:t>Рис 9</w:t>
      </w:r>
    </w:p>
    <w:p w14:paraId="2552ACAD" w14:textId="77777777" w:rsidR="00B11226" w:rsidRPr="00B11226" w:rsidRDefault="00B11226" w:rsidP="00B11226">
      <w:pPr>
        <w:tabs>
          <w:tab w:val="left" w:pos="3686"/>
        </w:tabs>
        <w:contextualSpacing/>
        <w:rPr>
          <w:rFonts w:ascii="Times New Roman" w:hAnsi="Times New Roman"/>
          <w:color w:val="000000"/>
        </w:rPr>
      </w:pPr>
    </w:p>
    <w:p w14:paraId="6FB73473" w14:textId="77777777" w:rsidR="00B11226" w:rsidRPr="00B11226" w:rsidRDefault="00B11226" w:rsidP="00B11226">
      <w:pPr>
        <w:tabs>
          <w:tab w:val="left" w:pos="3686"/>
        </w:tabs>
        <w:contextualSpacing/>
        <w:rPr>
          <w:rFonts w:ascii="Times New Roman" w:hAnsi="Times New Roman"/>
          <w:color w:val="000000"/>
        </w:rPr>
      </w:pPr>
    </w:p>
    <w:p w14:paraId="6264042E" w14:textId="77777777" w:rsidR="00B11226" w:rsidRPr="00B11226" w:rsidRDefault="00B11226" w:rsidP="00B11226">
      <w:pPr>
        <w:tabs>
          <w:tab w:val="left" w:pos="3686"/>
        </w:tabs>
        <w:contextualSpacing/>
        <w:rPr>
          <w:rFonts w:ascii="Times New Roman" w:hAnsi="Times New Roman"/>
          <w:color w:val="000000"/>
        </w:rPr>
      </w:pPr>
    </w:p>
    <w:p w14:paraId="320141D6" w14:textId="77777777" w:rsidR="00B11226" w:rsidRPr="00B11226" w:rsidRDefault="00B11226" w:rsidP="00B11226">
      <w:pPr>
        <w:tabs>
          <w:tab w:val="left" w:pos="3686"/>
        </w:tabs>
        <w:contextualSpacing/>
        <w:rPr>
          <w:rFonts w:ascii="Times New Roman" w:hAnsi="Times New Roman"/>
          <w:color w:val="000000"/>
        </w:rPr>
      </w:pPr>
      <w:r w:rsidRPr="00B11226">
        <w:rPr>
          <w:rFonts w:ascii="Times New Roman" w:hAnsi="Times New Roman"/>
          <w:color w:val="000000"/>
        </w:rPr>
        <w:tab/>
      </w:r>
    </w:p>
    <w:p w14:paraId="75478282" w14:textId="77777777" w:rsidR="00B11226" w:rsidRPr="00B11226" w:rsidRDefault="00B11226" w:rsidP="00B11226">
      <w:pPr>
        <w:contextualSpacing/>
        <w:rPr>
          <w:rFonts w:ascii="Times New Roman" w:hAnsi="Times New Roman"/>
          <w:color w:val="000000"/>
        </w:rPr>
      </w:pPr>
      <w:r w:rsidRPr="00B11226">
        <w:rPr>
          <w:rFonts w:ascii="Times New Roman" w:hAnsi="Times New Roman"/>
          <w:color w:val="000000"/>
        </w:rPr>
        <w:t xml:space="preserve">4.   Выполнить фигуру объемной можно применив соответствующий тип объема, нажав </w:t>
      </w:r>
      <w:r w:rsidRPr="00B11226">
        <w:rPr>
          <w:rFonts w:ascii="Times New Roman" w:hAnsi="Times New Roman"/>
          <w:color w:val="000000"/>
        </w:rPr>
        <w:lastRenderedPageBreak/>
        <w:t xml:space="preserve">кнопку </w:t>
      </w:r>
      <w:r w:rsidRPr="00B11226">
        <w:rPr>
          <w:rFonts w:ascii="Times New Roman" w:hAnsi="Times New Roman"/>
        </w:rPr>
        <w:object w:dxaOrig="420" w:dyaOrig="390" w14:anchorId="246E35FD">
          <v:shape id="_x0000_i1083" type="#_x0000_t75" style="width:29.25pt;height:27pt" o:ole="" o:allowoverlap="f">
            <v:imagedata r:id="rId194" o:title=""/>
          </v:shape>
          <o:OLEObject Type="Embed" ProgID="PBrush" ShapeID="_x0000_i1083" DrawAspect="Content" ObjectID="_1772473828" r:id="rId195"/>
        </w:object>
      </w:r>
      <w:r w:rsidRPr="00B11226">
        <w:rPr>
          <w:rFonts w:ascii="Times New Roman" w:hAnsi="Times New Roman"/>
          <w:color w:val="000000"/>
        </w:rPr>
        <w:t xml:space="preserve"> «ОБЪЕМ» </w:t>
      </w:r>
    </w:p>
    <w:p w14:paraId="5366B846" w14:textId="77777777" w:rsidR="00B11226" w:rsidRPr="00B11226" w:rsidRDefault="00B11226" w:rsidP="00B11226">
      <w:pPr>
        <w:contextualSpacing/>
        <w:rPr>
          <w:rFonts w:ascii="Times New Roman" w:hAnsi="Times New Roman"/>
          <w:color w:val="000000"/>
        </w:rPr>
      </w:pPr>
    </w:p>
    <w:p w14:paraId="26B849CC" w14:textId="03CD1BBA" w:rsidR="00B11226" w:rsidRPr="00B11226" w:rsidRDefault="00CD2871" w:rsidP="00B11226">
      <w:pPr>
        <w:contextualSpacing/>
        <w:rPr>
          <w:rFonts w:ascii="Times New Roman" w:hAnsi="Times New Roman"/>
          <w:color w:val="000000"/>
        </w:rPr>
      </w:pPr>
      <w:r>
        <w:rPr>
          <w:rFonts w:ascii="Times New Roman" w:hAnsi="Times New Roman"/>
          <w:noProof/>
          <w:color w:val="000000"/>
        </w:rPr>
        <mc:AlternateContent>
          <mc:Choice Requires="wpg">
            <w:drawing>
              <wp:anchor distT="0" distB="0" distL="114300" distR="114300" simplePos="0" relativeHeight="251949056" behindDoc="0" locked="0" layoutInCell="0" allowOverlap="1" wp14:anchorId="3319EE1F" wp14:editId="163B80E9">
                <wp:simplePos x="0" y="0"/>
                <wp:positionH relativeFrom="column">
                  <wp:posOffset>645795</wp:posOffset>
                </wp:positionH>
                <wp:positionV relativeFrom="paragraph">
                  <wp:posOffset>64135</wp:posOffset>
                </wp:positionV>
                <wp:extent cx="2232660" cy="605790"/>
                <wp:effectExtent l="13335" t="240030" r="325755" b="0"/>
                <wp:wrapNone/>
                <wp:docPr id="496" name="Group 3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32660" cy="605790"/>
                          <a:chOff x="1584" y="1872"/>
                          <a:chExt cx="3516" cy="954"/>
                        </a:xfrm>
                      </wpg:grpSpPr>
                      <wps:wsp>
                        <wps:cNvPr id="497" name="Rectangle 368"/>
                        <wps:cNvSpPr>
                          <a:spLocks noChangeArrowheads="1"/>
                        </wps:cNvSpPr>
                        <wps:spPr bwMode="auto">
                          <a:xfrm>
                            <a:off x="1584" y="2016"/>
                            <a:ext cx="720" cy="720"/>
                          </a:xfrm>
                          <a:prstGeom prst="rect">
                            <a:avLst/>
                          </a:prstGeom>
                          <a:solidFill>
                            <a:srgbClr val="FFFFFF"/>
                          </a:solidFill>
                          <a:ln w="9525">
                            <a:miter lim="800000"/>
                            <a:headEnd/>
                            <a:tailEnd/>
                          </a:ln>
                          <a:scene3d>
                            <a:camera prst="legacyObliqueTopRight"/>
                            <a:lightRig rig="legacyFlat3" dir="b"/>
                          </a:scene3d>
                          <a:sp3d extrusionH="430200" prstMaterial="legacyMatte">
                            <a:bevelT w="13500" h="13500" prst="angle"/>
                            <a:bevelB w="13500" h="13500" prst="angle"/>
                            <a:extrusionClr>
                              <a:srgbClr val="FFFFFF"/>
                            </a:extrusionClr>
                            <a:contourClr>
                              <a:srgbClr val="FFFFFF"/>
                            </a:contourClr>
                          </a:sp3d>
                        </wps:spPr>
                        <wps:bodyPr rot="0" vert="horz" wrap="square" lIns="91440" tIns="45720" rIns="91440" bIns="45720" anchor="t" anchorCtr="0" upright="1">
                          <a:noAutofit/>
                        </wps:bodyPr>
                      </wps:wsp>
                      <wps:wsp>
                        <wps:cNvPr id="498" name="AutoShape 369"/>
                        <wps:cNvSpPr>
                          <a:spLocks noChangeArrowheads="1"/>
                        </wps:cNvSpPr>
                        <wps:spPr bwMode="auto">
                          <a:xfrm>
                            <a:off x="3024" y="1872"/>
                            <a:ext cx="576" cy="864"/>
                          </a:xfrm>
                          <a:prstGeom prst="triangle">
                            <a:avLst>
                              <a:gd name="adj" fmla="val 50000"/>
                            </a:avLst>
                          </a:prstGeom>
                          <a:solidFill>
                            <a:srgbClr val="FFFFFF"/>
                          </a:solidFill>
                          <a:ln w="9525">
                            <a:miter lim="800000"/>
                            <a:headEnd/>
                            <a:tailEnd/>
                          </a:ln>
                          <a:scene3d>
                            <a:camera prst="legacyObliqueTopRight"/>
                            <a:lightRig rig="legacyFlat3" dir="b"/>
                          </a:scene3d>
                          <a:sp3d extrusionH="430200" prstMaterial="legacyMatte">
                            <a:bevelT w="13500" h="13500" prst="angle"/>
                            <a:bevelB w="13500" h="13500" prst="angle"/>
                            <a:extrusionClr>
                              <a:srgbClr val="FFFFFF"/>
                            </a:extrusionClr>
                            <a:contourClr>
                              <a:srgbClr val="FFFFFF"/>
                            </a:contourClr>
                          </a:sp3d>
                        </wps:spPr>
                        <wps:bodyPr rot="0" vert="horz" wrap="square" lIns="91440" tIns="45720" rIns="91440" bIns="45720" anchor="t" anchorCtr="0" upright="1">
                          <a:noAutofit/>
                        </wps:bodyPr>
                      </wps:wsp>
                      <wps:wsp>
                        <wps:cNvPr id="499" name="Oval 370"/>
                        <wps:cNvSpPr>
                          <a:spLocks noChangeArrowheads="1"/>
                        </wps:cNvSpPr>
                        <wps:spPr bwMode="auto">
                          <a:xfrm>
                            <a:off x="4236" y="1962"/>
                            <a:ext cx="864" cy="864"/>
                          </a:xfrm>
                          <a:prstGeom prst="ellipse">
                            <a:avLst/>
                          </a:prstGeom>
                          <a:solidFill>
                            <a:srgbClr val="FFFFFF"/>
                          </a:solidFill>
                          <a:ln w="9525">
                            <a:round/>
                            <a:headEnd/>
                            <a:tailEnd/>
                          </a:ln>
                          <a:scene3d>
                            <a:camera prst="legacyPerspectiveFront">
                              <a:rot lat="1500000" lon="1500000" rev="0"/>
                            </a:camera>
                            <a:lightRig rig="legacyFlat2" dir="b"/>
                          </a:scene3d>
                          <a:sp3d extrusionH="887400" prstMaterial="legacyMatte">
                            <a:bevelT w="13500" h="13500" prst="angle"/>
                            <a:bevelB w="13500" h="13500" prst="angle"/>
                            <a:extrusionClr>
                              <a:srgbClr val="FFFFFF"/>
                            </a:extrusionClr>
                            <a:contourClr>
                              <a:srgbClr val="FFFFFF"/>
                            </a:contourClr>
                          </a:sp3d>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9CA1BB" id="Group 367" o:spid="_x0000_s1026" style="position:absolute;margin-left:50.85pt;margin-top:5.05pt;width:175.8pt;height:47.7pt;z-index:251949056" coordorigin="1584,1872" coordsize="3516,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" o:allowincell="f">
                <v:rect id="Rectangle 368" o:spid="_x0000_s1027" style="position:absolute;left:1584;top:2016;width:72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">
                  <o:extrusion v:ext="view" color="white" on="t"/>
                </v:re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69" o:spid="_x0000_s1028" type="#_x0000_t5" style="position:absolute;left:3024;top:1872;width:576;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">
                  <o:extrusion v:ext="view" color="white" on="t"/>
                </v:shape>
                <v:oval id="Oval 370" o:spid="_x0000_s1029" style="position:absolute;left:4236;top:1962;width:864;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">
                  <o:extrusion v:ext="view" backdepth="1in" color="white" on="t" rotationangle="-25,25" viewpoint="0,0" viewpointorigin="0,0" skewangle="0" skewamt="0" lightposition=",50000" type="perspective"/>
                </v:oval>
              </v:group>
            </w:pict>
          </mc:Fallback>
        </mc:AlternateContent>
      </w:r>
    </w:p>
    <w:p w14:paraId="06F3CDF6" w14:textId="77777777" w:rsidR="00B11226" w:rsidRPr="00B11226" w:rsidRDefault="00B11226" w:rsidP="00B11226">
      <w:pPr>
        <w:contextualSpacing/>
        <w:rPr>
          <w:rFonts w:ascii="Times New Roman" w:hAnsi="Times New Roman"/>
          <w:color w:val="000000"/>
        </w:rPr>
      </w:pPr>
      <w:r w:rsidRPr="00B11226">
        <w:rPr>
          <w:rFonts w:ascii="Times New Roman" w:hAnsi="Times New Roman"/>
          <w:color w:val="000000"/>
        </w:rPr>
        <w:t>Рис 10</w:t>
      </w:r>
    </w:p>
    <w:p w14:paraId="52310858" w14:textId="77777777" w:rsidR="00B11226" w:rsidRPr="00B11226" w:rsidRDefault="00B11226" w:rsidP="00B11226">
      <w:pPr>
        <w:contextualSpacing/>
        <w:rPr>
          <w:rFonts w:ascii="Times New Roman" w:hAnsi="Times New Roman"/>
          <w:color w:val="000000"/>
        </w:rPr>
      </w:pPr>
    </w:p>
    <w:p w14:paraId="3E19F7BA" w14:textId="77777777" w:rsidR="00B11226" w:rsidRPr="00B11226" w:rsidRDefault="00B11226" w:rsidP="00B11226">
      <w:pPr>
        <w:contextualSpacing/>
        <w:rPr>
          <w:rFonts w:ascii="Times New Roman" w:hAnsi="Times New Roman"/>
          <w:color w:val="000000"/>
        </w:rPr>
      </w:pPr>
    </w:p>
    <w:p w14:paraId="054179A9" w14:textId="77777777" w:rsidR="00B11226" w:rsidRPr="00B11226" w:rsidRDefault="00B11226" w:rsidP="00B11226">
      <w:pPr>
        <w:contextualSpacing/>
        <w:rPr>
          <w:rFonts w:ascii="Times New Roman" w:hAnsi="Times New Roman"/>
          <w:color w:val="000000"/>
        </w:rPr>
      </w:pPr>
    </w:p>
    <w:p w14:paraId="3BE4E8C4" w14:textId="77777777" w:rsidR="00B11226" w:rsidRPr="00B11226" w:rsidRDefault="00B11226" w:rsidP="00B11226">
      <w:pPr>
        <w:contextualSpacing/>
        <w:rPr>
          <w:rFonts w:ascii="Times New Roman" w:hAnsi="Times New Roman"/>
          <w:color w:val="000000"/>
        </w:rPr>
      </w:pPr>
      <w:r w:rsidRPr="00B11226">
        <w:rPr>
          <w:rFonts w:ascii="Times New Roman" w:hAnsi="Times New Roman"/>
          <w:b/>
          <w:color w:val="000000"/>
        </w:rPr>
        <w:t xml:space="preserve"> ЗАДАНИЕ:</w:t>
      </w:r>
      <w:r w:rsidRPr="00B11226">
        <w:rPr>
          <w:rFonts w:ascii="Times New Roman" w:hAnsi="Times New Roman"/>
          <w:color w:val="000000"/>
        </w:rPr>
        <w:t xml:space="preserve"> Разработать презентацию с использованием графических изображений по одной из тем:</w:t>
      </w:r>
    </w:p>
    <w:p w14:paraId="57C26CA9" w14:textId="77777777" w:rsidR="00B11226" w:rsidRPr="00B11226" w:rsidRDefault="00B11226" w:rsidP="002D32D8">
      <w:pPr>
        <w:widowControl/>
        <w:numPr>
          <w:ilvl w:val="0"/>
          <w:numId w:val="76"/>
        </w:numPr>
        <w:suppressAutoHyphens w:val="0"/>
        <w:contextualSpacing/>
        <w:rPr>
          <w:rFonts w:ascii="Times New Roman" w:hAnsi="Times New Roman"/>
          <w:color w:val="000000"/>
        </w:rPr>
      </w:pPr>
      <w:r w:rsidRPr="00B11226">
        <w:rPr>
          <w:rFonts w:ascii="Times New Roman" w:hAnsi="Times New Roman"/>
          <w:color w:val="000000"/>
        </w:rPr>
        <w:t>Поздравительный бланк.</w:t>
      </w:r>
    </w:p>
    <w:p w14:paraId="58CF77D8" w14:textId="77777777" w:rsidR="00B11226" w:rsidRPr="00B11226" w:rsidRDefault="00B11226" w:rsidP="002D32D8">
      <w:pPr>
        <w:widowControl/>
        <w:numPr>
          <w:ilvl w:val="0"/>
          <w:numId w:val="76"/>
        </w:numPr>
        <w:suppressAutoHyphens w:val="0"/>
        <w:contextualSpacing/>
        <w:rPr>
          <w:rFonts w:ascii="Times New Roman" w:hAnsi="Times New Roman"/>
          <w:color w:val="000000"/>
        </w:rPr>
      </w:pPr>
      <w:r w:rsidRPr="00B11226">
        <w:rPr>
          <w:rFonts w:ascii="Times New Roman" w:hAnsi="Times New Roman"/>
          <w:color w:val="000000"/>
        </w:rPr>
        <w:t>Реклама товара или услуг.</w:t>
      </w:r>
    </w:p>
    <w:p w14:paraId="2A357B40" w14:textId="77777777" w:rsidR="00B11226" w:rsidRPr="00B11226" w:rsidRDefault="00B11226" w:rsidP="002D32D8">
      <w:pPr>
        <w:widowControl/>
        <w:numPr>
          <w:ilvl w:val="0"/>
          <w:numId w:val="76"/>
        </w:numPr>
        <w:suppressAutoHyphens w:val="0"/>
        <w:contextualSpacing/>
        <w:rPr>
          <w:rFonts w:ascii="Times New Roman" w:hAnsi="Times New Roman"/>
          <w:color w:val="000000"/>
        </w:rPr>
      </w:pPr>
      <w:r w:rsidRPr="00B11226">
        <w:rPr>
          <w:rFonts w:ascii="Times New Roman" w:hAnsi="Times New Roman"/>
          <w:color w:val="000000"/>
        </w:rPr>
        <w:t>Объявление</w:t>
      </w:r>
    </w:p>
    <w:p w14:paraId="60C621A9" w14:textId="77777777" w:rsidR="00B11226" w:rsidRPr="00B11226" w:rsidRDefault="00B11226" w:rsidP="00B11226">
      <w:pPr>
        <w:contextualSpacing/>
        <w:rPr>
          <w:rFonts w:ascii="Times New Roman" w:hAnsi="Times New Roman"/>
          <w:color w:val="000000"/>
        </w:rPr>
      </w:pPr>
    </w:p>
    <w:p w14:paraId="2C064150" w14:textId="77777777" w:rsidR="00B11226" w:rsidRPr="00B11226" w:rsidRDefault="00B11226" w:rsidP="00B11226">
      <w:pPr>
        <w:tabs>
          <w:tab w:val="left" w:pos="5300"/>
        </w:tabs>
        <w:contextualSpacing/>
        <w:rPr>
          <w:rFonts w:ascii="Times New Roman" w:hAnsi="Times New Roman"/>
          <w:color w:val="000000"/>
        </w:rPr>
      </w:pPr>
      <w:r w:rsidRPr="00B11226">
        <w:rPr>
          <w:rFonts w:ascii="Times New Roman" w:hAnsi="Times New Roman"/>
          <w:color w:val="000000"/>
        </w:rPr>
        <w:t xml:space="preserve">ПРИМЕР: </w:t>
      </w:r>
      <w:r w:rsidRPr="00B11226">
        <w:rPr>
          <w:rFonts w:ascii="Times New Roman" w:hAnsi="Times New Roman"/>
          <w:color w:val="000000"/>
        </w:rPr>
        <w:tab/>
      </w:r>
    </w:p>
    <w:p w14:paraId="070469A4" w14:textId="5C8FDEE8" w:rsidR="00B11226" w:rsidRPr="00B11226" w:rsidRDefault="00CD2871" w:rsidP="00B11226">
      <w:pPr>
        <w:contextualSpacing/>
        <w:rPr>
          <w:rFonts w:ascii="Times New Roman" w:hAnsi="Times New Roman"/>
          <w:color w:val="000000"/>
        </w:rPr>
      </w:pPr>
      <w:r>
        <w:rPr>
          <w:rFonts w:ascii="Times New Roman" w:hAnsi="Times New Roman"/>
          <w:noProof/>
          <w:color w:val="000000"/>
        </w:rPr>
        <mc:AlternateContent>
          <mc:Choice Requires="wps">
            <w:drawing>
              <wp:anchor distT="0" distB="0" distL="114300" distR="114300" simplePos="0" relativeHeight="251950080" behindDoc="0" locked="0" layoutInCell="0" allowOverlap="1" wp14:anchorId="04D0F27B" wp14:editId="205E4BD5">
                <wp:simplePos x="0" y="0"/>
                <wp:positionH relativeFrom="column">
                  <wp:posOffset>1085215</wp:posOffset>
                </wp:positionH>
                <wp:positionV relativeFrom="paragraph">
                  <wp:posOffset>123825</wp:posOffset>
                </wp:positionV>
                <wp:extent cx="2926080" cy="2232660"/>
                <wp:effectExtent l="33655" t="31115" r="107315" b="107950"/>
                <wp:wrapNone/>
                <wp:docPr id="495" name="Text 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6080" cy="2232660"/>
                        </a:xfrm>
                        <a:prstGeom prst="rect">
                          <a:avLst/>
                        </a:prstGeom>
                        <a:solidFill>
                          <a:srgbClr val="FFFFFF"/>
                        </a:solidFill>
                        <a:ln w="57150" cmpd="thickThin">
                          <a:solidFill>
                            <a:srgbClr val="00CCFF"/>
                          </a:solidFill>
                          <a:miter lim="800000"/>
                          <a:headEnd/>
                          <a:tailEnd/>
                        </a:ln>
                        <a:effectLst>
                          <a:outerShdw dist="107763" dir="2700000" algn="ctr" rotWithShape="0">
                            <a:srgbClr val="808080"/>
                          </a:outerShdw>
                        </a:effectLst>
                      </wps:spPr>
                      <wps:txbx>
                        <w:txbxContent>
                          <w:p w14:paraId="7C4A537A" w14:textId="77777777" w:rsidR="008E70BA" w:rsidRDefault="008E70BA" w:rsidP="00B11226">
                            <w:pPr>
                              <w:jc w:val="center"/>
                            </w:pPr>
                            <w:r>
                              <w:rPr>
                                <w:noProof/>
                                <w:lang w:eastAsia="ru-RU"/>
                              </w:rPr>
                              <w:drawing>
                                <wp:inline distT="0" distB="0" distL="0" distR="0" wp14:anchorId="325FBA27" wp14:editId="1D752D3B">
                                  <wp:extent cx="523875" cy="600075"/>
                                  <wp:effectExtent l="19050" t="0" r="9525" b="0"/>
                                  <wp:docPr id="48" name="Рисунок 118" descr="j0199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j0199717"/>
                                          <pic:cNvPicPr>
                                            <a:picLocks noChangeAspect="1" noChangeArrowheads="1"/>
                                          </pic:cNvPicPr>
                                        </pic:nvPicPr>
                                        <pic:blipFill>
                                          <a:blip r:embed="rId196"/>
                                          <a:srcRect/>
                                          <a:stretch>
                                            <a:fillRect/>
                                          </a:stretch>
                                        </pic:blipFill>
                                        <pic:spPr bwMode="auto">
                                          <a:xfrm>
                                            <a:off x="0" y="0"/>
                                            <a:ext cx="523875" cy="600075"/>
                                          </a:xfrm>
                                          <a:prstGeom prst="rect">
                                            <a:avLst/>
                                          </a:prstGeom>
                                          <a:noFill/>
                                          <a:ln w="9525">
                                            <a:noFill/>
                                            <a:miter lim="800000"/>
                                            <a:headEnd/>
                                            <a:tailEnd/>
                                          </a:ln>
                                        </pic:spPr>
                                      </pic:pic>
                                    </a:graphicData>
                                  </a:graphic>
                                </wp:inline>
                              </w:drawing>
                            </w:r>
                          </w:p>
                          <w:p w14:paraId="4A7176F1" w14:textId="77777777" w:rsidR="008E70BA" w:rsidRPr="00CD2871" w:rsidRDefault="008E70BA" w:rsidP="00B11226">
                            <w:pPr>
                              <w:jc w:val="center"/>
                              <w:rPr>
                                <w:rFonts w:ascii="Impact" w:hAnsi="Impact"/>
                                <w14:shadow w14:blurRad="50800" w14:dist="38100" w14:dir="2700000" w14:sx="100000" w14:sy="100000" w14:kx="0" w14:ky="0" w14:algn="tl">
                                  <w14:srgbClr w14:val="000000">
                                    <w14:alpha w14:val="60000"/>
                                  </w14:srgbClr>
                                </w14:shadow>
                              </w:rPr>
                            </w:pPr>
                            <w:r w:rsidRPr="00CD2871">
                              <w:rPr>
                                <w:rFonts w:ascii="Impact" w:hAnsi="Impact"/>
                                <w14:shadow w14:blurRad="50800" w14:dist="38100" w14:dir="2700000" w14:sx="100000" w14:sy="100000" w14:kx="0" w14:ky="0" w14:algn="tl">
                                  <w14:srgbClr w14:val="000000">
                                    <w14:alpha w14:val="60000"/>
                                  </w14:srgbClr>
                                </w14:shadow>
                              </w:rPr>
                              <w:t>Кафе</w:t>
                            </w:r>
                          </w:p>
                          <w:p w14:paraId="7DECCCB2" w14:textId="77777777" w:rsidR="008E70BA" w:rsidRPr="00CD2871" w:rsidRDefault="008E70BA" w:rsidP="00B11226">
                            <w:pPr>
                              <w:jc w:val="center"/>
                              <w:rPr>
                                <w:b/>
                                <w:i/>
                                <w:color w:val="FF0000"/>
                                <w:sz w:val="36"/>
                                <w14:shadow w14:blurRad="50800" w14:dist="38100" w14:dir="2700000" w14:sx="100000" w14:sy="100000" w14:kx="0" w14:ky="0" w14:algn="tl">
                                  <w14:srgbClr w14:val="000000">
                                    <w14:alpha w14:val="60000"/>
                                  </w14:srgbClr>
                                </w14:shadow>
                              </w:rPr>
                            </w:pPr>
                            <w:r w:rsidRPr="00CD2871">
                              <w:rPr>
                                <w:b/>
                                <w:i/>
                                <w:color w:val="FF0000"/>
                                <w:sz w:val="36"/>
                                <w14:shadow w14:blurRad="50800" w14:dist="38100" w14:dir="2700000" w14:sx="100000" w14:sy="100000" w14:kx="0" w14:ky="0" w14:algn="tl">
                                  <w14:srgbClr w14:val="000000">
                                    <w14:alpha w14:val="60000"/>
                                  </w14:srgbClr>
                                </w14:shadow>
                              </w:rPr>
                              <w:t>«Ёлочка»</w:t>
                            </w:r>
                          </w:p>
                          <w:p w14:paraId="0075BE02" w14:textId="77777777" w:rsidR="008E70BA" w:rsidRDefault="008E70BA" w:rsidP="00B11226">
                            <w:pPr>
                              <w:pStyle w:val="21"/>
                            </w:pPr>
                          </w:p>
                          <w:p w14:paraId="4006F139" w14:textId="77777777" w:rsidR="008E70BA" w:rsidRDefault="008E70BA" w:rsidP="00B11226">
                            <w:pPr>
                              <w:pStyle w:val="21"/>
                              <w:rPr>
                                <w:color w:val="0000FF"/>
                              </w:rPr>
                            </w:pPr>
                            <w:r>
                              <w:rPr>
                                <w:color w:val="0000FF"/>
                              </w:rPr>
                              <w:t xml:space="preserve"> К вашим услугам быстрое  приготовление любого блюда </w:t>
                            </w:r>
                          </w:p>
                          <w:p w14:paraId="6560EEC6" w14:textId="77777777" w:rsidR="008E70BA" w:rsidRDefault="008E70BA" w:rsidP="00B11226">
                            <w:pPr>
                              <w:pStyle w:val="21"/>
                              <w:rPr>
                                <w:color w:val="0000FF"/>
                              </w:rPr>
                            </w:pPr>
                            <w:r>
                              <w:rPr>
                                <w:color w:val="0000FF"/>
                              </w:rPr>
                              <w:t xml:space="preserve">         по  вашему  заказу.</w:t>
                            </w:r>
                          </w:p>
                          <w:p w14:paraId="52B509C8" w14:textId="77777777" w:rsidR="008E70BA" w:rsidRDefault="008E70BA" w:rsidP="00B11226">
                            <w:pPr>
                              <w:rPr>
                                <w:rFonts w:ascii="Arial" w:hAnsi="Arial"/>
                                <w:sz w:val="16"/>
                              </w:rPr>
                            </w:pPr>
                          </w:p>
                          <w:p w14:paraId="06450E0F" w14:textId="77777777" w:rsidR="008E70BA" w:rsidRDefault="008E70BA" w:rsidP="00B11226">
                            <w:pPr>
                              <w:pStyle w:val="5"/>
                            </w:pPr>
                            <w:r>
                              <w:t xml:space="preserve">            Часы работы: с 8.00 до 23.00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D0F27B" id="Text Box 371" o:spid="_x0000_s1098" type="#_x0000_t202" style="position:absolute;margin-left:85.45pt;margin-top:9.75pt;width:230.4pt;height:175.8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" o:allowincell="f" strokecolor="#0cf" strokeweight="4.5pt">
                <v:stroke linestyle="thickThin"/>
                <v:shadow on="t" offset="6pt,6pt"/>
                <v:textbox>
                  <w:txbxContent>
                    <w:p w14:paraId="7C4A537A" w14:textId="77777777" w:rsidR="008E70BA" w:rsidRDefault="008E70BA" w:rsidP="00B11226">
                      <w:pPr>
                        <w:jc w:val="center"/>
                      </w:pPr>
                      <w:r>
                        <w:rPr>
                          <w:noProof/>
                          <w:lang w:eastAsia="ru-RU"/>
                        </w:rPr>
                        <w:drawing>
                          <wp:inline distT="0" distB="0" distL="0" distR="0" wp14:anchorId="325FBA27" wp14:editId="1D752D3B">
                            <wp:extent cx="523875" cy="600075"/>
                            <wp:effectExtent l="19050" t="0" r="9525" b="0"/>
                            <wp:docPr id="48" name="Рисунок 118" descr="j0199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j0199717"/>
                                    <pic:cNvPicPr>
                                      <a:picLocks noChangeAspect="1" noChangeArrowheads="1"/>
                                    </pic:cNvPicPr>
                                  </pic:nvPicPr>
                                  <pic:blipFill>
                                    <a:blip r:embed="rId196"/>
                                    <a:srcRect/>
                                    <a:stretch>
                                      <a:fillRect/>
                                    </a:stretch>
                                  </pic:blipFill>
                                  <pic:spPr bwMode="auto">
                                    <a:xfrm>
                                      <a:off x="0" y="0"/>
                                      <a:ext cx="523875" cy="600075"/>
                                    </a:xfrm>
                                    <a:prstGeom prst="rect">
                                      <a:avLst/>
                                    </a:prstGeom>
                                    <a:noFill/>
                                    <a:ln w="9525">
                                      <a:noFill/>
                                      <a:miter lim="800000"/>
                                      <a:headEnd/>
                                      <a:tailEnd/>
                                    </a:ln>
                                  </pic:spPr>
                                </pic:pic>
                              </a:graphicData>
                            </a:graphic>
                          </wp:inline>
                        </w:drawing>
                      </w:r>
                    </w:p>
                    <w:p w14:paraId="4A7176F1" w14:textId="77777777" w:rsidR="008E70BA" w:rsidRPr="00CD2871" w:rsidRDefault="008E70BA" w:rsidP="00B11226">
                      <w:pPr>
                        <w:jc w:val="center"/>
                        <w:rPr>
                          <w:rFonts w:ascii="Impact" w:hAnsi="Impact"/>
                          <w14:shadow w14:blurRad="50800" w14:dist="38100" w14:dir="2700000" w14:sx="100000" w14:sy="100000" w14:kx="0" w14:ky="0" w14:algn="tl">
                            <w14:srgbClr w14:val="000000">
                              <w14:alpha w14:val="60000"/>
                            </w14:srgbClr>
                          </w14:shadow>
                        </w:rPr>
                      </w:pPr>
                      <w:r w:rsidRPr="00CD2871">
                        <w:rPr>
                          <w:rFonts w:ascii="Impact" w:hAnsi="Impact"/>
                          <w14:shadow w14:blurRad="50800" w14:dist="38100" w14:dir="2700000" w14:sx="100000" w14:sy="100000" w14:kx="0" w14:ky="0" w14:algn="tl">
                            <w14:srgbClr w14:val="000000">
                              <w14:alpha w14:val="60000"/>
                            </w14:srgbClr>
                          </w14:shadow>
                        </w:rPr>
                        <w:t>Кафе</w:t>
                      </w:r>
                    </w:p>
                    <w:p w14:paraId="7DECCCB2" w14:textId="77777777" w:rsidR="008E70BA" w:rsidRPr="00CD2871" w:rsidRDefault="008E70BA" w:rsidP="00B11226">
                      <w:pPr>
                        <w:jc w:val="center"/>
                        <w:rPr>
                          <w:b/>
                          <w:i/>
                          <w:color w:val="FF0000"/>
                          <w:sz w:val="36"/>
                          <w14:shadow w14:blurRad="50800" w14:dist="38100" w14:dir="2700000" w14:sx="100000" w14:sy="100000" w14:kx="0" w14:ky="0" w14:algn="tl">
                            <w14:srgbClr w14:val="000000">
                              <w14:alpha w14:val="60000"/>
                            </w14:srgbClr>
                          </w14:shadow>
                        </w:rPr>
                      </w:pPr>
                      <w:r w:rsidRPr="00CD2871">
                        <w:rPr>
                          <w:b/>
                          <w:i/>
                          <w:color w:val="FF0000"/>
                          <w:sz w:val="36"/>
                          <w14:shadow w14:blurRad="50800" w14:dist="38100" w14:dir="2700000" w14:sx="100000" w14:sy="100000" w14:kx="0" w14:ky="0" w14:algn="tl">
                            <w14:srgbClr w14:val="000000">
                              <w14:alpha w14:val="60000"/>
                            </w14:srgbClr>
                          </w14:shadow>
                        </w:rPr>
                        <w:t>«Ёлочка»</w:t>
                      </w:r>
                    </w:p>
                    <w:p w14:paraId="0075BE02" w14:textId="77777777" w:rsidR="008E70BA" w:rsidRDefault="008E70BA" w:rsidP="00B11226">
                      <w:pPr>
                        <w:pStyle w:val="21"/>
                      </w:pPr>
                    </w:p>
                    <w:p w14:paraId="4006F139" w14:textId="77777777" w:rsidR="008E70BA" w:rsidRDefault="008E70BA" w:rsidP="00B11226">
                      <w:pPr>
                        <w:pStyle w:val="21"/>
                        <w:rPr>
                          <w:color w:val="0000FF"/>
                        </w:rPr>
                      </w:pPr>
                      <w:r>
                        <w:rPr>
                          <w:color w:val="0000FF"/>
                        </w:rPr>
                        <w:t xml:space="preserve"> К вашим услугам быстрое  приготовление любого блюда </w:t>
                      </w:r>
                    </w:p>
                    <w:p w14:paraId="6560EEC6" w14:textId="77777777" w:rsidR="008E70BA" w:rsidRDefault="008E70BA" w:rsidP="00B11226">
                      <w:pPr>
                        <w:pStyle w:val="21"/>
                        <w:rPr>
                          <w:color w:val="0000FF"/>
                        </w:rPr>
                      </w:pPr>
                      <w:r>
                        <w:rPr>
                          <w:color w:val="0000FF"/>
                        </w:rPr>
                        <w:t xml:space="preserve">         по  вашему  заказу.</w:t>
                      </w:r>
                    </w:p>
                    <w:p w14:paraId="52B509C8" w14:textId="77777777" w:rsidR="008E70BA" w:rsidRDefault="008E70BA" w:rsidP="00B11226">
                      <w:pPr>
                        <w:rPr>
                          <w:rFonts w:ascii="Arial" w:hAnsi="Arial"/>
                          <w:sz w:val="16"/>
                        </w:rPr>
                      </w:pPr>
                    </w:p>
                    <w:p w14:paraId="06450E0F" w14:textId="77777777" w:rsidR="008E70BA" w:rsidRDefault="008E70BA" w:rsidP="00B11226">
                      <w:pPr>
                        <w:pStyle w:val="5"/>
                      </w:pPr>
                      <w:r>
                        <w:t xml:space="preserve">            Часы работы: с 8.00 до 23.00 </w:t>
                      </w:r>
                    </w:p>
                  </w:txbxContent>
                </v:textbox>
              </v:shape>
            </w:pict>
          </mc:Fallback>
        </mc:AlternateContent>
      </w:r>
    </w:p>
    <w:p w14:paraId="4F55684F" w14:textId="77777777" w:rsidR="00B11226" w:rsidRPr="00B11226" w:rsidRDefault="00B11226" w:rsidP="00B11226">
      <w:pPr>
        <w:contextualSpacing/>
        <w:rPr>
          <w:rFonts w:ascii="Times New Roman" w:hAnsi="Times New Roman"/>
          <w:color w:val="000000"/>
        </w:rPr>
      </w:pPr>
    </w:p>
    <w:p w14:paraId="1A8F6D3A" w14:textId="77777777" w:rsidR="00B11226" w:rsidRPr="00B11226" w:rsidRDefault="00B11226" w:rsidP="00B11226">
      <w:pPr>
        <w:contextualSpacing/>
        <w:rPr>
          <w:rFonts w:ascii="Times New Roman" w:hAnsi="Times New Roman"/>
          <w:color w:val="000000"/>
        </w:rPr>
      </w:pPr>
    </w:p>
    <w:p w14:paraId="0B5E0B56" w14:textId="77777777" w:rsidR="00B11226" w:rsidRPr="00B11226" w:rsidRDefault="00B11226" w:rsidP="00B11226">
      <w:pPr>
        <w:contextualSpacing/>
        <w:rPr>
          <w:rFonts w:ascii="Times New Roman" w:hAnsi="Times New Roman"/>
          <w:color w:val="000000"/>
        </w:rPr>
      </w:pPr>
    </w:p>
    <w:p w14:paraId="31E59DBD" w14:textId="77777777" w:rsidR="00B11226" w:rsidRPr="00B11226" w:rsidRDefault="00B11226" w:rsidP="00B11226">
      <w:pPr>
        <w:contextualSpacing/>
        <w:rPr>
          <w:rFonts w:ascii="Times New Roman" w:hAnsi="Times New Roman"/>
          <w:color w:val="000000"/>
        </w:rPr>
      </w:pPr>
      <w:r w:rsidRPr="00B11226">
        <w:rPr>
          <w:rFonts w:ascii="Times New Roman" w:hAnsi="Times New Roman"/>
          <w:color w:val="000000"/>
        </w:rPr>
        <w:t>Рис 11</w:t>
      </w:r>
    </w:p>
    <w:p w14:paraId="50E117AD" w14:textId="77777777" w:rsidR="003D415A" w:rsidRPr="00B11226" w:rsidRDefault="003D415A" w:rsidP="00B11226">
      <w:pPr>
        <w:pStyle w:val="Default"/>
        <w:spacing w:line="276" w:lineRule="auto"/>
        <w:contextualSpacing/>
        <w:jc w:val="both"/>
        <w:rPr>
          <w:b/>
        </w:rPr>
      </w:pPr>
    </w:p>
    <w:p w14:paraId="665634A4" w14:textId="77777777" w:rsidR="003D415A" w:rsidRPr="00B11226" w:rsidRDefault="003D415A" w:rsidP="00B11226">
      <w:pPr>
        <w:pStyle w:val="Default"/>
        <w:spacing w:line="276" w:lineRule="auto"/>
        <w:contextualSpacing/>
        <w:jc w:val="both"/>
        <w:rPr>
          <w:b/>
        </w:rPr>
      </w:pPr>
    </w:p>
    <w:p w14:paraId="142E6DE5" w14:textId="77777777" w:rsidR="003D415A" w:rsidRPr="00B11226" w:rsidRDefault="003D415A" w:rsidP="00B11226">
      <w:pPr>
        <w:pStyle w:val="Default"/>
        <w:spacing w:line="276" w:lineRule="auto"/>
        <w:contextualSpacing/>
        <w:jc w:val="both"/>
        <w:rPr>
          <w:b/>
        </w:rPr>
      </w:pPr>
    </w:p>
    <w:p w14:paraId="543A9666" w14:textId="77777777" w:rsidR="003D415A" w:rsidRPr="00B11226" w:rsidRDefault="003D415A" w:rsidP="00B11226">
      <w:pPr>
        <w:pStyle w:val="Default"/>
        <w:spacing w:line="276" w:lineRule="auto"/>
        <w:contextualSpacing/>
        <w:jc w:val="both"/>
        <w:rPr>
          <w:b/>
        </w:rPr>
      </w:pPr>
    </w:p>
    <w:p w14:paraId="66A8A756" w14:textId="77777777" w:rsidR="003D415A" w:rsidRPr="00B11226" w:rsidRDefault="003D415A" w:rsidP="00B11226">
      <w:pPr>
        <w:pStyle w:val="Default"/>
        <w:spacing w:line="276" w:lineRule="auto"/>
        <w:contextualSpacing/>
        <w:jc w:val="both"/>
        <w:rPr>
          <w:b/>
        </w:rPr>
      </w:pPr>
    </w:p>
    <w:p w14:paraId="6F2877BD" w14:textId="77777777" w:rsidR="003D415A" w:rsidRPr="00B11226" w:rsidRDefault="003D415A" w:rsidP="00B11226">
      <w:pPr>
        <w:pStyle w:val="Default"/>
        <w:spacing w:line="276" w:lineRule="auto"/>
        <w:contextualSpacing/>
        <w:jc w:val="both"/>
        <w:rPr>
          <w:b/>
        </w:rPr>
      </w:pPr>
    </w:p>
    <w:p w14:paraId="7E868445" w14:textId="77777777" w:rsidR="003D415A" w:rsidRPr="00B11226" w:rsidRDefault="003D415A" w:rsidP="00B11226">
      <w:pPr>
        <w:pStyle w:val="Default"/>
        <w:spacing w:line="276" w:lineRule="auto"/>
        <w:contextualSpacing/>
        <w:jc w:val="both"/>
        <w:rPr>
          <w:b/>
        </w:rPr>
      </w:pPr>
    </w:p>
    <w:p w14:paraId="098D3997" w14:textId="77777777" w:rsidR="003D415A" w:rsidRPr="00B11226" w:rsidRDefault="003D415A" w:rsidP="00B11226">
      <w:pPr>
        <w:pStyle w:val="Default"/>
        <w:spacing w:line="276" w:lineRule="auto"/>
        <w:contextualSpacing/>
        <w:jc w:val="both"/>
        <w:rPr>
          <w:b/>
        </w:rPr>
      </w:pPr>
    </w:p>
    <w:p w14:paraId="09E70656" w14:textId="77777777" w:rsidR="003D415A" w:rsidRPr="00B11226" w:rsidRDefault="003D415A" w:rsidP="00B11226">
      <w:pPr>
        <w:pStyle w:val="Default"/>
        <w:spacing w:line="276" w:lineRule="auto"/>
        <w:contextualSpacing/>
        <w:jc w:val="both"/>
        <w:rPr>
          <w:b/>
        </w:rPr>
      </w:pPr>
    </w:p>
    <w:p w14:paraId="7EEAD8B8" w14:textId="77777777" w:rsidR="003D415A" w:rsidRPr="00B11226" w:rsidRDefault="003D415A" w:rsidP="00B11226">
      <w:pPr>
        <w:pStyle w:val="Default"/>
        <w:spacing w:line="276" w:lineRule="auto"/>
        <w:contextualSpacing/>
        <w:jc w:val="both"/>
        <w:rPr>
          <w:b/>
        </w:rPr>
      </w:pPr>
    </w:p>
    <w:p w14:paraId="128915FD" w14:textId="77777777" w:rsidR="003D415A" w:rsidRPr="00B11226" w:rsidRDefault="003D415A" w:rsidP="00B11226">
      <w:pPr>
        <w:pStyle w:val="Default"/>
        <w:spacing w:line="276" w:lineRule="auto"/>
        <w:contextualSpacing/>
        <w:jc w:val="both"/>
        <w:rPr>
          <w:b/>
        </w:rPr>
      </w:pPr>
    </w:p>
    <w:p w14:paraId="301D4A3A" w14:textId="77777777" w:rsidR="003D415A" w:rsidRPr="00B11226" w:rsidRDefault="003D415A" w:rsidP="00B11226">
      <w:pPr>
        <w:pStyle w:val="Default"/>
        <w:spacing w:line="276" w:lineRule="auto"/>
        <w:contextualSpacing/>
        <w:jc w:val="both"/>
        <w:rPr>
          <w:b/>
        </w:rPr>
      </w:pPr>
    </w:p>
    <w:p w14:paraId="6EB55933" w14:textId="77777777" w:rsidR="003D415A" w:rsidRPr="00B11226" w:rsidRDefault="003D415A" w:rsidP="00B11226">
      <w:pPr>
        <w:pStyle w:val="Default"/>
        <w:spacing w:line="276" w:lineRule="auto"/>
        <w:contextualSpacing/>
        <w:jc w:val="both"/>
        <w:rPr>
          <w:b/>
        </w:rPr>
      </w:pPr>
    </w:p>
    <w:p w14:paraId="3E2BFA54" w14:textId="77777777" w:rsidR="003D415A" w:rsidRDefault="003D415A" w:rsidP="00B11226">
      <w:pPr>
        <w:pStyle w:val="Default"/>
        <w:spacing w:line="276" w:lineRule="auto"/>
        <w:contextualSpacing/>
        <w:jc w:val="both"/>
        <w:rPr>
          <w:b/>
        </w:rPr>
      </w:pPr>
    </w:p>
    <w:p w14:paraId="382F4BA6" w14:textId="77777777" w:rsidR="00B11226" w:rsidRDefault="00B11226" w:rsidP="00B11226">
      <w:pPr>
        <w:pStyle w:val="Default"/>
        <w:spacing w:line="276" w:lineRule="auto"/>
        <w:contextualSpacing/>
        <w:jc w:val="both"/>
        <w:rPr>
          <w:b/>
        </w:rPr>
      </w:pPr>
    </w:p>
    <w:p w14:paraId="0975DEB3" w14:textId="77777777" w:rsidR="00B11226" w:rsidRDefault="00B11226" w:rsidP="00B11226">
      <w:pPr>
        <w:pStyle w:val="Default"/>
        <w:spacing w:line="276" w:lineRule="auto"/>
        <w:contextualSpacing/>
        <w:jc w:val="both"/>
        <w:rPr>
          <w:b/>
        </w:rPr>
      </w:pPr>
    </w:p>
    <w:p w14:paraId="09ED1FC5" w14:textId="77777777" w:rsidR="00B11226" w:rsidRDefault="00B11226" w:rsidP="00B11226">
      <w:pPr>
        <w:pStyle w:val="Default"/>
        <w:spacing w:line="276" w:lineRule="auto"/>
        <w:contextualSpacing/>
        <w:jc w:val="both"/>
        <w:rPr>
          <w:b/>
        </w:rPr>
      </w:pPr>
    </w:p>
    <w:p w14:paraId="68E87885" w14:textId="77777777" w:rsidR="00B11226" w:rsidRDefault="00B11226" w:rsidP="00B11226">
      <w:pPr>
        <w:pStyle w:val="Default"/>
        <w:spacing w:line="276" w:lineRule="auto"/>
        <w:contextualSpacing/>
        <w:jc w:val="both"/>
        <w:rPr>
          <w:b/>
        </w:rPr>
      </w:pPr>
    </w:p>
    <w:p w14:paraId="396469BF" w14:textId="77777777" w:rsidR="00B11226" w:rsidRDefault="00B11226" w:rsidP="00B11226">
      <w:pPr>
        <w:pStyle w:val="Default"/>
        <w:spacing w:line="276" w:lineRule="auto"/>
        <w:contextualSpacing/>
        <w:jc w:val="both"/>
        <w:rPr>
          <w:b/>
        </w:rPr>
      </w:pPr>
    </w:p>
    <w:p w14:paraId="5C399FA6" w14:textId="77777777" w:rsidR="00B11226" w:rsidRDefault="00B11226" w:rsidP="00B11226">
      <w:pPr>
        <w:pStyle w:val="Default"/>
        <w:spacing w:line="276" w:lineRule="auto"/>
        <w:contextualSpacing/>
        <w:jc w:val="both"/>
        <w:rPr>
          <w:b/>
        </w:rPr>
      </w:pPr>
    </w:p>
    <w:p w14:paraId="29AE8649" w14:textId="77777777" w:rsidR="00B11226" w:rsidRDefault="00B11226" w:rsidP="00B11226">
      <w:pPr>
        <w:pStyle w:val="Default"/>
        <w:spacing w:line="276" w:lineRule="auto"/>
        <w:contextualSpacing/>
        <w:jc w:val="both"/>
        <w:rPr>
          <w:b/>
        </w:rPr>
      </w:pPr>
    </w:p>
    <w:p w14:paraId="27627656" w14:textId="77777777" w:rsidR="00B11226" w:rsidRDefault="00B11226" w:rsidP="00B11226">
      <w:pPr>
        <w:pStyle w:val="Default"/>
        <w:spacing w:line="276" w:lineRule="auto"/>
        <w:contextualSpacing/>
        <w:jc w:val="both"/>
        <w:rPr>
          <w:b/>
        </w:rPr>
      </w:pPr>
    </w:p>
    <w:p w14:paraId="07629697" w14:textId="77777777" w:rsidR="00B11226" w:rsidRDefault="00B11226" w:rsidP="00B11226">
      <w:pPr>
        <w:pStyle w:val="Default"/>
        <w:spacing w:line="276" w:lineRule="auto"/>
        <w:contextualSpacing/>
        <w:jc w:val="both"/>
        <w:rPr>
          <w:b/>
        </w:rPr>
      </w:pPr>
    </w:p>
    <w:p w14:paraId="6C37CE0F" w14:textId="77777777" w:rsidR="00B11226" w:rsidRDefault="00B11226" w:rsidP="00B11226">
      <w:pPr>
        <w:pStyle w:val="Default"/>
        <w:spacing w:line="276" w:lineRule="auto"/>
        <w:contextualSpacing/>
        <w:jc w:val="both"/>
        <w:rPr>
          <w:b/>
        </w:rPr>
      </w:pPr>
    </w:p>
    <w:p w14:paraId="33E8FFEC" w14:textId="77777777" w:rsidR="00B11226" w:rsidRDefault="00B11226" w:rsidP="00B11226">
      <w:pPr>
        <w:pStyle w:val="Default"/>
        <w:spacing w:line="276" w:lineRule="auto"/>
        <w:contextualSpacing/>
        <w:jc w:val="both"/>
        <w:rPr>
          <w:b/>
        </w:rPr>
      </w:pPr>
    </w:p>
    <w:p w14:paraId="0CAEDEEC" w14:textId="77777777" w:rsidR="00B11226" w:rsidRDefault="00B11226" w:rsidP="00B11226">
      <w:pPr>
        <w:pStyle w:val="Default"/>
        <w:spacing w:line="276" w:lineRule="auto"/>
        <w:contextualSpacing/>
        <w:jc w:val="both"/>
        <w:rPr>
          <w:b/>
        </w:rPr>
      </w:pPr>
    </w:p>
    <w:p w14:paraId="2BAAC393" w14:textId="77777777" w:rsidR="00B11226" w:rsidRDefault="00B11226" w:rsidP="00B11226">
      <w:pPr>
        <w:pStyle w:val="Default"/>
        <w:spacing w:line="276" w:lineRule="auto"/>
        <w:contextualSpacing/>
        <w:jc w:val="both"/>
        <w:rPr>
          <w:b/>
        </w:rPr>
      </w:pPr>
    </w:p>
    <w:p w14:paraId="511DAEF3" w14:textId="77777777" w:rsidR="00B11226" w:rsidRDefault="00B11226" w:rsidP="00B11226">
      <w:pPr>
        <w:pStyle w:val="Default"/>
        <w:spacing w:line="276" w:lineRule="auto"/>
        <w:contextualSpacing/>
        <w:jc w:val="both"/>
        <w:rPr>
          <w:b/>
        </w:rPr>
      </w:pPr>
    </w:p>
    <w:p w14:paraId="7ACD843A" w14:textId="77777777" w:rsidR="00B11226" w:rsidRDefault="00B11226" w:rsidP="00B11226">
      <w:pPr>
        <w:pStyle w:val="Default"/>
        <w:spacing w:line="276" w:lineRule="auto"/>
        <w:contextualSpacing/>
        <w:jc w:val="both"/>
        <w:rPr>
          <w:b/>
        </w:rPr>
      </w:pPr>
    </w:p>
    <w:p w14:paraId="3956B11D" w14:textId="77777777" w:rsidR="00B11226" w:rsidRPr="00B11226" w:rsidRDefault="00B11226" w:rsidP="00B11226">
      <w:pPr>
        <w:pStyle w:val="Default"/>
        <w:spacing w:line="276" w:lineRule="auto"/>
        <w:contextualSpacing/>
        <w:jc w:val="both"/>
        <w:rPr>
          <w:b/>
        </w:rPr>
      </w:pPr>
    </w:p>
    <w:p w14:paraId="4DD56BBE" w14:textId="77777777" w:rsidR="00E01B7A" w:rsidRPr="00B11226" w:rsidRDefault="00E01B7A" w:rsidP="00B11226">
      <w:pPr>
        <w:pStyle w:val="Default"/>
        <w:spacing w:line="276" w:lineRule="auto"/>
        <w:contextualSpacing/>
        <w:jc w:val="center"/>
        <w:rPr>
          <w:b/>
        </w:rPr>
      </w:pPr>
      <w:r w:rsidRPr="00B11226">
        <w:rPr>
          <w:b/>
        </w:rPr>
        <w:t>Практическая работа № 24</w:t>
      </w:r>
    </w:p>
    <w:p w14:paraId="0F93396F" w14:textId="77777777" w:rsidR="008630BA" w:rsidRPr="00B11226" w:rsidRDefault="008630BA" w:rsidP="00B11226">
      <w:pPr>
        <w:spacing w:line="276" w:lineRule="auto"/>
        <w:ind w:left="720"/>
        <w:contextualSpacing/>
        <w:jc w:val="both"/>
        <w:rPr>
          <w:rFonts w:ascii="Times New Roman" w:hAnsi="Times New Roman"/>
        </w:rPr>
      </w:pPr>
      <w:r w:rsidRPr="00B11226">
        <w:rPr>
          <w:rFonts w:ascii="Times New Roman" w:hAnsi="Times New Roman"/>
          <w:b/>
        </w:rPr>
        <w:t xml:space="preserve">Тема: </w:t>
      </w:r>
      <w:r w:rsidR="003D415A" w:rsidRPr="00B11226">
        <w:rPr>
          <w:rFonts w:ascii="Times New Roman" w:hAnsi="Times New Roman"/>
          <w:b/>
        </w:rPr>
        <w:t xml:space="preserve"> </w:t>
      </w:r>
      <w:r w:rsidRPr="00B11226">
        <w:rPr>
          <w:rFonts w:ascii="Times New Roman" w:hAnsi="Times New Roman"/>
        </w:rPr>
        <w:t xml:space="preserve">Настройка анимации объектов слайда в прикладной среде </w:t>
      </w:r>
      <w:r w:rsidRPr="00B11226">
        <w:rPr>
          <w:rFonts w:ascii="Times New Roman" w:hAnsi="Times New Roman"/>
          <w:lang w:val="en-US"/>
        </w:rPr>
        <w:t>MS</w:t>
      </w:r>
      <w:r w:rsidRPr="00B11226">
        <w:rPr>
          <w:rFonts w:ascii="Times New Roman" w:hAnsi="Times New Roman"/>
        </w:rPr>
        <w:t xml:space="preserve"> </w:t>
      </w:r>
      <w:r w:rsidRPr="00B11226">
        <w:rPr>
          <w:rFonts w:ascii="Times New Roman" w:hAnsi="Times New Roman"/>
          <w:lang w:val="en-US"/>
        </w:rPr>
        <w:t>PowerPoint</w:t>
      </w:r>
      <w:r w:rsidRPr="00B11226">
        <w:rPr>
          <w:rFonts w:ascii="Times New Roman" w:hAnsi="Times New Roman"/>
        </w:rPr>
        <w:t xml:space="preserve"> 2007</w:t>
      </w:r>
    </w:p>
    <w:p w14:paraId="1E0F0FE6" w14:textId="77777777" w:rsidR="008630BA" w:rsidRPr="00AD3D29" w:rsidRDefault="008E70BA" w:rsidP="00B11226">
      <w:pPr>
        <w:spacing w:line="276" w:lineRule="auto"/>
        <w:contextualSpacing/>
        <w:jc w:val="both"/>
        <w:rPr>
          <w:rFonts w:ascii="Times New Roman" w:hAnsi="Times New Roman"/>
        </w:rPr>
      </w:pPr>
      <w:r>
        <w:rPr>
          <w:rFonts w:ascii="Times New Roman" w:hAnsi="Times New Roman"/>
          <w:b/>
        </w:rPr>
        <w:t>Цель</w:t>
      </w:r>
      <w:r w:rsidR="003D415A" w:rsidRPr="00B11226">
        <w:rPr>
          <w:rFonts w:ascii="Times New Roman" w:hAnsi="Times New Roman"/>
          <w:b/>
        </w:rPr>
        <w:t>:</w:t>
      </w:r>
      <w:r w:rsidR="003D415A" w:rsidRPr="00B11226">
        <w:rPr>
          <w:rFonts w:ascii="Times New Roman" w:hAnsi="Times New Roman"/>
        </w:rPr>
        <w:t xml:space="preserve"> научиться создавать</w:t>
      </w:r>
      <w:r w:rsidR="008630BA" w:rsidRPr="00B11226">
        <w:rPr>
          <w:rFonts w:ascii="Times New Roman" w:hAnsi="Times New Roman"/>
        </w:rPr>
        <w:t xml:space="preserve"> анимированное изображение корзины</w:t>
      </w:r>
      <w:r w:rsidR="008630BA" w:rsidRPr="00AD3D29">
        <w:rPr>
          <w:rFonts w:ascii="Times New Roman" w:hAnsi="Times New Roman"/>
        </w:rPr>
        <w:t xml:space="preserve"> с цветами в среде </w:t>
      </w:r>
      <w:r w:rsidR="008630BA" w:rsidRPr="00AD3D29">
        <w:rPr>
          <w:rFonts w:ascii="Times New Roman" w:hAnsi="Times New Roman"/>
          <w:lang w:val="en-US"/>
        </w:rPr>
        <w:t>MS</w:t>
      </w:r>
      <w:r w:rsidR="008630BA" w:rsidRPr="00AD3D29">
        <w:rPr>
          <w:rFonts w:ascii="Times New Roman" w:hAnsi="Times New Roman"/>
        </w:rPr>
        <w:t xml:space="preserve"> </w:t>
      </w:r>
      <w:r w:rsidR="008630BA" w:rsidRPr="00AD3D29">
        <w:rPr>
          <w:rFonts w:ascii="Times New Roman" w:hAnsi="Times New Roman"/>
          <w:lang w:val="en-US"/>
        </w:rPr>
        <w:t>PowerPoint</w:t>
      </w:r>
      <w:r w:rsidR="008630BA" w:rsidRPr="00AD3D29">
        <w:rPr>
          <w:rFonts w:ascii="Times New Roman" w:hAnsi="Times New Roman"/>
        </w:rPr>
        <w:t xml:space="preserve"> 2007</w:t>
      </w:r>
    </w:p>
    <w:p w14:paraId="42E1A35A" w14:textId="77777777" w:rsidR="00BD11E4" w:rsidRPr="00AD3D29" w:rsidRDefault="00BD11E4" w:rsidP="00AD3D29">
      <w:pPr>
        <w:pStyle w:val="a5"/>
        <w:spacing w:before="0" w:beforeAutospacing="0" w:after="0" w:afterAutospacing="0" w:line="276" w:lineRule="auto"/>
        <w:jc w:val="both"/>
      </w:pPr>
      <w:r w:rsidRPr="00AD3D29">
        <w:rPr>
          <w:b/>
          <w:bCs/>
          <w:iCs/>
        </w:rPr>
        <w:t>Информационные источники:</w:t>
      </w:r>
    </w:p>
    <w:p w14:paraId="65448165" w14:textId="77777777" w:rsidR="00BD11E4" w:rsidRPr="00AD3D29" w:rsidRDefault="00BD11E4"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1024E765" w14:textId="77777777" w:rsidR="00BD11E4" w:rsidRPr="00AD3D29" w:rsidRDefault="00BD11E4"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72CDD026" w14:textId="77777777" w:rsidR="003D415A" w:rsidRPr="00AD3D29" w:rsidRDefault="003D415A" w:rsidP="00AD3D29">
      <w:pPr>
        <w:spacing w:line="276" w:lineRule="auto"/>
        <w:jc w:val="both"/>
        <w:rPr>
          <w:rFonts w:ascii="Times New Roman" w:hAnsi="Times New Roman"/>
        </w:rPr>
      </w:pPr>
    </w:p>
    <w:p w14:paraId="5CB7466D" w14:textId="77777777" w:rsidR="008630BA" w:rsidRPr="00AD3D29" w:rsidRDefault="008630BA" w:rsidP="00176E8D">
      <w:pPr>
        <w:spacing w:line="276" w:lineRule="auto"/>
        <w:jc w:val="center"/>
        <w:rPr>
          <w:rFonts w:ascii="Times New Roman" w:hAnsi="Times New Roman"/>
        </w:rPr>
      </w:pPr>
      <w:r w:rsidRPr="00AD3D29">
        <w:rPr>
          <w:rFonts w:ascii="Times New Roman" w:hAnsi="Times New Roman"/>
          <w:noProof/>
          <w:lang w:eastAsia="ru-RU"/>
        </w:rPr>
        <w:drawing>
          <wp:inline distT="0" distB="0" distL="0" distR="0" wp14:anchorId="5EF31CA4" wp14:editId="2F9EB61E">
            <wp:extent cx="3491901" cy="2612261"/>
            <wp:effectExtent l="19050" t="0" r="0" b="0"/>
            <wp:docPr id="154" name="Рисунок 154" descr="Screenshot -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Screenshot - 28"/>
                    <pic:cNvPicPr>
                      <a:picLocks noChangeAspect="1" noChangeArrowheads="1"/>
                    </pic:cNvPicPr>
                  </pic:nvPicPr>
                  <pic:blipFill>
                    <a:blip r:embed="rId197"/>
                    <a:srcRect/>
                    <a:stretch>
                      <a:fillRect/>
                    </a:stretch>
                  </pic:blipFill>
                  <pic:spPr bwMode="auto">
                    <a:xfrm>
                      <a:off x="0" y="0"/>
                      <a:ext cx="3493518" cy="2613471"/>
                    </a:xfrm>
                    <a:prstGeom prst="rect">
                      <a:avLst/>
                    </a:prstGeom>
                    <a:noFill/>
                    <a:ln w="9525">
                      <a:noFill/>
                      <a:miter lim="800000"/>
                      <a:headEnd/>
                      <a:tailEnd/>
                    </a:ln>
                  </pic:spPr>
                </pic:pic>
              </a:graphicData>
            </a:graphic>
          </wp:inline>
        </w:drawing>
      </w:r>
    </w:p>
    <w:p w14:paraId="7E15B0EA" w14:textId="77777777" w:rsidR="008630BA" w:rsidRPr="00AD3D29" w:rsidRDefault="008630BA" w:rsidP="00AD3D29">
      <w:pPr>
        <w:spacing w:line="276" w:lineRule="auto"/>
        <w:jc w:val="both"/>
        <w:rPr>
          <w:rFonts w:ascii="Times New Roman" w:hAnsi="Times New Roman"/>
        </w:rPr>
      </w:pPr>
    </w:p>
    <w:p w14:paraId="213101BD" w14:textId="77777777" w:rsidR="008630BA" w:rsidRPr="00AD3D29" w:rsidRDefault="008630BA" w:rsidP="00AD3D29">
      <w:pPr>
        <w:spacing w:line="276" w:lineRule="auto"/>
        <w:ind w:firstLine="567"/>
        <w:jc w:val="both"/>
        <w:rPr>
          <w:rFonts w:ascii="Times New Roman" w:hAnsi="Times New Roman"/>
        </w:rPr>
      </w:pPr>
      <w:r w:rsidRPr="00AD3D29">
        <w:rPr>
          <w:rFonts w:ascii="Times New Roman" w:hAnsi="Times New Roman"/>
        </w:rPr>
        <w:t xml:space="preserve">Для выполнения работы используйте заготовки рисунков из файла «Рисунки для слайда». </w:t>
      </w:r>
    </w:p>
    <w:p w14:paraId="701C6588"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Откройте программное приложение </w:t>
      </w:r>
      <w:r w:rsidRPr="00AD3D29">
        <w:rPr>
          <w:rFonts w:ascii="Times New Roman" w:hAnsi="Times New Roman"/>
          <w:sz w:val="24"/>
          <w:szCs w:val="24"/>
          <w:lang w:val="en-US"/>
        </w:rPr>
        <w:t>MS</w:t>
      </w:r>
      <w:r w:rsidRPr="00AD3D29">
        <w:rPr>
          <w:rFonts w:ascii="Times New Roman" w:hAnsi="Times New Roman"/>
          <w:sz w:val="24"/>
          <w:szCs w:val="24"/>
        </w:rPr>
        <w:t xml:space="preserve"> </w:t>
      </w:r>
      <w:r w:rsidRPr="00AD3D29">
        <w:rPr>
          <w:rFonts w:ascii="Times New Roman" w:hAnsi="Times New Roman"/>
          <w:sz w:val="24"/>
          <w:szCs w:val="24"/>
          <w:lang w:val="en-US"/>
        </w:rPr>
        <w:t>PowerPoint</w:t>
      </w:r>
      <w:r w:rsidRPr="00AD3D29">
        <w:rPr>
          <w:rFonts w:ascii="Times New Roman" w:hAnsi="Times New Roman"/>
          <w:sz w:val="24"/>
          <w:szCs w:val="24"/>
        </w:rPr>
        <w:t>.</w:t>
      </w:r>
    </w:p>
    <w:p w14:paraId="0C700340"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В меню </w:t>
      </w:r>
      <w:r w:rsidRPr="00AD3D29">
        <w:rPr>
          <w:rFonts w:ascii="Times New Roman" w:hAnsi="Times New Roman"/>
          <w:b/>
          <w:sz w:val="24"/>
          <w:szCs w:val="24"/>
        </w:rPr>
        <w:t>Макет</w:t>
      </w:r>
      <w:r w:rsidRPr="00AD3D29">
        <w:rPr>
          <w:rFonts w:ascii="Times New Roman" w:hAnsi="Times New Roman"/>
          <w:sz w:val="24"/>
          <w:szCs w:val="24"/>
        </w:rPr>
        <w:t xml:space="preserve"> выберите </w:t>
      </w:r>
      <w:r w:rsidRPr="00AD3D29">
        <w:rPr>
          <w:rFonts w:ascii="Times New Roman" w:hAnsi="Times New Roman"/>
          <w:b/>
          <w:sz w:val="24"/>
          <w:szCs w:val="24"/>
        </w:rPr>
        <w:t>Пустой слайд.</w:t>
      </w:r>
    </w:p>
    <w:p w14:paraId="40397701"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Из файла «Рисунки для слайда» скопируйте корзину и выполните команду </w:t>
      </w:r>
      <w:r w:rsidRPr="00AD3D29">
        <w:rPr>
          <w:rFonts w:ascii="Times New Roman" w:hAnsi="Times New Roman"/>
          <w:b/>
          <w:sz w:val="24"/>
          <w:szCs w:val="24"/>
        </w:rPr>
        <w:t>Вставить</w:t>
      </w:r>
      <w:r w:rsidRPr="00AD3D29">
        <w:rPr>
          <w:rFonts w:ascii="Times New Roman" w:hAnsi="Times New Roman"/>
          <w:sz w:val="24"/>
          <w:szCs w:val="24"/>
        </w:rPr>
        <w:t xml:space="preserve"> в пустой слайд.</w:t>
      </w:r>
    </w:p>
    <w:p w14:paraId="77974983"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Выделите корзину и выполните последовательно команды </w:t>
      </w:r>
      <w:r w:rsidRPr="00AD3D29">
        <w:rPr>
          <w:rFonts w:ascii="Times New Roman" w:hAnsi="Times New Roman"/>
          <w:b/>
          <w:sz w:val="24"/>
          <w:szCs w:val="24"/>
        </w:rPr>
        <w:t>Анимация / Настройка анимации / Добавить эффект / Вход / Вылет</w:t>
      </w:r>
      <w:r w:rsidRPr="00AD3D29">
        <w:rPr>
          <w:rFonts w:ascii="Times New Roman" w:hAnsi="Times New Roman"/>
          <w:sz w:val="24"/>
          <w:szCs w:val="24"/>
        </w:rPr>
        <w:t xml:space="preserve">. В меню </w:t>
      </w:r>
      <w:r w:rsidRPr="00AD3D29">
        <w:rPr>
          <w:rFonts w:ascii="Times New Roman" w:hAnsi="Times New Roman"/>
          <w:b/>
          <w:sz w:val="24"/>
          <w:szCs w:val="24"/>
        </w:rPr>
        <w:t>Настройка анимации</w:t>
      </w:r>
      <w:r w:rsidRPr="00AD3D29">
        <w:rPr>
          <w:rFonts w:ascii="Times New Roman" w:hAnsi="Times New Roman"/>
          <w:sz w:val="24"/>
          <w:szCs w:val="24"/>
        </w:rPr>
        <w:t xml:space="preserve"> установите </w:t>
      </w:r>
      <w:r w:rsidRPr="00AD3D29">
        <w:rPr>
          <w:rFonts w:ascii="Times New Roman" w:hAnsi="Times New Roman"/>
          <w:b/>
          <w:sz w:val="24"/>
          <w:szCs w:val="24"/>
        </w:rPr>
        <w:t>Начало</w:t>
      </w:r>
      <w:r w:rsidRPr="00AD3D29">
        <w:rPr>
          <w:rFonts w:ascii="Times New Roman" w:hAnsi="Times New Roman"/>
          <w:sz w:val="24"/>
          <w:szCs w:val="24"/>
        </w:rPr>
        <w:t xml:space="preserve"> </w:t>
      </w:r>
      <w:r w:rsidRPr="00AD3D29">
        <w:rPr>
          <w:rFonts w:ascii="Times New Roman" w:hAnsi="Times New Roman"/>
          <w:i/>
          <w:sz w:val="24"/>
          <w:szCs w:val="24"/>
        </w:rPr>
        <w:t>по щелчку мыши</w:t>
      </w:r>
      <w:r w:rsidRPr="00AD3D29">
        <w:rPr>
          <w:rFonts w:ascii="Times New Roman" w:hAnsi="Times New Roman"/>
          <w:sz w:val="24"/>
          <w:szCs w:val="24"/>
        </w:rPr>
        <w:t xml:space="preserve">, </w:t>
      </w:r>
      <w:r w:rsidRPr="00AD3D29">
        <w:rPr>
          <w:rFonts w:ascii="Times New Roman" w:hAnsi="Times New Roman"/>
          <w:b/>
          <w:sz w:val="24"/>
          <w:szCs w:val="24"/>
        </w:rPr>
        <w:t>Направление</w:t>
      </w:r>
      <w:r w:rsidRPr="00AD3D29">
        <w:rPr>
          <w:rFonts w:ascii="Times New Roman" w:hAnsi="Times New Roman"/>
          <w:sz w:val="24"/>
          <w:szCs w:val="24"/>
        </w:rPr>
        <w:t xml:space="preserve"> </w:t>
      </w:r>
      <w:r w:rsidRPr="00AD3D29">
        <w:rPr>
          <w:rFonts w:ascii="Times New Roman" w:hAnsi="Times New Roman"/>
          <w:i/>
          <w:sz w:val="24"/>
          <w:szCs w:val="24"/>
        </w:rPr>
        <w:t>снизу</w:t>
      </w:r>
      <w:r w:rsidRPr="00AD3D29">
        <w:rPr>
          <w:rFonts w:ascii="Times New Roman" w:hAnsi="Times New Roman"/>
          <w:sz w:val="24"/>
          <w:szCs w:val="24"/>
        </w:rPr>
        <w:t xml:space="preserve">, </w:t>
      </w:r>
      <w:r w:rsidRPr="00AD3D29">
        <w:rPr>
          <w:rFonts w:ascii="Times New Roman" w:hAnsi="Times New Roman"/>
          <w:b/>
          <w:sz w:val="24"/>
          <w:szCs w:val="24"/>
        </w:rPr>
        <w:t xml:space="preserve">Скорость </w:t>
      </w:r>
      <w:r w:rsidRPr="00AD3D29">
        <w:rPr>
          <w:rFonts w:ascii="Times New Roman" w:hAnsi="Times New Roman"/>
          <w:i/>
          <w:sz w:val="24"/>
          <w:szCs w:val="24"/>
        </w:rPr>
        <w:t>средне</w:t>
      </w:r>
      <w:r w:rsidRPr="00AD3D29">
        <w:rPr>
          <w:rFonts w:ascii="Times New Roman" w:hAnsi="Times New Roman"/>
          <w:sz w:val="24"/>
          <w:szCs w:val="24"/>
        </w:rPr>
        <w:t>.</w:t>
      </w:r>
    </w:p>
    <w:p w14:paraId="01EC12DE"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Из файла «Рисунки для слайда» скопируйте Розу 1 и выполните команду Вставить в корзину (крайняя слева).</w:t>
      </w:r>
    </w:p>
    <w:p w14:paraId="589C6DE4"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Выделите розу и выполните последовательно команды </w:t>
      </w:r>
      <w:r w:rsidRPr="00AD3D29">
        <w:rPr>
          <w:rFonts w:ascii="Times New Roman" w:hAnsi="Times New Roman"/>
          <w:b/>
          <w:sz w:val="24"/>
          <w:szCs w:val="24"/>
        </w:rPr>
        <w:t>Анимация / Настройка анимации / Добавить эффект / Вход / Вылет</w:t>
      </w:r>
      <w:r w:rsidRPr="00AD3D29">
        <w:rPr>
          <w:rFonts w:ascii="Times New Roman" w:hAnsi="Times New Roman"/>
          <w:sz w:val="24"/>
          <w:szCs w:val="24"/>
        </w:rPr>
        <w:t xml:space="preserve">. В меню </w:t>
      </w:r>
      <w:r w:rsidRPr="00AD3D29">
        <w:rPr>
          <w:rFonts w:ascii="Times New Roman" w:hAnsi="Times New Roman"/>
          <w:b/>
          <w:sz w:val="24"/>
          <w:szCs w:val="24"/>
        </w:rPr>
        <w:t>Настройка анимации</w:t>
      </w:r>
      <w:r w:rsidRPr="00AD3D29">
        <w:rPr>
          <w:rFonts w:ascii="Times New Roman" w:hAnsi="Times New Roman"/>
          <w:sz w:val="24"/>
          <w:szCs w:val="24"/>
        </w:rPr>
        <w:t xml:space="preserve"> установите </w:t>
      </w:r>
      <w:r w:rsidRPr="00AD3D29">
        <w:rPr>
          <w:rFonts w:ascii="Times New Roman" w:hAnsi="Times New Roman"/>
          <w:b/>
          <w:sz w:val="24"/>
          <w:szCs w:val="24"/>
        </w:rPr>
        <w:t>Начало</w:t>
      </w:r>
      <w:r w:rsidRPr="00AD3D29">
        <w:rPr>
          <w:rFonts w:ascii="Times New Roman" w:hAnsi="Times New Roman"/>
          <w:sz w:val="24"/>
          <w:szCs w:val="24"/>
        </w:rPr>
        <w:t xml:space="preserve"> </w:t>
      </w:r>
      <w:r w:rsidRPr="00AD3D29">
        <w:rPr>
          <w:rFonts w:ascii="Times New Roman" w:hAnsi="Times New Roman"/>
          <w:i/>
          <w:sz w:val="24"/>
          <w:szCs w:val="24"/>
        </w:rPr>
        <w:t>после предыдущего</w:t>
      </w:r>
      <w:r w:rsidRPr="00AD3D29">
        <w:rPr>
          <w:rFonts w:ascii="Times New Roman" w:hAnsi="Times New Roman"/>
          <w:sz w:val="24"/>
          <w:szCs w:val="24"/>
        </w:rPr>
        <w:t xml:space="preserve">, </w:t>
      </w:r>
      <w:r w:rsidRPr="00AD3D29">
        <w:rPr>
          <w:rFonts w:ascii="Times New Roman" w:hAnsi="Times New Roman"/>
          <w:b/>
          <w:sz w:val="24"/>
          <w:szCs w:val="24"/>
        </w:rPr>
        <w:t>Направление</w:t>
      </w:r>
      <w:r w:rsidRPr="00AD3D29">
        <w:rPr>
          <w:rFonts w:ascii="Times New Roman" w:hAnsi="Times New Roman"/>
          <w:sz w:val="24"/>
          <w:szCs w:val="24"/>
        </w:rPr>
        <w:t xml:space="preserve"> </w:t>
      </w:r>
      <w:r w:rsidRPr="00AD3D29">
        <w:rPr>
          <w:rFonts w:ascii="Times New Roman" w:hAnsi="Times New Roman"/>
          <w:i/>
          <w:sz w:val="24"/>
          <w:szCs w:val="24"/>
        </w:rPr>
        <w:t>сверху слева</w:t>
      </w:r>
      <w:r w:rsidRPr="00AD3D29">
        <w:rPr>
          <w:rFonts w:ascii="Times New Roman" w:hAnsi="Times New Roman"/>
          <w:sz w:val="24"/>
          <w:szCs w:val="24"/>
        </w:rPr>
        <w:t xml:space="preserve">, </w:t>
      </w:r>
      <w:r w:rsidRPr="00AD3D29">
        <w:rPr>
          <w:rFonts w:ascii="Times New Roman" w:hAnsi="Times New Roman"/>
          <w:b/>
          <w:sz w:val="24"/>
          <w:szCs w:val="24"/>
        </w:rPr>
        <w:t xml:space="preserve">Скорость </w:t>
      </w:r>
      <w:r w:rsidRPr="00AD3D29">
        <w:rPr>
          <w:rFonts w:ascii="Times New Roman" w:hAnsi="Times New Roman"/>
          <w:i/>
          <w:sz w:val="24"/>
          <w:szCs w:val="24"/>
        </w:rPr>
        <w:t>средне</w:t>
      </w:r>
      <w:r w:rsidRPr="00AD3D29">
        <w:rPr>
          <w:rFonts w:ascii="Times New Roman" w:hAnsi="Times New Roman"/>
          <w:sz w:val="24"/>
          <w:szCs w:val="24"/>
        </w:rPr>
        <w:t>.</w:t>
      </w:r>
    </w:p>
    <w:p w14:paraId="0430BA39"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Из файла «Рисунки для слайда» скопируйте Розу 2 и выполните команду Вставить в корзину (крайняя справа).</w:t>
      </w:r>
    </w:p>
    <w:p w14:paraId="5C64C085"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Выделите розу и выполните последовательно команды </w:t>
      </w:r>
      <w:r w:rsidRPr="00AD3D29">
        <w:rPr>
          <w:rFonts w:ascii="Times New Roman" w:hAnsi="Times New Roman"/>
          <w:b/>
          <w:sz w:val="24"/>
          <w:szCs w:val="24"/>
        </w:rPr>
        <w:t>Анимация / Настройка анимации / Добавить эффект / Вход / Вылет</w:t>
      </w:r>
      <w:r w:rsidRPr="00AD3D29">
        <w:rPr>
          <w:rFonts w:ascii="Times New Roman" w:hAnsi="Times New Roman"/>
          <w:sz w:val="24"/>
          <w:szCs w:val="24"/>
        </w:rPr>
        <w:t xml:space="preserve">. В меню </w:t>
      </w:r>
      <w:r w:rsidRPr="00AD3D29">
        <w:rPr>
          <w:rFonts w:ascii="Times New Roman" w:hAnsi="Times New Roman"/>
          <w:b/>
          <w:sz w:val="24"/>
          <w:szCs w:val="24"/>
        </w:rPr>
        <w:t>Настройка анимации</w:t>
      </w:r>
      <w:r w:rsidRPr="00AD3D29">
        <w:rPr>
          <w:rFonts w:ascii="Times New Roman" w:hAnsi="Times New Roman"/>
          <w:sz w:val="24"/>
          <w:szCs w:val="24"/>
        </w:rPr>
        <w:t xml:space="preserve"> </w:t>
      </w:r>
      <w:r w:rsidRPr="00AD3D29">
        <w:rPr>
          <w:rFonts w:ascii="Times New Roman" w:hAnsi="Times New Roman"/>
          <w:sz w:val="24"/>
          <w:szCs w:val="24"/>
        </w:rPr>
        <w:lastRenderedPageBreak/>
        <w:t xml:space="preserve">установите </w:t>
      </w:r>
      <w:r w:rsidRPr="00AD3D29">
        <w:rPr>
          <w:rFonts w:ascii="Times New Roman" w:hAnsi="Times New Roman"/>
          <w:b/>
          <w:sz w:val="24"/>
          <w:szCs w:val="24"/>
        </w:rPr>
        <w:t>Начало</w:t>
      </w:r>
      <w:r w:rsidRPr="00AD3D29">
        <w:rPr>
          <w:rFonts w:ascii="Times New Roman" w:hAnsi="Times New Roman"/>
          <w:sz w:val="24"/>
          <w:szCs w:val="24"/>
        </w:rPr>
        <w:t xml:space="preserve"> </w:t>
      </w:r>
      <w:r w:rsidRPr="00AD3D29">
        <w:rPr>
          <w:rFonts w:ascii="Times New Roman" w:hAnsi="Times New Roman"/>
          <w:i/>
          <w:sz w:val="24"/>
          <w:szCs w:val="24"/>
        </w:rPr>
        <w:t>после предыдущего</w:t>
      </w:r>
      <w:r w:rsidRPr="00AD3D29">
        <w:rPr>
          <w:rFonts w:ascii="Times New Roman" w:hAnsi="Times New Roman"/>
          <w:sz w:val="24"/>
          <w:szCs w:val="24"/>
        </w:rPr>
        <w:t xml:space="preserve">, </w:t>
      </w:r>
      <w:r w:rsidRPr="00AD3D29">
        <w:rPr>
          <w:rFonts w:ascii="Times New Roman" w:hAnsi="Times New Roman"/>
          <w:b/>
          <w:sz w:val="24"/>
          <w:szCs w:val="24"/>
        </w:rPr>
        <w:t>Направление</w:t>
      </w:r>
      <w:r w:rsidRPr="00AD3D29">
        <w:rPr>
          <w:rFonts w:ascii="Times New Roman" w:hAnsi="Times New Roman"/>
          <w:sz w:val="24"/>
          <w:szCs w:val="24"/>
        </w:rPr>
        <w:t xml:space="preserve"> </w:t>
      </w:r>
      <w:r w:rsidRPr="00AD3D29">
        <w:rPr>
          <w:rFonts w:ascii="Times New Roman" w:hAnsi="Times New Roman"/>
          <w:i/>
          <w:sz w:val="24"/>
          <w:szCs w:val="24"/>
        </w:rPr>
        <w:t>сверху справа</w:t>
      </w:r>
      <w:r w:rsidRPr="00AD3D29">
        <w:rPr>
          <w:rFonts w:ascii="Times New Roman" w:hAnsi="Times New Roman"/>
          <w:sz w:val="24"/>
          <w:szCs w:val="24"/>
        </w:rPr>
        <w:t xml:space="preserve">, </w:t>
      </w:r>
      <w:r w:rsidRPr="00AD3D29">
        <w:rPr>
          <w:rFonts w:ascii="Times New Roman" w:hAnsi="Times New Roman"/>
          <w:b/>
          <w:sz w:val="24"/>
          <w:szCs w:val="24"/>
        </w:rPr>
        <w:t xml:space="preserve">Скорость </w:t>
      </w:r>
      <w:r w:rsidRPr="00AD3D29">
        <w:rPr>
          <w:rFonts w:ascii="Times New Roman" w:hAnsi="Times New Roman"/>
          <w:i/>
          <w:sz w:val="24"/>
          <w:szCs w:val="24"/>
        </w:rPr>
        <w:t>средне</w:t>
      </w:r>
      <w:r w:rsidRPr="00AD3D29">
        <w:rPr>
          <w:rFonts w:ascii="Times New Roman" w:hAnsi="Times New Roman"/>
          <w:sz w:val="24"/>
          <w:szCs w:val="24"/>
        </w:rPr>
        <w:t>.</w:t>
      </w:r>
    </w:p>
    <w:p w14:paraId="203AA7C7"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Из файла «Рисунки для слайда» скопируйте Розу 3 и выполните команду Вставить в корзину (по центру).</w:t>
      </w:r>
    </w:p>
    <w:p w14:paraId="054341A2"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 Выделите розу и выполните последовательно команды </w:t>
      </w:r>
      <w:r w:rsidRPr="00AD3D29">
        <w:rPr>
          <w:rFonts w:ascii="Times New Roman" w:hAnsi="Times New Roman"/>
          <w:b/>
          <w:sz w:val="24"/>
          <w:szCs w:val="24"/>
        </w:rPr>
        <w:t>Анимация / Настройка анимации / Добавить эффект / Вход / Вылет</w:t>
      </w:r>
      <w:r w:rsidRPr="00AD3D29">
        <w:rPr>
          <w:rFonts w:ascii="Times New Roman" w:hAnsi="Times New Roman"/>
          <w:sz w:val="24"/>
          <w:szCs w:val="24"/>
        </w:rPr>
        <w:t xml:space="preserve">. В меню </w:t>
      </w:r>
      <w:r w:rsidRPr="00AD3D29">
        <w:rPr>
          <w:rFonts w:ascii="Times New Roman" w:hAnsi="Times New Roman"/>
          <w:b/>
          <w:sz w:val="24"/>
          <w:szCs w:val="24"/>
        </w:rPr>
        <w:t>Настройка анимации</w:t>
      </w:r>
      <w:r w:rsidRPr="00AD3D29">
        <w:rPr>
          <w:rFonts w:ascii="Times New Roman" w:hAnsi="Times New Roman"/>
          <w:sz w:val="24"/>
          <w:szCs w:val="24"/>
        </w:rPr>
        <w:t xml:space="preserve"> установите </w:t>
      </w:r>
      <w:r w:rsidRPr="00AD3D29">
        <w:rPr>
          <w:rFonts w:ascii="Times New Roman" w:hAnsi="Times New Roman"/>
          <w:b/>
          <w:sz w:val="24"/>
          <w:szCs w:val="24"/>
        </w:rPr>
        <w:t>Начало</w:t>
      </w:r>
      <w:r w:rsidRPr="00AD3D29">
        <w:rPr>
          <w:rFonts w:ascii="Times New Roman" w:hAnsi="Times New Roman"/>
          <w:sz w:val="24"/>
          <w:szCs w:val="24"/>
        </w:rPr>
        <w:t xml:space="preserve"> </w:t>
      </w:r>
      <w:r w:rsidRPr="00AD3D29">
        <w:rPr>
          <w:rFonts w:ascii="Times New Roman" w:hAnsi="Times New Roman"/>
          <w:i/>
          <w:sz w:val="24"/>
          <w:szCs w:val="24"/>
        </w:rPr>
        <w:t>после предыдущего</w:t>
      </w:r>
      <w:r w:rsidRPr="00AD3D29">
        <w:rPr>
          <w:rFonts w:ascii="Times New Roman" w:hAnsi="Times New Roman"/>
          <w:sz w:val="24"/>
          <w:szCs w:val="24"/>
        </w:rPr>
        <w:t xml:space="preserve">, </w:t>
      </w:r>
      <w:r w:rsidRPr="00AD3D29">
        <w:rPr>
          <w:rFonts w:ascii="Times New Roman" w:hAnsi="Times New Roman"/>
          <w:b/>
          <w:sz w:val="24"/>
          <w:szCs w:val="24"/>
        </w:rPr>
        <w:t>Направление</w:t>
      </w:r>
      <w:r w:rsidRPr="00AD3D29">
        <w:rPr>
          <w:rFonts w:ascii="Times New Roman" w:hAnsi="Times New Roman"/>
          <w:sz w:val="24"/>
          <w:szCs w:val="24"/>
        </w:rPr>
        <w:t xml:space="preserve"> </w:t>
      </w:r>
      <w:r w:rsidRPr="00AD3D29">
        <w:rPr>
          <w:rFonts w:ascii="Times New Roman" w:hAnsi="Times New Roman"/>
          <w:i/>
          <w:sz w:val="24"/>
          <w:szCs w:val="24"/>
        </w:rPr>
        <w:t>сверху</w:t>
      </w:r>
      <w:r w:rsidRPr="00AD3D29">
        <w:rPr>
          <w:rFonts w:ascii="Times New Roman" w:hAnsi="Times New Roman"/>
          <w:sz w:val="24"/>
          <w:szCs w:val="24"/>
        </w:rPr>
        <w:t xml:space="preserve">, </w:t>
      </w:r>
      <w:r w:rsidRPr="00AD3D29">
        <w:rPr>
          <w:rFonts w:ascii="Times New Roman" w:hAnsi="Times New Roman"/>
          <w:b/>
          <w:sz w:val="24"/>
          <w:szCs w:val="24"/>
        </w:rPr>
        <w:t xml:space="preserve">Скорость </w:t>
      </w:r>
      <w:r w:rsidRPr="00AD3D29">
        <w:rPr>
          <w:rFonts w:ascii="Times New Roman" w:hAnsi="Times New Roman"/>
          <w:i/>
          <w:sz w:val="24"/>
          <w:szCs w:val="24"/>
        </w:rPr>
        <w:t>средне</w:t>
      </w:r>
      <w:r w:rsidRPr="00AD3D29">
        <w:rPr>
          <w:rFonts w:ascii="Times New Roman" w:hAnsi="Times New Roman"/>
          <w:sz w:val="24"/>
          <w:szCs w:val="24"/>
        </w:rPr>
        <w:t>.</w:t>
      </w:r>
    </w:p>
    <w:p w14:paraId="00398A25"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 Из файла «Рисунки для слайда» скопируйте Розу 2 и выполните команду Вставить в корзину (вторая слева).</w:t>
      </w:r>
    </w:p>
    <w:p w14:paraId="3A7559F3"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 Выделите розу и выполните последовательно команды </w:t>
      </w:r>
      <w:r w:rsidRPr="00AD3D29">
        <w:rPr>
          <w:rFonts w:ascii="Times New Roman" w:hAnsi="Times New Roman"/>
          <w:b/>
          <w:sz w:val="24"/>
          <w:szCs w:val="24"/>
        </w:rPr>
        <w:t>Анимация / Настройка анимации / Добавить эффект / Вход / Вылет</w:t>
      </w:r>
      <w:r w:rsidRPr="00AD3D29">
        <w:rPr>
          <w:rFonts w:ascii="Times New Roman" w:hAnsi="Times New Roman"/>
          <w:sz w:val="24"/>
          <w:szCs w:val="24"/>
        </w:rPr>
        <w:t xml:space="preserve">. В меню </w:t>
      </w:r>
      <w:r w:rsidRPr="00AD3D29">
        <w:rPr>
          <w:rFonts w:ascii="Times New Roman" w:hAnsi="Times New Roman"/>
          <w:b/>
          <w:sz w:val="24"/>
          <w:szCs w:val="24"/>
        </w:rPr>
        <w:t>Настройка анимации</w:t>
      </w:r>
      <w:r w:rsidRPr="00AD3D29">
        <w:rPr>
          <w:rFonts w:ascii="Times New Roman" w:hAnsi="Times New Roman"/>
          <w:sz w:val="24"/>
          <w:szCs w:val="24"/>
        </w:rPr>
        <w:t xml:space="preserve"> установите </w:t>
      </w:r>
      <w:r w:rsidRPr="00AD3D29">
        <w:rPr>
          <w:rFonts w:ascii="Times New Roman" w:hAnsi="Times New Roman"/>
          <w:b/>
          <w:sz w:val="24"/>
          <w:szCs w:val="24"/>
        </w:rPr>
        <w:t>Начало</w:t>
      </w:r>
      <w:r w:rsidRPr="00AD3D29">
        <w:rPr>
          <w:rFonts w:ascii="Times New Roman" w:hAnsi="Times New Roman"/>
          <w:sz w:val="24"/>
          <w:szCs w:val="24"/>
        </w:rPr>
        <w:t xml:space="preserve"> </w:t>
      </w:r>
      <w:r w:rsidRPr="00AD3D29">
        <w:rPr>
          <w:rFonts w:ascii="Times New Roman" w:hAnsi="Times New Roman"/>
          <w:i/>
          <w:sz w:val="24"/>
          <w:szCs w:val="24"/>
        </w:rPr>
        <w:t>после предыдущего</w:t>
      </w:r>
      <w:r w:rsidRPr="00AD3D29">
        <w:rPr>
          <w:rFonts w:ascii="Times New Roman" w:hAnsi="Times New Roman"/>
          <w:sz w:val="24"/>
          <w:szCs w:val="24"/>
        </w:rPr>
        <w:t xml:space="preserve">, </w:t>
      </w:r>
      <w:r w:rsidRPr="00AD3D29">
        <w:rPr>
          <w:rFonts w:ascii="Times New Roman" w:hAnsi="Times New Roman"/>
          <w:b/>
          <w:sz w:val="24"/>
          <w:szCs w:val="24"/>
        </w:rPr>
        <w:t>Направление</w:t>
      </w:r>
      <w:r w:rsidRPr="00AD3D29">
        <w:rPr>
          <w:rFonts w:ascii="Times New Roman" w:hAnsi="Times New Roman"/>
          <w:sz w:val="24"/>
          <w:szCs w:val="24"/>
        </w:rPr>
        <w:t xml:space="preserve"> </w:t>
      </w:r>
      <w:r w:rsidRPr="00AD3D29">
        <w:rPr>
          <w:rFonts w:ascii="Times New Roman" w:hAnsi="Times New Roman"/>
          <w:i/>
          <w:sz w:val="24"/>
          <w:szCs w:val="24"/>
        </w:rPr>
        <w:t>сверху слева</w:t>
      </w:r>
      <w:r w:rsidRPr="00AD3D29">
        <w:rPr>
          <w:rFonts w:ascii="Times New Roman" w:hAnsi="Times New Roman"/>
          <w:sz w:val="24"/>
          <w:szCs w:val="24"/>
        </w:rPr>
        <w:t xml:space="preserve">, </w:t>
      </w:r>
      <w:r w:rsidRPr="00AD3D29">
        <w:rPr>
          <w:rFonts w:ascii="Times New Roman" w:hAnsi="Times New Roman"/>
          <w:b/>
          <w:sz w:val="24"/>
          <w:szCs w:val="24"/>
        </w:rPr>
        <w:t xml:space="preserve">Скорость </w:t>
      </w:r>
      <w:r w:rsidRPr="00AD3D29">
        <w:rPr>
          <w:rFonts w:ascii="Times New Roman" w:hAnsi="Times New Roman"/>
          <w:i/>
          <w:sz w:val="24"/>
          <w:szCs w:val="24"/>
        </w:rPr>
        <w:t>средне</w:t>
      </w:r>
      <w:r w:rsidRPr="00AD3D29">
        <w:rPr>
          <w:rFonts w:ascii="Times New Roman" w:hAnsi="Times New Roman"/>
          <w:sz w:val="24"/>
          <w:szCs w:val="24"/>
        </w:rPr>
        <w:t>.</w:t>
      </w:r>
    </w:p>
    <w:p w14:paraId="43089512"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 Из файла «Рисунки для слайда» скопируйте Розу 4 и выполните команду Вставить в корзину (вторая справа).</w:t>
      </w:r>
    </w:p>
    <w:p w14:paraId="3B4BBAF1"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 Выделите розу и выполните последовательно команды </w:t>
      </w:r>
      <w:r w:rsidRPr="00AD3D29">
        <w:rPr>
          <w:rFonts w:ascii="Times New Roman" w:hAnsi="Times New Roman"/>
          <w:b/>
          <w:sz w:val="24"/>
          <w:szCs w:val="24"/>
        </w:rPr>
        <w:t>Анимация / Настройка анимации / Добавить эффект / Вход / Вылет</w:t>
      </w:r>
      <w:r w:rsidRPr="00AD3D29">
        <w:rPr>
          <w:rFonts w:ascii="Times New Roman" w:hAnsi="Times New Roman"/>
          <w:sz w:val="24"/>
          <w:szCs w:val="24"/>
        </w:rPr>
        <w:t xml:space="preserve">. В меню </w:t>
      </w:r>
      <w:r w:rsidRPr="00AD3D29">
        <w:rPr>
          <w:rFonts w:ascii="Times New Roman" w:hAnsi="Times New Roman"/>
          <w:b/>
          <w:sz w:val="24"/>
          <w:szCs w:val="24"/>
        </w:rPr>
        <w:t>Настройка анимации</w:t>
      </w:r>
      <w:r w:rsidRPr="00AD3D29">
        <w:rPr>
          <w:rFonts w:ascii="Times New Roman" w:hAnsi="Times New Roman"/>
          <w:sz w:val="24"/>
          <w:szCs w:val="24"/>
        </w:rPr>
        <w:t xml:space="preserve"> установите </w:t>
      </w:r>
      <w:r w:rsidRPr="00AD3D29">
        <w:rPr>
          <w:rFonts w:ascii="Times New Roman" w:hAnsi="Times New Roman"/>
          <w:b/>
          <w:sz w:val="24"/>
          <w:szCs w:val="24"/>
        </w:rPr>
        <w:t>Начало</w:t>
      </w:r>
      <w:r w:rsidRPr="00AD3D29">
        <w:rPr>
          <w:rFonts w:ascii="Times New Roman" w:hAnsi="Times New Roman"/>
          <w:sz w:val="24"/>
          <w:szCs w:val="24"/>
        </w:rPr>
        <w:t xml:space="preserve"> </w:t>
      </w:r>
      <w:r w:rsidRPr="00AD3D29">
        <w:rPr>
          <w:rFonts w:ascii="Times New Roman" w:hAnsi="Times New Roman"/>
          <w:i/>
          <w:sz w:val="24"/>
          <w:szCs w:val="24"/>
        </w:rPr>
        <w:t>после предыдущего</w:t>
      </w:r>
      <w:r w:rsidRPr="00AD3D29">
        <w:rPr>
          <w:rFonts w:ascii="Times New Roman" w:hAnsi="Times New Roman"/>
          <w:sz w:val="24"/>
          <w:szCs w:val="24"/>
        </w:rPr>
        <w:t xml:space="preserve">, </w:t>
      </w:r>
      <w:r w:rsidRPr="00AD3D29">
        <w:rPr>
          <w:rFonts w:ascii="Times New Roman" w:hAnsi="Times New Roman"/>
          <w:b/>
          <w:sz w:val="24"/>
          <w:szCs w:val="24"/>
        </w:rPr>
        <w:t xml:space="preserve">Направление </w:t>
      </w:r>
      <w:r w:rsidRPr="00AD3D29">
        <w:rPr>
          <w:rFonts w:ascii="Times New Roman" w:hAnsi="Times New Roman"/>
          <w:i/>
          <w:sz w:val="24"/>
          <w:szCs w:val="24"/>
        </w:rPr>
        <w:t>сверху справа</w:t>
      </w:r>
      <w:r w:rsidRPr="00AD3D29">
        <w:rPr>
          <w:rFonts w:ascii="Times New Roman" w:hAnsi="Times New Roman"/>
          <w:sz w:val="24"/>
          <w:szCs w:val="24"/>
        </w:rPr>
        <w:t xml:space="preserve">, </w:t>
      </w:r>
      <w:r w:rsidRPr="00AD3D29">
        <w:rPr>
          <w:rFonts w:ascii="Times New Roman" w:hAnsi="Times New Roman"/>
          <w:b/>
          <w:sz w:val="24"/>
          <w:szCs w:val="24"/>
        </w:rPr>
        <w:t xml:space="preserve">Скорость </w:t>
      </w:r>
      <w:r w:rsidRPr="00AD3D29">
        <w:rPr>
          <w:rFonts w:ascii="Times New Roman" w:hAnsi="Times New Roman"/>
          <w:i/>
          <w:sz w:val="24"/>
          <w:szCs w:val="24"/>
        </w:rPr>
        <w:t>средне</w:t>
      </w:r>
      <w:r w:rsidRPr="00AD3D29">
        <w:rPr>
          <w:rFonts w:ascii="Times New Roman" w:hAnsi="Times New Roman"/>
          <w:sz w:val="24"/>
          <w:szCs w:val="24"/>
        </w:rPr>
        <w:t>.</w:t>
      </w:r>
    </w:p>
    <w:p w14:paraId="634F7C80"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 Из файла «Рисунки для слайда» скопируйте Розу 7 и выполните команду Вставить в корзину (крайняя слева в первом ряду).</w:t>
      </w:r>
    </w:p>
    <w:p w14:paraId="7B68293E"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 Выделите розу и выполните последовательно команды </w:t>
      </w:r>
      <w:r w:rsidRPr="00AD3D29">
        <w:rPr>
          <w:rFonts w:ascii="Times New Roman" w:hAnsi="Times New Roman"/>
          <w:b/>
          <w:sz w:val="24"/>
          <w:szCs w:val="24"/>
        </w:rPr>
        <w:t>Анимация / Настройка анимации / Добавить эффект / Вход / Вылет</w:t>
      </w:r>
      <w:r w:rsidRPr="00AD3D29">
        <w:rPr>
          <w:rFonts w:ascii="Times New Roman" w:hAnsi="Times New Roman"/>
          <w:sz w:val="24"/>
          <w:szCs w:val="24"/>
        </w:rPr>
        <w:t xml:space="preserve">. В меню </w:t>
      </w:r>
      <w:r w:rsidRPr="00AD3D29">
        <w:rPr>
          <w:rFonts w:ascii="Times New Roman" w:hAnsi="Times New Roman"/>
          <w:b/>
          <w:sz w:val="24"/>
          <w:szCs w:val="24"/>
        </w:rPr>
        <w:t>Настройка анимации</w:t>
      </w:r>
      <w:r w:rsidRPr="00AD3D29">
        <w:rPr>
          <w:rFonts w:ascii="Times New Roman" w:hAnsi="Times New Roman"/>
          <w:sz w:val="24"/>
          <w:szCs w:val="24"/>
        </w:rPr>
        <w:t xml:space="preserve"> установите </w:t>
      </w:r>
      <w:r w:rsidRPr="00AD3D29">
        <w:rPr>
          <w:rFonts w:ascii="Times New Roman" w:hAnsi="Times New Roman"/>
          <w:b/>
          <w:sz w:val="24"/>
          <w:szCs w:val="24"/>
        </w:rPr>
        <w:t>Начало</w:t>
      </w:r>
      <w:r w:rsidRPr="00AD3D29">
        <w:rPr>
          <w:rFonts w:ascii="Times New Roman" w:hAnsi="Times New Roman"/>
          <w:sz w:val="24"/>
          <w:szCs w:val="24"/>
        </w:rPr>
        <w:t xml:space="preserve"> </w:t>
      </w:r>
      <w:r w:rsidRPr="00AD3D29">
        <w:rPr>
          <w:rFonts w:ascii="Times New Roman" w:hAnsi="Times New Roman"/>
          <w:i/>
          <w:sz w:val="24"/>
          <w:szCs w:val="24"/>
        </w:rPr>
        <w:t>после предыдущего</w:t>
      </w:r>
      <w:r w:rsidRPr="00AD3D29">
        <w:rPr>
          <w:rFonts w:ascii="Times New Roman" w:hAnsi="Times New Roman"/>
          <w:sz w:val="24"/>
          <w:szCs w:val="24"/>
        </w:rPr>
        <w:t xml:space="preserve">, </w:t>
      </w:r>
      <w:r w:rsidRPr="00AD3D29">
        <w:rPr>
          <w:rFonts w:ascii="Times New Roman" w:hAnsi="Times New Roman"/>
          <w:b/>
          <w:sz w:val="24"/>
          <w:szCs w:val="24"/>
        </w:rPr>
        <w:t xml:space="preserve">Направление </w:t>
      </w:r>
      <w:r w:rsidRPr="00AD3D29">
        <w:rPr>
          <w:rFonts w:ascii="Times New Roman" w:hAnsi="Times New Roman"/>
          <w:i/>
          <w:sz w:val="24"/>
          <w:szCs w:val="24"/>
        </w:rPr>
        <w:t>слева</w:t>
      </w:r>
      <w:r w:rsidRPr="00AD3D29">
        <w:rPr>
          <w:rFonts w:ascii="Times New Roman" w:hAnsi="Times New Roman"/>
          <w:sz w:val="24"/>
          <w:szCs w:val="24"/>
        </w:rPr>
        <w:t xml:space="preserve">, </w:t>
      </w:r>
      <w:r w:rsidRPr="00AD3D29">
        <w:rPr>
          <w:rFonts w:ascii="Times New Roman" w:hAnsi="Times New Roman"/>
          <w:b/>
          <w:sz w:val="24"/>
          <w:szCs w:val="24"/>
        </w:rPr>
        <w:t xml:space="preserve">Скорость </w:t>
      </w:r>
      <w:r w:rsidRPr="00AD3D29">
        <w:rPr>
          <w:rFonts w:ascii="Times New Roman" w:hAnsi="Times New Roman"/>
          <w:i/>
          <w:sz w:val="24"/>
          <w:szCs w:val="24"/>
        </w:rPr>
        <w:t>средне</w:t>
      </w:r>
      <w:r w:rsidRPr="00AD3D29">
        <w:rPr>
          <w:rFonts w:ascii="Times New Roman" w:hAnsi="Times New Roman"/>
          <w:sz w:val="24"/>
          <w:szCs w:val="24"/>
        </w:rPr>
        <w:t>.</w:t>
      </w:r>
    </w:p>
    <w:p w14:paraId="66031B32"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 Из файла «Рисунки для слайда» скопируйте Розу 6 и выполните команду Вставить в корзину (крайняя справа в первом ряду).</w:t>
      </w:r>
    </w:p>
    <w:p w14:paraId="203727C1"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 Выделите розу и выполните последовательно команды </w:t>
      </w:r>
      <w:r w:rsidRPr="00AD3D29">
        <w:rPr>
          <w:rFonts w:ascii="Times New Roman" w:hAnsi="Times New Roman"/>
          <w:b/>
          <w:sz w:val="24"/>
          <w:szCs w:val="24"/>
        </w:rPr>
        <w:t>Анимация / Настройка анимации / Добавить эффект / Вход / Вылет</w:t>
      </w:r>
      <w:r w:rsidRPr="00AD3D29">
        <w:rPr>
          <w:rFonts w:ascii="Times New Roman" w:hAnsi="Times New Roman"/>
          <w:sz w:val="24"/>
          <w:szCs w:val="24"/>
        </w:rPr>
        <w:t xml:space="preserve">. В меню </w:t>
      </w:r>
      <w:r w:rsidRPr="00AD3D29">
        <w:rPr>
          <w:rFonts w:ascii="Times New Roman" w:hAnsi="Times New Roman"/>
          <w:b/>
          <w:sz w:val="24"/>
          <w:szCs w:val="24"/>
        </w:rPr>
        <w:t>Настройка анимации</w:t>
      </w:r>
      <w:r w:rsidRPr="00AD3D29">
        <w:rPr>
          <w:rFonts w:ascii="Times New Roman" w:hAnsi="Times New Roman"/>
          <w:sz w:val="24"/>
          <w:szCs w:val="24"/>
        </w:rPr>
        <w:t xml:space="preserve"> установите </w:t>
      </w:r>
      <w:r w:rsidRPr="00AD3D29">
        <w:rPr>
          <w:rFonts w:ascii="Times New Roman" w:hAnsi="Times New Roman"/>
          <w:b/>
          <w:sz w:val="24"/>
          <w:szCs w:val="24"/>
        </w:rPr>
        <w:t>Начало</w:t>
      </w:r>
      <w:r w:rsidRPr="00AD3D29">
        <w:rPr>
          <w:rFonts w:ascii="Times New Roman" w:hAnsi="Times New Roman"/>
          <w:sz w:val="24"/>
          <w:szCs w:val="24"/>
        </w:rPr>
        <w:t xml:space="preserve"> </w:t>
      </w:r>
      <w:r w:rsidRPr="00AD3D29">
        <w:rPr>
          <w:rFonts w:ascii="Times New Roman" w:hAnsi="Times New Roman"/>
          <w:i/>
          <w:sz w:val="24"/>
          <w:szCs w:val="24"/>
        </w:rPr>
        <w:t>после предыдущего</w:t>
      </w:r>
      <w:r w:rsidRPr="00AD3D29">
        <w:rPr>
          <w:rFonts w:ascii="Times New Roman" w:hAnsi="Times New Roman"/>
          <w:sz w:val="24"/>
          <w:szCs w:val="24"/>
        </w:rPr>
        <w:t xml:space="preserve">, </w:t>
      </w:r>
      <w:r w:rsidRPr="00AD3D29">
        <w:rPr>
          <w:rFonts w:ascii="Times New Roman" w:hAnsi="Times New Roman"/>
          <w:b/>
          <w:sz w:val="24"/>
          <w:szCs w:val="24"/>
        </w:rPr>
        <w:t xml:space="preserve">Направление </w:t>
      </w:r>
      <w:r w:rsidRPr="00AD3D29">
        <w:rPr>
          <w:rFonts w:ascii="Times New Roman" w:hAnsi="Times New Roman"/>
          <w:i/>
          <w:sz w:val="24"/>
          <w:szCs w:val="24"/>
        </w:rPr>
        <w:t>справа</w:t>
      </w:r>
      <w:r w:rsidRPr="00AD3D29">
        <w:rPr>
          <w:rFonts w:ascii="Times New Roman" w:hAnsi="Times New Roman"/>
          <w:sz w:val="24"/>
          <w:szCs w:val="24"/>
        </w:rPr>
        <w:t xml:space="preserve">, </w:t>
      </w:r>
      <w:r w:rsidRPr="00AD3D29">
        <w:rPr>
          <w:rFonts w:ascii="Times New Roman" w:hAnsi="Times New Roman"/>
          <w:b/>
          <w:sz w:val="24"/>
          <w:szCs w:val="24"/>
        </w:rPr>
        <w:t xml:space="preserve">Скорость </w:t>
      </w:r>
      <w:r w:rsidRPr="00AD3D29">
        <w:rPr>
          <w:rFonts w:ascii="Times New Roman" w:hAnsi="Times New Roman"/>
          <w:i/>
          <w:sz w:val="24"/>
          <w:szCs w:val="24"/>
        </w:rPr>
        <w:t>средне</w:t>
      </w:r>
      <w:r w:rsidRPr="00AD3D29">
        <w:rPr>
          <w:rFonts w:ascii="Times New Roman" w:hAnsi="Times New Roman"/>
          <w:sz w:val="24"/>
          <w:szCs w:val="24"/>
        </w:rPr>
        <w:t>.</w:t>
      </w:r>
    </w:p>
    <w:p w14:paraId="7EFCE1BD"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 Из файла «Рисунки для слайда» скопируйте Розу 5 и выполните команду Вставить в корзину (по центру в первом ряду).</w:t>
      </w:r>
    </w:p>
    <w:p w14:paraId="466D0C91"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 Выделите розу и выполните последовательно команды </w:t>
      </w:r>
      <w:r w:rsidRPr="00AD3D29">
        <w:rPr>
          <w:rFonts w:ascii="Times New Roman" w:hAnsi="Times New Roman"/>
          <w:b/>
          <w:sz w:val="24"/>
          <w:szCs w:val="24"/>
        </w:rPr>
        <w:t>Анимация / Настройка анимации / Добавить эффект / Вход / Вылет</w:t>
      </w:r>
      <w:r w:rsidRPr="00AD3D29">
        <w:rPr>
          <w:rFonts w:ascii="Times New Roman" w:hAnsi="Times New Roman"/>
          <w:sz w:val="24"/>
          <w:szCs w:val="24"/>
        </w:rPr>
        <w:t xml:space="preserve">. В меню </w:t>
      </w:r>
      <w:r w:rsidRPr="00AD3D29">
        <w:rPr>
          <w:rFonts w:ascii="Times New Roman" w:hAnsi="Times New Roman"/>
          <w:b/>
          <w:sz w:val="24"/>
          <w:szCs w:val="24"/>
        </w:rPr>
        <w:t>Настройка анимации</w:t>
      </w:r>
      <w:r w:rsidRPr="00AD3D29">
        <w:rPr>
          <w:rFonts w:ascii="Times New Roman" w:hAnsi="Times New Roman"/>
          <w:sz w:val="24"/>
          <w:szCs w:val="24"/>
        </w:rPr>
        <w:t xml:space="preserve"> установите </w:t>
      </w:r>
      <w:r w:rsidRPr="00AD3D29">
        <w:rPr>
          <w:rFonts w:ascii="Times New Roman" w:hAnsi="Times New Roman"/>
          <w:b/>
          <w:sz w:val="24"/>
          <w:szCs w:val="24"/>
        </w:rPr>
        <w:t>Начало</w:t>
      </w:r>
      <w:r w:rsidRPr="00AD3D29">
        <w:rPr>
          <w:rFonts w:ascii="Times New Roman" w:hAnsi="Times New Roman"/>
          <w:sz w:val="24"/>
          <w:szCs w:val="24"/>
        </w:rPr>
        <w:t xml:space="preserve"> </w:t>
      </w:r>
      <w:r w:rsidRPr="00AD3D29">
        <w:rPr>
          <w:rFonts w:ascii="Times New Roman" w:hAnsi="Times New Roman"/>
          <w:i/>
          <w:sz w:val="24"/>
          <w:szCs w:val="24"/>
        </w:rPr>
        <w:t>после предыдущего</w:t>
      </w:r>
      <w:r w:rsidRPr="00AD3D29">
        <w:rPr>
          <w:rFonts w:ascii="Times New Roman" w:hAnsi="Times New Roman"/>
          <w:sz w:val="24"/>
          <w:szCs w:val="24"/>
        </w:rPr>
        <w:t xml:space="preserve">, </w:t>
      </w:r>
      <w:r w:rsidRPr="00AD3D29">
        <w:rPr>
          <w:rFonts w:ascii="Times New Roman" w:hAnsi="Times New Roman"/>
          <w:b/>
          <w:sz w:val="24"/>
          <w:szCs w:val="24"/>
        </w:rPr>
        <w:t xml:space="preserve">Направление </w:t>
      </w:r>
      <w:r w:rsidRPr="00AD3D29">
        <w:rPr>
          <w:rFonts w:ascii="Times New Roman" w:hAnsi="Times New Roman"/>
          <w:i/>
          <w:sz w:val="24"/>
          <w:szCs w:val="24"/>
        </w:rPr>
        <w:t>сверху</w:t>
      </w:r>
      <w:r w:rsidRPr="00AD3D29">
        <w:rPr>
          <w:rFonts w:ascii="Times New Roman" w:hAnsi="Times New Roman"/>
          <w:sz w:val="24"/>
          <w:szCs w:val="24"/>
        </w:rPr>
        <w:t xml:space="preserve">, </w:t>
      </w:r>
      <w:r w:rsidRPr="00AD3D29">
        <w:rPr>
          <w:rFonts w:ascii="Times New Roman" w:hAnsi="Times New Roman"/>
          <w:b/>
          <w:sz w:val="24"/>
          <w:szCs w:val="24"/>
        </w:rPr>
        <w:t xml:space="preserve">Скорость </w:t>
      </w:r>
      <w:r w:rsidRPr="00AD3D29">
        <w:rPr>
          <w:rFonts w:ascii="Times New Roman" w:hAnsi="Times New Roman"/>
          <w:i/>
          <w:sz w:val="24"/>
          <w:szCs w:val="24"/>
        </w:rPr>
        <w:t>средне</w:t>
      </w:r>
      <w:r w:rsidRPr="00AD3D29">
        <w:rPr>
          <w:rFonts w:ascii="Times New Roman" w:hAnsi="Times New Roman"/>
          <w:sz w:val="24"/>
          <w:szCs w:val="24"/>
        </w:rPr>
        <w:t>.</w:t>
      </w:r>
    </w:p>
    <w:p w14:paraId="6087E8B8"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 Из файла «Рисунки для слайда» скопируйте надпись </w:t>
      </w:r>
      <w:r w:rsidRPr="00AD3D29">
        <w:rPr>
          <w:rFonts w:ascii="Times New Roman" w:hAnsi="Times New Roman"/>
          <w:b/>
          <w:sz w:val="24"/>
          <w:szCs w:val="24"/>
        </w:rPr>
        <w:t>Поздравляю</w:t>
      </w:r>
      <w:r w:rsidRPr="00AD3D29">
        <w:rPr>
          <w:rFonts w:ascii="Times New Roman" w:hAnsi="Times New Roman"/>
          <w:sz w:val="24"/>
          <w:szCs w:val="24"/>
        </w:rPr>
        <w:t xml:space="preserve"> и выполните команду Вставить в верхнюю часть слайда.</w:t>
      </w:r>
    </w:p>
    <w:p w14:paraId="58F7D713"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 Выделите надпись и выполните последовательно команды </w:t>
      </w:r>
      <w:r w:rsidRPr="00AD3D29">
        <w:rPr>
          <w:rFonts w:ascii="Times New Roman" w:hAnsi="Times New Roman"/>
          <w:b/>
          <w:sz w:val="24"/>
          <w:szCs w:val="24"/>
        </w:rPr>
        <w:t>Анимация / Настройка анимации / Добавить эффект / Вход / Растворение</w:t>
      </w:r>
      <w:r w:rsidRPr="00AD3D29">
        <w:rPr>
          <w:rFonts w:ascii="Times New Roman" w:hAnsi="Times New Roman"/>
          <w:sz w:val="24"/>
          <w:szCs w:val="24"/>
        </w:rPr>
        <w:t xml:space="preserve">. В меню </w:t>
      </w:r>
      <w:r w:rsidRPr="00AD3D29">
        <w:rPr>
          <w:rFonts w:ascii="Times New Roman" w:hAnsi="Times New Roman"/>
          <w:b/>
          <w:sz w:val="24"/>
          <w:szCs w:val="24"/>
        </w:rPr>
        <w:t>Настройка анимации</w:t>
      </w:r>
      <w:r w:rsidRPr="00AD3D29">
        <w:rPr>
          <w:rFonts w:ascii="Times New Roman" w:hAnsi="Times New Roman"/>
          <w:sz w:val="24"/>
          <w:szCs w:val="24"/>
        </w:rPr>
        <w:t xml:space="preserve"> установите </w:t>
      </w:r>
      <w:r w:rsidRPr="00AD3D29">
        <w:rPr>
          <w:rFonts w:ascii="Times New Roman" w:hAnsi="Times New Roman"/>
          <w:b/>
          <w:sz w:val="24"/>
          <w:szCs w:val="24"/>
        </w:rPr>
        <w:t>Начало</w:t>
      </w:r>
      <w:r w:rsidRPr="00AD3D29">
        <w:rPr>
          <w:rFonts w:ascii="Times New Roman" w:hAnsi="Times New Roman"/>
          <w:sz w:val="24"/>
          <w:szCs w:val="24"/>
        </w:rPr>
        <w:t xml:space="preserve"> </w:t>
      </w:r>
      <w:r w:rsidRPr="00AD3D29">
        <w:rPr>
          <w:rFonts w:ascii="Times New Roman" w:hAnsi="Times New Roman"/>
          <w:i/>
          <w:sz w:val="24"/>
          <w:szCs w:val="24"/>
        </w:rPr>
        <w:t>после предыдущего</w:t>
      </w:r>
      <w:r w:rsidRPr="00AD3D29">
        <w:rPr>
          <w:rFonts w:ascii="Times New Roman" w:hAnsi="Times New Roman"/>
          <w:sz w:val="24"/>
          <w:szCs w:val="24"/>
        </w:rPr>
        <w:t xml:space="preserve">, </w:t>
      </w:r>
      <w:r w:rsidRPr="00AD3D29">
        <w:rPr>
          <w:rFonts w:ascii="Times New Roman" w:hAnsi="Times New Roman"/>
          <w:b/>
          <w:sz w:val="24"/>
          <w:szCs w:val="24"/>
        </w:rPr>
        <w:t xml:space="preserve">Скорость </w:t>
      </w:r>
      <w:r w:rsidRPr="00AD3D29">
        <w:rPr>
          <w:rFonts w:ascii="Times New Roman" w:hAnsi="Times New Roman"/>
          <w:i/>
          <w:sz w:val="24"/>
          <w:szCs w:val="24"/>
        </w:rPr>
        <w:t>быстро.</w:t>
      </w:r>
    </w:p>
    <w:p w14:paraId="3702D3E3" w14:textId="77777777" w:rsidR="008630BA" w:rsidRPr="00AD3D29" w:rsidRDefault="008630BA" w:rsidP="00403221">
      <w:pPr>
        <w:pStyle w:val="ae"/>
        <w:numPr>
          <w:ilvl w:val="0"/>
          <w:numId w:val="77"/>
        </w:numPr>
        <w:spacing w:after="0"/>
        <w:jc w:val="both"/>
        <w:rPr>
          <w:rFonts w:ascii="Times New Roman" w:hAnsi="Times New Roman"/>
          <w:sz w:val="24"/>
          <w:szCs w:val="24"/>
        </w:rPr>
      </w:pPr>
      <w:r w:rsidRPr="00AD3D29">
        <w:rPr>
          <w:rFonts w:ascii="Times New Roman" w:hAnsi="Times New Roman"/>
          <w:sz w:val="24"/>
          <w:szCs w:val="24"/>
        </w:rPr>
        <w:t xml:space="preserve"> В строке меню выберите команду </w:t>
      </w:r>
      <w:r w:rsidRPr="00AD3D29">
        <w:rPr>
          <w:rFonts w:ascii="Times New Roman" w:hAnsi="Times New Roman"/>
          <w:b/>
          <w:sz w:val="24"/>
          <w:szCs w:val="24"/>
        </w:rPr>
        <w:t>Вставка / Надпись</w:t>
      </w:r>
      <w:r w:rsidRPr="00AD3D29">
        <w:rPr>
          <w:rFonts w:ascii="Times New Roman" w:hAnsi="Times New Roman"/>
          <w:sz w:val="24"/>
          <w:szCs w:val="24"/>
        </w:rPr>
        <w:t xml:space="preserve">. Введите с клавиатуры «с Днём рождения». Выделите набранный текст, установите размер шрифта 54 и используйте в меню Формат  для оформления Стили </w:t>
      </w:r>
      <w:r w:rsidRPr="00AD3D29">
        <w:rPr>
          <w:rFonts w:ascii="Times New Roman" w:hAnsi="Times New Roman"/>
          <w:sz w:val="24"/>
          <w:szCs w:val="24"/>
          <w:lang w:val="en-US"/>
        </w:rPr>
        <w:t>WordArt</w:t>
      </w:r>
      <w:r w:rsidRPr="00AD3D29">
        <w:rPr>
          <w:rFonts w:ascii="Times New Roman" w:hAnsi="Times New Roman"/>
          <w:sz w:val="24"/>
          <w:szCs w:val="24"/>
        </w:rPr>
        <w:t xml:space="preserve"> .</w:t>
      </w:r>
    </w:p>
    <w:p w14:paraId="02877918"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t xml:space="preserve"> Выделите рамку текста и выполните последовательно команды:  </w:t>
      </w:r>
      <w:r w:rsidRPr="00AD3D29">
        <w:rPr>
          <w:rFonts w:ascii="Times New Roman" w:hAnsi="Times New Roman"/>
          <w:b/>
          <w:sz w:val="24"/>
          <w:szCs w:val="24"/>
        </w:rPr>
        <w:t>Анимация / Настройка анимации / Добавить эффект / Вход / Цветная пишущая машинка</w:t>
      </w:r>
      <w:r w:rsidRPr="00AD3D29">
        <w:rPr>
          <w:rFonts w:ascii="Times New Roman" w:hAnsi="Times New Roman"/>
          <w:sz w:val="24"/>
          <w:szCs w:val="24"/>
        </w:rPr>
        <w:t xml:space="preserve">. В меню </w:t>
      </w:r>
      <w:r w:rsidRPr="00AD3D29">
        <w:rPr>
          <w:rFonts w:ascii="Times New Roman" w:hAnsi="Times New Roman"/>
          <w:b/>
          <w:sz w:val="24"/>
          <w:szCs w:val="24"/>
        </w:rPr>
        <w:t>Настройка анимации</w:t>
      </w:r>
      <w:r w:rsidRPr="00AD3D29">
        <w:rPr>
          <w:rFonts w:ascii="Times New Roman" w:hAnsi="Times New Roman"/>
          <w:sz w:val="24"/>
          <w:szCs w:val="24"/>
        </w:rPr>
        <w:t xml:space="preserve"> установите </w:t>
      </w:r>
      <w:r w:rsidRPr="00AD3D29">
        <w:rPr>
          <w:rFonts w:ascii="Times New Roman" w:hAnsi="Times New Roman"/>
          <w:b/>
          <w:sz w:val="24"/>
          <w:szCs w:val="24"/>
        </w:rPr>
        <w:t>Начало</w:t>
      </w:r>
      <w:r w:rsidRPr="00AD3D29">
        <w:rPr>
          <w:rFonts w:ascii="Times New Roman" w:hAnsi="Times New Roman"/>
          <w:sz w:val="24"/>
          <w:szCs w:val="24"/>
        </w:rPr>
        <w:t xml:space="preserve"> </w:t>
      </w:r>
      <w:r w:rsidRPr="00AD3D29">
        <w:rPr>
          <w:rFonts w:ascii="Times New Roman" w:hAnsi="Times New Roman"/>
          <w:i/>
          <w:sz w:val="24"/>
          <w:szCs w:val="24"/>
        </w:rPr>
        <w:t>после предыдущего</w:t>
      </w:r>
      <w:r w:rsidRPr="00AD3D29">
        <w:rPr>
          <w:rFonts w:ascii="Times New Roman" w:hAnsi="Times New Roman"/>
          <w:sz w:val="24"/>
          <w:szCs w:val="24"/>
        </w:rPr>
        <w:t xml:space="preserve">, </w:t>
      </w:r>
      <w:r w:rsidRPr="00AD3D29">
        <w:rPr>
          <w:rFonts w:ascii="Times New Roman" w:hAnsi="Times New Roman"/>
          <w:b/>
          <w:sz w:val="24"/>
          <w:szCs w:val="24"/>
        </w:rPr>
        <w:t xml:space="preserve">Скорость </w:t>
      </w:r>
      <w:r w:rsidRPr="00AD3D29">
        <w:rPr>
          <w:rFonts w:ascii="Times New Roman" w:hAnsi="Times New Roman"/>
          <w:i/>
          <w:sz w:val="24"/>
          <w:szCs w:val="24"/>
        </w:rPr>
        <w:t>очень</w:t>
      </w:r>
      <w:r w:rsidRPr="00AD3D29">
        <w:rPr>
          <w:rFonts w:ascii="Times New Roman" w:hAnsi="Times New Roman"/>
          <w:b/>
          <w:sz w:val="24"/>
          <w:szCs w:val="24"/>
        </w:rPr>
        <w:t xml:space="preserve"> </w:t>
      </w:r>
      <w:r w:rsidRPr="00AD3D29">
        <w:rPr>
          <w:rFonts w:ascii="Times New Roman" w:hAnsi="Times New Roman"/>
          <w:i/>
          <w:sz w:val="24"/>
          <w:szCs w:val="24"/>
        </w:rPr>
        <w:t>быстро.</w:t>
      </w:r>
    </w:p>
    <w:p w14:paraId="223D4817" w14:textId="77777777" w:rsidR="008630BA" w:rsidRPr="00AD3D29" w:rsidRDefault="008630BA" w:rsidP="00403221">
      <w:pPr>
        <w:pStyle w:val="ae"/>
        <w:numPr>
          <w:ilvl w:val="0"/>
          <w:numId w:val="77"/>
        </w:numPr>
        <w:spacing w:after="0"/>
        <w:jc w:val="both"/>
        <w:rPr>
          <w:rFonts w:ascii="Times New Roman" w:hAnsi="Times New Roman"/>
          <w:b/>
          <w:sz w:val="24"/>
          <w:szCs w:val="24"/>
        </w:rPr>
      </w:pPr>
      <w:r w:rsidRPr="00AD3D29">
        <w:rPr>
          <w:rFonts w:ascii="Times New Roman" w:hAnsi="Times New Roman"/>
          <w:sz w:val="24"/>
          <w:szCs w:val="24"/>
        </w:rPr>
        <w:lastRenderedPageBreak/>
        <w:t xml:space="preserve"> Для создания фона выполните команды: </w:t>
      </w:r>
      <w:r w:rsidRPr="00AD3D29">
        <w:rPr>
          <w:rFonts w:ascii="Times New Roman" w:hAnsi="Times New Roman"/>
          <w:b/>
          <w:sz w:val="24"/>
          <w:szCs w:val="24"/>
        </w:rPr>
        <w:t>Дизайн / Стили фона / Формат фона / Рисунок или текстура / Пузырьки.</w:t>
      </w:r>
    </w:p>
    <w:p w14:paraId="240360F1" w14:textId="77777777" w:rsidR="008630BA" w:rsidRPr="00AD3D29" w:rsidRDefault="008630BA" w:rsidP="00403221">
      <w:pPr>
        <w:pStyle w:val="ae"/>
        <w:numPr>
          <w:ilvl w:val="0"/>
          <w:numId w:val="77"/>
        </w:numPr>
        <w:spacing w:after="0"/>
        <w:jc w:val="both"/>
        <w:rPr>
          <w:rFonts w:ascii="Times New Roman" w:hAnsi="Times New Roman"/>
          <w:sz w:val="24"/>
          <w:szCs w:val="24"/>
        </w:rPr>
      </w:pPr>
      <w:r w:rsidRPr="00AD3D29">
        <w:rPr>
          <w:rFonts w:ascii="Times New Roman" w:hAnsi="Times New Roman"/>
          <w:sz w:val="24"/>
          <w:szCs w:val="24"/>
        </w:rPr>
        <w:t xml:space="preserve"> Сохраните работу в своей папке под именем «Корзина с розами».</w:t>
      </w:r>
    </w:p>
    <w:p w14:paraId="30AACC14" w14:textId="77777777" w:rsidR="00E01B7A" w:rsidRPr="00AD3D29" w:rsidRDefault="00E01B7A" w:rsidP="00176E8D">
      <w:pPr>
        <w:pStyle w:val="Default"/>
        <w:spacing w:line="276" w:lineRule="auto"/>
        <w:jc w:val="center"/>
        <w:rPr>
          <w:b/>
        </w:rPr>
      </w:pPr>
      <w:r w:rsidRPr="00AD3D29">
        <w:rPr>
          <w:b/>
        </w:rPr>
        <w:t>Практическая работа № 25</w:t>
      </w:r>
    </w:p>
    <w:p w14:paraId="2363DC88" w14:textId="77777777" w:rsidR="008630BA" w:rsidRPr="00AD3D29" w:rsidRDefault="008630BA" w:rsidP="00AD3D29">
      <w:pPr>
        <w:spacing w:line="276" w:lineRule="auto"/>
        <w:jc w:val="center"/>
        <w:rPr>
          <w:rFonts w:ascii="Times New Roman" w:hAnsi="Times New Roman"/>
        </w:rPr>
      </w:pPr>
      <w:r w:rsidRPr="00AD3D29">
        <w:rPr>
          <w:rFonts w:ascii="Times New Roman" w:hAnsi="Times New Roman"/>
          <w:b/>
        </w:rPr>
        <w:t xml:space="preserve">Тема: </w:t>
      </w:r>
      <w:r w:rsidRPr="00AD3D29">
        <w:rPr>
          <w:rFonts w:ascii="Times New Roman" w:hAnsi="Times New Roman"/>
        </w:rPr>
        <w:t>Создание презентации</w:t>
      </w:r>
    </w:p>
    <w:p w14:paraId="491008E6" w14:textId="77777777" w:rsidR="008630BA" w:rsidRPr="00AD3D29" w:rsidRDefault="008E70BA" w:rsidP="00AD3D29">
      <w:pPr>
        <w:spacing w:line="276" w:lineRule="auto"/>
        <w:jc w:val="both"/>
        <w:rPr>
          <w:rFonts w:ascii="Times New Roman" w:hAnsi="Times New Roman"/>
        </w:rPr>
      </w:pPr>
      <w:r>
        <w:rPr>
          <w:rFonts w:ascii="Times New Roman" w:hAnsi="Times New Roman"/>
          <w:b/>
        </w:rPr>
        <w:t>Цель</w:t>
      </w:r>
      <w:r w:rsidR="008630BA" w:rsidRPr="00AD3D29">
        <w:rPr>
          <w:rFonts w:ascii="Times New Roman" w:hAnsi="Times New Roman"/>
          <w:b/>
        </w:rPr>
        <w:t>:</w:t>
      </w:r>
      <w:r w:rsidR="008630BA" w:rsidRPr="00AD3D29">
        <w:rPr>
          <w:rFonts w:ascii="Times New Roman" w:hAnsi="Times New Roman"/>
        </w:rPr>
        <w:t xml:space="preserve"> формирование умения создания презентации с использованием изображений, анимации и гиперссылок.</w:t>
      </w:r>
    </w:p>
    <w:p w14:paraId="073241F0" w14:textId="77777777" w:rsidR="00BD11E4" w:rsidRPr="00AD3D29" w:rsidRDefault="00BD11E4" w:rsidP="00AD3D29">
      <w:pPr>
        <w:pStyle w:val="a5"/>
        <w:spacing w:before="0" w:beforeAutospacing="0" w:after="0" w:afterAutospacing="0" w:line="276" w:lineRule="auto"/>
        <w:jc w:val="both"/>
      </w:pPr>
      <w:r w:rsidRPr="00AD3D29">
        <w:rPr>
          <w:b/>
          <w:bCs/>
          <w:iCs/>
        </w:rPr>
        <w:t>Информационные источники:</w:t>
      </w:r>
    </w:p>
    <w:p w14:paraId="2E185A9F" w14:textId="77777777" w:rsidR="00BD11E4" w:rsidRPr="00AD3D29" w:rsidRDefault="00BD11E4"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775955B5" w14:textId="77777777" w:rsidR="00BD11E4" w:rsidRPr="00AD3D29" w:rsidRDefault="00BD11E4"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3939F9B0" w14:textId="77777777" w:rsidR="008630BA" w:rsidRPr="00AD3D29" w:rsidRDefault="008630BA" w:rsidP="00AD3D29">
      <w:pPr>
        <w:spacing w:line="276" w:lineRule="auto"/>
        <w:ind w:left="360"/>
        <w:jc w:val="both"/>
        <w:rPr>
          <w:rFonts w:ascii="Times New Roman" w:hAnsi="Times New Roman"/>
          <w:b/>
        </w:rPr>
      </w:pPr>
    </w:p>
    <w:p w14:paraId="002CB560" w14:textId="77777777" w:rsidR="008630BA" w:rsidRPr="00AD3D29" w:rsidRDefault="008630BA" w:rsidP="00AD3D29">
      <w:pPr>
        <w:spacing w:line="276" w:lineRule="auto"/>
        <w:ind w:left="360"/>
        <w:jc w:val="both"/>
        <w:rPr>
          <w:rFonts w:ascii="Times New Roman" w:hAnsi="Times New Roman"/>
          <w:b/>
        </w:rPr>
      </w:pPr>
      <w:r w:rsidRPr="00AD3D29">
        <w:rPr>
          <w:rFonts w:ascii="Times New Roman" w:hAnsi="Times New Roman"/>
          <w:b/>
        </w:rPr>
        <w:t>Технология выполнения работы:</w:t>
      </w:r>
    </w:p>
    <w:p w14:paraId="4E36CE95" w14:textId="77777777" w:rsidR="008630BA" w:rsidRPr="00AD3D29" w:rsidRDefault="008630BA" w:rsidP="00AD3D29">
      <w:pPr>
        <w:spacing w:line="276" w:lineRule="auto"/>
        <w:ind w:firstLine="709"/>
        <w:jc w:val="both"/>
        <w:rPr>
          <w:rFonts w:ascii="Times New Roman" w:hAnsi="Times New Roman"/>
        </w:rPr>
      </w:pPr>
      <w:r w:rsidRPr="00AD3D29">
        <w:rPr>
          <w:rFonts w:ascii="Times New Roman" w:hAnsi="Times New Roman"/>
        </w:rPr>
        <w:t xml:space="preserve">1. Откройте программу </w:t>
      </w:r>
      <w:r w:rsidRPr="00AD3D29">
        <w:rPr>
          <w:rFonts w:ascii="Times New Roman" w:hAnsi="Times New Roman"/>
          <w:lang w:val="en-US"/>
        </w:rPr>
        <w:t>Microsoft</w:t>
      </w:r>
      <w:r w:rsidRPr="00AD3D29">
        <w:rPr>
          <w:rFonts w:ascii="Times New Roman" w:hAnsi="Times New Roman"/>
        </w:rPr>
        <w:t xml:space="preserve"> </w:t>
      </w:r>
      <w:r w:rsidRPr="00AD3D29">
        <w:rPr>
          <w:rFonts w:ascii="Times New Roman" w:hAnsi="Times New Roman"/>
          <w:lang w:val="en-US"/>
        </w:rPr>
        <w:t>PowerPoint</w:t>
      </w:r>
      <w:r w:rsidRPr="00AD3D29">
        <w:rPr>
          <w:rFonts w:ascii="Times New Roman" w:hAnsi="Times New Roman"/>
        </w:rPr>
        <w:t>.</w:t>
      </w:r>
    </w:p>
    <w:p w14:paraId="27A01880" w14:textId="77777777" w:rsidR="008630BA" w:rsidRPr="00AD3D29" w:rsidRDefault="008630BA" w:rsidP="00AD3D29">
      <w:pPr>
        <w:spacing w:line="276" w:lineRule="auto"/>
        <w:ind w:firstLine="709"/>
        <w:jc w:val="both"/>
        <w:rPr>
          <w:rFonts w:ascii="Times New Roman" w:hAnsi="Times New Roman"/>
        </w:rPr>
      </w:pPr>
      <w:r w:rsidRPr="00AD3D29">
        <w:rPr>
          <w:rFonts w:ascii="Times New Roman" w:hAnsi="Times New Roman"/>
        </w:rPr>
        <w:t>2. Создайте презентацию по образцу:</w:t>
      </w:r>
    </w:p>
    <w:p w14:paraId="43D8BDB7" w14:textId="77777777" w:rsidR="008630BA" w:rsidRPr="00AD3D29" w:rsidRDefault="008630BA" w:rsidP="00AD3D29">
      <w:pPr>
        <w:spacing w:line="276" w:lineRule="auto"/>
        <w:ind w:firstLine="709"/>
        <w:jc w:val="both"/>
        <w:rPr>
          <w:rFonts w:ascii="Times New Roman" w:hAnsi="Times New Roma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8"/>
        <w:gridCol w:w="1339"/>
        <w:gridCol w:w="7381"/>
      </w:tblGrid>
      <w:tr w:rsidR="008630BA" w:rsidRPr="00AD3D29" w14:paraId="3014A48E" w14:textId="77777777" w:rsidTr="00770FE8">
        <w:tc>
          <w:tcPr>
            <w:tcW w:w="909" w:type="dxa"/>
          </w:tcPr>
          <w:p w14:paraId="6CF2FFCD" w14:textId="77777777" w:rsidR="008630BA" w:rsidRPr="00AD3D29" w:rsidRDefault="008630BA" w:rsidP="00AD3D29">
            <w:pPr>
              <w:spacing w:line="276" w:lineRule="auto"/>
              <w:jc w:val="both"/>
              <w:rPr>
                <w:rFonts w:ascii="Times New Roman" w:hAnsi="Times New Roman"/>
                <w:i/>
              </w:rPr>
            </w:pPr>
            <w:r w:rsidRPr="00AD3D29">
              <w:rPr>
                <w:rFonts w:ascii="Times New Roman" w:hAnsi="Times New Roman"/>
                <w:i/>
              </w:rPr>
              <w:t>№ слайда</w:t>
            </w:r>
          </w:p>
        </w:tc>
        <w:tc>
          <w:tcPr>
            <w:tcW w:w="1364" w:type="dxa"/>
          </w:tcPr>
          <w:p w14:paraId="414C5202" w14:textId="77777777" w:rsidR="008630BA" w:rsidRPr="00AD3D29" w:rsidRDefault="008630BA" w:rsidP="00AD3D29">
            <w:pPr>
              <w:spacing w:line="276" w:lineRule="auto"/>
              <w:jc w:val="both"/>
              <w:rPr>
                <w:rFonts w:ascii="Times New Roman" w:hAnsi="Times New Roman"/>
                <w:i/>
              </w:rPr>
            </w:pPr>
            <w:r w:rsidRPr="00AD3D29">
              <w:rPr>
                <w:rFonts w:ascii="Times New Roman" w:hAnsi="Times New Roman"/>
                <w:i/>
              </w:rPr>
              <w:t>Разметка слайда</w:t>
            </w:r>
          </w:p>
        </w:tc>
        <w:tc>
          <w:tcPr>
            <w:tcW w:w="8635" w:type="dxa"/>
          </w:tcPr>
          <w:p w14:paraId="27F2FE5B" w14:textId="77777777" w:rsidR="008630BA" w:rsidRPr="00AD3D29" w:rsidRDefault="008630BA" w:rsidP="00AD3D29">
            <w:pPr>
              <w:spacing w:line="276" w:lineRule="auto"/>
              <w:jc w:val="both"/>
              <w:rPr>
                <w:rFonts w:ascii="Times New Roman" w:hAnsi="Times New Roman"/>
                <w:i/>
              </w:rPr>
            </w:pPr>
            <w:r w:rsidRPr="00AD3D29">
              <w:rPr>
                <w:rFonts w:ascii="Times New Roman" w:hAnsi="Times New Roman"/>
                <w:i/>
              </w:rPr>
              <w:t>Содержимое слайда (текст, рисунки, диаграммы и т.д.)</w:t>
            </w:r>
          </w:p>
        </w:tc>
      </w:tr>
      <w:tr w:rsidR="008630BA" w:rsidRPr="00AD3D29" w14:paraId="1EFD3E08" w14:textId="77777777" w:rsidTr="00770FE8">
        <w:tc>
          <w:tcPr>
            <w:tcW w:w="909" w:type="dxa"/>
          </w:tcPr>
          <w:p w14:paraId="22F9979B"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1</w:t>
            </w:r>
          </w:p>
        </w:tc>
        <w:tc>
          <w:tcPr>
            <w:tcW w:w="1364" w:type="dxa"/>
          </w:tcPr>
          <w:p w14:paraId="5C39DBBD"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noProof/>
                <w:lang w:eastAsia="ru-RU"/>
              </w:rPr>
              <w:t xml:space="preserve">Титульный слайд </w:t>
            </w:r>
          </w:p>
        </w:tc>
        <w:tc>
          <w:tcPr>
            <w:tcW w:w="8635" w:type="dxa"/>
          </w:tcPr>
          <w:p w14:paraId="32AFD7F9"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«Обитатели Тайги»</w:t>
            </w:r>
          </w:p>
        </w:tc>
      </w:tr>
      <w:tr w:rsidR="008630BA" w:rsidRPr="00AD3D29" w14:paraId="03A19271" w14:textId="77777777" w:rsidTr="00770FE8">
        <w:tc>
          <w:tcPr>
            <w:tcW w:w="909" w:type="dxa"/>
          </w:tcPr>
          <w:p w14:paraId="744172D3"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2</w:t>
            </w:r>
          </w:p>
        </w:tc>
        <w:tc>
          <w:tcPr>
            <w:tcW w:w="1364" w:type="dxa"/>
          </w:tcPr>
          <w:p w14:paraId="0DDEF228"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noProof/>
                <w:lang w:eastAsia="ru-RU"/>
              </w:rPr>
              <w:t>Только заголовок</w:t>
            </w:r>
          </w:p>
        </w:tc>
        <w:tc>
          <w:tcPr>
            <w:tcW w:w="8635" w:type="dxa"/>
          </w:tcPr>
          <w:p w14:paraId="3CFC926B" w14:textId="77777777" w:rsidR="008630BA" w:rsidRPr="00AD3D29" w:rsidRDefault="008630BA" w:rsidP="00AD3D29">
            <w:pPr>
              <w:spacing w:line="276" w:lineRule="auto"/>
              <w:jc w:val="both"/>
              <w:rPr>
                <w:rFonts w:ascii="Times New Roman" w:eastAsia="Times New Roman" w:hAnsi="Times New Roman"/>
                <w:lang w:eastAsia="ru-RU"/>
              </w:rPr>
            </w:pPr>
            <w:r w:rsidRPr="00AD3D29">
              <w:rPr>
                <w:rFonts w:ascii="Times New Roman" w:eastAsia="Times New Roman" w:hAnsi="Times New Roman"/>
                <w:lang w:eastAsia="ru-RU"/>
              </w:rPr>
              <w:t>Тайга расстилается по просторам России с запада на восток. Лето в тайге не жаркое, но и не особо холодное, правда короткое, а зима длится долго с обильными снегопадами и долгими морозами.</w:t>
            </w:r>
          </w:p>
          <w:p w14:paraId="4089DAF4" w14:textId="77777777" w:rsidR="008630BA" w:rsidRPr="00AD3D29" w:rsidRDefault="008630BA" w:rsidP="00AD3D29">
            <w:pPr>
              <w:spacing w:line="276" w:lineRule="auto"/>
              <w:jc w:val="both"/>
              <w:rPr>
                <w:rFonts w:ascii="Times New Roman" w:eastAsia="Times New Roman" w:hAnsi="Times New Roman"/>
                <w:noProof/>
                <w:lang w:eastAsia="ru-RU"/>
              </w:rPr>
            </w:pPr>
            <w:r w:rsidRPr="00AD3D29">
              <w:rPr>
                <w:rFonts w:ascii="Times New Roman" w:hAnsi="Times New Roman"/>
                <w:noProof/>
                <w:lang w:eastAsia="ru-RU"/>
              </w:rPr>
              <w:drawing>
                <wp:inline distT="0" distB="0" distL="0" distR="0" wp14:anchorId="76BD5E02" wp14:editId="59CC6D02">
                  <wp:extent cx="4544323" cy="848542"/>
                  <wp:effectExtent l="19050" t="0" r="8627" b="0"/>
                  <wp:docPr id="107" name="Рисунок 1" descr="тайг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тайга"/>
                          <pic:cNvPicPr>
                            <a:picLocks noChangeAspect="1" noChangeArrowheads="1"/>
                          </pic:cNvPicPr>
                        </pic:nvPicPr>
                        <pic:blipFill>
                          <a:blip r:embed="rId198"/>
                          <a:srcRect/>
                          <a:stretch>
                            <a:fillRect/>
                          </a:stretch>
                        </pic:blipFill>
                        <pic:spPr bwMode="auto">
                          <a:xfrm>
                            <a:off x="0" y="0"/>
                            <a:ext cx="4545790" cy="848816"/>
                          </a:xfrm>
                          <a:prstGeom prst="rect">
                            <a:avLst/>
                          </a:prstGeom>
                          <a:noFill/>
                          <a:ln w="9525">
                            <a:noFill/>
                            <a:miter lim="800000"/>
                            <a:headEnd/>
                            <a:tailEnd/>
                          </a:ln>
                        </pic:spPr>
                      </pic:pic>
                    </a:graphicData>
                  </a:graphic>
                </wp:inline>
              </w:drawing>
            </w:r>
          </w:p>
        </w:tc>
      </w:tr>
      <w:tr w:rsidR="008630BA" w:rsidRPr="00AD3D29" w14:paraId="1AC181A8" w14:textId="77777777" w:rsidTr="00770FE8">
        <w:tc>
          <w:tcPr>
            <w:tcW w:w="909" w:type="dxa"/>
          </w:tcPr>
          <w:p w14:paraId="687BBDAF"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3</w:t>
            </w:r>
          </w:p>
        </w:tc>
        <w:tc>
          <w:tcPr>
            <w:tcW w:w="1364" w:type="dxa"/>
          </w:tcPr>
          <w:p w14:paraId="6E28CB19"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Заголовок и текст</w:t>
            </w:r>
          </w:p>
        </w:tc>
        <w:tc>
          <w:tcPr>
            <w:tcW w:w="8635" w:type="dxa"/>
          </w:tcPr>
          <w:p w14:paraId="2E0466D5" w14:textId="77777777" w:rsidR="008630BA" w:rsidRPr="00AD3D29" w:rsidRDefault="008630BA" w:rsidP="00AD3D29">
            <w:pPr>
              <w:spacing w:line="276" w:lineRule="auto"/>
              <w:jc w:val="both"/>
              <w:rPr>
                <w:rFonts w:ascii="Times New Roman" w:hAnsi="Times New Roman"/>
                <w:b/>
                <w:bCs/>
              </w:rPr>
            </w:pPr>
            <w:r w:rsidRPr="00AD3D29">
              <w:rPr>
                <w:rFonts w:ascii="Times New Roman" w:hAnsi="Times New Roman"/>
                <w:b/>
                <w:bCs/>
              </w:rPr>
              <w:t xml:space="preserve">Заголовок: </w:t>
            </w:r>
            <w:r w:rsidRPr="00AD3D29">
              <w:rPr>
                <w:rFonts w:ascii="Times New Roman" w:hAnsi="Times New Roman"/>
              </w:rPr>
              <w:t>Обитатели тайги:</w:t>
            </w:r>
          </w:p>
          <w:p w14:paraId="79E9D0D1" w14:textId="77777777" w:rsidR="008630BA" w:rsidRPr="00AD3D29" w:rsidRDefault="008630BA" w:rsidP="00AD3D29">
            <w:pPr>
              <w:spacing w:line="276" w:lineRule="auto"/>
              <w:jc w:val="both"/>
              <w:rPr>
                <w:rFonts w:ascii="Times New Roman" w:hAnsi="Times New Roman"/>
                <w:b/>
                <w:bCs/>
              </w:rPr>
            </w:pPr>
            <w:r w:rsidRPr="00AD3D29">
              <w:rPr>
                <w:rFonts w:ascii="Times New Roman" w:hAnsi="Times New Roman"/>
                <w:b/>
                <w:bCs/>
              </w:rPr>
              <w:t>Текст:</w:t>
            </w:r>
          </w:p>
          <w:p w14:paraId="19FCE128" w14:textId="77777777" w:rsidR="008630BA" w:rsidRPr="00AD3D29" w:rsidRDefault="008630BA" w:rsidP="00403221">
            <w:pPr>
              <w:widowControl/>
              <w:numPr>
                <w:ilvl w:val="0"/>
                <w:numId w:val="78"/>
              </w:numPr>
              <w:suppressAutoHyphens w:val="0"/>
              <w:spacing w:line="276" w:lineRule="auto"/>
              <w:jc w:val="both"/>
              <w:rPr>
                <w:rFonts w:ascii="Times New Roman" w:hAnsi="Times New Roman"/>
              </w:rPr>
            </w:pPr>
            <w:r w:rsidRPr="00AD3D29">
              <w:rPr>
                <w:rFonts w:ascii="Times New Roman" w:hAnsi="Times New Roman"/>
              </w:rPr>
              <w:t>сибирский бурундук;</w:t>
            </w:r>
          </w:p>
          <w:p w14:paraId="15567F7F" w14:textId="77777777" w:rsidR="008630BA" w:rsidRPr="00AD3D29" w:rsidRDefault="008630BA" w:rsidP="00403221">
            <w:pPr>
              <w:widowControl/>
              <w:numPr>
                <w:ilvl w:val="0"/>
                <w:numId w:val="78"/>
              </w:numPr>
              <w:suppressAutoHyphens w:val="0"/>
              <w:spacing w:line="276" w:lineRule="auto"/>
              <w:jc w:val="both"/>
              <w:rPr>
                <w:rFonts w:ascii="Times New Roman" w:hAnsi="Times New Roman"/>
              </w:rPr>
            </w:pPr>
            <w:r w:rsidRPr="00AD3D29">
              <w:rPr>
                <w:rFonts w:ascii="Times New Roman" w:hAnsi="Times New Roman"/>
              </w:rPr>
              <w:t>кедровка;</w:t>
            </w:r>
          </w:p>
          <w:p w14:paraId="3265D4F3" w14:textId="77777777" w:rsidR="008630BA" w:rsidRPr="00AD3D29" w:rsidRDefault="008630BA" w:rsidP="00403221">
            <w:pPr>
              <w:widowControl/>
              <w:numPr>
                <w:ilvl w:val="0"/>
                <w:numId w:val="78"/>
              </w:numPr>
              <w:suppressAutoHyphens w:val="0"/>
              <w:spacing w:line="276" w:lineRule="auto"/>
              <w:jc w:val="both"/>
              <w:rPr>
                <w:rFonts w:ascii="Times New Roman" w:hAnsi="Times New Roman"/>
              </w:rPr>
            </w:pPr>
            <w:r w:rsidRPr="00AD3D29">
              <w:rPr>
                <w:rFonts w:ascii="Times New Roman" w:hAnsi="Times New Roman"/>
              </w:rPr>
              <w:t>рысь;</w:t>
            </w:r>
          </w:p>
          <w:p w14:paraId="07A72F65" w14:textId="77777777" w:rsidR="008630BA" w:rsidRPr="00AD3D29" w:rsidRDefault="008630BA" w:rsidP="00403221">
            <w:pPr>
              <w:widowControl/>
              <w:numPr>
                <w:ilvl w:val="0"/>
                <w:numId w:val="78"/>
              </w:numPr>
              <w:suppressAutoHyphens w:val="0"/>
              <w:spacing w:line="276" w:lineRule="auto"/>
              <w:jc w:val="both"/>
              <w:rPr>
                <w:rFonts w:ascii="Times New Roman" w:hAnsi="Times New Roman"/>
              </w:rPr>
            </w:pPr>
            <w:r w:rsidRPr="00AD3D29">
              <w:rPr>
                <w:rFonts w:ascii="Times New Roman" w:hAnsi="Times New Roman"/>
              </w:rPr>
              <w:t>филин;</w:t>
            </w:r>
          </w:p>
          <w:p w14:paraId="33D1E340" w14:textId="77777777" w:rsidR="008630BA" w:rsidRPr="00AD3D29" w:rsidRDefault="008630BA" w:rsidP="00403221">
            <w:pPr>
              <w:widowControl/>
              <w:numPr>
                <w:ilvl w:val="0"/>
                <w:numId w:val="78"/>
              </w:numPr>
              <w:suppressAutoHyphens w:val="0"/>
              <w:spacing w:line="276" w:lineRule="auto"/>
              <w:jc w:val="both"/>
              <w:rPr>
                <w:rFonts w:ascii="Times New Roman" w:hAnsi="Times New Roman"/>
              </w:rPr>
            </w:pPr>
            <w:r w:rsidRPr="00AD3D29">
              <w:rPr>
                <w:rFonts w:ascii="Times New Roman" w:hAnsi="Times New Roman"/>
              </w:rPr>
              <w:t>беркут;</w:t>
            </w:r>
          </w:p>
          <w:p w14:paraId="1607D283" w14:textId="77777777" w:rsidR="008630BA" w:rsidRPr="00AD3D29" w:rsidRDefault="008630BA" w:rsidP="00403221">
            <w:pPr>
              <w:widowControl/>
              <w:numPr>
                <w:ilvl w:val="0"/>
                <w:numId w:val="78"/>
              </w:numPr>
              <w:suppressAutoHyphens w:val="0"/>
              <w:spacing w:line="276" w:lineRule="auto"/>
              <w:jc w:val="both"/>
              <w:rPr>
                <w:rFonts w:ascii="Times New Roman" w:hAnsi="Times New Roman"/>
              </w:rPr>
            </w:pPr>
            <w:r w:rsidRPr="00AD3D29">
              <w:rPr>
                <w:rFonts w:ascii="Times New Roman" w:hAnsi="Times New Roman"/>
              </w:rPr>
              <w:t>бурый медведь;</w:t>
            </w:r>
          </w:p>
          <w:p w14:paraId="4523B146" w14:textId="77777777" w:rsidR="008630BA" w:rsidRPr="00AD3D29" w:rsidRDefault="008630BA" w:rsidP="00403221">
            <w:pPr>
              <w:widowControl/>
              <w:numPr>
                <w:ilvl w:val="0"/>
                <w:numId w:val="78"/>
              </w:numPr>
              <w:suppressAutoHyphens w:val="0"/>
              <w:spacing w:line="276" w:lineRule="auto"/>
              <w:jc w:val="both"/>
              <w:rPr>
                <w:rFonts w:ascii="Times New Roman" w:hAnsi="Times New Roman"/>
              </w:rPr>
            </w:pPr>
            <w:r w:rsidRPr="00AD3D29">
              <w:rPr>
                <w:rFonts w:ascii="Times New Roman" w:hAnsi="Times New Roman"/>
              </w:rPr>
              <w:t>свиристель;</w:t>
            </w:r>
          </w:p>
          <w:p w14:paraId="0554A16D" w14:textId="77777777" w:rsidR="008630BA" w:rsidRPr="00AD3D29" w:rsidRDefault="008630BA" w:rsidP="00403221">
            <w:pPr>
              <w:widowControl/>
              <w:numPr>
                <w:ilvl w:val="0"/>
                <w:numId w:val="78"/>
              </w:numPr>
              <w:suppressAutoHyphens w:val="0"/>
              <w:spacing w:line="276" w:lineRule="auto"/>
              <w:jc w:val="both"/>
              <w:rPr>
                <w:rFonts w:ascii="Times New Roman" w:hAnsi="Times New Roman"/>
              </w:rPr>
            </w:pPr>
            <w:r w:rsidRPr="00AD3D29">
              <w:rPr>
                <w:rFonts w:ascii="Times New Roman" w:hAnsi="Times New Roman"/>
              </w:rPr>
              <w:t>глухарь.</w:t>
            </w:r>
          </w:p>
        </w:tc>
      </w:tr>
      <w:tr w:rsidR="008630BA" w:rsidRPr="00AD3D29" w14:paraId="05539D1E" w14:textId="77777777" w:rsidTr="00770FE8">
        <w:tc>
          <w:tcPr>
            <w:tcW w:w="909" w:type="dxa"/>
          </w:tcPr>
          <w:p w14:paraId="0C97C035"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4</w:t>
            </w:r>
          </w:p>
        </w:tc>
        <w:tc>
          <w:tcPr>
            <w:tcW w:w="1364" w:type="dxa"/>
          </w:tcPr>
          <w:p w14:paraId="34B5713E"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Заголовок и текст</w:t>
            </w:r>
          </w:p>
        </w:tc>
        <w:tc>
          <w:tcPr>
            <w:tcW w:w="8635" w:type="dxa"/>
          </w:tcPr>
          <w:p w14:paraId="2FC63602"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b/>
                <w:bCs/>
              </w:rPr>
              <w:t>Заголовок:</w:t>
            </w:r>
            <w:r w:rsidRPr="00AD3D29">
              <w:rPr>
                <w:rFonts w:ascii="Times New Roman" w:hAnsi="Times New Roman"/>
              </w:rPr>
              <w:t xml:space="preserve"> Сибирский бурундук</w:t>
            </w:r>
          </w:p>
          <w:p w14:paraId="6212C670" w14:textId="77777777" w:rsidR="008630BA" w:rsidRPr="00AD3D29" w:rsidRDefault="008630BA" w:rsidP="00AD3D29">
            <w:pPr>
              <w:spacing w:line="276" w:lineRule="auto"/>
              <w:jc w:val="both"/>
              <w:rPr>
                <w:rFonts w:ascii="Times New Roman" w:eastAsia="Times New Roman" w:hAnsi="Times New Roman"/>
                <w:lang w:eastAsia="ru-RU"/>
              </w:rPr>
            </w:pPr>
            <w:r w:rsidRPr="00AD3D29">
              <w:rPr>
                <w:rFonts w:ascii="Times New Roman" w:hAnsi="Times New Roman"/>
                <w:b/>
                <w:bCs/>
              </w:rPr>
              <w:t xml:space="preserve">Текст: </w:t>
            </w:r>
            <w:r w:rsidRPr="00AD3D29">
              <w:rPr>
                <w:rFonts w:ascii="Times New Roman" w:eastAsia="Times New Roman" w:hAnsi="Times New Roman"/>
                <w:lang w:eastAsia="ru-RU"/>
              </w:rPr>
              <w:t xml:space="preserve">Любимое лакомство - кедровые шишки. Бурундук заселяет пустые пни и дупла, неглубокие норки под корнями деревьев. А как похолодает, впадает в спячку на долгих семь месяцев! Весной зверек вылезает погреться на ярком солнышке. В это время как нельзя кстати пригодятся его припасы! Когда становится совсем тепло, самка </w:t>
            </w:r>
            <w:r w:rsidRPr="00AD3D29">
              <w:rPr>
                <w:rFonts w:ascii="Times New Roman" w:eastAsia="Times New Roman" w:hAnsi="Times New Roman"/>
                <w:lang w:eastAsia="ru-RU"/>
              </w:rPr>
              <w:lastRenderedPageBreak/>
              <w:t xml:space="preserve">приносит от четырех до шести бурундучат! Они растут очень быстро и через месяц навсегда покидают родительский дом. </w:t>
            </w:r>
          </w:p>
        </w:tc>
      </w:tr>
      <w:tr w:rsidR="008630BA" w:rsidRPr="00AD3D29" w14:paraId="6EA3D3C6" w14:textId="77777777" w:rsidTr="00770FE8">
        <w:tc>
          <w:tcPr>
            <w:tcW w:w="909" w:type="dxa"/>
          </w:tcPr>
          <w:p w14:paraId="73BF46FC"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lastRenderedPageBreak/>
              <w:t>5</w:t>
            </w:r>
          </w:p>
        </w:tc>
        <w:tc>
          <w:tcPr>
            <w:tcW w:w="1364" w:type="dxa"/>
          </w:tcPr>
          <w:p w14:paraId="0C132F81"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 xml:space="preserve">Пусто слайд </w:t>
            </w:r>
          </w:p>
        </w:tc>
        <w:tc>
          <w:tcPr>
            <w:tcW w:w="8635" w:type="dxa"/>
          </w:tcPr>
          <w:p w14:paraId="57122860" w14:textId="77777777" w:rsidR="008630BA" w:rsidRPr="00AD3D29" w:rsidRDefault="008630BA" w:rsidP="00AD3D29">
            <w:pPr>
              <w:spacing w:line="276" w:lineRule="auto"/>
              <w:jc w:val="both"/>
              <w:rPr>
                <w:rFonts w:ascii="Times New Roman" w:hAnsi="Times New Roman"/>
              </w:rPr>
            </w:pPr>
            <w:r w:rsidRPr="00AD3D29">
              <w:rPr>
                <w:rFonts w:ascii="Times New Roman" w:eastAsia="Times New Roman" w:hAnsi="Times New Roman"/>
                <w:noProof/>
                <w:lang w:eastAsia="ru-RU"/>
              </w:rPr>
              <w:drawing>
                <wp:inline distT="0" distB="0" distL="0" distR="0" wp14:anchorId="127ED05A" wp14:editId="260BD261">
                  <wp:extent cx="1180021" cy="920099"/>
                  <wp:effectExtent l="19050" t="0" r="1079" b="0"/>
                  <wp:docPr id="108" name="Рисунок 4" descr="http://xn----8sbiecm6bhdx8i.xn--p1ai/sites/default/files/burundu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xn----8sbiecm6bhdx8i.xn--p1ai/sites/default/files/burunduk.jpg"/>
                          <pic:cNvPicPr>
                            <a:picLocks noChangeAspect="1" noChangeArrowheads="1"/>
                          </pic:cNvPicPr>
                        </pic:nvPicPr>
                        <pic:blipFill>
                          <a:blip r:embed="rId199" cstate="print"/>
                          <a:srcRect/>
                          <a:stretch>
                            <a:fillRect/>
                          </a:stretch>
                        </pic:blipFill>
                        <pic:spPr bwMode="auto">
                          <a:xfrm>
                            <a:off x="0" y="0"/>
                            <a:ext cx="1186334" cy="925021"/>
                          </a:xfrm>
                          <a:prstGeom prst="rect">
                            <a:avLst/>
                          </a:prstGeom>
                          <a:noFill/>
                          <a:ln w="9525">
                            <a:noFill/>
                            <a:miter lim="800000"/>
                            <a:headEnd/>
                            <a:tailEnd/>
                          </a:ln>
                        </pic:spPr>
                      </pic:pic>
                    </a:graphicData>
                  </a:graphic>
                </wp:inline>
              </w:drawing>
            </w:r>
          </w:p>
        </w:tc>
      </w:tr>
      <w:tr w:rsidR="008630BA" w:rsidRPr="00AD3D29" w14:paraId="3AA4A488" w14:textId="77777777" w:rsidTr="00770FE8">
        <w:tc>
          <w:tcPr>
            <w:tcW w:w="909" w:type="dxa"/>
          </w:tcPr>
          <w:p w14:paraId="1E003829"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6</w:t>
            </w:r>
          </w:p>
        </w:tc>
        <w:tc>
          <w:tcPr>
            <w:tcW w:w="1364" w:type="dxa"/>
          </w:tcPr>
          <w:p w14:paraId="09773FA9"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Заголовок и текст</w:t>
            </w:r>
          </w:p>
        </w:tc>
        <w:tc>
          <w:tcPr>
            <w:tcW w:w="8635" w:type="dxa"/>
          </w:tcPr>
          <w:p w14:paraId="3ED1E3CD"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b/>
                <w:bCs/>
              </w:rPr>
              <w:t>Заголовок:</w:t>
            </w:r>
            <w:r w:rsidRPr="00AD3D29">
              <w:rPr>
                <w:rFonts w:ascii="Times New Roman" w:hAnsi="Times New Roman"/>
              </w:rPr>
              <w:t xml:space="preserve"> Кедровка</w:t>
            </w:r>
          </w:p>
          <w:p w14:paraId="151D0C29" w14:textId="77777777" w:rsidR="008630BA" w:rsidRPr="00AD3D29" w:rsidRDefault="008630BA" w:rsidP="00AD3D29">
            <w:pPr>
              <w:spacing w:line="276" w:lineRule="auto"/>
              <w:jc w:val="both"/>
              <w:rPr>
                <w:rFonts w:ascii="Times New Roman" w:eastAsia="Times New Roman" w:hAnsi="Times New Roman"/>
                <w:b/>
                <w:bCs/>
                <w:lang w:eastAsia="ru-RU"/>
              </w:rPr>
            </w:pPr>
            <w:r w:rsidRPr="00AD3D29">
              <w:rPr>
                <w:rFonts w:ascii="Times New Roman" w:hAnsi="Times New Roman"/>
                <w:b/>
                <w:bCs/>
              </w:rPr>
              <w:t xml:space="preserve">Текст: </w:t>
            </w:r>
            <w:r w:rsidRPr="00AD3D29">
              <w:rPr>
                <w:rFonts w:ascii="Times New Roman" w:eastAsia="Times New Roman" w:hAnsi="Times New Roman"/>
                <w:b/>
                <w:bCs/>
                <w:lang w:eastAsia="ru-RU"/>
              </w:rPr>
              <w:t xml:space="preserve"> </w:t>
            </w:r>
            <w:r w:rsidRPr="00AD3D29">
              <w:rPr>
                <w:rFonts w:ascii="Times New Roman" w:hAnsi="Times New Roman"/>
              </w:rPr>
              <w:t xml:space="preserve">Эта любительница кедровых орешков! Крепким длинным клювом она ловко достает семена из спелых шишек. Потом несет корм в гнездо птенцам, свитое из веток и мха на высокой сосне. К зиме она делает запасы орехов, пряча их в мох или щели гнилых деревьев. </w:t>
            </w:r>
          </w:p>
          <w:p w14:paraId="16684ED3"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 xml:space="preserve">Часть семян остается во мху и к весне прорастает: так кедровка участвует в расселении сибирской кедровой сосны. Когда орехи еще не созрели, птицы едят жуков, гусениц, семена ели, ягоды. </w:t>
            </w:r>
          </w:p>
        </w:tc>
      </w:tr>
      <w:tr w:rsidR="008630BA" w:rsidRPr="00AD3D29" w14:paraId="2EDE76EE" w14:textId="77777777" w:rsidTr="00770FE8">
        <w:tc>
          <w:tcPr>
            <w:tcW w:w="909" w:type="dxa"/>
          </w:tcPr>
          <w:p w14:paraId="5948D1DE"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7</w:t>
            </w:r>
          </w:p>
        </w:tc>
        <w:tc>
          <w:tcPr>
            <w:tcW w:w="1364" w:type="dxa"/>
          </w:tcPr>
          <w:p w14:paraId="59A81108"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 xml:space="preserve">Пусто слайд </w:t>
            </w:r>
          </w:p>
        </w:tc>
        <w:tc>
          <w:tcPr>
            <w:tcW w:w="8635" w:type="dxa"/>
          </w:tcPr>
          <w:p w14:paraId="1FA24284" w14:textId="77777777" w:rsidR="008630BA" w:rsidRPr="00AD3D29" w:rsidRDefault="008630BA" w:rsidP="00AD3D29">
            <w:pPr>
              <w:spacing w:line="276" w:lineRule="auto"/>
              <w:jc w:val="both"/>
              <w:rPr>
                <w:rFonts w:ascii="Times New Roman" w:hAnsi="Times New Roman"/>
              </w:rPr>
            </w:pPr>
            <w:r w:rsidRPr="00AD3D29">
              <w:rPr>
                <w:rFonts w:ascii="Times New Roman" w:eastAsia="Times New Roman" w:hAnsi="Times New Roman"/>
                <w:noProof/>
                <w:lang w:eastAsia="ru-RU"/>
              </w:rPr>
              <w:drawing>
                <wp:inline distT="0" distB="0" distL="0" distR="0" wp14:anchorId="2E92AA3B" wp14:editId="4B996EDA">
                  <wp:extent cx="1179386" cy="976197"/>
                  <wp:effectExtent l="19050" t="0" r="1714" b="0"/>
                  <wp:docPr id="109" name="Рисунок 7" descr="http://xn----8sbiecm6bhdx8i.xn--p1ai/sites/default/files/kedrov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xn----8sbiecm6bhdx8i.xn--p1ai/sites/default/files/kedrovka.jpg"/>
                          <pic:cNvPicPr>
                            <a:picLocks noChangeAspect="1" noChangeArrowheads="1"/>
                          </pic:cNvPicPr>
                        </pic:nvPicPr>
                        <pic:blipFill>
                          <a:blip r:embed="rId200" cstate="print"/>
                          <a:srcRect/>
                          <a:stretch>
                            <a:fillRect/>
                          </a:stretch>
                        </pic:blipFill>
                        <pic:spPr bwMode="auto">
                          <a:xfrm>
                            <a:off x="0" y="0"/>
                            <a:ext cx="1180333" cy="976981"/>
                          </a:xfrm>
                          <a:prstGeom prst="rect">
                            <a:avLst/>
                          </a:prstGeom>
                          <a:noFill/>
                          <a:ln w="9525">
                            <a:noFill/>
                            <a:miter lim="800000"/>
                            <a:headEnd/>
                            <a:tailEnd/>
                          </a:ln>
                        </pic:spPr>
                      </pic:pic>
                    </a:graphicData>
                  </a:graphic>
                </wp:inline>
              </w:drawing>
            </w:r>
          </w:p>
        </w:tc>
      </w:tr>
      <w:tr w:rsidR="008630BA" w:rsidRPr="00AD3D29" w14:paraId="064CADF9" w14:textId="77777777" w:rsidTr="00770FE8">
        <w:tc>
          <w:tcPr>
            <w:tcW w:w="909" w:type="dxa"/>
          </w:tcPr>
          <w:p w14:paraId="27854C0C"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8</w:t>
            </w:r>
          </w:p>
        </w:tc>
        <w:tc>
          <w:tcPr>
            <w:tcW w:w="1364" w:type="dxa"/>
          </w:tcPr>
          <w:p w14:paraId="3FC33C0E"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Заголовок и текст</w:t>
            </w:r>
          </w:p>
        </w:tc>
        <w:tc>
          <w:tcPr>
            <w:tcW w:w="8635" w:type="dxa"/>
          </w:tcPr>
          <w:p w14:paraId="3FE3BACE"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b/>
                <w:bCs/>
              </w:rPr>
              <w:t>Заголовок:</w:t>
            </w:r>
            <w:r w:rsidRPr="00AD3D29">
              <w:rPr>
                <w:rFonts w:ascii="Times New Roman" w:hAnsi="Times New Roman"/>
              </w:rPr>
              <w:t xml:space="preserve"> Рысь</w:t>
            </w:r>
          </w:p>
          <w:p w14:paraId="1E8242E3"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b/>
                <w:bCs/>
              </w:rPr>
              <w:t xml:space="preserve">Текст: </w:t>
            </w:r>
            <w:r w:rsidRPr="00AD3D29">
              <w:rPr>
                <w:rFonts w:ascii="Times New Roman" w:eastAsia="Times New Roman" w:hAnsi="Times New Roman"/>
                <w:lang w:eastAsia="ru-RU"/>
              </w:rPr>
              <w:t>Грациозная лесная хищница рысь – мастер маскировки. Ее дымчато-желтую шубку трудно заметить в зарослях, будь то зима или лето. Крадется она бесшумно, будто скользит по земле. Притаится у заячьей тропы или у водопоя и терпеливо поджидает жертву. Зазевался заяц-беляк, хрустя корой осины, и не заметил, как оказался в когтях у лесной охотницы. А зимой добычей хищницы может стать и косуля, провалившаяся в снег.</w:t>
            </w:r>
          </w:p>
        </w:tc>
      </w:tr>
      <w:tr w:rsidR="008630BA" w:rsidRPr="00AD3D29" w14:paraId="10655841" w14:textId="77777777" w:rsidTr="00770FE8">
        <w:tc>
          <w:tcPr>
            <w:tcW w:w="909" w:type="dxa"/>
          </w:tcPr>
          <w:p w14:paraId="46BAE314"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9</w:t>
            </w:r>
          </w:p>
        </w:tc>
        <w:tc>
          <w:tcPr>
            <w:tcW w:w="1364" w:type="dxa"/>
          </w:tcPr>
          <w:p w14:paraId="0AA643E5"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Заголовок и текст в две колонки</w:t>
            </w:r>
          </w:p>
        </w:tc>
        <w:tc>
          <w:tcPr>
            <w:tcW w:w="8635" w:type="dxa"/>
          </w:tcPr>
          <w:p w14:paraId="27876290" w14:textId="77777777" w:rsidR="008630BA" w:rsidRPr="00AD3D29" w:rsidRDefault="008630BA" w:rsidP="00AD3D29">
            <w:pPr>
              <w:spacing w:line="276" w:lineRule="auto"/>
              <w:jc w:val="both"/>
              <w:rPr>
                <w:rFonts w:ascii="Times New Roman" w:hAnsi="Times New Roman"/>
                <w:b/>
                <w:bCs/>
              </w:rPr>
            </w:pPr>
            <w:r w:rsidRPr="00AD3D29">
              <w:rPr>
                <w:rFonts w:ascii="Times New Roman" w:hAnsi="Times New Roman"/>
                <w:b/>
                <w:bCs/>
              </w:rPr>
              <w:t>Заголовок удалить.</w:t>
            </w:r>
          </w:p>
          <w:p w14:paraId="0FDCF4E6" w14:textId="77777777" w:rsidR="008630BA" w:rsidRPr="00AD3D29" w:rsidRDefault="00352FCE" w:rsidP="00AD3D29">
            <w:pPr>
              <w:spacing w:line="276" w:lineRule="auto"/>
              <w:jc w:val="both"/>
              <w:rPr>
                <w:rFonts w:ascii="Times New Roman" w:hAnsi="Times New Roman"/>
              </w:rPr>
            </w:pPr>
            <w:r w:rsidRPr="00AD3D29">
              <w:rPr>
                <w:rFonts w:ascii="Times New Roman" w:hAnsi="Times New Roman"/>
                <w:b/>
                <w:bCs/>
                <w:noProof/>
                <w:lang w:eastAsia="ru-RU"/>
              </w:rPr>
              <w:drawing>
                <wp:anchor distT="0" distB="0" distL="114300" distR="114300" simplePos="0" relativeHeight="251883520" behindDoc="1" locked="0" layoutInCell="1" allowOverlap="1" wp14:anchorId="583E7DBB" wp14:editId="706A5548">
                  <wp:simplePos x="0" y="0"/>
                  <wp:positionH relativeFrom="column">
                    <wp:posOffset>1271905</wp:posOffset>
                  </wp:positionH>
                  <wp:positionV relativeFrom="paragraph">
                    <wp:posOffset>645160</wp:posOffset>
                  </wp:positionV>
                  <wp:extent cx="1144905" cy="1009015"/>
                  <wp:effectExtent l="19050" t="0" r="0" b="0"/>
                  <wp:wrapTight wrapText="bothSides">
                    <wp:wrapPolygon edited="0">
                      <wp:start x="-359" y="0"/>
                      <wp:lineTo x="-359" y="21206"/>
                      <wp:lineTo x="21564" y="21206"/>
                      <wp:lineTo x="21564" y="0"/>
                      <wp:lineTo x="-359" y="0"/>
                    </wp:wrapPolygon>
                  </wp:wrapTight>
                  <wp:docPr id="260" name="Рисунок 10" descr="http://xn----8sbiecm6bhdx8i.xn--p1ai/sites/default/files/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xn----8sbiecm6bhdx8i.xn--p1ai/sites/default/files/ris.jpg"/>
                          <pic:cNvPicPr>
                            <a:picLocks noChangeAspect="1" noChangeArrowheads="1"/>
                          </pic:cNvPicPr>
                        </pic:nvPicPr>
                        <pic:blipFill>
                          <a:blip r:embed="rId201" cstate="print"/>
                          <a:srcRect/>
                          <a:stretch>
                            <a:fillRect/>
                          </a:stretch>
                        </pic:blipFill>
                        <pic:spPr bwMode="auto">
                          <a:xfrm>
                            <a:off x="0" y="0"/>
                            <a:ext cx="1144905" cy="1009015"/>
                          </a:xfrm>
                          <a:prstGeom prst="rect">
                            <a:avLst/>
                          </a:prstGeom>
                          <a:noFill/>
                          <a:ln w="9525">
                            <a:noFill/>
                            <a:miter lim="800000"/>
                            <a:headEnd/>
                            <a:tailEnd/>
                          </a:ln>
                        </pic:spPr>
                      </pic:pic>
                    </a:graphicData>
                  </a:graphic>
                </wp:anchor>
              </w:drawing>
            </w:r>
            <w:r w:rsidR="008630BA" w:rsidRPr="00AD3D29">
              <w:rPr>
                <w:rFonts w:ascii="Times New Roman" w:hAnsi="Times New Roman"/>
                <w:b/>
                <w:bCs/>
              </w:rPr>
              <w:t xml:space="preserve">1 объект: </w:t>
            </w:r>
            <w:r w:rsidR="008630BA" w:rsidRPr="00AD3D29">
              <w:rPr>
                <w:rFonts w:ascii="Times New Roman" w:eastAsia="Times New Roman" w:hAnsi="Times New Roman"/>
                <w:lang w:eastAsia="ru-RU"/>
              </w:rPr>
              <w:t>У рыси лапы широкие, покрытые густой шерстью. Мех у рыси такой густой и теплый, что она спокойно спит на снегу. Рысята очень похожи на домашних котят, только хвостики у них короткие, лапы длинные, а на ушах кисточки.</w:t>
            </w:r>
          </w:p>
          <w:p w14:paraId="2AABD314" w14:textId="77777777" w:rsidR="008630BA" w:rsidRPr="00AD3D29" w:rsidRDefault="008630BA" w:rsidP="00AD3D29">
            <w:pPr>
              <w:spacing w:line="276" w:lineRule="auto"/>
              <w:jc w:val="both"/>
              <w:rPr>
                <w:rFonts w:ascii="Times New Roman" w:hAnsi="Times New Roman"/>
                <w:b/>
                <w:bCs/>
              </w:rPr>
            </w:pPr>
            <w:r w:rsidRPr="00AD3D29">
              <w:rPr>
                <w:rFonts w:ascii="Times New Roman" w:hAnsi="Times New Roman"/>
                <w:b/>
                <w:bCs/>
              </w:rPr>
              <w:t xml:space="preserve">2 объект: </w:t>
            </w:r>
          </w:p>
          <w:p w14:paraId="1CCD7099" w14:textId="77777777" w:rsidR="008630BA" w:rsidRPr="00AD3D29" w:rsidRDefault="008630BA" w:rsidP="00AD3D29">
            <w:pPr>
              <w:spacing w:line="276" w:lineRule="auto"/>
              <w:jc w:val="both"/>
              <w:rPr>
                <w:rFonts w:ascii="Times New Roman" w:hAnsi="Times New Roman"/>
              </w:rPr>
            </w:pPr>
          </w:p>
        </w:tc>
      </w:tr>
      <w:tr w:rsidR="008630BA" w:rsidRPr="00AD3D29" w14:paraId="003A1AEA" w14:textId="77777777" w:rsidTr="00770FE8">
        <w:trPr>
          <w:trHeight w:val="356"/>
        </w:trPr>
        <w:tc>
          <w:tcPr>
            <w:tcW w:w="909" w:type="dxa"/>
          </w:tcPr>
          <w:p w14:paraId="1AF771B5"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10</w:t>
            </w:r>
          </w:p>
        </w:tc>
        <w:tc>
          <w:tcPr>
            <w:tcW w:w="1364" w:type="dxa"/>
          </w:tcPr>
          <w:p w14:paraId="21D1FA28"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Заголовок и текст</w:t>
            </w:r>
          </w:p>
        </w:tc>
        <w:tc>
          <w:tcPr>
            <w:tcW w:w="8635" w:type="dxa"/>
          </w:tcPr>
          <w:p w14:paraId="0F769C5D"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b/>
                <w:bCs/>
              </w:rPr>
              <w:t>Заголовок:</w:t>
            </w:r>
            <w:r w:rsidRPr="00AD3D29">
              <w:rPr>
                <w:rFonts w:ascii="Times New Roman" w:hAnsi="Times New Roman"/>
              </w:rPr>
              <w:t xml:space="preserve"> Филин</w:t>
            </w:r>
          </w:p>
          <w:p w14:paraId="5459485E" w14:textId="77777777" w:rsidR="008630BA" w:rsidRPr="00AD3D29" w:rsidRDefault="008630BA" w:rsidP="00AD3D29">
            <w:pPr>
              <w:spacing w:line="276" w:lineRule="auto"/>
              <w:jc w:val="both"/>
              <w:rPr>
                <w:rFonts w:ascii="Times New Roman" w:eastAsia="Times New Roman" w:hAnsi="Times New Roman"/>
                <w:lang w:eastAsia="ru-RU"/>
              </w:rPr>
            </w:pPr>
            <w:r w:rsidRPr="00AD3D29">
              <w:rPr>
                <w:rFonts w:ascii="Times New Roman" w:hAnsi="Times New Roman"/>
                <w:b/>
                <w:bCs/>
              </w:rPr>
              <w:t xml:space="preserve">Текст: </w:t>
            </w:r>
            <w:r w:rsidRPr="00AD3D29">
              <w:rPr>
                <w:rFonts w:ascii="Times New Roman" w:eastAsia="Times New Roman" w:hAnsi="Times New Roman"/>
                <w:lang w:eastAsia="ru-RU"/>
              </w:rPr>
              <w:t xml:space="preserve">Ни птичка, ни мышка не ускользнут от его зорких глаз и тонкого слуха. Куропатку и глухаря одолеет, а про ежа и говорить нечего. Но уж если днем пронырливые сойки и сороки обнаружат в ветвях дерева отдыхающего филина, ему не поздоровится. Птицы поднимут гвалт на весь лес! И каждая постарается клюнуть ночного разбойника. А он только топорщит перья да забирается поглубже в крону дерева. </w:t>
            </w:r>
          </w:p>
        </w:tc>
      </w:tr>
      <w:tr w:rsidR="008630BA" w:rsidRPr="00AD3D29" w14:paraId="37A01702" w14:textId="77777777" w:rsidTr="00770FE8">
        <w:tc>
          <w:tcPr>
            <w:tcW w:w="909" w:type="dxa"/>
          </w:tcPr>
          <w:p w14:paraId="5027318A"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11</w:t>
            </w:r>
          </w:p>
        </w:tc>
        <w:tc>
          <w:tcPr>
            <w:tcW w:w="1364" w:type="dxa"/>
          </w:tcPr>
          <w:p w14:paraId="0AA44D42"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 xml:space="preserve">Заголовок </w:t>
            </w:r>
            <w:r w:rsidRPr="00AD3D29">
              <w:rPr>
                <w:rFonts w:ascii="Times New Roman" w:hAnsi="Times New Roman"/>
              </w:rPr>
              <w:lastRenderedPageBreak/>
              <w:t>и текст в две колонки</w:t>
            </w:r>
          </w:p>
        </w:tc>
        <w:tc>
          <w:tcPr>
            <w:tcW w:w="8635" w:type="dxa"/>
          </w:tcPr>
          <w:p w14:paraId="5C34A1D6" w14:textId="77777777" w:rsidR="008630BA" w:rsidRPr="00AD3D29" w:rsidRDefault="008630BA" w:rsidP="00AD3D29">
            <w:pPr>
              <w:spacing w:line="276" w:lineRule="auto"/>
              <w:jc w:val="both"/>
              <w:rPr>
                <w:rFonts w:ascii="Times New Roman" w:hAnsi="Times New Roman"/>
                <w:b/>
                <w:bCs/>
              </w:rPr>
            </w:pPr>
            <w:r w:rsidRPr="00AD3D29">
              <w:rPr>
                <w:rFonts w:ascii="Times New Roman" w:hAnsi="Times New Roman"/>
                <w:b/>
                <w:bCs/>
              </w:rPr>
              <w:lastRenderedPageBreak/>
              <w:t>Заголовок удалить.</w:t>
            </w:r>
          </w:p>
          <w:p w14:paraId="6A3165CE" w14:textId="77777777" w:rsidR="008630BA" w:rsidRPr="00AD3D29" w:rsidRDefault="008630BA" w:rsidP="00AD3D29">
            <w:pPr>
              <w:spacing w:line="276" w:lineRule="auto"/>
              <w:jc w:val="both"/>
              <w:rPr>
                <w:rFonts w:ascii="Times New Roman" w:hAnsi="Times New Roman"/>
                <w:b/>
                <w:bCs/>
              </w:rPr>
            </w:pPr>
            <w:r w:rsidRPr="00AD3D29">
              <w:rPr>
                <w:rFonts w:ascii="Times New Roman" w:hAnsi="Times New Roman"/>
                <w:b/>
                <w:bCs/>
              </w:rPr>
              <w:lastRenderedPageBreak/>
              <w:t xml:space="preserve">1 объект: </w:t>
            </w:r>
          </w:p>
          <w:p w14:paraId="041B9297" w14:textId="77777777" w:rsidR="008630BA" w:rsidRPr="00AD3D29" w:rsidRDefault="008630BA" w:rsidP="00AD3D29">
            <w:pPr>
              <w:spacing w:line="276" w:lineRule="auto"/>
              <w:jc w:val="both"/>
              <w:rPr>
                <w:rFonts w:ascii="Times New Roman" w:hAnsi="Times New Roman"/>
              </w:rPr>
            </w:pPr>
            <w:r w:rsidRPr="00AD3D29">
              <w:rPr>
                <w:rFonts w:ascii="Times New Roman" w:eastAsia="Times New Roman" w:hAnsi="Times New Roman"/>
                <w:noProof/>
                <w:lang w:eastAsia="ru-RU"/>
              </w:rPr>
              <w:drawing>
                <wp:inline distT="0" distB="0" distL="0" distR="0" wp14:anchorId="3A56B001" wp14:editId="2AAAF227">
                  <wp:extent cx="1430188" cy="1055517"/>
                  <wp:effectExtent l="19050" t="0" r="0" b="0"/>
                  <wp:docPr id="110" name="Рисунок 14" descr="http://xn----8sbiecm6bhdx8i.xn--p1ai/sites/default/files/fil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xn----8sbiecm6bhdx8i.xn--p1ai/sites/default/files/filin.jpg"/>
                          <pic:cNvPicPr>
                            <a:picLocks noChangeAspect="1" noChangeArrowheads="1"/>
                          </pic:cNvPicPr>
                        </pic:nvPicPr>
                        <pic:blipFill>
                          <a:blip r:embed="rId202"/>
                          <a:srcRect/>
                          <a:stretch>
                            <a:fillRect/>
                          </a:stretch>
                        </pic:blipFill>
                        <pic:spPr bwMode="auto">
                          <a:xfrm>
                            <a:off x="0" y="0"/>
                            <a:ext cx="1429277" cy="1054844"/>
                          </a:xfrm>
                          <a:prstGeom prst="rect">
                            <a:avLst/>
                          </a:prstGeom>
                          <a:noFill/>
                          <a:ln w="9525">
                            <a:noFill/>
                            <a:miter lim="800000"/>
                            <a:headEnd/>
                            <a:tailEnd/>
                          </a:ln>
                        </pic:spPr>
                      </pic:pic>
                    </a:graphicData>
                  </a:graphic>
                </wp:inline>
              </w:drawing>
            </w:r>
          </w:p>
          <w:p w14:paraId="30D35CE9"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b/>
                <w:bCs/>
              </w:rPr>
              <w:t xml:space="preserve">2 объект:  </w:t>
            </w:r>
            <w:r w:rsidRPr="00AD3D29">
              <w:rPr>
                <w:rFonts w:ascii="Times New Roman" w:hAnsi="Times New Roman"/>
              </w:rPr>
              <w:t>Зимой филин делает запасы: прячет в дупло или в снег свою добычу – мышей и птиц, - пригодятся в лютую стужу. А по весне в гнезде появляются птенцы. Родители вместе выхаживают их и кормят даже тогда, когда дети начинают летать.</w:t>
            </w:r>
          </w:p>
        </w:tc>
      </w:tr>
      <w:tr w:rsidR="008630BA" w:rsidRPr="00AD3D29" w14:paraId="48BB0BB0" w14:textId="77777777" w:rsidTr="00770FE8">
        <w:tc>
          <w:tcPr>
            <w:tcW w:w="909" w:type="dxa"/>
          </w:tcPr>
          <w:p w14:paraId="139F82B1"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lastRenderedPageBreak/>
              <w:t>12</w:t>
            </w:r>
          </w:p>
        </w:tc>
        <w:tc>
          <w:tcPr>
            <w:tcW w:w="1364" w:type="dxa"/>
          </w:tcPr>
          <w:p w14:paraId="69658768"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Заголовок и текст</w:t>
            </w:r>
          </w:p>
        </w:tc>
        <w:tc>
          <w:tcPr>
            <w:tcW w:w="8635" w:type="dxa"/>
          </w:tcPr>
          <w:p w14:paraId="77088914"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b/>
                <w:bCs/>
              </w:rPr>
              <w:t>Заголовок:</w:t>
            </w:r>
            <w:r w:rsidRPr="00AD3D29">
              <w:rPr>
                <w:rFonts w:ascii="Times New Roman" w:hAnsi="Times New Roman"/>
              </w:rPr>
              <w:t xml:space="preserve"> Беркут</w:t>
            </w:r>
          </w:p>
          <w:p w14:paraId="1D7FBE7A" w14:textId="77777777" w:rsidR="008630BA" w:rsidRPr="00AD3D29" w:rsidRDefault="008630BA" w:rsidP="00AD3D29">
            <w:pPr>
              <w:spacing w:line="276" w:lineRule="auto"/>
              <w:jc w:val="both"/>
              <w:rPr>
                <w:rFonts w:ascii="Times New Roman" w:eastAsia="Times New Roman" w:hAnsi="Times New Roman"/>
                <w:lang w:eastAsia="ru-RU"/>
              </w:rPr>
            </w:pPr>
            <w:r w:rsidRPr="00AD3D29">
              <w:rPr>
                <w:rFonts w:ascii="Times New Roman" w:hAnsi="Times New Roman"/>
                <w:b/>
                <w:bCs/>
              </w:rPr>
              <w:t xml:space="preserve">Текст:  </w:t>
            </w:r>
            <w:r w:rsidRPr="00AD3D29">
              <w:rPr>
                <w:rFonts w:ascii="Times New Roman" w:eastAsia="Times New Roman" w:hAnsi="Times New Roman"/>
                <w:lang w:eastAsia="ru-RU"/>
              </w:rPr>
              <w:t xml:space="preserve">Самый известный из орлов – символ силы и мужества, - этот крупный хищник обладает крепким загнутым клювом, зорким взглядом, большими широкими крыльями и могучими лапами с острыми крепкими когтями. Паря высоко в небе, он видит на земле даже мышь. Но его желанная добыча – сурки, суслики и зайцы. Заметив зверька, беркут пикирует и в последний момент выбрасывает вперед свое оружие – лапы с мощными когтями, а через мгновение взлетает уже с добычей. </w:t>
            </w:r>
          </w:p>
        </w:tc>
      </w:tr>
      <w:tr w:rsidR="008630BA" w:rsidRPr="00AD3D29" w14:paraId="6928E6F3" w14:textId="77777777" w:rsidTr="00770FE8">
        <w:tc>
          <w:tcPr>
            <w:tcW w:w="909" w:type="dxa"/>
          </w:tcPr>
          <w:p w14:paraId="4ABC2FB6"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 xml:space="preserve">13 </w:t>
            </w:r>
          </w:p>
        </w:tc>
        <w:tc>
          <w:tcPr>
            <w:tcW w:w="1364" w:type="dxa"/>
          </w:tcPr>
          <w:p w14:paraId="307F2B9D"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 xml:space="preserve">Пусто слайд </w:t>
            </w:r>
          </w:p>
        </w:tc>
        <w:tc>
          <w:tcPr>
            <w:tcW w:w="8635" w:type="dxa"/>
          </w:tcPr>
          <w:p w14:paraId="19B8FF5A" w14:textId="77777777" w:rsidR="008630BA" w:rsidRPr="00AD3D29" w:rsidRDefault="008630BA" w:rsidP="00AD3D29">
            <w:pPr>
              <w:spacing w:line="276" w:lineRule="auto"/>
              <w:jc w:val="both"/>
              <w:rPr>
                <w:rFonts w:ascii="Times New Roman" w:hAnsi="Times New Roman"/>
              </w:rPr>
            </w:pPr>
            <w:r w:rsidRPr="00AD3D29">
              <w:rPr>
                <w:rFonts w:ascii="Times New Roman" w:eastAsia="Times New Roman" w:hAnsi="Times New Roman"/>
                <w:noProof/>
                <w:lang w:eastAsia="ru-RU"/>
              </w:rPr>
              <w:drawing>
                <wp:inline distT="0" distB="0" distL="0" distR="0" wp14:anchorId="7B188932" wp14:editId="77544ADB">
                  <wp:extent cx="1507825" cy="972016"/>
                  <wp:effectExtent l="19050" t="0" r="0" b="0"/>
                  <wp:docPr id="111" name="Рисунок 18" descr="http://xn----8sbiecm6bhdx8i.xn--p1ai/sites/default/files/berk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xn----8sbiecm6bhdx8i.xn--p1ai/sites/default/files/berkut.jpg"/>
                          <pic:cNvPicPr>
                            <a:picLocks noChangeAspect="1" noChangeArrowheads="1"/>
                          </pic:cNvPicPr>
                        </pic:nvPicPr>
                        <pic:blipFill>
                          <a:blip r:embed="rId203"/>
                          <a:srcRect/>
                          <a:stretch>
                            <a:fillRect/>
                          </a:stretch>
                        </pic:blipFill>
                        <pic:spPr bwMode="auto">
                          <a:xfrm>
                            <a:off x="0" y="0"/>
                            <a:ext cx="1510619" cy="973817"/>
                          </a:xfrm>
                          <a:prstGeom prst="rect">
                            <a:avLst/>
                          </a:prstGeom>
                          <a:noFill/>
                          <a:ln w="9525">
                            <a:noFill/>
                            <a:miter lim="800000"/>
                            <a:headEnd/>
                            <a:tailEnd/>
                          </a:ln>
                        </pic:spPr>
                      </pic:pic>
                    </a:graphicData>
                  </a:graphic>
                </wp:inline>
              </w:drawing>
            </w:r>
          </w:p>
        </w:tc>
      </w:tr>
      <w:tr w:rsidR="008630BA" w:rsidRPr="00AD3D29" w14:paraId="1098C40B" w14:textId="77777777" w:rsidTr="00770FE8">
        <w:tc>
          <w:tcPr>
            <w:tcW w:w="909" w:type="dxa"/>
          </w:tcPr>
          <w:p w14:paraId="6130EE83"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14</w:t>
            </w:r>
          </w:p>
        </w:tc>
        <w:tc>
          <w:tcPr>
            <w:tcW w:w="1364" w:type="dxa"/>
          </w:tcPr>
          <w:p w14:paraId="2D3B098F"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Заголовок и текст</w:t>
            </w:r>
          </w:p>
        </w:tc>
        <w:tc>
          <w:tcPr>
            <w:tcW w:w="8635" w:type="dxa"/>
          </w:tcPr>
          <w:p w14:paraId="4CEA70FD"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b/>
                <w:bCs/>
              </w:rPr>
              <w:t>Заголовок:</w:t>
            </w:r>
            <w:r w:rsidRPr="00AD3D29">
              <w:rPr>
                <w:rFonts w:ascii="Times New Roman" w:hAnsi="Times New Roman"/>
              </w:rPr>
              <w:t xml:space="preserve"> Бурый медведь</w:t>
            </w:r>
          </w:p>
          <w:p w14:paraId="58FD8309" w14:textId="77777777" w:rsidR="008630BA" w:rsidRPr="00AD3D29" w:rsidRDefault="008630BA" w:rsidP="00AD3D29">
            <w:pPr>
              <w:spacing w:line="276" w:lineRule="auto"/>
              <w:jc w:val="both"/>
              <w:rPr>
                <w:rFonts w:ascii="Times New Roman" w:eastAsia="Times New Roman" w:hAnsi="Times New Roman"/>
                <w:lang w:eastAsia="ru-RU"/>
              </w:rPr>
            </w:pPr>
            <w:r w:rsidRPr="00AD3D29">
              <w:rPr>
                <w:rFonts w:ascii="Times New Roman" w:hAnsi="Times New Roman"/>
                <w:b/>
                <w:bCs/>
              </w:rPr>
              <w:t xml:space="preserve">Текст:  </w:t>
            </w:r>
            <w:r w:rsidRPr="00AD3D29">
              <w:rPr>
                <w:rFonts w:ascii="Times New Roman" w:eastAsia="Times New Roman" w:hAnsi="Times New Roman"/>
                <w:lang w:eastAsia="ru-RU"/>
              </w:rPr>
              <w:t xml:space="preserve">Медведь – зверь всеядный. Ест ягоды, орехи и сочные корешки трав, ловит рыбу, лягушек, ящериц, мышей, птиц, поедает и их яйца, очень любит мед, личинки насекомых, в том числе муравьев, и даже ест падаль. Кормится он в основном в сумерках и ночью. На вид он тяжел и неуклюж, но бегает резво, отлично плавает и лазает по деревьям. Зимой медведи спят в берлогах под защитой бурелома, в глухих дремучих местах. </w:t>
            </w:r>
          </w:p>
        </w:tc>
      </w:tr>
      <w:tr w:rsidR="008630BA" w:rsidRPr="00AD3D29" w14:paraId="7EFE6EAA" w14:textId="77777777" w:rsidTr="00770FE8">
        <w:tc>
          <w:tcPr>
            <w:tcW w:w="909" w:type="dxa"/>
          </w:tcPr>
          <w:p w14:paraId="4FA59052"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15</w:t>
            </w:r>
          </w:p>
        </w:tc>
        <w:tc>
          <w:tcPr>
            <w:tcW w:w="1364" w:type="dxa"/>
          </w:tcPr>
          <w:p w14:paraId="1D9E67B8"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 xml:space="preserve">Пусто слайд </w:t>
            </w:r>
          </w:p>
        </w:tc>
        <w:tc>
          <w:tcPr>
            <w:tcW w:w="8635" w:type="dxa"/>
          </w:tcPr>
          <w:p w14:paraId="60FDADB9" w14:textId="77777777" w:rsidR="008630BA" w:rsidRPr="00AD3D29" w:rsidRDefault="008630BA" w:rsidP="00AD3D29">
            <w:pPr>
              <w:spacing w:line="276" w:lineRule="auto"/>
              <w:jc w:val="both"/>
              <w:rPr>
                <w:rFonts w:ascii="Times New Roman" w:hAnsi="Times New Roman"/>
              </w:rPr>
            </w:pPr>
            <w:r w:rsidRPr="00AD3D29">
              <w:rPr>
                <w:rFonts w:ascii="Times New Roman" w:eastAsia="Times New Roman" w:hAnsi="Times New Roman"/>
                <w:noProof/>
                <w:lang w:eastAsia="ru-RU"/>
              </w:rPr>
              <w:drawing>
                <wp:inline distT="0" distB="0" distL="0" distR="0" wp14:anchorId="77C8B1F6" wp14:editId="696014B0">
                  <wp:extent cx="1240406" cy="1050424"/>
                  <wp:effectExtent l="19050" t="0" r="0" b="0"/>
                  <wp:docPr id="112" name="Рисунок 22" descr="http://xn----8sbiecm6bhdx8i.xn--p1ai/sites/default/files/buriy_medv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xn----8sbiecm6bhdx8i.xn--p1ai/sites/default/files/buriy_medved.jpg"/>
                          <pic:cNvPicPr>
                            <a:picLocks noChangeAspect="1" noChangeArrowheads="1"/>
                          </pic:cNvPicPr>
                        </pic:nvPicPr>
                        <pic:blipFill>
                          <a:blip r:embed="rId204" cstate="print"/>
                          <a:srcRect/>
                          <a:stretch>
                            <a:fillRect/>
                          </a:stretch>
                        </pic:blipFill>
                        <pic:spPr bwMode="auto">
                          <a:xfrm>
                            <a:off x="0" y="0"/>
                            <a:ext cx="1247055" cy="1056055"/>
                          </a:xfrm>
                          <a:prstGeom prst="rect">
                            <a:avLst/>
                          </a:prstGeom>
                          <a:noFill/>
                          <a:ln w="9525">
                            <a:noFill/>
                            <a:miter lim="800000"/>
                            <a:headEnd/>
                            <a:tailEnd/>
                          </a:ln>
                        </pic:spPr>
                      </pic:pic>
                    </a:graphicData>
                  </a:graphic>
                </wp:inline>
              </w:drawing>
            </w:r>
          </w:p>
        </w:tc>
      </w:tr>
      <w:tr w:rsidR="008630BA" w:rsidRPr="00AD3D29" w14:paraId="2F20BA57" w14:textId="77777777" w:rsidTr="00770FE8">
        <w:tc>
          <w:tcPr>
            <w:tcW w:w="909" w:type="dxa"/>
          </w:tcPr>
          <w:p w14:paraId="01E87582"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16</w:t>
            </w:r>
          </w:p>
        </w:tc>
        <w:tc>
          <w:tcPr>
            <w:tcW w:w="1364" w:type="dxa"/>
          </w:tcPr>
          <w:p w14:paraId="4DF0B88B"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Заголовок и текст</w:t>
            </w:r>
          </w:p>
        </w:tc>
        <w:tc>
          <w:tcPr>
            <w:tcW w:w="8635" w:type="dxa"/>
          </w:tcPr>
          <w:p w14:paraId="26E48ECE"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b/>
                <w:bCs/>
              </w:rPr>
              <w:t>Заголовок:</w:t>
            </w:r>
            <w:r w:rsidRPr="00AD3D29">
              <w:rPr>
                <w:rFonts w:ascii="Times New Roman" w:hAnsi="Times New Roman"/>
              </w:rPr>
              <w:t xml:space="preserve"> Свиристель</w:t>
            </w:r>
          </w:p>
          <w:p w14:paraId="29474B4E" w14:textId="77777777" w:rsidR="008630BA" w:rsidRPr="00AD3D29" w:rsidRDefault="008630BA" w:rsidP="00AD3D29">
            <w:pPr>
              <w:spacing w:line="276" w:lineRule="auto"/>
              <w:jc w:val="both"/>
              <w:rPr>
                <w:rFonts w:ascii="Times New Roman" w:eastAsia="Times New Roman" w:hAnsi="Times New Roman"/>
                <w:lang w:eastAsia="ru-RU"/>
              </w:rPr>
            </w:pPr>
            <w:r w:rsidRPr="00AD3D29">
              <w:rPr>
                <w:rFonts w:ascii="Times New Roman" w:hAnsi="Times New Roman"/>
                <w:b/>
                <w:bCs/>
              </w:rPr>
              <w:t xml:space="preserve">Текст: </w:t>
            </w:r>
            <w:r w:rsidRPr="00AD3D29">
              <w:rPr>
                <w:rFonts w:ascii="Times New Roman" w:eastAsia="Times New Roman" w:hAnsi="Times New Roman"/>
                <w:lang w:eastAsia="ru-RU"/>
              </w:rPr>
              <w:t xml:space="preserve">«Свир-р-ри, свир-р-ри» - из-за звонкой трели, похожей на верещание кузнечиков, эту птичку назвали свиристелем. В мае на северной границе тайги, обычно на высоких елях, свиристели вьют гнезда из тонких веточек, мха и лишайника. Они едят насекомых, ими же кормят птенцов. Даже комаров, сбив в комочек и смочив слюной, несут в гнездо. Поздней осенью птицы собираются в стаи и откочевывают к югу в поисках пищи. Навещают сады, парки, скверы, </w:t>
            </w:r>
            <w:r w:rsidRPr="00AD3D29">
              <w:rPr>
                <w:rFonts w:ascii="Times New Roman" w:eastAsia="Times New Roman" w:hAnsi="Times New Roman"/>
                <w:lang w:eastAsia="ru-RU"/>
              </w:rPr>
              <w:lastRenderedPageBreak/>
              <w:t>посадки плодовых деревьев и кустарников у жилья.</w:t>
            </w:r>
          </w:p>
        </w:tc>
      </w:tr>
      <w:tr w:rsidR="008630BA" w:rsidRPr="00AD3D29" w14:paraId="1315D253" w14:textId="77777777" w:rsidTr="00770FE8">
        <w:tc>
          <w:tcPr>
            <w:tcW w:w="909" w:type="dxa"/>
          </w:tcPr>
          <w:p w14:paraId="15996EA1"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lastRenderedPageBreak/>
              <w:t>17</w:t>
            </w:r>
          </w:p>
        </w:tc>
        <w:tc>
          <w:tcPr>
            <w:tcW w:w="1364" w:type="dxa"/>
          </w:tcPr>
          <w:p w14:paraId="3A35D3DB"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Заголовок и текст в две колонки</w:t>
            </w:r>
          </w:p>
        </w:tc>
        <w:tc>
          <w:tcPr>
            <w:tcW w:w="8635" w:type="dxa"/>
          </w:tcPr>
          <w:p w14:paraId="3E0D4955" w14:textId="77777777" w:rsidR="008630BA" w:rsidRPr="00AD3D29" w:rsidRDefault="008630BA" w:rsidP="00AD3D29">
            <w:pPr>
              <w:spacing w:line="276" w:lineRule="auto"/>
              <w:jc w:val="both"/>
              <w:rPr>
                <w:rFonts w:ascii="Times New Roman" w:hAnsi="Times New Roman"/>
                <w:b/>
                <w:bCs/>
              </w:rPr>
            </w:pPr>
            <w:r w:rsidRPr="00AD3D29">
              <w:rPr>
                <w:rFonts w:ascii="Times New Roman" w:hAnsi="Times New Roman"/>
                <w:b/>
                <w:bCs/>
              </w:rPr>
              <w:t>Заголовок удалить.</w:t>
            </w:r>
          </w:p>
          <w:p w14:paraId="1EC31461"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b/>
                <w:bCs/>
              </w:rPr>
              <w:t xml:space="preserve">1 объект: </w:t>
            </w:r>
            <w:r w:rsidRPr="00AD3D29">
              <w:rPr>
                <w:rFonts w:ascii="Times New Roman" w:hAnsi="Times New Roman"/>
              </w:rPr>
              <w:t xml:space="preserve">Нередко зимой можно увидеть, как стайки хохлатых птиц облепили березу и снуют туда-сюда, издавая тонкие хрустальные трели. На березах у них столовая, а летают они за ягодами рябины, растущей поблизости. Сорвут ягоду - и обратно на березу. </w:t>
            </w:r>
          </w:p>
          <w:p w14:paraId="3CF18031" w14:textId="77777777" w:rsidR="008630BA" w:rsidRPr="00AD3D29" w:rsidRDefault="008630BA" w:rsidP="00AD3D29">
            <w:pPr>
              <w:spacing w:line="276" w:lineRule="auto"/>
              <w:jc w:val="both"/>
              <w:rPr>
                <w:rFonts w:ascii="Times New Roman" w:hAnsi="Times New Roman"/>
                <w:b/>
                <w:bCs/>
              </w:rPr>
            </w:pPr>
            <w:r w:rsidRPr="00AD3D29">
              <w:rPr>
                <w:rFonts w:ascii="Times New Roman" w:hAnsi="Times New Roman"/>
                <w:b/>
                <w:bCs/>
              </w:rPr>
              <w:t xml:space="preserve">2 объект: </w:t>
            </w:r>
          </w:p>
          <w:p w14:paraId="17CF9F0F" w14:textId="77777777" w:rsidR="008630BA" w:rsidRPr="00AD3D29" w:rsidRDefault="008630BA" w:rsidP="00AD3D29">
            <w:pPr>
              <w:spacing w:line="276" w:lineRule="auto"/>
              <w:jc w:val="both"/>
              <w:rPr>
                <w:rFonts w:ascii="Times New Roman" w:hAnsi="Times New Roman"/>
              </w:rPr>
            </w:pPr>
            <w:r w:rsidRPr="00AD3D29">
              <w:rPr>
                <w:rFonts w:ascii="Times New Roman" w:eastAsia="Times New Roman" w:hAnsi="Times New Roman"/>
                <w:noProof/>
                <w:lang w:eastAsia="ru-RU"/>
              </w:rPr>
              <w:drawing>
                <wp:inline distT="0" distB="0" distL="0" distR="0" wp14:anchorId="26069A8D" wp14:editId="6663DB4D">
                  <wp:extent cx="1266286" cy="998254"/>
                  <wp:effectExtent l="19050" t="0" r="0" b="0"/>
                  <wp:docPr id="113" name="Рисунок 34" descr="http://xn----8sbiecm6bhdx8i.xn--p1ai/sites/default/files/svirist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xn----8sbiecm6bhdx8i.xn--p1ai/sites/default/files/sviristel.jpg"/>
                          <pic:cNvPicPr>
                            <a:picLocks noChangeAspect="1" noChangeArrowheads="1"/>
                          </pic:cNvPicPr>
                        </pic:nvPicPr>
                        <pic:blipFill>
                          <a:blip r:embed="rId205"/>
                          <a:srcRect/>
                          <a:stretch>
                            <a:fillRect/>
                          </a:stretch>
                        </pic:blipFill>
                        <pic:spPr bwMode="auto">
                          <a:xfrm>
                            <a:off x="0" y="0"/>
                            <a:ext cx="1272498" cy="1003151"/>
                          </a:xfrm>
                          <a:prstGeom prst="rect">
                            <a:avLst/>
                          </a:prstGeom>
                          <a:noFill/>
                          <a:ln w="9525">
                            <a:noFill/>
                            <a:miter lim="800000"/>
                            <a:headEnd/>
                            <a:tailEnd/>
                          </a:ln>
                        </pic:spPr>
                      </pic:pic>
                    </a:graphicData>
                  </a:graphic>
                </wp:inline>
              </w:drawing>
            </w:r>
          </w:p>
        </w:tc>
      </w:tr>
      <w:tr w:rsidR="008630BA" w:rsidRPr="00AD3D29" w14:paraId="7D8D5AD3" w14:textId="77777777" w:rsidTr="00770FE8">
        <w:tc>
          <w:tcPr>
            <w:tcW w:w="909" w:type="dxa"/>
          </w:tcPr>
          <w:p w14:paraId="473285C1"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18</w:t>
            </w:r>
          </w:p>
        </w:tc>
        <w:tc>
          <w:tcPr>
            <w:tcW w:w="1364" w:type="dxa"/>
          </w:tcPr>
          <w:p w14:paraId="78422184"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Заголовок и текст</w:t>
            </w:r>
          </w:p>
        </w:tc>
        <w:tc>
          <w:tcPr>
            <w:tcW w:w="8635" w:type="dxa"/>
          </w:tcPr>
          <w:p w14:paraId="1C0CAE14"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b/>
                <w:bCs/>
              </w:rPr>
              <w:t>Заголовок:</w:t>
            </w:r>
            <w:r w:rsidRPr="00AD3D29">
              <w:rPr>
                <w:rFonts w:ascii="Times New Roman" w:hAnsi="Times New Roman"/>
              </w:rPr>
              <w:t xml:space="preserve"> Глухарь</w:t>
            </w:r>
          </w:p>
          <w:p w14:paraId="2D7F091D" w14:textId="77777777" w:rsidR="008630BA" w:rsidRPr="00AD3D29" w:rsidRDefault="008630BA" w:rsidP="00AD3D29">
            <w:pPr>
              <w:spacing w:line="276" w:lineRule="auto"/>
              <w:jc w:val="both"/>
              <w:rPr>
                <w:rFonts w:ascii="Times New Roman" w:eastAsia="Times New Roman" w:hAnsi="Times New Roman"/>
                <w:lang w:eastAsia="ru-RU"/>
              </w:rPr>
            </w:pPr>
            <w:r w:rsidRPr="00AD3D29">
              <w:rPr>
                <w:rFonts w:ascii="Times New Roman" w:hAnsi="Times New Roman"/>
                <w:b/>
                <w:bCs/>
              </w:rPr>
              <w:t xml:space="preserve">Текст: </w:t>
            </w:r>
            <w:r w:rsidRPr="00AD3D29">
              <w:rPr>
                <w:rFonts w:ascii="Times New Roman" w:eastAsia="Times New Roman" w:hAnsi="Times New Roman"/>
                <w:lang w:eastAsia="ru-RU"/>
              </w:rPr>
              <w:t>Глухарь – самый крупный из диких родственников кур. Весной, еще до восхода солнца, самец шумно взлетает на сосну, расправляет крылья, распускает веером хвост и заводит песню: «Скрик, скрик. Тэк-тэк-тэк». Он так увлеченно и громко поет, что на несколько мгновений теряет слух. За это его и прозвали глухарем. На его призыв слетаются глухари и глухарки.</w:t>
            </w:r>
          </w:p>
        </w:tc>
      </w:tr>
      <w:tr w:rsidR="008630BA" w:rsidRPr="00AD3D29" w14:paraId="38C04660" w14:textId="77777777" w:rsidTr="00770FE8">
        <w:tc>
          <w:tcPr>
            <w:tcW w:w="909" w:type="dxa"/>
          </w:tcPr>
          <w:p w14:paraId="32E240D2"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19</w:t>
            </w:r>
          </w:p>
        </w:tc>
        <w:tc>
          <w:tcPr>
            <w:tcW w:w="1364" w:type="dxa"/>
          </w:tcPr>
          <w:p w14:paraId="2CDD8EFC" w14:textId="77777777" w:rsidR="008630BA" w:rsidRPr="00AD3D29" w:rsidRDefault="008630BA" w:rsidP="00AD3D29">
            <w:pPr>
              <w:spacing w:line="276" w:lineRule="auto"/>
              <w:jc w:val="both"/>
              <w:rPr>
                <w:rFonts w:ascii="Times New Roman" w:hAnsi="Times New Roman"/>
              </w:rPr>
            </w:pPr>
            <w:r w:rsidRPr="00AD3D29">
              <w:rPr>
                <w:rFonts w:ascii="Times New Roman" w:hAnsi="Times New Roman"/>
              </w:rPr>
              <w:t xml:space="preserve">Пусто слайд </w:t>
            </w:r>
          </w:p>
        </w:tc>
        <w:tc>
          <w:tcPr>
            <w:tcW w:w="8635" w:type="dxa"/>
          </w:tcPr>
          <w:p w14:paraId="4AC31317" w14:textId="77777777" w:rsidR="008630BA" w:rsidRPr="00AD3D29" w:rsidRDefault="008630BA" w:rsidP="00AD3D29">
            <w:pPr>
              <w:spacing w:line="276" w:lineRule="auto"/>
              <w:jc w:val="both"/>
              <w:rPr>
                <w:rFonts w:ascii="Times New Roman" w:hAnsi="Times New Roman"/>
              </w:rPr>
            </w:pPr>
            <w:r w:rsidRPr="00AD3D29">
              <w:rPr>
                <w:rFonts w:ascii="Times New Roman" w:eastAsia="Times New Roman" w:hAnsi="Times New Roman"/>
                <w:noProof/>
                <w:lang w:eastAsia="ru-RU"/>
              </w:rPr>
              <w:drawing>
                <wp:inline distT="0" distB="0" distL="0" distR="0" wp14:anchorId="1FE10F23" wp14:editId="180E765A">
                  <wp:extent cx="1438814" cy="987300"/>
                  <wp:effectExtent l="19050" t="0" r="8986" b="0"/>
                  <wp:docPr id="114" name="Рисунок 30" descr="http://xn----8sbiecm6bhdx8i.xn--p1ai/sites/default/files/gluh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xn----8sbiecm6bhdx8i.xn--p1ai/sites/default/files/gluhar.jpg"/>
                          <pic:cNvPicPr>
                            <a:picLocks noChangeAspect="1" noChangeArrowheads="1"/>
                          </pic:cNvPicPr>
                        </pic:nvPicPr>
                        <pic:blipFill>
                          <a:blip r:embed="rId206"/>
                          <a:srcRect/>
                          <a:stretch>
                            <a:fillRect/>
                          </a:stretch>
                        </pic:blipFill>
                        <pic:spPr bwMode="auto">
                          <a:xfrm>
                            <a:off x="0" y="0"/>
                            <a:ext cx="1443077" cy="990225"/>
                          </a:xfrm>
                          <a:prstGeom prst="rect">
                            <a:avLst/>
                          </a:prstGeom>
                          <a:noFill/>
                          <a:ln w="9525">
                            <a:noFill/>
                            <a:miter lim="800000"/>
                            <a:headEnd/>
                            <a:tailEnd/>
                          </a:ln>
                        </pic:spPr>
                      </pic:pic>
                    </a:graphicData>
                  </a:graphic>
                </wp:inline>
              </w:drawing>
            </w:r>
          </w:p>
        </w:tc>
      </w:tr>
    </w:tbl>
    <w:p w14:paraId="4358B5BB" w14:textId="77777777" w:rsidR="008630BA" w:rsidRPr="00AD3D29" w:rsidRDefault="008630BA" w:rsidP="00AD3D29">
      <w:pPr>
        <w:spacing w:line="276" w:lineRule="auto"/>
        <w:jc w:val="both"/>
        <w:rPr>
          <w:rFonts w:ascii="Times New Roman" w:hAnsi="Times New Roman"/>
        </w:rPr>
      </w:pPr>
    </w:p>
    <w:p w14:paraId="3D408D24" w14:textId="77777777" w:rsidR="008630BA" w:rsidRPr="00AD3D29" w:rsidRDefault="008630BA" w:rsidP="00AD3D29">
      <w:pPr>
        <w:spacing w:line="276" w:lineRule="auto"/>
        <w:ind w:firstLine="709"/>
        <w:jc w:val="both"/>
        <w:rPr>
          <w:rFonts w:ascii="Times New Roman" w:hAnsi="Times New Roman"/>
        </w:rPr>
      </w:pPr>
      <w:r w:rsidRPr="00AD3D29">
        <w:rPr>
          <w:rFonts w:ascii="Times New Roman" w:hAnsi="Times New Roman"/>
        </w:rPr>
        <w:t xml:space="preserve">3. Создайте гиперссылки по следующей схеме: на Слайде №3: </w:t>
      </w:r>
    </w:p>
    <w:p w14:paraId="70737F7B" w14:textId="77777777" w:rsidR="008630BA" w:rsidRPr="00AD3D29" w:rsidRDefault="00904C3F" w:rsidP="00AD3D29">
      <w:pPr>
        <w:spacing w:line="276" w:lineRule="auto"/>
        <w:ind w:left="1701" w:hanging="992"/>
        <w:jc w:val="both"/>
        <w:rPr>
          <w:rFonts w:ascii="Times New Roman" w:hAnsi="Times New Roman"/>
        </w:rPr>
      </w:pPr>
      <w:r w:rsidRPr="00AD3D29">
        <w:rPr>
          <w:rFonts w:ascii="Times New Roman" w:hAnsi="Times New Roman"/>
        </w:rPr>
        <w:t xml:space="preserve">- </w:t>
      </w:r>
      <w:r w:rsidR="008630BA" w:rsidRPr="00AD3D29">
        <w:rPr>
          <w:rFonts w:ascii="Times New Roman" w:hAnsi="Times New Roman"/>
        </w:rPr>
        <w:t>при нажатии на слово «сибирский бурундук» осуществляется переход на Слайд №4;</w:t>
      </w:r>
    </w:p>
    <w:p w14:paraId="19EE96FC" w14:textId="77777777" w:rsidR="008630BA" w:rsidRPr="00AD3D29" w:rsidRDefault="00904C3F" w:rsidP="00AD3D29">
      <w:pPr>
        <w:spacing w:line="276" w:lineRule="auto"/>
        <w:ind w:left="1701" w:hanging="992"/>
        <w:jc w:val="both"/>
        <w:rPr>
          <w:rFonts w:ascii="Times New Roman" w:hAnsi="Times New Roman"/>
        </w:rPr>
      </w:pPr>
      <w:r w:rsidRPr="00AD3D29">
        <w:rPr>
          <w:rFonts w:ascii="Times New Roman" w:hAnsi="Times New Roman"/>
        </w:rPr>
        <w:t xml:space="preserve">- </w:t>
      </w:r>
      <w:r w:rsidR="008630BA" w:rsidRPr="00AD3D29">
        <w:rPr>
          <w:rFonts w:ascii="Times New Roman" w:hAnsi="Times New Roman"/>
        </w:rPr>
        <w:t>при нажатии на слово «кедровка» осуществляется переход на Слайд №6;</w:t>
      </w:r>
    </w:p>
    <w:p w14:paraId="7122FA6A" w14:textId="77777777" w:rsidR="008630BA" w:rsidRPr="00AD3D29" w:rsidRDefault="00904C3F" w:rsidP="00AD3D29">
      <w:pPr>
        <w:spacing w:line="276" w:lineRule="auto"/>
        <w:ind w:left="1701" w:hanging="992"/>
        <w:jc w:val="both"/>
        <w:rPr>
          <w:rFonts w:ascii="Times New Roman" w:hAnsi="Times New Roman"/>
        </w:rPr>
      </w:pPr>
      <w:r w:rsidRPr="00AD3D29">
        <w:rPr>
          <w:rFonts w:ascii="Times New Roman" w:hAnsi="Times New Roman"/>
        </w:rPr>
        <w:t xml:space="preserve">- </w:t>
      </w:r>
      <w:r w:rsidR="008630BA" w:rsidRPr="00AD3D29">
        <w:rPr>
          <w:rFonts w:ascii="Times New Roman" w:hAnsi="Times New Roman"/>
        </w:rPr>
        <w:t>при нажатии на слово «рысь» осуществляется переход на Слайд №8;</w:t>
      </w:r>
    </w:p>
    <w:p w14:paraId="65EDAF8A" w14:textId="77777777" w:rsidR="008630BA" w:rsidRPr="00AD3D29" w:rsidRDefault="00904C3F" w:rsidP="00AD3D29">
      <w:pPr>
        <w:spacing w:line="276" w:lineRule="auto"/>
        <w:ind w:left="1701" w:hanging="992"/>
        <w:jc w:val="both"/>
        <w:rPr>
          <w:rFonts w:ascii="Times New Roman" w:hAnsi="Times New Roman"/>
        </w:rPr>
      </w:pPr>
      <w:r w:rsidRPr="00AD3D29">
        <w:rPr>
          <w:rFonts w:ascii="Times New Roman" w:hAnsi="Times New Roman"/>
        </w:rPr>
        <w:t xml:space="preserve">- </w:t>
      </w:r>
      <w:r w:rsidR="008630BA" w:rsidRPr="00AD3D29">
        <w:rPr>
          <w:rFonts w:ascii="Times New Roman" w:hAnsi="Times New Roman"/>
        </w:rPr>
        <w:t>при нажатии на слово «филин» осуществляется переход на Слайд №10;</w:t>
      </w:r>
    </w:p>
    <w:p w14:paraId="6A7424DC" w14:textId="77777777" w:rsidR="008630BA" w:rsidRPr="00AD3D29" w:rsidRDefault="00904C3F" w:rsidP="00AD3D29">
      <w:pPr>
        <w:spacing w:line="276" w:lineRule="auto"/>
        <w:ind w:left="1701" w:hanging="992"/>
        <w:jc w:val="both"/>
        <w:rPr>
          <w:rFonts w:ascii="Times New Roman" w:hAnsi="Times New Roman"/>
        </w:rPr>
      </w:pPr>
      <w:r w:rsidRPr="00AD3D29">
        <w:rPr>
          <w:rFonts w:ascii="Times New Roman" w:hAnsi="Times New Roman"/>
        </w:rPr>
        <w:t xml:space="preserve">- </w:t>
      </w:r>
      <w:r w:rsidR="008630BA" w:rsidRPr="00AD3D29">
        <w:rPr>
          <w:rFonts w:ascii="Times New Roman" w:hAnsi="Times New Roman"/>
        </w:rPr>
        <w:t>при нажатии на слово «беркут» осуществляется переход на Слайд №12;</w:t>
      </w:r>
    </w:p>
    <w:p w14:paraId="04B70310" w14:textId="77777777" w:rsidR="008630BA" w:rsidRPr="00AD3D29" w:rsidRDefault="00904C3F" w:rsidP="00AD3D29">
      <w:pPr>
        <w:spacing w:line="276" w:lineRule="auto"/>
        <w:ind w:left="1701" w:hanging="992"/>
        <w:jc w:val="both"/>
        <w:rPr>
          <w:rFonts w:ascii="Times New Roman" w:hAnsi="Times New Roman"/>
        </w:rPr>
      </w:pPr>
      <w:r w:rsidRPr="00AD3D29">
        <w:rPr>
          <w:rFonts w:ascii="Times New Roman" w:hAnsi="Times New Roman"/>
        </w:rPr>
        <w:t xml:space="preserve">- </w:t>
      </w:r>
      <w:r w:rsidR="008630BA" w:rsidRPr="00AD3D29">
        <w:rPr>
          <w:rFonts w:ascii="Times New Roman" w:hAnsi="Times New Roman"/>
        </w:rPr>
        <w:t>при нажатии на слово «бурый медведь» осуществляется переход на Слайд №14;</w:t>
      </w:r>
    </w:p>
    <w:p w14:paraId="7BFD28F1" w14:textId="77777777" w:rsidR="008630BA" w:rsidRPr="00AD3D29" w:rsidRDefault="00904C3F" w:rsidP="00AD3D29">
      <w:pPr>
        <w:spacing w:line="276" w:lineRule="auto"/>
        <w:ind w:left="1701" w:hanging="992"/>
        <w:jc w:val="both"/>
        <w:rPr>
          <w:rFonts w:ascii="Times New Roman" w:hAnsi="Times New Roman"/>
        </w:rPr>
      </w:pPr>
      <w:r w:rsidRPr="00AD3D29">
        <w:rPr>
          <w:rFonts w:ascii="Times New Roman" w:hAnsi="Times New Roman"/>
        </w:rPr>
        <w:t xml:space="preserve">- </w:t>
      </w:r>
      <w:r w:rsidR="008630BA" w:rsidRPr="00AD3D29">
        <w:rPr>
          <w:rFonts w:ascii="Times New Roman" w:hAnsi="Times New Roman"/>
        </w:rPr>
        <w:t>при нажатии на слово «свиристель» осуществляется переход на Слайд №16;</w:t>
      </w:r>
    </w:p>
    <w:p w14:paraId="3A18A53B" w14:textId="77777777" w:rsidR="008630BA" w:rsidRPr="00AD3D29" w:rsidRDefault="00904C3F" w:rsidP="00AD3D29">
      <w:pPr>
        <w:spacing w:line="276" w:lineRule="auto"/>
        <w:ind w:left="1701" w:hanging="992"/>
        <w:jc w:val="both"/>
        <w:rPr>
          <w:rFonts w:ascii="Times New Roman" w:hAnsi="Times New Roman"/>
        </w:rPr>
      </w:pPr>
      <w:r w:rsidRPr="00AD3D29">
        <w:rPr>
          <w:rFonts w:ascii="Times New Roman" w:hAnsi="Times New Roman"/>
        </w:rPr>
        <w:t xml:space="preserve">- </w:t>
      </w:r>
      <w:r w:rsidR="008630BA" w:rsidRPr="00AD3D29">
        <w:rPr>
          <w:rFonts w:ascii="Times New Roman" w:hAnsi="Times New Roman"/>
        </w:rPr>
        <w:t>при нажатии на слово «глухарь» осуществляется переход на Слайд №18.</w:t>
      </w:r>
    </w:p>
    <w:p w14:paraId="5E878FB0" w14:textId="77777777" w:rsidR="008630BA" w:rsidRPr="00AD3D29" w:rsidRDefault="008630BA" w:rsidP="00AD3D29">
      <w:pPr>
        <w:spacing w:line="276" w:lineRule="auto"/>
        <w:ind w:firstLine="709"/>
        <w:jc w:val="both"/>
        <w:rPr>
          <w:rFonts w:ascii="Times New Roman" w:hAnsi="Times New Roman"/>
        </w:rPr>
      </w:pPr>
      <w:r w:rsidRPr="00AD3D29">
        <w:rPr>
          <w:rFonts w:ascii="Times New Roman" w:hAnsi="Times New Roman"/>
        </w:rPr>
        <w:t xml:space="preserve">4. Создайте управляющие кнопки </w:t>
      </w:r>
      <w:r w:rsidRPr="00AD3D29">
        <w:rPr>
          <w:rFonts w:ascii="Times New Roman" w:hAnsi="Times New Roman"/>
          <w:i/>
        </w:rPr>
        <w:t>Назад</w:t>
      </w:r>
      <w:r w:rsidRPr="00AD3D29">
        <w:rPr>
          <w:rFonts w:ascii="Times New Roman" w:hAnsi="Times New Roman"/>
        </w:rPr>
        <w:t xml:space="preserve">, </w:t>
      </w:r>
      <w:r w:rsidRPr="00AD3D29">
        <w:rPr>
          <w:rFonts w:ascii="Times New Roman" w:hAnsi="Times New Roman"/>
          <w:i/>
        </w:rPr>
        <w:t xml:space="preserve">Далее </w:t>
      </w:r>
      <w:r w:rsidRPr="00AD3D29">
        <w:rPr>
          <w:rFonts w:ascii="Times New Roman" w:hAnsi="Times New Roman"/>
        </w:rPr>
        <w:t>и</w:t>
      </w:r>
      <w:r w:rsidRPr="00AD3D29">
        <w:rPr>
          <w:rFonts w:ascii="Times New Roman" w:hAnsi="Times New Roman"/>
          <w:i/>
        </w:rPr>
        <w:t xml:space="preserve"> Домой</w:t>
      </w:r>
      <w:r w:rsidRPr="00AD3D29">
        <w:rPr>
          <w:rFonts w:ascii="Times New Roman" w:hAnsi="Times New Roman"/>
        </w:rPr>
        <w:t xml:space="preserve"> (пункт меню Показ слайдов/Управляющие кнопки) по следующей схеме:</w:t>
      </w:r>
    </w:p>
    <w:p w14:paraId="11A0492D" w14:textId="77777777" w:rsidR="008630BA" w:rsidRPr="00AD3D29" w:rsidRDefault="008630BA" w:rsidP="00AD3D29">
      <w:pPr>
        <w:spacing w:line="276" w:lineRule="auto"/>
        <w:ind w:firstLine="709"/>
        <w:jc w:val="both"/>
        <w:rPr>
          <w:rFonts w:ascii="Times New Roman" w:hAnsi="Times New Roman"/>
        </w:rPr>
      </w:pPr>
      <w:r w:rsidRPr="00AD3D29">
        <w:rPr>
          <w:rFonts w:ascii="Times New Roman" w:hAnsi="Times New Roman"/>
        </w:rPr>
        <w:t xml:space="preserve">4.1. кнопку </w:t>
      </w:r>
      <w:r w:rsidRPr="00AD3D29">
        <w:rPr>
          <w:rFonts w:ascii="Times New Roman" w:hAnsi="Times New Roman"/>
          <w:i/>
        </w:rPr>
        <w:t>Назад</w:t>
      </w:r>
      <w:r w:rsidRPr="00AD3D29">
        <w:rPr>
          <w:rFonts w:ascii="Times New Roman" w:hAnsi="Times New Roman"/>
        </w:rPr>
        <w:t xml:space="preserve"> разместите на Слайдах №№ 5, 7, 9, 11, 13, 15, 17, 19 (данная кнопка должна возвращать на Слайд № 3);</w:t>
      </w:r>
    </w:p>
    <w:p w14:paraId="4D240EF3" w14:textId="77777777" w:rsidR="008630BA" w:rsidRPr="00AD3D29" w:rsidRDefault="008630BA" w:rsidP="00AD3D29">
      <w:pPr>
        <w:spacing w:line="276" w:lineRule="auto"/>
        <w:ind w:firstLine="709"/>
        <w:jc w:val="both"/>
        <w:rPr>
          <w:rFonts w:ascii="Times New Roman" w:hAnsi="Times New Roman"/>
        </w:rPr>
      </w:pPr>
      <w:r w:rsidRPr="00AD3D29">
        <w:rPr>
          <w:rFonts w:ascii="Times New Roman" w:hAnsi="Times New Roman"/>
        </w:rPr>
        <w:t xml:space="preserve">4.2. кнопку </w:t>
      </w:r>
      <w:r w:rsidRPr="00AD3D29">
        <w:rPr>
          <w:rFonts w:ascii="Times New Roman" w:hAnsi="Times New Roman"/>
          <w:i/>
        </w:rPr>
        <w:t>Далее</w:t>
      </w:r>
      <w:r w:rsidRPr="00AD3D29">
        <w:rPr>
          <w:rFonts w:ascii="Times New Roman" w:hAnsi="Times New Roman"/>
        </w:rPr>
        <w:t xml:space="preserve"> разместите на Слайдах № 4, 6, 8, 10, 12, 14, 16, 18 (она должна перемещать на следующий слайд, т.е. на Слайды № 5, 7, 9, 11, 13, 15, 17, 19 соответственно);</w:t>
      </w:r>
    </w:p>
    <w:p w14:paraId="7B5E64AE" w14:textId="77777777" w:rsidR="008630BA" w:rsidRPr="00AD3D29" w:rsidRDefault="008630BA" w:rsidP="00AD3D29">
      <w:pPr>
        <w:spacing w:line="276" w:lineRule="auto"/>
        <w:ind w:firstLine="709"/>
        <w:jc w:val="both"/>
        <w:rPr>
          <w:rFonts w:ascii="Times New Roman" w:hAnsi="Times New Roman"/>
        </w:rPr>
      </w:pPr>
      <w:r w:rsidRPr="00AD3D29">
        <w:rPr>
          <w:rFonts w:ascii="Times New Roman" w:hAnsi="Times New Roman"/>
        </w:rPr>
        <w:t xml:space="preserve">4.3. кнопку </w:t>
      </w:r>
      <w:r w:rsidRPr="00AD3D29">
        <w:rPr>
          <w:rFonts w:ascii="Times New Roman" w:hAnsi="Times New Roman"/>
          <w:i/>
        </w:rPr>
        <w:t>Домой</w:t>
      </w:r>
      <w:r w:rsidRPr="00AD3D29">
        <w:rPr>
          <w:rFonts w:ascii="Times New Roman" w:hAnsi="Times New Roman"/>
        </w:rPr>
        <w:t xml:space="preserve"> разместите со 2-го по 19-ый слайды (она должна возвращать на 1-ый слайд). </w:t>
      </w:r>
    </w:p>
    <w:p w14:paraId="6F495055" w14:textId="77777777" w:rsidR="008630BA" w:rsidRPr="00AD3D29" w:rsidRDefault="008630BA" w:rsidP="00AD3D29">
      <w:pPr>
        <w:spacing w:line="276" w:lineRule="auto"/>
        <w:ind w:firstLine="709"/>
        <w:jc w:val="both"/>
        <w:rPr>
          <w:rFonts w:ascii="Times New Roman" w:hAnsi="Times New Roman"/>
        </w:rPr>
      </w:pPr>
      <w:r w:rsidRPr="00AD3D29">
        <w:rPr>
          <w:rFonts w:ascii="Times New Roman" w:hAnsi="Times New Roman"/>
        </w:rPr>
        <w:t xml:space="preserve">5. На 1 слайде разместите кнопку </w:t>
      </w:r>
      <w:r w:rsidRPr="00AD3D29">
        <w:rPr>
          <w:rFonts w:ascii="Times New Roman" w:hAnsi="Times New Roman"/>
          <w:i/>
          <w:iCs/>
        </w:rPr>
        <w:t>Выход</w:t>
      </w:r>
      <w:r w:rsidRPr="00AD3D29">
        <w:rPr>
          <w:rFonts w:ascii="Times New Roman" w:hAnsi="Times New Roman"/>
        </w:rPr>
        <w:t>.</w:t>
      </w:r>
    </w:p>
    <w:p w14:paraId="6A9BC716" w14:textId="77777777" w:rsidR="008630BA" w:rsidRPr="00AD3D29" w:rsidRDefault="008630BA" w:rsidP="00AD3D29">
      <w:pPr>
        <w:spacing w:line="276" w:lineRule="auto"/>
        <w:ind w:firstLine="709"/>
        <w:jc w:val="both"/>
        <w:rPr>
          <w:rFonts w:ascii="Times New Roman" w:hAnsi="Times New Roman"/>
        </w:rPr>
      </w:pPr>
      <w:r w:rsidRPr="00AD3D29">
        <w:rPr>
          <w:rFonts w:ascii="Times New Roman" w:hAnsi="Times New Roman"/>
        </w:rPr>
        <w:t>6. Оформите дизайн презентации самостоятельно.</w:t>
      </w:r>
    </w:p>
    <w:p w14:paraId="75317AB8" w14:textId="77777777" w:rsidR="008630BA" w:rsidRPr="00AD3D29" w:rsidRDefault="008630BA" w:rsidP="00AD3D29">
      <w:pPr>
        <w:spacing w:line="276" w:lineRule="auto"/>
        <w:ind w:firstLine="709"/>
        <w:jc w:val="both"/>
        <w:rPr>
          <w:rFonts w:ascii="Times New Roman" w:hAnsi="Times New Roman"/>
        </w:rPr>
      </w:pPr>
      <w:r w:rsidRPr="00AD3D29">
        <w:rPr>
          <w:rFonts w:ascii="Times New Roman" w:hAnsi="Times New Roman"/>
        </w:rPr>
        <w:t>7. Оформите эффекты анимации самостоятельно.</w:t>
      </w:r>
    </w:p>
    <w:p w14:paraId="063DDBFC" w14:textId="77777777" w:rsidR="00216BAD" w:rsidRDefault="00216BAD" w:rsidP="00216BAD">
      <w:pPr>
        <w:pStyle w:val="Default"/>
        <w:spacing w:line="276" w:lineRule="auto"/>
        <w:rPr>
          <w:b/>
        </w:rPr>
      </w:pPr>
    </w:p>
    <w:p w14:paraId="0E2CFED5" w14:textId="77777777" w:rsidR="00E01B7A" w:rsidRPr="00AB11DD" w:rsidRDefault="00E01B7A" w:rsidP="00176E8D">
      <w:pPr>
        <w:pStyle w:val="Default"/>
        <w:spacing w:line="276" w:lineRule="auto"/>
        <w:jc w:val="center"/>
        <w:rPr>
          <w:b/>
        </w:rPr>
      </w:pPr>
      <w:r w:rsidRPr="00AB11DD">
        <w:rPr>
          <w:b/>
        </w:rPr>
        <w:t>Практическая работа № 26</w:t>
      </w:r>
    </w:p>
    <w:p w14:paraId="6F38F244" w14:textId="77777777" w:rsidR="00AB11DD" w:rsidRPr="00AB11DD" w:rsidRDefault="00770FE8" w:rsidP="00AB11DD">
      <w:pPr>
        <w:spacing w:line="276" w:lineRule="auto"/>
        <w:jc w:val="center"/>
        <w:rPr>
          <w:rFonts w:ascii="Times New Roman" w:hAnsi="Times New Roman"/>
        </w:rPr>
      </w:pPr>
      <w:r w:rsidRPr="00AB11DD">
        <w:rPr>
          <w:rFonts w:ascii="Times New Roman" w:eastAsia="Times New Roman" w:hAnsi="Times New Roman"/>
          <w:b/>
          <w:lang w:eastAsia="ru-RU"/>
        </w:rPr>
        <w:t>Тема:</w:t>
      </w:r>
      <w:r w:rsidR="00C04494" w:rsidRPr="00AB11DD">
        <w:rPr>
          <w:rFonts w:ascii="Times New Roman" w:eastAsia="Times New Roman" w:hAnsi="Times New Roman"/>
          <w:lang w:eastAsia="ru-RU"/>
        </w:rPr>
        <w:t xml:space="preserve"> </w:t>
      </w:r>
      <w:r w:rsidR="001D190D" w:rsidRPr="00AB11DD">
        <w:rPr>
          <w:rFonts w:ascii="Times New Roman" w:hAnsi="Times New Roman"/>
        </w:rPr>
        <w:t xml:space="preserve">Microsoft Office Excel 2007. </w:t>
      </w:r>
      <w:r w:rsidR="00AB11DD" w:rsidRPr="00AB11DD">
        <w:rPr>
          <w:rFonts w:ascii="Times New Roman" w:hAnsi="Times New Roman"/>
        </w:rPr>
        <w:t>Освоение приемов работы с электронными таблицами.</w:t>
      </w:r>
    </w:p>
    <w:p w14:paraId="76B30014" w14:textId="77777777" w:rsidR="00AB11DD" w:rsidRPr="00AB11DD" w:rsidRDefault="00AB11DD" w:rsidP="00AB11DD">
      <w:pPr>
        <w:spacing w:line="276" w:lineRule="auto"/>
        <w:jc w:val="center"/>
        <w:rPr>
          <w:rFonts w:ascii="Times New Roman" w:hAnsi="Times New Roman"/>
        </w:rPr>
      </w:pPr>
      <w:r w:rsidRPr="00AB11DD">
        <w:rPr>
          <w:rFonts w:ascii="Times New Roman" w:hAnsi="Times New Roman"/>
        </w:rPr>
        <w:t>Ввод и редактирование данных.</w:t>
      </w:r>
    </w:p>
    <w:p w14:paraId="4C16F654" w14:textId="77777777" w:rsidR="00AB11DD" w:rsidRPr="00AB11DD" w:rsidRDefault="00AB11DD" w:rsidP="00AB11DD">
      <w:pPr>
        <w:spacing w:line="276" w:lineRule="auto"/>
        <w:rPr>
          <w:rFonts w:ascii="Times New Roman" w:hAnsi="Times New Roman"/>
        </w:rPr>
      </w:pPr>
      <w:r w:rsidRPr="00AB11DD">
        <w:rPr>
          <w:rFonts w:ascii="Times New Roman" w:hAnsi="Times New Roman"/>
          <w:b/>
        </w:rPr>
        <w:t>Цель:</w:t>
      </w:r>
      <w:r>
        <w:rPr>
          <w:rFonts w:ascii="Times New Roman" w:hAnsi="Times New Roman"/>
        </w:rPr>
        <w:t xml:space="preserve"> - </w:t>
      </w:r>
      <w:r w:rsidRPr="00AB11DD">
        <w:rPr>
          <w:rFonts w:ascii="Times New Roman" w:hAnsi="Times New Roman"/>
        </w:rPr>
        <w:t>получить практические навыки ввода и редактирования данных в ячейки электронной таблицы;</w:t>
      </w:r>
    </w:p>
    <w:p w14:paraId="27F4C01F" w14:textId="77777777" w:rsidR="00AB11DD" w:rsidRPr="00AB11DD" w:rsidRDefault="00AB11DD" w:rsidP="00AB11DD">
      <w:pPr>
        <w:spacing w:line="276" w:lineRule="auto"/>
        <w:rPr>
          <w:rFonts w:ascii="Times New Roman" w:hAnsi="Times New Roman"/>
        </w:rPr>
      </w:pPr>
      <w:r>
        <w:rPr>
          <w:rFonts w:ascii="Times New Roman" w:hAnsi="Times New Roman"/>
        </w:rPr>
        <w:t xml:space="preserve">          - </w:t>
      </w:r>
      <w:r w:rsidRPr="00AB11DD">
        <w:rPr>
          <w:rFonts w:ascii="Times New Roman" w:hAnsi="Times New Roman"/>
        </w:rPr>
        <w:t xml:space="preserve">освоить операции заполнения и автозаполнения ячеек электронной таблицы. </w:t>
      </w:r>
    </w:p>
    <w:p w14:paraId="737B234D" w14:textId="77777777" w:rsidR="00AB11DD" w:rsidRPr="00AB11DD" w:rsidRDefault="00AB11DD" w:rsidP="00AB11DD">
      <w:pPr>
        <w:spacing w:line="276" w:lineRule="auto"/>
        <w:rPr>
          <w:rFonts w:ascii="Times New Roman" w:hAnsi="Times New Roman"/>
        </w:rPr>
      </w:pPr>
      <w:r w:rsidRPr="00AB11DD">
        <w:rPr>
          <w:rFonts w:ascii="Times New Roman" w:hAnsi="Times New Roman"/>
          <w:b/>
        </w:rPr>
        <w:t>Форма отчета</w:t>
      </w:r>
      <w:r>
        <w:rPr>
          <w:rFonts w:ascii="Times New Roman" w:hAnsi="Times New Roman"/>
        </w:rPr>
        <w:t>: 1.</w:t>
      </w:r>
      <w:r w:rsidRPr="00AB11DD">
        <w:rPr>
          <w:rFonts w:ascii="Times New Roman" w:hAnsi="Times New Roman"/>
        </w:rPr>
        <w:t>Запись в тетради темы работы;</w:t>
      </w:r>
    </w:p>
    <w:p w14:paraId="56062A19" w14:textId="77777777" w:rsidR="00AB11DD" w:rsidRPr="00AB11DD" w:rsidRDefault="00AB11DD" w:rsidP="00AB11DD">
      <w:pPr>
        <w:spacing w:line="276" w:lineRule="auto"/>
        <w:ind w:left="1701"/>
        <w:rPr>
          <w:rFonts w:ascii="Times New Roman" w:hAnsi="Times New Roman"/>
        </w:rPr>
      </w:pPr>
      <w:r>
        <w:rPr>
          <w:rFonts w:ascii="Times New Roman" w:hAnsi="Times New Roman"/>
        </w:rPr>
        <w:t>2.</w:t>
      </w:r>
      <w:r w:rsidRPr="00AB11DD">
        <w:rPr>
          <w:rFonts w:ascii="Times New Roman" w:hAnsi="Times New Roman"/>
        </w:rPr>
        <w:t xml:space="preserve"> краткий конспект;</w:t>
      </w:r>
    </w:p>
    <w:p w14:paraId="4589D4ED" w14:textId="77777777" w:rsidR="00AB11DD" w:rsidRPr="00AB11DD" w:rsidRDefault="00AB11DD" w:rsidP="00AB11DD">
      <w:pPr>
        <w:spacing w:line="276" w:lineRule="auto"/>
        <w:ind w:left="1701"/>
        <w:rPr>
          <w:rFonts w:ascii="Times New Roman" w:hAnsi="Times New Roman"/>
        </w:rPr>
      </w:pPr>
      <w:r>
        <w:rPr>
          <w:rFonts w:ascii="Times New Roman" w:hAnsi="Times New Roman"/>
        </w:rPr>
        <w:t>3.</w:t>
      </w:r>
      <w:r w:rsidRPr="00AB11DD">
        <w:rPr>
          <w:rFonts w:ascii="Times New Roman" w:hAnsi="Times New Roman"/>
        </w:rPr>
        <w:t xml:space="preserve"> умение отвечать на контрольные вопросы;</w:t>
      </w:r>
    </w:p>
    <w:p w14:paraId="53BA6BC0" w14:textId="77777777" w:rsidR="00C04494" w:rsidRPr="00AB11DD" w:rsidRDefault="00AB11DD" w:rsidP="00AB11DD">
      <w:pPr>
        <w:spacing w:line="276" w:lineRule="auto"/>
        <w:ind w:left="1701"/>
        <w:rPr>
          <w:rFonts w:ascii="Times New Roman" w:hAnsi="Times New Roman"/>
        </w:rPr>
      </w:pPr>
      <w:r>
        <w:rPr>
          <w:rFonts w:ascii="Times New Roman" w:hAnsi="Times New Roman"/>
        </w:rPr>
        <w:t>4.</w:t>
      </w:r>
      <w:r w:rsidRPr="00AB11DD">
        <w:rPr>
          <w:rFonts w:ascii="Times New Roman" w:hAnsi="Times New Roman"/>
        </w:rPr>
        <w:t>сохраненный файл.</w:t>
      </w:r>
    </w:p>
    <w:p w14:paraId="31C494EB" w14:textId="77777777" w:rsidR="00BD11E4" w:rsidRPr="00AD3D29" w:rsidRDefault="00BD11E4" w:rsidP="00AD3D29">
      <w:pPr>
        <w:pStyle w:val="a5"/>
        <w:spacing w:before="0" w:beforeAutospacing="0" w:after="0" w:afterAutospacing="0" w:line="276" w:lineRule="auto"/>
        <w:jc w:val="both"/>
      </w:pPr>
      <w:r w:rsidRPr="00AD3D29">
        <w:rPr>
          <w:b/>
          <w:bCs/>
          <w:iCs/>
        </w:rPr>
        <w:t>Информационные источники:</w:t>
      </w:r>
    </w:p>
    <w:p w14:paraId="5D91D1FD" w14:textId="77777777" w:rsidR="00BD11E4" w:rsidRPr="00AD3D29" w:rsidRDefault="00BD11E4"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3E31AFDA" w14:textId="77777777" w:rsidR="00C04494" w:rsidRDefault="00BD11E4"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133408FA" w14:textId="77777777" w:rsidR="00AB11DD" w:rsidRPr="00AD3D29" w:rsidRDefault="00AB11DD" w:rsidP="00AD3D29">
      <w:pPr>
        <w:pStyle w:val="a4"/>
        <w:spacing w:line="276" w:lineRule="auto"/>
      </w:pPr>
    </w:p>
    <w:p w14:paraId="4E491CEF" w14:textId="77777777" w:rsidR="00AB11DD" w:rsidRPr="00AB11DD" w:rsidRDefault="00AB11DD" w:rsidP="00AB11DD">
      <w:pPr>
        <w:spacing w:line="276" w:lineRule="auto"/>
        <w:rPr>
          <w:rFonts w:ascii="Times New Roman" w:hAnsi="Times New Roman"/>
          <w:b/>
          <w:u w:val="single"/>
        </w:rPr>
      </w:pPr>
      <w:r w:rsidRPr="00AB11DD">
        <w:rPr>
          <w:rFonts w:ascii="Times New Roman" w:hAnsi="Times New Roman"/>
          <w:b/>
          <w:u w:val="single"/>
        </w:rPr>
        <w:t>Теоретический материал.</w:t>
      </w:r>
    </w:p>
    <w:p w14:paraId="65E7ECEA" w14:textId="77777777" w:rsidR="00AB11DD" w:rsidRPr="00AB11DD" w:rsidRDefault="00AB11DD" w:rsidP="00AB11DD">
      <w:pPr>
        <w:spacing w:line="276" w:lineRule="auto"/>
        <w:rPr>
          <w:rFonts w:ascii="Times New Roman" w:hAnsi="Times New Roman"/>
          <w:u w:val="single"/>
        </w:rPr>
      </w:pPr>
      <w:r w:rsidRPr="00AB11DD">
        <w:rPr>
          <w:rFonts w:ascii="Times New Roman" w:hAnsi="Times New Roman"/>
          <w:b/>
        </w:rPr>
        <w:t>1.</w:t>
      </w:r>
      <w:r w:rsidRPr="00AB11DD">
        <w:rPr>
          <w:rFonts w:ascii="Times New Roman" w:hAnsi="Times New Roman"/>
        </w:rPr>
        <w:t xml:space="preserve"> Ввод данных в таблицу можно начинать, если в строке состояния высвечивается индикатор </w:t>
      </w:r>
      <w:r w:rsidRPr="00AB11DD">
        <w:rPr>
          <w:rFonts w:ascii="Times New Roman" w:hAnsi="Times New Roman"/>
          <w:u w:val="single"/>
        </w:rPr>
        <w:t>Готово</w:t>
      </w:r>
      <w:r w:rsidRPr="00AB11DD">
        <w:rPr>
          <w:rFonts w:ascii="Times New Roman" w:hAnsi="Times New Roman"/>
        </w:rPr>
        <w:t xml:space="preserve">. Во время ввода данных в строке состояния появляется индикатор </w:t>
      </w:r>
      <w:r w:rsidRPr="00AB11DD">
        <w:rPr>
          <w:rFonts w:ascii="Times New Roman" w:hAnsi="Times New Roman"/>
          <w:u w:val="single"/>
        </w:rPr>
        <w:t>ВВОД.</w:t>
      </w:r>
    </w:p>
    <w:p w14:paraId="0D78C306" w14:textId="77777777" w:rsidR="00AB11DD" w:rsidRPr="00AB11DD" w:rsidRDefault="00AB11DD" w:rsidP="00AB11DD">
      <w:pPr>
        <w:spacing w:line="276" w:lineRule="auto"/>
        <w:rPr>
          <w:rFonts w:ascii="Times New Roman" w:hAnsi="Times New Roman"/>
        </w:rPr>
      </w:pPr>
      <w:r w:rsidRPr="00AB11DD">
        <w:rPr>
          <w:rFonts w:ascii="Times New Roman" w:hAnsi="Times New Roman"/>
          <w:b/>
          <w:u w:val="single"/>
        </w:rPr>
        <w:t>2</w:t>
      </w:r>
      <w:r w:rsidRPr="00AB11DD">
        <w:rPr>
          <w:rFonts w:ascii="Times New Roman" w:hAnsi="Times New Roman"/>
          <w:u w:val="single"/>
        </w:rPr>
        <w:t xml:space="preserve">. </w:t>
      </w:r>
      <w:r w:rsidRPr="00AB11DD">
        <w:rPr>
          <w:rFonts w:ascii="Times New Roman" w:hAnsi="Times New Roman"/>
          <w:b/>
          <w:u w:val="single"/>
        </w:rPr>
        <w:t>Типы данных</w:t>
      </w:r>
      <w:r w:rsidRPr="00AB11DD">
        <w:rPr>
          <w:rFonts w:ascii="Times New Roman" w:hAnsi="Times New Roman"/>
        </w:rPr>
        <w:t>, которые можно вводить в ячейки таблицы:</w:t>
      </w:r>
    </w:p>
    <w:p w14:paraId="6CDE73E0" w14:textId="77777777" w:rsidR="00AB11DD" w:rsidRPr="00AB11DD" w:rsidRDefault="00AB11DD" w:rsidP="002D32D8">
      <w:pPr>
        <w:widowControl/>
        <w:numPr>
          <w:ilvl w:val="0"/>
          <w:numId w:val="79"/>
        </w:numPr>
        <w:tabs>
          <w:tab w:val="num" w:pos="851"/>
        </w:tabs>
        <w:suppressAutoHyphens w:val="0"/>
        <w:spacing w:line="276" w:lineRule="auto"/>
        <w:ind w:left="567"/>
        <w:rPr>
          <w:rFonts w:ascii="Times New Roman" w:hAnsi="Times New Roman"/>
        </w:rPr>
      </w:pPr>
      <w:r w:rsidRPr="00AB11DD">
        <w:rPr>
          <w:rFonts w:ascii="Times New Roman" w:hAnsi="Times New Roman"/>
          <w:u w:val="single"/>
        </w:rPr>
        <w:t>Текст</w:t>
      </w:r>
      <w:r w:rsidRPr="00AB11DD">
        <w:rPr>
          <w:rFonts w:ascii="Times New Roman" w:hAnsi="Times New Roman"/>
        </w:rPr>
        <w:t xml:space="preserve"> – последовательность букв, иногда цифр (автоматически выравнивается по левому краю ячейки);</w:t>
      </w:r>
    </w:p>
    <w:p w14:paraId="2D104925" w14:textId="77777777" w:rsidR="00AB11DD" w:rsidRPr="00AB11DD" w:rsidRDefault="00AB11DD" w:rsidP="002D32D8">
      <w:pPr>
        <w:widowControl/>
        <w:numPr>
          <w:ilvl w:val="0"/>
          <w:numId w:val="79"/>
        </w:numPr>
        <w:tabs>
          <w:tab w:val="num" w:pos="851"/>
        </w:tabs>
        <w:suppressAutoHyphens w:val="0"/>
        <w:spacing w:line="276" w:lineRule="auto"/>
        <w:ind w:left="567"/>
        <w:rPr>
          <w:rFonts w:ascii="Times New Roman" w:hAnsi="Times New Roman"/>
        </w:rPr>
      </w:pPr>
      <w:r w:rsidRPr="00AB11DD">
        <w:rPr>
          <w:rFonts w:ascii="Times New Roman" w:hAnsi="Times New Roman"/>
          <w:u w:val="single"/>
        </w:rPr>
        <w:t>Числа</w:t>
      </w:r>
      <w:r w:rsidRPr="00AB11DD">
        <w:rPr>
          <w:rFonts w:ascii="Times New Roman" w:hAnsi="Times New Roman"/>
        </w:rPr>
        <w:t xml:space="preserve"> – цифры и различные символы (знак $, %, р.). В качестве десятичного разделителя используется запятая (12,3);</w:t>
      </w:r>
    </w:p>
    <w:p w14:paraId="64D2D227" w14:textId="77777777" w:rsidR="00AB11DD" w:rsidRPr="00AB11DD" w:rsidRDefault="00AB11DD" w:rsidP="002D32D8">
      <w:pPr>
        <w:widowControl/>
        <w:numPr>
          <w:ilvl w:val="0"/>
          <w:numId w:val="79"/>
        </w:numPr>
        <w:tabs>
          <w:tab w:val="num" w:pos="851"/>
        </w:tabs>
        <w:suppressAutoHyphens w:val="0"/>
        <w:spacing w:line="276" w:lineRule="auto"/>
        <w:ind w:left="567"/>
        <w:rPr>
          <w:rFonts w:ascii="Times New Roman" w:hAnsi="Times New Roman"/>
        </w:rPr>
      </w:pPr>
      <w:r w:rsidRPr="00AB11DD">
        <w:rPr>
          <w:rFonts w:ascii="Times New Roman" w:hAnsi="Times New Roman"/>
          <w:u w:val="single"/>
        </w:rPr>
        <w:t>Дата и время</w:t>
      </w:r>
      <w:r w:rsidRPr="00AB11DD">
        <w:rPr>
          <w:rFonts w:ascii="Times New Roman" w:hAnsi="Times New Roman"/>
        </w:rPr>
        <w:t xml:space="preserve"> вводятся в ячейки как числа и выравниваются по правому краю (12.02.2006, 12/02/2006, 12 февраля 2006);</w:t>
      </w:r>
    </w:p>
    <w:p w14:paraId="06D5077A" w14:textId="77777777" w:rsidR="00AB11DD" w:rsidRPr="00AB11DD" w:rsidRDefault="00AB11DD" w:rsidP="002D32D8">
      <w:pPr>
        <w:widowControl/>
        <w:numPr>
          <w:ilvl w:val="0"/>
          <w:numId w:val="79"/>
        </w:numPr>
        <w:tabs>
          <w:tab w:val="num" w:pos="851"/>
        </w:tabs>
        <w:suppressAutoHyphens w:val="0"/>
        <w:spacing w:line="276" w:lineRule="auto"/>
        <w:ind w:left="567"/>
        <w:rPr>
          <w:rFonts w:ascii="Times New Roman" w:hAnsi="Times New Roman"/>
        </w:rPr>
      </w:pPr>
      <w:r w:rsidRPr="00AB11DD">
        <w:rPr>
          <w:rFonts w:ascii="Times New Roman" w:hAnsi="Times New Roman"/>
        </w:rPr>
        <w:t>Формула – арифметическое и логическое выражение, которое начинается со знака =;</w:t>
      </w:r>
    </w:p>
    <w:p w14:paraId="358C769D" w14:textId="77777777" w:rsidR="00AB11DD" w:rsidRPr="00AB11DD" w:rsidRDefault="00AB11DD" w:rsidP="002D32D8">
      <w:pPr>
        <w:widowControl/>
        <w:numPr>
          <w:ilvl w:val="0"/>
          <w:numId w:val="79"/>
        </w:numPr>
        <w:tabs>
          <w:tab w:val="num" w:pos="851"/>
        </w:tabs>
        <w:suppressAutoHyphens w:val="0"/>
        <w:spacing w:line="276" w:lineRule="auto"/>
        <w:ind w:left="567"/>
        <w:rPr>
          <w:rFonts w:ascii="Times New Roman" w:hAnsi="Times New Roman"/>
        </w:rPr>
      </w:pPr>
      <w:r w:rsidRPr="00AB11DD">
        <w:rPr>
          <w:rFonts w:ascii="Times New Roman" w:hAnsi="Times New Roman"/>
        </w:rPr>
        <w:t>Функция – программа с уникальным именем, для которой задаются конкретные значения аргументов.</w:t>
      </w:r>
    </w:p>
    <w:p w14:paraId="68AF2DB7" w14:textId="77777777" w:rsidR="00AB11DD" w:rsidRPr="00AB11DD" w:rsidRDefault="00AB11DD" w:rsidP="00AB11DD">
      <w:pPr>
        <w:spacing w:line="276" w:lineRule="auto"/>
        <w:rPr>
          <w:rFonts w:ascii="Times New Roman" w:hAnsi="Times New Roman"/>
        </w:rPr>
      </w:pPr>
      <w:r w:rsidRPr="00AB11DD">
        <w:rPr>
          <w:rFonts w:ascii="Times New Roman" w:hAnsi="Times New Roman"/>
          <w:b/>
        </w:rPr>
        <w:t>3</w:t>
      </w:r>
      <w:r w:rsidRPr="00AB11DD">
        <w:rPr>
          <w:rFonts w:ascii="Times New Roman" w:hAnsi="Times New Roman"/>
        </w:rPr>
        <w:t>. При вводе данных в ячейки электронной таблица их необходимо зафиксировать, т.е. сообщить программе об окончании ввода.</w:t>
      </w:r>
    </w:p>
    <w:p w14:paraId="2379A6AA" w14:textId="77777777" w:rsidR="00AB11DD" w:rsidRPr="00AB11DD" w:rsidRDefault="00AB11DD" w:rsidP="00AB11DD">
      <w:pPr>
        <w:spacing w:line="276" w:lineRule="auto"/>
        <w:ind w:firstLine="360"/>
        <w:rPr>
          <w:rFonts w:ascii="Times New Roman" w:hAnsi="Times New Roman"/>
          <w:i/>
        </w:rPr>
      </w:pPr>
      <w:r w:rsidRPr="00AB11DD">
        <w:rPr>
          <w:rFonts w:ascii="Times New Roman" w:hAnsi="Times New Roman"/>
          <w:i/>
        </w:rPr>
        <w:t>Зафиксировать данные можно одним из способов:</w:t>
      </w:r>
    </w:p>
    <w:p w14:paraId="0CFB91CA" w14:textId="77777777" w:rsidR="00AB11DD" w:rsidRPr="00AB11DD" w:rsidRDefault="00AB11DD" w:rsidP="00AB11DD">
      <w:pPr>
        <w:spacing w:line="276" w:lineRule="auto"/>
        <w:ind w:firstLine="360"/>
        <w:rPr>
          <w:rFonts w:ascii="Times New Roman" w:hAnsi="Times New Roman"/>
        </w:rPr>
      </w:pPr>
      <w:r w:rsidRPr="00AB11DD">
        <w:rPr>
          <w:rFonts w:ascii="Times New Roman" w:hAnsi="Times New Roman"/>
        </w:rPr>
        <w:t xml:space="preserve">- нажать клавишу </w:t>
      </w:r>
      <w:r w:rsidRPr="00AB11DD">
        <w:rPr>
          <w:rFonts w:ascii="Times New Roman" w:hAnsi="Times New Roman"/>
          <w:lang w:val="en-US"/>
        </w:rPr>
        <w:t>ENTER</w:t>
      </w:r>
      <w:r w:rsidRPr="00AB11DD">
        <w:rPr>
          <w:rFonts w:ascii="Times New Roman" w:hAnsi="Times New Roman"/>
        </w:rPr>
        <w:t>;</w:t>
      </w:r>
    </w:p>
    <w:p w14:paraId="2A14B78B" w14:textId="77777777" w:rsidR="00AB11DD" w:rsidRPr="00AB11DD" w:rsidRDefault="00AB11DD" w:rsidP="00AB11DD">
      <w:pPr>
        <w:spacing w:line="276" w:lineRule="auto"/>
        <w:ind w:firstLine="360"/>
        <w:rPr>
          <w:rFonts w:ascii="Times New Roman" w:hAnsi="Times New Roman"/>
        </w:rPr>
      </w:pPr>
      <w:r w:rsidRPr="00AB11DD">
        <w:rPr>
          <w:rFonts w:ascii="Times New Roman" w:hAnsi="Times New Roman"/>
        </w:rPr>
        <w:t>- щелкнуть мышью в другой ячейке;</w:t>
      </w:r>
    </w:p>
    <w:p w14:paraId="77D21C12" w14:textId="77777777" w:rsidR="00AB11DD" w:rsidRPr="00AB11DD" w:rsidRDefault="00AB11DD" w:rsidP="00AB11DD">
      <w:pPr>
        <w:spacing w:line="276" w:lineRule="auto"/>
        <w:ind w:firstLine="360"/>
        <w:rPr>
          <w:rFonts w:ascii="Times New Roman" w:hAnsi="Times New Roman"/>
        </w:rPr>
      </w:pPr>
      <w:r w:rsidRPr="00AB11DD">
        <w:rPr>
          <w:rFonts w:ascii="Times New Roman" w:hAnsi="Times New Roman"/>
        </w:rPr>
        <w:t>- перейти к другой ячейке с помощью клавиш управления курсором;</w:t>
      </w:r>
    </w:p>
    <w:p w14:paraId="528BD0CE" w14:textId="77777777" w:rsidR="00AB11DD" w:rsidRPr="00AB11DD" w:rsidRDefault="00AB11DD" w:rsidP="00AB11DD">
      <w:pPr>
        <w:spacing w:line="276" w:lineRule="auto"/>
        <w:ind w:firstLine="360"/>
        <w:rPr>
          <w:rFonts w:ascii="Times New Roman" w:hAnsi="Times New Roman"/>
        </w:rPr>
      </w:pPr>
      <w:r w:rsidRPr="00AB11DD">
        <w:rPr>
          <w:rFonts w:ascii="Times New Roman" w:hAnsi="Times New Roman"/>
        </w:rPr>
        <w:t xml:space="preserve">- щелкнуть по кнопке </w:t>
      </w:r>
      <w:r w:rsidRPr="00AB11DD">
        <w:rPr>
          <w:rFonts w:ascii="Times New Roman" w:hAnsi="Times New Roman"/>
          <w:noProof/>
          <w:lang w:eastAsia="ru-RU"/>
        </w:rPr>
        <w:drawing>
          <wp:inline distT="0" distB="0" distL="0" distR="0" wp14:anchorId="7DDF1CDB" wp14:editId="7362E64E">
            <wp:extent cx="219075" cy="180975"/>
            <wp:effectExtent l="19050" t="0" r="9525" b="0"/>
            <wp:docPr id="169"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07"/>
                    <a:srcRect/>
                    <a:stretch>
                      <a:fillRect/>
                    </a:stretch>
                  </pic:blipFill>
                  <pic:spPr bwMode="auto">
                    <a:xfrm>
                      <a:off x="0" y="0"/>
                      <a:ext cx="219075" cy="180975"/>
                    </a:xfrm>
                    <a:prstGeom prst="rect">
                      <a:avLst/>
                    </a:prstGeom>
                    <a:noFill/>
                    <a:ln w="9525">
                      <a:noFill/>
                      <a:miter lim="800000"/>
                      <a:headEnd/>
                      <a:tailEnd/>
                    </a:ln>
                  </pic:spPr>
                </pic:pic>
              </a:graphicData>
            </a:graphic>
          </wp:inline>
        </w:drawing>
      </w:r>
      <w:r w:rsidRPr="00AB11DD">
        <w:rPr>
          <w:rFonts w:ascii="Times New Roman" w:hAnsi="Times New Roman"/>
        </w:rPr>
        <w:t xml:space="preserve">  в Строке формул;</w:t>
      </w:r>
    </w:p>
    <w:p w14:paraId="58D648D3" w14:textId="77777777" w:rsidR="00AB11DD" w:rsidRPr="00AB11DD" w:rsidRDefault="00AB11DD" w:rsidP="00AB11DD">
      <w:pPr>
        <w:spacing w:line="276" w:lineRule="auto"/>
        <w:ind w:firstLine="360"/>
        <w:rPr>
          <w:rFonts w:ascii="Times New Roman" w:hAnsi="Times New Roman"/>
        </w:rPr>
      </w:pPr>
      <w:r w:rsidRPr="00AB11DD">
        <w:rPr>
          <w:rFonts w:ascii="Times New Roman" w:hAnsi="Times New Roman"/>
        </w:rPr>
        <w:t>- щелкнуть мышью в квадратике в нижнем правом углу ячейки.</w:t>
      </w:r>
    </w:p>
    <w:p w14:paraId="2FB4A643" w14:textId="77777777" w:rsidR="00AB11DD" w:rsidRPr="00AB11DD" w:rsidRDefault="00AB11DD" w:rsidP="00AB11DD">
      <w:pPr>
        <w:spacing w:line="276" w:lineRule="auto"/>
        <w:ind w:firstLine="360"/>
        <w:rPr>
          <w:rFonts w:ascii="Times New Roman" w:hAnsi="Times New Roman"/>
          <w:b/>
          <w:u w:val="single"/>
        </w:rPr>
      </w:pPr>
      <w:r w:rsidRPr="00AB11DD">
        <w:rPr>
          <w:rFonts w:ascii="Times New Roman" w:hAnsi="Times New Roman"/>
          <w:b/>
          <w:u w:val="single"/>
        </w:rPr>
        <w:t>Практика.</w:t>
      </w:r>
    </w:p>
    <w:p w14:paraId="405B297D" w14:textId="77777777" w:rsidR="00AB11DD" w:rsidRPr="00AB11DD" w:rsidRDefault="00AB11DD" w:rsidP="00AB11DD">
      <w:pPr>
        <w:spacing w:line="276" w:lineRule="auto"/>
        <w:rPr>
          <w:rFonts w:ascii="Times New Roman" w:hAnsi="Times New Roman"/>
        </w:rPr>
      </w:pPr>
      <w:r w:rsidRPr="00AB11DD">
        <w:rPr>
          <w:rFonts w:ascii="Times New Roman" w:hAnsi="Times New Roman"/>
        </w:rPr>
        <w:t xml:space="preserve"> Запустите программу </w:t>
      </w:r>
      <w:r w:rsidRPr="00AB11DD">
        <w:rPr>
          <w:rFonts w:ascii="Times New Roman" w:hAnsi="Times New Roman"/>
          <w:lang w:val="en-US"/>
        </w:rPr>
        <w:t>EXCEL</w:t>
      </w:r>
      <w:r w:rsidRPr="00AB11DD">
        <w:rPr>
          <w:rFonts w:ascii="Times New Roman" w:hAnsi="Times New Roman"/>
        </w:rPr>
        <w:t xml:space="preserve"> любым известным вам способом.</w:t>
      </w:r>
    </w:p>
    <w:p w14:paraId="04536F63" w14:textId="77777777" w:rsidR="00AB11DD" w:rsidRPr="00AB11DD" w:rsidRDefault="00AB11DD" w:rsidP="00AB11DD">
      <w:pPr>
        <w:spacing w:line="276" w:lineRule="auto"/>
        <w:rPr>
          <w:rFonts w:ascii="Times New Roman" w:hAnsi="Times New Roman"/>
          <w:b/>
        </w:rPr>
      </w:pPr>
      <w:r>
        <w:rPr>
          <w:rFonts w:ascii="Times New Roman" w:hAnsi="Times New Roman"/>
          <w:b/>
          <w:noProof/>
          <w:lang w:eastAsia="ru-RU"/>
        </w:rPr>
        <w:drawing>
          <wp:anchor distT="0" distB="0" distL="114300" distR="114300" simplePos="0" relativeHeight="251973632" behindDoc="0" locked="0" layoutInCell="1" allowOverlap="0" wp14:anchorId="342A3C24" wp14:editId="53520A04">
            <wp:simplePos x="0" y="0"/>
            <wp:positionH relativeFrom="column">
              <wp:posOffset>3737610</wp:posOffset>
            </wp:positionH>
            <wp:positionV relativeFrom="paragraph">
              <wp:posOffset>76200</wp:posOffset>
            </wp:positionV>
            <wp:extent cx="2124075" cy="885825"/>
            <wp:effectExtent l="19050" t="0" r="9525" b="0"/>
            <wp:wrapSquare wrapText="bothSides"/>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8"/>
                    <a:srcRect/>
                    <a:stretch>
                      <a:fillRect/>
                    </a:stretch>
                  </pic:blipFill>
                  <pic:spPr bwMode="auto">
                    <a:xfrm>
                      <a:off x="0" y="0"/>
                      <a:ext cx="2124075" cy="885825"/>
                    </a:xfrm>
                    <a:prstGeom prst="rect">
                      <a:avLst/>
                    </a:prstGeom>
                    <a:noFill/>
                    <a:ln w="9525">
                      <a:noFill/>
                      <a:miter lim="800000"/>
                      <a:headEnd/>
                      <a:tailEnd/>
                    </a:ln>
                  </pic:spPr>
                </pic:pic>
              </a:graphicData>
            </a:graphic>
          </wp:anchor>
        </w:drawing>
      </w:r>
      <w:r w:rsidRPr="00AB11DD">
        <w:rPr>
          <w:rFonts w:ascii="Times New Roman" w:hAnsi="Times New Roman"/>
          <w:b/>
          <w:lang w:val="en-US"/>
        </w:rPr>
        <w:t>I</w:t>
      </w:r>
      <w:r w:rsidRPr="00AB11DD">
        <w:rPr>
          <w:rFonts w:ascii="Times New Roman" w:hAnsi="Times New Roman"/>
          <w:b/>
        </w:rPr>
        <w:t xml:space="preserve">. </w:t>
      </w:r>
      <w:r w:rsidRPr="00AB11DD">
        <w:rPr>
          <w:rFonts w:ascii="Times New Roman" w:hAnsi="Times New Roman"/>
          <w:b/>
          <w:u w:val="single"/>
        </w:rPr>
        <w:t>Ввод и редактирование данных в ячейки таблицы.</w:t>
      </w:r>
    </w:p>
    <w:p w14:paraId="0FE4EDAD" w14:textId="77777777" w:rsidR="00AB11DD" w:rsidRPr="00AB11DD" w:rsidRDefault="00AB11DD" w:rsidP="00AB11DD">
      <w:pPr>
        <w:spacing w:line="276" w:lineRule="auto"/>
        <w:rPr>
          <w:rFonts w:ascii="Times New Roman" w:hAnsi="Times New Roman"/>
          <w:b/>
          <w:i/>
        </w:rPr>
      </w:pPr>
      <w:r w:rsidRPr="00AB11DD">
        <w:rPr>
          <w:rFonts w:ascii="Times New Roman" w:hAnsi="Times New Roman"/>
        </w:rPr>
        <w:t xml:space="preserve">    </w:t>
      </w:r>
      <w:r w:rsidRPr="00AB11DD">
        <w:rPr>
          <w:rFonts w:ascii="Times New Roman" w:hAnsi="Times New Roman"/>
          <w:b/>
        </w:rPr>
        <w:t>1)</w:t>
      </w:r>
      <w:r w:rsidRPr="00AB11DD">
        <w:rPr>
          <w:rFonts w:ascii="Times New Roman" w:hAnsi="Times New Roman"/>
        </w:rPr>
        <w:t xml:space="preserve"> </w:t>
      </w:r>
      <w:r w:rsidRPr="00AB11DD">
        <w:rPr>
          <w:rFonts w:ascii="Times New Roman" w:hAnsi="Times New Roman"/>
          <w:b/>
          <w:i/>
        </w:rPr>
        <w:t>На листе 1 выделите ячейку С4 и введите с клавиатуры текст  «Проба»</w:t>
      </w:r>
    </w:p>
    <w:p w14:paraId="5C7ECEFA" w14:textId="77777777" w:rsidR="00AB11DD" w:rsidRDefault="00AB11DD" w:rsidP="00AB11DD">
      <w:pPr>
        <w:spacing w:line="276" w:lineRule="auto"/>
        <w:rPr>
          <w:rFonts w:ascii="Times New Roman" w:hAnsi="Times New Roman"/>
        </w:rPr>
      </w:pPr>
      <w:r w:rsidRPr="00AB11DD">
        <w:rPr>
          <w:rFonts w:ascii="Times New Roman" w:hAnsi="Times New Roman"/>
        </w:rPr>
        <w:lastRenderedPageBreak/>
        <w:t xml:space="preserve"> Обратите </w:t>
      </w:r>
      <w:r w:rsidRPr="00AB11DD">
        <w:rPr>
          <w:rFonts w:ascii="Times New Roman" w:hAnsi="Times New Roman"/>
          <w:b/>
        </w:rPr>
        <w:t>внимание</w:t>
      </w:r>
      <w:r w:rsidRPr="00AB11DD">
        <w:rPr>
          <w:rFonts w:ascii="Times New Roman" w:hAnsi="Times New Roman"/>
        </w:rPr>
        <w:t xml:space="preserve">, что в процессе набора текста в ячейке мигает текстовый курсор. Для выхода из текстового режима зафиксируйте данные одним из известных способов. </w:t>
      </w:r>
    </w:p>
    <w:p w14:paraId="07D73174" w14:textId="77777777" w:rsidR="00AB11DD" w:rsidRPr="00AB11DD" w:rsidRDefault="00AB11DD" w:rsidP="00AB11DD">
      <w:pPr>
        <w:spacing w:line="276" w:lineRule="auto"/>
        <w:rPr>
          <w:rFonts w:ascii="Times New Roman" w:hAnsi="Times New Roman"/>
          <w:b/>
        </w:rPr>
      </w:pPr>
      <w:r w:rsidRPr="00AB11DD">
        <w:rPr>
          <w:rFonts w:ascii="Times New Roman" w:hAnsi="Times New Roman"/>
          <w:b/>
        </w:rPr>
        <w:t>2)</w:t>
      </w:r>
      <w:r w:rsidRPr="00AB11DD">
        <w:rPr>
          <w:rFonts w:ascii="Times New Roman" w:hAnsi="Times New Roman"/>
        </w:rPr>
        <w:t xml:space="preserve"> </w:t>
      </w:r>
      <w:r w:rsidRPr="00AB11DD">
        <w:rPr>
          <w:rFonts w:ascii="Times New Roman" w:hAnsi="Times New Roman"/>
          <w:b/>
          <w:i/>
        </w:rPr>
        <w:t>Вновь выделите ячейку С4.</w:t>
      </w:r>
    </w:p>
    <w:p w14:paraId="6590E071" w14:textId="77777777" w:rsidR="00AB11DD" w:rsidRPr="00AB11DD" w:rsidRDefault="00AB11DD" w:rsidP="00AB11DD">
      <w:pPr>
        <w:spacing w:line="276" w:lineRule="auto"/>
        <w:rPr>
          <w:rFonts w:ascii="Times New Roman" w:hAnsi="Times New Roman"/>
        </w:rPr>
      </w:pPr>
      <w:r w:rsidRPr="00AB11DD">
        <w:rPr>
          <w:rFonts w:ascii="Times New Roman" w:hAnsi="Times New Roman"/>
        </w:rPr>
        <w:t xml:space="preserve">      Найдите на панели Форматирование кнопки выравнивания абзацев и выберите кнопку </w:t>
      </w:r>
      <w:r w:rsidRPr="00AB11DD">
        <w:rPr>
          <w:rFonts w:ascii="Times New Roman" w:hAnsi="Times New Roman"/>
          <w:noProof/>
          <w:lang w:eastAsia="ru-RU"/>
        </w:rPr>
        <w:drawing>
          <wp:inline distT="0" distB="0" distL="0" distR="0" wp14:anchorId="0D572C99" wp14:editId="6456A7B2">
            <wp:extent cx="276225" cy="228600"/>
            <wp:effectExtent l="19050" t="0" r="9525" b="0"/>
            <wp:docPr id="180"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09"/>
                    <a:srcRect/>
                    <a:stretch>
                      <a:fillRect/>
                    </a:stretch>
                  </pic:blipFill>
                  <pic:spPr bwMode="auto">
                    <a:xfrm>
                      <a:off x="0" y="0"/>
                      <a:ext cx="276225" cy="228600"/>
                    </a:xfrm>
                    <a:prstGeom prst="rect">
                      <a:avLst/>
                    </a:prstGeom>
                    <a:noFill/>
                    <a:ln w="9525">
                      <a:noFill/>
                      <a:miter lim="800000"/>
                      <a:headEnd/>
                      <a:tailEnd/>
                    </a:ln>
                  </pic:spPr>
                </pic:pic>
              </a:graphicData>
            </a:graphic>
          </wp:inline>
        </w:drawing>
      </w:r>
      <w:r w:rsidRPr="00AB11DD">
        <w:rPr>
          <w:rFonts w:ascii="Times New Roman" w:hAnsi="Times New Roman"/>
        </w:rPr>
        <w:t xml:space="preserve"> (по центру). Прокомментируйте результат.</w:t>
      </w:r>
    </w:p>
    <w:p w14:paraId="01FF3CD3" w14:textId="77777777" w:rsidR="00AB11DD" w:rsidRPr="00AB11DD" w:rsidRDefault="00AB11DD" w:rsidP="00AB11DD">
      <w:pPr>
        <w:spacing w:line="276" w:lineRule="auto"/>
        <w:rPr>
          <w:rFonts w:ascii="Times New Roman" w:hAnsi="Times New Roman"/>
          <w:b/>
        </w:rPr>
      </w:pPr>
      <w:r w:rsidRPr="00AB11DD">
        <w:rPr>
          <w:rFonts w:ascii="Times New Roman" w:hAnsi="Times New Roman"/>
        </w:rPr>
        <w:t xml:space="preserve">Аналогично выполните выравнивание </w:t>
      </w:r>
      <w:r w:rsidRPr="00AB11DD">
        <w:rPr>
          <w:rFonts w:ascii="Times New Roman" w:hAnsi="Times New Roman"/>
          <w:b/>
        </w:rPr>
        <w:t>по левому краю</w:t>
      </w:r>
      <w:r w:rsidRPr="00AB11DD">
        <w:rPr>
          <w:rFonts w:ascii="Times New Roman" w:hAnsi="Times New Roman"/>
        </w:rPr>
        <w:t xml:space="preserve">, а затем </w:t>
      </w:r>
      <w:r w:rsidRPr="00AB11DD">
        <w:rPr>
          <w:rFonts w:ascii="Times New Roman" w:hAnsi="Times New Roman"/>
          <w:b/>
        </w:rPr>
        <w:t xml:space="preserve">по правому краю. </w:t>
      </w:r>
    </w:p>
    <w:p w14:paraId="37CD221A" w14:textId="77777777" w:rsidR="00AB11DD" w:rsidRDefault="00AB11DD" w:rsidP="00AB11DD">
      <w:pPr>
        <w:spacing w:line="276" w:lineRule="auto"/>
        <w:rPr>
          <w:rFonts w:ascii="Times New Roman" w:hAnsi="Times New Roman"/>
        </w:rPr>
      </w:pPr>
      <w:r w:rsidRPr="00AB11DD">
        <w:rPr>
          <w:rFonts w:ascii="Times New Roman" w:hAnsi="Times New Roman"/>
        </w:rPr>
        <w:t>Сделайте вывод. Если в текстовом редакторе выравнивание абзацев происходит относительно полосы набора (с учетом отступов), то выравнивание данных ячейки происходит относительно ….(?).</w:t>
      </w:r>
    </w:p>
    <w:p w14:paraId="53A202CF" w14:textId="77777777" w:rsidR="00AB11DD" w:rsidRPr="00AB11DD" w:rsidRDefault="00AB11DD" w:rsidP="00AB11DD">
      <w:pPr>
        <w:spacing w:line="276" w:lineRule="auto"/>
        <w:rPr>
          <w:rFonts w:ascii="Times New Roman" w:hAnsi="Times New Roman"/>
          <w:b/>
          <w:i/>
        </w:rPr>
      </w:pPr>
      <w:r w:rsidRPr="00AB11DD">
        <w:rPr>
          <w:rFonts w:ascii="Times New Roman" w:hAnsi="Times New Roman"/>
          <w:b/>
        </w:rPr>
        <w:t>3)</w:t>
      </w:r>
      <w:r w:rsidRPr="00AB11DD">
        <w:rPr>
          <w:rFonts w:ascii="Times New Roman" w:hAnsi="Times New Roman"/>
        </w:rPr>
        <w:t xml:space="preserve"> </w:t>
      </w:r>
      <w:r w:rsidRPr="00AB11DD">
        <w:rPr>
          <w:rFonts w:ascii="Times New Roman" w:hAnsi="Times New Roman"/>
          <w:b/>
          <w:i/>
        </w:rPr>
        <w:t>удалите содержимое ячейки С4.</w:t>
      </w:r>
    </w:p>
    <w:p w14:paraId="095294FF" w14:textId="77777777" w:rsidR="00AB11DD" w:rsidRPr="00AB11DD" w:rsidRDefault="00AB11DD" w:rsidP="00AB11DD">
      <w:pPr>
        <w:spacing w:line="276" w:lineRule="auto"/>
        <w:rPr>
          <w:rFonts w:ascii="Times New Roman" w:hAnsi="Times New Roman"/>
        </w:rPr>
      </w:pPr>
      <w:r w:rsidRPr="00AB11DD">
        <w:rPr>
          <w:rFonts w:ascii="Times New Roman" w:hAnsi="Times New Roman"/>
        </w:rPr>
        <w:t xml:space="preserve">      Для этого выделите ячейку С4 и нажмите клавишу </w:t>
      </w:r>
      <w:r w:rsidRPr="00AB11DD">
        <w:rPr>
          <w:rFonts w:ascii="Times New Roman" w:hAnsi="Times New Roman"/>
          <w:lang w:val="en-US"/>
        </w:rPr>
        <w:t>DELETE</w:t>
      </w:r>
      <w:r w:rsidRPr="00AB11DD">
        <w:rPr>
          <w:rFonts w:ascii="Times New Roman" w:hAnsi="Times New Roman"/>
        </w:rPr>
        <w:t xml:space="preserve">. </w:t>
      </w:r>
    </w:p>
    <w:p w14:paraId="402AAD4A" w14:textId="77777777" w:rsidR="00AB11DD" w:rsidRPr="00AB11DD" w:rsidRDefault="00AB11DD" w:rsidP="00AB11DD">
      <w:pPr>
        <w:spacing w:line="276" w:lineRule="auto"/>
        <w:rPr>
          <w:rFonts w:ascii="Times New Roman" w:hAnsi="Times New Roman"/>
        </w:rPr>
      </w:pPr>
    </w:p>
    <w:p w14:paraId="4046C1A1" w14:textId="77777777" w:rsidR="00AB11DD" w:rsidRPr="006C0CF6" w:rsidRDefault="00AB11DD" w:rsidP="00AB11DD">
      <w:pPr>
        <w:spacing w:line="276" w:lineRule="auto"/>
        <w:rPr>
          <w:rFonts w:ascii="Times New Roman" w:hAnsi="Times New Roman"/>
          <w:b/>
          <w:i/>
        </w:rPr>
      </w:pPr>
      <w:r w:rsidRPr="00AB11DD">
        <w:rPr>
          <w:rFonts w:ascii="Times New Roman" w:hAnsi="Times New Roman"/>
          <w:b/>
        </w:rPr>
        <w:t>4)</w:t>
      </w:r>
      <w:r w:rsidRPr="00AB11DD">
        <w:rPr>
          <w:rFonts w:ascii="Times New Roman" w:hAnsi="Times New Roman"/>
        </w:rPr>
        <w:t xml:space="preserve"> </w:t>
      </w:r>
      <w:r w:rsidRPr="00AB11DD">
        <w:rPr>
          <w:rFonts w:ascii="Times New Roman" w:hAnsi="Times New Roman"/>
          <w:b/>
          <w:i/>
        </w:rPr>
        <w:t xml:space="preserve">В ячейку </w:t>
      </w:r>
      <w:r w:rsidRPr="00AB11DD">
        <w:rPr>
          <w:rFonts w:ascii="Times New Roman" w:hAnsi="Times New Roman"/>
          <w:b/>
          <w:i/>
          <w:lang w:val="en-US"/>
        </w:rPr>
        <w:t>D</w:t>
      </w:r>
      <w:r w:rsidRPr="00AB11DD">
        <w:rPr>
          <w:rFonts w:ascii="Times New Roman" w:hAnsi="Times New Roman"/>
          <w:b/>
          <w:i/>
        </w:rPr>
        <w:t xml:space="preserve">5 </w:t>
      </w:r>
      <w:r w:rsidRPr="00AB11DD">
        <w:rPr>
          <w:rFonts w:ascii="Times New Roman" w:hAnsi="Times New Roman"/>
          <w:i/>
        </w:rPr>
        <w:t>введите текст</w:t>
      </w:r>
      <w:r w:rsidRPr="00AB11DD">
        <w:rPr>
          <w:rFonts w:ascii="Times New Roman" w:hAnsi="Times New Roman"/>
          <w:b/>
          <w:i/>
        </w:rPr>
        <w:t xml:space="preserve"> «Золотая осень».</w:t>
      </w:r>
      <w:r w:rsidRPr="00AB11DD">
        <w:rPr>
          <w:rFonts w:ascii="Times New Roman" w:hAnsi="Times New Roman"/>
          <w:noProof/>
          <w:lang w:eastAsia="ru-RU"/>
        </w:rPr>
        <w:drawing>
          <wp:anchor distT="0" distB="0" distL="114300" distR="114300" simplePos="0" relativeHeight="251975680" behindDoc="0" locked="0" layoutInCell="1" allowOverlap="1" wp14:anchorId="6B6C47C1" wp14:editId="3409AD20">
            <wp:simplePos x="0" y="0"/>
            <wp:positionH relativeFrom="column">
              <wp:posOffset>4309110</wp:posOffset>
            </wp:positionH>
            <wp:positionV relativeFrom="paragraph">
              <wp:posOffset>111125</wp:posOffset>
            </wp:positionV>
            <wp:extent cx="1600200" cy="571500"/>
            <wp:effectExtent l="19050" t="0" r="0" b="0"/>
            <wp:wrapSquare wrapText="bothSides"/>
            <wp:docPr id="182"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210"/>
                    <a:srcRect/>
                    <a:stretch>
                      <a:fillRect/>
                    </a:stretch>
                  </pic:blipFill>
                  <pic:spPr bwMode="auto">
                    <a:xfrm>
                      <a:off x="0" y="0"/>
                      <a:ext cx="1600200" cy="571500"/>
                    </a:xfrm>
                    <a:prstGeom prst="rect">
                      <a:avLst/>
                    </a:prstGeom>
                    <a:noFill/>
                    <a:ln w="9525">
                      <a:noFill/>
                      <a:miter lim="800000"/>
                      <a:headEnd/>
                      <a:tailEnd/>
                    </a:ln>
                  </pic:spPr>
                </pic:pic>
              </a:graphicData>
            </a:graphic>
          </wp:anchor>
        </w:drawing>
      </w:r>
    </w:p>
    <w:p w14:paraId="757F1DD8" w14:textId="77777777" w:rsidR="00AB11DD" w:rsidRPr="00AB11DD" w:rsidRDefault="00AB11DD" w:rsidP="00AB11DD">
      <w:pPr>
        <w:spacing w:line="276" w:lineRule="auto"/>
        <w:rPr>
          <w:rFonts w:ascii="Times New Roman" w:hAnsi="Times New Roman"/>
        </w:rPr>
      </w:pPr>
      <w:r w:rsidRPr="00AB11DD">
        <w:rPr>
          <w:rFonts w:ascii="Times New Roman" w:hAnsi="Times New Roman"/>
        </w:rPr>
        <w:t xml:space="preserve"> </w:t>
      </w:r>
      <w:r w:rsidRPr="00AB11DD">
        <w:rPr>
          <w:rFonts w:ascii="Times New Roman" w:hAnsi="Times New Roman"/>
          <w:b/>
        </w:rPr>
        <w:t xml:space="preserve">! </w:t>
      </w:r>
      <w:r w:rsidRPr="00AB11DD">
        <w:rPr>
          <w:rFonts w:ascii="Times New Roman" w:hAnsi="Times New Roman"/>
        </w:rPr>
        <w:t xml:space="preserve">Обратите </w:t>
      </w:r>
      <w:r w:rsidRPr="00AB11DD">
        <w:rPr>
          <w:rFonts w:ascii="Times New Roman" w:hAnsi="Times New Roman"/>
          <w:b/>
        </w:rPr>
        <w:t>ВНИМАНИЕ</w:t>
      </w:r>
      <w:r w:rsidRPr="00AB11DD">
        <w:rPr>
          <w:rFonts w:ascii="Times New Roman" w:hAnsi="Times New Roman"/>
        </w:rPr>
        <w:t>, что в тех случаях, когда соседняя ячейка пуста, длинный текст распространяется на нее.</w:t>
      </w:r>
    </w:p>
    <w:p w14:paraId="28A8D7F0" w14:textId="77777777" w:rsidR="00AB11DD" w:rsidRPr="00AB11DD" w:rsidRDefault="00AB11DD" w:rsidP="00AB11DD">
      <w:pPr>
        <w:spacing w:line="276" w:lineRule="auto"/>
        <w:rPr>
          <w:rFonts w:ascii="Times New Roman" w:hAnsi="Times New Roman"/>
        </w:rPr>
      </w:pPr>
      <w:r w:rsidRPr="00AB11DD">
        <w:rPr>
          <w:rFonts w:ascii="Times New Roman" w:hAnsi="Times New Roman"/>
        </w:rPr>
        <w:t xml:space="preserve">                                        </w:t>
      </w:r>
    </w:p>
    <w:p w14:paraId="7070DE63" w14:textId="77777777" w:rsidR="00AB11DD" w:rsidRPr="00AB11DD" w:rsidRDefault="00AB11DD" w:rsidP="00AB11DD">
      <w:pPr>
        <w:spacing w:line="276" w:lineRule="auto"/>
        <w:rPr>
          <w:rFonts w:ascii="Times New Roman" w:hAnsi="Times New Roman"/>
        </w:rPr>
      </w:pPr>
      <w:r w:rsidRPr="00AB11DD">
        <w:rPr>
          <w:rFonts w:ascii="Times New Roman" w:hAnsi="Times New Roman"/>
        </w:rPr>
        <w:t>Выделите ячейку Е5 и введите в нее название первого осеннего месяца.</w:t>
      </w:r>
    </w:p>
    <w:p w14:paraId="351071C1" w14:textId="77777777" w:rsidR="00AB11DD" w:rsidRPr="00AB11DD" w:rsidRDefault="00AB11DD" w:rsidP="00AB11DD">
      <w:pPr>
        <w:spacing w:line="276" w:lineRule="auto"/>
        <w:rPr>
          <w:rFonts w:ascii="Times New Roman" w:hAnsi="Times New Roman"/>
        </w:rPr>
      </w:pPr>
      <w:r w:rsidRPr="00AB11DD">
        <w:rPr>
          <w:rFonts w:ascii="Times New Roman" w:hAnsi="Times New Roman"/>
        </w:rPr>
        <w:t xml:space="preserve">                                        </w:t>
      </w:r>
      <w:r w:rsidRPr="00AB11DD">
        <w:rPr>
          <w:rFonts w:ascii="Times New Roman" w:hAnsi="Times New Roman"/>
          <w:noProof/>
          <w:lang w:eastAsia="ru-RU"/>
        </w:rPr>
        <w:drawing>
          <wp:inline distT="0" distB="0" distL="0" distR="0" wp14:anchorId="724381C2" wp14:editId="22D5E737">
            <wp:extent cx="1866900" cy="466725"/>
            <wp:effectExtent l="19050" t="0" r="0" b="0"/>
            <wp:docPr id="181"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11"/>
                    <a:srcRect/>
                    <a:stretch>
                      <a:fillRect/>
                    </a:stretch>
                  </pic:blipFill>
                  <pic:spPr bwMode="auto">
                    <a:xfrm>
                      <a:off x="0" y="0"/>
                      <a:ext cx="1866900" cy="466725"/>
                    </a:xfrm>
                    <a:prstGeom prst="rect">
                      <a:avLst/>
                    </a:prstGeom>
                    <a:noFill/>
                    <a:ln w="9525">
                      <a:noFill/>
                      <a:miter lim="800000"/>
                      <a:headEnd/>
                      <a:tailEnd/>
                    </a:ln>
                  </pic:spPr>
                </pic:pic>
              </a:graphicData>
            </a:graphic>
          </wp:inline>
        </w:drawing>
      </w:r>
    </w:p>
    <w:p w14:paraId="52E8C145" w14:textId="77777777" w:rsidR="00AB11DD" w:rsidRPr="00AB11DD" w:rsidRDefault="00AB11DD" w:rsidP="00AB11DD">
      <w:pPr>
        <w:spacing w:line="276" w:lineRule="auto"/>
        <w:jc w:val="both"/>
        <w:rPr>
          <w:rFonts w:ascii="Times New Roman" w:hAnsi="Times New Roman"/>
        </w:rPr>
      </w:pPr>
      <w:r w:rsidRPr="00AB11DD">
        <w:rPr>
          <w:rFonts w:ascii="Times New Roman" w:hAnsi="Times New Roman"/>
        </w:rPr>
        <w:t>Видно, что как только соседняя ячейка заполнилась, длинный текст перестал быть виден целиком. Можно ли просмотреть его, не изменяя размера столбца?</w:t>
      </w:r>
    </w:p>
    <w:p w14:paraId="464B4AD5" w14:textId="77777777" w:rsidR="00AB11DD" w:rsidRPr="00AB11DD" w:rsidRDefault="00AB11DD" w:rsidP="006C0CF6">
      <w:pPr>
        <w:spacing w:line="276" w:lineRule="auto"/>
        <w:jc w:val="both"/>
        <w:rPr>
          <w:rFonts w:ascii="Times New Roman" w:hAnsi="Times New Roman"/>
        </w:rPr>
      </w:pPr>
      <w:r w:rsidRPr="00AB11DD">
        <w:rPr>
          <w:rFonts w:ascii="Times New Roman" w:hAnsi="Times New Roman"/>
        </w:rPr>
        <w:t xml:space="preserve"> Вновь выделите ячейку </w:t>
      </w:r>
      <w:r w:rsidRPr="00AB11DD">
        <w:rPr>
          <w:rFonts w:ascii="Times New Roman" w:hAnsi="Times New Roman"/>
          <w:lang w:val="en-US"/>
        </w:rPr>
        <w:t>D</w:t>
      </w:r>
      <w:r w:rsidRPr="00AB11DD">
        <w:rPr>
          <w:rFonts w:ascii="Times New Roman" w:hAnsi="Times New Roman"/>
        </w:rPr>
        <w:t xml:space="preserve">5. В </w:t>
      </w:r>
      <w:r w:rsidRPr="00AB11DD">
        <w:rPr>
          <w:rFonts w:ascii="Times New Roman" w:hAnsi="Times New Roman"/>
          <w:b/>
        </w:rPr>
        <w:t xml:space="preserve">Строке формул </w:t>
      </w:r>
      <w:r w:rsidRPr="00AB11DD">
        <w:rPr>
          <w:rFonts w:ascii="Times New Roman" w:hAnsi="Times New Roman"/>
        </w:rPr>
        <w:t>дублируется содержимое выделенной ячейки.</w:t>
      </w:r>
    </w:p>
    <w:p w14:paraId="5182B441" w14:textId="77777777" w:rsidR="00AB11DD" w:rsidRDefault="00AB11DD" w:rsidP="00AB11DD">
      <w:pPr>
        <w:spacing w:line="276" w:lineRule="auto"/>
        <w:rPr>
          <w:rFonts w:ascii="Times New Roman" w:hAnsi="Times New Roman"/>
        </w:rPr>
      </w:pPr>
      <w:r w:rsidRPr="00AB11DD">
        <w:rPr>
          <w:rFonts w:ascii="Times New Roman" w:hAnsi="Times New Roman"/>
          <w:b/>
          <w:u w:val="single"/>
        </w:rPr>
        <w:t>Вывод</w:t>
      </w:r>
      <w:r w:rsidRPr="00AB11DD">
        <w:rPr>
          <w:rFonts w:ascii="Times New Roman" w:hAnsi="Times New Roman"/>
          <w:b/>
          <w:i/>
          <w:u w:val="single"/>
        </w:rPr>
        <w:t>.</w:t>
      </w:r>
      <w:r w:rsidRPr="00AB11DD">
        <w:rPr>
          <w:rFonts w:ascii="Times New Roman" w:hAnsi="Times New Roman"/>
          <w:b/>
          <w:i/>
        </w:rPr>
        <w:t xml:space="preserve"> </w:t>
      </w:r>
      <w:r w:rsidRPr="00AB11DD">
        <w:rPr>
          <w:rFonts w:ascii="Times New Roman" w:hAnsi="Times New Roman"/>
          <w:i/>
        </w:rPr>
        <w:t>Одно из назначений</w:t>
      </w:r>
      <w:r w:rsidRPr="00AB11DD">
        <w:rPr>
          <w:rFonts w:ascii="Times New Roman" w:hAnsi="Times New Roman"/>
          <w:b/>
          <w:i/>
        </w:rPr>
        <w:t xml:space="preserve"> Строки формул </w:t>
      </w:r>
      <w:r w:rsidRPr="00AB11DD">
        <w:rPr>
          <w:rFonts w:ascii="Times New Roman" w:hAnsi="Times New Roman"/>
          <w:i/>
        </w:rPr>
        <w:t>состоит в том, что в ней можно просмотреть текст, не помещающийся целиком в ячейке таблицы.</w:t>
      </w:r>
    </w:p>
    <w:p w14:paraId="1E4A0A84" w14:textId="77777777" w:rsidR="00AB11DD" w:rsidRPr="00AB11DD" w:rsidRDefault="00AB11DD" w:rsidP="00AB11DD">
      <w:pPr>
        <w:spacing w:line="276" w:lineRule="auto"/>
        <w:rPr>
          <w:rFonts w:ascii="Times New Roman" w:hAnsi="Times New Roman"/>
        </w:rPr>
      </w:pPr>
      <w:r w:rsidRPr="00AB11DD">
        <w:rPr>
          <w:rFonts w:ascii="Times New Roman" w:hAnsi="Times New Roman"/>
          <w:b/>
        </w:rPr>
        <w:t>5)</w:t>
      </w:r>
      <w:r w:rsidRPr="00AB11DD">
        <w:rPr>
          <w:rFonts w:ascii="Times New Roman" w:hAnsi="Times New Roman"/>
        </w:rPr>
        <w:t xml:space="preserve"> </w:t>
      </w:r>
      <w:r w:rsidRPr="00AB11DD">
        <w:rPr>
          <w:rFonts w:ascii="Times New Roman" w:hAnsi="Times New Roman"/>
          <w:b/>
          <w:i/>
        </w:rPr>
        <w:t>В ячейку В8</w:t>
      </w:r>
      <w:r w:rsidRPr="00AB11DD">
        <w:rPr>
          <w:rFonts w:ascii="Times New Roman" w:hAnsi="Times New Roman"/>
        </w:rPr>
        <w:t xml:space="preserve"> введите текст </w:t>
      </w:r>
      <w:r w:rsidRPr="00AB11DD">
        <w:rPr>
          <w:rFonts w:ascii="Times New Roman" w:hAnsi="Times New Roman"/>
          <w:b/>
          <w:i/>
        </w:rPr>
        <w:t>«Унылая пора</w:t>
      </w:r>
      <w:r w:rsidRPr="00AB11DD">
        <w:rPr>
          <w:rFonts w:ascii="Times New Roman" w:hAnsi="Times New Roman"/>
        </w:rPr>
        <w:t xml:space="preserve">!» и зафиксируйте данные, выбрав кнопку </w:t>
      </w:r>
      <w:r w:rsidRPr="00AB11DD">
        <w:rPr>
          <w:rFonts w:ascii="Times New Roman" w:hAnsi="Times New Roman"/>
          <w:noProof/>
          <w:lang w:eastAsia="ru-RU"/>
        </w:rPr>
        <w:drawing>
          <wp:inline distT="0" distB="0" distL="0" distR="0" wp14:anchorId="0313E6A7" wp14:editId="2D843497">
            <wp:extent cx="219075" cy="180975"/>
            <wp:effectExtent l="19050" t="0" r="9525" b="0"/>
            <wp:docPr id="184"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07"/>
                    <a:srcRect/>
                    <a:stretch>
                      <a:fillRect/>
                    </a:stretch>
                  </pic:blipFill>
                  <pic:spPr bwMode="auto">
                    <a:xfrm>
                      <a:off x="0" y="0"/>
                      <a:ext cx="219075" cy="180975"/>
                    </a:xfrm>
                    <a:prstGeom prst="rect">
                      <a:avLst/>
                    </a:prstGeom>
                    <a:noFill/>
                    <a:ln w="9525">
                      <a:noFill/>
                      <a:miter lim="800000"/>
                      <a:headEnd/>
                      <a:tailEnd/>
                    </a:ln>
                  </pic:spPr>
                </pic:pic>
              </a:graphicData>
            </a:graphic>
          </wp:inline>
        </w:drawing>
      </w:r>
      <w:r w:rsidRPr="00AB11DD">
        <w:rPr>
          <w:rFonts w:ascii="Times New Roman" w:hAnsi="Times New Roman"/>
        </w:rPr>
        <w:t xml:space="preserve"> Строки формул. Чем отличается этот способ фикзации от других?</w:t>
      </w:r>
    </w:p>
    <w:p w14:paraId="198228D2" w14:textId="77777777" w:rsidR="00AB11DD" w:rsidRPr="00AB11DD" w:rsidRDefault="00AB11DD" w:rsidP="00AB11DD">
      <w:pPr>
        <w:spacing w:line="276" w:lineRule="auto"/>
        <w:ind w:firstLine="360"/>
        <w:rPr>
          <w:rFonts w:ascii="Times New Roman" w:hAnsi="Times New Roman"/>
        </w:rPr>
      </w:pPr>
      <w:r w:rsidRPr="00AB11DD">
        <w:rPr>
          <w:rFonts w:ascii="Times New Roman" w:hAnsi="Times New Roman"/>
        </w:rPr>
        <w:t>Попробуйте продолжить стихотворную фразу «Унылая пора!..»</w:t>
      </w:r>
    </w:p>
    <w:p w14:paraId="3164C2FA" w14:textId="77777777" w:rsidR="00AB11DD" w:rsidRPr="00AB11DD" w:rsidRDefault="00AB11DD" w:rsidP="00AB11DD">
      <w:pPr>
        <w:spacing w:line="276" w:lineRule="auto"/>
        <w:ind w:firstLine="360"/>
        <w:rPr>
          <w:rFonts w:ascii="Times New Roman" w:hAnsi="Times New Roman"/>
        </w:rPr>
      </w:pPr>
      <w:r w:rsidRPr="00AB11DD">
        <w:rPr>
          <w:rFonts w:ascii="Times New Roman" w:hAnsi="Times New Roman"/>
        </w:rPr>
        <w:t>Выделите ячейку, содержащую начало фразы (В8) и введите с клавиатуры окончание фразы.</w:t>
      </w:r>
    </w:p>
    <w:p w14:paraId="0198BDA0" w14:textId="77777777" w:rsidR="00AB11DD" w:rsidRPr="00AB11DD" w:rsidRDefault="00AB11DD" w:rsidP="00AB11DD">
      <w:pPr>
        <w:spacing w:line="276" w:lineRule="auto"/>
        <w:ind w:firstLine="360"/>
        <w:rPr>
          <w:rFonts w:ascii="Times New Roman" w:hAnsi="Times New Roman"/>
        </w:rPr>
      </w:pPr>
      <w:r w:rsidRPr="00AB11DD">
        <w:rPr>
          <w:rFonts w:ascii="Times New Roman" w:hAnsi="Times New Roman"/>
          <w:noProof/>
          <w:lang w:eastAsia="ru-RU"/>
        </w:rPr>
        <w:drawing>
          <wp:inline distT="0" distB="0" distL="0" distR="0" wp14:anchorId="43E246DF" wp14:editId="5AC5A477">
            <wp:extent cx="1714500" cy="438150"/>
            <wp:effectExtent l="19050" t="0" r="0" b="0"/>
            <wp:docPr id="183"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12"/>
                    <a:srcRect/>
                    <a:stretch>
                      <a:fillRect/>
                    </a:stretch>
                  </pic:blipFill>
                  <pic:spPr bwMode="auto">
                    <a:xfrm>
                      <a:off x="0" y="0"/>
                      <a:ext cx="1714500" cy="438150"/>
                    </a:xfrm>
                    <a:prstGeom prst="rect">
                      <a:avLst/>
                    </a:prstGeom>
                    <a:noFill/>
                    <a:ln w="9525">
                      <a:noFill/>
                      <a:miter lim="800000"/>
                      <a:headEnd/>
                      <a:tailEnd/>
                    </a:ln>
                  </pic:spPr>
                </pic:pic>
              </a:graphicData>
            </a:graphic>
          </wp:inline>
        </w:drawing>
      </w:r>
      <w:r w:rsidRPr="00AB11DD">
        <w:rPr>
          <w:rFonts w:ascii="Times New Roman" w:hAnsi="Times New Roman"/>
        </w:rPr>
        <w:t xml:space="preserve">   </w:t>
      </w:r>
      <w:r w:rsidRPr="00AB11DD">
        <w:rPr>
          <w:rFonts w:ascii="Times New Roman" w:hAnsi="Times New Roman"/>
          <w:b/>
        </w:rPr>
        <w:t xml:space="preserve"> результат</w:t>
      </w:r>
      <w:r w:rsidRPr="00AB11DD">
        <w:rPr>
          <w:rFonts w:ascii="Times New Roman" w:hAnsi="Times New Roman"/>
        </w:rPr>
        <w:t xml:space="preserve"> – новый текст заменил первоначальный.</w:t>
      </w:r>
    </w:p>
    <w:p w14:paraId="5BAF5D91" w14:textId="77777777" w:rsidR="00AB11DD" w:rsidRPr="00AB11DD" w:rsidRDefault="00AB11DD" w:rsidP="00AB11DD">
      <w:pPr>
        <w:spacing w:line="276" w:lineRule="auto"/>
        <w:ind w:firstLine="360"/>
        <w:rPr>
          <w:rFonts w:ascii="Times New Roman" w:hAnsi="Times New Roman"/>
        </w:rPr>
      </w:pPr>
    </w:p>
    <w:p w14:paraId="71A57797" w14:textId="77777777" w:rsidR="00AB11DD" w:rsidRPr="00AB11DD" w:rsidRDefault="00AB11DD" w:rsidP="00AB11DD">
      <w:pPr>
        <w:spacing w:line="276" w:lineRule="auto"/>
        <w:rPr>
          <w:rFonts w:ascii="Times New Roman" w:hAnsi="Times New Roman"/>
          <w:i/>
        </w:rPr>
      </w:pPr>
      <w:r w:rsidRPr="00AB11DD">
        <w:rPr>
          <w:rFonts w:ascii="Times New Roman" w:hAnsi="Times New Roman"/>
          <w:b/>
          <w:i/>
          <w:u w:val="single"/>
        </w:rPr>
        <w:t>Вывод.</w:t>
      </w:r>
      <w:r w:rsidRPr="00AB11DD">
        <w:rPr>
          <w:rFonts w:ascii="Times New Roman" w:hAnsi="Times New Roman"/>
          <w:i/>
        </w:rPr>
        <w:t xml:space="preserve"> Если в ячейку, содержащую данные, ввести новую информацию, то первоначальные данные будут заменены новыми.</w:t>
      </w:r>
    </w:p>
    <w:p w14:paraId="73E9C115" w14:textId="77777777" w:rsidR="00AB11DD" w:rsidRPr="006C0CF6" w:rsidRDefault="00AB11DD" w:rsidP="006C0CF6">
      <w:pPr>
        <w:spacing w:line="276" w:lineRule="auto"/>
        <w:ind w:firstLine="360"/>
        <w:jc w:val="center"/>
        <w:rPr>
          <w:rFonts w:ascii="Times New Roman" w:hAnsi="Times New Roman"/>
          <w:b/>
        </w:rPr>
      </w:pPr>
      <w:r w:rsidRPr="00AB11DD">
        <w:rPr>
          <w:rFonts w:ascii="Times New Roman" w:hAnsi="Times New Roman"/>
          <w:b/>
        </w:rPr>
        <w:t>Для редактирования данных нужно:</w:t>
      </w:r>
    </w:p>
    <w:p w14:paraId="69A12BC0" w14:textId="77777777" w:rsidR="006C0CF6" w:rsidRPr="006C0CF6" w:rsidRDefault="006C0CF6" w:rsidP="006C0CF6">
      <w:pPr>
        <w:spacing w:line="276" w:lineRule="auto"/>
        <w:rPr>
          <w:rFonts w:ascii="Times New Roman" w:hAnsi="Times New Roman"/>
          <w:i/>
          <w:sz w:val="22"/>
        </w:rPr>
      </w:pPr>
      <w:r w:rsidRPr="006C0CF6">
        <w:rPr>
          <w:rFonts w:ascii="Times New Roman" w:hAnsi="Times New Roman"/>
          <w:i/>
          <w:sz w:val="22"/>
        </w:rPr>
        <w:t>1 способ</w:t>
      </w:r>
    </w:p>
    <w:p w14:paraId="67185EF5" w14:textId="77777777" w:rsidR="006C0CF6" w:rsidRPr="006C0CF6" w:rsidRDefault="006C0CF6" w:rsidP="002D32D8">
      <w:pPr>
        <w:widowControl/>
        <w:numPr>
          <w:ilvl w:val="0"/>
          <w:numId w:val="80"/>
        </w:numPr>
        <w:suppressAutoHyphens w:val="0"/>
        <w:spacing w:line="276" w:lineRule="auto"/>
        <w:rPr>
          <w:rFonts w:ascii="Times New Roman" w:hAnsi="Times New Roman"/>
          <w:sz w:val="22"/>
        </w:rPr>
      </w:pPr>
      <w:r w:rsidRPr="006C0CF6">
        <w:rPr>
          <w:rFonts w:ascii="Times New Roman" w:hAnsi="Times New Roman"/>
          <w:sz w:val="22"/>
        </w:rPr>
        <w:t>Активизировать ячейку;</w:t>
      </w:r>
    </w:p>
    <w:p w14:paraId="2CFFC0A9" w14:textId="77777777" w:rsidR="006C0CF6" w:rsidRPr="006C0CF6" w:rsidRDefault="006C0CF6" w:rsidP="002D32D8">
      <w:pPr>
        <w:widowControl/>
        <w:numPr>
          <w:ilvl w:val="0"/>
          <w:numId w:val="80"/>
        </w:numPr>
        <w:suppressAutoHyphens w:val="0"/>
        <w:spacing w:line="276" w:lineRule="auto"/>
        <w:rPr>
          <w:rFonts w:ascii="Times New Roman" w:hAnsi="Times New Roman"/>
          <w:sz w:val="22"/>
        </w:rPr>
      </w:pPr>
      <w:r w:rsidRPr="006C0CF6">
        <w:rPr>
          <w:rFonts w:ascii="Times New Roman" w:hAnsi="Times New Roman"/>
          <w:sz w:val="22"/>
        </w:rPr>
        <w:t>Щелкнуть в строке формул;</w:t>
      </w:r>
    </w:p>
    <w:p w14:paraId="6A8EDD32" w14:textId="77777777" w:rsidR="006C0CF6" w:rsidRPr="006C0CF6" w:rsidRDefault="006C0CF6" w:rsidP="002D32D8">
      <w:pPr>
        <w:widowControl/>
        <w:numPr>
          <w:ilvl w:val="0"/>
          <w:numId w:val="80"/>
        </w:numPr>
        <w:suppressAutoHyphens w:val="0"/>
        <w:spacing w:line="276" w:lineRule="auto"/>
        <w:rPr>
          <w:rFonts w:ascii="Times New Roman" w:hAnsi="Times New Roman"/>
          <w:sz w:val="22"/>
        </w:rPr>
      </w:pPr>
      <w:r w:rsidRPr="006C0CF6">
        <w:rPr>
          <w:rFonts w:ascii="Times New Roman" w:hAnsi="Times New Roman"/>
          <w:sz w:val="22"/>
        </w:rPr>
        <w:t>Внести в данные необходимые изменения;</w:t>
      </w:r>
    </w:p>
    <w:p w14:paraId="05C8C426" w14:textId="77777777" w:rsidR="006C0CF6" w:rsidRPr="006C0CF6" w:rsidRDefault="006C0CF6" w:rsidP="002D32D8">
      <w:pPr>
        <w:widowControl/>
        <w:numPr>
          <w:ilvl w:val="0"/>
          <w:numId w:val="80"/>
        </w:numPr>
        <w:suppressAutoHyphens w:val="0"/>
        <w:spacing w:line="276" w:lineRule="auto"/>
        <w:rPr>
          <w:rFonts w:ascii="Times New Roman" w:hAnsi="Times New Roman"/>
          <w:sz w:val="22"/>
        </w:rPr>
      </w:pPr>
      <w:r w:rsidRPr="006C0CF6">
        <w:rPr>
          <w:rFonts w:ascii="Times New Roman" w:hAnsi="Times New Roman"/>
          <w:sz w:val="22"/>
        </w:rPr>
        <w:t>Завершить ввод.</w:t>
      </w:r>
    </w:p>
    <w:p w14:paraId="02199863" w14:textId="77777777" w:rsidR="006C0CF6" w:rsidRPr="006C0CF6" w:rsidRDefault="006C0CF6" w:rsidP="006C0CF6">
      <w:pPr>
        <w:spacing w:line="276" w:lineRule="auto"/>
        <w:rPr>
          <w:rFonts w:ascii="Times New Roman" w:hAnsi="Times New Roman"/>
          <w:i/>
          <w:sz w:val="22"/>
        </w:rPr>
      </w:pPr>
      <w:r w:rsidRPr="006C0CF6">
        <w:rPr>
          <w:rFonts w:ascii="Times New Roman" w:hAnsi="Times New Roman"/>
          <w:i/>
          <w:sz w:val="22"/>
        </w:rPr>
        <w:t xml:space="preserve"> 2 способ</w:t>
      </w:r>
    </w:p>
    <w:p w14:paraId="2AF7B262" w14:textId="77777777" w:rsidR="006C0CF6" w:rsidRPr="006C0CF6" w:rsidRDefault="006C0CF6" w:rsidP="002D32D8">
      <w:pPr>
        <w:widowControl/>
        <w:numPr>
          <w:ilvl w:val="0"/>
          <w:numId w:val="81"/>
        </w:numPr>
        <w:suppressAutoHyphens w:val="0"/>
        <w:spacing w:line="276" w:lineRule="auto"/>
        <w:rPr>
          <w:rFonts w:ascii="Times New Roman" w:hAnsi="Times New Roman"/>
          <w:sz w:val="22"/>
        </w:rPr>
      </w:pPr>
      <w:r w:rsidRPr="006C0CF6">
        <w:rPr>
          <w:rFonts w:ascii="Times New Roman" w:hAnsi="Times New Roman"/>
          <w:sz w:val="22"/>
        </w:rPr>
        <w:t>Выполнить двойной щелчок по ячейке;</w:t>
      </w:r>
    </w:p>
    <w:p w14:paraId="7B8317B7" w14:textId="77777777" w:rsidR="006C0CF6" w:rsidRPr="006C0CF6" w:rsidRDefault="006C0CF6" w:rsidP="002D32D8">
      <w:pPr>
        <w:widowControl/>
        <w:numPr>
          <w:ilvl w:val="0"/>
          <w:numId w:val="81"/>
        </w:numPr>
        <w:suppressAutoHyphens w:val="0"/>
        <w:spacing w:line="276" w:lineRule="auto"/>
        <w:rPr>
          <w:rFonts w:ascii="Times New Roman" w:hAnsi="Times New Roman"/>
          <w:sz w:val="22"/>
        </w:rPr>
      </w:pPr>
      <w:r w:rsidRPr="006C0CF6">
        <w:rPr>
          <w:rFonts w:ascii="Times New Roman" w:hAnsi="Times New Roman"/>
          <w:sz w:val="22"/>
        </w:rPr>
        <w:t>Внести в данные необходимые изменения;</w:t>
      </w:r>
    </w:p>
    <w:p w14:paraId="6F31CE93" w14:textId="77777777" w:rsidR="006C0CF6" w:rsidRPr="006C0CF6" w:rsidRDefault="006C0CF6" w:rsidP="002D32D8">
      <w:pPr>
        <w:widowControl/>
        <w:numPr>
          <w:ilvl w:val="0"/>
          <w:numId w:val="81"/>
        </w:numPr>
        <w:suppressAutoHyphens w:val="0"/>
        <w:spacing w:line="276" w:lineRule="auto"/>
        <w:rPr>
          <w:rFonts w:ascii="Times New Roman" w:hAnsi="Times New Roman"/>
          <w:sz w:val="22"/>
        </w:rPr>
      </w:pPr>
      <w:r w:rsidRPr="006C0CF6">
        <w:rPr>
          <w:rFonts w:ascii="Times New Roman" w:hAnsi="Times New Roman"/>
          <w:sz w:val="22"/>
        </w:rPr>
        <w:t>Завершить ввод.</w:t>
      </w:r>
    </w:p>
    <w:p w14:paraId="64CECA6C" w14:textId="77777777" w:rsidR="006C0CF6" w:rsidRPr="006C0CF6" w:rsidRDefault="006C0CF6" w:rsidP="006C0CF6">
      <w:pPr>
        <w:rPr>
          <w:rFonts w:ascii="Times New Roman" w:hAnsi="Times New Roman"/>
        </w:rPr>
      </w:pPr>
      <w:r w:rsidRPr="006C0CF6">
        <w:rPr>
          <w:rFonts w:ascii="Times New Roman" w:hAnsi="Times New Roman"/>
          <w:b/>
        </w:rPr>
        <w:t>6)</w:t>
      </w:r>
      <w:r w:rsidRPr="006C0CF6">
        <w:rPr>
          <w:rFonts w:ascii="Times New Roman" w:hAnsi="Times New Roman"/>
        </w:rPr>
        <w:t xml:space="preserve"> </w:t>
      </w:r>
      <w:r w:rsidRPr="006C0CF6">
        <w:rPr>
          <w:rFonts w:ascii="Times New Roman" w:hAnsi="Times New Roman"/>
          <w:b/>
        </w:rPr>
        <w:t xml:space="preserve">Отредактируйте </w:t>
      </w:r>
      <w:r w:rsidRPr="006C0CF6">
        <w:rPr>
          <w:rFonts w:ascii="Times New Roman" w:hAnsi="Times New Roman"/>
          <w:b/>
          <w:i/>
        </w:rPr>
        <w:t>ячейку В8</w:t>
      </w:r>
      <w:r w:rsidRPr="006C0CF6">
        <w:rPr>
          <w:rFonts w:ascii="Times New Roman" w:hAnsi="Times New Roman"/>
        </w:rPr>
        <w:t xml:space="preserve">, изменив текст в </w:t>
      </w:r>
      <w:r w:rsidRPr="006C0CF6">
        <w:rPr>
          <w:rFonts w:ascii="Times New Roman" w:hAnsi="Times New Roman"/>
          <w:b/>
        </w:rPr>
        <w:t>Строке формул</w:t>
      </w:r>
    </w:p>
    <w:p w14:paraId="6C387629" w14:textId="77777777" w:rsidR="006C0CF6" w:rsidRPr="006C0CF6" w:rsidRDefault="006C0CF6" w:rsidP="006C0CF6">
      <w:pPr>
        <w:ind w:firstLine="360"/>
        <w:rPr>
          <w:rFonts w:ascii="Times New Roman" w:hAnsi="Times New Roman"/>
        </w:rPr>
      </w:pPr>
    </w:p>
    <w:p w14:paraId="4D19F66F" w14:textId="77777777" w:rsidR="006C0CF6" w:rsidRPr="006C0CF6" w:rsidRDefault="006C0CF6" w:rsidP="006C0CF6">
      <w:pPr>
        <w:ind w:firstLine="360"/>
        <w:rPr>
          <w:rFonts w:ascii="Times New Roman" w:hAnsi="Times New Roman"/>
        </w:rPr>
      </w:pPr>
      <w:r w:rsidRPr="006C0CF6">
        <w:rPr>
          <w:rFonts w:ascii="Times New Roman" w:hAnsi="Times New Roman"/>
        </w:rPr>
        <w:t xml:space="preserve">          </w:t>
      </w:r>
      <w:r w:rsidRPr="006C0CF6">
        <w:rPr>
          <w:rFonts w:ascii="Times New Roman" w:hAnsi="Times New Roman"/>
          <w:noProof/>
          <w:lang w:eastAsia="ru-RU"/>
        </w:rPr>
        <w:drawing>
          <wp:inline distT="0" distB="0" distL="0" distR="0" wp14:anchorId="6B433FB2" wp14:editId="0DEF8109">
            <wp:extent cx="3990975" cy="390525"/>
            <wp:effectExtent l="19050" t="0" r="9525" b="0"/>
            <wp:docPr id="186"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13"/>
                    <a:srcRect/>
                    <a:stretch>
                      <a:fillRect/>
                    </a:stretch>
                  </pic:blipFill>
                  <pic:spPr bwMode="auto">
                    <a:xfrm>
                      <a:off x="0" y="0"/>
                      <a:ext cx="3990975" cy="390525"/>
                    </a:xfrm>
                    <a:prstGeom prst="rect">
                      <a:avLst/>
                    </a:prstGeom>
                    <a:noFill/>
                    <a:ln w="9525">
                      <a:noFill/>
                      <a:miter lim="800000"/>
                      <a:headEnd/>
                      <a:tailEnd/>
                    </a:ln>
                  </pic:spPr>
                </pic:pic>
              </a:graphicData>
            </a:graphic>
          </wp:inline>
        </w:drawing>
      </w:r>
    </w:p>
    <w:p w14:paraId="780FDDC2" w14:textId="77777777" w:rsidR="006C0CF6" w:rsidRPr="006C0CF6" w:rsidRDefault="006C0CF6" w:rsidP="006C0CF6">
      <w:pPr>
        <w:ind w:firstLine="360"/>
        <w:jc w:val="both"/>
        <w:rPr>
          <w:rFonts w:ascii="Times New Roman" w:hAnsi="Times New Roman"/>
        </w:rPr>
      </w:pPr>
      <w:r w:rsidRPr="006C0CF6">
        <w:rPr>
          <w:rFonts w:ascii="Times New Roman" w:hAnsi="Times New Roman"/>
          <w:b/>
          <w:u w:val="single"/>
        </w:rPr>
        <w:t>Вывод.</w:t>
      </w:r>
      <w:r w:rsidRPr="006C0CF6">
        <w:rPr>
          <w:rFonts w:ascii="Times New Roman" w:hAnsi="Times New Roman"/>
        </w:rPr>
        <w:t xml:space="preserve"> Строка формул имеет еще одно назначение: с ее помощью можно редактировать данные.</w:t>
      </w:r>
    </w:p>
    <w:p w14:paraId="13BB48BA" w14:textId="77777777" w:rsidR="006C0CF6" w:rsidRPr="006C0CF6" w:rsidRDefault="006C0CF6" w:rsidP="006C0CF6">
      <w:pPr>
        <w:ind w:firstLine="360"/>
        <w:jc w:val="both"/>
        <w:rPr>
          <w:rFonts w:ascii="Times New Roman" w:hAnsi="Times New Roman"/>
        </w:rPr>
      </w:pPr>
    </w:p>
    <w:p w14:paraId="12E1B4C1" w14:textId="77777777" w:rsidR="006C0CF6" w:rsidRPr="006C0CF6" w:rsidRDefault="006C0CF6" w:rsidP="006C0CF6">
      <w:pPr>
        <w:ind w:firstLine="360"/>
        <w:jc w:val="both"/>
        <w:rPr>
          <w:rFonts w:ascii="Times New Roman" w:hAnsi="Times New Roman"/>
          <w:b/>
          <w:u w:val="single"/>
        </w:rPr>
      </w:pPr>
      <w:r w:rsidRPr="006C0CF6">
        <w:rPr>
          <w:rFonts w:ascii="Times New Roman" w:hAnsi="Times New Roman"/>
          <w:b/>
          <w:u w:val="single"/>
          <w:lang w:val="en-US"/>
        </w:rPr>
        <w:t>II</w:t>
      </w:r>
      <w:r w:rsidRPr="006C0CF6">
        <w:rPr>
          <w:rFonts w:ascii="Times New Roman" w:hAnsi="Times New Roman"/>
          <w:b/>
          <w:u w:val="single"/>
        </w:rPr>
        <w:t>. Автозаполнение.</w:t>
      </w:r>
    </w:p>
    <w:p w14:paraId="77E017E4" w14:textId="77777777" w:rsidR="006C0CF6" w:rsidRPr="006C0CF6" w:rsidRDefault="006C0CF6" w:rsidP="006C0CF6">
      <w:pPr>
        <w:ind w:firstLine="360"/>
        <w:jc w:val="both"/>
        <w:rPr>
          <w:rFonts w:ascii="Times New Roman" w:hAnsi="Times New Roman"/>
        </w:rPr>
      </w:pPr>
      <w:r w:rsidRPr="006C0CF6">
        <w:rPr>
          <w:rFonts w:ascii="Times New Roman" w:hAnsi="Times New Roman"/>
          <w:i/>
          <w:u w:val="single"/>
        </w:rPr>
        <w:t>Автозаполнение</w:t>
      </w:r>
      <w:r w:rsidRPr="006C0CF6">
        <w:rPr>
          <w:rFonts w:ascii="Times New Roman" w:hAnsi="Times New Roman"/>
        </w:rPr>
        <w:t xml:space="preserve"> – процедура автоматического заполнения строки или столбца постоянными значениями или изменяющейся последовательностью (рядами) с помощью протаскивания мышью маркера заполнения.</w:t>
      </w:r>
    </w:p>
    <w:p w14:paraId="6B01867A" w14:textId="77777777" w:rsidR="006C0CF6" w:rsidRPr="006C0CF6" w:rsidRDefault="006C0CF6" w:rsidP="006C0CF6">
      <w:pPr>
        <w:ind w:firstLine="360"/>
        <w:jc w:val="both"/>
        <w:rPr>
          <w:rFonts w:ascii="Times New Roman" w:hAnsi="Times New Roman"/>
        </w:rPr>
      </w:pPr>
      <w:r w:rsidRPr="006C0CF6">
        <w:rPr>
          <w:rFonts w:ascii="Times New Roman" w:hAnsi="Times New Roman"/>
          <w:i/>
          <w:u w:val="single"/>
        </w:rPr>
        <w:t>Маркер заполнения</w:t>
      </w:r>
      <w:r w:rsidRPr="006C0CF6">
        <w:rPr>
          <w:rFonts w:ascii="Times New Roman" w:hAnsi="Times New Roman"/>
        </w:rPr>
        <w:t xml:space="preserve"> – небольшой черный квадратик в правом нижнем углу выделенной ячейки или диапазона ячеек.</w:t>
      </w:r>
    </w:p>
    <w:p w14:paraId="3490F1E1" w14:textId="77777777" w:rsidR="006C0CF6" w:rsidRPr="006C0CF6" w:rsidRDefault="006C0CF6" w:rsidP="006C0CF6">
      <w:pPr>
        <w:ind w:firstLine="360"/>
        <w:jc w:val="both"/>
        <w:rPr>
          <w:rFonts w:ascii="Times New Roman" w:hAnsi="Times New Roman"/>
          <w:b/>
        </w:rPr>
      </w:pPr>
      <w:r w:rsidRPr="006C0CF6">
        <w:rPr>
          <w:rFonts w:ascii="Times New Roman" w:hAnsi="Times New Roman"/>
          <w:b/>
        </w:rPr>
        <w:t>Все задания выполнять на листе 2</w:t>
      </w:r>
    </w:p>
    <w:p w14:paraId="379C0C72" w14:textId="77777777" w:rsidR="006C0CF6" w:rsidRPr="006C0CF6" w:rsidRDefault="006C0CF6" w:rsidP="006C0CF6">
      <w:pPr>
        <w:ind w:firstLine="360"/>
        <w:jc w:val="both"/>
        <w:rPr>
          <w:rFonts w:ascii="Times New Roman" w:hAnsi="Times New Roman"/>
          <w:b/>
        </w:rPr>
      </w:pPr>
    </w:p>
    <w:p w14:paraId="789644BB" w14:textId="77777777" w:rsidR="006C0CF6" w:rsidRPr="006C0CF6" w:rsidRDefault="006C0CF6" w:rsidP="006C0CF6">
      <w:pPr>
        <w:ind w:firstLine="360"/>
        <w:jc w:val="both"/>
        <w:rPr>
          <w:rFonts w:ascii="Times New Roman" w:hAnsi="Times New Roman"/>
        </w:rPr>
      </w:pPr>
      <w:r w:rsidRPr="006C0CF6">
        <w:rPr>
          <w:rFonts w:ascii="Times New Roman" w:hAnsi="Times New Roman"/>
          <w:b/>
          <w:u w:val="single"/>
        </w:rPr>
        <w:t xml:space="preserve">Задание 1. </w:t>
      </w:r>
      <w:r w:rsidRPr="006C0CF6">
        <w:rPr>
          <w:rFonts w:ascii="Times New Roman" w:hAnsi="Times New Roman"/>
        </w:rPr>
        <w:t xml:space="preserve"> Заполните диапазон ячеек А1: А10 текстом «Утро»</w:t>
      </w:r>
    </w:p>
    <w:p w14:paraId="37D7B98A" w14:textId="77777777" w:rsidR="006C0CF6" w:rsidRPr="006C0CF6" w:rsidRDefault="006C0CF6" w:rsidP="006C0CF6">
      <w:pPr>
        <w:ind w:firstLine="360"/>
        <w:jc w:val="both"/>
        <w:rPr>
          <w:rFonts w:ascii="Times New Roman" w:hAnsi="Times New Roman"/>
        </w:rPr>
      </w:pPr>
    </w:p>
    <w:p w14:paraId="69F5A37E" w14:textId="77777777" w:rsidR="006C0CF6" w:rsidRPr="006C0CF6" w:rsidRDefault="006C0CF6" w:rsidP="006C0CF6">
      <w:pPr>
        <w:ind w:firstLine="360"/>
        <w:jc w:val="both"/>
        <w:rPr>
          <w:rFonts w:ascii="Times New Roman" w:hAnsi="Times New Roman"/>
          <w:b/>
          <w:i/>
          <w:u w:val="single"/>
        </w:rPr>
      </w:pPr>
      <w:r w:rsidRPr="006C0CF6">
        <w:rPr>
          <w:rFonts w:ascii="Times New Roman" w:hAnsi="Times New Roman"/>
          <w:b/>
          <w:i/>
          <w:u w:val="single"/>
        </w:rPr>
        <w:t>Методические указания.</w:t>
      </w:r>
    </w:p>
    <w:p w14:paraId="0F8E1A1A" w14:textId="77777777" w:rsidR="006C0CF6" w:rsidRPr="006C0CF6" w:rsidRDefault="006C0CF6" w:rsidP="002D32D8">
      <w:pPr>
        <w:widowControl/>
        <w:numPr>
          <w:ilvl w:val="0"/>
          <w:numId w:val="82"/>
        </w:numPr>
        <w:tabs>
          <w:tab w:val="num" w:pos="0"/>
        </w:tabs>
        <w:suppressAutoHyphens w:val="0"/>
        <w:ind w:left="0" w:firstLine="180"/>
        <w:jc w:val="both"/>
        <w:rPr>
          <w:rFonts w:ascii="Times New Roman" w:hAnsi="Times New Roman"/>
        </w:rPr>
      </w:pPr>
      <w:r w:rsidRPr="006C0CF6">
        <w:rPr>
          <w:rFonts w:ascii="Times New Roman" w:hAnsi="Times New Roman"/>
        </w:rPr>
        <w:t>Введите текст в ячейку А1. Зафиксируйте данные. Вновь выделите ячейку А1;</w:t>
      </w:r>
    </w:p>
    <w:p w14:paraId="598C1E8D" w14:textId="77777777" w:rsidR="006C0CF6" w:rsidRPr="006C0CF6" w:rsidRDefault="006C0CF6" w:rsidP="002D32D8">
      <w:pPr>
        <w:widowControl/>
        <w:numPr>
          <w:ilvl w:val="0"/>
          <w:numId w:val="82"/>
        </w:numPr>
        <w:tabs>
          <w:tab w:val="num" w:pos="0"/>
        </w:tabs>
        <w:suppressAutoHyphens w:val="0"/>
        <w:ind w:left="0" w:firstLine="180"/>
        <w:jc w:val="both"/>
        <w:rPr>
          <w:rFonts w:ascii="Times New Roman" w:hAnsi="Times New Roman"/>
        </w:rPr>
      </w:pPr>
      <w:r w:rsidRPr="006C0CF6">
        <w:rPr>
          <w:rFonts w:ascii="Times New Roman" w:hAnsi="Times New Roman"/>
        </w:rPr>
        <w:t>Подведите указатель мыши к маркеру заполнения;</w:t>
      </w:r>
    </w:p>
    <w:p w14:paraId="6F7CEF85" w14:textId="77777777" w:rsidR="006C0CF6" w:rsidRPr="006C0CF6" w:rsidRDefault="006C0CF6" w:rsidP="006C0CF6">
      <w:pPr>
        <w:jc w:val="both"/>
        <w:rPr>
          <w:rFonts w:ascii="Times New Roman" w:hAnsi="Times New Roman"/>
        </w:rPr>
      </w:pPr>
    </w:p>
    <w:p w14:paraId="26FDBB87" w14:textId="1B48AE60" w:rsidR="006C0CF6" w:rsidRPr="006C0CF6" w:rsidRDefault="00CD2871" w:rsidP="006C0CF6">
      <w:pPr>
        <w:jc w:val="both"/>
        <w:rPr>
          <w:rFonts w:ascii="Times New Roman" w:hAnsi="Times New Roman"/>
        </w:rPr>
      </w:pPr>
      <w:r>
        <w:rPr>
          <w:rFonts w:ascii="Times New Roman" w:hAnsi="Times New Roman"/>
          <w:noProof/>
        </w:rPr>
        <mc:AlternateContent>
          <mc:Choice Requires="wps">
            <w:drawing>
              <wp:anchor distT="0" distB="0" distL="114300" distR="114300" simplePos="0" relativeHeight="251978752" behindDoc="0" locked="0" layoutInCell="1" allowOverlap="1" wp14:anchorId="3835E301" wp14:editId="72CF71AB">
                <wp:simplePos x="0" y="0"/>
                <wp:positionH relativeFrom="column">
                  <wp:posOffset>914400</wp:posOffset>
                </wp:positionH>
                <wp:positionV relativeFrom="paragraph">
                  <wp:posOffset>177165</wp:posOffset>
                </wp:positionV>
                <wp:extent cx="914400" cy="114300"/>
                <wp:effectExtent l="24765" t="13335" r="13335" b="53340"/>
                <wp:wrapNone/>
                <wp:docPr id="494" name="Line 4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346174" id="Line 448" o:spid="_x0000_s1026" style="position:absolute;flip:x;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3.95pt" to="2in,2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">
                <v:stroke endarrow="block"/>
              </v:line>
            </w:pict>
          </mc:Fallback>
        </mc:AlternateContent>
      </w:r>
      <w:r>
        <w:rPr>
          <w:rFonts w:ascii="Times New Roman" w:hAnsi="Times New Roman"/>
          <w:noProof/>
        </w:rPr>
        <mc:AlternateContent>
          <mc:Choice Requires="wps">
            <w:drawing>
              <wp:anchor distT="0" distB="0" distL="114300" distR="114300" simplePos="0" relativeHeight="251977728" behindDoc="0" locked="0" layoutInCell="1" allowOverlap="1" wp14:anchorId="065261B4" wp14:editId="05B16431">
                <wp:simplePos x="0" y="0"/>
                <wp:positionH relativeFrom="column">
                  <wp:posOffset>1828800</wp:posOffset>
                </wp:positionH>
                <wp:positionV relativeFrom="paragraph">
                  <wp:posOffset>60960</wp:posOffset>
                </wp:positionV>
                <wp:extent cx="1828165" cy="343535"/>
                <wp:effectExtent l="0" t="1905" r="4445" b="0"/>
                <wp:wrapNone/>
                <wp:docPr id="493"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165" cy="3435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85A45F" w14:textId="77777777" w:rsidR="008E70BA" w:rsidRDefault="008E70BA" w:rsidP="006C0CF6">
                            <w:r>
                              <w:t>Маркер заполнения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5261B4" id="Text Box 447" o:spid="_x0000_s1099" type="#_x0000_t202" style="position:absolute;left:0;text-align:left;margin-left:2in;margin-top:4.8pt;width:143.95pt;height:27.0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" stroked="f">
                <v:textbox>
                  <w:txbxContent>
                    <w:p w14:paraId="0085A45F" w14:textId="77777777" w:rsidR="008E70BA" w:rsidRDefault="008E70BA" w:rsidP="006C0CF6">
                      <w:r>
                        <w:t>Маркер заполнения</w:t>
                      </w:r>
                    </w:p>
                  </w:txbxContent>
                </v:textbox>
              </v:shape>
            </w:pict>
          </mc:Fallback>
        </mc:AlternateContent>
      </w:r>
      <w:r w:rsidR="006C0CF6" w:rsidRPr="006C0CF6">
        <w:rPr>
          <w:rFonts w:ascii="Times New Roman" w:hAnsi="Times New Roman"/>
        </w:rPr>
        <w:t xml:space="preserve"> </w:t>
      </w:r>
      <w:r w:rsidR="006C0CF6" w:rsidRPr="006C0CF6">
        <w:rPr>
          <w:rFonts w:ascii="Times New Roman" w:hAnsi="Times New Roman"/>
          <w:noProof/>
          <w:lang w:eastAsia="ru-RU"/>
        </w:rPr>
        <w:drawing>
          <wp:inline distT="0" distB="0" distL="0" distR="0" wp14:anchorId="217ADCAE" wp14:editId="0170D216">
            <wp:extent cx="1533525" cy="495300"/>
            <wp:effectExtent l="19050" t="0" r="9525" b="0"/>
            <wp:docPr id="185"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14"/>
                    <a:srcRect/>
                    <a:stretch>
                      <a:fillRect/>
                    </a:stretch>
                  </pic:blipFill>
                  <pic:spPr bwMode="auto">
                    <a:xfrm>
                      <a:off x="0" y="0"/>
                      <a:ext cx="1533525" cy="495300"/>
                    </a:xfrm>
                    <a:prstGeom prst="rect">
                      <a:avLst/>
                    </a:prstGeom>
                    <a:noFill/>
                    <a:ln w="9525">
                      <a:noFill/>
                      <a:miter lim="800000"/>
                      <a:headEnd/>
                      <a:tailEnd/>
                    </a:ln>
                  </pic:spPr>
                </pic:pic>
              </a:graphicData>
            </a:graphic>
          </wp:inline>
        </w:drawing>
      </w:r>
    </w:p>
    <w:p w14:paraId="6F0FE768" w14:textId="77777777" w:rsidR="006C0CF6" w:rsidRPr="006C0CF6" w:rsidRDefault="006C0CF6" w:rsidP="002D32D8">
      <w:pPr>
        <w:widowControl/>
        <w:numPr>
          <w:ilvl w:val="0"/>
          <w:numId w:val="82"/>
        </w:numPr>
        <w:tabs>
          <w:tab w:val="num" w:pos="0"/>
        </w:tabs>
        <w:suppressAutoHyphens w:val="0"/>
        <w:ind w:left="0" w:firstLine="180"/>
        <w:jc w:val="both"/>
        <w:rPr>
          <w:rFonts w:ascii="Times New Roman" w:hAnsi="Times New Roman"/>
        </w:rPr>
      </w:pPr>
      <w:r w:rsidRPr="006C0CF6">
        <w:rPr>
          <w:rFonts w:ascii="Times New Roman" w:hAnsi="Times New Roman"/>
        </w:rPr>
        <w:t>Добейтесь, чтобы указатель мыши принял вид тонкого черного креста;</w:t>
      </w:r>
    </w:p>
    <w:p w14:paraId="502D77EB" w14:textId="77777777" w:rsidR="006C0CF6" w:rsidRPr="006C0CF6" w:rsidRDefault="006C0CF6" w:rsidP="002D32D8">
      <w:pPr>
        <w:widowControl/>
        <w:numPr>
          <w:ilvl w:val="0"/>
          <w:numId w:val="82"/>
        </w:numPr>
        <w:tabs>
          <w:tab w:val="num" w:pos="0"/>
        </w:tabs>
        <w:suppressAutoHyphens w:val="0"/>
        <w:ind w:left="0" w:firstLine="180"/>
        <w:jc w:val="both"/>
        <w:rPr>
          <w:rFonts w:ascii="Times New Roman" w:hAnsi="Times New Roman"/>
        </w:rPr>
      </w:pPr>
      <w:r w:rsidRPr="006C0CF6">
        <w:rPr>
          <w:rFonts w:ascii="Times New Roman" w:hAnsi="Times New Roman"/>
        </w:rPr>
        <w:t>Удерживая нажатой левую кнопку мыши, переместите указатель на нужное количество ячеек вниз.</w:t>
      </w:r>
    </w:p>
    <w:p w14:paraId="7B5E4504" w14:textId="77777777" w:rsidR="006C0CF6" w:rsidRPr="006C0CF6" w:rsidRDefault="006C0CF6" w:rsidP="006C0CF6">
      <w:pPr>
        <w:jc w:val="both"/>
        <w:rPr>
          <w:rFonts w:ascii="Times New Roman" w:hAnsi="Times New Roman"/>
        </w:rPr>
      </w:pPr>
    </w:p>
    <w:p w14:paraId="6A8A91B4" w14:textId="77777777" w:rsidR="006C0CF6" w:rsidRPr="006C0CF6" w:rsidRDefault="006C0CF6" w:rsidP="006C0CF6">
      <w:pPr>
        <w:spacing w:line="360" w:lineRule="auto"/>
        <w:jc w:val="both"/>
        <w:rPr>
          <w:rFonts w:ascii="Times New Roman" w:hAnsi="Times New Roman"/>
        </w:rPr>
      </w:pPr>
      <w:r w:rsidRPr="006C0CF6">
        <w:rPr>
          <w:rFonts w:ascii="Times New Roman" w:hAnsi="Times New Roman"/>
          <w:b/>
          <w:noProof/>
          <w:u w:val="single"/>
          <w:lang w:eastAsia="ru-RU"/>
        </w:rPr>
        <w:drawing>
          <wp:anchor distT="0" distB="0" distL="114300" distR="114300" simplePos="0" relativeHeight="251979776" behindDoc="0" locked="0" layoutInCell="1" allowOverlap="1" wp14:anchorId="6038456C" wp14:editId="69CC1940">
            <wp:simplePos x="0" y="0"/>
            <wp:positionH relativeFrom="column">
              <wp:posOffset>1714500</wp:posOffset>
            </wp:positionH>
            <wp:positionV relativeFrom="paragraph">
              <wp:posOffset>73660</wp:posOffset>
            </wp:positionV>
            <wp:extent cx="901700" cy="1395730"/>
            <wp:effectExtent l="19050" t="0" r="0" b="0"/>
            <wp:wrapSquare wrapText="bothSides"/>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215"/>
                    <a:srcRect/>
                    <a:stretch>
                      <a:fillRect/>
                    </a:stretch>
                  </pic:blipFill>
                  <pic:spPr bwMode="auto">
                    <a:xfrm>
                      <a:off x="0" y="0"/>
                      <a:ext cx="901700" cy="1395730"/>
                    </a:xfrm>
                    <a:prstGeom prst="rect">
                      <a:avLst/>
                    </a:prstGeom>
                    <a:noFill/>
                    <a:ln w="9525">
                      <a:noFill/>
                      <a:miter lim="800000"/>
                      <a:headEnd/>
                      <a:tailEnd/>
                    </a:ln>
                  </pic:spPr>
                </pic:pic>
              </a:graphicData>
            </a:graphic>
          </wp:anchor>
        </w:drawing>
      </w:r>
      <w:r w:rsidRPr="006C0CF6">
        <w:rPr>
          <w:rFonts w:ascii="Times New Roman" w:hAnsi="Times New Roman"/>
          <w:noProof/>
          <w:lang w:eastAsia="ru-RU"/>
        </w:rPr>
        <w:drawing>
          <wp:anchor distT="0" distB="0" distL="114300" distR="114300" simplePos="0" relativeHeight="251980800" behindDoc="0" locked="0" layoutInCell="1" allowOverlap="1" wp14:anchorId="55F18976" wp14:editId="2E334C36">
            <wp:simplePos x="0" y="0"/>
            <wp:positionH relativeFrom="column">
              <wp:posOffset>114300</wp:posOffset>
            </wp:positionH>
            <wp:positionV relativeFrom="paragraph">
              <wp:posOffset>73660</wp:posOffset>
            </wp:positionV>
            <wp:extent cx="1371600" cy="1441450"/>
            <wp:effectExtent l="19050" t="0" r="0" b="0"/>
            <wp:wrapSquare wrapText="bothSides"/>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216"/>
                    <a:srcRect/>
                    <a:stretch>
                      <a:fillRect/>
                    </a:stretch>
                  </pic:blipFill>
                  <pic:spPr bwMode="auto">
                    <a:xfrm>
                      <a:off x="0" y="0"/>
                      <a:ext cx="1371600" cy="1441450"/>
                    </a:xfrm>
                    <a:prstGeom prst="rect">
                      <a:avLst/>
                    </a:prstGeom>
                    <a:noFill/>
                    <a:ln w="9525">
                      <a:noFill/>
                      <a:miter lim="800000"/>
                      <a:headEnd/>
                      <a:tailEnd/>
                    </a:ln>
                  </pic:spPr>
                </pic:pic>
              </a:graphicData>
            </a:graphic>
          </wp:anchor>
        </w:drawing>
      </w:r>
      <w:r w:rsidRPr="006C0CF6">
        <w:rPr>
          <w:rFonts w:ascii="Times New Roman" w:hAnsi="Times New Roman"/>
        </w:rPr>
        <w:t xml:space="preserve"> </w:t>
      </w:r>
      <w:r w:rsidRPr="006C0CF6">
        <w:rPr>
          <w:rFonts w:ascii="Times New Roman" w:hAnsi="Times New Roman"/>
          <w:b/>
          <w:u w:val="single"/>
        </w:rPr>
        <w:t>Вывод.</w:t>
      </w:r>
      <w:r w:rsidRPr="006C0CF6">
        <w:rPr>
          <w:rFonts w:ascii="Times New Roman" w:hAnsi="Times New Roman"/>
        </w:rPr>
        <w:t xml:space="preserve"> При помощи маркера заполнения можно скопировать содержимое в соседние ячейки. Причем заполнение можно производить не только вниз, но и вверх, вправо, влево.</w:t>
      </w:r>
    </w:p>
    <w:p w14:paraId="61048BEB" w14:textId="77777777" w:rsidR="006C0CF6" w:rsidRPr="006C0CF6" w:rsidRDefault="006C0CF6" w:rsidP="006C0CF6">
      <w:pPr>
        <w:spacing w:line="360" w:lineRule="auto"/>
        <w:jc w:val="both"/>
        <w:rPr>
          <w:rFonts w:ascii="Times New Roman" w:hAnsi="Times New Roman"/>
        </w:rPr>
      </w:pPr>
    </w:p>
    <w:p w14:paraId="067894EF" w14:textId="77777777" w:rsidR="006C0CF6" w:rsidRPr="006C0CF6" w:rsidRDefault="006C0CF6" w:rsidP="006C0CF6">
      <w:pPr>
        <w:spacing w:line="360" w:lineRule="auto"/>
        <w:jc w:val="both"/>
        <w:rPr>
          <w:rFonts w:ascii="Times New Roman" w:hAnsi="Times New Roman"/>
        </w:rPr>
      </w:pPr>
      <w:r w:rsidRPr="006C0CF6">
        <w:rPr>
          <w:rFonts w:ascii="Times New Roman" w:hAnsi="Times New Roman"/>
          <w:b/>
        </w:rPr>
        <w:t>ВАЖНО!</w:t>
      </w:r>
      <w:r w:rsidRPr="006C0CF6">
        <w:rPr>
          <w:rFonts w:ascii="Times New Roman" w:hAnsi="Times New Roman"/>
        </w:rPr>
        <w:t xml:space="preserve"> В процессе заполнения блока ячеек указатель мыши принимает форму </w:t>
      </w:r>
      <w:r w:rsidRPr="006C0CF6">
        <w:rPr>
          <w:rFonts w:ascii="Times New Roman" w:hAnsi="Times New Roman"/>
          <w:b/>
        </w:rPr>
        <w:t xml:space="preserve">+ </w:t>
      </w:r>
    </w:p>
    <w:p w14:paraId="5AF65124" w14:textId="77777777" w:rsidR="006C0CF6" w:rsidRPr="006C0CF6" w:rsidRDefault="006C0CF6" w:rsidP="006C0CF6">
      <w:pPr>
        <w:spacing w:line="360" w:lineRule="auto"/>
        <w:jc w:val="both"/>
        <w:rPr>
          <w:rFonts w:ascii="Times New Roman" w:hAnsi="Times New Roman"/>
        </w:rPr>
      </w:pPr>
      <w:r w:rsidRPr="006C0CF6">
        <w:rPr>
          <w:rFonts w:ascii="Times New Roman" w:hAnsi="Times New Roman"/>
          <w:b/>
          <w:u w:val="single"/>
        </w:rPr>
        <w:t>Задание 2</w:t>
      </w:r>
      <w:r w:rsidRPr="006C0CF6">
        <w:rPr>
          <w:rFonts w:ascii="Times New Roman" w:hAnsi="Times New Roman"/>
          <w:u w:val="single"/>
        </w:rPr>
        <w:t>.</w:t>
      </w:r>
      <w:r w:rsidRPr="006C0CF6">
        <w:rPr>
          <w:rFonts w:ascii="Times New Roman" w:hAnsi="Times New Roman"/>
        </w:rPr>
        <w:t xml:space="preserve">         </w:t>
      </w:r>
      <w:r w:rsidRPr="006C0CF6">
        <w:rPr>
          <w:rFonts w:ascii="Times New Roman" w:hAnsi="Times New Roman"/>
          <w:i/>
        </w:rPr>
        <w:t>В ячейки В1-В6 введите расписание уроков на сегодня</w:t>
      </w:r>
      <w:r w:rsidRPr="006C0CF6">
        <w:rPr>
          <w:rFonts w:ascii="Times New Roman" w:hAnsi="Times New Roman"/>
          <w:b/>
          <w:i/>
        </w:rPr>
        <w:t>.</w:t>
      </w:r>
    </w:p>
    <w:p w14:paraId="3693B463" w14:textId="77777777" w:rsidR="006C0CF6" w:rsidRPr="006C0CF6" w:rsidRDefault="006C0CF6" w:rsidP="006C0CF6">
      <w:pPr>
        <w:spacing w:line="360" w:lineRule="auto"/>
        <w:jc w:val="both"/>
        <w:rPr>
          <w:rFonts w:ascii="Times New Roman" w:hAnsi="Times New Roman"/>
        </w:rPr>
      </w:pPr>
      <w:r w:rsidRPr="006C0CF6">
        <w:rPr>
          <w:rFonts w:ascii="Times New Roman" w:hAnsi="Times New Roman"/>
          <w:noProof/>
          <w:lang w:eastAsia="ru-RU"/>
        </w:rPr>
        <w:drawing>
          <wp:anchor distT="0" distB="0" distL="114300" distR="114300" simplePos="0" relativeHeight="251981824" behindDoc="0" locked="0" layoutInCell="1" allowOverlap="1" wp14:anchorId="00FF6D04" wp14:editId="6205EB2C">
            <wp:simplePos x="0" y="0"/>
            <wp:positionH relativeFrom="column">
              <wp:posOffset>114300</wp:posOffset>
            </wp:positionH>
            <wp:positionV relativeFrom="paragraph">
              <wp:posOffset>46990</wp:posOffset>
            </wp:positionV>
            <wp:extent cx="1524000" cy="1219200"/>
            <wp:effectExtent l="19050" t="0" r="0" b="0"/>
            <wp:wrapSquare wrapText="bothSides"/>
            <wp:docPr id="187"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17"/>
                    <a:srcRect/>
                    <a:stretch>
                      <a:fillRect/>
                    </a:stretch>
                  </pic:blipFill>
                  <pic:spPr bwMode="auto">
                    <a:xfrm>
                      <a:off x="0" y="0"/>
                      <a:ext cx="1524000" cy="1219200"/>
                    </a:xfrm>
                    <a:prstGeom prst="rect">
                      <a:avLst/>
                    </a:prstGeom>
                    <a:noFill/>
                    <a:ln w="9525">
                      <a:noFill/>
                      <a:miter lim="800000"/>
                      <a:headEnd/>
                      <a:tailEnd/>
                    </a:ln>
                  </pic:spPr>
                </pic:pic>
              </a:graphicData>
            </a:graphic>
          </wp:anchor>
        </w:drawing>
      </w:r>
      <w:r w:rsidRPr="006C0CF6">
        <w:rPr>
          <w:rFonts w:ascii="Times New Roman" w:hAnsi="Times New Roman"/>
        </w:rPr>
        <w:t xml:space="preserve">  Выделите блок ячеек (В1-В6), рамка выделения имеет общий маркер заполнения.</w:t>
      </w:r>
    </w:p>
    <w:p w14:paraId="5B7BF96E" w14:textId="77777777" w:rsidR="006C0CF6" w:rsidRDefault="006C0CF6" w:rsidP="006C0CF6">
      <w:pPr>
        <w:rPr>
          <w:rFonts w:ascii="Times New Roman" w:hAnsi="Times New Roman"/>
          <w:sz w:val="28"/>
          <w:szCs w:val="28"/>
        </w:rPr>
      </w:pPr>
    </w:p>
    <w:p w14:paraId="3E1CC508" w14:textId="77777777" w:rsidR="006C0CF6" w:rsidRPr="006C0CF6" w:rsidRDefault="006C0CF6" w:rsidP="006C0CF6">
      <w:pPr>
        <w:rPr>
          <w:rFonts w:ascii="Times New Roman" w:hAnsi="Times New Roman"/>
          <w:sz w:val="28"/>
          <w:szCs w:val="28"/>
        </w:rPr>
      </w:pPr>
    </w:p>
    <w:p w14:paraId="70BF961A" w14:textId="77777777" w:rsidR="006C0CF6" w:rsidRPr="006C0CF6" w:rsidRDefault="006C0CF6" w:rsidP="006C0CF6">
      <w:pPr>
        <w:rPr>
          <w:rFonts w:ascii="Times New Roman" w:hAnsi="Times New Roman"/>
          <w:sz w:val="28"/>
          <w:szCs w:val="28"/>
        </w:rPr>
      </w:pPr>
    </w:p>
    <w:p w14:paraId="00EE4741" w14:textId="77777777" w:rsidR="006C0CF6" w:rsidRPr="006C0CF6" w:rsidRDefault="006C0CF6" w:rsidP="006C0CF6">
      <w:pPr>
        <w:rPr>
          <w:rFonts w:ascii="Times New Roman" w:hAnsi="Times New Roman"/>
          <w:sz w:val="28"/>
          <w:szCs w:val="28"/>
        </w:rPr>
      </w:pPr>
    </w:p>
    <w:p w14:paraId="503039FE" w14:textId="77777777" w:rsidR="006C0CF6" w:rsidRPr="006C0CF6" w:rsidRDefault="006C0CF6" w:rsidP="006C0CF6">
      <w:pPr>
        <w:spacing w:line="360" w:lineRule="auto"/>
        <w:jc w:val="both"/>
        <w:rPr>
          <w:rFonts w:ascii="Times New Roman" w:hAnsi="Times New Roman"/>
        </w:rPr>
      </w:pPr>
      <w:r w:rsidRPr="006C0CF6">
        <w:rPr>
          <w:rFonts w:ascii="Times New Roman" w:hAnsi="Times New Roman"/>
        </w:rPr>
        <w:t>Протащите маркер заполнения на две ячейки вправо.</w:t>
      </w:r>
    </w:p>
    <w:p w14:paraId="652D93A6" w14:textId="77777777" w:rsidR="006C0CF6" w:rsidRPr="006C0CF6" w:rsidRDefault="006C0CF6" w:rsidP="006C0CF6">
      <w:pPr>
        <w:spacing w:line="360" w:lineRule="auto"/>
        <w:jc w:val="both"/>
        <w:rPr>
          <w:rFonts w:ascii="Times New Roman" w:hAnsi="Times New Roman"/>
        </w:rPr>
      </w:pPr>
      <w:r w:rsidRPr="006C0CF6">
        <w:rPr>
          <w:rFonts w:ascii="Times New Roman" w:hAnsi="Times New Roman"/>
        </w:rPr>
        <w:t>Отрегулируйте ширину столбцов.</w:t>
      </w:r>
    </w:p>
    <w:p w14:paraId="20862C76" w14:textId="77777777" w:rsidR="006C0CF6" w:rsidRPr="006C0CF6" w:rsidRDefault="006C0CF6" w:rsidP="006C0CF6">
      <w:pPr>
        <w:spacing w:line="360" w:lineRule="auto"/>
        <w:jc w:val="center"/>
        <w:rPr>
          <w:rFonts w:ascii="Times New Roman" w:hAnsi="Times New Roman"/>
        </w:rPr>
      </w:pPr>
      <w:r w:rsidRPr="006C0CF6">
        <w:rPr>
          <w:rFonts w:ascii="Times New Roman" w:hAnsi="Times New Roman"/>
          <w:b/>
          <w:u w:val="single"/>
        </w:rPr>
        <w:t>Задание 3</w:t>
      </w:r>
      <w:r w:rsidRPr="006C0CF6">
        <w:rPr>
          <w:rFonts w:ascii="Times New Roman" w:hAnsi="Times New Roman"/>
          <w:i/>
          <w:u w:val="single"/>
        </w:rPr>
        <w:t xml:space="preserve">.  </w:t>
      </w:r>
      <w:r w:rsidRPr="006C0CF6">
        <w:rPr>
          <w:rFonts w:ascii="Times New Roman" w:hAnsi="Times New Roman"/>
          <w:i/>
        </w:rPr>
        <w:t>В ячейку С15 введите название вашего любимого месяца</w:t>
      </w:r>
      <w:r w:rsidRPr="006C0CF6">
        <w:rPr>
          <w:rFonts w:ascii="Times New Roman" w:hAnsi="Times New Roman"/>
        </w:rPr>
        <w:t>. Протащите маркер заполнения на несколько ячеек вниз.</w:t>
      </w:r>
    </w:p>
    <w:p w14:paraId="56646696" w14:textId="77777777" w:rsidR="006C0CF6" w:rsidRPr="006C0CF6" w:rsidRDefault="006C0CF6" w:rsidP="006C0CF6">
      <w:pPr>
        <w:spacing w:line="360" w:lineRule="auto"/>
        <w:rPr>
          <w:rFonts w:ascii="Times New Roman" w:hAnsi="Times New Roman"/>
        </w:rPr>
      </w:pPr>
      <w:r w:rsidRPr="006C0CF6">
        <w:rPr>
          <w:rFonts w:ascii="Times New Roman" w:hAnsi="Times New Roman"/>
          <w:b/>
        </w:rPr>
        <w:lastRenderedPageBreak/>
        <w:t>!</w:t>
      </w:r>
      <w:r w:rsidRPr="006C0CF6">
        <w:rPr>
          <w:rFonts w:ascii="Times New Roman" w:hAnsi="Times New Roman"/>
        </w:rPr>
        <w:t xml:space="preserve"> Вместо ожидаемого копирования произошло заполнение ячеек в соответствии с последовательным списком месяцев года? В </w:t>
      </w:r>
      <w:r w:rsidRPr="006C0CF6">
        <w:rPr>
          <w:rFonts w:ascii="Times New Roman" w:hAnsi="Times New Roman"/>
          <w:lang w:val="en-US"/>
        </w:rPr>
        <w:t>Excel</w:t>
      </w:r>
      <w:r w:rsidRPr="006C0CF6">
        <w:rPr>
          <w:rFonts w:ascii="Times New Roman" w:hAnsi="Times New Roman"/>
        </w:rPr>
        <w:t xml:space="preserve"> есть несколько подобных списков</w:t>
      </w:r>
    </w:p>
    <w:p w14:paraId="64C0596A" w14:textId="77777777" w:rsidR="006C0CF6" w:rsidRPr="006C0CF6" w:rsidRDefault="006C0CF6" w:rsidP="006C0CF6">
      <w:pPr>
        <w:spacing w:line="360" w:lineRule="auto"/>
        <w:jc w:val="center"/>
        <w:rPr>
          <w:rFonts w:ascii="Times New Roman" w:hAnsi="Times New Roman"/>
        </w:rPr>
      </w:pPr>
      <w:r w:rsidRPr="006C0CF6">
        <w:rPr>
          <w:rFonts w:ascii="Times New Roman" w:hAnsi="Times New Roman"/>
        </w:rPr>
        <w:t>Удалите все месяцы, кроме одного.</w:t>
      </w:r>
    </w:p>
    <w:p w14:paraId="423317F1" w14:textId="77777777" w:rsidR="006C0CF6" w:rsidRPr="006C0CF6" w:rsidRDefault="006C0CF6" w:rsidP="006C0CF6">
      <w:pPr>
        <w:spacing w:line="360" w:lineRule="auto"/>
        <w:jc w:val="both"/>
        <w:rPr>
          <w:rFonts w:ascii="Times New Roman" w:hAnsi="Times New Roman"/>
        </w:rPr>
      </w:pPr>
      <w:r w:rsidRPr="006C0CF6">
        <w:rPr>
          <w:rFonts w:ascii="Times New Roman" w:hAnsi="Times New Roman"/>
        </w:rPr>
        <w:t>Выделите ячейку, в которой записано название месяца и протащите маркер заполнения вверх. Как построился список?</w:t>
      </w:r>
    </w:p>
    <w:p w14:paraId="3D2A49A0" w14:textId="77777777" w:rsidR="006C0CF6" w:rsidRPr="006C0CF6" w:rsidRDefault="006C0CF6" w:rsidP="006C0CF6">
      <w:pPr>
        <w:spacing w:line="360" w:lineRule="auto"/>
        <w:jc w:val="both"/>
        <w:rPr>
          <w:rFonts w:ascii="Times New Roman" w:hAnsi="Times New Roman"/>
        </w:rPr>
      </w:pPr>
      <w:r w:rsidRPr="006C0CF6">
        <w:rPr>
          <w:rFonts w:ascii="Times New Roman" w:hAnsi="Times New Roman"/>
          <w:b/>
          <w:u w:val="single"/>
        </w:rPr>
        <w:t xml:space="preserve">Задание 4. </w:t>
      </w:r>
      <w:r w:rsidRPr="006C0CF6">
        <w:rPr>
          <w:rFonts w:ascii="Times New Roman" w:hAnsi="Times New Roman"/>
        </w:rPr>
        <w:t xml:space="preserve"> </w:t>
      </w:r>
      <w:r w:rsidRPr="006C0CF6">
        <w:rPr>
          <w:rFonts w:ascii="Times New Roman" w:hAnsi="Times New Roman"/>
          <w:i/>
        </w:rPr>
        <w:t xml:space="preserve">Заполните диапазон ячеек </w:t>
      </w:r>
      <w:r w:rsidRPr="006C0CF6">
        <w:rPr>
          <w:rFonts w:ascii="Times New Roman" w:hAnsi="Times New Roman"/>
          <w:i/>
          <w:lang w:val="en-US"/>
        </w:rPr>
        <w:t>F</w:t>
      </w:r>
      <w:r w:rsidRPr="006C0CF6">
        <w:rPr>
          <w:rFonts w:ascii="Times New Roman" w:hAnsi="Times New Roman"/>
          <w:i/>
        </w:rPr>
        <w:t>1-</w:t>
      </w:r>
      <w:r w:rsidRPr="006C0CF6">
        <w:rPr>
          <w:rFonts w:ascii="Times New Roman" w:hAnsi="Times New Roman"/>
          <w:i/>
          <w:lang w:val="en-US"/>
        </w:rPr>
        <w:t>F</w:t>
      </w:r>
      <w:r w:rsidRPr="006C0CF6">
        <w:rPr>
          <w:rFonts w:ascii="Times New Roman" w:hAnsi="Times New Roman"/>
          <w:i/>
        </w:rPr>
        <w:t>10 числовым рядом по образцу</w:t>
      </w:r>
      <w:r w:rsidRPr="006C0CF6">
        <w:rPr>
          <w:rFonts w:ascii="Times New Roman" w:hAnsi="Times New Roman"/>
        </w:rPr>
        <w:t>.</w:t>
      </w:r>
    </w:p>
    <w:p w14:paraId="1A574722" w14:textId="77777777" w:rsidR="006C0CF6" w:rsidRPr="006C0CF6" w:rsidRDefault="00216BAD" w:rsidP="006C0CF6">
      <w:pPr>
        <w:spacing w:line="360" w:lineRule="auto"/>
        <w:jc w:val="center"/>
        <w:rPr>
          <w:rFonts w:ascii="Times New Roman" w:hAnsi="Times New Roman"/>
          <w:b/>
        </w:rPr>
      </w:pPr>
      <w:r>
        <w:rPr>
          <w:rFonts w:ascii="Times New Roman" w:hAnsi="Times New Roman"/>
          <w:noProof/>
          <w:lang w:eastAsia="ru-RU"/>
        </w:rPr>
        <w:drawing>
          <wp:anchor distT="0" distB="0" distL="114300" distR="114300" simplePos="0" relativeHeight="251985920" behindDoc="0" locked="0" layoutInCell="1" allowOverlap="1" wp14:anchorId="181BE415" wp14:editId="0109CA8E">
            <wp:simplePos x="0" y="0"/>
            <wp:positionH relativeFrom="column">
              <wp:posOffset>5042535</wp:posOffset>
            </wp:positionH>
            <wp:positionV relativeFrom="paragraph">
              <wp:posOffset>201295</wp:posOffset>
            </wp:positionV>
            <wp:extent cx="990600" cy="1438275"/>
            <wp:effectExtent l="19050" t="0" r="0" b="0"/>
            <wp:wrapSquare wrapText="bothSides"/>
            <wp:docPr id="191"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8"/>
                    <a:srcRect/>
                    <a:stretch>
                      <a:fillRect/>
                    </a:stretch>
                  </pic:blipFill>
                  <pic:spPr bwMode="auto">
                    <a:xfrm>
                      <a:off x="0" y="0"/>
                      <a:ext cx="990600" cy="1438275"/>
                    </a:xfrm>
                    <a:prstGeom prst="rect">
                      <a:avLst/>
                    </a:prstGeom>
                    <a:noFill/>
                    <a:ln w="9525">
                      <a:noFill/>
                      <a:miter lim="800000"/>
                      <a:headEnd/>
                      <a:tailEnd/>
                    </a:ln>
                  </pic:spPr>
                </pic:pic>
              </a:graphicData>
            </a:graphic>
          </wp:anchor>
        </w:drawing>
      </w:r>
      <w:r w:rsidR="006C0CF6" w:rsidRPr="006C0CF6">
        <w:rPr>
          <w:rFonts w:ascii="Times New Roman" w:hAnsi="Times New Roman"/>
          <w:noProof/>
          <w:lang w:eastAsia="ru-RU"/>
        </w:rPr>
        <w:drawing>
          <wp:anchor distT="0" distB="0" distL="114300" distR="114300" simplePos="0" relativeHeight="251983872" behindDoc="0" locked="0" layoutInCell="1" allowOverlap="1" wp14:anchorId="6FAC63A7" wp14:editId="4377F51B">
            <wp:simplePos x="0" y="0"/>
            <wp:positionH relativeFrom="column">
              <wp:posOffset>0</wp:posOffset>
            </wp:positionH>
            <wp:positionV relativeFrom="paragraph">
              <wp:posOffset>66675</wp:posOffset>
            </wp:positionV>
            <wp:extent cx="787400" cy="1567815"/>
            <wp:effectExtent l="19050" t="0" r="0" b="0"/>
            <wp:wrapSquare wrapText="bothSides"/>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19"/>
                    <a:srcRect/>
                    <a:stretch>
                      <a:fillRect/>
                    </a:stretch>
                  </pic:blipFill>
                  <pic:spPr bwMode="auto">
                    <a:xfrm>
                      <a:off x="0" y="0"/>
                      <a:ext cx="787400" cy="1567815"/>
                    </a:xfrm>
                    <a:prstGeom prst="rect">
                      <a:avLst/>
                    </a:prstGeom>
                    <a:noFill/>
                    <a:ln w="9525">
                      <a:noFill/>
                      <a:miter lim="800000"/>
                      <a:headEnd/>
                      <a:tailEnd/>
                    </a:ln>
                  </pic:spPr>
                </pic:pic>
              </a:graphicData>
            </a:graphic>
          </wp:anchor>
        </w:drawing>
      </w:r>
      <w:r w:rsidR="006C0CF6" w:rsidRPr="006C0CF6">
        <w:rPr>
          <w:rFonts w:ascii="Times New Roman" w:hAnsi="Times New Roman"/>
          <w:b/>
        </w:rPr>
        <w:t>Методические указания.</w:t>
      </w:r>
    </w:p>
    <w:p w14:paraId="2150AC2F" w14:textId="77777777" w:rsidR="006C0CF6" w:rsidRPr="006C0CF6" w:rsidRDefault="00216BAD" w:rsidP="002D32D8">
      <w:pPr>
        <w:widowControl/>
        <w:numPr>
          <w:ilvl w:val="0"/>
          <w:numId w:val="83"/>
        </w:numPr>
        <w:suppressAutoHyphens w:val="0"/>
        <w:rPr>
          <w:rFonts w:ascii="Times New Roman" w:hAnsi="Times New Roman"/>
        </w:rPr>
      </w:pPr>
      <w:r>
        <w:rPr>
          <w:rFonts w:ascii="Times New Roman" w:hAnsi="Times New Roman"/>
          <w:noProof/>
          <w:lang w:eastAsia="ru-RU"/>
        </w:rPr>
        <w:drawing>
          <wp:anchor distT="0" distB="0" distL="114300" distR="114300" simplePos="0" relativeHeight="251984896" behindDoc="1" locked="0" layoutInCell="1" allowOverlap="1" wp14:anchorId="6C02E05A" wp14:editId="4565CAD7">
            <wp:simplePos x="0" y="0"/>
            <wp:positionH relativeFrom="column">
              <wp:posOffset>2616835</wp:posOffset>
            </wp:positionH>
            <wp:positionV relativeFrom="paragraph">
              <wp:posOffset>11430</wp:posOffset>
            </wp:positionV>
            <wp:extent cx="1231900" cy="676275"/>
            <wp:effectExtent l="19050" t="0" r="6350" b="0"/>
            <wp:wrapSquare wrapText="bothSides"/>
            <wp:docPr id="190"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20"/>
                    <a:srcRect/>
                    <a:stretch>
                      <a:fillRect/>
                    </a:stretch>
                  </pic:blipFill>
                  <pic:spPr bwMode="auto">
                    <a:xfrm>
                      <a:off x="0" y="0"/>
                      <a:ext cx="1231900" cy="676275"/>
                    </a:xfrm>
                    <a:prstGeom prst="rect">
                      <a:avLst/>
                    </a:prstGeom>
                    <a:noFill/>
                    <a:ln w="9525">
                      <a:noFill/>
                      <a:miter lim="800000"/>
                      <a:headEnd/>
                      <a:tailEnd/>
                    </a:ln>
                  </pic:spPr>
                </pic:pic>
              </a:graphicData>
            </a:graphic>
          </wp:anchor>
        </w:drawing>
      </w:r>
      <w:r w:rsidR="006C0CF6" w:rsidRPr="006C0CF6">
        <w:rPr>
          <w:rFonts w:ascii="Times New Roman" w:hAnsi="Times New Roman"/>
        </w:rPr>
        <w:t xml:space="preserve">В ячейку </w:t>
      </w:r>
      <w:r w:rsidR="006C0CF6" w:rsidRPr="006C0CF6">
        <w:rPr>
          <w:rFonts w:ascii="Times New Roman" w:hAnsi="Times New Roman"/>
          <w:lang w:val="en-US"/>
        </w:rPr>
        <w:t>F</w:t>
      </w:r>
      <w:r w:rsidR="006C0CF6" w:rsidRPr="006C0CF6">
        <w:rPr>
          <w:rFonts w:ascii="Times New Roman" w:hAnsi="Times New Roman"/>
        </w:rPr>
        <w:t>1 введите число 1;</w:t>
      </w:r>
    </w:p>
    <w:p w14:paraId="2EEA4FD5" w14:textId="77777777" w:rsidR="006C0CF6" w:rsidRPr="006C0CF6" w:rsidRDefault="006C0CF6" w:rsidP="002D32D8">
      <w:pPr>
        <w:widowControl/>
        <w:numPr>
          <w:ilvl w:val="0"/>
          <w:numId w:val="83"/>
        </w:numPr>
        <w:suppressAutoHyphens w:val="0"/>
        <w:rPr>
          <w:rFonts w:ascii="Times New Roman" w:hAnsi="Times New Roman"/>
        </w:rPr>
      </w:pPr>
      <w:r w:rsidRPr="006C0CF6">
        <w:rPr>
          <w:rFonts w:ascii="Times New Roman" w:hAnsi="Times New Roman"/>
        </w:rPr>
        <w:t xml:space="preserve">В ячейку </w:t>
      </w:r>
      <w:r w:rsidRPr="006C0CF6">
        <w:rPr>
          <w:rFonts w:ascii="Times New Roman" w:hAnsi="Times New Roman"/>
          <w:lang w:val="en-US"/>
        </w:rPr>
        <w:t>F</w:t>
      </w:r>
      <w:r w:rsidRPr="006C0CF6">
        <w:rPr>
          <w:rFonts w:ascii="Times New Roman" w:hAnsi="Times New Roman"/>
        </w:rPr>
        <w:t>2 введите число 2;</w:t>
      </w:r>
    </w:p>
    <w:p w14:paraId="6E05602A" w14:textId="054A59BD" w:rsidR="006C0CF6" w:rsidRPr="006C0CF6" w:rsidRDefault="00CD2871" w:rsidP="002D32D8">
      <w:pPr>
        <w:widowControl/>
        <w:numPr>
          <w:ilvl w:val="0"/>
          <w:numId w:val="83"/>
        </w:numPr>
        <w:suppressAutoHyphens w:val="0"/>
        <w:rPr>
          <w:rFonts w:ascii="Times New Roman" w:hAnsi="Times New Roman"/>
        </w:rPr>
      </w:pPr>
      <w:r>
        <w:rPr>
          <w:rFonts w:ascii="Times New Roman" w:hAnsi="Times New Roman"/>
          <w:noProof/>
        </w:rPr>
        <mc:AlternateContent>
          <mc:Choice Requires="wps">
            <w:drawing>
              <wp:anchor distT="0" distB="0" distL="114300" distR="114300" simplePos="0" relativeHeight="251986944" behindDoc="0" locked="0" layoutInCell="1" allowOverlap="1" wp14:anchorId="6D23748B" wp14:editId="15A8BC3E">
                <wp:simplePos x="0" y="0"/>
                <wp:positionH relativeFrom="column">
                  <wp:posOffset>2524125</wp:posOffset>
                </wp:positionH>
                <wp:positionV relativeFrom="paragraph">
                  <wp:posOffset>60960</wp:posOffset>
                </wp:positionV>
                <wp:extent cx="483235" cy="286385"/>
                <wp:effectExtent l="12065" t="57150" r="38100" b="8890"/>
                <wp:wrapNone/>
                <wp:docPr id="492" name="Lin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3235" cy="2863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FA51EF" id="Line 455" o:spid="_x0000_s1026" style="position:absolute;flip:y;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75pt,4.8pt" to="236.8pt,2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">
                <v:stroke endarrow="block"/>
              </v:line>
            </w:pict>
          </mc:Fallback>
        </mc:AlternateContent>
      </w:r>
      <w:r w:rsidR="006C0CF6" w:rsidRPr="006C0CF6">
        <w:rPr>
          <w:rFonts w:ascii="Times New Roman" w:hAnsi="Times New Roman"/>
        </w:rPr>
        <w:t>Выделите обе ячейки</w:t>
      </w:r>
    </w:p>
    <w:p w14:paraId="5F471787" w14:textId="68B7B08D" w:rsidR="006C0CF6" w:rsidRPr="006C0CF6" w:rsidRDefault="00CD2871" w:rsidP="002D32D8">
      <w:pPr>
        <w:widowControl/>
        <w:numPr>
          <w:ilvl w:val="0"/>
          <w:numId w:val="83"/>
        </w:numPr>
        <w:suppressAutoHyphens w:val="0"/>
        <w:rPr>
          <w:rFonts w:ascii="Times New Roman" w:hAnsi="Times New Roman"/>
        </w:rPr>
      </w:pPr>
      <w:r>
        <w:rPr>
          <w:rFonts w:ascii="Times New Roman" w:hAnsi="Times New Roman"/>
          <w:noProof/>
        </w:rPr>
        <mc:AlternateContent>
          <mc:Choice Requires="wps">
            <w:drawing>
              <wp:anchor distT="0" distB="0" distL="114300" distR="114300" simplePos="0" relativeHeight="251987968" behindDoc="0" locked="0" layoutInCell="1" allowOverlap="1" wp14:anchorId="043ADB8E" wp14:editId="52357ADF">
                <wp:simplePos x="0" y="0"/>
                <wp:positionH relativeFrom="column">
                  <wp:posOffset>1978660</wp:posOffset>
                </wp:positionH>
                <wp:positionV relativeFrom="paragraph">
                  <wp:posOffset>438150</wp:posOffset>
                </wp:positionV>
                <wp:extent cx="2628900" cy="114300"/>
                <wp:effectExtent l="9525" t="9525" r="19050" b="57150"/>
                <wp:wrapNone/>
                <wp:docPr id="462" name="Line 4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C95CBA" id="Line 456" o:spid="_x0000_s1026" style="position:absolute;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8pt,34.5pt" to="362.8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">
                <v:stroke endarrow="block"/>
              </v:line>
            </w:pict>
          </mc:Fallback>
        </mc:AlternateContent>
      </w:r>
      <w:r w:rsidR="006C0CF6" w:rsidRPr="006C0CF6">
        <w:rPr>
          <w:rFonts w:ascii="Times New Roman" w:hAnsi="Times New Roman"/>
        </w:rPr>
        <w:t>Протащите маркер заполнения на нужное количество ячеек (обратите внимание на всплывающую подсказку)</w:t>
      </w:r>
    </w:p>
    <w:p w14:paraId="455E8204" w14:textId="77777777" w:rsidR="006C0CF6" w:rsidRPr="006C0CF6" w:rsidRDefault="006C0CF6" w:rsidP="006C0CF6">
      <w:pPr>
        <w:spacing w:line="360" w:lineRule="auto"/>
        <w:ind w:left="360"/>
        <w:rPr>
          <w:rFonts w:ascii="Times New Roman" w:hAnsi="Times New Roman"/>
        </w:rPr>
      </w:pPr>
    </w:p>
    <w:p w14:paraId="55AEA37A" w14:textId="77777777" w:rsidR="006C0CF6" w:rsidRPr="006C0CF6" w:rsidRDefault="006C0CF6" w:rsidP="006C0CF6">
      <w:pPr>
        <w:spacing w:line="360" w:lineRule="auto"/>
        <w:ind w:left="360"/>
        <w:rPr>
          <w:rFonts w:ascii="Times New Roman" w:hAnsi="Times New Roman"/>
          <w:i/>
        </w:rPr>
      </w:pPr>
      <w:r w:rsidRPr="006C0CF6">
        <w:rPr>
          <w:rFonts w:ascii="Times New Roman" w:hAnsi="Times New Roman"/>
          <w:b/>
          <w:u w:val="single"/>
        </w:rPr>
        <w:t>Задание 5.</w:t>
      </w:r>
      <w:r w:rsidRPr="006C0CF6">
        <w:rPr>
          <w:rFonts w:ascii="Times New Roman" w:hAnsi="Times New Roman"/>
        </w:rPr>
        <w:t xml:space="preserve"> </w:t>
      </w:r>
      <w:r w:rsidRPr="006C0CF6">
        <w:rPr>
          <w:rFonts w:ascii="Times New Roman" w:hAnsi="Times New Roman"/>
          <w:i/>
        </w:rPr>
        <w:t xml:space="preserve">Заполните диапазон ячеек  </w:t>
      </w:r>
      <w:r w:rsidRPr="006C0CF6">
        <w:rPr>
          <w:rFonts w:ascii="Times New Roman" w:hAnsi="Times New Roman"/>
          <w:i/>
          <w:lang w:val="en-US"/>
        </w:rPr>
        <w:t>G</w:t>
      </w:r>
      <w:r w:rsidRPr="006C0CF6">
        <w:rPr>
          <w:rFonts w:ascii="Times New Roman" w:hAnsi="Times New Roman"/>
          <w:i/>
        </w:rPr>
        <w:t>1- К1 по образцу</w:t>
      </w:r>
    </w:p>
    <w:p w14:paraId="27C258DD" w14:textId="77777777" w:rsidR="006C0CF6" w:rsidRPr="006C0CF6" w:rsidRDefault="006C0CF6" w:rsidP="006C0CF6">
      <w:pPr>
        <w:spacing w:line="360" w:lineRule="auto"/>
        <w:ind w:left="360"/>
        <w:jc w:val="center"/>
        <w:rPr>
          <w:rFonts w:ascii="Times New Roman" w:hAnsi="Times New Roman"/>
        </w:rPr>
      </w:pPr>
      <w:r w:rsidRPr="006C0CF6">
        <w:rPr>
          <w:rFonts w:ascii="Times New Roman" w:hAnsi="Times New Roman"/>
          <w:noProof/>
          <w:lang w:eastAsia="ru-RU"/>
        </w:rPr>
        <w:drawing>
          <wp:anchor distT="0" distB="0" distL="114300" distR="114300" simplePos="0" relativeHeight="251988992" behindDoc="0" locked="0" layoutInCell="1" allowOverlap="1" wp14:anchorId="61058F28" wp14:editId="2D51D0B1">
            <wp:simplePos x="0" y="0"/>
            <wp:positionH relativeFrom="column">
              <wp:posOffset>114300</wp:posOffset>
            </wp:positionH>
            <wp:positionV relativeFrom="paragraph">
              <wp:posOffset>15875</wp:posOffset>
            </wp:positionV>
            <wp:extent cx="2857500" cy="444500"/>
            <wp:effectExtent l="19050" t="0" r="0" b="0"/>
            <wp:wrapSquare wrapText="bothSides"/>
            <wp:docPr id="189"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221"/>
                    <a:srcRect/>
                    <a:stretch>
                      <a:fillRect/>
                    </a:stretch>
                  </pic:blipFill>
                  <pic:spPr bwMode="auto">
                    <a:xfrm>
                      <a:off x="0" y="0"/>
                      <a:ext cx="2857500" cy="444500"/>
                    </a:xfrm>
                    <a:prstGeom prst="rect">
                      <a:avLst/>
                    </a:prstGeom>
                    <a:noFill/>
                    <a:ln w="9525">
                      <a:noFill/>
                      <a:miter lim="800000"/>
                      <a:headEnd/>
                      <a:tailEnd/>
                    </a:ln>
                  </pic:spPr>
                </pic:pic>
              </a:graphicData>
            </a:graphic>
          </wp:anchor>
        </w:drawing>
      </w:r>
      <w:r w:rsidRPr="006C0CF6">
        <w:rPr>
          <w:rFonts w:ascii="Times New Roman" w:hAnsi="Times New Roman"/>
          <w:b/>
        </w:rPr>
        <w:t>Методические указания</w:t>
      </w:r>
      <w:r w:rsidRPr="006C0CF6">
        <w:rPr>
          <w:rFonts w:ascii="Times New Roman" w:hAnsi="Times New Roman"/>
        </w:rPr>
        <w:t xml:space="preserve"> .</w:t>
      </w:r>
    </w:p>
    <w:p w14:paraId="65D7CC15" w14:textId="77777777" w:rsidR="006C0CF6" w:rsidRPr="006C0CF6" w:rsidRDefault="006C0CF6" w:rsidP="006C0CF6">
      <w:pPr>
        <w:spacing w:line="360" w:lineRule="auto"/>
        <w:ind w:left="360"/>
        <w:jc w:val="right"/>
        <w:rPr>
          <w:rFonts w:ascii="Times New Roman" w:hAnsi="Times New Roman"/>
        </w:rPr>
      </w:pPr>
      <w:r w:rsidRPr="006C0CF6">
        <w:rPr>
          <w:rFonts w:ascii="Times New Roman" w:hAnsi="Times New Roman"/>
        </w:rPr>
        <w:t xml:space="preserve"> Воспользуйтесь указаниями к заданию №4, изменив самостоятельно содержание пунктов</w:t>
      </w:r>
    </w:p>
    <w:p w14:paraId="22BD2B81" w14:textId="77777777" w:rsidR="006C0CF6" w:rsidRPr="006C0CF6" w:rsidRDefault="006C0CF6" w:rsidP="006C0CF6">
      <w:pPr>
        <w:spacing w:line="360" w:lineRule="auto"/>
        <w:ind w:left="360"/>
        <w:rPr>
          <w:rFonts w:ascii="Times New Roman" w:hAnsi="Times New Roman"/>
          <w:i/>
        </w:rPr>
      </w:pPr>
      <w:r w:rsidRPr="006C0CF6">
        <w:rPr>
          <w:rFonts w:ascii="Times New Roman" w:hAnsi="Times New Roman"/>
          <w:b/>
          <w:u w:val="single"/>
        </w:rPr>
        <w:t>Задание №6</w:t>
      </w:r>
      <w:r w:rsidRPr="006C0CF6">
        <w:rPr>
          <w:rFonts w:ascii="Times New Roman" w:hAnsi="Times New Roman"/>
        </w:rPr>
        <w:t xml:space="preserve">. </w:t>
      </w:r>
      <w:r w:rsidRPr="006C0CF6">
        <w:rPr>
          <w:rFonts w:ascii="Times New Roman" w:hAnsi="Times New Roman"/>
          <w:i/>
        </w:rPr>
        <w:t xml:space="preserve">Заполните диапазон ячеек  </w:t>
      </w:r>
      <w:r w:rsidRPr="006C0CF6">
        <w:rPr>
          <w:rFonts w:ascii="Times New Roman" w:hAnsi="Times New Roman"/>
          <w:i/>
          <w:lang w:val="en-US"/>
        </w:rPr>
        <w:t>G</w:t>
      </w:r>
      <w:r w:rsidRPr="006C0CF6">
        <w:rPr>
          <w:rFonts w:ascii="Times New Roman" w:hAnsi="Times New Roman"/>
          <w:i/>
        </w:rPr>
        <w:t>3- К3  по образцу</w:t>
      </w:r>
    </w:p>
    <w:p w14:paraId="4E3AC097" w14:textId="77777777" w:rsidR="006C0CF6" w:rsidRPr="006C0CF6" w:rsidRDefault="006C0CF6" w:rsidP="006C0CF6">
      <w:pPr>
        <w:spacing w:line="360" w:lineRule="auto"/>
        <w:ind w:left="360"/>
        <w:jc w:val="center"/>
        <w:rPr>
          <w:rFonts w:ascii="Times New Roman" w:hAnsi="Times New Roman"/>
          <w:b/>
        </w:rPr>
      </w:pPr>
      <w:r w:rsidRPr="006C0CF6">
        <w:rPr>
          <w:rFonts w:ascii="Times New Roman" w:hAnsi="Times New Roman"/>
          <w:noProof/>
          <w:lang w:eastAsia="ru-RU"/>
        </w:rPr>
        <w:drawing>
          <wp:anchor distT="0" distB="0" distL="114300" distR="114300" simplePos="0" relativeHeight="251990016" behindDoc="0" locked="0" layoutInCell="1" allowOverlap="1" wp14:anchorId="36BFE401" wp14:editId="7A9ABBB3">
            <wp:simplePos x="0" y="0"/>
            <wp:positionH relativeFrom="column">
              <wp:posOffset>0</wp:posOffset>
            </wp:positionH>
            <wp:positionV relativeFrom="paragraph">
              <wp:posOffset>116840</wp:posOffset>
            </wp:positionV>
            <wp:extent cx="2971800" cy="723900"/>
            <wp:effectExtent l="19050" t="0" r="0" b="0"/>
            <wp:wrapSquare wrapText="bothSides"/>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222"/>
                    <a:srcRect/>
                    <a:stretch>
                      <a:fillRect/>
                    </a:stretch>
                  </pic:blipFill>
                  <pic:spPr bwMode="auto">
                    <a:xfrm>
                      <a:off x="0" y="0"/>
                      <a:ext cx="2971800" cy="723900"/>
                    </a:xfrm>
                    <a:prstGeom prst="rect">
                      <a:avLst/>
                    </a:prstGeom>
                    <a:noFill/>
                    <a:ln w="9525">
                      <a:noFill/>
                      <a:miter lim="800000"/>
                      <a:headEnd/>
                      <a:tailEnd/>
                    </a:ln>
                  </pic:spPr>
                </pic:pic>
              </a:graphicData>
            </a:graphic>
          </wp:anchor>
        </w:drawing>
      </w:r>
      <w:r w:rsidRPr="006C0CF6">
        <w:rPr>
          <w:rFonts w:ascii="Times New Roman" w:hAnsi="Times New Roman"/>
          <w:b/>
        </w:rPr>
        <w:t>Методические указания.</w:t>
      </w:r>
    </w:p>
    <w:p w14:paraId="3EFB3AB2" w14:textId="77777777" w:rsidR="006C0CF6" w:rsidRPr="006C0CF6" w:rsidRDefault="006C0CF6" w:rsidP="006C0CF6">
      <w:pPr>
        <w:spacing w:line="360" w:lineRule="auto"/>
        <w:ind w:left="360"/>
        <w:rPr>
          <w:rFonts w:ascii="Times New Roman" w:hAnsi="Times New Roman"/>
        </w:rPr>
      </w:pPr>
      <w:r w:rsidRPr="006C0CF6">
        <w:rPr>
          <w:rFonts w:ascii="Times New Roman" w:hAnsi="Times New Roman"/>
        </w:rPr>
        <w:t>Воспользуйтесь методическими указаниями к Заданию №3.</w:t>
      </w:r>
    </w:p>
    <w:p w14:paraId="47079056" w14:textId="77777777" w:rsidR="006C0CF6" w:rsidRPr="006C0CF6" w:rsidRDefault="006C0CF6" w:rsidP="006C0CF6">
      <w:pPr>
        <w:spacing w:line="360" w:lineRule="auto"/>
        <w:ind w:left="360"/>
        <w:rPr>
          <w:rFonts w:ascii="Times New Roman" w:hAnsi="Times New Roman"/>
        </w:rPr>
      </w:pPr>
      <w:r w:rsidRPr="006C0CF6">
        <w:rPr>
          <w:rFonts w:ascii="Times New Roman" w:hAnsi="Times New Roman"/>
          <w:b/>
          <w:u w:val="single"/>
          <w:lang w:val="en-US"/>
        </w:rPr>
        <w:t>P</w:t>
      </w:r>
      <w:r w:rsidRPr="006C0CF6">
        <w:rPr>
          <w:rFonts w:ascii="Times New Roman" w:hAnsi="Times New Roman"/>
          <w:b/>
          <w:u w:val="single"/>
        </w:rPr>
        <w:t xml:space="preserve">. </w:t>
      </w:r>
      <w:r w:rsidRPr="006C0CF6">
        <w:rPr>
          <w:rFonts w:ascii="Times New Roman" w:hAnsi="Times New Roman"/>
          <w:b/>
          <w:u w:val="single"/>
          <w:lang w:val="en-US"/>
        </w:rPr>
        <w:t>S</w:t>
      </w:r>
      <w:r w:rsidRPr="006C0CF6">
        <w:rPr>
          <w:rFonts w:ascii="Times New Roman" w:hAnsi="Times New Roman"/>
          <w:b/>
          <w:u w:val="single"/>
        </w:rPr>
        <w:t>.</w:t>
      </w:r>
      <w:r w:rsidRPr="006C0CF6">
        <w:rPr>
          <w:rFonts w:ascii="Times New Roman" w:hAnsi="Times New Roman"/>
        </w:rPr>
        <w:t xml:space="preserve"> Если в ячейке вместо числа отображаются символы, </w:t>
      </w:r>
      <w:r w:rsidRPr="006C0CF6">
        <w:rPr>
          <w:rFonts w:ascii="Times New Roman" w:hAnsi="Times New Roman"/>
          <w:noProof/>
          <w:lang w:eastAsia="ru-RU"/>
        </w:rPr>
        <w:drawing>
          <wp:inline distT="0" distB="0" distL="0" distR="0" wp14:anchorId="1D1FAADB" wp14:editId="62EA4B87">
            <wp:extent cx="847725" cy="180975"/>
            <wp:effectExtent l="19050" t="0" r="9525" b="0"/>
            <wp:docPr id="188"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23"/>
                    <a:srcRect/>
                    <a:stretch>
                      <a:fillRect/>
                    </a:stretch>
                  </pic:blipFill>
                  <pic:spPr bwMode="auto">
                    <a:xfrm>
                      <a:off x="0" y="0"/>
                      <a:ext cx="847725" cy="180975"/>
                    </a:xfrm>
                    <a:prstGeom prst="rect">
                      <a:avLst/>
                    </a:prstGeom>
                    <a:noFill/>
                    <a:ln w="9525">
                      <a:noFill/>
                      <a:miter lim="800000"/>
                      <a:headEnd/>
                      <a:tailEnd/>
                    </a:ln>
                  </pic:spPr>
                </pic:pic>
              </a:graphicData>
            </a:graphic>
          </wp:inline>
        </w:drawing>
      </w:r>
      <w:r w:rsidRPr="006C0CF6">
        <w:rPr>
          <w:rFonts w:ascii="Times New Roman" w:hAnsi="Times New Roman"/>
        </w:rPr>
        <w:t xml:space="preserve">   значит, число не помещается в ячейке и нужно увеличить ширину столбца.   </w:t>
      </w:r>
    </w:p>
    <w:p w14:paraId="08390CA3" w14:textId="77777777" w:rsidR="006C0CF6" w:rsidRPr="006C0CF6" w:rsidRDefault="006C0CF6" w:rsidP="006C0CF6">
      <w:pPr>
        <w:spacing w:line="360" w:lineRule="auto"/>
        <w:rPr>
          <w:rFonts w:ascii="Times New Roman" w:hAnsi="Times New Roman"/>
          <w:b/>
        </w:rPr>
      </w:pPr>
      <w:r w:rsidRPr="006C0CF6">
        <w:rPr>
          <w:rFonts w:ascii="Times New Roman" w:hAnsi="Times New Roman"/>
          <w:b/>
          <w:u w:val="single"/>
        </w:rPr>
        <w:t>Задание 7.</w:t>
      </w:r>
      <w:r w:rsidRPr="006C0CF6">
        <w:rPr>
          <w:rFonts w:ascii="Times New Roman" w:hAnsi="Times New Roman"/>
        </w:rPr>
        <w:t xml:space="preserve"> </w:t>
      </w:r>
      <w:r w:rsidRPr="006C0CF6">
        <w:rPr>
          <w:rFonts w:ascii="Times New Roman" w:hAnsi="Times New Roman"/>
          <w:b/>
        </w:rPr>
        <w:t xml:space="preserve">Сохраните </w:t>
      </w:r>
      <w:r w:rsidRPr="006C0CF6">
        <w:rPr>
          <w:rFonts w:ascii="Times New Roman" w:hAnsi="Times New Roman"/>
        </w:rPr>
        <w:t>файл</w:t>
      </w:r>
      <w:r w:rsidRPr="006C0CF6">
        <w:rPr>
          <w:rFonts w:ascii="Times New Roman" w:hAnsi="Times New Roman"/>
          <w:b/>
        </w:rPr>
        <w:t xml:space="preserve"> в своей папке </w:t>
      </w:r>
      <w:r w:rsidRPr="006C0CF6">
        <w:rPr>
          <w:rFonts w:ascii="Times New Roman" w:hAnsi="Times New Roman"/>
        </w:rPr>
        <w:t>под именем</w:t>
      </w:r>
      <w:r w:rsidRPr="006C0CF6">
        <w:rPr>
          <w:rFonts w:ascii="Times New Roman" w:hAnsi="Times New Roman"/>
          <w:b/>
        </w:rPr>
        <w:t xml:space="preserve"> Лабораторная работа №2.</w:t>
      </w:r>
    </w:p>
    <w:p w14:paraId="0FA67114" w14:textId="77777777" w:rsidR="006C0CF6" w:rsidRPr="006C0CF6" w:rsidRDefault="006C0CF6" w:rsidP="006C0CF6">
      <w:pPr>
        <w:spacing w:line="360" w:lineRule="auto"/>
        <w:jc w:val="center"/>
        <w:rPr>
          <w:rFonts w:ascii="Times New Roman" w:hAnsi="Times New Roman"/>
          <w:b/>
          <w:u w:val="single"/>
        </w:rPr>
      </w:pPr>
      <w:r w:rsidRPr="006C0CF6">
        <w:rPr>
          <w:rFonts w:ascii="Times New Roman" w:hAnsi="Times New Roman"/>
          <w:b/>
          <w:u w:val="single"/>
        </w:rPr>
        <w:t>Контрольные вопросы.</w:t>
      </w:r>
    </w:p>
    <w:p w14:paraId="7F4CD804" w14:textId="77777777" w:rsidR="006C0CF6" w:rsidRPr="006C0CF6" w:rsidRDefault="006C0CF6" w:rsidP="002D32D8">
      <w:pPr>
        <w:widowControl/>
        <w:numPr>
          <w:ilvl w:val="0"/>
          <w:numId w:val="84"/>
        </w:numPr>
        <w:suppressAutoHyphens w:val="0"/>
        <w:spacing w:line="360" w:lineRule="auto"/>
        <w:rPr>
          <w:rFonts w:ascii="Times New Roman" w:hAnsi="Times New Roman"/>
        </w:rPr>
      </w:pPr>
      <w:r w:rsidRPr="006C0CF6">
        <w:rPr>
          <w:rFonts w:ascii="Times New Roman" w:hAnsi="Times New Roman"/>
        </w:rPr>
        <w:t>Какие типы данных можно вводить в электронную таблицу?</w:t>
      </w:r>
    </w:p>
    <w:p w14:paraId="420803CB" w14:textId="77777777" w:rsidR="006C0CF6" w:rsidRPr="006C0CF6" w:rsidRDefault="006C0CF6" w:rsidP="002D32D8">
      <w:pPr>
        <w:widowControl/>
        <w:numPr>
          <w:ilvl w:val="0"/>
          <w:numId w:val="84"/>
        </w:numPr>
        <w:suppressAutoHyphens w:val="0"/>
        <w:spacing w:line="360" w:lineRule="auto"/>
        <w:rPr>
          <w:rFonts w:ascii="Times New Roman" w:hAnsi="Times New Roman"/>
        </w:rPr>
      </w:pPr>
      <w:r w:rsidRPr="006C0CF6">
        <w:rPr>
          <w:rFonts w:ascii="Times New Roman" w:hAnsi="Times New Roman"/>
        </w:rPr>
        <w:t>Какие способы завершения ввода данных вы знаете?</w:t>
      </w:r>
    </w:p>
    <w:p w14:paraId="488663C7" w14:textId="77777777" w:rsidR="006C0CF6" w:rsidRPr="006C0CF6" w:rsidRDefault="006C0CF6" w:rsidP="002D32D8">
      <w:pPr>
        <w:widowControl/>
        <w:numPr>
          <w:ilvl w:val="0"/>
          <w:numId w:val="84"/>
        </w:numPr>
        <w:suppressAutoHyphens w:val="0"/>
        <w:spacing w:line="360" w:lineRule="auto"/>
        <w:rPr>
          <w:rFonts w:ascii="Times New Roman" w:hAnsi="Times New Roman"/>
        </w:rPr>
      </w:pPr>
      <w:r w:rsidRPr="006C0CF6">
        <w:rPr>
          <w:rFonts w:ascii="Times New Roman" w:hAnsi="Times New Roman"/>
        </w:rPr>
        <w:t>Как можно отредактировать данные в ячейках?</w:t>
      </w:r>
    </w:p>
    <w:p w14:paraId="66AEABBF" w14:textId="77777777" w:rsidR="006C0CF6" w:rsidRPr="006C0CF6" w:rsidRDefault="006C0CF6" w:rsidP="002D32D8">
      <w:pPr>
        <w:widowControl/>
        <w:numPr>
          <w:ilvl w:val="0"/>
          <w:numId w:val="84"/>
        </w:numPr>
        <w:suppressAutoHyphens w:val="0"/>
        <w:spacing w:line="360" w:lineRule="auto"/>
        <w:rPr>
          <w:rFonts w:ascii="Times New Roman" w:hAnsi="Times New Roman"/>
        </w:rPr>
      </w:pPr>
      <w:r w:rsidRPr="006C0CF6">
        <w:rPr>
          <w:rFonts w:ascii="Times New Roman" w:hAnsi="Times New Roman"/>
        </w:rPr>
        <w:t>Что такое Автозаполнение и как его выполнить?</w:t>
      </w:r>
    </w:p>
    <w:p w14:paraId="55FFB226" w14:textId="77777777" w:rsidR="006C0CF6" w:rsidRPr="0052205A" w:rsidRDefault="006C0CF6" w:rsidP="002D32D8">
      <w:pPr>
        <w:widowControl/>
        <w:numPr>
          <w:ilvl w:val="0"/>
          <w:numId w:val="84"/>
        </w:numPr>
        <w:suppressAutoHyphens w:val="0"/>
        <w:spacing w:line="360" w:lineRule="auto"/>
        <w:rPr>
          <w:rFonts w:ascii="Times New Roman" w:hAnsi="Times New Roman"/>
        </w:rPr>
        <w:sectPr w:rsidR="006C0CF6" w:rsidRPr="0052205A" w:rsidSect="00216BAD">
          <w:type w:val="nextColumn"/>
          <w:pgSz w:w="11906" w:h="16838"/>
          <w:pgMar w:top="1134" w:right="1134" w:bottom="1134" w:left="1134" w:header="708" w:footer="708" w:gutter="0"/>
          <w:cols w:space="708"/>
          <w:docGrid w:linePitch="360"/>
        </w:sectPr>
      </w:pPr>
      <w:r w:rsidRPr="006C0CF6">
        <w:rPr>
          <w:rFonts w:ascii="Times New Roman" w:hAnsi="Times New Roman"/>
        </w:rPr>
        <w:t xml:space="preserve">Как заполнить </w:t>
      </w:r>
      <w:r w:rsidRPr="006C0CF6">
        <w:rPr>
          <w:rFonts w:ascii="Times New Roman" w:hAnsi="Times New Roman"/>
          <w:u w:val="single"/>
        </w:rPr>
        <w:t xml:space="preserve">ряд </w:t>
      </w:r>
      <w:r w:rsidRPr="006C0CF6">
        <w:rPr>
          <w:rFonts w:ascii="Times New Roman" w:hAnsi="Times New Roman"/>
        </w:rPr>
        <w:t>числовых данных, данных с определенным шагом?</w:t>
      </w:r>
    </w:p>
    <w:p w14:paraId="4D624DFF" w14:textId="77777777" w:rsidR="00770FE8" w:rsidRPr="00AD3D29" w:rsidRDefault="00904C3F" w:rsidP="0052205A">
      <w:pPr>
        <w:pStyle w:val="Default"/>
        <w:spacing w:line="276" w:lineRule="auto"/>
        <w:jc w:val="center"/>
        <w:rPr>
          <w:b/>
        </w:rPr>
      </w:pPr>
      <w:r w:rsidRPr="00AD3D29">
        <w:rPr>
          <w:b/>
        </w:rPr>
        <w:lastRenderedPageBreak/>
        <w:t>Практическая работа № 27</w:t>
      </w:r>
    </w:p>
    <w:p w14:paraId="4F570295" w14:textId="77777777" w:rsidR="00216BAD" w:rsidRPr="00216BAD" w:rsidRDefault="00770FE8" w:rsidP="0052205A">
      <w:pPr>
        <w:spacing w:line="276" w:lineRule="auto"/>
        <w:jc w:val="center"/>
        <w:rPr>
          <w:rFonts w:ascii="Times New Roman" w:hAnsi="Times New Roman"/>
        </w:rPr>
      </w:pPr>
      <w:r w:rsidRPr="00216BAD">
        <w:rPr>
          <w:rFonts w:ascii="Times New Roman" w:hAnsi="Times New Roman"/>
          <w:b/>
        </w:rPr>
        <w:t>Тема:</w:t>
      </w:r>
      <w:r w:rsidRPr="00216BAD">
        <w:rPr>
          <w:rFonts w:ascii="Times New Roman" w:hAnsi="Times New Roman"/>
        </w:rPr>
        <w:t xml:space="preserve"> </w:t>
      </w:r>
      <w:r w:rsidR="001D190D" w:rsidRPr="00216BAD">
        <w:rPr>
          <w:rFonts w:ascii="Times New Roman" w:hAnsi="Times New Roman"/>
        </w:rPr>
        <w:t xml:space="preserve">Microsoft Office Excel 2007. </w:t>
      </w:r>
      <w:r w:rsidR="00216BAD" w:rsidRPr="00216BAD">
        <w:rPr>
          <w:rFonts w:ascii="Times New Roman" w:hAnsi="Times New Roman"/>
        </w:rPr>
        <w:t>Освоение приемов работы с электронными таблицами.</w:t>
      </w:r>
    </w:p>
    <w:p w14:paraId="580AEAE4" w14:textId="77777777" w:rsidR="00216BAD" w:rsidRPr="00216BAD" w:rsidRDefault="00216BAD" w:rsidP="0052205A">
      <w:pPr>
        <w:spacing w:line="276" w:lineRule="auto"/>
        <w:jc w:val="center"/>
        <w:rPr>
          <w:rFonts w:ascii="Times New Roman" w:hAnsi="Times New Roman"/>
        </w:rPr>
      </w:pPr>
      <w:r w:rsidRPr="00216BAD">
        <w:rPr>
          <w:rFonts w:ascii="Times New Roman" w:hAnsi="Times New Roman"/>
        </w:rPr>
        <w:t>Ввод формул.</w:t>
      </w:r>
    </w:p>
    <w:p w14:paraId="35E201B9" w14:textId="77777777" w:rsidR="00216BAD" w:rsidRPr="00216BAD" w:rsidRDefault="00216BAD" w:rsidP="00216BAD">
      <w:pPr>
        <w:spacing w:line="276" w:lineRule="auto"/>
        <w:rPr>
          <w:rFonts w:ascii="Times New Roman" w:hAnsi="Times New Roman"/>
        </w:rPr>
      </w:pPr>
      <w:r w:rsidRPr="00216BAD">
        <w:rPr>
          <w:rFonts w:ascii="Times New Roman" w:hAnsi="Times New Roman"/>
          <w:b/>
        </w:rPr>
        <w:t>Цель:</w:t>
      </w:r>
      <w:r w:rsidRPr="00216BAD">
        <w:rPr>
          <w:rFonts w:ascii="Times New Roman" w:hAnsi="Times New Roman"/>
        </w:rPr>
        <w:t xml:space="preserve">  получить практические навыки по выполнению вычислений  в электронной таблице;</w:t>
      </w:r>
    </w:p>
    <w:p w14:paraId="3A68E854" w14:textId="77777777" w:rsidR="00216BAD" w:rsidRPr="00216BAD" w:rsidRDefault="00216BAD" w:rsidP="00216BAD">
      <w:pPr>
        <w:spacing w:line="276" w:lineRule="auto"/>
        <w:rPr>
          <w:rFonts w:ascii="Times New Roman" w:hAnsi="Times New Roman"/>
        </w:rPr>
      </w:pPr>
      <w:r w:rsidRPr="00216BAD">
        <w:rPr>
          <w:rFonts w:ascii="Times New Roman" w:hAnsi="Times New Roman"/>
        </w:rPr>
        <w:t xml:space="preserve"> </w:t>
      </w:r>
      <w:r w:rsidRPr="00216BAD">
        <w:rPr>
          <w:rFonts w:ascii="Times New Roman" w:hAnsi="Times New Roman"/>
          <w:b/>
        </w:rPr>
        <w:t>Форма отчета</w:t>
      </w:r>
      <w:r>
        <w:rPr>
          <w:rFonts w:ascii="Times New Roman" w:hAnsi="Times New Roman"/>
        </w:rPr>
        <w:t>: 1.</w:t>
      </w:r>
      <w:r w:rsidRPr="00216BAD">
        <w:rPr>
          <w:rFonts w:ascii="Times New Roman" w:hAnsi="Times New Roman"/>
        </w:rPr>
        <w:t>Запись в тетради темы работы;</w:t>
      </w:r>
    </w:p>
    <w:p w14:paraId="65A5BB5A" w14:textId="77777777" w:rsidR="00216BAD" w:rsidRPr="00216BAD" w:rsidRDefault="00216BAD" w:rsidP="00216BAD">
      <w:pPr>
        <w:spacing w:line="276" w:lineRule="auto"/>
        <w:ind w:left="1701"/>
        <w:rPr>
          <w:rFonts w:ascii="Times New Roman" w:hAnsi="Times New Roman"/>
        </w:rPr>
      </w:pPr>
      <w:r>
        <w:rPr>
          <w:rFonts w:ascii="Times New Roman" w:hAnsi="Times New Roman"/>
        </w:rPr>
        <w:t xml:space="preserve"> 2.</w:t>
      </w:r>
      <w:r w:rsidRPr="00216BAD">
        <w:rPr>
          <w:rFonts w:ascii="Times New Roman" w:hAnsi="Times New Roman"/>
        </w:rPr>
        <w:t>краткий конспект;</w:t>
      </w:r>
    </w:p>
    <w:p w14:paraId="2211478F" w14:textId="77777777" w:rsidR="00216BAD" w:rsidRPr="00216BAD" w:rsidRDefault="00216BAD" w:rsidP="00216BAD">
      <w:pPr>
        <w:spacing w:line="276" w:lineRule="auto"/>
        <w:ind w:left="1701"/>
        <w:rPr>
          <w:rFonts w:ascii="Times New Roman" w:hAnsi="Times New Roman"/>
        </w:rPr>
      </w:pPr>
      <w:r>
        <w:rPr>
          <w:rFonts w:ascii="Times New Roman" w:hAnsi="Times New Roman"/>
        </w:rPr>
        <w:t xml:space="preserve"> 3.</w:t>
      </w:r>
      <w:r w:rsidRPr="00216BAD">
        <w:rPr>
          <w:rFonts w:ascii="Times New Roman" w:hAnsi="Times New Roman"/>
        </w:rPr>
        <w:t>умение отвечать на контрольные вопросы;</w:t>
      </w:r>
    </w:p>
    <w:p w14:paraId="0BF306F4" w14:textId="77777777" w:rsidR="00216BAD" w:rsidRPr="00216BAD" w:rsidRDefault="00216BAD" w:rsidP="00216BAD">
      <w:pPr>
        <w:spacing w:line="276" w:lineRule="auto"/>
        <w:ind w:left="1701"/>
        <w:rPr>
          <w:rFonts w:ascii="Times New Roman" w:hAnsi="Times New Roman"/>
        </w:rPr>
      </w:pPr>
      <w:r>
        <w:rPr>
          <w:rFonts w:ascii="Times New Roman" w:hAnsi="Times New Roman"/>
        </w:rPr>
        <w:t xml:space="preserve"> 4.</w:t>
      </w:r>
      <w:r w:rsidRPr="00216BAD">
        <w:rPr>
          <w:rFonts w:ascii="Times New Roman" w:hAnsi="Times New Roman"/>
        </w:rPr>
        <w:t>сохраненный файл.</w:t>
      </w:r>
    </w:p>
    <w:p w14:paraId="055E757E" w14:textId="77777777" w:rsidR="00BD11E4" w:rsidRPr="00AD3D29" w:rsidRDefault="00BD11E4" w:rsidP="00216BAD">
      <w:pPr>
        <w:spacing w:line="276" w:lineRule="auto"/>
        <w:jc w:val="center"/>
        <w:rPr>
          <w:rFonts w:ascii="Times New Roman" w:hAnsi="Times New Roman"/>
          <w:b/>
        </w:rPr>
      </w:pPr>
      <w:r w:rsidRPr="00AD3D29">
        <w:rPr>
          <w:rFonts w:ascii="Times New Roman" w:hAnsi="Times New Roman"/>
          <w:b/>
        </w:rPr>
        <w:t>Информационные источники:</w:t>
      </w:r>
    </w:p>
    <w:p w14:paraId="13CE14C1" w14:textId="77777777" w:rsidR="00BD11E4" w:rsidRPr="00AD3D29" w:rsidRDefault="00BD11E4" w:rsidP="00AD3D29">
      <w:pPr>
        <w:pStyle w:val="a"/>
        <w:numPr>
          <w:ilvl w:val="0"/>
          <w:numId w:val="0"/>
        </w:numPr>
        <w:spacing w:line="276" w:lineRule="auto"/>
        <w:rPr>
          <w:rFonts w:ascii="Times New Roman" w:hAnsi="Times New Roman"/>
          <w:sz w:val="24"/>
          <w:szCs w:val="24"/>
        </w:rPr>
      </w:pPr>
      <w:r w:rsidRPr="00AD3D29">
        <w:rPr>
          <w:rFonts w:ascii="Times New Roman" w:hAnsi="Times New Roman"/>
          <w:sz w:val="24"/>
          <w:szCs w:val="24"/>
        </w:rPr>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63FEE982" w14:textId="77777777" w:rsidR="00D51076" w:rsidRPr="00AD3D29" w:rsidRDefault="00BD11E4" w:rsidP="00AD3D29">
      <w:pPr>
        <w:pStyle w:val="a"/>
        <w:numPr>
          <w:ilvl w:val="0"/>
          <w:numId w:val="0"/>
        </w:numPr>
        <w:spacing w:line="276" w:lineRule="auto"/>
        <w:rPr>
          <w:rFonts w:ascii="Times New Roman" w:hAnsi="Times New Roman"/>
          <w:sz w:val="24"/>
          <w:szCs w:val="24"/>
        </w:rPr>
      </w:pPr>
      <w:r w:rsidRPr="00AD3D29">
        <w:rPr>
          <w:rFonts w:ascii="Times New Roman" w:hAnsi="Times New Roman"/>
          <w:sz w:val="24"/>
          <w:szCs w:val="24"/>
        </w:rPr>
        <w:t>- Информатика и информационные технологии. Учебник для 10 -11 классов /Н. Д. Угринович. - 4-е изд. - М.: БИНОМ. Лаборатория знаний, 2007. - 511 с.: ил.</w:t>
      </w:r>
      <w:bookmarkStart w:id="1" w:name="_Toc435626699"/>
    </w:p>
    <w:p w14:paraId="4550FF50" w14:textId="77777777" w:rsidR="00D51076" w:rsidRPr="00AD3D29" w:rsidRDefault="00D51076" w:rsidP="00AD3D29">
      <w:pPr>
        <w:pStyle w:val="a"/>
        <w:numPr>
          <w:ilvl w:val="0"/>
          <w:numId w:val="0"/>
        </w:numPr>
        <w:spacing w:line="276" w:lineRule="auto"/>
        <w:rPr>
          <w:rFonts w:ascii="Times New Roman" w:hAnsi="Times New Roman"/>
          <w:sz w:val="24"/>
          <w:szCs w:val="24"/>
        </w:rPr>
      </w:pPr>
    </w:p>
    <w:bookmarkEnd w:id="1"/>
    <w:p w14:paraId="4F5F66CB" w14:textId="77777777" w:rsidR="00216BAD" w:rsidRPr="00216BAD" w:rsidRDefault="00216BAD" w:rsidP="00216BAD">
      <w:pPr>
        <w:spacing w:line="276" w:lineRule="auto"/>
        <w:rPr>
          <w:rFonts w:ascii="Times New Roman" w:hAnsi="Times New Roman"/>
          <w:b/>
          <w:u w:val="single"/>
        </w:rPr>
      </w:pPr>
      <w:r w:rsidRPr="00216BAD">
        <w:rPr>
          <w:rFonts w:ascii="Times New Roman" w:hAnsi="Times New Roman"/>
          <w:b/>
          <w:u w:val="single"/>
        </w:rPr>
        <w:t>Теоретический материал.</w:t>
      </w:r>
    </w:p>
    <w:p w14:paraId="19F76592" w14:textId="77777777" w:rsidR="00216BAD" w:rsidRPr="00216BAD" w:rsidRDefault="00216BAD" w:rsidP="00216BAD">
      <w:pPr>
        <w:spacing w:line="276" w:lineRule="auto"/>
        <w:rPr>
          <w:rFonts w:ascii="Times New Roman" w:hAnsi="Times New Roman"/>
          <w:b/>
          <w:u w:val="single"/>
        </w:rPr>
      </w:pPr>
    </w:p>
    <w:p w14:paraId="43005420" w14:textId="77777777" w:rsidR="00216BAD" w:rsidRPr="00216BAD" w:rsidRDefault="00216BAD" w:rsidP="00216BAD">
      <w:pPr>
        <w:spacing w:line="276" w:lineRule="auto"/>
        <w:jc w:val="both"/>
        <w:rPr>
          <w:rFonts w:ascii="Times New Roman" w:hAnsi="Times New Roman"/>
        </w:rPr>
      </w:pPr>
      <w:r w:rsidRPr="00216BAD">
        <w:rPr>
          <w:rFonts w:ascii="Times New Roman" w:hAnsi="Times New Roman"/>
          <w:b/>
        </w:rPr>
        <w:t>1.</w:t>
      </w:r>
      <w:r w:rsidRPr="00216BAD">
        <w:rPr>
          <w:rFonts w:ascii="Times New Roman" w:hAnsi="Times New Roman"/>
        </w:rPr>
        <w:t xml:space="preserve"> Формулой в электронной таблице называют арифметические и логические выражения.</w:t>
      </w:r>
    </w:p>
    <w:p w14:paraId="7EA83167" w14:textId="77777777" w:rsidR="00216BAD" w:rsidRPr="00216BAD" w:rsidRDefault="00216BAD" w:rsidP="00216BAD">
      <w:pPr>
        <w:spacing w:line="276" w:lineRule="auto"/>
        <w:ind w:firstLine="360"/>
        <w:jc w:val="both"/>
        <w:rPr>
          <w:rFonts w:ascii="Times New Roman" w:hAnsi="Times New Roman"/>
          <w:b/>
        </w:rPr>
      </w:pPr>
      <w:r w:rsidRPr="00216BAD">
        <w:rPr>
          <w:rFonts w:ascii="Times New Roman" w:hAnsi="Times New Roman"/>
          <w:b/>
        </w:rPr>
        <w:t xml:space="preserve">Формулы всегда начинаются со знака = и вводятся  английскими буквами. </w:t>
      </w:r>
    </w:p>
    <w:p w14:paraId="157C3E32" w14:textId="77777777" w:rsidR="00216BAD" w:rsidRPr="00216BAD" w:rsidRDefault="00216BAD" w:rsidP="00216BAD">
      <w:pPr>
        <w:spacing w:line="276" w:lineRule="auto"/>
        <w:ind w:firstLine="360"/>
        <w:jc w:val="both"/>
        <w:rPr>
          <w:rFonts w:ascii="Times New Roman" w:hAnsi="Times New Roman"/>
        </w:rPr>
      </w:pPr>
      <w:r w:rsidRPr="00216BAD">
        <w:rPr>
          <w:rFonts w:ascii="Times New Roman" w:hAnsi="Times New Roman"/>
        </w:rPr>
        <w:t xml:space="preserve">Формулы могут содержать: константы – числа или текст ( в двойных кавычках), ссылки на ячейки, знаки арифметических, логических и других операций, встроенные функции, скобки и др. </w:t>
      </w:r>
    </w:p>
    <w:p w14:paraId="5A6ACEB7" w14:textId="77777777" w:rsidR="00216BAD" w:rsidRPr="00216BAD" w:rsidRDefault="00216BAD" w:rsidP="00216BAD">
      <w:pPr>
        <w:spacing w:line="276" w:lineRule="auto"/>
        <w:ind w:firstLine="360"/>
        <w:jc w:val="both"/>
        <w:rPr>
          <w:rFonts w:ascii="Times New Roman" w:hAnsi="Times New Roman"/>
        </w:rPr>
      </w:pPr>
      <w:r w:rsidRPr="00216BAD">
        <w:rPr>
          <w:rFonts w:ascii="Times New Roman" w:hAnsi="Times New Roman"/>
        </w:rPr>
        <w:t xml:space="preserve">При вычислениях с помощью формул соблюдается принятый в математике </w:t>
      </w:r>
      <w:r w:rsidRPr="00216BAD">
        <w:rPr>
          <w:rFonts w:ascii="Times New Roman" w:hAnsi="Times New Roman"/>
          <w:i/>
        </w:rPr>
        <w:t>порядок</w:t>
      </w:r>
      <w:r w:rsidRPr="00216BAD">
        <w:rPr>
          <w:rFonts w:ascii="Times New Roman" w:hAnsi="Times New Roman"/>
        </w:rPr>
        <w:t xml:space="preserve"> выполнения арифметических операций.</w:t>
      </w:r>
    </w:p>
    <w:p w14:paraId="4E89386B" w14:textId="77777777" w:rsidR="00216BAD" w:rsidRPr="00216BAD" w:rsidRDefault="00216BAD" w:rsidP="00216BAD">
      <w:pPr>
        <w:spacing w:line="276" w:lineRule="auto"/>
        <w:ind w:firstLine="360"/>
        <w:jc w:val="both"/>
        <w:rPr>
          <w:rFonts w:ascii="Times New Roman" w:hAnsi="Times New Roman"/>
          <w:b/>
        </w:rPr>
      </w:pPr>
      <w:r w:rsidRPr="00216BAD">
        <w:rPr>
          <w:rFonts w:ascii="Times New Roman" w:hAnsi="Times New Roman"/>
        </w:rPr>
        <w:t xml:space="preserve">Ввод формулы отличается тем, что в ячейке отображается не сама формула (набор введенных символов), а результат вычислений по этой формуле. Формула же отображается в </w:t>
      </w:r>
      <w:r w:rsidRPr="00216BAD">
        <w:rPr>
          <w:rFonts w:ascii="Times New Roman" w:hAnsi="Times New Roman"/>
          <w:b/>
        </w:rPr>
        <w:t>Строке формул.</w:t>
      </w:r>
    </w:p>
    <w:p w14:paraId="014636F8" w14:textId="77777777" w:rsidR="00216BAD" w:rsidRPr="00216BAD" w:rsidRDefault="00216BAD" w:rsidP="00216BAD">
      <w:pPr>
        <w:spacing w:line="276" w:lineRule="auto"/>
        <w:ind w:firstLine="360"/>
        <w:jc w:val="both"/>
        <w:rPr>
          <w:rFonts w:ascii="Times New Roman" w:hAnsi="Times New Roman"/>
          <w:b/>
          <w:u w:val="single"/>
        </w:rPr>
      </w:pPr>
      <w:r w:rsidRPr="00216BAD">
        <w:rPr>
          <w:rFonts w:ascii="Times New Roman" w:hAnsi="Times New Roman"/>
          <w:b/>
          <w:u w:val="single"/>
        </w:rPr>
        <w:t>ПРАКТИКА.</w:t>
      </w:r>
    </w:p>
    <w:p w14:paraId="7DB77040" w14:textId="77777777" w:rsidR="00216BAD" w:rsidRPr="00216BAD" w:rsidRDefault="00216BAD" w:rsidP="00216BAD">
      <w:pPr>
        <w:spacing w:line="276" w:lineRule="auto"/>
        <w:ind w:firstLine="360"/>
        <w:jc w:val="both"/>
        <w:rPr>
          <w:rFonts w:ascii="Times New Roman" w:hAnsi="Times New Roman"/>
        </w:rPr>
      </w:pPr>
      <w:r w:rsidRPr="00216BAD">
        <w:rPr>
          <w:rFonts w:ascii="Times New Roman" w:hAnsi="Times New Roman"/>
          <w:b/>
          <w:u w:val="single"/>
        </w:rPr>
        <w:t>Задание 1.</w:t>
      </w:r>
      <w:r w:rsidRPr="00216BAD">
        <w:rPr>
          <w:rFonts w:ascii="Times New Roman" w:hAnsi="Times New Roman"/>
          <w:b/>
        </w:rPr>
        <w:t xml:space="preserve"> </w:t>
      </w:r>
      <w:r w:rsidRPr="00216BAD">
        <w:rPr>
          <w:rFonts w:ascii="Times New Roman" w:hAnsi="Times New Roman"/>
        </w:rPr>
        <w:t>Создайте заготовку для пункта обмена валюты таким образом, чтобы оператор мог ввести число – сумму обмениваемых долларов и получить ответ в виде суммы в рублях в соответствии с текущим курсом.</w:t>
      </w:r>
    </w:p>
    <w:p w14:paraId="015A553F" w14:textId="77777777" w:rsidR="00216BAD" w:rsidRPr="00216BAD" w:rsidRDefault="00216BAD" w:rsidP="00216BAD">
      <w:pPr>
        <w:spacing w:line="276" w:lineRule="auto"/>
        <w:ind w:firstLine="360"/>
        <w:jc w:val="center"/>
        <w:rPr>
          <w:rFonts w:ascii="Times New Roman" w:hAnsi="Times New Roman"/>
          <w:b/>
        </w:rPr>
      </w:pPr>
      <w:r w:rsidRPr="00216BAD">
        <w:rPr>
          <w:rFonts w:ascii="Times New Roman" w:hAnsi="Times New Roman"/>
          <w:noProof/>
          <w:lang w:eastAsia="ru-RU"/>
        </w:rPr>
        <w:drawing>
          <wp:anchor distT="0" distB="0" distL="114300" distR="114300" simplePos="0" relativeHeight="251992064" behindDoc="0" locked="0" layoutInCell="1" allowOverlap="1" wp14:anchorId="51606E2E" wp14:editId="7B6FC960">
            <wp:simplePos x="0" y="0"/>
            <wp:positionH relativeFrom="column">
              <wp:posOffset>70485</wp:posOffset>
            </wp:positionH>
            <wp:positionV relativeFrom="paragraph">
              <wp:posOffset>118745</wp:posOffset>
            </wp:positionV>
            <wp:extent cx="2171700" cy="885825"/>
            <wp:effectExtent l="19050" t="0" r="0" b="0"/>
            <wp:wrapSquare wrapText="bothSides"/>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224"/>
                    <a:srcRect/>
                    <a:stretch>
                      <a:fillRect/>
                    </a:stretch>
                  </pic:blipFill>
                  <pic:spPr bwMode="auto">
                    <a:xfrm>
                      <a:off x="0" y="0"/>
                      <a:ext cx="2171700" cy="885825"/>
                    </a:xfrm>
                    <a:prstGeom prst="rect">
                      <a:avLst/>
                    </a:prstGeom>
                    <a:noFill/>
                    <a:ln w="9525">
                      <a:noFill/>
                      <a:miter lim="800000"/>
                      <a:headEnd/>
                      <a:tailEnd/>
                    </a:ln>
                  </pic:spPr>
                </pic:pic>
              </a:graphicData>
            </a:graphic>
          </wp:anchor>
        </w:drawing>
      </w:r>
      <w:r w:rsidRPr="00216BAD">
        <w:rPr>
          <w:rFonts w:ascii="Times New Roman" w:hAnsi="Times New Roman"/>
          <w:b/>
        </w:rPr>
        <w:t>Методические указания.</w:t>
      </w:r>
    </w:p>
    <w:p w14:paraId="0184F2A2" w14:textId="77777777" w:rsidR="00216BAD" w:rsidRPr="00216BAD" w:rsidRDefault="00216BAD" w:rsidP="002D32D8">
      <w:pPr>
        <w:widowControl/>
        <w:numPr>
          <w:ilvl w:val="0"/>
          <w:numId w:val="85"/>
        </w:numPr>
        <w:tabs>
          <w:tab w:val="left" w:pos="540"/>
        </w:tabs>
        <w:suppressAutoHyphens w:val="0"/>
        <w:spacing w:line="276" w:lineRule="auto"/>
        <w:ind w:left="540"/>
        <w:jc w:val="both"/>
        <w:rPr>
          <w:rFonts w:ascii="Times New Roman" w:hAnsi="Times New Roman"/>
        </w:rPr>
      </w:pPr>
      <w:r w:rsidRPr="00216BAD">
        <w:rPr>
          <w:rFonts w:ascii="Times New Roman" w:hAnsi="Times New Roman"/>
        </w:rPr>
        <w:t>В ячейки В2, В3, В4 введите соответствующий текст. Измените ширину столбца В таким образом, чтобы текст в ячейках  помещался полностью.</w:t>
      </w:r>
    </w:p>
    <w:p w14:paraId="645CF2CA" w14:textId="77777777" w:rsidR="00216BAD" w:rsidRPr="00216BAD" w:rsidRDefault="00216BAD" w:rsidP="002D32D8">
      <w:pPr>
        <w:widowControl/>
        <w:numPr>
          <w:ilvl w:val="0"/>
          <w:numId w:val="85"/>
        </w:numPr>
        <w:tabs>
          <w:tab w:val="num" w:pos="0"/>
        </w:tabs>
        <w:suppressAutoHyphens w:val="0"/>
        <w:spacing w:line="276" w:lineRule="auto"/>
        <w:ind w:left="0" w:firstLine="360"/>
        <w:jc w:val="both"/>
        <w:rPr>
          <w:rFonts w:ascii="Times New Roman" w:hAnsi="Times New Roman"/>
        </w:rPr>
      </w:pPr>
      <w:r w:rsidRPr="00216BAD">
        <w:rPr>
          <w:rFonts w:ascii="Times New Roman" w:hAnsi="Times New Roman"/>
        </w:rPr>
        <w:t>В ячейку С2 введите значение текущего курса $;</w:t>
      </w:r>
    </w:p>
    <w:p w14:paraId="5CDB0EBA" w14:textId="77777777" w:rsidR="00216BAD" w:rsidRPr="00216BAD" w:rsidRDefault="00216BAD" w:rsidP="002D32D8">
      <w:pPr>
        <w:widowControl/>
        <w:numPr>
          <w:ilvl w:val="0"/>
          <w:numId w:val="85"/>
        </w:numPr>
        <w:tabs>
          <w:tab w:val="num" w:pos="0"/>
        </w:tabs>
        <w:suppressAutoHyphens w:val="0"/>
        <w:spacing w:line="276" w:lineRule="auto"/>
        <w:ind w:left="0" w:firstLine="360"/>
        <w:jc w:val="both"/>
        <w:rPr>
          <w:rFonts w:ascii="Times New Roman" w:hAnsi="Times New Roman"/>
        </w:rPr>
      </w:pPr>
      <w:r w:rsidRPr="00216BAD">
        <w:rPr>
          <w:rFonts w:ascii="Times New Roman" w:hAnsi="Times New Roman"/>
        </w:rPr>
        <w:t>В ячейку С3 введите значение обмениваемой суммы в $;</w:t>
      </w:r>
    </w:p>
    <w:p w14:paraId="5AD0D0E8" w14:textId="77777777" w:rsidR="00216BAD" w:rsidRPr="00216BAD" w:rsidRDefault="00216BAD" w:rsidP="002D32D8">
      <w:pPr>
        <w:widowControl/>
        <w:numPr>
          <w:ilvl w:val="0"/>
          <w:numId w:val="85"/>
        </w:numPr>
        <w:tabs>
          <w:tab w:val="num" w:pos="0"/>
        </w:tabs>
        <w:suppressAutoHyphens w:val="0"/>
        <w:spacing w:line="276" w:lineRule="auto"/>
        <w:ind w:left="0" w:firstLine="360"/>
        <w:jc w:val="both"/>
        <w:rPr>
          <w:rFonts w:ascii="Times New Roman" w:hAnsi="Times New Roman"/>
        </w:rPr>
      </w:pPr>
      <w:r w:rsidRPr="00216BAD">
        <w:rPr>
          <w:rFonts w:ascii="Times New Roman" w:hAnsi="Times New Roman"/>
        </w:rPr>
        <w:t>В ячейку С4 введите формулу = С2*С3 следующим образом:</w:t>
      </w:r>
    </w:p>
    <w:p w14:paraId="17EB3E3C" w14:textId="77777777" w:rsidR="00216BAD" w:rsidRPr="00216BAD" w:rsidRDefault="00216BAD" w:rsidP="002D32D8">
      <w:pPr>
        <w:widowControl/>
        <w:numPr>
          <w:ilvl w:val="1"/>
          <w:numId w:val="85"/>
        </w:numPr>
        <w:tabs>
          <w:tab w:val="left" w:pos="900"/>
          <w:tab w:val="num" w:pos="1080"/>
        </w:tabs>
        <w:suppressAutoHyphens w:val="0"/>
        <w:spacing w:line="276" w:lineRule="auto"/>
        <w:ind w:left="900" w:firstLine="0"/>
        <w:jc w:val="both"/>
        <w:rPr>
          <w:rFonts w:ascii="Times New Roman" w:hAnsi="Times New Roman"/>
        </w:rPr>
      </w:pPr>
      <w:r w:rsidRPr="00216BAD">
        <w:rPr>
          <w:rFonts w:ascii="Times New Roman" w:hAnsi="Times New Roman"/>
        </w:rPr>
        <w:t>Выделите ячейку С4 и введите с клавиатуры знак равенства =;</w:t>
      </w:r>
    </w:p>
    <w:p w14:paraId="36BF3121" w14:textId="77777777" w:rsidR="00216BAD" w:rsidRPr="00216BAD" w:rsidRDefault="00216BAD" w:rsidP="002D32D8">
      <w:pPr>
        <w:widowControl/>
        <w:numPr>
          <w:ilvl w:val="1"/>
          <w:numId w:val="85"/>
        </w:numPr>
        <w:tabs>
          <w:tab w:val="left" w:pos="900"/>
          <w:tab w:val="num" w:pos="1080"/>
        </w:tabs>
        <w:suppressAutoHyphens w:val="0"/>
        <w:spacing w:line="276" w:lineRule="auto"/>
        <w:ind w:left="900" w:firstLine="0"/>
        <w:jc w:val="both"/>
        <w:rPr>
          <w:rFonts w:ascii="Times New Roman" w:hAnsi="Times New Roman"/>
        </w:rPr>
      </w:pPr>
      <w:r w:rsidRPr="00216BAD">
        <w:rPr>
          <w:rFonts w:ascii="Times New Roman" w:hAnsi="Times New Roman"/>
        </w:rPr>
        <w:t>Щелкните мышью по ячейке С2 (в формуле появится ссылка на эту ячейку);</w:t>
      </w:r>
    </w:p>
    <w:p w14:paraId="5FCC94B4" w14:textId="77777777" w:rsidR="00216BAD" w:rsidRPr="00216BAD" w:rsidRDefault="00216BAD" w:rsidP="002D32D8">
      <w:pPr>
        <w:widowControl/>
        <w:numPr>
          <w:ilvl w:val="1"/>
          <w:numId w:val="85"/>
        </w:numPr>
        <w:tabs>
          <w:tab w:val="left" w:pos="900"/>
          <w:tab w:val="num" w:pos="1080"/>
        </w:tabs>
        <w:suppressAutoHyphens w:val="0"/>
        <w:spacing w:line="276" w:lineRule="auto"/>
        <w:ind w:left="900" w:firstLine="0"/>
        <w:jc w:val="both"/>
        <w:rPr>
          <w:rFonts w:ascii="Times New Roman" w:hAnsi="Times New Roman"/>
        </w:rPr>
      </w:pPr>
      <w:r w:rsidRPr="00216BAD">
        <w:rPr>
          <w:rFonts w:ascii="Times New Roman" w:hAnsi="Times New Roman"/>
        </w:rPr>
        <w:t>Введите с клавиатуры знак умножения *</w:t>
      </w:r>
    </w:p>
    <w:p w14:paraId="4671B5CD" w14:textId="77777777" w:rsidR="00216BAD" w:rsidRPr="00216BAD" w:rsidRDefault="00216BAD" w:rsidP="002D32D8">
      <w:pPr>
        <w:widowControl/>
        <w:numPr>
          <w:ilvl w:val="1"/>
          <w:numId w:val="85"/>
        </w:numPr>
        <w:tabs>
          <w:tab w:val="left" w:pos="900"/>
          <w:tab w:val="num" w:pos="1080"/>
        </w:tabs>
        <w:suppressAutoHyphens w:val="0"/>
        <w:spacing w:line="276" w:lineRule="auto"/>
        <w:ind w:left="900" w:firstLine="0"/>
        <w:jc w:val="both"/>
        <w:rPr>
          <w:rFonts w:ascii="Times New Roman" w:hAnsi="Times New Roman"/>
        </w:rPr>
      </w:pPr>
      <w:r w:rsidRPr="00216BAD">
        <w:rPr>
          <w:rFonts w:ascii="Times New Roman" w:hAnsi="Times New Roman"/>
        </w:rPr>
        <w:t>Щелкните по ячейке С3 (второй множитель), в формуле появится ссылка на эту ячейку. В этот момент в ячейке С4 набрана вся формула =С2*С3</w:t>
      </w:r>
    </w:p>
    <w:p w14:paraId="13584F58" w14:textId="77777777" w:rsidR="00216BAD" w:rsidRPr="00216BAD" w:rsidRDefault="00216BAD" w:rsidP="002D32D8">
      <w:pPr>
        <w:widowControl/>
        <w:numPr>
          <w:ilvl w:val="1"/>
          <w:numId w:val="85"/>
        </w:numPr>
        <w:tabs>
          <w:tab w:val="left" w:pos="900"/>
          <w:tab w:val="num" w:pos="1080"/>
        </w:tabs>
        <w:suppressAutoHyphens w:val="0"/>
        <w:spacing w:line="276" w:lineRule="auto"/>
        <w:ind w:left="900" w:firstLine="0"/>
        <w:jc w:val="both"/>
        <w:rPr>
          <w:rFonts w:ascii="Times New Roman" w:hAnsi="Times New Roman"/>
        </w:rPr>
      </w:pPr>
      <w:r w:rsidRPr="00216BAD">
        <w:rPr>
          <w:rFonts w:ascii="Times New Roman" w:hAnsi="Times New Roman"/>
        </w:rPr>
        <w:t xml:space="preserve">Зафиксируйте формулу нажатием клавиши </w:t>
      </w:r>
      <w:r w:rsidRPr="00216BAD">
        <w:rPr>
          <w:rFonts w:ascii="Times New Roman" w:hAnsi="Times New Roman"/>
          <w:lang w:val="en-US"/>
        </w:rPr>
        <w:t>Enter</w:t>
      </w:r>
      <w:r w:rsidRPr="00216BAD">
        <w:rPr>
          <w:rFonts w:ascii="Times New Roman" w:hAnsi="Times New Roman"/>
        </w:rPr>
        <w:t xml:space="preserve">. В ячейке С4 появится число- результат. </w:t>
      </w:r>
    </w:p>
    <w:p w14:paraId="3DE89C97" w14:textId="77777777" w:rsidR="00216BAD" w:rsidRPr="00216BAD" w:rsidRDefault="00216BAD" w:rsidP="00216BAD">
      <w:pPr>
        <w:tabs>
          <w:tab w:val="left" w:pos="900"/>
        </w:tabs>
        <w:spacing w:line="276" w:lineRule="auto"/>
        <w:jc w:val="both"/>
        <w:rPr>
          <w:rFonts w:ascii="Times New Roman" w:hAnsi="Times New Roman"/>
          <w:i/>
        </w:rPr>
      </w:pPr>
      <w:r w:rsidRPr="00216BAD">
        <w:rPr>
          <w:rFonts w:ascii="Times New Roman" w:hAnsi="Times New Roman"/>
          <w:b/>
          <w:u w:val="single"/>
        </w:rPr>
        <w:t>Задание 2</w:t>
      </w:r>
      <w:r w:rsidRPr="00216BAD">
        <w:rPr>
          <w:rFonts w:ascii="Times New Roman" w:hAnsi="Times New Roman"/>
          <w:b/>
          <w:i/>
          <w:u w:val="single"/>
        </w:rPr>
        <w:t>.</w:t>
      </w:r>
      <w:r w:rsidRPr="00216BAD">
        <w:rPr>
          <w:rFonts w:ascii="Times New Roman" w:hAnsi="Times New Roman"/>
          <w:i/>
        </w:rPr>
        <w:t xml:space="preserve"> Измените в таблице сумму обмениваемых долларов.</w:t>
      </w:r>
    </w:p>
    <w:p w14:paraId="1FCC1A7C" w14:textId="77777777" w:rsidR="00216BAD" w:rsidRPr="00216BAD" w:rsidRDefault="00216BAD" w:rsidP="00216BAD">
      <w:pPr>
        <w:tabs>
          <w:tab w:val="left" w:pos="900"/>
        </w:tabs>
        <w:spacing w:line="276" w:lineRule="auto"/>
        <w:jc w:val="both"/>
        <w:rPr>
          <w:rFonts w:ascii="Times New Roman" w:hAnsi="Times New Roman"/>
        </w:rPr>
      </w:pPr>
      <w:r w:rsidRPr="00216BAD">
        <w:rPr>
          <w:rFonts w:ascii="Times New Roman" w:hAnsi="Times New Roman"/>
        </w:rPr>
        <w:lastRenderedPageBreak/>
        <w:t xml:space="preserve">                  Проверьте, изменилась ли автоматически сумма в рублях.</w:t>
      </w:r>
    </w:p>
    <w:p w14:paraId="7420C16A" w14:textId="77777777" w:rsidR="00216BAD" w:rsidRPr="00216BAD" w:rsidRDefault="00216BAD" w:rsidP="00216BAD">
      <w:pPr>
        <w:tabs>
          <w:tab w:val="left" w:pos="900"/>
        </w:tabs>
        <w:spacing w:line="276" w:lineRule="auto"/>
        <w:jc w:val="both"/>
        <w:rPr>
          <w:rFonts w:ascii="Times New Roman" w:hAnsi="Times New Roman"/>
        </w:rPr>
      </w:pPr>
    </w:p>
    <w:p w14:paraId="27A8EC75" w14:textId="77777777" w:rsidR="00216BAD" w:rsidRPr="00216BAD" w:rsidRDefault="00216BAD" w:rsidP="00216BAD">
      <w:pPr>
        <w:spacing w:line="276" w:lineRule="auto"/>
        <w:jc w:val="both"/>
        <w:rPr>
          <w:rFonts w:ascii="Times New Roman" w:hAnsi="Times New Roman"/>
          <w:i/>
        </w:rPr>
      </w:pPr>
      <w:r w:rsidRPr="00216BAD">
        <w:rPr>
          <w:rFonts w:ascii="Times New Roman" w:hAnsi="Times New Roman"/>
          <w:b/>
          <w:u w:val="single"/>
        </w:rPr>
        <w:t>Вывод.</w:t>
      </w:r>
      <w:r w:rsidRPr="00216BAD">
        <w:rPr>
          <w:rFonts w:ascii="Times New Roman" w:hAnsi="Times New Roman"/>
        </w:rPr>
        <w:t xml:space="preserve"> </w:t>
      </w:r>
      <w:r w:rsidRPr="00216BAD">
        <w:rPr>
          <w:rFonts w:ascii="Times New Roman" w:hAnsi="Times New Roman"/>
          <w:i/>
        </w:rPr>
        <w:t>Для того, чтобы ввести формулу нужно:</w:t>
      </w:r>
    </w:p>
    <w:p w14:paraId="1683FC2E" w14:textId="77777777" w:rsidR="00216BAD" w:rsidRPr="00216BAD" w:rsidRDefault="00216BAD" w:rsidP="002D32D8">
      <w:pPr>
        <w:widowControl/>
        <w:numPr>
          <w:ilvl w:val="0"/>
          <w:numId w:val="86"/>
        </w:numPr>
        <w:tabs>
          <w:tab w:val="num" w:pos="540"/>
        </w:tabs>
        <w:suppressAutoHyphens w:val="0"/>
        <w:spacing w:line="276" w:lineRule="auto"/>
        <w:ind w:left="540" w:hanging="180"/>
        <w:jc w:val="both"/>
        <w:rPr>
          <w:rFonts w:ascii="Times New Roman" w:hAnsi="Times New Roman"/>
        </w:rPr>
      </w:pPr>
      <w:r w:rsidRPr="00216BAD">
        <w:rPr>
          <w:rFonts w:ascii="Times New Roman" w:hAnsi="Times New Roman"/>
        </w:rPr>
        <w:t>Выделить ячейку, в которой будет размещен результат вычислений.</w:t>
      </w:r>
    </w:p>
    <w:p w14:paraId="606E229D" w14:textId="77777777" w:rsidR="00216BAD" w:rsidRPr="00216BAD" w:rsidRDefault="00216BAD" w:rsidP="002D32D8">
      <w:pPr>
        <w:widowControl/>
        <w:numPr>
          <w:ilvl w:val="0"/>
          <w:numId w:val="86"/>
        </w:numPr>
        <w:tabs>
          <w:tab w:val="num" w:pos="540"/>
        </w:tabs>
        <w:suppressAutoHyphens w:val="0"/>
        <w:spacing w:line="276" w:lineRule="auto"/>
        <w:ind w:left="540" w:hanging="180"/>
        <w:jc w:val="both"/>
        <w:rPr>
          <w:rFonts w:ascii="Times New Roman" w:hAnsi="Times New Roman"/>
        </w:rPr>
      </w:pPr>
      <w:r w:rsidRPr="00216BAD">
        <w:rPr>
          <w:rFonts w:ascii="Times New Roman" w:hAnsi="Times New Roman"/>
        </w:rPr>
        <w:t>Ввести  знак равенства =</w:t>
      </w:r>
    </w:p>
    <w:p w14:paraId="7C32B9D2" w14:textId="77777777" w:rsidR="00216BAD" w:rsidRPr="00216BAD" w:rsidRDefault="00216BAD" w:rsidP="002D32D8">
      <w:pPr>
        <w:widowControl/>
        <w:numPr>
          <w:ilvl w:val="0"/>
          <w:numId w:val="86"/>
        </w:numPr>
        <w:tabs>
          <w:tab w:val="num" w:pos="540"/>
        </w:tabs>
        <w:suppressAutoHyphens w:val="0"/>
        <w:spacing w:line="276" w:lineRule="auto"/>
        <w:ind w:left="540" w:hanging="180"/>
        <w:jc w:val="both"/>
        <w:rPr>
          <w:rFonts w:ascii="Times New Roman" w:hAnsi="Times New Roman"/>
        </w:rPr>
      </w:pPr>
      <w:r w:rsidRPr="00216BAD">
        <w:rPr>
          <w:rFonts w:ascii="Times New Roman" w:hAnsi="Times New Roman"/>
        </w:rPr>
        <w:t>Набрать формулу. Для того, чтобы ввести адрес ячейки, достаточно щелкнуть по этой ячейке;</w:t>
      </w:r>
    </w:p>
    <w:p w14:paraId="410FB6DC" w14:textId="77777777" w:rsidR="00216BAD" w:rsidRPr="0052205A" w:rsidRDefault="00216BAD" w:rsidP="002D32D8">
      <w:pPr>
        <w:widowControl/>
        <w:numPr>
          <w:ilvl w:val="0"/>
          <w:numId w:val="86"/>
        </w:numPr>
        <w:tabs>
          <w:tab w:val="num" w:pos="540"/>
        </w:tabs>
        <w:suppressAutoHyphens w:val="0"/>
        <w:spacing w:line="276" w:lineRule="auto"/>
        <w:ind w:left="540" w:hanging="180"/>
        <w:jc w:val="both"/>
        <w:rPr>
          <w:rFonts w:ascii="Times New Roman" w:hAnsi="Times New Roman"/>
        </w:rPr>
      </w:pPr>
      <w:r w:rsidRPr="00216BAD">
        <w:rPr>
          <w:rFonts w:ascii="Times New Roman" w:hAnsi="Times New Roman"/>
        </w:rPr>
        <w:t xml:space="preserve">Зафиксировать формулу нажатием на клавишу </w:t>
      </w:r>
      <w:r w:rsidRPr="00216BAD">
        <w:rPr>
          <w:rFonts w:ascii="Times New Roman" w:hAnsi="Times New Roman"/>
          <w:lang w:val="en-US"/>
        </w:rPr>
        <w:t>Enter</w:t>
      </w:r>
      <w:r w:rsidRPr="00216BAD">
        <w:rPr>
          <w:rFonts w:ascii="Times New Roman" w:hAnsi="Times New Roman"/>
        </w:rPr>
        <w:t>.</w:t>
      </w:r>
    </w:p>
    <w:p w14:paraId="12E6DC48" w14:textId="77777777" w:rsidR="00216BAD" w:rsidRPr="00216BAD" w:rsidRDefault="00216BAD" w:rsidP="00216BAD">
      <w:pPr>
        <w:spacing w:line="276" w:lineRule="auto"/>
        <w:jc w:val="center"/>
        <w:rPr>
          <w:rFonts w:ascii="Times New Roman" w:hAnsi="Times New Roman"/>
        </w:rPr>
      </w:pPr>
      <w:r w:rsidRPr="00216BAD">
        <w:rPr>
          <w:rFonts w:ascii="Times New Roman" w:hAnsi="Times New Roman"/>
          <w:noProof/>
          <w:lang w:eastAsia="ru-RU"/>
        </w:rPr>
        <w:drawing>
          <wp:anchor distT="0" distB="0" distL="114300" distR="114300" simplePos="0" relativeHeight="251993088" behindDoc="0" locked="0" layoutInCell="1" allowOverlap="1" wp14:anchorId="0A8D72F2" wp14:editId="6F7F662F">
            <wp:simplePos x="0" y="0"/>
            <wp:positionH relativeFrom="column">
              <wp:posOffset>114300</wp:posOffset>
            </wp:positionH>
            <wp:positionV relativeFrom="paragraph">
              <wp:posOffset>427990</wp:posOffset>
            </wp:positionV>
            <wp:extent cx="2400300" cy="977900"/>
            <wp:effectExtent l="19050" t="0" r="0" b="0"/>
            <wp:wrapSquare wrapText="bothSides"/>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225"/>
                    <a:srcRect/>
                    <a:stretch>
                      <a:fillRect/>
                    </a:stretch>
                  </pic:blipFill>
                  <pic:spPr bwMode="auto">
                    <a:xfrm>
                      <a:off x="0" y="0"/>
                      <a:ext cx="2400300" cy="977900"/>
                    </a:xfrm>
                    <a:prstGeom prst="rect">
                      <a:avLst/>
                    </a:prstGeom>
                    <a:noFill/>
                    <a:ln w="9525">
                      <a:noFill/>
                      <a:miter lim="800000"/>
                      <a:headEnd/>
                      <a:tailEnd/>
                    </a:ln>
                  </pic:spPr>
                </pic:pic>
              </a:graphicData>
            </a:graphic>
          </wp:anchor>
        </w:drawing>
      </w:r>
      <w:r w:rsidRPr="00216BAD">
        <w:rPr>
          <w:rFonts w:ascii="Times New Roman" w:hAnsi="Times New Roman"/>
          <w:b/>
          <w:u w:val="single"/>
        </w:rPr>
        <w:t xml:space="preserve">Задание 3. </w:t>
      </w:r>
      <w:r w:rsidRPr="00216BAD">
        <w:rPr>
          <w:rFonts w:ascii="Times New Roman" w:hAnsi="Times New Roman"/>
          <w:b/>
        </w:rPr>
        <w:t xml:space="preserve">( на листе 2) </w:t>
      </w:r>
      <w:r w:rsidRPr="00216BAD">
        <w:rPr>
          <w:rFonts w:ascii="Times New Roman" w:hAnsi="Times New Roman"/>
          <w:b/>
          <w:i/>
        </w:rPr>
        <w:t xml:space="preserve">Измените оформление своих данных в соответствии с приведенным образцом.  </w:t>
      </w:r>
    </w:p>
    <w:p w14:paraId="3D9D7F23" w14:textId="77777777" w:rsidR="00216BAD" w:rsidRPr="00216BAD" w:rsidRDefault="00216BAD" w:rsidP="0052205A">
      <w:pPr>
        <w:spacing w:line="276" w:lineRule="auto"/>
        <w:jc w:val="center"/>
        <w:rPr>
          <w:rFonts w:ascii="Times New Roman" w:hAnsi="Times New Roman"/>
          <w:b/>
          <w:u w:val="single"/>
        </w:rPr>
      </w:pPr>
      <w:r w:rsidRPr="00216BAD">
        <w:rPr>
          <w:rFonts w:ascii="Times New Roman" w:hAnsi="Times New Roman"/>
          <w:b/>
          <w:u w:val="single"/>
        </w:rPr>
        <w:t xml:space="preserve">    Методические указания.</w:t>
      </w:r>
    </w:p>
    <w:p w14:paraId="5E233868" w14:textId="77777777" w:rsidR="00216BAD" w:rsidRPr="00216BAD" w:rsidRDefault="00216BAD" w:rsidP="002D32D8">
      <w:pPr>
        <w:widowControl/>
        <w:numPr>
          <w:ilvl w:val="0"/>
          <w:numId w:val="87"/>
        </w:numPr>
        <w:tabs>
          <w:tab w:val="clear" w:pos="720"/>
          <w:tab w:val="num" w:pos="360"/>
        </w:tabs>
        <w:suppressAutoHyphens w:val="0"/>
        <w:spacing w:line="276" w:lineRule="auto"/>
        <w:ind w:left="360"/>
        <w:jc w:val="both"/>
        <w:rPr>
          <w:rFonts w:ascii="Times New Roman" w:hAnsi="Times New Roman"/>
        </w:rPr>
      </w:pPr>
      <w:r w:rsidRPr="00216BAD">
        <w:rPr>
          <w:rFonts w:ascii="Times New Roman" w:hAnsi="Times New Roman"/>
        </w:rPr>
        <w:t xml:space="preserve">Выделите ячейки В2, В3 и В4. </w:t>
      </w:r>
    </w:p>
    <w:p w14:paraId="0837CDB1" w14:textId="77777777" w:rsidR="00216BAD" w:rsidRPr="00216BAD" w:rsidRDefault="00216BAD" w:rsidP="002D32D8">
      <w:pPr>
        <w:widowControl/>
        <w:numPr>
          <w:ilvl w:val="0"/>
          <w:numId w:val="87"/>
        </w:numPr>
        <w:tabs>
          <w:tab w:val="clear" w:pos="720"/>
          <w:tab w:val="num" w:pos="360"/>
        </w:tabs>
        <w:suppressAutoHyphens w:val="0"/>
        <w:spacing w:line="276" w:lineRule="auto"/>
        <w:ind w:left="360"/>
        <w:jc w:val="both"/>
        <w:rPr>
          <w:rFonts w:ascii="Times New Roman" w:hAnsi="Times New Roman"/>
        </w:rPr>
      </w:pPr>
      <w:r w:rsidRPr="00216BAD">
        <w:rPr>
          <w:rFonts w:ascii="Times New Roman" w:hAnsi="Times New Roman"/>
          <w:noProof/>
          <w:lang w:eastAsia="ru-RU"/>
        </w:rPr>
        <w:drawing>
          <wp:anchor distT="0" distB="0" distL="114300" distR="114300" simplePos="0" relativeHeight="251994112" behindDoc="0" locked="0" layoutInCell="1" allowOverlap="1" wp14:anchorId="058002BA" wp14:editId="1AF5518B">
            <wp:simplePos x="0" y="0"/>
            <wp:positionH relativeFrom="column">
              <wp:posOffset>-2514600</wp:posOffset>
            </wp:positionH>
            <wp:positionV relativeFrom="paragraph">
              <wp:posOffset>518160</wp:posOffset>
            </wp:positionV>
            <wp:extent cx="2400300" cy="1897380"/>
            <wp:effectExtent l="19050" t="0" r="0" b="0"/>
            <wp:wrapSquare wrapText="bothSides"/>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26"/>
                    <a:srcRect/>
                    <a:stretch>
                      <a:fillRect/>
                    </a:stretch>
                  </pic:blipFill>
                  <pic:spPr bwMode="auto">
                    <a:xfrm>
                      <a:off x="0" y="0"/>
                      <a:ext cx="2400300" cy="1897380"/>
                    </a:xfrm>
                    <a:prstGeom prst="rect">
                      <a:avLst/>
                    </a:prstGeom>
                    <a:noFill/>
                    <a:ln w="9525">
                      <a:noFill/>
                      <a:miter lim="800000"/>
                      <a:headEnd/>
                      <a:tailEnd/>
                    </a:ln>
                  </pic:spPr>
                </pic:pic>
              </a:graphicData>
            </a:graphic>
          </wp:anchor>
        </w:drawing>
      </w:r>
      <w:r w:rsidRPr="00216BAD">
        <w:rPr>
          <w:rFonts w:ascii="Times New Roman" w:hAnsi="Times New Roman"/>
        </w:rPr>
        <w:t xml:space="preserve">С помощью Панели </w:t>
      </w:r>
      <w:r w:rsidRPr="00216BAD">
        <w:rPr>
          <w:rFonts w:ascii="Times New Roman" w:hAnsi="Times New Roman"/>
          <w:b/>
        </w:rPr>
        <w:t xml:space="preserve">Форматирование </w:t>
      </w:r>
      <w:r w:rsidRPr="00216BAD">
        <w:rPr>
          <w:rFonts w:ascii="Times New Roman" w:hAnsi="Times New Roman"/>
        </w:rPr>
        <w:t>измените размер шрифта (14) и начертание (К).     Для ячейки В4 начертание – полужирный курсив (сочетание Ж и К);</w:t>
      </w:r>
    </w:p>
    <w:p w14:paraId="5FDAC5F5" w14:textId="77777777" w:rsidR="00216BAD" w:rsidRPr="00216BAD" w:rsidRDefault="00216BAD" w:rsidP="002D32D8">
      <w:pPr>
        <w:widowControl/>
        <w:numPr>
          <w:ilvl w:val="0"/>
          <w:numId w:val="87"/>
        </w:numPr>
        <w:tabs>
          <w:tab w:val="clear" w:pos="720"/>
          <w:tab w:val="num" w:pos="360"/>
          <w:tab w:val="num" w:pos="540"/>
        </w:tabs>
        <w:suppressAutoHyphens w:val="0"/>
        <w:spacing w:line="276" w:lineRule="auto"/>
        <w:ind w:left="360"/>
        <w:jc w:val="both"/>
        <w:rPr>
          <w:rFonts w:ascii="Times New Roman" w:hAnsi="Times New Roman"/>
        </w:rPr>
      </w:pPr>
      <w:r w:rsidRPr="00216BAD">
        <w:rPr>
          <w:rFonts w:ascii="Times New Roman" w:hAnsi="Times New Roman"/>
        </w:rPr>
        <w:t xml:space="preserve">   С помощью пункта   </w:t>
      </w:r>
      <w:r w:rsidRPr="00216BAD">
        <w:rPr>
          <w:rFonts w:ascii="Times New Roman" w:hAnsi="Times New Roman"/>
          <w:b/>
        </w:rPr>
        <w:t xml:space="preserve">Формат/ Ячейки/ Граница </w:t>
      </w:r>
    </w:p>
    <w:p w14:paraId="66E92CDB" w14:textId="44A2CC26" w:rsidR="00216BAD" w:rsidRPr="00216BAD" w:rsidRDefault="00CD2871" w:rsidP="00216BAD">
      <w:pPr>
        <w:tabs>
          <w:tab w:val="num" w:pos="360"/>
          <w:tab w:val="num" w:pos="1620"/>
        </w:tabs>
        <w:spacing w:line="276" w:lineRule="auto"/>
        <w:ind w:left="360" w:hanging="360"/>
        <w:jc w:val="both"/>
        <w:rPr>
          <w:rFonts w:ascii="Times New Roman" w:hAnsi="Times New Roman"/>
        </w:rPr>
      </w:pPr>
      <w:r>
        <w:rPr>
          <w:rFonts w:ascii="Times New Roman" w:hAnsi="Times New Roman"/>
          <w:noProof/>
        </w:rPr>
        <mc:AlternateContent>
          <mc:Choice Requires="wps">
            <w:drawing>
              <wp:anchor distT="0" distB="0" distL="114300" distR="114300" simplePos="0" relativeHeight="251995136" behindDoc="0" locked="0" layoutInCell="1" allowOverlap="1" wp14:anchorId="50460F45" wp14:editId="2FAE1685">
                <wp:simplePos x="0" y="0"/>
                <wp:positionH relativeFrom="column">
                  <wp:posOffset>-297180</wp:posOffset>
                </wp:positionH>
                <wp:positionV relativeFrom="paragraph">
                  <wp:posOffset>111125</wp:posOffset>
                </wp:positionV>
                <wp:extent cx="754380" cy="245110"/>
                <wp:effectExtent l="32385" t="8890" r="13335" b="60325"/>
                <wp:wrapNone/>
                <wp:docPr id="45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54380" cy="2451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D42F1E" id="Line 462" o:spid="_x0000_s1026" style="position:absolute;flip:x;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8.75pt" to="36pt,2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">
                <v:stroke endarrow="block"/>
              </v:line>
            </w:pict>
          </mc:Fallback>
        </mc:AlternateContent>
      </w:r>
      <w:r w:rsidR="00216BAD" w:rsidRPr="00216BAD">
        <w:rPr>
          <w:rFonts w:ascii="Times New Roman" w:hAnsi="Times New Roman"/>
        </w:rPr>
        <w:t xml:space="preserve">            - Выберите </w:t>
      </w:r>
      <w:r w:rsidR="00216BAD" w:rsidRPr="00216BAD">
        <w:rPr>
          <w:rFonts w:ascii="Times New Roman" w:hAnsi="Times New Roman"/>
          <w:b/>
        </w:rPr>
        <w:t>тип линии</w:t>
      </w:r>
      <w:r w:rsidR="00216BAD" w:rsidRPr="00216BAD">
        <w:rPr>
          <w:rFonts w:ascii="Times New Roman" w:hAnsi="Times New Roman"/>
        </w:rPr>
        <w:t>;</w:t>
      </w:r>
    </w:p>
    <w:p w14:paraId="1A6ABA22" w14:textId="77777777" w:rsidR="00216BAD" w:rsidRPr="00216BAD" w:rsidRDefault="00216BAD" w:rsidP="00216BAD">
      <w:pPr>
        <w:tabs>
          <w:tab w:val="num" w:pos="360"/>
          <w:tab w:val="num" w:pos="1620"/>
        </w:tabs>
        <w:spacing w:line="276" w:lineRule="auto"/>
        <w:ind w:left="360" w:hanging="360"/>
        <w:jc w:val="both"/>
        <w:rPr>
          <w:rFonts w:ascii="Times New Roman" w:hAnsi="Times New Roman"/>
          <w:b/>
        </w:rPr>
      </w:pPr>
      <w:r w:rsidRPr="00216BAD">
        <w:rPr>
          <w:rFonts w:ascii="Times New Roman" w:hAnsi="Times New Roman"/>
        </w:rPr>
        <w:t xml:space="preserve">            - границы </w:t>
      </w:r>
      <w:r w:rsidRPr="00216BAD">
        <w:rPr>
          <w:rFonts w:ascii="Times New Roman" w:hAnsi="Times New Roman"/>
          <w:b/>
        </w:rPr>
        <w:t>внешние</w:t>
      </w:r>
      <w:r w:rsidRPr="00216BAD">
        <w:rPr>
          <w:rFonts w:ascii="Times New Roman" w:hAnsi="Times New Roman"/>
        </w:rPr>
        <w:t xml:space="preserve"> и </w:t>
      </w:r>
      <w:r w:rsidRPr="00216BAD">
        <w:rPr>
          <w:rFonts w:ascii="Times New Roman" w:hAnsi="Times New Roman"/>
          <w:b/>
        </w:rPr>
        <w:t>внутренние;</w:t>
      </w:r>
    </w:p>
    <w:p w14:paraId="0B736566" w14:textId="77777777" w:rsidR="00216BAD" w:rsidRPr="00216BAD" w:rsidRDefault="00216BAD" w:rsidP="00216BAD">
      <w:pPr>
        <w:tabs>
          <w:tab w:val="num" w:pos="360"/>
          <w:tab w:val="num" w:pos="1620"/>
        </w:tabs>
        <w:spacing w:line="276" w:lineRule="auto"/>
        <w:ind w:left="360" w:hanging="360"/>
        <w:jc w:val="both"/>
        <w:rPr>
          <w:rFonts w:ascii="Times New Roman" w:hAnsi="Times New Roman"/>
          <w:b/>
        </w:rPr>
      </w:pPr>
      <w:r w:rsidRPr="00216BAD">
        <w:rPr>
          <w:rFonts w:ascii="Times New Roman" w:hAnsi="Times New Roman"/>
          <w:b/>
        </w:rPr>
        <w:t xml:space="preserve">            - </w:t>
      </w:r>
      <w:r w:rsidRPr="00216BAD">
        <w:rPr>
          <w:rFonts w:ascii="Times New Roman" w:hAnsi="Times New Roman"/>
        </w:rPr>
        <w:t>нажмите кнопку</w:t>
      </w:r>
      <w:r w:rsidRPr="00216BAD">
        <w:rPr>
          <w:rFonts w:ascii="Times New Roman" w:hAnsi="Times New Roman"/>
          <w:b/>
        </w:rPr>
        <w:t xml:space="preserve"> ОК.</w:t>
      </w:r>
    </w:p>
    <w:p w14:paraId="6505B2A0" w14:textId="77777777" w:rsidR="00216BAD" w:rsidRPr="00216BAD" w:rsidRDefault="00216BAD" w:rsidP="00216BAD">
      <w:pPr>
        <w:tabs>
          <w:tab w:val="num" w:pos="360"/>
          <w:tab w:val="num" w:pos="1440"/>
        </w:tabs>
        <w:spacing w:line="276" w:lineRule="auto"/>
        <w:ind w:left="360" w:hanging="360"/>
        <w:jc w:val="both"/>
        <w:rPr>
          <w:rFonts w:ascii="Times New Roman" w:hAnsi="Times New Roman"/>
        </w:rPr>
      </w:pPr>
      <w:r w:rsidRPr="00216BAD">
        <w:rPr>
          <w:rFonts w:ascii="Times New Roman" w:hAnsi="Times New Roman"/>
          <w:b/>
        </w:rPr>
        <w:t xml:space="preserve"> </w:t>
      </w:r>
      <w:r w:rsidRPr="00216BAD">
        <w:rPr>
          <w:rFonts w:ascii="Times New Roman" w:hAnsi="Times New Roman"/>
        </w:rPr>
        <w:t>4.</w:t>
      </w:r>
      <w:r w:rsidRPr="00216BAD">
        <w:rPr>
          <w:rFonts w:ascii="Times New Roman" w:hAnsi="Times New Roman"/>
          <w:b/>
        </w:rPr>
        <w:t xml:space="preserve">  </w:t>
      </w:r>
      <w:r w:rsidRPr="00216BAD">
        <w:rPr>
          <w:rFonts w:ascii="Times New Roman" w:hAnsi="Times New Roman"/>
        </w:rPr>
        <w:t>Выделите ячейки С2, С3, С4. Измените размер шрифта (16), для ячейки С4 задайте начертание шрифта полужирный курсив</w:t>
      </w:r>
    </w:p>
    <w:p w14:paraId="26A28349" w14:textId="77777777" w:rsidR="00216BAD" w:rsidRPr="00216BAD" w:rsidRDefault="00216BAD" w:rsidP="00216BAD">
      <w:pPr>
        <w:tabs>
          <w:tab w:val="num" w:pos="360"/>
          <w:tab w:val="num" w:pos="540"/>
        </w:tabs>
        <w:spacing w:line="276" w:lineRule="auto"/>
        <w:ind w:left="360" w:hanging="360"/>
        <w:jc w:val="both"/>
        <w:rPr>
          <w:rFonts w:ascii="Times New Roman" w:hAnsi="Times New Roman"/>
        </w:rPr>
      </w:pPr>
      <w:r w:rsidRPr="00216BAD">
        <w:rPr>
          <w:rFonts w:ascii="Times New Roman" w:hAnsi="Times New Roman"/>
          <w:b/>
        </w:rPr>
        <w:t xml:space="preserve">5.    </w:t>
      </w:r>
      <w:r w:rsidRPr="00216BAD">
        <w:rPr>
          <w:rFonts w:ascii="Times New Roman" w:hAnsi="Times New Roman"/>
        </w:rPr>
        <w:t xml:space="preserve">С помощью пункта горизонтального меню </w:t>
      </w:r>
      <w:r w:rsidRPr="00216BAD">
        <w:rPr>
          <w:rFonts w:ascii="Times New Roman" w:hAnsi="Times New Roman"/>
          <w:b/>
        </w:rPr>
        <w:t xml:space="preserve">Формат/ Ячейки/ Граница </w:t>
      </w:r>
      <w:r w:rsidRPr="00216BAD">
        <w:rPr>
          <w:rFonts w:ascii="Times New Roman" w:hAnsi="Times New Roman"/>
        </w:rPr>
        <w:t xml:space="preserve">установите тип линии  </w:t>
      </w:r>
      <w:r w:rsidRPr="00216BAD">
        <w:rPr>
          <w:rFonts w:ascii="Times New Roman" w:hAnsi="Times New Roman"/>
          <w:noProof/>
          <w:lang w:eastAsia="ru-RU"/>
        </w:rPr>
        <w:drawing>
          <wp:inline distT="0" distB="0" distL="0" distR="0" wp14:anchorId="2AC4B8BD" wp14:editId="57EFE900">
            <wp:extent cx="653415" cy="47625"/>
            <wp:effectExtent l="19050" t="0" r="0" b="0"/>
            <wp:docPr id="265"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27"/>
                    <a:srcRect/>
                    <a:stretch>
                      <a:fillRect/>
                    </a:stretch>
                  </pic:blipFill>
                  <pic:spPr bwMode="auto">
                    <a:xfrm>
                      <a:off x="0" y="0"/>
                      <a:ext cx="653415" cy="47625"/>
                    </a:xfrm>
                    <a:prstGeom prst="rect">
                      <a:avLst/>
                    </a:prstGeom>
                    <a:noFill/>
                    <a:ln w="9525">
                      <a:noFill/>
                      <a:miter lim="800000"/>
                      <a:headEnd/>
                      <a:tailEnd/>
                    </a:ln>
                  </pic:spPr>
                </pic:pic>
              </a:graphicData>
            </a:graphic>
          </wp:inline>
        </w:drawing>
      </w:r>
      <w:r w:rsidRPr="00216BAD">
        <w:rPr>
          <w:rFonts w:ascii="Times New Roman" w:hAnsi="Times New Roman"/>
        </w:rPr>
        <w:t xml:space="preserve">для внешних границ и </w:t>
      </w:r>
      <w:r w:rsidRPr="00216BAD">
        <w:rPr>
          <w:rFonts w:ascii="Times New Roman" w:hAnsi="Times New Roman"/>
          <w:noProof/>
          <w:lang w:eastAsia="ru-RU"/>
        </w:rPr>
        <w:drawing>
          <wp:inline distT="0" distB="0" distL="0" distR="0" wp14:anchorId="29CA83A3" wp14:editId="5928C780">
            <wp:extent cx="593725" cy="106680"/>
            <wp:effectExtent l="19050" t="0" r="0" b="0"/>
            <wp:docPr id="264"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28"/>
                    <a:srcRect/>
                    <a:stretch>
                      <a:fillRect/>
                    </a:stretch>
                  </pic:blipFill>
                  <pic:spPr bwMode="auto">
                    <a:xfrm>
                      <a:off x="0" y="0"/>
                      <a:ext cx="593725" cy="106680"/>
                    </a:xfrm>
                    <a:prstGeom prst="rect">
                      <a:avLst/>
                    </a:prstGeom>
                    <a:noFill/>
                    <a:ln w="9525">
                      <a:noFill/>
                      <a:miter lim="800000"/>
                      <a:headEnd/>
                      <a:tailEnd/>
                    </a:ln>
                  </pic:spPr>
                </pic:pic>
              </a:graphicData>
            </a:graphic>
          </wp:inline>
        </w:drawing>
      </w:r>
      <w:r w:rsidRPr="00216BAD">
        <w:rPr>
          <w:rFonts w:ascii="Times New Roman" w:hAnsi="Times New Roman"/>
        </w:rPr>
        <w:t xml:space="preserve"> для внутренних;</w:t>
      </w:r>
    </w:p>
    <w:p w14:paraId="43935538" w14:textId="77777777" w:rsidR="00216BAD" w:rsidRPr="00216BAD" w:rsidRDefault="00216BAD" w:rsidP="0052205A">
      <w:pPr>
        <w:spacing w:line="276" w:lineRule="auto"/>
        <w:rPr>
          <w:rFonts w:ascii="Times New Roman" w:hAnsi="Times New Roman"/>
        </w:rPr>
      </w:pPr>
    </w:p>
    <w:p w14:paraId="06392D0C" w14:textId="77777777" w:rsidR="00216BAD" w:rsidRPr="00216BAD" w:rsidRDefault="00216BAD" w:rsidP="00216BAD">
      <w:pPr>
        <w:spacing w:line="276" w:lineRule="auto"/>
        <w:rPr>
          <w:rFonts w:ascii="Times New Roman" w:hAnsi="Times New Roman"/>
          <w:i/>
        </w:rPr>
      </w:pPr>
      <w:r w:rsidRPr="00216BAD">
        <w:rPr>
          <w:rFonts w:ascii="Times New Roman" w:hAnsi="Times New Roman"/>
          <w:b/>
          <w:u w:val="single"/>
        </w:rPr>
        <w:t>Задание 4</w:t>
      </w:r>
      <w:r w:rsidRPr="00216BAD">
        <w:rPr>
          <w:rFonts w:ascii="Times New Roman" w:hAnsi="Times New Roman"/>
          <w:b/>
          <w:i/>
          <w:u w:val="single"/>
        </w:rPr>
        <w:t xml:space="preserve">. </w:t>
      </w:r>
      <w:r w:rsidRPr="00216BAD">
        <w:rPr>
          <w:rFonts w:ascii="Times New Roman" w:hAnsi="Times New Roman"/>
          <w:i/>
        </w:rPr>
        <w:t xml:space="preserve"> Подготовьте бланк заказа для мебельной фабрики  по образцу. </w:t>
      </w:r>
    </w:p>
    <w:p w14:paraId="5A81E7D2" w14:textId="77777777" w:rsidR="00216BAD" w:rsidRPr="00216BAD" w:rsidRDefault="00216BAD" w:rsidP="00216BAD">
      <w:pPr>
        <w:spacing w:line="276" w:lineRule="auto"/>
        <w:jc w:val="center"/>
        <w:rPr>
          <w:rFonts w:ascii="Times New Roman" w:hAnsi="Times New Roman"/>
          <w:b/>
          <w:u w:val="single"/>
        </w:rPr>
      </w:pPr>
      <w:r w:rsidRPr="00216BAD">
        <w:rPr>
          <w:rFonts w:ascii="Times New Roman" w:hAnsi="Times New Roman"/>
          <w:b/>
          <w:noProof/>
          <w:u w:val="single"/>
          <w:lang w:eastAsia="ru-RU"/>
        </w:rPr>
        <w:drawing>
          <wp:anchor distT="0" distB="0" distL="114300" distR="114300" simplePos="0" relativeHeight="251996160" behindDoc="0" locked="0" layoutInCell="1" allowOverlap="1" wp14:anchorId="0C7A57B0" wp14:editId="4C82BAC7">
            <wp:simplePos x="0" y="0"/>
            <wp:positionH relativeFrom="column">
              <wp:posOffset>0</wp:posOffset>
            </wp:positionH>
            <wp:positionV relativeFrom="paragraph">
              <wp:posOffset>99695</wp:posOffset>
            </wp:positionV>
            <wp:extent cx="2743200" cy="1841500"/>
            <wp:effectExtent l="19050" t="0" r="0" b="0"/>
            <wp:wrapSquare wrapText="bothSides"/>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229"/>
                    <a:srcRect/>
                    <a:stretch>
                      <a:fillRect/>
                    </a:stretch>
                  </pic:blipFill>
                  <pic:spPr bwMode="auto">
                    <a:xfrm>
                      <a:off x="0" y="0"/>
                      <a:ext cx="2743200" cy="1841500"/>
                    </a:xfrm>
                    <a:prstGeom prst="rect">
                      <a:avLst/>
                    </a:prstGeom>
                    <a:noFill/>
                    <a:ln w="9525">
                      <a:noFill/>
                      <a:miter lim="800000"/>
                      <a:headEnd/>
                      <a:tailEnd/>
                    </a:ln>
                  </pic:spPr>
                </pic:pic>
              </a:graphicData>
            </a:graphic>
          </wp:anchor>
        </w:drawing>
      </w:r>
      <w:r w:rsidRPr="00216BAD">
        <w:rPr>
          <w:rFonts w:ascii="Times New Roman" w:hAnsi="Times New Roman"/>
          <w:b/>
          <w:u w:val="single"/>
        </w:rPr>
        <w:t>Методические указания:</w:t>
      </w:r>
    </w:p>
    <w:p w14:paraId="44A7418D" w14:textId="77777777" w:rsidR="00216BAD" w:rsidRPr="00216BAD" w:rsidRDefault="00216BAD" w:rsidP="002D32D8">
      <w:pPr>
        <w:widowControl/>
        <w:numPr>
          <w:ilvl w:val="0"/>
          <w:numId w:val="88"/>
        </w:numPr>
        <w:suppressAutoHyphens w:val="0"/>
        <w:spacing w:before="100" w:beforeAutospacing="1" w:line="276" w:lineRule="auto"/>
        <w:jc w:val="both"/>
        <w:rPr>
          <w:rFonts w:ascii="Times New Roman" w:hAnsi="Times New Roman"/>
        </w:rPr>
      </w:pPr>
      <w:r w:rsidRPr="00216BAD">
        <w:rPr>
          <w:rFonts w:ascii="Times New Roman" w:hAnsi="Times New Roman"/>
        </w:rPr>
        <w:t>В ячейки А3 – С3 введите заголовки таблицы. Выделите эти ячейки и примените к ним полужирный стиль начертания и выравнивание по центру;</w:t>
      </w:r>
    </w:p>
    <w:p w14:paraId="5F8A8507" w14:textId="77777777" w:rsidR="00216BAD" w:rsidRPr="00216BAD" w:rsidRDefault="00216BAD" w:rsidP="002D32D8">
      <w:pPr>
        <w:widowControl/>
        <w:numPr>
          <w:ilvl w:val="0"/>
          <w:numId w:val="88"/>
        </w:numPr>
        <w:suppressAutoHyphens w:val="0"/>
        <w:spacing w:before="100" w:beforeAutospacing="1" w:line="276" w:lineRule="auto"/>
        <w:jc w:val="both"/>
        <w:rPr>
          <w:rFonts w:ascii="Times New Roman" w:hAnsi="Times New Roman"/>
        </w:rPr>
      </w:pPr>
      <w:r w:rsidRPr="00216BAD">
        <w:rPr>
          <w:rFonts w:ascii="Times New Roman" w:hAnsi="Times New Roman"/>
        </w:rPr>
        <w:t>В ячейки А4 –А8 введите перечень мебели, в ячейки В4 –В8 – цены;</w:t>
      </w:r>
    </w:p>
    <w:p w14:paraId="601E5055" w14:textId="77777777" w:rsidR="00216BAD" w:rsidRPr="00216BAD" w:rsidRDefault="00216BAD" w:rsidP="002D32D8">
      <w:pPr>
        <w:widowControl/>
        <w:numPr>
          <w:ilvl w:val="0"/>
          <w:numId w:val="88"/>
        </w:numPr>
        <w:tabs>
          <w:tab w:val="num" w:pos="180"/>
        </w:tabs>
        <w:suppressAutoHyphens w:val="0"/>
        <w:spacing w:before="100" w:beforeAutospacing="1" w:line="276" w:lineRule="auto"/>
        <w:jc w:val="both"/>
        <w:rPr>
          <w:rFonts w:ascii="Times New Roman" w:hAnsi="Times New Roman"/>
        </w:rPr>
      </w:pPr>
      <w:r w:rsidRPr="00216BAD">
        <w:rPr>
          <w:rFonts w:ascii="Times New Roman" w:hAnsi="Times New Roman"/>
        </w:rPr>
        <w:t xml:space="preserve"> Задайте рамку, выделив блок ячеек от А3 до С8 (Формат/Ячейки/Граница);</w:t>
      </w:r>
    </w:p>
    <w:p w14:paraId="05FCB136" w14:textId="77777777" w:rsidR="00216BAD" w:rsidRPr="00216BAD" w:rsidRDefault="00216BAD" w:rsidP="002D32D8">
      <w:pPr>
        <w:widowControl/>
        <w:numPr>
          <w:ilvl w:val="0"/>
          <w:numId w:val="88"/>
        </w:numPr>
        <w:tabs>
          <w:tab w:val="num" w:pos="180"/>
        </w:tabs>
        <w:suppressAutoHyphens w:val="0"/>
        <w:spacing w:before="100" w:beforeAutospacing="1" w:line="276" w:lineRule="auto"/>
        <w:jc w:val="both"/>
        <w:rPr>
          <w:rFonts w:ascii="Times New Roman" w:hAnsi="Times New Roman"/>
        </w:rPr>
      </w:pPr>
      <w:r w:rsidRPr="00216BAD">
        <w:rPr>
          <w:rFonts w:ascii="Times New Roman" w:hAnsi="Times New Roman"/>
        </w:rPr>
        <w:t xml:space="preserve"> В ячейку В10 введите текст </w:t>
      </w:r>
      <w:r w:rsidRPr="00216BAD">
        <w:rPr>
          <w:rFonts w:ascii="Times New Roman" w:hAnsi="Times New Roman"/>
          <w:b/>
        </w:rPr>
        <w:t xml:space="preserve">Сумма заказа </w:t>
      </w:r>
      <w:r w:rsidRPr="00216BAD">
        <w:rPr>
          <w:rFonts w:ascii="Times New Roman" w:hAnsi="Times New Roman"/>
        </w:rPr>
        <w:t>и примените полужирный стиль начертания;</w:t>
      </w:r>
    </w:p>
    <w:p w14:paraId="4A272069" w14:textId="77777777" w:rsidR="00216BAD" w:rsidRPr="00216BAD" w:rsidRDefault="00216BAD" w:rsidP="002D32D8">
      <w:pPr>
        <w:widowControl/>
        <w:numPr>
          <w:ilvl w:val="0"/>
          <w:numId w:val="88"/>
        </w:numPr>
        <w:tabs>
          <w:tab w:val="num" w:pos="180"/>
        </w:tabs>
        <w:suppressAutoHyphens w:val="0"/>
        <w:spacing w:before="100" w:beforeAutospacing="1" w:line="276" w:lineRule="auto"/>
        <w:jc w:val="both"/>
        <w:rPr>
          <w:rFonts w:ascii="Times New Roman" w:hAnsi="Times New Roman"/>
          <w:b/>
        </w:rPr>
      </w:pPr>
      <w:r w:rsidRPr="00216BAD">
        <w:rPr>
          <w:rFonts w:ascii="Times New Roman" w:hAnsi="Times New Roman"/>
        </w:rPr>
        <w:t xml:space="preserve"> Для ячейки С10 задайте рамку и примените денежный формат числа (</w:t>
      </w:r>
      <w:r w:rsidRPr="00216BAD">
        <w:rPr>
          <w:rFonts w:ascii="Times New Roman" w:hAnsi="Times New Roman"/>
          <w:b/>
        </w:rPr>
        <w:t xml:space="preserve">Формат/Ячейки/Число/Денежный </w:t>
      </w:r>
      <w:r w:rsidRPr="00216BAD">
        <w:rPr>
          <w:rFonts w:ascii="Times New Roman" w:hAnsi="Times New Roman"/>
        </w:rPr>
        <w:t xml:space="preserve"> число десятичных знаков-</w:t>
      </w:r>
      <w:r w:rsidRPr="00216BAD">
        <w:rPr>
          <w:rFonts w:ascii="Times New Roman" w:hAnsi="Times New Roman"/>
          <w:b/>
        </w:rPr>
        <w:t>0</w:t>
      </w:r>
      <w:r w:rsidRPr="00216BAD">
        <w:rPr>
          <w:rFonts w:ascii="Times New Roman" w:hAnsi="Times New Roman"/>
        </w:rPr>
        <w:t>, обозначение-</w:t>
      </w:r>
      <w:r w:rsidRPr="00216BAD">
        <w:rPr>
          <w:rFonts w:ascii="Times New Roman" w:hAnsi="Times New Roman"/>
          <w:b/>
        </w:rPr>
        <w:t xml:space="preserve"> р</w:t>
      </w:r>
      <w:r w:rsidRPr="00216BAD">
        <w:rPr>
          <w:rFonts w:ascii="Times New Roman" w:hAnsi="Times New Roman"/>
        </w:rPr>
        <w:t>.);</w:t>
      </w:r>
    </w:p>
    <w:p w14:paraId="5A133409" w14:textId="77777777" w:rsidR="00216BAD" w:rsidRPr="00216BAD" w:rsidRDefault="00216BAD" w:rsidP="002D32D8">
      <w:pPr>
        <w:widowControl/>
        <w:numPr>
          <w:ilvl w:val="0"/>
          <w:numId w:val="88"/>
        </w:numPr>
        <w:suppressAutoHyphens w:val="0"/>
        <w:spacing w:before="100" w:beforeAutospacing="1" w:line="276" w:lineRule="auto"/>
        <w:jc w:val="both"/>
        <w:rPr>
          <w:rFonts w:ascii="Times New Roman" w:hAnsi="Times New Roman"/>
          <w:b/>
        </w:rPr>
      </w:pPr>
      <w:r w:rsidRPr="00216BAD">
        <w:rPr>
          <w:rFonts w:ascii="Times New Roman" w:hAnsi="Times New Roman"/>
        </w:rPr>
        <w:t xml:space="preserve">В ячейку А1 введите заголовок </w:t>
      </w:r>
      <w:r w:rsidRPr="00216BAD">
        <w:rPr>
          <w:rFonts w:ascii="Times New Roman" w:hAnsi="Times New Roman"/>
          <w:b/>
        </w:rPr>
        <w:t xml:space="preserve">Набор мебели, </w:t>
      </w:r>
      <w:r w:rsidRPr="00216BAD">
        <w:rPr>
          <w:rFonts w:ascii="Times New Roman" w:hAnsi="Times New Roman"/>
        </w:rPr>
        <w:t xml:space="preserve">с помощью кнопки  </w:t>
      </w:r>
      <w:r w:rsidRPr="00216BAD">
        <w:rPr>
          <w:rFonts w:ascii="Times New Roman" w:hAnsi="Times New Roman"/>
          <w:noProof/>
          <w:lang w:eastAsia="ru-RU"/>
        </w:rPr>
        <w:drawing>
          <wp:inline distT="0" distB="0" distL="0" distR="0" wp14:anchorId="4E4434D7" wp14:editId="29AC0010">
            <wp:extent cx="344170" cy="260985"/>
            <wp:effectExtent l="19050" t="0" r="0" b="0"/>
            <wp:docPr id="263"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30"/>
                    <a:srcRect/>
                    <a:stretch>
                      <a:fillRect/>
                    </a:stretch>
                  </pic:blipFill>
                  <pic:spPr bwMode="auto">
                    <a:xfrm>
                      <a:off x="0" y="0"/>
                      <a:ext cx="344170" cy="260985"/>
                    </a:xfrm>
                    <a:prstGeom prst="rect">
                      <a:avLst/>
                    </a:prstGeom>
                    <a:noFill/>
                    <a:ln w="9525">
                      <a:noFill/>
                      <a:miter lim="800000"/>
                      <a:headEnd/>
                      <a:tailEnd/>
                    </a:ln>
                  </pic:spPr>
                </pic:pic>
              </a:graphicData>
            </a:graphic>
          </wp:inline>
        </w:drawing>
      </w:r>
      <w:r w:rsidRPr="00216BAD">
        <w:rPr>
          <w:rFonts w:ascii="Times New Roman" w:hAnsi="Times New Roman"/>
        </w:rPr>
        <w:t>объедините ячейки А1-С1 и разместите заголовок по центру таблицы;</w:t>
      </w:r>
    </w:p>
    <w:p w14:paraId="2DC01995" w14:textId="77777777" w:rsidR="00216BAD" w:rsidRPr="00216BAD" w:rsidRDefault="00216BAD" w:rsidP="002D32D8">
      <w:pPr>
        <w:widowControl/>
        <w:numPr>
          <w:ilvl w:val="0"/>
          <w:numId w:val="88"/>
        </w:numPr>
        <w:suppressAutoHyphens w:val="0"/>
        <w:spacing w:before="100" w:beforeAutospacing="1" w:line="276" w:lineRule="auto"/>
        <w:jc w:val="both"/>
        <w:rPr>
          <w:rFonts w:ascii="Times New Roman" w:hAnsi="Times New Roman"/>
          <w:b/>
        </w:rPr>
      </w:pPr>
      <w:r w:rsidRPr="00216BAD">
        <w:rPr>
          <w:rFonts w:ascii="Times New Roman" w:hAnsi="Times New Roman"/>
        </w:rPr>
        <w:t xml:space="preserve">В столбец </w:t>
      </w:r>
      <w:r w:rsidRPr="00216BAD">
        <w:rPr>
          <w:rFonts w:ascii="Times New Roman" w:hAnsi="Times New Roman"/>
          <w:b/>
        </w:rPr>
        <w:t>Количество</w:t>
      </w:r>
      <w:r w:rsidRPr="00216BAD">
        <w:rPr>
          <w:rFonts w:ascii="Times New Roman" w:hAnsi="Times New Roman"/>
        </w:rPr>
        <w:t xml:space="preserve"> проставьте количество для каждого типа мебели;</w:t>
      </w:r>
    </w:p>
    <w:p w14:paraId="3DA23A94" w14:textId="77777777" w:rsidR="00216BAD" w:rsidRPr="0052205A" w:rsidRDefault="00216BAD" w:rsidP="002D32D8">
      <w:pPr>
        <w:widowControl/>
        <w:numPr>
          <w:ilvl w:val="0"/>
          <w:numId w:val="88"/>
        </w:numPr>
        <w:suppressAutoHyphens w:val="0"/>
        <w:spacing w:before="100" w:beforeAutospacing="1" w:line="276" w:lineRule="auto"/>
        <w:jc w:val="both"/>
        <w:rPr>
          <w:rFonts w:ascii="Times New Roman" w:hAnsi="Times New Roman"/>
          <w:b/>
        </w:rPr>
      </w:pPr>
      <w:r w:rsidRPr="00216BAD">
        <w:rPr>
          <w:rFonts w:ascii="Times New Roman" w:hAnsi="Times New Roman"/>
        </w:rPr>
        <w:t>В ячейку С10 введите формулу для вычисления суммы заказа.</w:t>
      </w:r>
    </w:p>
    <w:p w14:paraId="13AE0441" w14:textId="77777777" w:rsidR="00216BAD" w:rsidRPr="00216BAD" w:rsidRDefault="00216BAD" w:rsidP="00216BAD">
      <w:pPr>
        <w:spacing w:line="276" w:lineRule="auto"/>
        <w:jc w:val="center"/>
        <w:rPr>
          <w:rFonts w:ascii="Times New Roman" w:hAnsi="Times New Roman"/>
          <w:b/>
          <w:u w:val="single"/>
        </w:rPr>
      </w:pPr>
      <w:r w:rsidRPr="00216BAD">
        <w:rPr>
          <w:rFonts w:ascii="Times New Roman" w:hAnsi="Times New Roman"/>
          <w:b/>
          <w:u w:val="single"/>
        </w:rPr>
        <w:lastRenderedPageBreak/>
        <w:t>Распространение формулы</w:t>
      </w:r>
    </w:p>
    <w:p w14:paraId="15E5E5D7" w14:textId="77777777" w:rsidR="00216BAD" w:rsidRPr="00216BAD" w:rsidRDefault="00216BAD" w:rsidP="00216BAD">
      <w:pPr>
        <w:spacing w:line="276" w:lineRule="auto"/>
        <w:jc w:val="both"/>
        <w:rPr>
          <w:rFonts w:ascii="Times New Roman" w:hAnsi="Times New Roman"/>
        </w:rPr>
      </w:pPr>
      <w:r w:rsidRPr="00216BAD">
        <w:rPr>
          <w:rFonts w:ascii="Times New Roman" w:hAnsi="Times New Roman"/>
          <w:b/>
          <w:u w:val="single"/>
        </w:rPr>
        <w:t>Задание 5.  (</w:t>
      </w:r>
      <w:r w:rsidRPr="00216BAD">
        <w:rPr>
          <w:rFonts w:ascii="Times New Roman" w:hAnsi="Times New Roman"/>
          <w:b/>
        </w:rPr>
        <w:t>на листе 3)</w:t>
      </w:r>
      <w:r w:rsidRPr="00216BAD">
        <w:rPr>
          <w:rFonts w:ascii="Times New Roman" w:hAnsi="Times New Roman"/>
          <w:b/>
          <w:u w:val="single"/>
        </w:rPr>
        <w:t xml:space="preserve"> </w:t>
      </w:r>
      <w:r w:rsidRPr="00216BAD">
        <w:rPr>
          <w:rFonts w:ascii="Times New Roman" w:hAnsi="Times New Roman"/>
        </w:rPr>
        <w:t xml:space="preserve">Составьте таблицу положительных значений функции  </w:t>
      </w:r>
      <w:r w:rsidRPr="00216BAD">
        <w:rPr>
          <w:rFonts w:ascii="Times New Roman" w:hAnsi="Times New Roman"/>
          <w:lang w:val="en-US"/>
        </w:rPr>
        <w:t>Y</w:t>
      </w:r>
      <w:r w:rsidRPr="00216BAD">
        <w:rPr>
          <w:rFonts w:ascii="Times New Roman" w:hAnsi="Times New Roman"/>
        </w:rPr>
        <w:t xml:space="preserve">= </w:t>
      </w:r>
      <w:r w:rsidRPr="00216BAD">
        <w:rPr>
          <w:rFonts w:ascii="Times New Roman" w:hAnsi="Times New Roman"/>
          <w:position w:val="-24"/>
        </w:rPr>
        <w:object w:dxaOrig="320" w:dyaOrig="620" w14:anchorId="468B2520">
          <v:shape id="_x0000_i1084" type="#_x0000_t75" style="width:15.75pt;height:30.75pt" o:ole="">
            <v:imagedata r:id="rId231" o:title=""/>
          </v:shape>
          <o:OLEObject Type="Embed" ProgID="Equation.3" ShapeID="_x0000_i1084" DrawAspect="Content" ObjectID="_1772473829" r:id="rId232"/>
        </w:object>
      </w:r>
    </w:p>
    <w:p w14:paraId="2FAF33BC" w14:textId="77777777" w:rsidR="00216BAD" w:rsidRPr="00216BAD" w:rsidRDefault="00216BAD" w:rsidP="00216BAD">
      <w:pPr>
        <w:spacing w:line="276" w:lineRule="auto"/>
        <w:jc w:val="both"/>
        <w:rPr>
          <w:rFonts w:ascii="Times New Roman" w:hAnsi="Times New Roman"/>
          <w:vertAlign w:val="superscript"/>
        </w:rPr>
      </w:pPr>
      <w:r w:rsidRPr="00216BAD">
        <w:rPr>
          <w:rFonts w:ascii="Times New Roman" w:hAnsi="Times New Roman"/>
          <w:vertAlign w:val="superscript"/>
        </w:rPr>
        <w:t xml:space="preserve">                                   </w:t>
      </w:r>
      <w:r w:rsidRPr="00216BAD">
        <w:rPr>
          <w:rFonts w:ascii="Times New Roman" w:hAnsi="Times New Roman"/>
          <w:noProof/>
          <w:vertAlign w:val="superscript"/>
          <w:lang w:eastAsia="ru-RU"/>
        </w:rPr>
        <w:drawing>
          <wp:inline distT="0" distB="0" distL="0" distR="0" wp14:anchorId="631C291F" wp14:editId="4A6264B3">
            <wp:extent cx="3799840" cy="831215"/>
            <wp:effectExtent l="19050" t="0" r="0" b="0"/>
            <wp:docPr id="262"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33"/>
                    <a:srcRect/>
                    <a:stretch>
                      <a:fillRect/>
                    </a:stretch>
                  </pic:blipFill>
                  <pic:spPr bwMode="auto">
                    <a:xfrm>
                      <a:off x="0" y="0"/>
                      <a:ext cx="3799840" cy="831215"/>
                    </a:xfrm>
                    <a:prstGeom prst="rect">
                      <a:avLst/>
                    </a:prstGeom>
                    <a:noFill/>
                    <a:ln w="9525">
                      <a:noFill/>
                      <a:miter lim="800000"/>
                      <a:headEnd/>
                      <a:tailEnd/>
                    </a:ln>
                  </pic:spPr>
                </pic:pic>
              </a:graphicData>
            </a:graphic>
          </wp:inline>
        </w:drawing>
      </w:r>
    </w:p>
    <w:p w14:paraId="6F6089D6" w14:textId="77777777" w:rsidR="00216BAD" w:rsidRPr="00216BAD" w:rsidRDefault="00216BAD" w:rsidP="00216BAD">
      <w:pPr>
        <w:spacing w:line="276" w:lineRule="auto"/>
        <w:jc w:val="center"/>
        <w:rPr>
          <w:rFonts w:ascii="Times New Roman" w:hAnsi="Times New Roman"/>
          <w:b/>
        </w:rPr>
      </w:pPr>
      <w:r w:rsidRPr="00216BAD">
        <w:rPr>
          <w:rFonts w:ascii="Times New Roman" w:hAnsi="Times New Roman"/>
          <w:b/>
        </w:rPr>
        <w:t>Методические указания:</w:t>
      </w:r>
    </w:p>
    <w:p w14:paraId="6594CF13" w14:textId="77777777" w:rsidR="00216BAD" w:rsidRPr="00216BAD" w:rsidRDefault="00216BAD" w:rsidP="002D32D8">
      <w:pPr>
        <w:widowControl/>
        <w:numPr>
          <w:ilvl w:val="0"/>
          <w:numId w:val="89"/>
        </w:numPr>
        <w:suppressAutoHyphens w:val="0"/>
        <w:spacing w:line="276" w:lineRule="auto"/>
        <w:rPr>
          <w:rFonts w:ascii="Times New Roman" w:hAnsi="Times New Roman"/>
        </w:rPr>
      </w:pPr>
      <w:r w:rsidRPr="00216BAD">
        <w:rPr>
          <w:rFonts w:ascii="Times New Roman" w:hAnsi="Times New Roman"/>
        </w:rPr>
        <w:t xml:space="preserve">В ячейки А2, А3 введите соответственно текст </w:t>
      </w:r>
      <w:r w:rsidRPr="00216BAD">
        <w:rPr>
          <w:rFonts w:ascii="Times New Roman" w:hAnsi="Times New Roman"/>
          <w:b/>
        </w:rPr>
        <w:t>Х</w:t>
      </w:r>
      <w:r w:rsidRPr="00216BAD">
        <w:rPr>
          <w:rFonts w:ascii="Times New Roman" w:hAnsi="Times New Roman"/>
        </w:rPr>
        <w:t xml:space="preserve"> и </w:t>
      </w:r>
      <w:r w:rsidRPr="00216BAD">
        <w:rPr>
          <w:rFonts w:ascii="Times New Roman" w:hAnsi="Times New Roman"/>
          <w:b/>
        </w:rPr>
        <w:t xml:space="preserve">У, </w:t>
      </w:r>
      <w:r w:rsidRPr="00216BAD">
        <w:rPr>
          <w:rFonts w:ascii="Times New Roman" w:hAnsi="Times New Roman"/>
        </w:rPr>
        <w:t>примените к этим ячейкам полужирный стиль начертания и выравнивание по центру;</w:t>
      </w:r>
    </w:p>
    <w:p w14:paraId="18D90151" w14:textId="77777777" w:rsidR="00216BAD" w:rsidRPr="00216BAD" w:rsidRDefault="00216BAD" w:rsidP="002D32D8">
      <w:pPr>
        <w:widowControl/>
        <w:numPr>
          <w:ilvl w:val="0"/>
          <w:numId w:val="89"/>
        </w:numPr>
        <w:suppressAutoHyphens w:val="0"/>
        <w:spacing w:line="276" w:lineRule="auto"/>
        <w:rPr>
          <w:rFonts w:ascii="Times New Roman" w:hAnsi="Times New Roman"/>
        </w:rPr>
      </w:pPr>
      <w:r w:rsidRPr="00216BAD">
        <w:rPr>
          <w:rFonts w:ascii="Times New Roman" w:hAnsi="Times New Roman"/>
        </w:rPr>
        <w:t xml:space="preserve">С помощью маркера заполнения в ячейки В2 – </w:t>
      </w:r>
      <w:r w:rsidRPr="00216BAD">
        <w:rPr>
          <w:rFonts w:ascii="Times New Roman" w:hAnsi="Times New Roman"/>
          <w:lang w:val="en-US"/>
        </w:rPr>
        <w:t>I</w:t>
      </w:r>
      <w:r w:rsidRPr="00216BAD">
        <w:rPr>
          <w:rFonts w:ascii="Times New Roman" w:hAnsi="Times New Roman"/>
        </w:rPr>
        <w:t>12 введите последовательность чисел от 1 до 8;</w:t>
      </w:r>
    </w:p>
    <w:p w14:paraId="58144C1A" w14:textId="77777777" w:rsidR="00216BAD" w:rsidRPr="00216BAD" w:rsidRDefault="00216BAD" w:rsidP="002D32D8">
      <w:pPr>
        <w:widowControl/>
        <w:numPr>
          <w:ilvl w:val="0"/>
          <w:numId w:val="89"/>
        </w:numPr>
        <w:suppressAutoHyphens w:val="0"/>
        <w:spacing w:line="276" w:lineRule="auto"/>
        <w:rPr>
          <w:rFonts w:ascii="Times New Roman" w:hAnsi="Times New Roman"/>
        </w:rPr>
      </w:pPr>
      <w:r w:rsidRPr="00216BAD">
        <w:rPr>
          <w:rFonts w:ascii="Times New Roman" w:hAnsi="Times New Roman"/>
        </w:rPr>
        <w:t xml:space="preserve">Выделите столбцы от А до </w:t>
      </w:r>
      <w:r w:rsidRPr="00216BAD">
        <w:rPr>
          <w:rFonts w:ascii="Times New Roman" w:hAnsi="Times New Roman"/>
          <w:lang w:val="en-US"/>
        </w:rPr>
        <w:t>I</w:t>
      </w:r>
      <w:r w:rsidRPr="00216BAD">
        <w:rPr>
          <w:rFonts w:ascii="Times New Roman" w:hAnsi="Times New Roman"/>
        </w:rPr>
        <w:t xml:space="preserve"> и с помощью команды Формат/Столбец/Ширина установите ширину столбца равную 5;</w:t>
      </w:r>
    </w:p>
    <w:p w14:paraId="1DB86CD2" w14:textId="77777777" w:rsidR="00216BAD" w:rsidRPr="0052205A" w:rsidRDefault="00216BAD" w:rsidP="002D32D8">
      <w:pPr>
        <w:widowControl/>
        <w:numPr>
          <w:ilvl w:val="0"/>
          <w:numId w:val="89"/>
        </w:numPr>
        <w:suppressAutoHyphens w:val="0"/>
        <w:spacing w:line="276" w:lineRule="auto"/>
        <w:rPr>
          <w:rFonts w:ascii="Times New Roman" w:hAnsi="Times New Roman"/>
        </w:rPr>
      </w:pPr>
      <w:r w:rsidRPr="00216BAD">
        <w:rPr>
          <w:rFonts w:ascii="Times New Roman" w:hAnsi="Times New Roman"/>
        </w:rPr>
        <w:t xml:space="preserve">В ячейку В3 введите формулу =1/В2, зафиксируйте ее и с помощью маркера заполнения распространите  на остальные ячейки С3 – </w:t>
      </w:r>
      <w:r w:rsidRPr="00216BAD">
        <w:rPr>
          <w:rFonts w:ascii="Times New Roman" w:hAnsi="Times New Roman"/>
          <w:lang w:val="en-US"/>
        </w:rPr>
        <w:t>I</w:t>
      </w:r>
      <w:r w:rsidRPr="00216BAD">
        <w:rPr>
          <w:rFonts w:ascii="Times New Roman" w:hAnsi="Times New Roman"/>
        </w:rPr>
        <w:t>3.</w:t>
      </w:r>
    </w:p>
    <w:p w14:paraId="473372EE" w14:textId="77777777" w:rsidR="00216BAD" w:rsidRPr="0052205A" w:rsidRDefault="00216BAD" w:rsidP="00216BAD">
      <w:pPr>
        <w:spacing w:line="276" w:lineRule="auto"/>
        <w:rPr>
          <w:rFonts w:ascii="Times New Roman" w:hAnsi="Times New Roman"/>
          <w:i/>
        </w:rPr>
      </w:pPr>
      <w:r w:rsidRPr="00216BAD">
        <w:rPr>
          <w:rFonts w:ascii="Times New Roman" w:hAnsi="Times New Roman"/>
          <w:b/>
          <w:u w:val="single"/>
        </w:rPr>
        <w:t>Вывод:</w:t>
      </w:r>
      <w:r w:rsidRPr="00216BAD">
        <w:rPr>
          <w:rFonts w:ascii="Times New Roman" w:hAnsi="Times New Roman"/>
        </w:rPr>
        <w:t xml:space="preserve"> </w:t>
      </w:r>
      <w:r w:rsidRPr="00216BAD">
        <w:rPr>
          <w:rFonts w:ascii="Times New Roman" w:hAnsi="Times New Roman"/>
          <w:i/>
        </w:rPr>
        <w:t>для того, чтобы заполнить столбец (строку) однородными формулами, нет необходимости вводить формулу в каждую ячейку столбца, достаточно ввести ее в крайнюю ячейку, а затем распространить при помощи маркера заполнения. В этом случае все ссылки смещаются одновременно со смещением самой формулы.</w:t>
      </w:r>
    </w:p>
    <w:p w14:paraId="1BCCE89C" w14:textId="77777777" w:rsidR="00216BAD" w:rsidRPr="00216BAD" w:rsidRDefault="00216BAD" w:rsidP="00216BAD">
      <w:pPr>
        <w:spacing w:line="276" w:lineRule="auto"/>
        <w:ind w:left="360"/>
        <w:jc w:val="center"/>
        <w:rPr>
          <w:rFonts w:ascii="Times New Roman" w:hAnsi="Times New Roman"/>
          <w:b/>
          <w:u w:val="single"/>
        </w:rPr>
      </w:pPr>
      <w:r w:rsidRPr="00216BAD">
        <w:rPr>
          <w:rFonts w:ascii="Times New Roman" w:hAnsi="Times New Roman"/>
          <w:b/>
          <w:u w:val="single"/>
        </w:rPr>
        <w:t>Вставка формул с помощью Мастера функций</w:t>
      </w:r>
    </w:p>
    <w:p w14:paraId="1F045B7A" w14:textId="77777777" w:rsidR="00216BAD" w:rsidRPr="00216BAD" w:rsidRDefault="00216BAD" w:rsidP="00216BAD">
      <w:pPr>
        <w:spacing w:line="276" w:lineRule="auto"/>
        <w:ind w:left="1440" w:hanging="1440"/>
        <w:rPr>
          <w:rFonts w:ascii="Times New Roman" w:hAnsi="Times New Roman"/>
        </w:rPr>
      </w:pPr>
      <w:r w:rsidRPr="00216BAD">
        <w:rPr>
          <w:rFonts w:ascii="Times New Roman" w:hAnsi="Times New Roman"/>
          <w:b/>
          <w:u w:val="single"/>
        </w:rPr>
        <w:t>Задание 6</w:t>
      </w:r>
      <w:r w:rsidRPr="00216BAD">
        <w:rPr>
          <w:rFonts w:ascii="Times New Roman" w:hAnsi="Times New Roman"/>
          <w:b/>
        </w:rPr>
        <w:t xml:space="preserve">. </w:t>
      </w:r>
      <w:r w:rsidRPr="00216BAD">
        <w:rPr>
          <w:rFonts w:ascii="Times New Roman" w:hAnsi="Times New Roman"/>
        </w:rPr>
        <w:t xml:space="preserve">Подготовьте таблицу значений функции </w:t>
      </w:r>
      <w:r w:rsidRPr="00216BAD">
        <w:rPr>
          <w:rFonts w:ascii="Times New Roman" w:hAnsi="Times New Roman"/>
          <w:lang w:val="en-US"/>
        </w:rPr>
        <w:t>Y</w:t>
      </w:r>
      <w:r w:rsidRPr="00216BAD">
        <w:rPr>
          <w:rFonts w:ascii="Times New Roman" w:hAnsi="Times New Roman"/>
        </w:rPr>
        <w:t xml:space="preserve">= </w:t>
      </w:r>
      <w:r w:rsidRPr="00216BAD">
        <w:rPr>
          <w:rFonts w:ascii="Times New Roman" w:hAnsi="Times New Roman"/>
          <w:lang w:val="en-US"/>
        </w:rPr>
        <w:t>X</w:t>
      </w:r>
      <w:r w:rsidRPr="00216BAD">
        <w:rPr>
          <w:rFonts w:ascii="Times New Roman" w:hAnsi="Times New Roman"/>
          <w:vertAlign w:val="superscript"/>
        </w:rPr>
        <w:t>4</w:t>
      </w:r>
      <w:r w:rsidRPr="00216BAD">
        <w:rPr>
          <w:rFonts w:ascii="Times New Roman" w:hAnsi="Times New Roman"/>
        </w:rPr>
        <w:t xml:space="preserve"> для значений аргумента от -3 до 3.</w:t>
      </w:r>
    </w:p>
    <w:p w14:paraId="053610A5" w14:textId="77777777" w:rsidR="00216BAD" w:rsidRPr="00216BAD" w:rsidRDefault="00216BAD" w:rsidP="00216BAD">
      <w:pPr>
        <w:spacing w:line="276" w:lineRule="auto"/>
        <w:ind w:left="1440" w:hanging="1440"/>
        <w:jc w:val="center"/>
        <w:rPr>
          <w:rFonts w:ascii="Times New Roman" w:hAnsi="Times New Roman"/>
          <w:b/>
          <w:u w:val="single"/>
        </w:rPr>
      </w:pPr>
      <w:r w:rsidRPr="00216BAD">
        <w:rPr>
          <w:rFonts w:ascii="Times New Roman" w:hAnsi="Times New Roman"/>
          <w:b/>
          <w:u w:val="single"/>
        </w:rPr>
        <w:t>Методические указания.</w:t>
      </w:r>
    </w:p>
    <w:p w14:paraId="06293BB3" w14:textId="77777777" w:rsidR="00216BAD" w:rsidRPr="00216BAD" w:rsidRDefault="00216BAD" w:rsidP="002D32D8">
      <w:pPr>
        <w:widowControl/>
        <w:numPr>
          <w:ilvl w:val="0"/>
          <w:numId w:val="90"/>
        </w:numPr>
        <w:suppressAutoHyphens w:val="0"/>
        <w:spacing w:line="276" w:lineRule="auto"/>
        <w:rPr>
          <w:rFonts w:ascii="Times New Roman" w:hAnsi="Times New Roman"/>
        </w:rPr>
      </w:pPr>
      <w:r w:rsidRPr="00216BAD">
        <w:rPr>
          <w:rFonts w:ascii="Times New Roman" w:hAnsi="Times New Roman"/>
        </w:rPr>
        <w:t>В ячейки А4, А5 введите соответственно текст «Х» и «У»;</w:t>
      </w:r>
    </w:p>
    <w:p w14:paraId="76E3E684" w14:textId="77777777" w:rsidR="00216BAD" w:rsidRPr="00216BAD" w:rsidRDefault="00216BAD" w:rsidP="002D32D8">
      <w:pPr>
        <w:widowControl/>
        <w:numPr>
          <w:ilvl w:val="0"/>
          <w:numId w:val="90"/>
        </w:numPr>
        <w:suppressAutoHyphens w:val="0"/>
        <w:spacing w:line="276" w:lineRule="auto"/>
        <w:rPr>
          <w:rFonts w:ascii="Times New Roman" w:hAnsi="Times New Roman"/>
        </w:rPr>
      </w:pPr>
      <w:r w:rsidRPr="00216BAD">
        <w:rPr>
          <w:rFonts w:ascii="Times New Roman" w:hAnsi="Times New Roman"/>
        </w:rPr>
        <w:t>Знакомым вам способом введите значения Х от -3 до 3 в ячейки В4 – Н4;</w:t>
      </w:r>
    </w:p>
    <w:p w14:paraId="200F4167" w14:textId="77777777" w:rsidR="00216BAD" w:rsidRPr="00216BAD" w:rsidRDefault="00216BAD" w:rsidP="002D32D8">
      <w:pPr>
        <w:widowControl/>
        <w:numPr>
          <w:ilvl w:val="0"/>
          <w:numId w:val="90"/>
        </w:numPr>
        <w:suppressAutoHyphens w:val="0"/>
        <w:spacing w:line="276" w:lineRule="auto"/>
        <w:rPr>
          <w:rFonts w:ascii="Times New Roman" w:hAnsi="Times New Roman"/>
        </w:rPr>
      </w:pPr>
      <w:r w:rsidRPr="00216BAD">
        <w:rPr>
          <w:rFonts w:ascii="Times New Roman" w:hAnsi="Times New Roman"/>
        </w:rPr>
        <w:t xml:space="preserve">Выделите ячейку В5 и запустите </w:t>
      </w:r>
      <w:r w:rsidRPr="00216BAD">
        <w:rPr>
          <w:rFonts w:ascii="Times New Roman" w:hAnsi="Times New Roman"/>
          <w:b/>
        </w:rPr>
        <w:t>Мастер функций</w:t>
      </w:r>
      <w:r w:rsidRPr="00216BAD">
        <w:rPr>
          <w:rFonts w:ascii="Times New Roman" w:hAnsi="Times New Roman"/>
        </w:rPr>
        <w:t xml:space="preserve">, выбрав кнопку </w:t>
      </w:r>
      <w:r w:rsidRPr="00216BAD">
        <w:rPr>
          <w:rFonts w:ascii="Times New Roman" w:hAnsi="Times New Roman"/>
          <w:noProof/>
          <w:lang w:eastAsia="ru-RU"/>
        </w:rPr>
        <w:drawing>
          <wp:inline distT="0" distB="0" distL="0" distR="0" wp14:anchorId="3BBE0A15" wp14:editId="0495A66B">
            <wp:extent cx="213995" cy="213995"/>
            <wp:effectExtent l="19050" t="0" r="0" b="0"/>
            <wp:docPr id="261"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34"/>
                    <a:srcRect/>
                    <a:stretch>
                      <a:fillRect/>
                    </a:stretch>
                  </pic:blipFill>
                  <pic:spPr bwMode="auto">
                    <a:xfrm>
                      <a:off x="0" y="0"/>
                      <a:ext cx="213995" cy="213995"/>
                    </a:xfrm>
                    <a:prstGeom prst="rect">
                      <a:avLst/>
                    </a:prstGeom>
                    <a:noFill/>
                    <a:ln w="9525">
                      <a:noFill/>
                      <a:miter lim="800000"/>
                      <a:headEnd/>
                      <a:tailEnd/>
                    </a:ln>
                  </pic:spPr>
                </pic:pic>
              </a:graphicData>
            </a:graphic>
          </wp:inline>
        </w:drawing>
      </w:r>
      <w:r w:rsidRPr="00216BAD">
        <w:rPr>
          <w:rFonts w:ascii="Times New Roman" w:hAnsi="Times New Roman"/>
        </w:rPr>
        <w:t xml:space="preserve"> в </w:t>
      </w:r>
      <w:r w:rsidRPr="00216BAD">
        <w:rPr>
          <w:rFonts w:ascii="Times New Roman" w:hAnsi="Times New Roman"/>
          <w:i/>
        </w:rPr>
        <w:t>Строке формул</w:t>
      </w:r>
      <w:r w:rsidRPr="00216BAD">
        <w:rPr>
          <w:rFonts w:ascii="Times New Roman" w:hAnsi="Times New Roman"/>
        </w:rPr>
        <w:t xml:space="preserve"> (или на панели Стандартной);</w:t>
      </w:r>
    </w:p>
    <w:p w14:paraId="044CD22E" w14:textId="77777777" w:rsidR="00216BAD" w:rsidRPr="00216BAD" w:rsidRDefault="0052205A" w:rsidP="002D32D8">
      <w:pPr>
        <w:widowControl/>
        <w:numPr>
          <w:ilvl w:val="0"/>
          <w:numId w:val="90"/>
        </w:numPr>
        <w:suppressAutoHyphens w:val="0"/>
        <w:spacing w:line="276" w:lineRule="auto"/>
        <w:rPr>
          <w:rFonts w:ascii="Times New Roman" w:hAnsi="Times New Roman"/>
        </w:rPr>
      </w:pPr>
      <w:r>
        <w:rPr>
          <w:rFonts w:ascii="Times New Roman" w:hAnsi="Times New Roman"/>
          <w:noProof/>
          <w:lang w:eastAsia="ru-RU"/>
        </w:rPr>
        <w:drawing>
          <wp:anchor distT="0" distB="0" distL="114300" distR="114300" simplePos="0" relativeHeight="251997184" behindDoc="0" locked="0" layoutInCell="1" allowOverlap="1" wp14:anchorId="7C1E01BA" wp14:editId="263538E1">
            <wp:simplePos x="0" y="0"/>
            <wp:positionH relativeFrom="column">
              <wp:posOffset>1718310</wp:posOffset>
            </wp:positionH>
            <wp:positionV relativeFrom="paragraph">
              <wp:posOffset>285750</wp:posOffset>
            </wp:positionV>
            <wp:extent cx="2451100" cy="1790700"/>
            <wp:effectExtent l="19050" t="0" r="6350" b="0"/>
            <wp:wrapSquare wrapText="bothSides"/>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235"/>
                    <a:srcRect/>
                    <a:stretch>
                      <a:fillRect/>
                    </a:stretch>
                  </pic:blipFill>
                  <pic:spPr bwMode="auto">
                    <a:xfrm>
                      <a:off x="0" y="0"/>
                      <a:ext cx="2451100" cy="1790700"/>
                    </a:xfrm>
                    <a:prstGeom prst="rect">
                      <a:avLst/>
                    </a:prstGeom>
                    <a:noFill/>
                    <a:ln w="9525">
                      <a:noFill/>
                      <a:miter lim="800000"/>
                      <a:headEnd/>
                      <a:tailEnd/>
                    </a:ln>
                  </pic:spPr>
                </pic:pic>
              </a:graphicData>
            </a:graphic>
          </wp:anchor>
        </w:drawing>
      </w:r>
      <w:r w:rsidR="00216BAD" w:rsidRPr="00216BAD">
        <w:rPr>
          <w:rFonts w:ascii="Times New Roman" w:hAnsi="Times New Roman"/>
        </w:rPr>
        <w:t xml:space="preserve">В открывшемся окне выберите </w:t>
      </w:r>
      <w:r w:rsidR="00216BAD" w:rsidRPr="00216BAD">
        <w:rPr>
          <w:rFonts w:ascii="Times New Roman" w:hAnsi="Times New Roman"/>
          <w:i/>
        </w:rPr>
        <w:t xml:space="preserve">категорию </w:t>
      </w:r>
      <w:r w:rsidR="00216BAD" w:rsidRPr="00216BAD">
        <w:rPr>
          <w:rFonts w:ascii="Times New Roman" w:hAnsi="Times New Roman"/>
          <w:b/>
        </w:rPr>
        <w:t>Математические</w:t>
      </w:r>
      <w:r w:rsidR="00216BAD" w:rsidRPr="00216BAD">
        <w:rPr>
          <w:rFonts w:ascii="Times New Roman" w:hAnsi="Times New Roman"/>
        </w:rPr>
        <w:t xml:space="preserve">,  функцию </w:t>
      </w:r>
      <w:r w:rsidR="00216BAD" w:rsidRPr="00216BAD">
        <w:rPr>
          <w:rFonts w:ascii="Times New Roman" w:hAnsi="Times New Roman"/>
          <w:b/>
        </w:rPr>
        <w:t>Степень и ОК</w:t>
      </w:r>
      <w:r w:rsidR="00216BAD" w:rsidRPr="00216BAD">
        <w:rPr>
          <w:rFonts w:ascii="Times New Roman" w:hAnsi="Times New Roman"/>
        </w:rPr>
        <w:t>;</w:t>
      </w:r>
    </w:p>
    <w:p w14:paraId="1227E650" w14:textId="77777777" w:rsidR="00216BAD" w:rsidRPr="00216BAD" w:rsidRDefault="00216BAD" w:rsidP="00216BAD">
      <w:pPr>
        <w:spacing w:line="276" w:lineRule="auto"/>
        <w:rPr>
          <w:rFonts w:ascii="Times New Roman" w:hAnsi="Times New Roman"/>
        </w:rPr>
      </w:pPr>
    </w:p>
    <w:p w14:paraId="1FBB3600" w14:textId="77777777" w:rsidR="00216BAD" w:rsidRPr="00216BAD" w:rsidRDefault="00216BAD" w:rsidP="00216BAD">
      <w:pPr>
        <w:spacing w:line="276" w:lineRule="auto"/>
        <w:rPr>
          <w:rFonts w:ascii="Times New Roman" w:hAnsi="Times New Roman"/>
        </w:rPr>
      </w:pPr>
    </w:p>
    <w:p w14:paraId="6C13548C" w14:textId="77777777" w:rsidR="00216BAD" w:rsidRPr="00216BAD" w:rsidRDefault="00216BAD" w:rsidP="00216BAD">
      <w:pPr>
        <w:spacing w:line="276" w:lineRule="auto"/>
        <w:rPr>
          <w:rFonts w:ascii="Times New Roman" w:hAnsi="Times New Roman"/>
        </w:rPr>
      </w:pPr>
    </w:p>
    <w:p w14:paraId="3C9F61B1" w14:textId="77777777" w:rsidR="00216BAD" w:rsidRPr="00216BAD" w:rsidRDefault="00216BAD" w:rsidP="00216BAD">
      <w:pPr>
        <w:spacing w:line="276" w:lineRule="auto"/>
        <w:rPr>
          <w:rFonts w:ascii="Times New Roman" w:hAnsi="Times New Roman"/>
        </w:rPr>
      </w:pPr>
    </w:p>
    <w:p w14:paraId="49738D41" w14:textId="77777777" w:rsidR="00216BAD" w:rsidRPr="00216BAD" w:rsidRDefault="00216BAD" w:rsidP="00216BAD">
      <w:pPr>
        <w:spacing w:line="276" w:lineRule="auto"/>
        <w:rPr>
          <w:rFonts w:ascii="Times New Roman" w:hAnsi="Times New Roman"/>
        </w:rPr>
      </w:pPr>
    </w:p>
    <w:p w14:paraId="70FEDB2A" w14:textId="77777777" w:rsidR="00216BAD" w:rsidRPr="00216BAD" w:rsidRDefault="00216BAD" w:rsidP="00216BAD">
      <w:pPr>
        <w:spacing w:line="276" w:lineRule="auto"/>
        <w:rPr>
          <w:rFonts w:ascii="Times New Roman" w:hAnsi="Times New Roman"/>
        </w:rPr>
      </w:pPr>
    </w:p>
    <w:p w14:paraId="7C2AD151" w14:textId="77777777" w:rsidR="00216BAD" w:rsidRDefault="00216BAD" w:rsidP="00216BAD">
      <w:pPr>
        <w:spacing w:line="276" w:lineRule="auto"/>
        <w:rPr>
          <w:rFonts w:ascii="Times New Roman" w:hAnsi="Times New Roman"/>
        </w:rPr>
      </w:pPr>
    </w:p>
    <w:p w14:paraId="11AD0265" w14:textId="77777777" w:rsidR="0052205A" w:rsidRPr="00216BAD" w:rsidRDefault="0052205A" w:rsidP="00216BAD">
      <w:pPr>
        <w:spacing w:line="276" w:lineRule="auto"/>
        <w:rPr>
          <w:rFonts w:ascii="Times New Roman" w:hAnsi="Times New Roman"/>
        </w:rPr>
      </w:pPr>
    </w:p>
    <w:p w14:paraId="35419ACF" w14:textId="77777777" w:rsidR="00216BAD" w:rsidRPr="00216BAD" w:rsidRDefault="00216BAD" w:rsidP="00216BAD">
      <w:pPr>
        <w:spacing w:line="276" w:lineRule="auto"/>
        <w:rPr>
          <w:rFonts w:ascii="Times New Roman" w:hAnsi="Times New Roman"/>
        </w:rPr>
      </w:pPr>
    </w:p>
    <w:p w14:paraId="30DCC0EE" w14:textId="77777777" w:rsidR="00216BAD" w:rsidRPr="00216BAD" w:rsidRDefault="00216BAD" w:rsidP="002D32D8">
      <w:pPr>
        <w:widowControl/>
        <w:numPr>
          <w:ilvl w:val="0"/>
          <w:numId w:val="90"/>
        </w:numPr>
        <w:suppressAutoHyphens w:val="0"/>
        <w:spacing w:line="276" w:lineRule="auto"/>
        <w:rPr>
          <w:rFonts w:ascii="Times New Roman" w:hAnsi="Times New Roman"/>
        </w:rPr>
      </w:pPr>
      <w:r w:rsidRPr="00216BAD">
        <w:rPr>
          <w:rFonts w:ascii="Times New Roman" w:hAnsi="Times New Roman"/>
        </w:rPr>
        <w:t xml:space="preserve">В следующем окне диалога курсор установлен в поле ввода </w:t>
      </w:r>
      <w:r w:rsidRPr="00216BAD">
        <w:rPr>
          <w:rFonts w:ascii="Times New Roman" w:hAnsi="Times New Roman"/>
          <w:b/>
        </w:rPr>
        <w:t>Число</w:t>
      </w:r>
      <w:r w:rsidRPr="00216BAD">
        <w:rPr>
          <w:rFonts w:ascii="Times New Roman" w:hAnsi="Times New Roman"/>
        </w:rPr>
        <w:t xml:space="preserve">. Нужно выделить ячейки, содержащие значения аргумента (В4 – Н4). Если окно диалога загораживает вашу таблицу, отодвиньте его в сторону. Затем установите курсор в поле ввода </w:t>
      </w:r>
      <w:r w:rsidRPr="00216BAD">
        <w:rPr>
          <w:rFonts w:ascii="Times New Roman" w:hAnsi="Times New Roman"/>
          <w:b/>
        </w:rPr>
        <w:t>Степень</w:t>
      </w:r>
      <w:r w:rsidRPr="00216BAD">
        <w:rPr>
          <w:rFonts w:ascii="Times New Roman" w:hAnsi="Times New Roman"/>
        </w:rPr>
        <w:t xml:space="preserve"> и введите показатель степени (4). Нажмите кнопку </w:t>
      </w:r>
      <w:r w:rsidRPr="00216BAD">
        <w:rPr>
          <w:rFonts w:ascii="Times New Roman" w:hAnsi="Times New Roman"/>
          <w:b/>
        </w:rPr>
        <w:t>Ок</w:t>
      </w:r>
      <w:r w:rsidRPr="00216BAD">
        <w:rPr>
          <w:rFonts w:ascii="Times New Roman" w:hAnsi="Times New Roman"/>
        </w:rPr>
        <w:t>;</w:t>
      </w:r>
    </w:p>
    <w:p w14:paraId="1FE23A1D" w14:textId="77777777" w:rsidR="00216BAD" w:rsidRPr="00216BAD" w:rsidRDefault="00216BAD" w:rsidP="00216BAD">
      <w:pPr>
        <w:spacing w:line="276" w:lineRule="auto"/>
        <w:ind w:left="360"/>
        <w:rPr>
          <w:rFonts w:ascii="Times New Roman" w:hAnsi="Times New Roman"/>
        </w:rPr>
      </w:pPr>
      <w:r w:rsidRPr="00216BAD">
        <w:rPr>
          <w:rFonts w:ascii="Times New Roman" w:hAnsi="Times New Roman"/>
          <w:noProof/>
          <w:lang w:eastAsia="ru-RU"/>
        </w:rPr>
        <w:lastRenderedPageBreak/>
        <w:drawing>
          <wp:inline distT="0" distB="0" distL="0" distR="0" wp14:anchorId="62D3D066" wp14:editId="72EECFE3">
            <wp:extent cx="5711825" cy="1638935"/>
            <wp:effectExtent l="19050" t="0" r="3175" b="0"/>
            <wp:docPr id="259"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36"/>
                    <a:srcRect/>
                    <a:stretch>
                      <a:fillRect/>
                    </a:stretch>
                  </pic:blipFill>
                  <pic:spPr bwMode="auto">
                    <a:xfrm>
                      <a:off x="0" y="0"/>
                      <a:ext cx="5711825" cy="1638935"/>
                    </a:xfrm>
                    <a:prstGeom prst="rect">
                      <a:avLst/>
                    </a:prstGeom>
                    <a:noFill/>
                    <a:ln w="9525">
                      <a:noFill/>
                      <a:miter lim="800000"/>
                      <a:headEnd/>
                      <a:tailEnd/>
                    </a:ln>
                  </pic:spPr>
                </pic:pic>
              </a:graphicData>
            </a:graphic>
          </wp:inline>
        </w:drawing>
      </w:r>
    </w:p>
    <w:p w14:paraId="44DC213C" w14:textId="77777777" w:rsidR="00216BAD" w:rsidRPr="00216BAD" w:rsidRDefault="00216BAD" w:rsidP="002D32D8">
      <w:pPr>
        <w:widowControl/>
        <w:numPr>
          <w:ilvl w:val="0"/>
          <w:numId w:val="90"/>
        </w:numPr>
        <w:suppressAutoHyphens w:val="0"/>
        <w:spacing w:line="276" w:lineRule="auto"/>
        <w:rPr>
          <w:rFonts w:ascii="Times New Roman" w:hAnsi="Times New Roman"/>
        </w:rPr>
      </w:pPr>
      <w:r w:rsidRPr="00216BAD">
        <w:rPr>
          <w:rFonts w:ascii="Times New Roman" w:hAnsi="Times New Roman"/>
        </w:rPr>
        <w:t>Зафиксируйте формулу и распространите ее вправо;</w:t>
      </w:r>
    </w:p>
    <w:p w14:paraId="4BF3C533" w14:textId="77777777" w:rsidR="00216BAD" w:rsidRPr="00216BAD" w:rsidRDefault="00216BAD" w:rsidP="002D32D8">
      <w:pPr>
        <w:widowControl/>
        <w:numPr>
          <w:ilvl w:val="0"/>
          <w:numId w:val="90"/>
        </w:numPr>
        <w:suppressAutoHyphens w:val="0"/>
        <w:spacing w:line="276" w:lineRule="auto"/>
        <w:rPr>
          <w:rFonts w:ascii="Times New Roman" w:hAnsi="Times New Roman"/>
        </w:rPr>
      </w:pPr>
      <w:r w:rsidRPr="00216BAD">
        <w:rPr>
          <w:rFonts w:ascii="Times New Roman" w:hAnsi="Times New Roman"/>
        </w:rPr>
        <w:t>сравните ваши результаты с приведенными ниже.</w:t>
      </w:r>
    </w:p>
    <w:p w14:paraId="61E11D87" w14:textId="77777777" w:rsidR="00216BAD" w:rsidRPr="00216BAD" w:rsidRDefault="00216BAD" w:rsidP="00216BAD">
      <w:pPr>
        <w:spacing w:line="276" w:lineRule="auto"/>
        <w:rPr>
          <w:rFonts w:ascii="Times New Roman" w:hAnsi="Times New Roman"/>
        </w:rPr>
      </w:pPr>
      <w:r w:rsidRPr="00216BAD">
        <w:rPr>
          <w:rFonts w:ascii="Times New Roman" w:hAnsi="Times New Roman"/>
        </w:rPr>
        <w:t xml:space="preserve">          </w:t>
      </w:r>
      <w:r w:rsidRPr="00216BAD">
        <w:rPr>
          <w:rFonts w:ascii="Times New Roman" w:hAnsi="Times New Roman"/>
          <w:noProof/>
          <w:lang w:eastAsia="ru-RU"/>
        </w:rPr>
        <w:drawing>
          <wp:inline distT="0" distB="0" distL="0" distR="0" wp14:anchorId="4EAA3AD0" wp14:editId="739F276F">
            <wp:extent cx="5130165" cy="356235"/>
            <wp:effectExtent l="19050" t="0" r="0" b="0"/>
            <wp:docPr id="257"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37"/>
                    <a:srcRect/>
                    <a:stretch>
                      <a:fillRect/>
                    </a:stretch>
                  </pic:blipFill>
                  <pic:spPr bwMode="auto">
                    <a:xfrm>
                      <a:off x="0" y="0"/>
                      <a:ext cx="5130165" cy="356235"/>
                    </a:xfrm>
                    <a:prstGeom prst="rect">
                      <a:avLst/>
                    </a:prstGeom>
                    <a:noFill/>
                    <a:ln w="9525">
                      <a:noFill/>
                      <a:miter lim="800000"/>
                      <a:headEnd/>
                      <a:tailEnd/>
                    </a:ln>
                  </pic:spPr>
                </pic:pic>
              </a:graphicData>
            </a:graphic>
          </wp:inline>
        </w:drawing>
      </w:r>
    </w:p>
    <w:p w14:paraId="1436A261" w14:textId="77777777" w:rsidR="00216BAD" w:rsidRPr="00216BAD" w:rsidRDefault="00216BAD" w:rsidP="00216BAD">
      <w:pPr>
        <w:spacing w:line="276" w:lineRule="auto"/>
        <w:rPr>
          <w:rFonts w:ascii="Times New Roman" w:hAnsi="Times New Roman"/>
        </w:rPr>
      </w:pPr>
    </w:p>
    <w:p w14:paraId="0F003104" w14:textId="77777777" w:rsidR="00216BAD" w:rsidRPr="00216BAD" w:rsidRDefault="00216BAD" w:rsidP="00216BAD">
      <w:pPr>
        <w:spacing w:line="276" w:lineRule="auto"/>
        <w:ind w:left="1260" w:hanging="1260"/>
        <w:rPr>
          <w:rFonts w:ascii="Times New Roman" w:hAnsi="Times New Roman"/>
          <w:i/>
        </w:rPr>
      </w:pPr>
      <w:r w:rsidRPr="00216BAD">
        <w:rPr>
          <w:rFonts w:ascii="Times New Roman" w:hAnsi="Times New Roman"/>
          <w:b/>
          <w:u w:val="single"/>
        </w:rPr>
        <w:t xml:space="preserve">Задание 7. </w:t>
      </w:r>
      <w:r w:rsidRPr="00216BAD">
        <w:rPr>
          <w:rFonts w:ascii="Times New Roman" w:hAnsi="Times New Roman"/>
        </w:rPr>
        <w:t xml:space="preserve"> Самостоятельно подготовьте таблицу значений функции У=</w:t>
      </w:r>
      <w:r w:rsidRPr="00216BAD">
        <w:rPr>
          <w:rFonts w:ascii="Times New Roman" w:hAnsi="Times New Roman"/>
          <w:position w:val="-6"/>
        </w:rPr>
        <w:object w:dxaOrig="460" w:dyaOrig="340" w14:anchorId="3BB8C06A">
          <v:shape id="_x0000_i1085" type="#_x0000_t75" style="width:23.25pt;height:17.25pt" o:ole="">
            <v:imagedata r:id="rId238" o:title=""/>
          </v:shape>
          <o:OLEObject Type="Embed" ProgID="Equation.3" ShapeID="_x0000_i1085" DrawAspect="Content" ObjectID="_1772473830" r:id="rId239"/>
        </w:object>
      </w:r>
      <w:r w:rsidRPr="00216BAD">
        <w:rPr>
          <w:rFonts w:ascii="Times New Roman" w:hAnsi="Times New Roman"/>
          <w:vertAlign w:val="superscript"/>
        </w:rPr>
        <w:t xml:space="preserve"> </w:t>
      </w:r>
      <w:r w:rsidRPr="00216BAD">
        <w:rPr>
          <w:rFonts w:ascii="Times New Roman" w:hAnsi="Times New Roman"/>
        </w:rPr>
        <w:t xml:space="preserve">для значений аргумента от 1 до 10. Для составления формулы воспользуйтесь Мастером функций. В категории </w:t>
      </w:r>
      <w:r w:rsidRPr="00216BAD">
        <w:rPr>
          <w:rFonts w:ascii="Times New Roman" w:hAnsi="Times New Roman"/>
          <w:i/>
        </w:rPr>
        <w:t>Математически</w:t>
      </w:r>
      <w:r w:rsidRPr="00216BAD">
        <w:rPr>
          <w:rFonts w:ascii="Times New Roman" w:hAnsi="Times New Roman"/>
        </w:rPr>
        <w:t xml:space="preserve">е выберите функцию </w:t>
      </w:r>
      <w:r w:rsidRPr="00216BAD">
        <w:rPr>
          <w:rFonts w:ascii="Times New Roman" w:hAnsi="Times New Roman"/>
          <w:i/>
        </w:rPr>
        <w:t>Корень.</w:t>
      </w:r>
    </w:p>
    <w:p w14:paraId="15652EC3" w14:textId="77777777" w:rsidR="00216BAD" w:rsidRPr="00216BAD" w:rsidRDefault="00216BAD" w:rsidP="00216BAD">
      <w:pPr>
        <w:spacing w:line="276" w:lineRule="auto"/>
        <w:ind w:left="1260" w:hanging="1260"/>
        <w:jc w:val="center"/>
        <w:rPr>
          <w:rFonts w:ascii="Times New Roman" w:hAnsi="Times New Roman"/>
          <w:i/>
          <w:u w:val="single"/>
        </w:rPr>
      </w:pPr>
      <w:r w:rsidRPr="00216BAD">
        <w:rPr>
          <w:rFonts w:ascii="Times New Roman" w:hAnsi="Times New Roman"/>
          <w:b/>
          <w:u w:val="single"/>
        </w:rPr>
        <w:t>Автосуммирование</w:t>
      </w:r>
    </w:p>
    <w:p w14:paraId="65BFAD2E" w14:textId="77777777" w:rsidR="00216BAD" w:rsidRPr="00216BAD" w:rsidRDefault="00216BAD" w:rsidP="00216BAD">
      <w:pPr>
        <w:spacing w:line="276" w:lineRule="auto"/>
        <w:ind w:left="1260" w:hanging="1260"/>
        <w:rPr>
          <w:rFonts w:ascii="Times New Roman" w:hAnsi="Times New Roman"/>
        </w:rPr>
      </w:pPr>
      <w:r w:rsidRPr="00216BAD">
        <w:rPr>
          <w:rFonts w:ascii="Times New Roman" w:hAnsi="Times New Roman"/>
          <w:b/>
          <w:u w:val="single"/>
        </w:rPr>
        <w:t xml:space="preserve">Задание 8. </w:t>
      </w:r>
      <w:r w:rsidRPr="00216BAD">
        <w:rPr>
          <w:rFonts w:ascii="Times New Roman" w:hAnsi="Times New Roman"/>
        </w:rPr>
        <w:t>Вставьте лист. Подготовьте таблицу по предлагаемому образцу с учетом всех элементов форматирования.</w:t>
      </w:r>
    </w:p>
    <w:p w14:paraId="05639C59" w14:textId="77777777" w:rsidR="00216BAD" w:rsidRPr="00216BAD" w:rsidRDefault="00216BAD" w:rsidP="00216BAD">
      <w:pPr>
        <w:spacing w:line="276" w:lineRule="auto"/>
        <w:ind w:left="1260" w:hanging="1260"/>
        <w:jc w:val="center"/>
        <w:rPr>
          <w:rFonts w:ascii="Times New Roman" w:hAnsi="Times New Roman"/>
          <w:u w:val="single"/>
        </w:rPr>
      </w:pPr>
      <w:r w:rsidRPr="00216BAD">
        <w:rPr>
          <w:rFonts w:ascii="Times New Roman" w:hAnsi="Times New Roman"/>
          <w:noProof/>
          <w:lang w:eastAsia="ru-RU"/>
        </w:rPr>
        <w:drawing>
          <wp:anchor distT="0" distB="0" distL="114300" distR="114300" simplePos="0" relativeHeight="251998208" behindDoc="0" locked="0" layoutInCell="1" allowOverlap="1" wp14:anchorId="39BA7C59" wp14:editId="42413401">
            <wp:simplePos x="0" y="0"/>
            <wp:positionH relativeFrom="column">
              <wp:posOffset>0</wp:posOffset>
            </wp:positionH>
            <wp:positionV relativeFrom="paragraph">
              <wp:posOffset>63500</wp:posOffset>
            </wp:positionV>
            <wp:extent cx="2560320" cy="1973580"/>
            <wp:effectExtent l="19050" t="0" r="0" b="0"/>
            <wp:wrapSquare wrapText="bothSides"/>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240"/>
                    <a:srcRect/>
                    <a:stretch>
                      <a:fillRect/>
                    </a:stretch>
                  </pic:blipFill>
                  <pic:spPr bwMode="auto">
                    <a:xfrm>
                      <a:off x="0" y="0"/>
                      <a:ext cx="2560320" cy="1973580"/>
                    </a:xfrm>
                    <a:prstGeom prst="rect">
                      <a:avLst/>
                    </a:prstGeom>
                    <a:noFill/>
                    <a:ln w="9525">
                      <a:noFill/>
                      <a:miter lim="800000"/>
                      <a:headEnd/>
                      <a:tailEnd/>
                    </a:ln>
                  </pic:spPr>
                </pic:pic>
              </a:graphicData>
            </a:graphic>
          </wp:anchor>
        </w:drawing>
      </w:r>
      <w:r w:rsidRPr="00216BAD">
        <w:rPr>
          <w:rFonts w:ascii="Times New Roman" w:hAnsi="Times New Roman"/>
          <w:u w:val="single"/>
        </w:rPr>
        <w:t>Методические указания.</w:t>
      </w:r>
    </w:p>
    <w:p w14:paraId="5971C59E" w14:textId="77777777" w:rsidR="00216BAD" w:rsidRPr="00216BAD" w:rsidRDefault="00216BAD" w:rsidP="002D32D8">
      <w:pPr>
        <w:widowControl/>
        <w:numPr>
          <w:ilvl w:val="0"/>
          <w:numId w:val="91"/>
        </w:numPr>
        <w:tabs>
          <w:tab w:val="clear" w:pos="720"/>
          <w:tab w:val="num" w:pos="360"/>
        </w:tabs>
        <w:suppressAutoHyphens w:val="0"/>
        <w:spacing w:line="276" w:lineRule="auto"/>
        <w:ind w:left="360"/>
        <w:jc w:val="both"/>
        <w:rPr>
          <w:rFonts w:ascii="Times New Roman" w:hAnsi="Times New Roman"/>
        </w:rPr>
      </w:pPr>
      <w:r w:rsidRPr="00216BAD">
        <w:rPr>
          <w:rFonts w:ascii="Times New Roman" w:hAnsi="Times New Roman"/>
        </w:rPr>
        <w:t>Выполните команду Вставка/Лист;</w:t>
      </w:r>
    </w:p>
    <w:p w14:paraId="7CB71C94" w14:textId="77777777" w:rsidR="00216BAD" w:rsidRPr="00216BAD" w:rsidRDefault="00216BAD" w:rsidP="002D32D8">
      <w:pPr>
        <w:widowControl/>
        <w:numPr>
          <w:ilvl w:val="0"/>
          <w:numId w:val="91"/>
        </w:numPr>
        <w:tabs>
          <w:tab w:val="clear" w:pos="720"/>
          <w:tab w:val="num" w:pos="360"/>
        </w:tabs>
        <w:suppressAutoHyphens w:val="0"/>
        <w:spacing w:line="276" w:lineRule="auto"/>
        <w:ind w:left="360"/>
        <w:jc w:val="both"/>
        <w:rPr>
          <w:rFonts w:ascii="Times New Roman" w:hAnsi="Times New Roman"/>
        </w:rPr>
      </w:pPr>
      <w:r w:rsidRPr="00216BAD">
        <w:rPr>
          <w:rFonts w:ascii="Times New Roman" w:hAnsi="Times New Roman"/>
        </w:rPr>
        <w:t>Введите данные в соответствующие ячейки таблицы;</w:t>
      </w:r>
    </w:p>
    <w:p w14:paraId="17D06655" w14:textId="77777777" w:rsidR="00216BAD" w:rsidRPr="00216BAD" w:rsidRDefault="00216BAD" w:rsidP="002D32D8">
      <w:pPr>
        <w:widowControl/>
        <w:numPr>
          <w:ilvl w:val="0"/>
          <w:numId w:val="91"/>
        </w:numPr>
        <w:tabs>
          <w:tab w:val="clear" w:pos="720"/>
          <w:tab w:val="num" w:pos="360"/>
        </w:tabs>
        <w:suppressAutoHyphens w:val="0"/>
        <w:spacing w:line="276" w:lineRule="auto"/>
        <w:ind w:left="360"/>
        <w:jc w:val="both"/>
        <w:rPr>
          <w:rFonts w:ascii="Times New Roman" w:hAnsi="Times New Roman"/>
        </w:rPr>
      </w:pPr>
      <w:r w:rsidRPr="00216BAD">
        <w:rPr>
          <w:rFonts w:ascii="Times New Roman" w:hAnsi="Times New Roman"/>
        </w:rPr>
        <w:t xml:space="preserve">Выделите шапку таблицы (ячейки А1 –С1), примените полужирный стиль начертания. Выполните команду: </w:t>
      </w:r>
      <w:r w:rsidRPr="00216BAD">
        <w:rPr>
          <w:rFonts w:ascii="Times New Roman" w:hAnsi="Times New Roman"/>
          <w:b/>
        </w:rPr>
        <w:t>Формат/Ячейки/Выравнивание</w:t>
      </w:r>
      <w:r w:rsidRPr="00216BAD">
        <w:rPr>
          <w:rFonts w:ascii="Times New Roman" w:hAnsi="Times New Roman"/>
        </w:rPr>
        <w:t xml:space="preserve">. В открывшемся окне установите переключатель </w:t>
      </w:r>
      <w:r w:rsidRPr="00216BAD">
        <w:rPr>
          <w:rFonts w:ascii="Times New Roman" w:hAnsi="Times New Roman"/>
          <w:i/>
        </w:rPr>
        <w:t>Переносить по словам</w:t>
      </w:r>
      <w:r w:rsidRPr="00216BAD">
        <w:rPr>
          <w:rFonts w:ascii="Times New Roman" w:hAnsi="Times New Roman"/>
        </w:rPr>
        <w:t xml:space="preserve"> и Ок;</w:t>
      </w:r>
    </w:p>
    <w:p w14:paraId="30F29B6E" w14:textId="77777777" w:rsidR="00216BAD" w:rsidRPr="00216BAD" w:rsidRDefault="00216BAD" w:rsidP="002D32D8">
      <w:pPr>
        <w:widowControl/>
        <w:numPr>
          <w:ilvl w:val="0"/>
          <w:numId w:val="91"/>
        </w:numPr>
        <w:tabs>
          <w:tab w:val="clear" w:pos="720"/>
          <w:tab w:val="num" w:pos="360"/>
        </w:tabs>
        <w:suppressAutoHyphens w:val="0"/>
        <w:spacing w:line="276" w:lineRule="auto"/>
        <w:ind w:left="360"/>
        <w:rPr>
          <w:rFonts w:ascii="Times New Roman" w:hAnsi="Times New Roman"/>
        </w:rPr>
      </w:pPr>
      <w:r w:rsidRPr="00216BAD">
        <w:rPr>
          <w:rFonts w:ascii="Times New Roman" w:hAnsi="Times New Roman"/>
        </w:rPr>
        <w:t>В ячейку А12 введите текст «Общая территория г. Москвы», а в ячейку А13 текст «Численность населения г. Москвы);</w:t>
      </w:r>
    </w:p>
    <w:p w14:paraId="6641888D" w14:textId="77777777" w:rsidR="00216BAD" w:rsidRPr="00216BAD" w:rsidRDefault="00216BAD" w:rsidP="002D32D8">
      <w:pPr>
        <w:widowControl/>
        <w:numPr>
          <w:ilvl w:val="0"/>
          <w:numId w:val="91"/>
        </w:numPr>
        <w:tabs>
          <w:tab w:val="clear" w:pos="720"/>
          <w:tab w:val="num" w:pos="360"/>
        </w:tabs>
        <w:suppressAutoHyphens w:val="0"/>
        <w:spacing w:line="276" w:lineRule="auto"/>
        <w:ind w:left="360"/>
        <w:rPr>
          <w:rFonts w:ascii="Times New Roman" w:hAnsi="Times New Roman"/>
        </w:rPr>
      </w:pPr>
      <w:r w:rsidRPr="00216BAD">
        <w:rPr>
          <w:rFonts w:ascii="Times New Roman" w:hAnsi="Times New Roman"/>
        </w:rPr>
        <w:t xml:space="preserve">В ячейке В12 с помощью кнопки  </w:t>
      </w:r>
      <w:r w:rsidRPr="00216BAD">
        <w:rPr>
          <w:rFonts w:ascii="Times New Roman" w:hAnsi="Times New Roman"/>
          <w:noProof/>
          <w:lang w:eastAsia="ru-RU"/>
        </w:rPr>
        <w:drawing>
          <wp:inline distT="0" distB="0" distL="0" distR="0" wp14:anchorId="5A74E3C0" wp14:editId="51523156">
            <wp:extent cx="213995" cy="237490"/>
            <wp:effectExtent l="19050" t="0" r="0" b="0"/>
            <wp:docPr id="25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41"/>
                    <a:srcRect/>
                    <a:stretch>
                      <a:fillRect/>
                    </a:stretch>
                  </pic:blipFill>
                  <pic:spPr bwMode="auto">
                    <a:xfrm>
                      <a:off x="0" y="0"/>
                      <a:ext cx="213995" cy="237490"/>
                    </a:xfrm>
                    <a:prstGeom prst="rect">
                      <a:avLst/>
                    </a:prstGeom>
                    <a:noFill/>
                    <a:ln w="9525">
                      <a:noFill/>
                      <a:miter lim="800000"/>
                      <a:headEnd/>
                      <a:tailEnd/>
                    </a:ln>
                  </pic:spPr>
                </pic:pic>
              </a:graphicData>
            </a:graphic>
          </wp:inline>
        </w:drawing>
      </w:r>
      <w:r w:rsidRPr="00216BAD">
        <w:rPr>
          <w:rFonts w:ascii="Times New Roman" w:hAnsi="Times New Roman"/>
        </w:rPr>
        <w:t xml:space="preserve"> (Автосумма) вычислите суммарное значение ячеек В2-В11;</w:t>
      </w:r>
    </w:p>
    <w:p w14:paraId="7B206EE6" w14:textId="77777777" w:rsidR="00216BAD" w:rsidRPr="00216BAD" w:rsidRDefault="00216BAD" w:rsidP="002D32D8">
      <w:pPr>
        <w:widowControl/>
        <w:numPr>
          <w:ilvl w:val="0"/>
          <w:numId w:val="91"/>
        </w:numPr>
        <w:tabs>
          <w:tab w:val="clear" w:pos="720"/>
          <w:tab w:val="num" w:pos="360"/>
        </w:tabs>
        <w:suppressAutoHyphens w:val="0"/>
        <w:spacing w:line="276" w:lineRule="auto"/>
        <w:ind w:left="360"/>
        <w:rPr>
          <w:rFonts w:ascii="Times New Roman" w:hAnsi="Times New Roman"/>
        </w:rPr>
      </w:pPr>
      <w:r w:rsidRPr="00216BAD">
        <w:rPr>
          <w:rFonts w:ascii="Times New Roman" w:hAnsi="Times New Roman"/>
        </w:rPr>
        <w:t>Аналогичные расчеты выполните в ячейке С13 (сумма значений ячеек С2- С11);</w:t>
      </w:r>
    </w:p>
    <w:p w14:paraId="264B5A0E" w14:textId="77777777" w:rsidR="00216BAD" w:rsidRPr="0052205A" w:rsidRDefault="00216BAD" w:rsidP="002D32D8">
      <w:pPr>
        <w:widowControl/>
        <w:numPr>
          <w:ilvl w:val="0"/>
          <w:numId w:val="91"/>
        </w:numPr>
        <w:tabs>
          <w:tab w:val="clear" w:pos="720"/>
          <w:tab w:val="num" w:pos="360"/>
        </w:tabs>
        <w:suppressAutoHyphens w:val="0"/>
        <w:spacing w:line="276" w:lineRule="auto"/>
        <w:ind w:left="360"/>
        <w:rPr>
          <w:rFonts w:ascii="Times New Roman" w:hAnsi="Times New Roman"/>
        </w:rPr>
      </w:pPr>
      <w:r w:rsidRPr="00216BAD">
        <w:rPr>
          <w:rFonts w:ascii="Times New Roman" w:hAnsi="Times New Roman"/>
        </w:rPr>
        <w:t xml:space="preserve">Сохраните работу в своей папке под именем </w:t>
      </w:r>
      <w:r w:rsidR="0052205A">
        <w:rPr>
          <w:rFonts w:ascii="Times New Roman" w:hAnsi="Times New Roman"/>
          <w:b/>
        </w:rPr>
        <w:t>Практическая</w:t>
      </w:r>
      <w:r w:rsidRPr="00216BAD">
        <w:rPr>
          <w:rFonts w:ascii="Times New Roman" w:hAnsi="Times New Roman"/>
          <w:b/>
        </w:rPr>
        <w:t xml:space="preserve"> работа.</w:t>
      </w:r>
    </w:p>
    <w:p w14:paraId="33CA7F2A" w14:textId="77777777" w:rsidR="00216BAD" w:rsidRPr="00216BAD" w:rsidRDefault="00216BAD" w:rsidP="00216BAD">
      <w:pPr>
        <w:spacing w:line="276" w:lineRule="auto"/>
        <w:rPr>
          <w:rFonts w:ascii="Times New Roman" w:hAnsi="Times New Roman"/>
          <w:b/>
          <w:i/>
        </w:rPr>
      </w:pPr>
      <w:r w:rsidRPr="00216BAD">
        <w:rPr>
          <w:rFonts w:ascii="Times New Roman" w:hAnsi="Times New Roman"/>
          <w:b/>
          <w:i/>
        </w:rPr>
        <w:t>Проверьте  себя и убедитесь, что теперь вы знаете:</w:t>
      </w:r>
    </w:p>
    <w:p w14:paraId="7A7D2AF2" w14:textId="77777777" w:rsidR="00216BAD" w:rsidRPr="00216BAD" w:rsidRDefault="00216BAD" w:rsidP="002D32D8">
      <w:pPr>
        <w:widowControl/>
        <w:numPr>
          <w:ilvl w:val="1"/>
          <w:numId w:val="91"/>
        </w:numPr>
        <w:suppressAutoHyphens w:val="0"/>
        <w:spacing w:line="276" w:lineRule="auto"/>
        <w:rPr>
          <w:rFonts w:ascii="Times New Roman" w:hAnsi="Times New Roman"/>
          <w:b/>
          <w:i/>
        </w:rPr>
      </w:pPr>
      <w:r w:rsidRPr="00216BAD">
        <w:rPr>
          <w:rFonts w:ascii="Times New Roman" w:hAnsi="Times New Roman"/>
        </w:rPr>
        <w:t>Как ввести формулу;</w:t>
      </w:r>
    </w:p>
    <w:p w14:paraId="2EE58B10" w14:textId="77777777" w:rsidR="00216BAD" w:rsidRPr="00216BAD" w:rsidRDefault="00216BAD" w:rsidP="002D32D8">
      <w:pPr>
        <w:widowControl/>
        <w:numPr>
          <w:ilvl w:val="1"/>
          <w:numId w:val="91"/>
        </w:numPr>
        <w:suppressAutoHyphens w:val="0"/>
        <w:spacing w:line="276" w:lineRule="auto"/>
        <w:rPr>
          <w:rFonts w:ascii="Times New Roman" w:hAnsi="Times New Roman"/>
          <w:b/>
          <w:i/>
        </w:rPr>
      </w:pPr>
      <w:r w:rsidRPr="00216BAD">
        <w:rPr>
          <w:rFonts w:ascii="Times New Roman" w:hAnsi="Times New Roman"/>
        </w:rPr>
        <w:t>Как отредактировать формулу;</w:t>
      </w:r>
    </w:p>
    <w:p w14:paraId="3714B61C" w14:textId="77777777" w:rsidR="00216BAD" w:rsidRPr="00216BAD" w:rsidRDefault="00216BAD" w:rsidP="002D32D8">
      <w:pPr>
        <w:widowControl/>
        <w:numPr>
          <w:ilvl w:val="1"/>
          <w:numId w:val="91"/>
        </w:numPr>
        <w:suppressAutoHyphens w:val="0"/>
        <w:spacing w:line="276" w:lineRule="auto"/>
        <w:rPr>
          <w:rFonts w:ascii="Times New Roman" w:hAnsi="Times New Roman"/>
          <w:b/>
          <w:i/>
        </w:rPr>
      </w:pPr>
      <w:r w:rsidRPr="00216BAD">
        <w:rPr>
          <w:rFonts w:ascii="Times New Roman" w:hAnsi="Times New Roman"/>
        </w:rPr>
        <w:t>Как распространить формулу;</w:t>
      </w:r>
    </w:p>
    <w:p w14:paraId="309B2D16" w14:textId="77777777" w:rsidR="00216BAD" w:rsidRPr="00216BAD" w:rsidRDefault="00216BAD" w:rsidP="002D32D8">
      <w:pPr>
        <w:widowControl/>
        <w:numPr>
          <w:ilvl w:val="1"/>
          <w:numId w:val="91"/>
        </w:numPr>
        <w:suppressAutoHyphens w:val="0"/>
        <w:spacing w:line="276" w:lineRule="auto"/>
        <w:rPr>
          <w:rFonts w:ascii="Times New Roman" w:hAnsi="Times New Roman"/>
          <w:b/>
          <w:i/>
        </w:rPr>
      </w:pPr>
      <w:r w:rsidRPr="00216BAD">
        <w:rPr>
          <w:rFonts w:ascii="Times New Roman" w:hAnsi="Times New Roman"/>
        </w:rPr>
        <w:t>Как вставить формулу с помощью Мастера функций;</w:t>
      </w:r>
    </w:p>
    <w:p w14:paraId="4C1D6175" w14:textId="77777777" w:rsidR="00216BAD" w:rsidRPr="00216BAD" w:rsidRDefault="00216BAD" w:rsidP="002D32D8">
      <w:pPr>
        <w:widowControl/>
        <w:numPr>
          <w:ilvl w:val="1"/>
          <w:numId w:val="91"/>
        </w:numPr>
        <w:suppressAutoHyphens w:val="0"/>
        <w:spacing w:line="276" w:lineRule="auto"/>
        <w:rPr>
          <w:rFonts w:ascii="Times New Roman" w:hAnsi="Times New Roman"/>
          <w:b/>
          <w:i/>
        </w:rPr>
      </w:pPr>
      <w:r w:rsidRPr="00216BAD">
        <w:rPr>
          <w:rFonts w:ascii="Times New Roman" w:hAnsi="Times New Roman"/>
        </w:rPr>
        <w:t>Как задать рамку для таблицы;</w:t>
      </w:r>
    </w:p>
    <w:p w14:paraId="1E30B5C0" w14:textId="77777777" w:rsidR="00216BAD" w:rsidRPr="00216BAD" w:rsidRDefault="00216BAD" w:rsidP="002D32D8">
      <w:pPr>
        <w:widowControl/>
        <w:numPr>
          <w:ilvl w:val="1"/>
          <w:numId w:val="91"/>
        </w:numPr>
        <w:suppressAutoHyphens w:val="0"/>
        <w:spacing w:line="276" w:lineRule="auto"/>
        <w:rPr>
          <w:rFonts w:ascii="Times New Roman" w:hAnsi="Times New Roman"/>
          <w:b/>
          <w:i/>
        </w:rPr>
      </w:pPr>
      <w:r w:rsidRPr="00216BAD">
        <w:rPr>
          <w:rFonts w:ascii="Times New Roman" w:hAnsi="Times New Roman"/>
        </w:rPr>
        <w:t>Как выровнять заголовок по центру выделения4</w:t>
      </w:r>
    </w:p>
    <w:p w14:paraId="4DB93DF9" w14:textId="77777777" w:rsidR="00216BAD" w:rsidRPr="00216BAD" w:rsidRDefault="00216BAD" w:rsidP="002D32D8">
      <w:pPr>
        <w:widowControl/>
        <w:numPr>
          <w:ilvl w:val="1"/>
          <w:numId w:val="91"/>
        </w:numPr>
        <w:suppressAutoHyphens w:val="0"/>
        <w:spacing w:line="276" w:lineRule="auto"/>
        <w:rPr>
          <w:rFonts w:ascii="Times New Roman" w:hAnsi="Times New Roman"/>
          <w:b/>
          <w:i/>
        </w:rPr>
      </w:pPr>
      <w:r w:rsidRPr="00216BAD">
        <w:rPr>
          <w:rFonts w:ascii="Times New Roman" w:hAnsi="Times New Roman"/>
        </w:rPr>
        <w:t>Как расположить текст в ячейке в несколько строк;</w:t>
      </w:r>
    </w:p>
    <w:p w14:paraId="568B4E46" w14:textId="77777777" w:rsidR="001C7D1D" w:rsidRPr="0052205A" w:rsidRDefault="00216BAD" w:rsidP="002D32D8">
      <w:pPr>
        <w:widowControl/>
        <w:numPr>
          <w:ilvl w:val="1"/>
          <w:numId w:val="91"/>
        </w:numPr>
        <w:suppressAutoHyphens w:val="0"/>
        <w:spacing w:line="276" w:lineRule="auto"/>
        <w:rPr>
          <w:rFonts w:ascii="Times New Roman" w:hAnsi="Times New Roman"/>
        </w:rPr>
      </w:pPr>
      <w:r w:rsidRPr="00216BAD">
        <w:rPr>
          <w:rFonts w:ascii="Times New Roman" w:hAnsi="Times New Roman"/>
        </w:rPr>
        <w:t>Как пользоваться кнопкой Автосумма.</w:t>
      </w:r>
    </w:p>
    <w:p w14:paraId="3946C4F2" w14:textId="77777777" w:rsidR="00E01B7A" w:rsidRPr="00216BAD" w:rsidRDefault="00E01B7A" w:rsidP="0052205A">
      <w:pPr>
        <w:pStyle w:val="Default"/>
        <w:spacing w:line="276" w:lineRule="auto"/>
        <w:jc w:val="center"/>
        <w:rPr>
          <w:b/>
        </w:rPr>
      </w:pPr>
      <w:r w:rsidRPr="00216BAD">
        <w:rPr>
          <w:b/>
        </w:rPr>
        <w:t>Практическая работа № 28</w:t>
      </w:r>
    </w:p>
    <w:p w14:paraId="6AFE58DE" w14:textId="77777777" w:rsidR="0052205A" w:rsidRPr="0052205A" w:rsidRDefault="00E71FF3" w:rsidP="00ED6F4F">
      <w:pPr>
        <w:spacing w:line="276" w:lineRule="auto"/>
        <w:jc w:val="center"/>
        <w:rPr>
          <w:rFonts w:ascii="Times New Roman" w:hAnsi="Times New Roman"/>
        </w:rPr>
      </w:pPr>
      <w:r w:rsidRPr="0052205A">
        <w:rPr>
          <w:rFonts w:ascii="Times New Roman" w:hAnsi="Times New Roman"/>
          <w:b/>
        </w:rPr>
        <w:lastRenderedPageBreak/>
        <w:t>Тема:</w:t>
      </w:r>
      <w:r w:rsidR="00A40D38" w:rsidRPr="0052205A">
        <w:rPr>
          <w:rFonts w:ascii="Times New Roman" w:hAnsi="Times New Roman"/>
        </w:rPr>
        <w:t xml:space="preserve"> </w:t>
      </w:r>
      <w:r w:rsidR="001D190D" w:rsidRPr="0052205A">
        <w:rPr>
          <w:rFonts w:ascii="Times New Roman" w:hAnsi="Times New Roman"/>
        </w:rPr>
        <w:t xml:space="preserve">Microsoft Office Excel 2007. </w:t>
      </w:r>
      <w:r w:rsidR="0052205A" w:rsidRPr="0052205A">
        <w:rPr>
          <w:rFonts w:ascii="Times New Roman" w:hAnsi="Times New Roman"/>
        </w:rPr>
        <w:t>Освоение приемов работы с электронными таблицами.</w:t>
      </w:r>
    </w:p>
    <w:p w14:paraId="3AA43E80" w14:textId="77777777" w:rsidR="0052205A" w:rsidRPr="0052205A" w:rsidRDefault="0052205A" w:rsidP="00ED6F4F">
      <w:pPr>
        <w:spacing w:line="276" w:lineRule="auto"/>
        <w:jc w:val="center"/>
        <w:rPr>
          <w:rFonts w:ascii="Times New Roman" w:hAnsi="Times New Roman"/>
        </w:rPr>
      </w:pPr>
      <w:r w:rsidRPr="0052205A">
        <w:rPr>
          <w:rFonts w:ascii="Times New Roman" w:hAnsi="Times New Roman"/>
        </w:rPr>
        <w:t>Абсолютные и смешанные ссылки</w:t>
      </w:r>
    </w:p>
    <w:p w14:paraId="49FE8619" w14:textId="77777777" w:rsidR="0052205A" w:rsidRPr="0052205A" w:rsidRDefault="0052205A" w:rsidP="00ED6F4F">
      <w:pPr>
        <w:spacing w:line="276" w:lineRule="auto"/>
        <w:rPr>
          <w:rFonts w:ascii="Times New Roman" w:hAnsi="Times New Roman"/>
        </w:rPr>
      </w:pPr>
      <w:r w:rsidRPr="0052205A">
        <w:rPr>
          <w:rFonts w:ascii="Times New Roman" w:hAnsi="Times New Roman"/>
          <w:b/>
        </w:rPr>
        <w:t>Цель:</w:t>
      </w:r>
      <w:r w:rsidRPr="0052205A">
        <w:rPr>
          <w:rFonts w:ascii="Times New Roman" w:hAnsi="Times New Roman"/>
        </w:rPr>
        <w:t xml:space="preserve">  познакомиться с абсолютными и смешанными ссылками;</w:t>
      </w:r>
    </w:p>
    <w:p w14:paraId="446B3F81" w14:textId="77777777" w:rsidR="0052205A" w:rsidRPr="0052205A" w:rsidRDefault="0052205A" w:rsidP="00ED6F4F">
      <w:pPr>
        <w:spacing w:line="276" w:lineRule="auto"/>
        <w:rPr>
          <w:rFonts w:ascii="Times New Roman" w:hAnsi="Times New Roman"/>
        </w:rPr>
      </w:pPr>
      <w:r w:rsidRPr="0052205A">
        <w:rPr>
          <w:rFonts w:ascii="Times New Roman" w:hAnsi="Times New Roman"/>
          <w:b/>
        </w:rPr>
        <w:t>Форма отчета</w:t>
      </w:r>
      <w:r>
        <w:rPr>
          <w:rFonts w:ascii="Times New Roman" w:hAnsi="Times New Roman"/>
        </w:rPr>
        <w:t>: 1.</w:t>
      </w:r>
      <w:r w:rsidRPr="0052205A">
        <w:rPr>
          <w:rFonts w:ascii="Times New Roman" w:hAnsi="Times New Roman"/>
        </w:rPr>
        <w:t xml:space="preserve"> Запись в тетради темы работы;</w:t>
      </w:r>
    </w:p>
    <w:p w14:paraId="61700A35" w14:textId="77777777" w:rsidR="0052205A" w:rsidRPr="0052205A" w:rsidRDefault="0052205A" w:rsidP="00ED6F4F">
      <w:pPr>
        <w:spacing w:line="276" w:lineRule="auto"/>
        <w:ind w:left="1701"/>
        <w:rPr>
          <w:rFonts w:ascii="Times New Roman" w:hAnsi="Times New Roman"/>
        </w:rPr>
      </w:pPr>
      <w:r>
        <w:rPr>
          <w:rFonts w:ascii="Times New Roman" w:hAnsi="Times New Roman"/>
        </w:rPr>
        <w:t>2.</w:t>
      </w:r>
      <w:r w:rsidRPr="0052205A">
        <w:rPr>
          <w:rFonts w:ascii="Times New Roman" w:hAnsi="Times New Roman"/>
        </w:rPr>
        <w:t xml:space="preserve"> краткий конспект;</w:t>
      </w:r>
    </w:p>
    <w:p w14:paraId="224484FF" w14:textId="77777777" w:rsidR="0052205A" w:rsidRPr="0052205A" w:rsidRDefault="0052205A" w:rsidP="00ED6F4F">
      <w:pPr>
        <w:spacing w:line="276" w:lineRule="auto"/>
        <w:ind w:left="1701"/>
        <w:rPr>
          <w:rFonts w:ascii="Times New Roman" w:hAnsi="Times New Roman"/>
        </w:rPr>
      </w:pPr>
      <w:r>
        <w:rPr>
          <w:rFonts w:ascii="Times New Roman" w:hAnsi="Times New Roman"/>
        </w:rPr>
        <w:t>3.</w:t>
      </w:r>
      <w:r w:rsidRPr="0052205A">
        <w:rPr>
          <w:rFonts w:ascii="Times New Roman" w:hAnsi="Times New Roman"/>
        </w:rPr>
        <w:t xml:space="preserve"> умение отвечать на контрольные вопросы;</w:t>
      </w:r>
    </w:p>
    <w:p w14:paraId="39AEFA23" w14:textId="77777777" w:rsidR="0052205A" w:rsidRPr="0052205A" w:rsidRDefault="0052205A" w:rsidP="00ED6F4F">
      <w:pPr>
        <w:spacing w:line="276" w:lineRule="auto"/>
        <w:ind w:left="1701"/>
        <w:rPr>
          <w:rFonts w:ascii="Times New Roman" w:hAnsi="Times New Roman"/>
        </w:rPr>
      </w:pPr>
      <w:r>
        <w:rPr>
          <w:rFonts w:ascii="Times New Roman" w:hAnsi="Times New Roman"/>
        </w:rPr>
        <w:t>4.</w:t>
      </w:r>
      <w:r w:rsidRPr="0052205A">
        <w:rPr>
          <w:rFonts w:ascii="Times New Roman" w:hAnsi="Times New Roman"/>
        </w:rPr>
        <w:t xml:space="preserve"> сохраненный файл.</w:t>
      </w:r>
    </w:p>
    <w:p w14:paraId="08BEDFD8" w14:textId="77777777" w:rsidR="00236738" w:rsidRPr="00216BAD" w:rsidRDefault="00236738" w:rsidP="0052205A">
      <w:pPr>
        <w:pStyle w:val="Default"/>
        <w:spacing w:line="276" w:lineRule="auto"/>
      </w:pPr>
      <w:r w:rsidRPr="00216BAD">
        <w:rPr>
          <w:b/>
          <w:bCs/>
          <w:iCs/>
        </w:rPr>
        <w:t>Информационные источники:</w:t>
      </w:r>
    </w:p>
    <w:p w14:paraId="1D9E0DC1" w14:textId="77777777" w:rsidR="00236738" w:rsidRPr="00216BAD" w:rsidRDefault="00236738" w:rsidP="00216BAD">
      <w:pPr>
        <w:pStyle w:val="a4"/>
        <w:spacing w:line="276" w:lineRule="auto"/>
        <w:jc w:val="both"/>
      </w:pPr>
      <w:r w:rsidRPr="00216BAD">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53826600" w14:textId="77777777" w:rsidR="00236738" w:rsidRDefault="00236738" w:rsidP="00216BAD">
      <w:pPr>
        <w:pStyle w:val="a4"/>
        <w:spacing w:line="276" w:lineRule="auto"/>
      </w:pPr>
      <w:r w:rsidRPr="00216BAD">
        <w:t>- Информатика и информационные технологии. Учебник для 10 -11 классов /Н. Д. Угринович. - 4-е изд. - М.: БИНОМ. Лаборатория знаний, 2007. - 511 с.: ил.</w:t>
      </w:r>
    </w:p>
    <w:p w14:paraId="4C8FF361" w14:textId="77777777" w:rsidR="0052205A" w:rsidRDefault="0052205A" w:rsidP="00216BAD">
      <w:pPr>
        <w:pStyle w:val="a4"/>
        <w:spacing w:line="276" w:lineRule="auto"/>
      </w:pPr>
    </w:p>
    <w:p w14:paraId="4978A0DC" w14:textId="77777777" w:rsidR="0052205A" w:rsidRPr="0052205A" w:rsidRDefault="0052205A" w:rsidP="0052205A">
      <w:pPr>
        <w:spacing w:line="276" w:lineRule="auto"/>
        <w:rPr>
          <w:rFonts w:ascii="Times New Roman" w:hAnsi="Times New Roman"/>
          <w:b/>
          <w:u w:val="single"/>
        </w:rPr>
      </w:pPr>
      <w:r w:rsidRPr="0052205A">
        <w:rPr>
          <w:rFonts w:ascii="Times New Roman" w:hAnsi="Times New Roman"/>
          <w:b/>
          <w:u w:val="single"/>
        </w:rPr>
        <w:t>Теоретический материал.</w:t>
      </w:r>
    </w:p>
    <w:p w14:paraId="33C002D8" w14:textId="77777777" w:rsidR="0052205A" w:rsidRPr="0052205A" w:rsidRDefault="0052205A" w:rsidP="0052205A">
      <w:pPr>
        <w:widowControl/>
        <w:suppressAutoHyphens w:val="0"/>
        <w:spacing w:line="276" w:lineRule="auto"/>
        <w:jc w:val="both"/>
        <w:rPr>
          <w:rFonts w:ascii="Times New Roman" w:hAnsi="Times New Roman"/>
        </w:rPr>
      </w:pPr>
      <w:r>
        <w:rPr>
          <w:rFonts w:ascii="Times New Roman" w:hAnsi="Times New Roman"/>
        </w:rPr>
        <w:t>1.</w:t>
      </w:r>
      <w:r w:rsidRPr="0052205A">
        <w:rPr>
          <w:rFonts w:ascii="Times New Roman" w:hAnsi="Times New Roman"/>
        </w:rPr>
        <w:t>Во всех предыдущих упражнениях, составляя формулы, мы использовали так называемые относительные ссылки на ячейки. Свойство относительных ссылок проявляется при распространении и копировании формул в другие ячейки. При изменении положения формулы автоматически меняются ссылки на ячейке относительно исходной.</w:t>
      </w:r>
    </w:p>
    <w:p w14:paraId="6839FA06" w14:textId="77777777" w:rsidR="0052205A" w:rsidRPr="0052205A" w:rsidRDefault="0052205A" w:rsidP="0052205A">
      <w:pPr>
        <w:tabs>
          <w:tab w:val="num" w:pos="360"/>
        </w:tabs>
        <w:spacing w:line="276" w:lineRule="auto"/>
        <w:ind w:left="360" w:hanging="360"/>
        <w:jc w:val="both"/>
        <w:rPr>
          <w:rFonts w:ascii="Times New Roman" w:hAnsi="Times New Roman"/>
          <w:b/>
        </w:rPr>
      </w:pPr>
      <w:r w:rsidRPr="0052205A">
        <w:rPr>
          <w:rFonts w:ascii="Times New Roman" w:hAnsi="Times New Roman"/>
        </w:rPr>
        <w:t xml:space="preserve">      Относительная ссылка используется в формуле для указания адреса ячейки, вычисляемого в относительной системе координат с началом в текущей ячейке. Относительные ссылки имеют следующий вид: А1, В1 и т.д.</w:t>
      </w:r>
    </w:p>
    <w:p w14:paraId="1339A50E" w14:textId="77777777" w:rsidR="0052205A" w:rsidRPr="0052205A" w:rsidRDefault="0052205A" w:rsidP="0052205A">
      <w:pPr>
        <w:spacing w:line="360" w:lineRule="auto"/>
        <w:ind w:firstLine="360"/>
        <w:jc w:val="both"/>
        <w:rPr>
          <w:rFonts w:ascii="Times New Roman" w:hAnsi="Times New Roman"/>
          <w:b/>
          <w:u w:val="single"/>
        </w:rPr>
      </w:pPr>
      <w:r w:rsidRPr="0052205A">
        <w:rPr>
          <w:rFonts w:ascii="Times New Roman" w:hAnsi="Times New Roman"/>
          <w:b/>
          <w:u w:val="single"/>
        </w:rPr>
        <w:t>ПРАКТИКА.</w:t>
      </w:r>
    </w:p>
    <w:p w14:paraId="257DBAA4" w14:textId="77777777" w:rsidR="0052205A" w:rsidRPr="0052205A" w:rsidRDefault="0052205A" w:rsidP="0052205A">
      <w:pPr>
        <w:spacing w:line="360" w:lineRule="auto"/>
        <w:ind w:firstLine="360"/>
        <w:jc w:val="both"/>
        <w:rPr>
          <w:rFonts w:ascii="Times New Roman" w:hAnsi="Times New Roman"/>
          <w:i/>
        </w:rPr>
      </w:pPr>
      <w:r w:rsidRPr="0052205A">
        <w:rPr>
          <w:rFonts w:ascii="Times New Roman" w:hAnsi="Times New Roman"/>
          <w:b/>
          <w:u w:val="single"/>
        </w:rPr>
        <w:t>Задание 1.</w:t>
      </w:r>
      <w:r w:rsidRPr="0052205A">
        <w:rPr>
          <w:rFonts w:ascii="Times New Roman" w:hAnsi="Times New Roman"/>
          <w:b/>
        </w:rPr>
        <w:t xml:space="preserve"> </w:t>
      </w:r>
      <w:r w:rsidRPr="0052205A">
        <w:rPr>
          <w:rFonts w:ascii="Times New Roman" w:hAnsi="Times New Roman"/>
          <w:i/>
        </w:rPr>
        <w:t xml:space="preserve">Подготовьте таблицу по образцу </w:t>
      </w:r>
    </w:p>
    <w:p w14:paraId="636DF407" w14:textId="77777777" w:rsidR="0052205A" w:rsidRPr="0052205A" w:rsidRDefault="0052205A" w:rsidP="0052205A">
      <w:pPr>
        <w:spacing w:line="360" w:lineRule="auto"/>
        <w:ind w:firstLine="360"/>
        <w:jc w:val="both"/>
        <w:rPr>
          <w:rFonts w:ascii="Times New Roman" w:hAnsi="Times New Roman"/>
        </w:rPr>
      </w:pPr>
      <w:r w:rsidRPr="0052205A">
        <w:rPr>
          <w:rFonts w:ascii="Times New Roman" w:hAnsi="Times New Roman"/>
          <w:noProof/>
          <w:lang w:eastAsia="ru-RU"/>
        </w:rPr>
        <w:drawing>
          <wp:anchor distT="0" distB="0" distL="114300" distR="114300" simplePos="0" relativeHeight="252000256" behindDoc="0" locked="0" layoutInCell="1" allowOverlap="1" wp14:anchorId="593BA25B" wp14:editId="5FD06F66">
            <wp:simplePos x="0" y="0"/>
            <wp:positionH relativeFrom="column">
              <wp:posOffset>114300</wp:posOffset>
            </wp:positionH>
            <wp:positionV relativeFrom="paragraph">
              <wp:posOffset>174625</wp:posOffset>
            </wp:positionV>
            <wp:extent cx="3886200" cy="953770"/>
            <wp:effectExtent l="19050" t="0" r="0" b="0"/>
            <wp:wrapSquare wrapText="bothSides"/>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242"/>
                    <a:srcRect/>
                    <a:stretch>
                      <a:fillRect/>
                    </a:stretch>
                  </pic:blipFill>
                  <pic:spPr bwMode="auto">
                    <a:xfrm>
                      <a:off x="0" y="0"/>
                      <a:ext cx="3886200" cy="953770"/>
                    </a:xfrm>
                    <a:prstGeom prst="rect">
                      <a:avLst/>
                    </a:prstGeom>
                    <a:noFill/>
                    <a:ln w="9525">
                      <a:noFill/>
                      <a:miter lim="800000"/>
                      <a:headEnd/>
                      <a:tailEnd/>
                    </a:ln>
                  </pic:spPr>
                </pic:pic>
              </a:graphicData>
            </a:graphic>
          </wp:anchor>
        </w:drawing>
      </w:r>
    </w:p>
    <w:p w14:paraId="0C379134" w14:textId="77777777" w:rsidR="0052205A" w:rsidRPr="0052205A" w:rsidRDefault="0052205A" w:rsidP="0052205A">
      <w:pPr>
        <w:spacing w:line="276" w:lineRule="auto"/>
        <w:ind w:firstLine="360"/>
        <w:jc w:val="center"/>
        <w:rPr>
          <w:rFonts w:ascii="Times New Roman" w:hAnsi="Times New Roman"/>
          <w:b/>
        </w:rPr>
      </w:pPr>
      <w:r w:rsidRPr="0052205A">
        <w:rPr>
          <w:rFonts w:ascii="Times New Roman" w:hAnsi="Times New Roman"/>
          <w:b/>
        </w:rPr>
        <w:t>Методические указания.</w:t>
      </w:r>
    </w:p>
    <w:p w14:paraId="4ACA3781" w14:textId="77777777" w:rsidR="0052205A" w:rsidRPr="0052205A" w:rsidRDefault="0052205A" w:rsidP="0052205A">
      <w:pPr>
        <w:widowControl/>
        <w:tabs>
          <w:tab w:val="left" w:pos="540"/>
        </w:tabs>
        <w:suppressAutoHyphens w:val="0"/>
        <w:spacing w:line="276" w:lineRule="auto"/>
        <w:ind w:left="540"/>
        <w:jc w:val="both"/>
        <w:rPr>
          <w:rFonts w:ascii="Times New Roman" w:hAnsi="Times New Roman"/>
        </w:rPr>
      </w:pPr>
      <w:r>
        <w:rPr>
          <w:rFonts w:ascii="Times New Roman" w:hAnsi="Times New Roman"/>
        </w:rPr>
        <w:t>1.</w:t>
      </w:r>
      <w:r w:rsidRPr="0052205A">
        <w:rPr>
          <w:rFonts w:ascii="Times New Roman" w:hAnsi="Times New Roman"/>
        </w:rPr>
        <w:t xml:space="preserve">Разместите таблицу в ячейках В3 – </w:t>
      </w:r>
      <w:r w:rsidRPr="0052205A">
        <w:rPr>
          <w:rFonts w:ascii="Times New Roman" w:hAnsi="Times New Roman"/>
          <w:lang w:val="en-US"/>
        </w:rPr>
        <w:t>F</w:t>
      </w:r>
      <w:r w:rsidRPr="0052205A">
        <w:rPr>
          <w:rFonts w:ascii="Times New Roman" w:hAnsi="Times New Roman"/>
        </w:rPr>
        <w:t>5;</w:t>
      </w:r>
    </w:p>
    <w:p w14:paraId="4AC031DF" w14:textId="77777777" w:rsidR="0052205A" w:rsidRPr="0052205A" w:rsidRDefault="0052205A" w:rsidP="0052205A">
      <w:pPr>
        <w:widowControl/>
        <w:tabs>
          <w:tab w:val="left" w:pos="540"/>
        </w:tabs>
        <w:suppressAutoHyphens w:val="0"/>
        <w:spacing w:line="276" w:lineRule="auto"/>
        <w:ind w:left="540"/>
        <w:jc w:val="both"/>
        <w:rPr>
          <w:rFonts w:ascii="Times New Roman" w:hAnsi="Times New Roman"/>
        </w:rPr>
      </w:pPr>
      <w:r>
        <w:rPr>
          <w:rFonts w:ascii="Times New Roman" w:hAnsi="Times New Roman"/>
        </w:rPr>
        <w:t>2.</w:t>
      </w:r>
      <w:r w:rsidRPr="0052205A">
        <w:rPr>
          <w:rFonts w:ascii="Times New Roman" w:hAnsi="Times New Roman"/>
        </w:rPr>
        <w:t>Введите наименование товара и цену за единицу;</w:t>
      </w:r>
    </w:p>
    <w:p w14:paraId="4A4601F7" w14:textId="77777777" w:rsidR="0052205A" w:rsidRPr="0052205A" w:rsidRDefault="0052205A" w:rsidP="0052205A">
      <w:pPr>
        <w:widowControl/>
        <w:tabs>
          <w:tab w:val="left" w:pos="540"/>
        </w:tabs>
        <w:suppressAutoHyphens w:val="0"/>
        <w:spacing w:line="276" w:lineRule="auto"/>
        <w:jc w:val="both"/>
        <w:rPr>
          <w:rFonts w:ascii="Times New Roman" w:hAnsi="Times New Roman"/>
        </w:rPr>
      </w:pPr>
      <w:r>
        <w:rPr>
          <w:rFonts w:ascii="Times New Roman" w:hAnsi="Times New Roman"/>
        </w:rPr>
        <w:t>3.</w:t>
      </w:r>
      <w:r w:rsidRPr="0052205A">
        <w:rPr>
          <w:rFonts w:ascii="Times New Roman" w:hAnsi="Times New Roman"/>
        </w:rPr>
        <w:t>Примените к ячейкам нужные способы выравнивания, установите рамки;</w:t>
      </w:r>
    </w:p>
    <w:p w14:paraId="7AC64548" w14:textId="77777777" w:rsidR="0052205A" w:rsidRPr="0052205A" w:rsidRDefault="0052205A" w:rsidP="0052205A">
      <w:pPr>
        <w:widowControl/>
        <w:tabs>
          <w:tab w:val="left" w:pos="540"/>
        </w:tabs>
        <w:suppressAutoHyphens w:val="0"/>
        <w:spacing w:line="276" w:lineRule="auto"/>
        <w:jc w:val="both"/>
        <w:rPr>
          <w:rFonts w:ascii="Times New Roman" w:hAnsi="Times New Roman"/>
        </w:rPr>
      </w:pPr>
      <w:r>
        <w:rPr>
          <w:rFonts w:ascii="Times New Roman" w:hAnsi="Times New Roman"/>
        </w:rPr>
        <w:t>4.</w:t>
      </w:r>
      <w:r w:rsidRPr="0052205A">
        <w:rPr>
          <w:rFonts w:ascii="Times New Roman" w:hAnsi="Times New Roman"/>
        </w:rPr>
        <w:t>К ячейкам, содержащим цены, примените денежный формат числа с разделение на разряды и двумя десятичными знаками (</w:t>
      </w:r>
      <w:r w:rsidRPr="0052205A">
        <w:rPr>
          <w:rFonts w:ascii="Times New Roman" w:hAnsi="Times New Roman"/>
          <w:b/>
        </w:rPr>
        <w:t>Формат/Ячейки/Число/Денежный</w:t>
      </w:r>
      <w:r w:rsidRPr="0052205A">
        <w:rPr>
          <w:rFonts w:ascii="Times New Roman" w:hAnsi="Times New Roman"/>
        </w:rPr>
        <w:t>);</w:t>
      </w:r>
    </w:p>
    <w:p w14:paraId="235CD238" w14:textId="77777777" w:rsidR="0052205A" w:rsidRPr="0052205A" w:rsidRDefault="0052205A" w:rsidP="0052205A">
      <w:pPr>
        <w:widowControl/>
        <w:tabs>
          <w:tab w:val="left" w:pos="540"/>
        </w:tabs>
        <w:suppressAutoHyphens w:val="0"/>
        <w:spacing w:line="276" w:lineRule="auto"/>
        <w:jc w:val="both"/>
        <w:rPr>
          <w:rFonts w:ascii="Times New Roman" w:hAnsi="Times New Roman"/>
        </w:rPr>
      </w:pPr>
      <w:r>
        <w:rPr>
          <w:rFonts w:ascii="Times New Roman" w:hAnsi="Times New Roman"/>
        </w:rPr>
        <w:t>5.</w:t>
      </w:r>
      <w:r w:rsidRPr="0052205A">
        <w:rPr>
          <w:rFonts w:ascii="Times New Roman" w:hAnsi="Times New Roman"/>
        </w:rPr>
        <w:t xml:space="preserve">Ячейку В3 объедините с ячейкой В4 и выполните команду </w:t>
      </w:r>
      <w:r w:rsidRPr="0052205A">
        <w:rPr>
          <w:rFonts w:ascii="Times New Roman" w:hAnsi="Times New Roman"/>
          <w:b/>
        </w:rPr>
        <w:t>Формат/Ячейки/Выравнивание/</w:t>
      </w:r>
      <w:r w:rsidRPr="0052205A">
        <w:rPr>
          <w:rFonts w:ascii="Times New Roman" w:hAnsi="Times New Roman"/>
        </w:rPr>
        <w:t xml:space="preserve"> </w:t>
      </w:r>
      <w:r w:rsidRPr="0052205A">
        <w:rPr>
          <w:rFonts w:ascii="Times New Roman" w:hAnsi="Times New Roman"/>
          <w:i/>
        </w:rPr>
        <w:t>Переносить по словам;</w:t>
      </w:r>
    </w:p>
    <w:p w14:paraId="3AF979F2" w14:textId="77777777" w:rsidR="0052205A" w:rsidRPr="0052205A" w:rsidRDefault="0052205A" w:rsidP="0052205A">
      <w:pPr>
        <w:widowControl/>
        <w:tabs>
          <w:tab w:val="left" w:pos="540"/>
        </w:tabs>
        <w:suppressAutoHyphens w:val="0"/>
        <w:spacing w:line="276" w:lineRule="auto"/>
        <w:jc w:val="both"/>
        <w:rPr>
          <w:rFonts w:ascii="Times New Roman" w:hAnsi="Times New Roman"/>
        </w:rPr>
      </w:pPr>
      <w:r>
        <w:rPr>
          <w:rFonts w:ascii="Times New Roman" w:hAnsi="Times New Roman"/>
        </w:rPr>
        <w:t>6.</w:t>
      </w:r>
      <w:r w:rsidRPr="0052205A">
        <w:rPr>
          <w:rFonts w:ascii="Times New Roman" w:hAnsi="Times New Roman"/>
        </w:rPr>
        <w:t xml:space="preserve">Рассчитайте стоимость товара за две единицы. В ячейку </w:t>
      </w:r>
      <w:r w:rsidRPr="0052205A">
        <w:rPr>
          <w:rFonts w:ascii="Times New Roman" w:hAnsi="Times New Roman"/>
          <w:lang w:val="en-US"/>
        </w:rPr>
        <w:t>D</w:t>
      </w:r>
      <w:r w:rsidRPr="0052205A">
        <w:rPr>
          <w:rFonts w:ascii="Times New Roman" w:hAnsi="Times New Roman"/>
        </w:rPr>
        <w:t>5 введите формулу =</w:t>
      </w:r>
      <w:r w:rsidRPr="0052205A">
        <w:rPr>
          <w:rFonts w:ascii="Times New Roman" w:hAnsi="Times New Roman"/>
          <w:lang w:val="en-US"/>
        </w:rPr>
        <w:t>C</w:t>
      </w:r>
      <w:r w:rsidRPr="0052205A">
        <w:rPr>
          <w:rFonts w:ascii="Times New Roman" w:hAnsi="Times New Roman"/>
        </w:rPr>
        <w:t>5*</w:t>
      </w:r>
      <w:r w:rsidRPr="0052205A">
        <w:rPr>
          <w:rFonts w:ascii="Times New Roman" w:hAnsi="Times New Roman"/>
          <w:lang w:val="en-US"/>
        </w:rPr>
        <w:t>D</w:t>
      </w:r>
      <w:r w:rsidRPr="0052205A">
        <w:rPr>
          <w:rFonts w:ascii="Times New Roman" w:hAnsi="Times New Roman"/>
        </w:rPr>
        <w:t>4 (цену за единицу товара умножить на количество);</w:t>
      </w:r>
    </w:p>
    <w:p w14:paraId="0FC81D52" w14:textId="77777777" w:rsidR="0052205A" w:rsidRPr="0052205A" w:rsidRDefault="0052205A" w:rsidP="0052205A">
      <w:pPr>
        <w:widowControl/>
        <w:tabs>
          <w:tab w:val="left" w:pos="540"/>
        </w:tabs>
        <w:suppressAutoHyphens w:val="0"/>
        <w:spacing w:line="276" w:lineRule="auto"/>
        <w:jc w:val="both"/>
        <w:rPr>
          <w:rFonts w:ascii="Times New Roman" w:hAnsi="Times New Roman"/>
        </w:rPr>
      </w:pPr>
      <w:r>
        <w:rPr>
          <w:rFonts w:ascii="Times New Roman" w:hAnsi="Times New Roman"/>
        </w:rPr>
        <w:t>7.</w:t>
      </w:r>
      <w:r w:rsidRPr="0052205A">
        <w:rPr>
          <w:rFonts w:ascii="Times New Roman" w:hAnsi="Times New Roman"/>
        </w:rPr>
        <w:t>Распространите формулу вправо (используя маркер заполнения), чтобы получить стоимость товара за 3 и 4 единицы;</w:t>
      </w:r>
    </w:p>
    <w:p w14:paraId="0B19958E" w14:textId="77777777" w:rsidR="0052205A" w:rsidRPr="0052205A" w:rsidRDefault="0052205A" w:rsidP="0052205A">
      <w:pPr>
        <w:widowControl/>
        <w:tabs>
          <w:tab w:val="left" w:pos="540"/>
        </w:tabs>
        <w:suppressAutoHyphens w:val="0"/>
        <w:spacing w:line="276" w:lineRule="auto"/>
        <w:jc w:val="both"/>
        <w:rPr>
          <w:rFonts w:ascii="Times New Roman" w:hAnsi="Times New Roman"/>
        </w:rPr>
      </w:pPr>
      <w:r>
        <w:rPr>
          <w:rFonts w:ascii="Times New Roman" w:hAnsi="Times New Roman"/>
        </w:rPr>
        <w:t>8.</w:t>
      </w:r>
      <w:r w:rsidRPr="0052205A">
        <w:rPr>
          <w:rFonts w:ascii="Times New Roman" w:hAnsi="Times New Roman"/>
        </w:rPr>
        <w:t>Сравните свой результат с приведенным ниже:</w:t>
      </w:r>
    </w:p>
    <w:p w14:paraId="6F8B15FD" w14:textId="77777777" w:rsidR="0052205A" w:rsidRPr="0052205A" w:rsidRDefault="0052205A" w:rsidP="0052205A">
      <w:pPr>
        <w:spacing w:line="360" w:lineRule="auto"/>
        <w:jc w:val="both"/>
        <w:rPr>
          <w:rFonts w:ascii="Times New Roman" w:hAnsi="Times New Roman"/>
          <w:b/>
          <w:u w:val="single"/>
        </w:rPr>
      </w:pPr>
      <w:r w:rsidRPr="0052205A">
        <w:rPr>
          <w:rFonts w:ascii="Times New Roman" w:hAnsi="Times New Roman"/>
          <w:b/>
          <w:u w:val="single"/>
        </w:rPr>
        <w:t xml:space="preserve">                              </w:t>
      </w:r>
      <w:r w:rsidRPr="0052205A">
        <w:rPr>
          <w:rFonts w:ascii="Times New Roman" w:hAnsi="Times New Roman"/>
          <w:b/>
          <w:noProof/>
          <w:u w:val="single"/>
          <w:lang w:eastAsia="ru-RU"/>
        </w:rPr>
        <w:drawing>
          <wp:inline distT="0" distB="0" distL="0" distR="0" wp14:anchorId="5A4E7CF0" wp14:editId="101BD7B6">
            <wp:extent cx="3248025" cy="542925"/>
            <wp:effectExtent l="19050" t="0" r="9525" b="0"/>
            <wp:docPr id="273"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43"/>
                    <a:srcRect/>
                    <a:stretch>
                      <a:fillRect/>
                    </a:stretch>
                  </pic:blipFill>
                  <pic:spPr bwMode="auto">
                    <a:xfrm>
                      <a:off x="0" y="0"/>
                      <a:ext cx="3248025" cy="542925"/>
                    </a:xfrm>
                    <a:prstGeom prst="rect">
                      <a:avLst/>
                    </a:prstGeom>
                    <a:noFill/>
                    <a:ln w="9525">
                      <a:noFill/>
                      <a:miter lim="800000"/>
                      <a:headEnd/>
                      <a:tailEnd/>
                    </a:ln>
                  </pic:spPr>
                </pic:pic>
              </a:graphicData>
            </a:graphic>
          </wp:inline>
        </w:drawing>
      </w:r>
    </w:p>
    <w:p w14:paraId="45D78DF6" w14:textId="77777777" w:rsidR="0052205A" w:rsidRPr="0052205A" w:rsidRDefault="0052205A" w:rsidP="0052205A">
      <w:pPr>
        <w:widowControl/>
        <w:suppressAutoHyphens w:val="0"/>
        <w:spacing w:line="276" w:lineRule="auto"/>
        <w:jc w:val="both"/>
        <w:rPr>
          <w:rFonts w:ascii="Times New Roman" w:hAnsi="Times New Roman"/>
        </w:rPr>
      </w:pPr>
      <w:r>
        <w:rPr>
          <w:rFonts w:ascii="Times New Roman" w:hAnsi="Times New Roman"/>
        </w:rPr>
        <w:lastRenderedPageBreak/>
        <w:t>9.</w:t>
      </w:r>
      <w:r w:rsidRPr="0052205A">
        <w:rPr>
          <w:rFonts w:ascii="Times New Roman" w:hAnsi="Times New Roman"/>
        </w:rPr>
        <w:t xml:space="preserve">Можно заметить, что вычисленная по формуле </w:t>
      </w:r>
      <w:r w:rsidRPr="0052205A">
        <w:rPr>
          <w:rFonts w:ascii="Times New Roman" w:hAnsi="Times New Roman"/>
          <w:b/>
        </w:rPr>
        <w:t>стоимость товара</w:t>
      </w:r>
      <w:r w:rsidRPr="0052205A">
        <w:rPr>
          <w:rFonts w:ascii="Times New Roman" w:hAnsi="Times New Roman"/>
        </w:rPr>
        <w:t xml:space="preserve"> за три единицы и за четыре </w:t>
      </w:r>
      <w:r w:rsidRPr="0052205A">
        <w:rPr>
          <w:rFonts w:ascii="Times New Roman" w:hAnsi="Times New Roman"/>
          <w:b/>
        </w:rPr>
        <w:t>неверна.</w:t>
      </w:r>
      <w:r w:rsidRPr="0052205A">
        <w:rPr>
          <w:rFonts w:ascii="Times New Roman" w:hAnsi="Times New Roman"/>
        </w:rPr>
        <w:t xml:space="preserve"> Если выделить ячейку Е5, то в </w:t>
      </w:r>
      <w:r w:rsidRPr="0052205A">
        <w:rPr>
          <w:rFonts w:ascii="Times New Roman" w:hAnsi="Times New Roman"/>
          <w:i/>
        </w:rPr>
        <w:t>Строке формул</w:t>
      </w:r>
      <w:r w:rsidRPr="0052205A">
        <w:rPr>
          <w:rFonts w:ascii="Times New Roman" w:hAnsi="Times New Roman"/>
        </w:rPr>
        <w:t xml:space="preserve"> появится формула </w:t>
      </w:r>
      <w:r w:rsidRPr="0052205A">
        <w:rPr>
          <w:rFonts w:ascii="Times New Roman" w:hAnsi="Times New Roman"/>
          <w:noProof/>
          <w:lang w:eastAsia="ru-RU"/>
        </w:rPr>
        <w:drawing>
          <wp:inline distT="0" distB="0" distL="0" distR="0" wp14:anchorId="172F1066" wp14:editId="0394E423">
            <wp:extent cx="638175" cy="180975"/>
            <wp:effectExtent l="19050" t="0" r="9525" b="0"/>
            <wp:docPr id="27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44"/>
                    <a:srcRect/>
                    <a:stretch>
                      <a:fillRect/>
                    </a:stretch>
                  </pic:blipFill>
                  <pic:spPr bwMode="auto">
                    <a:xfrm>
                      <a:off x="0" y="0"/>
                      <a:ext cx="638175" cy="180975"/>
                    </a:xfrm>
                    <a:prstGeom prst="rect">
                      <a:avLst/>
                    </a:prstGeom>
                    <a:noFill/>
                    <a:ln w="9525">
                      <a:noFill/>
                      <a:miter lim="800000"/>
                      <a:headEnd/>
                      <a:tailEnd/>
                    </a:ln>
                  </pic:spPr>
                </pic:pic>
              </a:graphicData>
            </a:graphic>
          </wp:inline>
        </w:drawing>
      </w:r>
      <w:r w:rsidRPr="0052205A">
        <w:rPr>
          <w:rFonts w:ascii="Times New Roman" w:hAnsi="Times New Roman"/>
        </w:rPr>
        <w:t xml:space="preserve">, должна быть формула =С5*Е4 (аналогично для ячейки </w:t>
      </w:r>
      <w:r w:rsidRPr="0052205A">
        <w:rPr>
          <w:rFonts w:ascii="Times New Roman" w:hAnsi="Times New Roman"/>
          <w:lang w:val="en-US"/>
        </w:rPr>
        <w:t>F</w:t>
      </w:r>
      <w:r w:rsidRPr="0052205A">
        <w:rPr>
          <w:rFonts w:ascii="Times New Roman" w:hAnsi="Times New Roman"/>
        </w:rPr>
        <w:t>5);</w:t>
      </w:r>
    </w:p>
    <w:p w14:paraId="796DE45D" w14:textId="77777777" w:rsidR="0052205A" w:rsidRPr="0052205A" w:rsidRDefault="0052205A" w:rsidP="0052205A">
      <w:pPr>
        <w:tabs>
          <w:tab w:val="num" w:pos="540"/>
        </w:tabs>
        <w:spacing w:line="276" w:lineRule="auto"/>
        <w:ind w:left="540" w:hanging="360"/>
        <w:jc w:val="both"/>
        <w:rPr>
          <w:rFonts w:ascii="Times New Roman" w:hAnsi="Times New Roman"/>
        </w:rPr>
      </w:pPr>
      <w:r>
        <w:rPr>
          <w:rFonts w:ascii="Times New Roman" w:hAnsi="Times New Roman"/>
          <w:b/>
          <w:noProof/>
          <w:u w:val="single"/>
          <w:lang w:eastAsia="ru-RU"/>
        </w:rPr>
        <w:drawing>
          <wp:anchor distT="0" distB="0" distL="114300" distR="114300" simplePos="0" relativeHeight="252001280" behindDoc="0" locked="0" layoutInCell="1" allowOverlap="1" wp14:anchorId="0200C658" wp14:editId="72C5D736">
            <wp:simplePos x="0" y="0"/>
            <wp:positionH relativeFrom="column">
              <wp:posOffset>5471160</wp:posOffset>
            </wp:positionH>
            <wp:positionV relativeFrom="paragraph">
              <wp:posOffset>1198880</wp:posOffset>
            </wp:positionV>
            <wp:extent cx="647700" cy="219075"/>
            <wp:effectExtent l="19050" t="0" r="0" b="0"/>
            <wp:wrapSquare wrapText="bothSides"/>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a:srcRect/>
                    <a:stretch>
                      <a:fillRect/>
                    </a:stretch>
                  </pic:blipFill>
                  <pic:spPr bwMode="auto">
                    <a:xfrm>
                      <a:off x="0" y="0"/>
                      <a:ext cx="647700" cy="219075"/>
                    </a:xfrm>
                    <a:prstGeom prst="rect">
                      <a:avLst/>
                    </a:prstGeom>
                    <a:noFill/>
                    <a:ln w="9525">
                      <a:noFill/>
                      <a:miter lim="800000"/>
                      <a:headEnd/>
                      <a:tailEnd/>
                    </a:ln>
                  </pic:spPr>
                </pic:pic>
              </a:graphicData>
            </a:graphic>
          </wp:anchor>
        </w:drawing>
      </w:r>
      <w:r w:rsidRPr="0052205A">
        <w:rPr>
          <w:rFonts w:ascii="Times New Roman" w:hAnsi="Times New Roman"/>
          <w:b/>
          <w:u w:val="single"/>
        </w:rPr>
        <w:t>Внимание!</w:t>
      </w:r>
      <w:r w:rsidRPr="0052205A">
        <w:rPr>
          <w:rFonts w:ascii="Times New Roman" w:hAnsi="Times New Roman"/>
        </w:rPr>
        <w:t xml:space="preserve"> В результате распространения формулы вправо изменились и ссылки, а нам необходимо каждый раз количество товара умножать на цену за единицу, то есть на содержимое ячейки С5. В таких случаях, составляя формулу, применяют</w:t>
      </w:r>
      <w:r w:rsidRPr="0052205A">
        <w:rPr>
          <w:rFonts w:ascii="Times New Roman" w:hAnsi="Times New Roman"/>
          <w:i/>
        </w:rPr>
        <w:t xml:space="preserve"> абсолютные ссылки. При перемещении или копировании </w:t>
      </w:r>
      <w:r w:rsidRPr="0052205A">
        <w:rPr>
          <w:rFonts w:ascii="Times New Roman" w:hAnsi="Times New Roman"/>
        </w:rPr>
        <w:t>абсолютные ссылки</w:t>
      </w:r>
      <w:r w:rsidRPr="0052205A">
        <w:rPr>
          <w:rFonts w:ascii="Times New Roman" w:hAnsi="Times New Roman"/>
          <w:i/>
        </w:rPr>
        <w:t xml:space="preserve"> не изменяются </w:t>
      </w:r>
      <w:r w:rsidRPr="0052205A">
        <w:rPr>
          <w:rFonts w:ascii="Times New Roman" w:hAnsi="Times New Roman"/>
        </w:rPr>
        <w:t>(ячейка фиксируется). Абсолютные ссылки имеют вид: $</w:t>
      </w:r>
      <w:r w:rsidRPr="0052205A">
        <w:rPr>
          <w:rFonts w:ascii="Times New Roman" w:hAnsi="Times New Roman"/>
          <w:lang w:val="en-US"/>
        </w:rPr>
        <w:t>F</w:t>
      </w:r>
      <w:r w:rsidRPr="0052205A">
        <w:rPr>
          <w:rFonts w:ascii="Times New Roman" w:hAnsi="Times New Roman"/>
        </w:rPr>
        <w:t>$9, $</w:t>
      </w:r>
      <w:r w:rsidRPr="0052205A">
        <w:rPr>
          <w:rFonts w:ascii="Times New Roman" w:hAnsi="Times New Roman"/>
          <w:lang w:val="en-US"/>
        </w:rPr>
        <w:t>A</w:t>
      </w:r>
      <w:r w:rsidRPr="0052205A">
        <w:rPr>
          <w:rFonts w:ascii="Times New Roman" w:hAnsi="Times New Roman"/>
        </w:rPr>
        <w:t>$3 и т.д. Для фиксации координаты применяют знак  $.</w:t>
      </w:r>
    </w:p>
    <w:p w14:paraId="07DEC75D" w14:textId="77777777" w:rsidR="0052205A" w:rsidRPr="0052205A" w:rsidRDefault="0052205A" w:rsidP="0052205A">
      <w:pPr>
        <w:tabs>
          <w:tab w:val="num" w:pos="540"/>
        </w:tabs>
        <w:spacing w:line="276" w:lineRule="auto"/>
        <w:jc w:val="both"/>
        <w:rPr>
          <w:rFonts w:ascii="Times New Roman" w:hAnsi="Times New Roman"/>
          <w:b/>
          <w:u w:val="single"/>
        </w:rPr>
      </w:pPr>
      <w:r>
        <w:rPr>
          <w:rFonts w:ascii="Times New Roman" w:hAnsi="Times New Roman"/>
        </w:rPr>
        <w:t>10.</w:t>
      </w:r>
      <w:r w:rsidRPr="0052205A">
        <w:rPr>
          <w:rFonts w:ascii="Times New Roman" w:hAnsi="Times New Roman"/>
        </w:rPr>
        <w:t xml:space="preserve">Измените формулу в ячейке </w:t>
      </w:r>
      <w:r w:rsidRPr="0052205A">
        <w:rPr>
          <w:rFonts w:ascii="Times New Roman" w:hAnsi="Times New Roman"/>
          <w:lang w:val="en-US"/>
        </w:rPr>
        <w:t>D</w:t>
      </w:r>
      <w:r w:rsidRPr="0052205A">
        <w:rPr>
          <w:rFonts w:ascii="Times New Roman" w:hAnsi="Times New Roman"/>
        </w:rPr>
        <w:t>5. Вместо формулы =С5*</w:t>
      </w:r>
      <w:r w:rsidRPr="0052205A">
        <w:rPr>
          <w:rFonts w:ascii="Times New Roman" w:hAnsi="Times New Roman"/>
          <w:lang w:val="en-US"/>
        </w:rPr>
        <w:t>D</w:t>
      </w:r>
      <w:r w:rsidRPr="0052205A">
        <w:rPr>
          <w:rFonts w:ascii="Times New Roman" w:hAnsi="Times New Roman"/>
        </w:rPr>
        <w:t>4 должна быть формула</w:t>
      </w:r>
    </w:p>
    <w:p w14:paraId="0892ECC4" w14:textId="77777777" w:rsidR="0052205A" w:rsidRPr="0052205A" w:rsidRDefault="0052205A" w:rsidP="0052205A">
      <w:pPr>
        <w:spacing w:line="276" w:lineRule="auto"/>
        <w:jc w:val="both"/>
        <w:rPr>
          <w:rFonts w:ascii="Times New Roman" w:hAnsi="Times New Roman"/>
        </w:rPr>
      </w:pPr>
      <w:r w:rsidRPr="0052205A">
        <w:rPr>
          <w:rFonts w:ascii="Times New Roman" w:hAnsi="Times New Roman"/>
        </w:rPr>
        <w:t xml:space="preserve">          Распространите ее вправо. Сравните результат.</w:t>
      </w:r>
    </w:p>
    <w:p w14:paraId="0791D49A" w14:textId="77777777" w:rsidR="0052205A" w:rsidRPr="0052205A" w:rsidRDefault="0052205A" w:rsidP="003D73A8">
      <w:pPr>
        <w:spacing w:line="276" w:lineRule="auto"/>
        <w:jc w:val="both"/>
        <w:rPr>
          <w:rFonts w:ascii="Times New Roman" w:hAnsi="Times New Roman"/>
        </w:rPr>
      </w:pPr>
      <w:r w:rsidRPr="0052205A">
        <w:rPr>
          <w:rFonts w:ascii="Times New Roman" w:hAnsi="Times New Roman"/>
        </w:rPr>
        <w:t xml:space="preserve">                               </w:t>
      </w:r>
      <w:r w:rsidRPr="0052205A">
        <w:rPr>
          <w:rFonts w:ascii="Times New Roman" w:hAnsi="Times New Roman"/>
          <w:noProof/>
          <w:lang w:eastAsia="ru-RU"/>
        </w:rPr>
        <w:drawing>
          <wp:inline distT="0" distB="0" distL="0" distR="0" wp14:anchorId="2ADE2A22" wp14:editId="280319F8">
            <wp:extent cx="3267075" cy="581025"/>
            <wp:effectExtent l="19050" t="0" r="9525" b="0"/>
            <wp:docPr id="271"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46"/>
                    <a:srcRect/>
                    <a:stretch>
                      <a:fillRect/>
                    </a:stretch>
                  </pic:blipFill>
                  <pic:spPr bwMode="auto">
                    <a:xfrm>
                      <a:off x="0" y="0"/>
                      <a:ext cx="3267075" cy="581025"/>
                    </a:xfrm>
                    <a:prstGeom prst="rect">
                      <a:avLst/>
                    </a:prstGeom>
                    <a:noFill/>
                    <a:ln w="9525">
                      <a:noFill/>
                      <a:miter lim="800000"/>
                      <a:headEnd/>
                      <a:tailEnd/>
                    </a:ln>
                  </pic:spPr>
                </pic:pic>
              </a:graphicData>
            </a:graphic>
          </wp:inline>
        </w:drawing>
      </w:r>
    </w:p>
    <w:p w14:paraId="0095D0AC" w14:textId="77777777" w:rsidR="0052205A" w:rsidRPr="0052205A" w:rsidRDefault="0052205A" w:rsidP="003D73A8">
      <w:pPr>
        <w:tabs>
          <w:tab w:val="num" w:pos="540"/>
        </w:tabs>
        <w:spacing w:line="276" w:lineRule="auto"/>
        <w:ind w:left="360"/>
        <w:jc w:val="both"/>
        <w:rPr>
          <w:rFonts w:ascii="Times New Roman" w:hAnsi="Times New Roman"/>
        </w:rPr>
      </w:pPr>
      <w:r w:rsidRPr="0052205A">
        <w:rPr>
          <w:rFonts w:ascii="Times New Roman" w:hAnsi="Times New Roman"/>
          <w:b/>
          <w:u w:val="single"/>
        </w:rPr>
        <w:t>Вывод.</w:t>
      </w:r>
      <w:r w:rsidRPr="0052205A">
        <w:rPr>
          <w:rFonts w:ascii="Times New Roman" w:hAnsi="Times New Roman"/>
        </w:rPr>
        <w:t xml:space="preserve"> Абсолютная ссылка используется в формуле для указания адреса ячейки, вычисляемого в абсолютной системе координат и не зависящего от текущей ячейки.</w:t>
      </w:r>
    </w:p>
    <w:p w14:paraId="0E72F6DB" w14:textId="77777777" w:rsidR="0052205A" w:rsidRPr="0052205A" w:rsidRDefault="0052205A" w:rsidP="003D73A8">
      <w:pPr>
        <w:tabs>
          <w:tab w:val="num" w:pos="540"/>
        </w:tabs>
        <w:spacing w:line="276" w:lineRule="auto"/>
        <w:ind w:left="360"/>
        <w:jc w:val="both"/>
        <w:rPr>
          <w:rFonts w:ascii="Times New Roman" w:hAnsi="Times New Roman"/>
        </w:rPr>
      </w:pPr>
      <w:r w:rsidRPr="0052205A">
        <w:rPr>
          <w:rFonts w:ascii="Times New Roman" w:hAnsi="Times New Roman"/>
          <w:b/>
        </w:rPr>
        <w:t>!!!</w:t>
      </w:r>
      <w:r w:rsidRPr="0052205A">
        <w:rPr>
          <w:rFonts w:ascii="Times New Roman" w:hAnsi="Times New Roman"/>
        </w:rPr>
        <w:t xml:space="preserve"> Для того, чтобы относительную ссылку преобразовать в абсолютную, достаточно после ввода ссылки (щелчка по соответствующей ячейке) нажать клавишу – </w:t>
      </w:r>
      <w:r w:rsidRPr="0052205A">
        <w:rPr>
          <w:rFonts w:ascii="Times New Roman" w:hAnsi="Times New Roman"/>
          <w:noProof/>
          <w:lang w:eastAsia="ru-RU"/>
        </w:rPr>
        <w:drawing>
          <wp:inline distT="0" distB="0" distL="0" distR="0" wp14:anchorId="1A07FABD" wp14:editId="3F2AEE9D">
            <wp:extent cx="219075" cy="142875"/>
            <wp:effectExtent l="19050" t="0" r="9525" b="0"/>
            <wp:docPr id="270"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47"/>
                    <a:srcRect/>
                    <a:stretch>
                      <a:fillRect/>
                    </a:stretch>
                  </pic:blipFill>
                  <pic:spPr bwMode="auto">
                    <a:xfrm>
                      <a:off x="0" y="0"/>
                      <a:ext cx="219075" cy="142875"/>
                    </a:xfrm>
                    <a:prstGeom prst="rect">
                      <a:avLst/>
                    </a:prstGeom>
                    <a:noFill/>
                    <a:ln w="9525">
                      <a:noFill/>
                      <a:miter lim="800000"/>
                      <a:headEnd/>
                      <a:tailEnd/>
                    </a:ln>
                  </pic:spPr>
                </pic:pic>
              </a:graphicData>
            </a:graphic>
          </wp:inline>
        </w:drawing>
      </w:r>
      <w:r w:rsidRPr="0052205A">
        <w:rPr>
          <w:rFonts w:ascii="Times New Roman" w:hAnsi="Times New Roman"/>
        </w:rPr>
        <w:t xml:space="preserve"> и знаки доллара появятся автоматически. Таким образом, нет необходимости вводить знак $ с клавиатуры.</w:t>
      </w:r>
    </w:p>
    <w:p w14:paraId="6B74F504" w14:textId="77777777" w:rsidR="0052205A" w:rsidRPr="0052205A" w:rsidRDefault="0052205A" w:rsidP="003D73A8">
      <w:pPr>
        <w:tabs>
          <w:tab w:val="num" w:pos="540"/>
        </w:tabs>
        <w:spacing w:line="276" w:lineRule="auto"/>
        <w:ind w:left="360"/>
        <w:jc w:val="center"/>
        <w:rPr>
          <w:rFonts w:ascii="Times New Roman" w:hAnsi="Times New Roman"/>
          <w:u w:val="single"/>
        </w:rPr>
      </w:pPr>
      <w:r w:rsidRPr="0052205A">
        <w:rPr>
          <w:rFonts w:ascii="Times New Roman" w:hAnsi="Times New Roman"/>
          <w:b/>
          <w:u w:val="single"/>
        </w:rPr>
        <w:t>Смешанные ссылки</w:t>
      </w:r>
    </w:p>
    <w:p w14:paraId="00E88E69" w14:textId="77777777" w:rsidR="0052205A" w:rsidRPr="0052205A" w:rsidRDefault="0052205A" w:rsidP="003D73A8">
      <w:pPr>
        <w:spacing w:line="276" w:lineRule="auto"/>
        <w:rPr>
          <w:rFonts w:ascii="Times New Roman" w:hAnsi="Times New Roman"/>
          <w:b/>
          <w:u w:val="single"/>
        </w:rPr>
      </w:pPr>
      <w:r w:rsidRPr="0052205A">
        <w:rPr>
          <w:rFonts w:ascii="Times New Roman" w:hAnsi="Times New Roman"/>
        </w:rPr>
        <w:t xml:space="preserve"> </w:t>
      </w:r>
      <w:r w:rsidRPr="0052205A">
        <w:rPr>
          <w:rFonts w:ascii="Times New Roman" w:hAnsi="Times New Roman"/>
          <w:b/>
          <w:u w:val="single"/>
        </w:rPr>
        <w:t>Теоретический материал.</w:t>
      </w:r>
    </w:p>
    <w:p w14:paraId="74ABF5E2" w14:textId="77777777" w:rsidR="0052205A" w:rsidRPr="0052205A" w:rsidRDefault="0052205A" w:rsidP="003D73A8">
      <w:pPr>
        <w:spacing w:line="276" w:lineRule="auto"/>
        <w:rPr>
          <w:rFonts w:ascii="Times New Roman" w:hAnsi="Times New Roman"/>
          <w:b/>
          <w:u w:val="single"/>
        </w:rPr>
      </w:pPr>
    </w:p>
    <w:p w14:paraId="0404D199" w14:textId="77777777" w:rsidR="0052205A" w:rsidRPr="0052205A" w:rsidRDefault="0052205A" w:rsidP="003D73A8">
      <w:pPr>
        <w:spacing w:line="276" w:lineRule="auto"/>
        <w:ind w:firstLine="540"/>
        <w:jc w:val="both"/>
        <w:rPr>
          <w:rFonts w:ascii="Times New Roman" w:hAnsi="Times New Roman"/>
        </w:rPr>
      </w:pPr>
      <w:r w:rsidRPr="0052205A">
        <w:rPr>
          <w:rFonts w:ascii="Times New Roman" w:hAnsi="Times New Roman"/>
        </w:rPr>
        <w:t>Довольно часто применяют не чисто относительные или абсолютные ссылки, а смешанные ссылки, например, С$1 или $С1. Часть ссылки, не содержащая знак $, будет обновляться при копировании, а другая часть, со знаком $, останется без изменения.</w:t>
      </w:r>
    </w:p>
    <w:p w14:paraId="47E98837" w14:textId="77777777" w:rsidR="0052205A" w:rsidRPr="0052205A" w:rsidRDefault="0052205A" w:rsidP="003D73A8">
      <w:pPr>
        <w:spacing w:line="276" w:lineRule="auto"/>
        <w:ind w:firstLine="540"/>
        <w:jc w:val="both"/>
        <w:rPr>
          <w:rFonts w:ascii="Times New Roman" w:hAnsi="Times New Roman"/>
        </w:rPr>
      </w:pPr>
    </w:p>
    <w:p w14:paraId="651B7135" w14:textId="77777777" w:rsidR="0052205A" w:rsidRPr="0052205A" w:rsidRDefault="0052205A" w:rsidP="003D73A8">
      <w:pPr>
        <w:tabs>
          <w:tab w:val="left" w:pos="1260"/>
        </w:tabs>
        <w:spacing w:line="276" w:lineRule="auto"/>
        <w:ind w:left="1260" w:hanging="1260"/>
        <w:jc w:val="both"/>
        <w:rPr>
          <w:rFonts w:ascii="Times New Roman" w:hAnsi="Times New Roman"/>
        </w:rPr>
      </w:pPr>
      <w:r w:rsidRPr="0052205A">
        <w:rPr>
          <w:rFonts w:ascii="Times New Roman" w:hAnsi="Times New Roman"/>
          <w:noProof/>
          <w:lang w:eastAsia="ru-RU"/>
        </w:rPr>
        <w:drawing>
          <wp:anchor distT="0" distB="0" distL="114300" distR="114300" simplePos="0" relativeHeight="252002304" behindDoc="0" locked="0" layoutInCell="1" allowOverlap="1" wp14:anchorId="6D10E196" wp14:editId="3BAB2E8E">
            <wp:simplePos x="0" y="0"/>
            <wp:positionH relativeFrom="column">
              <wp:posOffset>3594735</wp:posOffset>
            </wp:positionH>
            <wp:positionV relativeFrom="paragraph">
              <wp:posOffset>300355</wp:posOffset>
            </wp:positionV>
            <wp:extent cx="2514600" cy="1171575"/>
            <wp:effectExtent l="19050" t="0" r="0" b="0"/>
            <wp:wrapSquare wrapText="bothSides"/>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48"/>
                    <a:srcRect/>
                    <a:stretch>
                      <a:fillRect/>
                    </a:stretch>
                  </pic:blipFill>
                  <pic:spPr bwMode="auto">
                    <a:xfrm>
                      <a:off x="0" y="0"/>
                      <a:ext cx="2514600" cy="1171575"/>
                    </a:xfrm>
                    <a:prstGeom prst="rect">
                      <a:avLst/>
                    </a:prstGeom>
                    <a:noFill/>
                    <a:ln w="9525">
                      <a:noFill/>
                      <a:miter lim="800000"/>
                      <a:headEnd/>
                      <a:tailEnd/>
                    </a:ln>
                  </pic:spPr>
                </pic:pic>
              </a:graphicData>
            </a:graphic>
          </wp:anchor>
        </w:drawing>
      </w:r>
      <w:r w:rsidRPr="0052205A">
        <w:rPr>
          <w:rFonts w:ascii="Times New Roman" w:hAnsi="Times New Roman"/>
          <w:b/>
          <w:u w:val="single"/>
        </w:rPr>
        <w:t xml:space="preserve">Задание 2. </w:t>
      </w:r>
      <w:r w:rsidRPr="0052205A">
        <w:rPr>
          <w:rFonts w:ascii="Times New Roman" w:hAnsi="Times New Roman"/>
          <w:b/>
        </w:rPr>
        <w:t xml:space="preserve">( на листе 2) </w:t>
      </w:r>
      <w:r w:rsidRPr="0052205A">
        <w:rPr>
          <w:rFonts w:ascii="Times New Roman" w:hAnsi="Times New Roman"/>
        </w:rPr>
        <w:t xml:space="preserve">Составьте таблицу степеней для чисел первого десятка. Для этого заготовьте таблицу по образцу. </w:t>
      </w:r>
    </w:p>
    <w:p w14:paraId="68D2E62D" w14:textId="77777777" w:rsidR="0052205A" w:rsidRPr="0052205A" w:rsidRDefault="0052205A" w:rsidP="003D73A8">
      <w:pPr>
        <w:tabs>
          <w:tab w:val="left" w:pos="540"/>
        </w:tabs>
        <w:spacing w:line="276" w:lineRule="auto"/>
        <w:ind w:left="540"/>
        <w:jc w:val="both"/>
        <w:rPr>
          <w:rFonts w:ascii="Times New Roman" w:hAnsi="Times New Roman"/>
          <w:i/>
        </w:rPr>
      </w:pPr>
      <w:r w:rsidRPr="0052205A">
        <w:rPr>
          <w:rFonts w:ascii="Times New Roman" w:hAnsi="Times New Roman"/>
        </w:rPr>
        <w:t>По вертикали расположены числа, а по горизонтали – показатели степеней.</w:t>
      </w:r>
      <w:r w:rsidRPr="0052205A">
        <w:rPr>
          <w:rFonts w:ascii="Times New Roman" w:hAnsi="Times New Roman"/>
          <w:i/>
        </w:rPr>
        <w:t xml:space="preserve">  </w:t>
      </w:r>
    </w:p>
    <w:p w14:paraId="7DD54A13" w14:textId="77777777" w:rsidR="0052205A" w:rsidRPr="0052205A" w:rsidRDefault="0052205A" w:rsidP="003D73A8">
      <w:pPr>
        <w:tabs>
          <w:tab w:val="left" w:pos="540"/>
        </w:tabs>
        <w:spacing w:line="276" w:lineRule="auto"/>
        <w:ind w:left="540"/>
        <w:jc w:val="both"/>
        <w:rPr>
          <w:rFonts w:ascii="Times New Roman" w:hAnsi="Times New Roman"/>
          <w:i/>
        </w:rPr>
      </w:pPr>
    </w:p>
    <w:p w14:paraId="7A87B329" w14:textId="77777777" w:rsidR="0052205A" w:rsidRPr="0052205A" w:rsidRDefault="0052205A" w:rsidP="003D73A8">
      <w:pPr>
        <w:spacing w:line="276" w:lineRule="auto"/>
        <w:jc w:val="center"/>
        <w:rPr>
          <w:rFonts w:ascii="Times New Roman" w:hAnsi="Times New Roman"/>
          <w:b/>
          <w:u w:val="single"/>
        </w:rPr>
      </w:pPr>
      <w:r w:rsidRPr="0052205A">
        <w:rPr>
          <w:rFonts w:ascii="Times New Roman" w:hAnsi="Times New Roman"/>
          <w:b/>
          <w:u w:val="single"/>
        </w:rPr>
        <w:t>Методические указания.</w:t>
      </w:r>
    </w:p>
    <w:p w14:paraId="42F11A44" w14:textId="77777777" w:rsidR="0052205A" w:rsidRPr="0052205A" w:rsidRDefault="0052205A" w:rsidP="002D32D8">
      <w:pPr>
        <w:widowControl/>
        <w:numPr>
          <w:ilvl w:val="0"/>
          <w:numId w:val="87"/>
        </w:numPr>
        <w:tabs>
          <w:tab w:val="clear" w:pos="720"/>
          <w:tab w:val="num" w:pos="360"/>
        </w:tabs>
        <w:suppressAutoHyphens w:val="0"/>
        <w:spacing w:line="276" w:lineRule="auto"/>
        <w:ind w:left="360"/>
        <w:jc w:val="both"/>
        <w:rPr>
          <w:rFonts w:ascii="Times New Roman" w:hAnsi="Times New Roman"/>
        </w:rPr>
      </w:pPr>
      <w:r w:rsidRPr="0052205A">
        <w:rPr>
          <w:rFonts w:ascii="Times New Roman" w:hAnsi="Times New Roman"/>
        </w:rPr>
        <w:t>Заполните таблицу по образцу;</w:t>
      </w:r>
    </w:p>
    <w:p w14:paraId="36896B9C" w14:textId="77777777" w:rsidR="0052205A" w:rsidRPr="0052205A" w:rsidRDefault="0052205A" w:rsidP="002D32D8">
      <w:pPr>
        <w:widowControl/>
        <w:numPr>
          <w:ilvl w:val="0"/>
          <w:numId w:val="87"/>
        </w:numPr>
        <w:tabs>
          <w:tab w:val="clear" w:pos="720"/>
          <w:tab w:val="num" w:pos="360"/>
        </w:tabs>
        <w:suppressAutoHyphens w:val="0"/>
        <w:spacing w:line="276" w:lineRule="auto"/>
        <w:ind w:left="360"/>
        <w:jc w:val="both"/>
        <w:rPr>
          <w:rFonts w:ascii="Times New Roman" w:hAnsi="Times New Roman"/>
        </w:rPr>
      </w:pPr>
      <w:r w:rsidRPr="0052205A">
        <w:rPr>
          <w:rFonts w:ascii="Times New Roman" w:hAnsi="Times New Roman"/>
          <w:noProof/>
          <w:lang w:eastAsia="ru-RU"/>
        </w:rPr>
        <w:drawing>
          <wp:anchor distT="0" distB="0" distL="114300" distR="114300" simplePos="0" relativeHeight="252003328" behindDoc="0" locked="0" layoutInCell="1" allowOverlap="1" wp14:anchorId="3125C931" wp14:editId="11A41AD8">
            <wp:simplePos x="0" y="0"/>
            <wp:positionH relativeFrom="column">
              <wp:posOffset>4737735</wp:posOffset>
            </wp:positionH>
            <wp:positionV relativeFrom="paragraph">
              <wp:posOffset>299720</wp:posOffset>
            </wp:positionV>
            <wp:extent cx="1371600" cy="1371600"/>
            <wp:effectExtent l="19050" t="0" r="0" b="0"/>
            <wp:wrapSquare wrapText="bothSides"/>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9"/>
                    <a:srcRect/>
                    <a:stretch>
                      <a:fillRect/>
                    </a:stretch>
                  </pic:blipFill>
                  <pic:spPr bwMode="auto">
                    <a:xfrm>
                      <a:off x="0" y="0"/>
                      <a:ext cx="1371600" cy="1371600"/>
                    </a:xfrm>
                    <a:prstGeom prst="rect">
                      <a:avLst/>
                    </a:prstGeom>
                    <a:noFill/>
                    <a:ln w="9525">
                      <a:noFill/>
                      <a:miter lim="800000"/>
                      <a:headEnd/>
                      <a:tailEnd/>
                    </a:ln>
                  </pic:spPr>
                </pic:pic>
              </a:graphicData>
            </a:graphic>
          </wp:anchor>
        </w:drawing>
      </w:r>
      <w:r w:rsidRPr="0052205A">
        <w:rPr>
          <w:rFonts w:ascii="Times New Roman" w:hAnsi="Times New Roman"/>
        </w:rPr>
        <w:t xml:space="preserve">В ячейку В3 с помощью Мастера функций введите первую формулу для вычисления степени. В поле </w:t>
      </w:r>
      <w:r w:rsidRPr="0052205A">
        <w:rPr>
          <w:rFonts w:ascii="Times New Roman" w:hAnsi="Times New Roman"/>
          <w:b/>
        </w:rPr>
        <w:t>Число</w:t>
      </w:r>
      <w:r w:rsidRPr="0052205A">
        <w:rPr>
          <w:rFonts w:ascii="Times New Roman" w:hAnsi="Times New Roman"/>
        </w:rPr>
        <w:t xml:space="preserve"> введите А3, в поле </w:t>
      </w:r>
      <w:r w:rsidRPr="0052205A">
        <w:rPr>
          <w:rFonts w:ascii="Times New Roman" w:hAnsi="Times New Roman"/>
          <w:b/>
        </w:rPr>
        <w:t>Степень</w:t>
      </w:r>
      <w:r w:rsidRPr="0052205A">
        <w:rPr>
          <w:rFonts w:ascii="Times New Roman" w:hAnsi="Times New Roman"/>
        </w:rPr>
        <w:t xml:space="preserve"> – В2. В результате в ячейку В3 будет введена формула =СТЕПЕНЬ (А3;В2).</w:t>
      </w:r>
    </w:p>
    <w:p w14:paraId="50F20F65" w14:textId="77777777" w:rsidR="0052205A" w:rsidRPr="0052205A" w:rsidRDefault="0052205A" w:rsidP="002D32D8">
      <w:pPr>
        <w:widowControl/>
        <w:numPr>
          <w:ilvl w:val="0"/>
          <w:numId w:val="87"/>
        </w:numPr>
        <w:tabs>
          <w:tab w:val="clear" w:pos="720"/>
          <w:tab w:val="num" w:pos="360"/>
        </w:tabs>
        <w:suppressAutoHyphens w:val="0"/>
        <w:spacing w:line="276" w:lineRule="auto"/>
        <w:ind w:left="360"/>
        <w:rPr>
          <w:rFonts w:ascii="Times New Roman" w:hAnsi="Times New Roman"/>
        </w:rPr>
      </w:pPr>
      <w:r w:rsidRPr="0052205A">
        <w:rPr>
          <w:rFonts w:ascii="Times New Roman" w:hAnsi="Times New Roman"/>
        </w:rPr>
        <w:t>Попробуйте распространить эту формулу вниз. В     результате получится следующая картина:</w:t>
      </w:r>
    </w:p>
    <w:p w14:paraId="714579B8" w14:textId="77777777" w:rsidR="0052205A" w:rsidRPr="0052205A" w:rsidRDefault="0052205A" w:rsidP="003D73A8">
      <w:pPr>
        <w:spacing w:line="276" w:lineRule="auto"/>
        <w:ind w:left="360"/>
        <w:jc w:val="both"/>
        <w:rPr>
          <w:rFonts w:ascii="Times New Roman" w:hAnsi="Times New Roman"/>
        </w:rPr>
      </w:pPr>
      <w:r w:rsidRPr="0052205A">
        <w:rPr>
          <w:rFonts w:ascii="Times New Roman" w:hAnsi="Times New Roman"/>
          <w:i/>
        </w:rPr>
        <w:t>По каким то причинам результат вычисляется неверно</w:t>
      </w:r>
      <w:r w:rsidRPr="0052205A">
        <w:rPr>
          <w:rFonts w:ascii="Times New Roman" w:hAnsi="Times New Roman"/>
        </w:rPr>
        <w:t xml:space="preserve">. </w:t>
      </w:r>
    </w:p>
    <w:p w14:paraId="115B747E" w14:textId="77777777" w:rsidR="0052205A" w:rsidRPr="0052205A" w:rsidRDefault="0052205A" w:rsidP="0052205A">
      <w:pPr>
        <w:spacing w:line="360" w:lineRule="auto"/>
        <w:ind w:left="360"/>
        <w:jc w:val="both"/>
        <w:rPr>
          <w:rFonts w:ascii="Times New Roman" w:hAnsi="Times New Roman"/>
        </w:rPr>
      </w:pPr>
      <w:r w:rsidRPr="0052205A">
        <w:rPr>
          <w:rFonts w:ascii="Times New Roman" w:hAnsi="Times New Roman"/>
          <w:i/>
          <w:noProof/>
          <w:lang w:eastAsia="ru-RU"/>
        </w:rPr>
        <w:drawing>
          <wp:anchor distT="0" distB="0" distL="114300" distR="114300" simplePos="0" relativeHeight="252004352" behindDoc="0" locked="0" layoutInCell="1" allowOverlap="1" wp14:anchorId="5FA6933A" wp14:editId="146B1235">
            <wp:simplePos x="0" y="0"/>
            <wp:positionH relativeFrom="column">
              <wp:posOffset>1028700</wp:posOffset>
            </wp:positionH>
            <wp:positionV relativeFrom="paragraph">
              <wp:posOffset>354965</wp:posOffset>
            </wp:positionV>
            <wp:extent cx="1143000" cy="182245"/>
            <wp:effectExtent l="19050" t="0" r="0" b="0"/>
            <wp:wrapSquare wrapText="bothSides"/>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50"/>
                    <a:srcRect/>
                    <a:stretch>
                      <a:fillRect/>
                    </a:stretch>
                  </pic:blipFill>
                  <pic:spPr bwMode="auto">
                    <a:xfrm>
                      <a:off x="0" y="0"/>
                      <a:ext cx="1143000" cy="182245"/>
                    </a:xfrm>
                    <a:prstGeom prst="rect">
                      <a:avLst/>
                    </a:prstGeom>
                    <a:noFill/>
                    <a:ln w="9525">
                      <a:noFill/>
                      <a:miter lim="800000"/>
                      <a:headEnd/>
                      <a:tailEnd/>
                    </a:ln>
                  </pic:spPr>
                </pic:pic>
              </a:graphicData>
            </a:graphic>
          </wp:anchor>
        </w:drawing>
      </w:r>
      <w:r w:rsidRPr="0052205A">
        <w:rPr>
          <w:rFonts w:ascii="Times New Roman" w:hAnsi="Times New Roman"/>
        </w:rPr>
        <w:t xml:space="preserve">Если выделить ячейку </w:t>
      </w:r>
      <w:r w:rsidRPr="0052205A">
        <w:rPr>
          <w:rFonts w:ascii="Times New Roman" w:hAnsi="Times New Roman"/>
          <w:b/>
        </w:rPr>
        <w:t xml:space="preserve">В4, </w:t>
      </w:r>
      <w:r w:rsidRPr="0052205A">
        <w:rPr>
          <w:rFonts w:ascii="Times New Roman" w:hAnsi="Times New Roman"/>
        </w:rPr>
        <w:t>то можно увидеть, что в ней размещена формула                                                      вместо формулы =СТЕПЕНЬ (А4;В2)</w:t>
      </w:r>
    </w:p>
    <w:p w14:paraId="7C90C7EF" w14:textId="77777777" w:rsidR="0052205A" w:rsidRPr="0052205A" w:rsidRDefault="0052205A" w:rsidP="003D73A8">
      <w:pPr>
        <w:spacing w:line="276" w:lineRule="auto"/>
        <w:ind w:left="360"/>
        <w:jc w:val="both"/>
        <w:rPr>
          <w:rFonts w:ascii="Times New Roman" w:hAnsi="Times New Roman"/>
          <w:b/>
        </w:rPr>
      </w:pPr>
      <w:r w:rsidRPr="0052205A">
        <w:rPr>
          <w:rFonts w:ascii="Times New Roman" w:hAnsi="Times New Roman"/>
        </w:rPr>
        <w:t xml:space="preserve">Следовательно, для распространения формулы </w:t>
      </w:r>
      <w:r w:rsidRPr="0052205A">
        <w:rPr>
          <w:rFonts w:ascii="Times New Roman" w:hAnsi="Times New Roman"/>
        </w:rPr>
        <w:lastRenderedPageBreak/>
        <w:t xml:space="preserve">необходимо зафиксировать положение строки </w:t>
      </w:r>
      <w:r w:rsidRPr="0052205A">
        <w:rPr>
          <w:rFonts w:ascii="Times New Roman" w:hAnsi="Times New Roman"/>
          <w:b/>
        </w:rPr>
        <w:t>2</w:t>
      </w:r>
      <w:r w:rsidRPr="0052205A">
        <w:rPr>
          <w:rFonts w:ascii="Times New Roman" w:hAnsi="Times New Roman"/>
        </w:rPr>
        <w:t xml:space="preserve"> (чтобы показатели степени вставлялись в формулу только из одной строки). То есть формулу в ячейке </w:t>
      </w:r>
      <w:r w:rsidRPr="0052205A">
        <w:rPr>
          <w:rFonts w:ascii="Times New Roman" w:hAnsi="Times New Roman"/>
          <w:b/>
        </w:rPr>
        <w:t>В3</w:t>
      </w:r>
      <w:r w:rsidRPr="0052205A">
        <w:rPr>
          <w:rFonts w:ascii="Times New Roman" w:hAnsi="Times New Roman"/>
        </w:rPr>
        <w:t xml:space="preserve"> нужно заменить на </w:t>
      </w:r>
      <w:r w:rsidRPr="0052205A">
        <w:rPr>
          <w:rFonts w:ascii="Times New Roman" w:hAnsi="Times New Roman"/>
          <w:b/>
        </w:rPr>
        <w:t>=СТЕПЕНЬ (А4;В$2)</w:t>
      </w:r>
    </w:p>
    <w:p w14:paraId="59530493" w14:textId="77777777" w:rsidR="0052205A" w:rsidRPr="0052205A" w:rsidRDefault="0052205A" w:rsidP="002D32D8">
      <w:pPr>
        <w:widowControl/>
        <w:numPr>
          <w:ilvl w:val="0"/>
          <w:numId w:val="87"/>
        </w:numPr>
        <w:tabs>
          <w:tab w:val="clear" w:pos="720"/>
          <w:tab w:val="num" w:pos="360"/>
        </w:tabs>
        <w:suppressAutoHyphens w:val="0"/>
        <w:spacing w:line="276" w:lineRule="auto"/>
        <w:ind w:left="360"/>
        <w:jc w:val="both"/>
        <w:rPr>
          <w:rFonts w:ascii="Times New Roman" w:hAnsi="Times New Roman"/>
        </w:rPr>
      </w:pPr>
      <w:r w:rsidRPr="0052205A">
        <w:rPr>
          <w:rFonts w:ascii="Times New Roman" w:hAnsi="Times New Roman"/>
        </w:rPr>
        <w:t>Измените формулу в ячейке В3 и распространите ее вниз. Для первого столбца получили правильный результат.</w:t>
      </w:r>
    </w:p>
    <w:p w14:paraId="60E352D8" w14:textId="77777777" w:rsidR="0052205A" w:rsidRPr="0052205A" w:rsidRDefault="0052205A" w:rsidP="002D32D8">
      <w:pPr>
        <w:widowControl/>
        <w:numPr>
          <w:ilvl w:val="0"/>
          <w:numId w:val="87"/>
        </w:numPr>
        <w:tabs>
          <w:tab w:val="clear" w:pos="720"/>
          <w:tab w:val="num" w:pos="360"/>
        </w:tabs>
        <w:suppressAutoHyphens w:val="0"/>
        <w:spacing w:line="276" w:lineRule="auto"/>
        <w:ind w:left="360"/>
        <w:rPr>
          <w:rFonts w:ascii="Times New Roman" w:hAnsi="Times New Roman"/>
        </w:rPr>
      </w:pPr>
      <w:r w:rsidRPr="0052205A">
        <w:rPr>
          <w:rFonts w:ascii="Times New Roman" w:hAnsi="Times New Roman"/>
        </w:rPr>
        <w:t xml:space="preserve">Выделите ячейку </w:t>
      </w:r>
      <w:r w:rsidRPr="0052205A">
        <w:rPr>
          <w:rFonts w:ascii="Times New Roman" w:hAnsi="Times New Roman"/>
          <w:b/>
        </w:rPr>
        <w:t>В6</w:t>
      </w:r>
      <w:r w:rsidRPr="0052205A">
        <w:rPr>
          <w:rFonts w:ascii="Times New Roman" w:hAnsi="Times New Roman"/>
        </w:rPr>
        <w:t xml:space="preserve"> и распространите формулу вправо.</w:t>
      </w:r>
    </w:p>
    <w:p w14:paraId="0BEE0156" w14:textId="77777777" w:rsidR="0052205A" w:rsidRPr="0052205A" w:rsidRDefault="0052205A" w:rsidP="003D73A8">
      <w:pPr>
        <w:spacing w:line="276" w:lineRule="auto"/>
        <w:rPr>
          <w:rFonts w:ascii="Times New Roman" w:hAnsi="Times New Roman"/>
        </w:rPr>
      </w:pPr>
    </w:p>
    <w:p w14:paraId="44B6040D" w14:textId="77777777" w:rsidR="0052205A" w:rsidRPr="0052205A" w:rsidRDefault="0052205A" w:rsidP="003D73A8">
      <w:pPr>
        <w:spacing w:line="276" w:lineRule="auto"/>
        <w:rPr>
          <w:rFonts w:ascii="Times New Roman" w:hAnsi="Times New Roman"/>
        </w:rPr>
      </w:pPr>
      <w:r w:rsidRPr="0052205A">
        <w:rPr>
          <w:rFonts w:ascii="Times New Roman" w:hAnsi="Times New Roman"/>
        </w:rPr>
        <w:t xml:space="preserve">           </w:t>
      </w:r>
      <w:r w:rsidRPr="0052205A">
        <w:rPr>
          <w:rFonts w:ascii="Times New Roman" w:hAnsi="Times New Roman"/>
          <w:noProof/>
          <w:lang w:eastAsia="ru-RU"/>
        </w:rPr>
        <w:drawing>
          <wp:inline distT="0" distB="0" distL="0" distR="0" wp14:anchorId="6AA63193" wp14:editId="04C8C8B2">
            <wp:extent cx="3971925" cy="276225"/>
            <wp:effectExtent l="19050" t="0" r="9525" b="0"/>
            <wp:docPr id="269"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51"/>
                    <a:srcRect/>
                    <a:stretch>
                      <a:fillRect/>
                    </a:stretch>
                  </pic:blipFill>
                  <pic:spPr bwMode="auto">
                    <a:xfrm>
                      <a:off x="0" y="0"/>
                      <a:ext cx="3971925" cy="276225"/>
                    </a:xfrm>
                    <a:prstGeom prst="rect">
                      <a:avLst/>
                    </a:prstGeom>
                    <a:noFill/>
                    <a:ln w="9525">
                      <a:noFill/>
                      <a:miter lim="800000"/>
                      <a:headEnd/>
                      <a:tailEnd/>
                    </a:ln>
                  </pic:spPr>
                </pic:pic>
              </a:graphicData>
            </a:graphic>
          </wp:inline>
        </w:drawing>
      </w:r>
    </w:p>
    <w:p w14:paraId="15C64F53" w14:textId="77777777" w:rsidR="0052205A" w:rsidRPr="0052205A" w:rsidRDefault="0052205A" w:rsidP="003D73A8">
      <w:pPr>
        <w:spacing w:line="276" w:lineRule="auto"/>
        <w:rPr>
          <w:rFonts w:ascii="Times New Roman" w:hAnsi="Times New Roman"/>
        </w:rPr>
      </w:pPr>
    </w:p>
    <w:p w14:paraId="73DDEC81" w14:textId="77777777" w:rsidR="0052205A" w:rsidRPr="0052205A" w:rsidRDefault="0052205A" w:rsidP="003D73A8">
      <w:pPr>
        <w:spacing w:line="276" w:lineRule="auto"/>
        <w:ind w:firstLine="360"/>
        <w:jc w:val="both"/>
        <w:rPr>
          <w:rFonts w:ascii="Times New Roman" w:hAnsi="Times New Roman"/>
          <w:b/>
        </w:rPr>
      </w:pPr>
      <w:r w:rsidRPr="0052205A">
        <w:rPr>
          <w:rFonts w:ascii="Times New Roman" w:hAnsi="Times New Roman"/>
          <w:i/>
        </w:rPr>
        <w:t>Вновь видим неверный результат</w:t>
      </w:r>
      <w:r w:rsidRPr="0052205A">
        <w:rPr>
          <w:rFonts w:ascii="Times New Roman" w:hAnsi="Times New Roman"/>
        </w:rPr>
        <w:t xml:space="preserve">.  По аналогии с предыдущими действиями можно заметить, что числа необходимо брать только из столбца </w:t>
      </w:r>
      <w:r w:rsidRPr="0052205A">
        <w:rPr>
          <w:rFonts w:ascii="Times New Roman" w:hAnsi="Times New Roman"/>
          <w:b/>
        </w:rPr>
        <w:t>А</w:t>
      </w:r>
      <w:r w:rsidRPr="0052205A">
        <w:rPr>
          <w:rFonts w:ascii="Times New Roman" w:hAnsi="Times New Roman"/>
        </w:rPr>
        <w:t xml:space="preserve">. То есть в исходной формуле необходимо зафиксировать столбец </w:t>
      </w:r>
      <w:r w:rsidRPr="0052205A">
        <w:rPr>
          <w:rFonts w:ascii="Times New Roman" w:hAnsi="Times New Roman"/>
          <w:b/>
        </w:rPr>
        <w:t>А.</w:t>
      </w:r>
    </w:p>
    <w:p w14:paraId="23C70A66" w14:textId="77777777" w:rsidR="0052205A" w:rsidRPr="0052205A" w:rsidRDefault="0052205A" w:rsidP="002D32D8">
      <w:pPr>
        <w:widowControl/>
        <w:numPr>
          <w:ilvl w:val="0"/>
          <w:numId w:val="87"/>
        </w:numPr>
        <w:suppressAutoHyphens w:val="0"/>
        <w:spacing w:line="276" w:lineRule="auto"/>
        <w:rPr>
          <w:rFonts w:ascii="Times New Roman" w:hAnsi="Times New Roman"/>
        </w:rPr>
      </w:pPr>
      <w:r w:rsidRPr="0052205A">
        <w:rPr>
          <w:rFonts w:ascii="Times New Roman" w:hAnsi="Times New Roman"/>
        </w:rPr>
        <w:t xml:space="preserve">В ячейке В3 измените формулу на окончательный вариант  </w:t>
      </w:r>
      <w:r w:rsidRPr="0052205A">
        <w:rPr>
          <w:rFonts w:ascii="Times New Roman" w:hAnsi="Times New Roman"/>
          <w:noProof/>
          <w:lang w:eastAsia="ru-RU"/>
        </w:rPr>
        <w:drawing>
          <wp:inline distT="0" distB="0" distL="0" distR="0" wp14:anchorId="25C8048C" wp14:editId="056324F6">
            <wp:extent cx="1314450" cy="142875"/>
            <wp:effectExtent l="1905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52"/>
                    <a:srcRect/>
                    <a:stretch>
                      <a:fillRect/>
                    </a:stretch>
                  </pic:blipFill>
                  <pic:spPr bwMode="auto">
                    <a:xfrm>
                      <a:off x="0" y="0"/>
                      <a:ext cx="1314450" cy="142875"/>
                    </a:xfrm>
                    <a:prstGeom prst="rect">
                      <a:avLst/>
                    </a:prstGeom>
                    <a:noFill/>
                    <a:ln w="9525">
                      <a:noFill/>
                      <a:miter lim="800000"/>
                      <a:headEnd/>
                      <a:tailEnd/>
                    </a:ln>
                  </pic:spPr>
                </pic:pic>
              </a:graphicData>
            </a:graphic>
          </wp:inline>
        </w:drawing>
      </w:r>
      <w:r w:rsidRPr="0052205A">
        <w:rPr>
          <w:rFonts w:ascii="Times New Roman" w:hAnsi="Times New Roman"/>
        </w:rPr>
        <w:t>;</w:t>
      </w:r>
    </w:p>
    <w:p w14:paraId="25E6B682" w14:textId="77777777" w:rsidR="0052205A" w:rsidRPr="0052205A" w:rsidRDefault="0052205A" w:rsidP="002D32D8">
      <w:pPr>
        <w:widowControl/>
        <w:numPr>
          <w:ilvl w:val="0"/>
          <w:numId w:val="87"/>
        </w:numPr>
        <w:suppressAutoHyphens w:val="0"/>
        <w:spacing w:line="276" w:lineRule="auto"/>
        <w:rPr>
          <w:rFonts w:ascii="Times New Roman" w:hAnsi="Times New Roman"/>
        </w:rPr>
      </w:pPr>
      <w:r w:rsidRPr="0052205A">
        <w:rPr>
          <w:rFonts w:ascii="Times New Roman" w:hAnsi="Times New Roman"/>
        </w:rPr>
        <w:t>Распространите эту формулу вниз и вправо на все ячейки диапазона.</w:t>
      </w:r>
    </w:p>
    <w:p w14:paraId="1EF46FB2" w14:textId="77777777" w:rsidR="0052205A" w:rsidRPr="0052205A" w:rsidRDefault="0052205A" w:rsidP="003D73A8">
      <w:pPr>
        <w:spacing w:line="276" w:lineRule="auto"/>
        <w:ind w:left="360"/>
        <w:rPr>
          <w:rFonts w:ascii="Times New Roman" w:hAnsi="Times New Roman"/>
        </w:rPr>
      </w:pPr>
    </w:p>
    <w:p w14:paraId="226DCAAB" w14:textId="77777777" w:rsidR="0052205A" w:rsidRPr="0052205A" w:rsidRDefault="0052205A" w:rsidP="003D73A8">
      <w:pPr>
        <w:spacing w:line="276" w:lineRule="auto"/>
        <w:ind w:left="1260" w:hanging="1260"/>
        <w:rPr>
          <w:rFonts w:ascii="Times New Roman" w:hAnsi="Times New Roman"/>
          <w:i/>
        </w:rPr>
      </w:pPr>
      <w:r w:rsidRPr="0052205A">
        <w:rPr>
          <w:rFonts w:ascii="Times New Roman" w:hAnsi="Times New Roman"/>
          <w:b/>
          <w:u w:val="single"/>
        </w:rPr>
        <w:t>Внимание!</w:t>
      </w:r>
      <w:r w:rsidRPr="0052205A">
        <w:rPr>
          <w:rFonts w:ascii="Times New Roman" w:hAnsi="Times New Roman"/>
        </w:rPr>
        <w:t xml:space="preserve"> </w:t>
      </w:r>
      <w:r w:rsidRPr="0052205A">
        <w:rPr>
          <w:rFonts w:ascii="Times New Roman" w:hAnsi="Times New Roman"/>
          <w:i/>
        </w:rPr>
        <w:t xml:space="preserve">Для ввода смешанных ссылок нет необходимости вводить знак $ с клавиатуры, достаточно воспользоваться клавишей  </w:t>
      </w:r>
      <w:r w:rsidRPr="0052205A">
        <w:rPr>
          <w:rFonts w:ascii="Times New Roman" w:hAnsi="Times New Roman"/>
          <w:i/>
          <w:noProof/>
          <w:lang w:eastAsia="ru-RU"/>
        </w:rPr>
        <w:drawing>
          <wp:inline distT="0" distB="0" distL="0" distR="0" wp14:anchorId="478DAA63" wp14:editId="20CE7A93">
            <wp:extent cx="219075" cy="142875"/>
            <wp:effectExtent l="19050" t="0" r="9525"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47"/>
                    <a:srcRect/>
                    <a:stretch>
                      <a:fillRect/>
                    </a:stretch>
                  </pic:blipFill>
                  <pic:spPr bwMode="auto">
                    <a:xfrm>
                      <a:off x="0" y="0"/>
                      <a:ext cx="219075" cy="142875"/>
                    </a:xfrm>
                    <a:prstGeom prst="rect">
                      <a:avLst/>
                    </a:prstGeom>
                    <a:noFill/>
                    <a:ln w="9525">
                      <a:noFill/>
                      <a:miter lim="800000"/>
                      <a:headEnd/>
                      <a:tailEnd/>
                    </a:ln>
                  </pic:spPr>
                </pic:pic>
              </a:graphicData>
            </a:graphic>
          </wp:inline>
        </w:drawing>
      </w:r>
      <w:r w:rsidRPr="0052205A">
        <w:rPr>
          <w:rFonts w:ascii="Times New Roman" w:hAnsi="Times New Roman"/>
          <w:i/>
        </w:rPr>
        <w:t xml:space="preserve">. Многократное нажатие клавиши </w:t>
      </w:r>
      <w:r w:rsidRPr="0052205A">
        <w:rPr>
          <w:rFonts w:ascii="Times New Roman" w:hAnsi="Times New Roman"/>
          <w:i/>
          <w:noProof/>
          <w:lang w:eastAsia="ru-RU"/>
        </w:rPr>
        <w:drawing>
          <wp:inline distT="0" distB="0" distL="0" distR="0" wp14:anchorId="2C410E61" wp14:editId="56D162D3">
            <wp:extent cx="219075" cy="142875"/>
            <wp:effectExtent l="19050" t="0" r="9525"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47"/>
                    <a:srcRect/>
                    <a:stretch>
                      <a:fillRect/>
                    </a:stretch>
                  </pic:blipFill>
                  <pic:spPr bwMode="auto">
                    <a:xfrm>
                      <a:off x="0" y="0"/>
                      <a:ext cx="219075" cy="142875"/>
                    </a:xfrm>
                    <a:prstGeom prst="rect">
                      <a:avLst/>
                    </a:prstGeom>
                    <a:noFill/>
                    <a:ln w="9525">
                      <a:noFill/>
                      <a:miter lim="800000"/>
                      <a:headEnd/>
                      <a:tailEnd/>
                    </a:ln>
                  </pic:spPr>
                </pic:pic>
              </a:graphicData>
            </a:graphic>
          </wp:inline>
        </w:drawing>
      </w:r>
      <w:r w:rsidRPr="0052205A">
        <w:rPr>
          <w:rFonts w:ascii="Times New Roman" w:hAnsi="Times New Roman"/>
          <w:i/>
        </w:rPr>
        <w:t xml:space="preserve"> срабатывает как переключатель и дает возможность выбрать нужную ссылку, например: А8, $</w:t>
      </w:r>
      <w:r w:rsidRPr="0052205A">
        <w:rPr>
          <w:rFonts w:ascii="Times New Roman" w:hAnsi="Times New Roman"/>
          <w:i/>
          <w:lang w:val="en-US"/>
        </w:rPr>
        <w:t>A</w:t>
      </w:r>
      <w:r w:rsidRPr="0052205A">
        <w:rPr>
          <w:rFonts w:ascii="Times New Roman" w:hAnsi="Times New Roman"/>
          <w:i/>
        </w:rPr>
        <w:t>$8, $</w:t>
      </w:r>
      <w:r w:rsidRPr="0052205A">
        <w:rPr>
          <w:rFonts w:ascii="Times New Roman" w:hAnsi="Times New Roman"/>
          <w:i/>
          <w:lang w:val="en-US"/>
        </w:rPr>
        <w:t>A</w:t>
      </w:r>
      <w:r w:rsidRPr="0052205A">
        <w:rPr>
          <w:rFonts w:ascii="Times New Roman" w:hAnsi="Times New Roman"/>
          <w:i/>
        </w:rPr>
        <w:t xml:space="preserve">8, </w:t>
      </w:r>
      <w:r w:rsidRPr="0052205A">
        <w:rPr>
          <w:rFonts w:ascii="Times New Roman" w:hAnsi="Times New Roman"/>
          <w:i/>
          <w:lang w:val="en-US"/>
        </w:rPr>
        <w:t>A</w:t>
      </w:r>
      <w:r w:rsidRPr="0052205A">
        <w:rPr>
          <w:rFonts w:ascii="Times New Roman" w:hAnsi="Times New Roman"/>
          <w:i/>
        </w:rPr>
        <w:t>$8.</w:t>
      </w:r>
    </w:p>
    <w:p w14:paraId="6904D524" w14:textId="77777777" w:rsidR="0052205A" w:rsidRPr="0052205A" w:rsidRDefault="0052205A" w:rsidP="003D73A8">
      <w:pPr>
        <w:spacing w:line="276" w:lineRule="auto"/>
        <w:ind w:left="1260" w:hanging="1260"/>
        <w:rPr>
          <w:rFonts w:ascii="Times New Roman" w:hAnsi="Times New Roman"/>
          <w:i/>
        </w:rPr>
      </w:pPr>
      <w:r w:rsidRPr="0052205A">
        <w:rPr>
          <w:rFonts w:ascii="Times New Roman" w:hAnsi="Times New Roman"/>
          <w:i/>
        </w:rPr>
        <w:t xml:space="preserve">  </w:t>
      </w:r>
      <w:r w:rsidRPr="0052205A">
        <w:rPr>
          <w:rFonts w:ascii="Times New Roman" w:hAnsi="Times New Roman"/>
          <w:b/>
          <w:u w:val="single"/>
        </w:rPr>
        <w:t>Задание 3.  (лист 3)</w:t>
      </w:r>
      <w:r w:rsidRPr="0052205A">
        <w:rPr>
          <w:rFonts w:ascii="Times New Roman" w:hAnsi="Times New Roman"/>
          <w:i/>
        </w:rPr>
        <w:t xml:space="preserve">     Самостоятельно составьте таблицу умножения чисел.</w:t>
      </w:r>
    </w:p>
    <w:p w14:paraId="7971A9CE" w14:textId="77777777" w:rsidR="0052205A" w:rsidRPr="0052205A" w:rsidRDefault="0052205A" w:rsidP="003D73A8">
      <w:pPr>
        <w:spacing w:line="276" w:lineRule="auto"/>
        <w:ind w:left="1260" w:hanging="1260"/>
        <w:rPr>
          <w:rFonts w:ascii="Times New Roman" w:hAnsi="Times New Roman"/>
          <w:b/>
          <w:u w:val="single"/>
        </w:rPr>
      </w:pPr>
      <w:r w:rsidRPr="0052205A">
        <w:rPr>
          <w:rFonts w:ascii="Times New Roman" w:hAnsi="Times New Roman"/>
          <w:noProof/>
          <w:lang w:eastAsia="ru-RU"/>
        </w:rPr>
        <w:drawing>
          <wp:anchor distT="0" distB="0" distL="114300" distR="114300" simplePos="0" relativeHeight="252005376" behindDoc="0" locked="0" layoutInCell="1" allowOverlap="1" wp14:anchorId="39C90C59" wp14:editId="70EB880C">
            <wp:simplePos x="0" y="0"/>
            <wp:positionH relativeFrom="column">
              <wp:posOffset>1485900</wp:posOffset>
            </wp:positionH>
            <wp:positionV relativeFrom="paragraph">
              <wp:posOffset>53340</wp:posOffset>
            </wp:positionV>
            <wp:extent cx="3327400" cy="2032000"/>
            <wp:effectExtent l="19050" t="0" r="6350" b="0"/>
            <wp:wrapSquare wrapText="bothSides"/>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53"/>
                    <a:srcRect/>
                    <a:stretch>
                      <a:fillRect/>
                    </a:stretch>
                  </pic:blipFill>
                  <pic:spPr bwMode="auto">
                    <a:xfrm>
                      <a:off x="0" y="0"/>
                      <a:ext cx="3327400" cy="2032000"/>
                    </a:xfrm>
                    <a:prstGeom prst="rect">
                      <a:avLst/>
                    </a:prstGeom>
                    <a:noFill/>
                    <a:ln w="9525">
                      <a:noFill/>
                      <a:miter lim="800000"/>
                      <a:headEnd/>
                      <a:tailEnd/>
                    </a:ln>
                  </pic:spPr>
                </pic:pic>
              </a:graphicData>
            </a:graphic>
          </wp:anchor>
        </w:drawing>
      </w:r>
      <w:r w:rsidRPr="0052205A">
        <w:rPr>
          <w:rFonts w:ascii="Times New Roman" w:hAnsi="Times New Roman"/>
          <w:b/>
          <w:u w:val="single"/>
        </w:rPr>
        <w:t xml:space="preserve">                                 </w:t>
      </w:r>
    </w:p>
    <w:p w14:paraId="188C3AFA" w14:textId="77777777" w:rsidR="0052205A" w:rsidRPr="0052205A" w:rsidRDefault="0052205A" w:rsidP="003D73A8">
      <w:pPr>
        <w:spacing w:line="276" w:lineRule="auto"/>
        <w:ind w:left="1260" w:hanging="1260"/>
        <w:rPr>
          <w:rFonts w:ascii="Times New Roman" w:hAnsi="Times New Roman"/>
          <w:b/>
          <w:u w:val="single"/>
        </w:rPr>
      </w:pPr>
    </w:p>
    <w:p w14:paraId="56BF351A" w14:textId="77777777" w:rsidR="0052205A" w:rsidRPr="0052205A" w:rsidRDefault="0052205A" w:rsidP="003D73A8">
      <w:pPr>
        <w:spacing w:line="276" w:lineRule="auto"/>
        <w:ind w:left="1260" w:hanging="1260"/>
        <w:rPr>
          <w:rFonts w:ascii="Times New Roman" w:hAnsi="Times New Roman"/>
          <w:b/>
          <w:u w:val="single"/>
        </w:rPr>
      </w:pPr>
    </w:p>
    <w:p w14:paraId="00650DB3" w14:textId="77777777" w:rsidR="0052205A" w:rsidRPr="0052205A" w:rsidRDefault="0052205A" w:rsidP="003D73A8">
      <w:pPr>
        <w:spacing w:line="276" w:lineRule="auto"/>
        <w:ind w:left="1260" w:hanging="1260"/>
        <w:rPr>
          <w:rFonts w:ascii="Times New Roman" w:hAnsi="Times New Roman"/>
          <w:b/>
          <w:u w:val="single"/>
        </w:rPr>
      </w:pPr>
    </w:p>
    <w:p w14:paraId="3FCB4B0B" w14:textId="77777777" w:rsidR="0052205A" w:rsidRPr="0052205A" w:rsidRDefault="0052205A" w:rsidP="003D73A8">
      <w:pPr>
        <w:spacing w:line="276" w:lineRule="auto"/>
        <w:ind w:left="1260" w:hanging="1260"/>
        <w:rPr>
          <w:rFonts w:ascii="Times New Roman" w:hAnsi="Times New Roman"/>
          <w:b/>
          <w:u w:val="single"/>
        </w:rPr>
      </w:pPr>
    </w:p>
    <w:p w14:paraId="750AB59E" w14:textId="77777777" w:rsidR="0052205A" w:rsidRPr="0052205A" w:rsidRDefault="0052205A" w:rsidP="003D73A8">
      <w:pPr>
        <w:spacing w:line="276" w:lineRule="auto"/>
        <w:ind w:left="1260" w:hanging="1260"/>
        <w:rPr>
          <w:rFonts w:ascii="Times New Roman" w:hAnsi="Times New Roman"/>
          <w:b/>
          <w:u w:val="single"/>
        </w:rPr>
      </w:pPr>
    </w:p>
    <w:p w14:paraId="36E667B5" w14:textId="77777777" w:rsidR="0052205A" w:rsidRPr="0052205A" w:rsidRDefault="0052205A" w:rsidP="003D73A8">
      <w:pPr>
        <w:spacing w:line="276" w:lineRule="auto"/>
        <w:ind w:left="1260" w:hanging="1260"/>
        <w:rPr>
          <w:rFonts w:ascii="Times New Roman" w:hAnsi="Times New Roman"/>
          <w:b/>
          <w:u w:val="single"/>
        </w:rPr>
      </w:pPr>
    </w:p>
    <w:p w14:paraId="40256797" w14:textId="77777777" w:rsidR="0052205A" w:rsidRPr="0052205A" w:rsidRDefault="0052205A" w:rsidP="003D73A8">
      <w:pPr>
        <w:spacing w:line="276" w:lineRule="auto"/>
        <w:ind w:left="1260" w:hanging="1260"/>
        <w:rPr>
          <w:rFonts w:ascii="Times New Roman" w:hAnsi="Times New Roman"/>
          <w:b/>
          <w:u w:val="single"/>
        </w:rPr>
      </w:pPr>
    </w:p>
    <w:p w14:paraId="7603E7B7" w14:textId="77777777" w:rsidR="0052205A" w:rsidRPr="0052205A" w:rsidRDefault="0052205A" w:rsidP="003D73A8">
      <w:pPr>
        <w:spacing w:line="276" w:lineRule="auto"/>
        <w:jc w:val="center"/>
        <w:rPr>
          <w:rFonts w:ascii="Times New Roman" w:hAnsi="Times New Roman"/>
          <w:b/>
        </w:rPr>
      </w:pPr>
    </w:p>
    <w:p w14:paraId="0EDD4BD9" w14:textId="77777777" w:rsidR="003D73A8" w:rsidRDefault="003D73A8" w:rsidP="003D73A8">
      <w:pPr>
        <w:spacing w:line="276" w:lineRule="auto"/>
        <w:rPr>
          <w:rFonts w:ascii="Times New Roman" w:hAnsi="Times New Roman"/>
          <w:b/>
        </w:rPr>
      </w:pPr>
    </w:p>
    <w:p w14:paraId="5AB37AC1" w14:textId="77777777" w:rsidR="003D73A8" w:rsidRDefault="003D73A8" w:rsidP="003D73A8">
      <w:pPr>
        <w:spacing w:line="276" w:lineRule="auto"/>
        <w:rPr>
          <w:rFonts w:ascii="Times New Roman" w:hAnsi="Times New Roman"/>
          <w:b/>
        </w:rPr>
      </w:pPr>
    </w:p>
    <w:p w14:paraId="32791D6C" w14:textId="77777777" w:rsidR="0052205A" w:rsidRPr="0052205A" w:rsidRDefault="0052205A" w:rsidP="003D73A8">
      <w:pPr>
        <w:spacing w:line="276" w:lineRule="auto"/>
        <w:rPr>
          <w:rFonts w:ascii="Times New Roman" w:hAnsi="Times New Roman"/>
          <w:b/>
        </w:rPr>
      </w:pPr>
      <w:r w:rsidRPr="0052205A">
        <w:rPr>
          <w:rFonts w:ascii="Times New Roman" w:hAnsi="Times New Roman"/>
          <w:b/>
        </w:rPr>
        <w:t xml:space="preserve">  Сохраните работу</w:t>
      </w:r>
      <w:r w:rsidRPr="0052205A">
        <w:rPr>
          <w:rFonts w:ascii="Times New Roman" w:hAnsi="Times New Roman"/>
        </w:rPr>
        <w:t xml:space="preserve"> в своей папке под именем </w:t>
      </w:r>
      <w:r w:rsidR="003D73A8">
        <w:rPr>
          <w:rFonts w:ascii="Times New Roman" w:hAnsi="Times New Roman"/>
          <w:b/>
        </w:rPr>
        <w:t xml:space="preserve">Практическая </w:t>
      </w:r>
      <w:r w:rsidRPr="0052205A">
        <w:rPr>
          <w:rFonts w:ascii="Times New Roman" w:hAnsi="Times New Roman"/>
          <w:b/>
        </w:rPr>
        <w:t>работа</w:t>
      </w:r>
      <w:r w:rsidR="003D73A8">
        <w:rPr>
          <w:rFonts w:ascii="Times New Roman" w:hAnsi="Times New Roman"/>
          <w:b/>
        </w:rPr>
        <w:t>.</w:t>
      </w:r>
      <w:r w:rsidRPr="0052205A">
        <w:rPr>
          <w:rFonts w:ascii="Times New Roman" w:hAnsi="Times New Roman"/>
          <w:b/>
        </w:rPr>
        <w:t xml:space="preserve"> </w:t>
      </w:r>
    </w:p>
    <w:p w14:paraId="6B6A93DF" w14:textId="77777777" w:rsidR="0052205A" w:rsidRPr="0052205A" w:rsidRDefault="0052205A" w:rsidP="003D73A8">
      <w:pPr>
        <w:spacing w:line="276" w:lineRule="auto"/>
        <w:rPr>
          <w:rFonts w:ascii="Times New Roman" w:hAnsi="Times New Roman"/>
          <w:b/>
        </w:rPr>
      </w:pPr>
    </w:p>
    <w:p w14:paraId="72B7B178" w14:textId="77777777" w:rsidR="0052205A" w:rsidRPr="0052205A" w:rsidRDefault="0052205A" w:rsidP="003D73A8">
      <w:pPr>
        <w:spacing w:line="276" w:lineRule="auto"/>
        <w:ind w:firstLine="16"/>
        <w:jc w:val="center"/>
        <w:rPr>
          <w:rFonts w:ascii="Times New Roman" w:hAnsi="Times New Roman"/>
          <w:b/>
        </w:rPr>
      </w:pPr>
      <w:r w:rsidRPr="0052205A">
        <w:rPr>
          <w:rFonts w:ascii="Times New Roman" w:hAnsi="Times New Roman"/>
          <w:b/>
        </w:rPr>
        <w:t>!!! Проверьте себя и убедитесь, что теперь вы знаете:</w:t>
      </w:r>
    </w:p>
    <w:p w14:paraId="0C203252" w14:textId="77777777" w:rsidR="0052205A" w:rsidRPr="0052205A" w:rsidRDefault="0052205A" w:rsidP="002D32D8">
      <w:pPr>
        <w:widowControl/>
        <w:numPr>
          <w:ilvl w:val="0"/>
          <w:numId w:val="92"/>
        </w:numPr>
        <w:suppressAutoHyphens w:val="0"/>
        <w:spacing w:line="276" w:lineRule="auto"/>
        <w:ind w:left="0" w:firstLine="16"/>
        <w:jc w:val="both"/>
        <w:rPr>
          <w:rFonts w:ascii="Times New Roman" w:hAnsi="Times New Roman"/>
          <w:b/>
        </w:rPr>
      </w:pPr>
      <w:r w:rsidRPr="0052205A">
        <w:rPr>
          <w:rFonts w:ascii="Times New Roman" w:hAnsi="Times New Roman"/>
        </w:rPr>
        <w:t>В каких случаях применяют абсолютные и смешанные ссылки;</w:t>
      </w:r>
    </w:p>
    <w:p w14:paraId="4A3732A7" w14:textId="77777777" w:rsidR="0052205A" w:rsidRPr="0052205A" w:rsidRDefault="0052205A" w:rsidP="002D32D8">
      <w:pPr>
        <w:widowControl/>
        <w:numPr>
          <w:ilvl w:val="0"/>
          <w:numId w:val="92"/>
        </w:numPr>
        <w:suppressAutoHyphens w:val="0"/>
        <w:spacing w:line="276" w:lineRule="auto"/>
        <w:ind w:left="0" w:firstLine="16"/>
        <w:jc w:val="both"/>
        <w:rPr>
          <w:rFonts w:ascii="Times New Roman" w:hAnsi="Times New Roman"/>
          <w:b/>
        </w:rPr>
      </w:pPr>
      <w:r w:rsidRPr="0052205A">
        <w:rPr>
          <w:rFonts w:ascii="Times New Roman" w:hAnsi="Times New Roman"/>
        </w:rPr>
        <w:t>Каким образом вводят абсолютные и смешанные ссылки.</w:t>
      </w:r>
    </w:p>
    <w:p w14:paraId="429F19B8" w14:textId="77777777" w:rsidR="0052205A" w:rsidRPr="0052205A" w:rsidRDefault="0052205A" w:rsidP="00216BAD">
      <w:pPr>
        <w:pStyle w:val="a4"/>
        <w:spacing w:line="276" w:lineRule="auto"/>
      </w:pPr>
    </w:p>
    <w:p w14:paraId="6CAA74A5" w14:textId="77777777" w:rsidR="00236738" w:rsidRPr="00216BAD" w:rsidRDefault="00236738" w:rsidP="00216BAD">
      <w:pPr>
        <w:pStyle w:val="Default"/>
        <w:spacing w:line="276" w:lineRule="auto"/>
      </w:pPr>
    </w:p>
    <w:p w14:paraId="6249BEBF" w14:textId="77777777" w:rsidR="003D73A8" w:rsidRDefault="003D73A8" w:rsidP="00AD3D29">
      <w:pPr>
        <w:pStyle w:val="Default"/>
        <w:spacing w:line="276" w:lineRule="auto"/>
        <w:jc w:val="center"/>
        <w:rPr>
          <w:b/>
        </w:rPr>
      </w:pPr>
    </w:p>
    <w:p w14:paraId="4227994D" w14:textId="77777777" w:rsidR="003D73A8" w:rsidRDefault="003D73A8" w:rsidP="00AD3D29">
      <w:pPr>
        <w:pStyle w:val="Default"/>
        <w:spacing w:line="276" w:lineRule="auto"/>
        <w:jc w:val="center"/>
        <w:rPr>
          <w:b/>
        </w:rPr>
      </w:pPr>
    </w:p>
    <w:p w14:paraId="0430F8BE" w14:textId="77777777" w:rsidR="003D73A8" w:rsidRDefault="003D73A8" w:rsidP="00AD3D29">
      <w:pPr>
        <w:pStyle w:val="Default"/>
        <w:spacing w:line="276" w:lineRule="auto"/>
        <w:jc w:val="center"/>
        <w:rPr>
          <w:b/>
        </w:rPr>
      </w:pPr>
    </w:p>
    <w:p w14:paraId="65C3355D" w14:textId="77777777" w:rsidR="003D73A8" w:rsidRDefault="003D73A8" w:rsidP="00AD3D29">
      <w:pPr>
        <w:pStyle w:val="Default"/>
        <w:spacing w:line="276" w:lineRule="auto"/>
        <w:jc w:val="center"/>
        <w:rPr>
          <w:b/>
        </w:rPr>
      </w:pPr>
    </w:p>
    <w:p w14:paraId="0CE30E4D" w14:textId="77777777" w:rsidR="003D73A8" w:rsidRDefault="003D73A8" w:rsidP="00AD3D29">
      <w:pPr>
        <w:pStyle w:val="Default"/>
        <w:spacing w:line="276" w:lineRule="auto"/>
        <w:jc w:val="center"/>
        <w:rPr>
          <w:b/>
        </w:rPr>
      </w:pPr>
    </w:p>
    <w:p w14:paraId="7DA84775" w14:textId="77777777" w:rsidR="003D73A8" w:rsidRDefault="003D73A8" w:rsidP="00AD3D29">
      <w:pPr>
        <w:pStyle w:val="Default"/>
        <w:spacing w:line="276" w:lineRule="auto"/>
        <w:jc w:val="center"/>
        <w:rPr>
          <w:b/>
        </w:rPr>
      </w:pPr>
    </w:p>
    <w:p w14:paraId="3BCA4924" w14:textId="77777777" w:rsidR="003D73A8" w:rsidRDefault="003D73A8" w:rsidP="00AD3D29">
      <w:pPr>
        <w:pStyle w:val="Default"/>
        <w:spacing w:line="276" w:lineRule="auto"/>
        <w:jc w:val="center"/>
        <w:rPr>
          <w:b/>
        </w:rPr>
      </w:pPr>
    </w:p>
    <w:p w14:paraId="5A64CACF" w14:textId="77777777" w:rsidR="00E01B7A" w:rsidRPr="00AD3D29" w:rsidRDefault="00E01B7A" w:rsidP="00AD3D29">
      <w:pPr>
        <w:pStyle w:val="Default"/>
        <w:spacing w:line="276" w:lineRule="auto"/>
        <w:jc w:val="center"/>
        <w:rPr>
          <w:b/>
        </w:rPr>
      </w:pPr>
      <w:r w:rsidRPr="00AD3D29">
        <w:rPr>
          <w:b/>
        </w:rPr>
        <w:lastRenderedPageBreak/>
        <w:t>Практическая работа № 29</w:t>
      </w:r>
    </w:p>
    <w:p w14:paraId="67C55425" w14:textId="77777777" w:rsidR="003D73A8" w:rsidRPr="003D73A8" w:rsidRDefault="001D190D" w:rsidP="003D73A8">
      <w:pPr>
        <w:spacing w:line="276" w:lineRule="auto"/>
        <w:jc w:val="center"/>
        <w:rPr>
          <w:rFonts w:ascii="Times New Roman" w:hAnsi="Times New Roman"/>
        </w:rPr>
      </w:pPr>
      <w:r w:rsidRPr="003D73A8">
        <w:rPr>
          <w:rFonts w:ascii="Times New Roman" w:hAnsi="Times New Roman"/>
          <w:b/>
        </w:rPr>
        <w:t xml:space="preserve">Тема: </w:t>
      </w:r>
      <w:r w:rsidRPr="003D73A8">
        <w:rPr>
          <w:rFonts w:ascii="Times New Roman" w:hAnsi="Times New Roman"/>
        </w:rPr>
        <w:t xml:space="preserve">Microsoft Office Excel 2007. </w:t>
      </w:r>
      <w:r w:rsidR="003D73A8" w:rsidRPr="003D73A8">
        <w:rPr>
          <w:rFonts w:ascii="Times New Roman" w:hAnsi="Times New Roman"/>
        </w:rPr>
        <w:t>Работа с диаграммами</w:t>
      </w:r>
    </w:p>
    <w:p w14:paraId="1839ED54" w14:textId="77777777" w:rsidR="003D73A8" w:rsidRPr="003D73A8" w:rsidRDefault="003D73A8" w:rsidP="003D73A8">
      <w:pPr>
        <w:spacing w:line="276" w:lineRule="auto"/>
        <w:rPr>
          <w:rFonts w:ascii="Times New Roman" w:hAnsi="Times New Roman"/>
          <w:b/>
        </w:rPr>
      </w:pPr>
      <w:r w:rsidRPr="003D73A8">
        <w:rPr>
          <w:rFonts w:ascii="Times New Roman" w:hAnsi="Times New Roman"/>
          <w:b/>
        </w:rPr>
        <w:t>Цель:</w:t>
      </w:r>
      <w:r w:rsidRPr="003D73A8">
        <w:rPr>
          <w:rFonts w:ascii="Times New Roman" w:hAnsi="Times New Roman"/>
        </w:rPr>
        <w:t xml:space="preserve"> </w:t>
      </w:r>
      <w:r>
        <w:rPr>
          <w:rFonts w:ascii="Times New Roman" w:hAnsi="Times New Roman"/>
        </w:rPr>
        <w:t>научиться строить</w:t>
      </w:r>
      <w:r w:rsidRPr="003D73A8">
        <w:rPr>
          <w:rFonts w:ascii="Times New Roman" w:hAnsi="Times New Roman"/>
        </w:rPr>
        <w:t xml:space="preserve">, редактировать и форматировать диаграммы в программе </w:t>
      </w:r>
      <w:r w:rsidRPr="003D73A8">
        <w:rPr>
          <w:rFonts w:ascii="Times New Roman" w:hAnsi="Times New Roman"/>
          <w:b/>
          <w:lang w:val="en-US"/>
        </w:rPr>
        <w:t>EXCEL</w:t>
      </w:r>
    </w:p>
    <w:p w14:paraId="015279D9" w14:textId="77777777" w:rsidR="003D73A8" w:rsidRPr="003D73A8" w:rsidRDefault="003D73A8" w:rsidP="003D73A8">
      <w:pPr>
        <w:spacing w:line="276" w:lineRule="auto"/>
        <w:rPr>
          <w:rFonts w:ascii="Times New Roman" w:hAnsi="Times New Roman"/>
        </w:rPr>
      </w:pPr>
      <w:r w:rsidRPr="003D73A8">
        <w:rPr>
          <w:rFonts w:ascii="Times New Roman" w:hAnsi="Times New Roman"/>
          <w:b/>
        </w:rPr>
        <w:t>Форма отчета</w:t>
      </w:r>
      <w:r w:rsidR="003869B7">
        <w:rPr>
          <w:rFonts w:ascii="Times New Roman" w:hAnsi="Times New Roman"/>
        </w:rPr>
        <w:t xml:space="preserve">: 1. </w:t>
      </w:r>
      <w:r w:rsidRPr="003D73A8">
        <w:rPr>
          <w:rFonts w:ascii="Times New Roman" w:hAnsi="Times New Roman"/>
        </w:rPr>
        <w:t>Запись в тетради темы работы;</w:t>
      </w:r>
    </w:p>
    <w:p w14:paraId="54193480" w14:textId="77777777" w:rsidR="003D73A8" w:rsidRPr="003D73A8" w:rsidRDefault="003D73A8" w:rsidP="003D73A8">
      <w:pPr>
        <w:spacing w:line="276" w:lineRule="auto"/>
        <w:rPr>
          <w:rFonts w:ascii="Times New Roman" w:hAnsi="Times New Roman"/>
        </w:rPr>
      </w:pPr>
      <w:r w:rsidRPr="003D73A8">
        <w:rPr>
          <w:rFonts w:ascii="Times New Roman" w:hAnsi="Times New Roman"/>
        </w:rPr>
        <w:t xml:space="preserve">                           </w:t>
      </w:r>
      <w:r w:rsidR="003869B7">
        <w:rPr>
          <w:rFonts w:ascii="Times New Roman" w:hAnsi="Times New Roman"/>
        </w:rPr>
        <w:t>2.</w:t>
      </w:r>
      <w:r w:rsidRPr="003D73A8">
        <w:rPr>
          <w:rFonts w:ascii="Times New Roman" w:hAnsi="Times New Roman"/>
        </w:rPr>
        <w:t xml:space="preserve"> краткий конспект;</w:t>
      </w:r>
    </w:p>
    <w:p w14:paraId="65FFF4F4" w14:textId="77777777" w:rsidR="003D73A8" w:rsidRPr="003D73A8" w:rsidRDefault="003D73A8" w:rsidP="003D73A8">
      <w:pPr>
        <w:spacing w:line="276" w:lineRule="auto"/>
        <w:rPr>
          <w:rFonts w:ascii="Times New Roman" w:hAnsi="Times New Roman"/>
        </w:rPr>
      </w:pPr>
      <w:r w:rsidRPr="003D73A8">
        <w:rPr>
          <w:rFonts w:ascii="Times New Roman" w:hAnsi="Times New Roman"/>
        </w:rPr>
        <w:t xml:space="preserve">                          </w:t>
      </w:r>
      <w:r w:rsidR="003869B7">
        <w:rPr>
          <w:rFonts w:ascii="Times New Roman" w:hAnsi="Times New Roman"/>
        </w:rPr>
        <w:t xml:space="preserve"> 3.</w:t>
      </w:r>
      <w:r w:rsidRPr="003D73A8">
        <w:rPr>
          <w:rFonts w:ascii="Times New Roman" w:hAnsi="Times New Roman"/>
        </w:rPr>
        <w:t xml:space="preserve"> умение отвечать на контрольные вопросы;</w:t>
      </w:r>
    </w:p>
    <w:p w14:paraId="276533DF" w14:textId="77777777" w:rsidR="000B4C82" w:rsidRPr="003869B7" w:rsidRDefault="003D73A8" w:rsidP="003869B7">
      <w:pPr>
        <w:spacing w:line="276" w:lineRule="auto"/>
        <w:rPr>
          <w:rFonts w:ascii="Times New Roman" w:hAnsi="Times New Roman"/>
        </w:rPr>
      </w:pPr>
      <w:r w:rsidRPr="003D73A8">
        <w:rPr>
          <w:rFonts w:ascii="Times New Roman" w:hAnsi="Times New Roman"/>
        </w:rPr>
        <w:t xml:space="preserve">                           </w:t>
      </w:r>
      <w:r w:rsidR="003869B7">
        <w:rPr>
          <w:rFonts w:ascii="Times New Roman" w:hAnsi="Times New Roman"/>
        </w:rPr>
        <w:t>4.</w:t>
      </w:r>
      <w:r w:rsidRPr="003D73A8">
        <w:rPr>
          <w:rFonts w:ascii="Times New Roman" w:hAnsi="Times New Roman"/>
        </w:rPr>
        <w:t xml:space="preserve"> сохраненный файл.</w:t>
      </w:r>
    </w:p>
    <w:p w14:paraId="7083B5D2" w14:textId="77777777" w:rsidR="003D73A8" w:rsidRPr="00AD3D29" w:rsidRDefault="003D73A8" w:rsidP="003D73A8">
      <w:pPr>
        <w:pStyle w:val="a5"/>
        <w:spacing w:before="0" w:beforeAutospacing="0" w:after="0" w:afterAutospacing="0" w:line="276" w:lineRule="auto"/>
        <w:jc w:val="both"/>
      </w:pPr>
      <w:r w:rsidRPr="00AD3D29">
        <w:rPr>
          <w:b/>
          <w:bCs/>
          <w:iCs/>
        </w:rPr>
        <w:t>Информационные источники:</w:t>
      </w:r>
    </w:p>
    <w:p w14:paraId="07E321E5" w14:textId="77777777" w:rsidR="003D73A8" w:rsidRPr="00AD3D29" w:rsidRDefault="003D73A8" w:rsidP="003D73A8">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2F97F12F" w14:textId="77777777" w:rsidR="003D73A8" w:rsidRDefault="003D73A8" w:rsidP="003D73A8">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730C6B3E" w14:textId="77777777" w:rsidR="003869B7" w:rsidRDefault="003869B7" w:rsidP="003D73A8">
      <w:pPr>
        <w:pStyle w:val="a4"/>
        <w:spacing w:line="276" w:lineRule="auto"/>
      </w:pPr>
    </w:p>
    <w:p w14:paraId="3E7B1B31" w14:textId="77777777" w:rsidR="003869B7" w:rsidRPr="003869B7" w:rsidRDefault="003869B7" w:rsidP="003869B7">
      <w:pPr>
        <w:spacing w:line="276" w:lineRule="auto"/>
        <w:rPr>
          <w:rFonts w:ascii="Times New Roman" w:hAnsi="Times New Roman"/>
          <w:b/>
          <w:u w:val="single"/>
        </w:rPr>
      </w:pPr>
      <w:r w:rsidRPr="003869B7">
        <w:rPr>
          <w:rFonts w:ascii="Times New Roman" w:hAnsi="Times New Roman"/>
          <w:b/>
          <w:u w:val="single"/>
        </w:rPr>
        <w:t>Теоретический материал.</w:t>
      </w:r>
    </w:p>
    <w:p w14:paraId="13CEEF69" w14:textId="77777777" w:rsidR="003869B7" w:rsidRPr="003869B7" w:rsidRDefault="003869B7" w:rsidP="002D32D8">
      <w:pPr>
        <w:widowControl/>
        <w:numPr>
          <w:ilvl w:val="0"/>
          <w:numId w:val="93"/>
        </w:numPr>
        <w:tabs>
          <w:tab w:val="clear" w:pos="720"/>
          <w:tab w:val="num" w:pos="360"/>
        </w:tabs>
        <w:suppressAutoHyphens w:val="0"/>
        <w:spacing w:line="276" w:lineRule="auto"/>
        <w:ind w:left="360"/>
        <w:jc w:val="both"/>
        <w:rPr>
          <w:rFonts w:ascii="Times New Roman" w:hAnsi="Times New Roman"/>
        </w:rPr>
      </w:pPr>
      <w:r w:rsidRPr="003869B7">
        <w:rPr>
          <w:rFonts w:ascii="Times New Roman" w:hAnsi="Times New Roman"/>
          <w:b/>
        </w:rPr>
        <w:t>Диаграмма</w:t>
      </w:r>
      <w:r w:rsidRPr="003869B7">
        <w:rPr>
          <w:rFonts w:ascii="Times New Roman" w:hAnsi="Times New Roman"/>
        </w:rPr>
        <w:t xml:space="preserve"> – это условное изображение числовых величин или их соотношений графическим способом.</w:t>
      </w:r>
    </w:p>
    <w:p w14:paraId="04C34300"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rPr>
        <w:t xml:space="preserve">     </w:t>
      </w:r>
      <w:r w:rsidRPr="003869B7">
        <w:rPr>
          <w:rFonts w:ascii="Times New Roman" w:hAnsi="Times New Roman"/>
          <w:b/>
        </w:rPr>
        <w:t>Типы диаграмм</w:t>
      </w:r>
      <w:r w:rsidRPr="003869B7">
        <w:rPr>
          <w:rFonts w:ascii="Times New Roman" w:hAnsi="Times New Roman"/>
        </w:rPr>
        <w:t>:</w:t>
      </w:r>
    </w:p>
    <w:p w14:paraId="51EDFEC9"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rPr>
        <w:t xml:space="preserve">     А) график функции У= </w:t>
      </w:r>
      <w:r w:rsidRPr="003869B7">
        <w:rPr>
          <w:rFonts w:ascii="Times New Roman" w:hAnsi="Times New Roman"/>
          <w:lang w:val="en-US"/>
        </w:rPr>
        <w:t>F</w:t>
      </w:r>
      <w:r w:rsidRPr="003869B7">
        <w:rPr>
          <w:rFonts w:ascii="Times New Roman" w:hAnsi="Times New Roman"/>
        </w:rPr>
        <w:t>(</w:t>
      </w:r>
      <w:r w:rsidRPr="003869B7">
        <w:rPr>
          <w:rFonts w:ascii="Times New Roman" w:hAnsi="Times New Roman"/>
          <w:lang w:val="en-US"/>
        </w:rPr>
        <w:t>X</w:t>
      </w:r>
      <w:r w:rsidRPr="003869B7">
        <w:rPr>
          <w:rFonts w:ascii="Times New Roman" w:hAnsi="Times New Roman"/>
        </w:rPr>
        <w:t>)</w:t>
      </w:r>
    </w:p>
    <w:p w14:paraId="3254502B"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rPr>
        <w:t xml:space="preserve">     Б) линейные диаграммы</w:t>
      </w:r>
    </w:p>
    <w:p w14:paraId="679451B8"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rPr>
        <w:t xml:space="preserve">     В) гистограмма (столбчатая диаграмма)</w:t>
      </w:r>
    </w:p>
    <w:p w14:paraId="400FE05A"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rPr>
        <w:t xml:space="preserve">     Г)  круговая диаграмма</w:t>
      </w:r>
    </w:p>
    <w:p w14:paraId="3C1EB4BD"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rPr>
        <w:t xml:space="preserve">     Д) кольцевая диаграмма     </w:t>
      </w:r>
    </w:p>
    <w:p w14:paraId="01087A8D"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rPr>
        <w:t xml:space="preserve">Для построения диаграмм используется </w:t>
      </w:r>
      <w:r w:rsidRPr="003869B7">
        <w:rPr>
          <w:rFonts w:ascii="Times New Roman" w:hAnsi="Times New Roman"/>
          <w:b/>
        </w:rPr>
        <w:t>Мастер диаграмм</w:t>
      </w:r>
      <w:r w:rsidRPr="003869B7">
        <w:rPr>
          <w:rFonts w:ascii="Times New Roman" w:hAnsi="Times New Roman"/>
        </w:rPr>
        <w:t xml:space="preserve">. Его можно запустить, активизировав кнопку </w:t>
      </w:r>
      <w:r w:rsidRPr="003869B7">
        <w:rPr>
          <w:rFonts w:ascii="Times New Roman" w:hAnsi="Times New Roman"/>
          <w:noProof/>
          <w:lang w:eastAsia="ru-RU"/>
        </w:rPr>
        <w:drawing>
          <wp:inline distT="0" distB="0" distL="0" distR="0" wp14:anchorId="16CF2CC6" wp14:editId="24F55783">
            <wp:extent cx="228600" cy="200025"/>
            <wp:effectExtent l="19050" t="0" r="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54"/>
                    <a:srcRect/>
                    <a:stretch>
                      <a:fillRect/>
                    </a:stretch>
                  </pic:blipFill>
                  <pic:spPr bwMode="auto">
                    <a:xfrm>
                      <a:off x="0" y="0"/>
                      <a:ext cx="228600" cy="200025"/>
                    </a:xfrm>
                    <a:prstGeom prst="rect">
                      <a:avLst/>
                    </a:prstGeom>
                    <a:noFill/>
                    <a:ln w="9525">
                      <a:noFill/>
                      <a:miter lim="800000"/>
                      <a:headEnd/>
                      <a:tailEnd/>
                    </a:ln>
                  </pic:spPr>
                </pic:pic>
              </a:graphicData>
            </a:graphic>
          </wp:inline>
        </w:drawing>
      </w:r>
      <w:r w:rsidRPr="003869B7">
        <w:rPr>
          <w:rFonts w:ascii="Times New Roman" w:hAnsi="Times New Roman"/>
        </w:rPr>
        <w:t xml:space="preserve"> на панели Стандартной. Диаграмма строится за 4 шага:</w:t>
      </w:r>
    </w:p>
    <w:p w14:paraId="3D521611"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b/>
          <w:u w:val="single"/>
        </w:rPr>
        <w:t>Шаг 1</w:t>
      </w:r>
      <w:r w:rsidRPr="003869B7">
        <w:rPr>
          <w:rFonts w:ascii="Times New Roman" w:hAnsi="Times New Roman"/>
        </w:rPr>
        <w:t xml:space="preserve">. Запускаем Мастера диаграмм. Выбираем </w:t>
      </w:r>
      <w:r w:rsidRPr="003869B7">
        <w:rPr>
          <w:rFonts w:ascii="Times New Roman" w:hAnsi="Times New Roman"/>
          <w:b/>
        </w:rPr>
        <w:t>тип</w:t>
      </w:r>
      <w:r w:rsidRPr="003869B7">
        <w:rPr>
          <w:rFonts w:ascii="Times New Roman" w:hAnsi="Times New Roman"/>
        </w:rPr>
        <w:t xml:space="preserve"> и </w:t>
      </w:r>
      <w:r w:rsidRPr="003869B7">
        <w:rPr>
          <w:rFonts w:ascii="Times New Roman" w:hAnsi="Times New Roman"/>
          <w:b/>
        </w:rPr>
        <w:t>вид</w:t>
      </w:r>
      <w:r w:rsidRPr="003869B7">
        <w:rPr>
          <w:rFonts w:ascii="Times New Roman" w:hAnsi="Times New Roman"/>
        </w:rPr>
        <w:t xml:space="preserve"> будущей диаграммы (Далее);</w:t>
      </w:r>
    </w:p>
    <w:p w14:paraId="11254F6A"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b/>
          <w:noProof/>
          <w:u w:val="single"/>
          <w:lang w:eastAsia="ru-RU"/>
        </w:rPr>
        <w:drawing>
          <wp:anchor distT="0" distB="0" distL="114300" distR="114300" simplePos="0" relativeHeight="252007424" behindDoc="0" locked="0" layoutInCell="1" allowOverlap="1" wp14:anchorId="732AFD2D" wp14:editId="533F9737">
            <wp:simplePos x="0" y="0"/>
            <wp:positionH relativeFrom="column">
              <wp:posOffset>4737735</wp:posOffset>
            </wp:positionH>
            <wp:positionV relativeFrom="paragraph">
              <wp:posOffset>87630</wp:posOffset>
            </wp:positionV>
            <wp:extent cx="1371600" cy="1285875"/>
            <wp:effectExtent l="19050" t="0" r="0" b="0"/>
            <wp:wrapSquare wrapText="bothSides"/>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55"/>
                    <a:srcRect/>
                    <a:stretch>
                      <a:fillRect/>
                    </a:stretch>
                  </pic:blipFill>
                  <pic:spPr bwMode="auto">
                    <a:xfrm>
                      <a:off x="0" y="0"/>
                      <a:ext cx="1371600" cy="1285875"/>
                    </a:xfrm>
                    <a:prstGeom prst="rect">
                      <a:avLst/>
                    </a:prstGeom>
                    <a:noFill/>
                    <a:ln w="9525">
                      <a:noFill/>
                      <a:miter lim="800000"/>
                      <a:headEnd/>
                      <a:tailEnd/>
                    </a:ln>
                  </pic:spPr>
                </pic:pic>
              </a:graphicData>
            </a:graphic>
          </wp:anchor>
        </w:drawing>
      </w:r>
      <w:r w:rsidRPr="003869B7">
        <w:rPr>
          <w:rFonts w:ascii="Times New Roman" w:hAnsi="Times New Roman"/>
          <w:b/>
          <w:u w:val="single"/>
        </w:rPr>
        <w:t>Шаг 2.</w:t>
      </w:r>
      <w:r w:rsidRPr="003869B7">
        <w:rPr>
          <w:rFonts w:ascii="Times New Roman" w:hAnsi="Times New Roman"/>
        </w:rPr>
        <w:t xml:space="preserve"> На вкладке </w:t>
      </w:r>
      <w:r w:rsidRPr="003869B7">
        <w:rPr>
          <w:rFonts w:ascii="Times New Roman" w:hAnsi="Times New Roman"/>
          <w:b/>
        </w:rPr>
        <w:t>Ряд</w:t>
      </w:r>
      <w:r w:rsidRPr="003869B7">
        <w:rPr>
          <w:rFonts w:ascii="Times New Roman" w:hAnsi="Times New Roman"/>
        </w:rPr>
        <w:t xml:space="preserve"> необходимо задать исходные данные для диаграммы. </w:t>
      </w:r>
    </w:p>
    <w:p w14:paraId="5F644E27"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rPr>
        <w:t xml:space="preserve">        А) Для этого приведем открывшееся окно к следующему виду ;</w:t>
      </w:r>
    </w:p>
    <w:p w14:paraId="2617144C"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noProof/>
          <w:lang w:eastAsia="ru-RU"/>
        </w:rPr>
        <w:drawing>
          <wp:anchor distT="0" distB="0" distL="114300" distR="114300" simplePos="0" relativeHeight="252008448" behindDoc="0" locked="0" layoutInCell="1" allowOverlap="1" wp14:anchorId="4998FA2A" wp14:editId="0CC1E74A">
            <wp:simplePos x="0" y="0"/>
            <wp:positionH relativeFrom="column">
              <wp:posOffset>114300</wp:posOffset>
            </wp:positionH>
            <wp:positionV relativeFrom="paragraph">
              <wp:posOffset>325120</wp:posOffset>
            </wp:positionV>
            <wp:extent cx="1371600" cy="1485900"/>
            <wp:effectExtent l="19050" t="0" r="0" b="0"/>
            <wp:wrapSquare wrapText="bothSides"/>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256"/>
                    <a:srcRect/>
                    <a:stretch>
                      <a:fillRect/>
                    </a:stretch>
                  </pic:blipFill>
                  <pic:spPr bwMode="auto">
                    <a:xfrm>
                      <a:off x="0" y="0"/>
                      <a:ext cx="1371600" cy="1485900"/>
                    </a:xfrm>
                    <a:prstGeom prst="rect">
                      <a:avLst/>
                    </a:prstGeom>
                    <a:noFill/>
                    <a:ln w="9525">
                      <a:noFill/>
                      <a:miter lim="800000"/>
                      <a:headEnd/>
                      <a:tailEnd/>
                    </a:ln>
                  </pic:spPr>
                </pic:pic>
              </a:graphicData>
            </a:graphic>
          </wp:anchor>
        </w:drawing>
      </w:r>
      <w:r w:rsidRPr="003869B7">
        <w:rPr>
          <w:rFonts w:ascii="Times New Roman" w:hAnsi="Times New Roman"/>
        </w:rPr>
        <w:t xml:space="preserve">        Б) затем с помощью кнопки </w:t>
      </w:r>
      <w:r w:rsidRPr="003869B7">
        <w:rPr>
          <w:rFonts w:ascii="Times New Roman" w:hAnsi="Times New Roman"/>
          <w:b/>
        </w:rPr>
        <w:t xml:space="preserve">Добавить </w:t>
      </w:r>
      <w:r w:rsidRPr="003869B7">
        <w:rPr>
          <w:rFonts w:ascii="Times New Roman" w:hAnsi="Times New Roman"/>
        </w:rPr>
        <w:t>начнем формировать диаграмму. В этом окне имеется три текстовых поля для  ввода данных:</w:t>
      </w:r>
    </w:p>
    <w:p w14:paraId="5E727130"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u w:val="single"/>
        </w:rPr>
        <w:t xml:space="preserve">Первое </w:t>
      </w:r>
      <w:r w:rsidRPr="003869B7">
        <w:rPr>
          <w:rFonts w:ascii="Times New Roman" w:hAnsi="Times New Roman"/>
        </w:rPr>
        <w:t xml:space="preserve">– </w:t>
      </w:r>
      <w:r w:rsidRPr="003869B7">
        <w:rPr>
          <w:rFonts w:ascii="Times New Roman" w:hAnsi="Times New Roman"/>
          <w:b/>
        </w:rPr>
        <w:t>имя ряда</w:t>
      </w:r>
      <w:r w:rsidRPr="003869B7">
        <w:rPr>
          <w:rFonts w:ascii="Times New Roman" w:hAnsi="Times New Roman"/>
        </w:rPr>
        <w:t xml:space="preserve"> (для ввода названия ряда необходимо щелкнуть мышью на верхней красной стрелочке, выделить  название в таблице и снова щелкнуть на стрелочке);</w:t>
      </w:r>
    </w:p>
    <w:p w14:paraId="676D2683"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rPr>
        <w:t xml:space="preserve"> </w:t>
      </w:r>
      <w:r w:rsidRPr="003869B7">
        <w:rPr>
          <w:rFonts w:ascii="Times New Roman" w:hAnsi="Times New Roman"/>
          <w:u w:val="single"/>
        </w:rPr>
        <w:t xml:space="preserve"> Второе</w:t>
      </w:r>
      <w:r w:rsidRPr="003869B7">
        <w:rPr>
          <w:rFonts w:ascii="Times New Roman" w:hAnsi="Times New Roman"/>
        </w:rPr>
        <w:t xml:space="preserve"> – </w:t>
      </w:r>
      <w:r w:rsidRPr="003869B7">
        <w:rPr>
          <w:rFonts w:ascii="Times New Roman" w:hAnsi="Times New Roman"/>
          <w:b/>
        </w:rPr>
        <w:t>значения</w:t>
      </w:r>
      <w:r w:rsidRPr="003869B7">
        <w:rPr>
          <w:rFonts w:ascii="Times New Roman" w:hAnsi="Times New Roman"/>
        </w:rPr>
        <w:t xml:space="preserve"> (числовые значения, по которым будет строиться диаграмма). Щелчком мыши открыть среднюю красную стрелку, в таблице выделить данные и закрыть строку данных, щелкнув по стрелке;</w:t>
      </w:r>
    </w:p>
    <w:p w14:paraId="616B54E4"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u w:val="single"/>
        </w:rPr>
        <w:t>Третье</w:t>
      </w:r>
      <w:r w:rsidRPr="003869B7">
        <w:rPr>
          <w:rFonts w:ascii="Times New Roman" w:hAnsi="Times New Roman"/>
        </w:rPr>
        <w:t xml:space="preserve"> – </w:t>
      </w:r>
      <w:r w:rsidRPr="003869B7">
        <w:rPr>
          <w:rFonts w:ascii="Times New Roman" w:hAnsi="Times New Roman"/>
          <w:b/>
        </w:rPr>
        <w:t xml:space="preserve">подписи оси ОХ </w:t>
      </w:r>
      <w:r w:rsidRPr="003869B7">
        <w:rPr>
          <w:rFonts w:ascii="Times New Roman" w:hAnsi="Times New Roman"/>
        </w:rPr>
        <w:t>( открыть нижнюю строку ввода данных щелчком мыши по стрелке, выделить в таблице нужный диапазон и закрыть строку).</w:t>
      </w:r>
    </w:p>
    <w:p w14:paraId="6DA49ED8"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b/>
          <w:lang w:val="en-US"/>
        </w:rPr>
        <w:t>P</w:t>
      </w:r>
      <w:r w:rsidRPr="003869B7">
        <w:rPr>
          <w:rFonts w:ascii="Times New Roman" w:hAnsi="Times New Roman"/>
          <w:b/>
        </w:rPr>
        <w:t xml:space="preserve">. </w:t>
      </w:r>
      <w:r w:rsidRPr="003869B7">
        <w:rPr>
          <w:rFonts w:ascii="Times New Roman" w:hAnsi="Times New Roman"/>
          <w:b/>
          <w:lang w:val="en-US"/>
        </w:rPr>
        <w:t>S</w:t>
      </w:r>
      <w:r w:rsidRPr="003869B7">
        <w:rPr>
          <w:rFonts w:ascii="Times New Roman" w:hAnsi="Times New Roman"/>
        </w:rPr>
        <w:t>. Если рядов несколько, то после ввода исходных данных для первого ряда необходимо щелкнуть мышью на кнопке Добавить и заполнить данные для следующего ряда.</w:t>
      </w:r>
    </w:p>
    <w:p w14:paraId="5F6EB383"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b/>
          <w:u w:val="single"/>
        </w:rPr>
        <w:t xml:space="preserve">Шаг 3. </w:t>
      </w:r>
      <w:r w:rsidRPr="003869B7">
        <w:rPr>
          <w:rFonts w:ascii="Times New Roman" w:hAnsi="Times New Roman"/>
        </w:rPr>
        <w:t xml:space="preserve"> Задать название диаграммы (вкладка Заголовки), подписи данных, легенду ;</w:t>
      </w:r>
    </w:p>
    <w:p w14:paraId="34E989EC"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b/>
          <w:u w:val="single"/>
        </w:rPr>
        <w:t>Шаг 4</w:t>
      </w:r>
      <w:r w:rsidRPr="003869B7">
        <w:rPr>
          <w:rFonts w:ascii="Times New Roman" w:hAnsi="Times New Roman"/>
        </w:rPr>
        <w:t xml:space="preserve">. </w:t>
      </w:r>
      <w:r w:rsidRPr="003869B7">
        <w:rPr>
          <w:rFonts w:ascii="Times New Roman" w:hAnsi="Times New Roman"/>
          <w:i/>
        </w:rPr>
        <w:t>Размещение диаграммы.</w:t>
      </w:r>
      <w:r w:rsidRPr="003869B7">
        <w:rPr>
          <w:rFonts w:ascii="Times New Roman" w:hAnsi="Times New Roman"/>
        </w:rPr>
        <w:t xml:space="preserve"> Диаграмму можно разместить на имеющемся листе (на </w:t>
      </w:r>
      <w:r w:rsidRPr="003869B7">
        <w:rPr>
          <w:rFonts w:ascii="Times New Roman" w:hAnsi="Times New Roman"/>
        </w:rPr>
        <w:lastRenderedPageBreak/>
        <w:t xml:space="preserve">одном листе с таблицей) и на отдельном листе. Выбрать нужный вариант и нажать кнопку </w:t>
      </w:r>
      <w:r w:rsidRPr="003869B7">
        <w:rPr>
          <w:rFonts w:ascii="Times New Roman" w:hAnsi="Times New Roman"/>
          <w:b/>
        </w:rPr>
        <w:t>Готово.</w:t>
      </w:r>
      <w:r w:rsidR="00780A24">
        <w:rPr>
          <w:rFonts w:ascii="Times New Roman" w:hAnsi="Times New Roman"/>
        </w:rPr>
        <w:t xml:space="preserve"> </w:t>
      </w:r>
    </w:p>
    <w:p w14:paraId="7E5CFAB2" w14:textId="77777777" w:rsidR="003869B7" w:rsidRPr="003869B7" w:rsidRDefault="003869B7" w:rsidP="003869B7">
      <w:pPr>
        <w:spacing w:line="276" w:lineRule="auto"/>
        <w:ind w:firstLine="360"/>
        <w:jc w:val="both"/>
        <w:rPr>
          <w:rFonts w:ascii="Times New Roman" w:hAnsi="Times New Roman"/>
          <w:b/>
          <w:u w:val="single"/>
        </w:rPr>
      </w:pPr>
      <w:r w:rsidRPr="003869B7">
        <w:rPr>
          <w:rFonts w:ascii="Times New Roman" w:hAnsi="Times New Roman"/>
          <w:b/>
          <w:u w:val="single"/>
        </w:rPr>
        <w:t>ПРАКТИКА.</w:t>
      </w:r>
    </w:p>
    <w:p w14:paraId="500A884F" w14:textId="77777777" w:rsidR="003869B7" w:rsidRPr="003869B7" w:rsidRDefault="003869B7" w:rsidP="003869B7">
      <w:pPr>
        <w:spacing w:line="276" w:lineRule="auto"/>
        <w:ind w:firstLine="360"/>
        <w:jc w:val="both"/>
        <w:rPr>
          <w:rFonts w:ascii="Times New Roman" w:hAnsi="Times New Roman"/>
        </w:rPr>
      </w:pPr>
      <w:r w:rsidRPr="003869B7">
        <w:rPr>
          <w:rFonts w:ascii="Times New Roman" w:hAnsi="Times New Roman"/>
        </w:rPr>
        <w:t xml:space="preserve">Откройте папку </w:t>
      </w:r>
      <w:r w:rsidRPr="003869B7">
        <w:rPr>
          <w:rFonts w:ascii="Times New Roman" w:hAnsi="Times New Roman"/>
          <w:b/>
        </w:rPr>
        <w:t xml:space="preserve">Мои документы/Практика. </w:t>
      </w:r>
      <w:r w:rsidRPr="003869B7">
        <w:rPr>
          <w:rFonts w:ascii="Times New Roman" w:hAnsi="Times New Roman"/>
        </w:rPr>
        <w:t xml:space="preserve">Найдите в ней и откройте файл </w:t>
      </w:r>
      <w:r w:rsidRPr="003869B7">
        <w:rPr>
          <w:rFonts w:ascii="Times New Roman" w:hAnsi="Times New Roman"/>
          <w:b/>
          <w:i/>
        </w:rPr>
        <w:t>Работа с диаграммами</w:t>
      </w:r>
      <w:r w:rsidRPr="003869B7">
        <w:rPr>
          <w:rFonts w:ascii="Times New Roman" w:hAnsi="Times New Roman"/>
        </w:rPr>
        <w:t>, Лист 1.</w:t>
      </w:r>
    </w:p>
    <w:p w14:paraId="3F1C0C1A" w14:textId="77777777" w:rsidR="003869B7" w:rsidRPr="00DE0C23" w:rsidRDefault="003869B7" w:rsidP="00DE0C23">
      <w:pPr>
        <w:spacing w:line="276" w:lineRule="auto"/>
        <w:ind w:firstLine="360"/>
        <w:jc w:val="both"/>
        <w:rPr>
          <w:rFonts w:ascii="Times New Roman" w:hAnsi="Times New Roman"/>
          <w:i/>
        </w:rPr>
      </w:pPr>
      <w:r w:rsidRPr="003869B7">
        <w:rPr>
          <w:rFonts w:ascii="Times New Roman" w:hAnsi="Times New Roman"/>
          <w:b/>
          <w:u w:val="single"/>
        </w:rPr>
        <w:t>Задание 1.</w:t>
      </w:r>
      <w:r w:rsidRPr="003869B7">
        <w:rPr>
          <w:rFonts w:ascii="Times New Roman" w:hAnsi="Times New Roman"/>
          <w:b/>
        </w:rPr>
        <w:t xml:space="preserve"> </w:t>
      </w:r>
      <w:r w:rsidRPr="003869B7">
        <w:rPr>
          <w:rFonts w:ascii="Times New Roman" w:hAnsi="Times New Roman"/>
          <w:i/>
        </w:rPr>
        <w:t xml:space="preserve">Постройте круговую диаграмму для данной таблицы </w:t>
      </w:r>
      <w:r w:rsidRPr="003869B7">
        <w:rPr>
          <w:rFonts w:ascii="Times New Roman" w:hAnsi="Times New Roman"/>
          <w:noProof/>
          <w:lang w:eastAsia="ru-RU"/>
        </w:rPr>
        <w:drawing>
          <wp:anchor distT="0" distB="0" distL="114300" distR="114300" simplePos="0" relativeHeight="252009472" behindDoc="0" locked="0" layoutInCell="1" allowOverlap="1" wp14:anchorId="05D2C70C" wp14:editId="022ABD94">
            <wp:simplePos x="0" y="0"/>
            <wp:positionH relativeFrom="column">
              <wp:posOffset>234315</wp:posOffset>
            </wp:positionH>
            <wp:positionV relativeFrom="paragraph">
              <wp:posOffset>0</wp:posOffset>
            </wp:positionV>
            <wp:extent cx="3086100" cy="2260600"/>
            <wp:effectExtent l="19050" t="0" r="0" b="0"/>
            <wp:wrapSquare wrapText="bothSides"/>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257"/>
                    <a:srcRect/>
                    <a:stretch>
                      <a:fillRect/>
                    </a:stretch>
                  </pic:blipFill>
                  <pic:spPr bwMode="auto">
                    <a:xfrm>
                      <a:off x="0" y="0"/>
                      <a:ext cx="3086100" cy="2260600"/>
                    </a:xfrm>
                    <a:prstGeom prst="rect">
                      <a:avLst/>
                    </a:prstGeom>
                    <a:noFill/>
                    <a:ln w="9525">
                      <a:noFill/>
                      <a:miter lim="800000"/>
                      <a:headEnd/>
                      <a:tailEnd/>
                    </a:ln>
                  </pic:spPr>
                </pic:pic>
              </a:graphicData>
            </a:graphic>
          </wp:anchor>
        </w:drawing>
      </w:r>
    </w:p>
    <w:p w14:paraId="32090D46" w14:textId="77777777" w:rsidR="003869B7" w:rsidRPr="003869B7" w:rsidRDefault="003869B7" w:rsidP="003869B7">
      <w:pPr>
        <w:spacing w:line="276" w:lineRule="auto"/>
        <w:ind w:firstLine="360"/>
        <w:jc w:val="center"/>
        <w:rPr>
          <w:rFonts w:ascii="Times New Roman" w:hAnsi="Times New Roman"/>
          <w:b/>
        </w:rPr>
      </w:pPr>
      <w:r w:rsidRPr="003869B7">
        <w:rPr>
          <w:rFonts w:ascii="Times New Roman" w:hAnsi="Times New Roman"/>
          <w:b/>
        </w:rPr>
        <w:t>Методические указания.</w:t>
      </w:r>
    </w:p>
    <w:p w14:paraId="204F0961" w14:textId="77777777" w:rsidR="003869B7" w:rsidRPr="003869B7" w:rsidRDefault="003869B7" w:rsidP="002D32D8">
      <w:pPr>
        <w:widowControl/>
        <w:numPr>
          <w:ilvl w:val="0"/>
          <w:numId w:val="85"/>
        </w:numPr>
        <w:tabs>
          <w:tab w:val="left" w:pos="540"/>
        </w:tabs>
        <w:suppressAutoHyphens w:val="0"/>
        <w:spacing w:line="276" w:lineRule="auto"/>
        <w:ind w:left="540"/>
        <w:jc w:val="both"/>
        <w:rPr>
          <w:rFonts w:ascii="Times New Roman" w:hAnsi="Times New Roman"/>
        </w:rPr>
      </w:pPr>
      <w:r w:rsidRPr="003869B7">
        <w:rPr>
          <w:rFonts w:ascii="Times New Roman" w:hAnsi="Times New Roman"/>
        </w:rPr>
        <w:t>Запустите Мастера диаграмм;</w:t>
      </w:r>
    </w:p>
    <w:p w14:paraId="132784A4" w14:textId="77777777" w:rsidR="003869B7" w:rsidRPr="003869B7" w:rsidRDefault="003869B7" w:rsidP="002D32D8">
      <w:pPr>
        <w:widowControl/>
        <w:numPr>
          <w:ilvl w:val="0"/>
          <w:numId w:val="85"/>
        </w:numPr>
        <w:tabs>
          <w:tab w:val="left" w:pos="540"/>
        </w:tabs>
        <w:suppressAutoHyphens w:val="0"/>
        <w:spacing w:line="276" w:lineRule="auto"/>
        <w:ind w:left="540"/>
        <w:jc w:val="both"/>
        <w:rPr>
          <w:rFonts w:ascii="Times New Roman" w:hAnsi="Times New Roman"/>
        </w:rPr>
      </w:pPr>
      <w:r w:rsidRPr="003869B7">
        <w:rPr>
          <w:rFonts w:ascii="Times New Roman" w:hAnsi="Times New Roman"/>
        </w:rPr>
        <w:t xml:space="preserve">Выберите </w:t>
      </w:r>
      <w:r w:rsidRPr="003869B7">
        <w:rPr>
          <w:rFonts w:ascii="Times New Roman" w:hAnsi="Times New Roman"/>
          <w:b/>
        </w:rPr>
        <w:t>тип</w:t>
      </w:r>
      <w:r w:rsidRPr="003869B7">
        <w:rPr>
          <w:rFonts w:ascii="Times New Roman" w:hAnsi="Times New Roman"/>
        </w:rPr>
        <w:t xml:space="preserve"> диаграммы </w:t>
      </w:r>
      <w:r w:rsidRPr="003869B7">
        <w:rPr>
          <w:rFonts w:ascii="Times New Roman" w:hAnsi="Times New Roman"/>
          <w:b/>
        </w:rPr>
        <w:t>Круговая</w:t>
      </w:r>
      <w:r w:rsidRPr="003869B7">
        <w:rPr>
          <w:rFonts w:ascii="Times New Roman" w:hAnsi="Times New Roman"/>
        </w:rPr>
        <w:t xml:space="preserve">, </w:t>
      </w:r>
      <w:r w:rsidRPr="003869B7">
        <w:rPr>
          <w:rFonts w:ascii="Times New Roman" w:hAnsi="Times New Roman"/>
          <w:b/>
        </w:rPr>
        <w:t>вид</w:t>
      </w:r>
      <w:r w:rsidRPr="003869B7">
        <w:rPr>
          <w:rFonts w:ascii="Times New Roman" w:hAnsi="Times New Roman"/>
        </w:rPr>
        <w:t xml:space="preserve"> – </w:t>
      </w:r>
      <w:r w:rsidRPr="003869B7">
        <w:rPr>
          <w:rFonts w:ascii="Times New Roman" w:hAnsi="Times New Roman"/>
          <w:b/>
          <w:i/>
        </w:rPr>
        <w:t>объемная</w:t>
      </w:r>
      <w:r w:rsidRPr="003869B7">
        <w:rPr>
          <w:rFonts w:ascii="Times New Roman" w:hAnsi="Times New Roman"/>
        </w:rPr>
        <w:t xml:space="preserve"> (кнопка Далее);</w:t>
      </w:r>
    </w:p>
    <w:p w14:paraId="6E18361B" w14:textId="77777777" w:rsidR="003869B7" w:rsidRPr="003869B7" w:rsidRDefault="003869B7" w:rsidP="002D32D8">
      <w:pPr>
        <w:widowControl/>
        <w:numPr>
          <w:ilvl w:val="0"/>
          <w:numId w:val="85"/>
        </w:numPr>
        <w:tabs>
          <w:tab w:val="left" w:pos="540"/>
        </w:tabs>
        <w:suppressAutoHyphens w:val="0"/>
        <w:spacing w:line="276" w:lineRule="auto"/>
        <w:ind w:left="540"/>
        <w:jc w:val="both"/>
        <w:rPr>
          <w:rFonts w:ascii="Times New Roman" w:hAnsi="Times New Roman"/>
        </w:rPr>
      </w:pPr>
      <w:r w:rsidRPr="003869B7">
        <w:rPr>
          <w:rFonts w:ascii="Times New Roman" w:hAnsi="Times New Roman"/>
        </w:rPr>
        <w:t xml:space="preserve">На вкладке </w:t>
      </w:r>
      <w:r w:rsidRPr="003869B7">
        <w:rPr>
          <w:rFonts w:ascii="Times New Roman" w:hAnsi="Times New Roman"/>
          <w:b/>
        </w:rPr>
        <w:t>Ряд</w:t>
      </w:r>
      <w:r w:rsidRPr="003869B7">
        <w:rPr>
          <w:rFonts w:ascii="Times New Roman" w:hAnsi="Times New Roman"/>
        </w:rPr>
        <w:t xml:space="preserve"> задайте значения для диаграммы (откройте среднюю строку вода данных и в таблице выделите столбец с числовыми значениями) и подписи оси ОХ – категории (откройте нижнюю строку ввода данных и в таблице выделите столбец с названиями округов). Кнопка </w:t>
      </w:r>
      <w:r w:rsidRPr="003869B7">
        <w:rPr>
          <w:rFonts w:ascii="Times New Roman" w:hAnsi="Times New Roman"/>
          <w:b/>
        </w:rPr>
        <w:t>Далее</w:t>
      </w:r>
      <w:r w:rsidRPr="003869B7">
        <w:rPr>
          <w:rFonts w:ascii="Times New Roman" w:hAnsi="Times New Roman"/>
        </w:rPr>
        <w:t>;</w:t>
      </w:r>
    </w:p>
    <w:p w14:paraId="31E0A24B" w14:textId="77777777" w:rsidR="003869B7" w:rsidRPr="003869B7" w:rsidRDefault="003869B7" w:rsidP="002D32D8">
      <w:pPr>
        <w:widowControl/>
        <w:numPr>
          <w:ilvl w:val="0"/>
          <w:numId w:val="85"/>
        </w:numPr>
        <w:tabs>
          <w:tab w:val="left" w:pos="540"/>
        </w:tabs>
        <w:suppressAutoHyphens w:val="0"/>
        <w:spacing w:line="276" w:lineRule="auto"/>
        <w:ind w:left="540"/>
        <w:jc w:val="both"/>
        <w:rPr>
          <w:rFonts w:ascii="Times New Roman" w:hAnsi="Times New Roman"/>
          <w:i/>
        </w:rPr>
      </w:pPr>
      <w:r w:rsidRPr="003869B7">
        <w:rPr>
          <w:rFonts w:ascii="Times New Roman" w:hAnsi="Times New Roman"/>
        </w:rPr>
        <w:t xml:space="preserve"> На следующем шаге </w:t>
      </w:r>
      <w:r w:rsidRPr="003869B7">
        <w:rPr>
          <w:rFonts w:ascii="Times New Roman" w:hAnsi="Times New Roman"/>
          <w:b/>
        </w:rPr>
        <w:t>введите</w:t>
      </w:r>
      <w:r w:rsidRPr="003869B7">
        <w:rPr>
          <w:rFonts w:ascii="Times New Roman" w:hAnsi="Times New Roman"/>
        </w:rPr>
        <w:t xml:space="preserve"> </w:t>
      </w:r>
      <w:r w:rsidRPr="003869B7">
        <w:rPr>
          <w:rFonts w:ascii="Times New Roman" w:hAnsi="Times New Roman"/>
          <w:i/>
        </w:rPr>
        <w:t xml:space="preserve">название диаграммы, легенду разместите внизу и задайте подписи данных – </w:t>
      </w:r>
      <w:r w:rsidRPr="003869B7">
        <w:rPr>
          <w:rFonts w:ascii="Times New Roman" w:hAnsi="Times New Roman"/>
          <w:i/>
          <w:u w:val="single"/>
        </w:rPr>
        <w:t>значения</w:t>
      </w:r>
      <w:r w:rsidRPr="003869B7">
        <w:rPr>
          <w:rFonts w:ascii="Times New Roman" w:hAnsi="Times New Roman"/>
          <w:i/>
        </w:rPr>
        <w:t>.</w:t>
      </w:r>
    </w:p>
    <w:p w14:paraId="11BEF416" w14:textId="77777777" w:rsidR="003869B7" w:rsidRPr="003869B7" w:rsidRDefault="003869B7" w:rsidP="002D32D8">
      <w:pPr>
        <w:widowControl/>
        <w:numPr>
          <w:ilvl w:val="0"/>
          <w:numId w:val="85"/>
        </w:numPr>
        <w:tabs>
          <w:tab w:val="left" w:pos="540"/>
        </w:tabs>
        <w:suppressAutoHyphens w:val="0"/>
        <w:spacing w:line="276" w:lineRule="auto"/>
        <w:ind w:left="540"/>
        <w:jc w:val="both"/>
        <w:rPr>
          <w:rFonts w:ascii="Times New Roman" w:hAnsi="Times New Roman"/>
        </w:rPr>
      </w:pPr>
      <w:r w:rsidRPr="003869B7">
        <w:rPr>
          <w:rFonts w:ascii="Times New Roman" w:hAnsi="Times New Roman"/>
        </w:rPr>
        <w:t xml:space="preserve">Разместите диаграмму на отдельном листе. </w:t>
      </w:r>
      <w:r w:rsidRPr="003869B7">
        <w:rPr>
          <w:rFonts w:ascii="Times New Roman" w:hAnsi="Times New Roman"/>
          <w:b/>
        </w:rPr>
        <w:t>Готово</w:t>
      </w:r>
      <w:r w:rsidRPr="003869B7">
        <w:rPr>
          <w:rFonts w:ascii="Times New Roman" w:hAnsi="Times New Roman"/>
        </w:rPr>
        <w:t>.</w:t>
      </w:r>
    </w:p>
    <w:p w14:paraId="65A6A57D"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rPr>
        <w:t xml:space="preserve"> </w:t>
      </w:r>
      <w:r w:rsidRPr="003869B7">
        <w:rPr>
          <w:rFonts w:ascii="Times New Roman" w:hAnsi="Times New Roman"/>
          <w:b/>
        </w:rPr>
        <w:t xml:space="preserve">Редактирование диаграммы. </w:t>
      </w:r>
    </w:p>
    <w:p w14:paraId="4527A0C6"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noProof/>
          <w:lang w:eastAsia="ru-RU"/>
        </w:rPr>
        <w:drawing>
          <wp:anchor distT="0" distB="0" distL="114300" distR="114300" simplePos="0" relativeHeight="252010496" behindDoc="0" locked="0" layoutInCell="1" allowOverlap="1" wp14:anchorId="3CB77C4E" wp14:editId="66289640">
            <wp:simplePos x="0" y="0"/>
            <wp:positionH relativeFrom="column">
              <wp:posOffset>0</wp:posOffset>
            </wp:positionH>
            <wp:positionV relativeFrom="paragraph">
              <wp:posOffset>64135</wp:posOffset>
            </wp:positionV>
            <wp:extent cx="1485900" cy="1828800"/>
            <wp:effectExtent l="19050" t="0" r="0" b="0"/>
            <wp:wrapSquare wrapText="bothSides"/>
            <wp:docPr id="2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258"/>
                    <a:srcRect/>
                    <a:stretch>
                      <a:fillRect/>
                    </a:stretch>
                  </pic:blipFill>
                  <pic:spPr bwMode="auto">
                    <a:xfrm>
                      <a:off x="0" y="0"/>
                      <a:ext cx="1485900" cy="1828800"/>
                    </a:xfrm>
                    <a:prstGeom prst="rect">
                      <a:avLst/>
                    </a:prstGeom>
                    <a:noFill/>
                    <a:ln w="9525">
                      <a:noFill/>
                      <a:miter lim="800000"/>
                      <a:headEnd/>
                      <a:tailEnd/>
                    </a:ln>
                  </pic:spPr>
                </pic:pic>
              </a:graphicData>
            </a:graphic>
          </wp:anchor>
        </w:drawing>
      </w:r>
      <w:r w:rsidRPr="003869B7">
        <w:rPr>
          <w:rFonts w:ascii="Times New Roman" w:hAnsi="Times New Roman"/>
        </w:rPr>
        <w:t>После построения диаграммы в нее можно внести изменения.</w:t>
      </w:r>
    </w:p>
    <w:p w14:paraId="1C4FA925"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rPr>
        <w:t xml:space="preserve">Для этого необходимо вызвать контекстное меню области построения диаграммы (ЩП  на области диаграммы) и с помощью команд: </w:t>
      </w:r>
    </w:p>
    <w:p w14:paraId="3718A26B" w14:textId="77777777" w:rsidR="003869B7" w:rsidRPr="003869B7" w:rsidRDefault="003869B7" w:rsidP="003869B7">
      <w:pPr>
        <w:spacing w:line="276" w:lineRule="auto"/>
        <w:ind w:firstLine="540"/>
        <w:jc w:val="both"/>
        <w:rPr>
          <w:rFonts w:ascii="Times New Roman" w:hAnsi="Times New Roman"/>
        </w:rPr>
      </w:pPr>
      <w:r w:rsidRPr="003869B7">
        <w:rPr>
          <w:rFonts w:ascii="Times New Roman" w:hAnsi="Times New Roman"/>
        </w:rPr>
        <w:t>Тип диаграммы;</w:t>
      </w:r>
    </w:p>
    <w:p w14:paraId="471BC2A1" w14:textId="77777777" w:rsidR="003869B7" w:rsidRPr="003869B7" w:rsidRDefault="003869B7" w:rsidP="003869B7">
      <w:pPr>
        <w:spacing w:line="276" w:lineRule="auto"/>
        <w:ind w:firstLine="540"/>
        <w:jc w:val="both"/>
        <w:rPr>
          <w:rFonts w:ascii="Times New Roman" w:hAnsi="Times New Roman"/>
        </w:rPr>
      </w:pPr>
      <w:r w:rsidRPr="003869B7">
        <w:rPr>
          <w:rFonts w:ascii="Times New Roman" w:hAnsi="Times New Roman"/>
        </w:rPr>
        <w:t>Исходные данные;</w:t>
      </w:r>
    </w:p>
    <w:p w14:paraId="0F067993" w14:textId="77777777" w:rsidR="003869B7" w:rsidRPr="003869B7" w:rsidRDefault="003869B7" w:rsidP="003869B7">
      <w:pPr>
        <w:spacing w:line="276" w:lineRule="auto"/>
        <w:ind w:firstLine="540"/>
        <w:jc w:val="both"/>
        <w:rPr>
          <w:rFonts w:ascii="Times New Roman" w:hAnsi="Times New Roman"/>
        </w:rPr>
      </w:pPr>
      <w:r w:rsidRPr="003869B7">
        <w:rPr>
          <w:rFonts w:ascii="Times New Roman" w:hAnsi="Times New Roman"/>
        </w:rPr>
        <w:t>Параметры диаграммы;</w:t>
      </w:r>
    </w:p>
    <w:p w14:paraId="0672C323" w14:textId="77777777" w:rsidR="003869B7" w:rsidRPr="003869B7" w:rsidRDefault="003869B7" w:rsidP="003869B7">
      <w:pPr>
        <w:spacing w:line="276" w:lineRule="auto"/>
        <w:ind w:firstLine="540"/>
        <w:jc w:val="both"/>
        <w:rPr>
          <w:rFonts w:ascii="Times New Roman" w:hAnsi="Times New Roman"/>
        </w:rPr>
      </w:pPr>
      <w:r w:rsidRPr="003869B7">
        <w:rPr>
          <w:rFonts w:ascii="Times New Roman" w:hAnsi="Times New Roman"/>
        </w:rPr>
        <w:t xml:space="preserve">Размещение </w:t>
      </w:r>
    </w:p>
    <w:p w14:paraId="7BB4DB2C"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rPr>
        <w:t xml:space="preserve">  внести необходимые изменения в диаграмму.</w:t>
      </w:r>
    </w:p>
    <w:p w14:paraId="64490F6F" w14:textId="77777777" w:rsidR="00DE0C23" w:rsidRDefault="00DE0C23" w:rsidP="003869B7">
      <w:pPr>
        <w:spacing w:line="276" w:lineRule="auto"/>
        <w:jc w:val="both"/>
        <w:rPr>
          <w:rFonts w:ascii="Times New Roman" w:hAnsi="Times New Roman"/>
          <w:b/>
        </w:rPr>
      </w:pPr>
    </w:p>
    <w:p w14:paraId="61E1F741" w14:textId="77777777" w:rsidR="003869B7" w:rsidRPr="003869B7" w:rsidRDefault="003869B7" w:rsidP="003869B7">
      <w:pPr>
        <w:spacing w:line="276" w:lineRule="auto"/>
        <w:jc w:val="both"/>
        <w:rPr>
          <w:rFonts w:ascii="Times New Roman" w:hAnsi="Times New Roman"/>
        </w:rPr>
      </w:pPr>
      <w:r w:rsidRPr="003869B7">
        <w:rPr>
          <w:rFonts w:ascii="Times New Roman" w:hAnsi="Times New Roman"/>
          <w:b/>
        </w:rPr>
        <w:t>Форматирование диаграмм.</w:t>
      </w:r>
    </w:p>
    <w:p w14:paraId="34D761F7" w14:textId="77777777" w:rsidR="003869B7" w:rsidRPr="00DE0C23" w:rsidRDefault="003869B7" w:rsidP="00DE0C23">
      <w:pPr>
        <w:spacing w:line="276" w:lineRule="auto"/>
        <w:ind w:firstLine="540"/>
        <w:jc w:val="both"/>
        <w:rPr>
          <w:rFonts w:ascii="Times New Roman" w:hAnsi="Times New Roman"/>
          <w:b/>
        </w:rPr>
      </w:pPr>
      <w:r w:rsidRPr="003869B7">
        <w:rPr>
          <w:rFonts w:ascii="Times New Roman" w:hAnsi="Times New Roman"/>
        </w:rPr>
        <w:t xml:space="preserve">Для того, чтобы украсить диаграмму, придать ей необходимый вид, нужно выполнить форматирование диаграммы. Форматировать можно любой элемент диаграммы. Для этого необходимо выполнить ЩП кнопкой мыши по нужному элементу и выбрать ключевое слово </w:t>
      </w:r>
      <w:r w:rsidRPr="003869B7">
        <w:rPr>
          <w:rFonts w:ascii="Times New Roman" w:hAnsi="Times New Roman"/>
          <w:b/>
        </w:rPr>
        <w:t xml:space="preserve">ФОРМАТ </w:t>
      </w:r>
      <w:r w:rsidRPr="003869B7">
        <w:rPr>
          <w:rFonts w:ascii="Times New Roman" w:hAnsi="Times New Roman"/>
        </w:rPr>
        <w:t>(формат подписей данных, формат легенды, формат заголовка диаграммы и т. д.). Затем на соответствующих вкладках диалоговых окон выполнить установку необходимых параметров ( размер шрифта, цвет заливки и т. д. ).</w:t>
      </w:r>
      <w:r w:rsidRPr="003869B7">
        <w:rPr>
          <w:rFonts w:ascii="Times New Roman" w:hAnsi="Times New Roman"/>
          <w:b/>
        </w:rPr>
        <w:t xml:space="preserve">               </w:t>
      </w:r>
    </w:p>
    <w:p w14:paraId="45D6030B" w14:textId="77777777" w:rsidR="003869B7" w:rsidRPr="003869B7" w:rsidRDefault="003869B7" w:rsidP="003869B7">
      <w:pPr>
        <w:tabs>
          <w:tab w:val="left" w:pos="1260"/>
        </w:tabs>
        <w:spacing w:line="276" w:lineRule="auto"/>
        <w:ind w:left="1260" w:hanging="1260"/>
        <w:jc w:val="both"/>
        <w:rPr>
          <w:rFonts w:ascii="Times New Roman" w:hAnsi="Times New Roman"/>
        </w:rPr>
      </w:pPr>
      <w:r w:rsidRPr="003869B7">
        <w:rPr>
          <w:rFonts w:ascii="Times New Roman" w:hAnsi="Times New Roman"/>
          <w:b/>
          <w:u w:val="single"/>
        </w:rPr>
        <w:t>Задание 2</w:t>
      </w:r>
      <w:r w:rsidRPr="003869B7">
        <w:rPr>
          <w:rFonts w:ascii="Times New Roman" w:hAnsi="Times New Roman"/>
          <w:u w:val="single"/>
        </w:rPr>
        <w:t xml:space="preserve">.  </w:t>
      </w:r>
      <w:r w:rsidRPr="003869B7">
        <w:rPr>
          <w:rFonts w:ascii="Times New Roman" w:hAnsi="Times New Roman"/>
        </w:rPr>
        <w:t xml:space="preserve">   </w:t>
      </w:r>
      <w:r w:rsidRPr="003869B7">
        <w:rPr>
          <w:rFonts w:ascii="Times New Roman" w:hAnsi="Times New Roman"/>
          <w:b/>
        </w:rPr>
        <w:t xml:space="preserve">Лист 2 . </w:t>
      </w:r>
      <w:r w:rsidRPr="003869B7">
        <w:rPr>
          <w:rFonts w:ascii="Times New Roman" w:hAnsi="Times New Roman"/>
        </w:rPr>
        <w:t>Вам дана таблица «Результаты промежуточной аттестации учащихся 5-х классов». Необходимо построить гистограмму (сравнительную столбчатую диаграмму) по итогам промежуточной аттестации и по итогам года. В качестве значений использовать данные качества обученности, подписи оси ОХ – фамилии учителей. Легенда – справа, подписи данных – значения</w:t>
      </w:r>
    </w:p>
    <w:p w14:paraId="3E3F8D52" w14:textId="77777777" w:rsidR="003869B7" w:rsidRPr="003869B7" w:rsidRDefault="003869B7" w:rsidP="003869B7">
      <w:pPr>
        <w:tabs>
          <w:tab w:val="left" w:pos="1260"/>
        </w:tabs>
        <w:spacing w:line="276" w:lineRule="auto"/>
        <w:ind w:left="1260" w:hanging="1260"/>
        <w:jc w:val="both"/>
        <w:rPr>
          <w:rFonts w:ascii="Times New Roman" w:hAnsi="Times New Roman"/>
        </w:rPr>
      </w:pPr>
      <w:r w:rsidRPr="003869B7">
        <w:rPr>
          <w:rFonts w:ascii="Times New Roman" w:hAnsi="Times New Roman"/>
          <w:noProof/>
          <w:lang w:eastAsia="ru-RU"/>
        </w:rPr>
        <w:lastRenderedPageBreak/>
        <w:drawing>
          <wp:inline distT="0" distB="0" distL="0" distR="0" wp14:anchorId="3E1904E5" wp14:editId="60DD9164">
            <wp:extent cx="5791200" cy="2552700"/>
            <wp:effectExtent l="0" t="0" r="0"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59"/>
                    <a:srcRect/>
                    <a:stretch>
                      <a:fillRect/>
                    </a:stretch>
                  </pic:blipFill>
                  <pic:spPr bwMode="auto">
                    <a:xfrm>
                      <a:off x="0" y="0"/>
                      <a:ext cx="5791200" cy="2552700"/>
                    </a:xfrm>
                    <a:prstGeom prst="rect">
                      <a:avLst/>
                    </a:prstGeom>
                    <a:noFill/>
                    <a:ln w="9525">
                      <a:noFill/>
                      <a:miter lim="800000"/>
                      <a:headEnd/>
                      <a:tailEnd/>
                    </a:ln>
                  </pic:spPr>
                </pic:pic>
              </a:graphicData>
            </a:graphic>
          </wp:inline>
        </w:drawing>
      </w:r>
    </w:p>
    <w:p w14:paraId="271D51D7" w14:textId="77777777" w:rsidR="003869B7" w:rsidRPr="003869B7" w:rsidRDefault="003869B7" w:rsidP="003869B7">
      <w:pPr>
        <w:tabs>
          <w:tab w:val="left" w:pos="1260"/>
        </w:tabs>
        <w:spacing w:line="276" w:lineRule="auto"/>
        <w:ind w:left="1260" w:hanging="1260"/>
        <w:jc w:val="both"/>
        <w:rPr>
          <w:rFonts w:ascii="Times New Roman" w:hAnsi="Times New Roman"/>
        </w:rPr>
      </w:pPr>
      <w:r w:rsidRPr="003869B7">
        <w:rPr>
          <w:rFonts w:ascii="Times New Roman" w:hAnsi="Times New Roman"/>
          <w:b/>
          <w:u w:val="single"/>
        </w:rPr>
        <w:t xml:space="preserve">Задание 3. </w:t>
      </w:r>
      <w:r w:rsidRPr="003869B7">
        <w:rPr>
          <w:rFonts w:ascii="Times New Roman" w:hAnsi="Times New Roman"/>
        </w:rPr>
        <w:t xml:space="preserve">Скопируйте таблицу «Результаты промежуточной аттестации» на </w:t>
      </w:r>
      <w:r w:rsidR="00DE0C23">
        <w:rPr>
          <w:rFonts w:ascii="Times New Roman" w:hAnsi="Times New Roman"/>
          <w:b/>
        </w:rPr>
        <w:t xml:space="preserve">Лист </w:t>
      </w:r>
      <w:r w:rsidRPr="003869B7">
        <w:rPr>
          <w:rFonts w:ascii="Times New Roman" w:hAnsi="Times New Roman"/>
          <w:b/>
        </w:rPr>
        <w:t xml:space="preserve">3. </w:t>
      </w:r>
      <w:r w:rsidRPr="003869B7">
        <w:rPr>
          <w:rFonts w:ascii="Times New Roman" w:hAnsi="Times New Roman"/>
        </w:rPr>
        <w:t>Используя данные, приведенные в таблице, построить следующие диаграммы:</w:t>
      </w:r>
    </w:p>
    <w:p w14:paraId="2AD970C9" w14:textId="77777777" w:rsidR="003869B7" w:rsidRPr="003869B7" w:rsidRDefault="003869B7" w:rsidP="003869B7">
      <w:pPr>
        <w:tabs>
          <w:tab w:val="left" w:pos="1260"/>
        </w:tabs>
        <w:spacing w:line="276" w:lineRule="auto"/>
        <w:ind w:left="1260" w:hanging="1260"/>
        <w:jc w:val="both"/>
        <w:rPr>
          <w:rFonts w:ascii="Times New Roman" w:hAnsi="Times New Roman"/>
        </w:rPr>
      </w:pPr>
      <w:r w:rsidRPr="003869B7">
        <w:rPr>
          <w:rFonts w:ascii="Times New Roman" w:hAnsi="Times New Roman"/>
        </w:rPr>
        <w:t xml:space="preserve">А) </w:t>
      </w:r>
      <w:r w:rsidRPr="003869B7">
        <w:rPr>
          <w:rFonts w:ascii="Times New Roman" w:hAnsi="Times New Roman"/>
          <w:u w:val="single"/>
        </w:rPr>
        <w:t>круговую</w:t>
      </w:r>
      <w:r w:rsidRPr="003869B7">
        <w:rPr>
          <w:rFonts w:ascii="Times New Roman" w:hAnsi="Times New Roman"/>
        </w:rPr>
        <w:t xml:space="preserve"> диаграмму, отражающую </w:t>
      </w:r>
      <w:r w:rsidRPr="003869B7">
        <w:rPr>
          <w:rFonts w:ascii="Times New Roman" w:hAnsi="Times New Roman"/>
          <w:i/>
        </w:rPr>
        <w:t>численность</w:t>
      </w:r>
      <w:r w:rsidRPr="003869B7">
        <w:rPr>
          <w:rFonts w:ascii="Times New Roman" w:hAnsi="Times New Roman"/>
        </w:rPr>
        <w:t xml:space="preserve"> аттестуемых в 5-х классах;</w:t>
      </w:r>
    </w:p>
    <w:p w14:paraId="72C89407" w14:textId="77777777" w:rsidR="003869B7" w:rsidRPr="003869B7" w:rsidRDefault="003869B7" w:rsidP="003869B7">
      <w:pPr>
        <w:tabs>
          <w:tab w:val="left" w:pos="1260"/>
        </w:tabs>
        <w:spacing w:line="276" w:lineRule="auto"/>
        <w:ind w:left="1260" w:hanging="1260"/>
        <w:jc w:val="both"/>
        <w:rPr>
          <w:rFonts w:ascii="Times New Roman" w:hAnsi="Times New Roman"/>
        </w:rPr>
      </w:pPr>
      <w:r w:rsidRPr="003869B7">
        <w:rPr>
          <w:rFonts w:ascii="Times New Roman" w:hAnsi="Times New Roman"/>
        </w:rPr>
        <w:t xml:space="preserve">Б) </w:t>
      </w:r>
      <w:r w:rsidRPr="003869B7">
        <w:rPr>
          <w:rFonts w:ascii="Times New Roman" w:hAnsi="Times New Roman"/>
          <w:u w:val="single"/>
        </w:rPr>
        <w:t>столбчатую</w:t>
      </w:r>
      <w:r w:rsidRPr="003869B7">
        <w:rPr>
          <w:rFonts w:ascii="Times New Roman" w:hAnsi="Times New Roman"/>
        </w:rPr>
        <w:t xml:space="preserve"> диаграмму, отражающую </w:t>
      </w:r>
      <w:r w:rsidRPr="003869B7">
        <w:rPr>
          <w:rFonts w:ascii="Times New Roman" w:hAnsi="Times New Roman"/>
          <w:i/>
        </w:rPr>
        <w:t>Успеваемость</w:t>
      </w:r>
      <w:r w:rsidRPr="003869B7">
        <w:rPr>
          <w:rFonts w:ascii="Times New Roman" w:hAnsi="Times New Roman"/>
        </w:rPr>
        <w:t xml:space="preserve"> по итогам пром. аттестации и итогам года;</w:t>
      </w:r>
    </w:p>
    <w:p w14:paraId="13E3B58D" w14:textId="77777777" w:rsidR="003869B7" w:rsidRPr="003869B7" w:rsidRDefault="003869B7" w:rsidP="003869B7">
      <w:pPr>
        <w:tabs>
          <w:tab w:val="left" w:pos="1260"/>
        </w:tabs>
        <w:spacing w:line="276" w:lineRule="auto"/>
        <w:ind w:left="1260" w:hanging="1260"/>
        <w:jc w:val="both"/>
        <w:rPr>
          <w:rFonts w:ascii="Times New Roman" w:hAnsi="Times New Roman"/>
        </w:rPr>
      </w:pPr>
      <w:r w:rsidRPr="003869B7">
        <w:rPr>
          <w:rFonts w:ascii="Times New Roman" w:hAnsi="Times New Roman"/>
          <w:noProof/>
          <w:lang w:eastAsia="ru-RU"/>
        </w:rPr>
        <w:drawing>
          <wp:anchor distT="0" distB="0" distL="114300" distR="114300" simplePos="0" relativeHeight="252012544" behindDoc="1" locked="0" layoutInCell="1" allowOverlap="1" wp14:anchorId="2F1F9F1E" wp14:editId="6B280A0D">
            <wp:simplePos x="0" y="0"/>
            <wp:positionH relativeFrom="column">
              <wp:posOffset>2607945</wp:posOffset>
            </wp:positionH>
            <wp:positionV relativeFrom="paragraph">
              <wp:posOffset>248285</wp:posOffset>
            </wp:positionV>
            <wp:extent cx="3335655" cy="2083435"/>
            <wp:effectExtent l="0" t="0" r="0" b="0"/>
            <wp:wrapTight wrapText="bothSides">
              <wp:wrapPolygon edited="0">
                <wp:start x="0" y="395"/>
                <wp:lineTo x="0" y="20935"/>
                <wp:lineTo x="21341" y="20935"/>
                <wp:lineTo x="21341" y="395"/>
                <wp:lineTo x="0" y="395"/>
              </wp:wrapPolygon>
            </wp:wrapTight>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260"/>
                    <a:srcRect/>
                    <a:stretch>
                      <a:fillRect/>
                    </a:stretch>
                  </pic:blipFill>
                  <pic:spPr bwMode="auto">
                    <a:xfrm>
                      <a:off x="0" y="0"/>
                      <a:ext cx="3335655" cy="2083435"/>
                    </a:xfrm>
                    <a:prstGeom prst="rect">
                      <a:avLst/>
                    </a:prstGeom>
                    <a:noFill/>
                    <a:ln w="9525">
                      <a:noFill/>
                      <a:miter lim="800000"/>
                      <a:headEnd/>
                      <a:tailEnd/>
                    </a:ln>
                  </pic:spPr>
                </pic:pic>
              </a:graphicData>
            </a:graphic>
          </wp:anchor>
        </w:drawing>
      </w:r>
      <w:r w:rsidRPr="003869B7">
        <w:rPr>
          <w:rFonts w:ascii="Times New Roman" w:hAnsi="Times New Roman"/>
          <w:noProof/>
          <w:lang w:eastAsia="ru-RU"/>
        </w:rPr>
        <w:drawing>
          <wp:anchor distT="0" distB="0" distL="114300" distR="114300" simplePos="0" relativeHeight="252011520" behindDoc="1" locked="0" layoutInCell="1" allowOverlap="1" wp14:anchorId="7A1691DA" wp14:editId="4EE63F39">
            <wp:simplePos x="0" y="0"/>
            <wp:positionH relativeFrom="column">
              <wp:posOffset>0</wp:posOffset>
            </wp:positionH>
            <wp:positionV relativeFrom="paragraph">
              <wp:posOffset>205740</wp:posOffset>
            </wp:positionV>
            <wp:extent cx="2501900" cy="2209800"/>
            <wp:effectExtent l="0" t="0" r="0" b="0"/>
            <wp:wrapTight wrapText="bothSides">
              <wp:wrapPolygon edited="0">
                <wp:start x="164" y="372"/>
                <wp:lineTo x="0" y="20855"/>
                <wp:lineTo x="21216" y="20855"/>
                <wp:lineTo x="21216" y="372"/>
                <wp:lineTo x="164" y="372"/>
              </wp:wrapPolygon>
            </wp:wrapTight>
            <wp:docPr id="274"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261"/>
                    <a:srcRect/>
                    <a:stretch>
                      <a:fillRect/>
                    </a:stretch>
                  </pic:blipFill>
                  <pic:spPr bwMode="auto">
                    <a:xfrm>
                      <a:off x="0" y="0"/>
                      <a:ext cx="2501900" cy="2209800"/>
                    </a:xfrm>
                    <a:prstGeom prst="rect">
                      <a:avLst/>
                    </a:prstGeom>
                    <a:noFill/>
                    <a:ln w="9525">
                      <a:noFill/>
                      <a:miter lim="800000"/>
                      <a:headEnd/>
                      <a:tailEnd/>
                    </a:ln>
                  </pic:spPr>
                </pic:pic>
              </a:graphicData>
            </a:graphic>
          </wp:anchor>
        </w:drawing>
      </w:r>
      <w:r w:rsidRPr="003869B7">
        <w:rPr>
          <w:rFonts w:ascii="Times New Roman" w:hAnsi="Times New Roman"/>
        </w:rPr>
        <w:t>В)</w:t>
      </w:r>
      <w:r w:rsidRPr="003869B7">
        <w:rPr>
          <w:rFonts w:ascii="Times New Roman" w:hAnsi="Times New Roman"/>
          <w:u w:val="single"/>
        </w:rPr>
        <w:t xml:space="preserve"> график</w:t>
      </w:r>
      <w:r w:rsidRPr="003869B7">
        <w:rPr>
          <w:rFonts w:ascii="Times New Roman" w:hAnsi="Times New Roman"/>
        </w:rPr>
        <w:t xml:space="preserve">, отражающий </w:t>
      </w:r>
      <w:r w:rsidRPr="003869B7">
        <w:rPr>
          <w:rFonts w:ascii="Times New Roman" w:hAnsi="Times New Roman"/>
          <w:i/>
        </w:rPr>
        <w:t>средний балл</w:t>
      </w:r>
      <w:r w:rsidRPr="003869B7">
        <w:rPr>
          <w:rFonts w:ascii="Times New Roman" w:hAnsi="Times New Roman"/>
        </w:rPr>
        <w:t xml:space="preserve"> по итогам  промежуточной  аттестации и итогам года.</w:t>
      </w:r>
    </w:p>
    <w:p w14:paraId="21B89002" w14:textId="77777777" w:rsidR="003869B7" w:rsidRPr="003869B7" w:rsidRDefault="003869B7" w:rsidP="003869B7">
      <w:pPr>
        <w:tabs>
          <w:tab w:val="left" w:pos="1260"/>
        </w:tabs>
        <w:spacing w:line="276" w:lineRule="auto"/>
        <w:ind w:left="1260" w:hanging="1260"/>
        <w:jc w:val="both"/>
        <w:rPr>
          <w:rFonts w:ascii="Times New Roman" w:hAnsi="Times New Roman"/>
        </w:rPr>
      </w:pPr>
      <w:r w:rsidRPr="003869B7">
        <w:rPr>
          <w:rFonts w:ascii="Times New Roman" w:hAnsi="Times New Roman"/>
        </w:rPr>
        <w:t xml:space="preserve"> </w:t>
      </w:r>
    </w:p>
    <w:p w14:paraId="40794F87" w14:textId="77777777" w:rsidR="003869B7" w:rsidRPr="003869B7" w:rsidRDefault="00DE0C23" w:rsidP="00DE0C23">
      <w:pPr>
        <w:spacing w:line="276" w:lineRule="auto"/>
        <w:jc w:val="both"/>
        <w:rPr>
          <w:rFonts w:ascii="Times New Roman" w:hAnsi="Times New Roman"/>
          <w:b/>
        </w:rPr>
      </w:pPr>
      <w:r>
        <w:rPr>
          <w:rFonts w:ascii="Times New Roman" w:hAnsi="Times New Roman"/>
          <w:b/>
          <w:noProof/>
          <w:lang w:eastAsia="ru-RU"/>
        </w:rPr>
        <w:drawing>
          <wp:anchor distT="0" distB="0" distL="114300" distR="114300" simplePos="0" relativeHeight="252013568" behindDoc="1" locked="0" layoutInCell="1" allowOverlap="1" wp14:anchorId="72143E41" wp14:editId="0DA52792">
            <wp:simplePos x="0" y="0"/>
            <wp:positionH relativeFrom="column">
              <wp:posOffset>3810</wp:posOffset>
            </wp:positionH>
            <wp:positionV relativeFrom="paragraph">
              <wp:posOffset>121285</wp:posOffset>
            </wp:positionV>
            <wp:extent cx="2819400" cy="2133600"/>
            <wp:effectExtent l="0" t="0" r="0" b="0"/>
            <wp:wrapTight wrapText="bothSides">
              <wp:wrapPolygon edited="0">
                <wp:start x="0" y="386"/>
                <wp:lineTo x="0" y="21021"/>
                <wp:lineTo x="21454" y="21021"/>
                <wp:lineTo x="21454" y="386"/>
                <wp:lineTo x="0" y="386"/>
              </wp:wrapPolygon>
            </wp:wrapTight>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62"/>
                    <a:srcRect/>
                    <a:stretch>
                      <a:fillRect/>
                    </a:stretch>
                  </pic:blipFill>
                  <pic:spPr bwMode="auto">
                    <a:xfrm>
                      <a:off x="0" y="0"/>
                      <a:ext cx="2819400" cy="2133600"/>
                    </a:xfrm>
                    <a:prstGeom prst="rect">
                      <a:avLst/>
                    </a:prstGeom>
                    <a:noFill/>
                    <a:ln w="9525">
                      <a:noFill/>
                      <a:miter lim="800000"/>
                      <a:headEnd/>
                      <a:tailEnd/>
                    </a:ln>
                  </pic:spPr>
                </pic:pic>
              </a:graphicData>
            </a:graphic>
          </wp:anchor>
        </w:drawing>
      </w:r>
    </w:p>
    <w:p w14:paraId="08ECCDBB" w14:textId="77777777" w:rsidR="00DE0C23" w:rsidRDefault="00DE0C23" w:rsidP="003869B7">
      <w:pPr>
        <w:spacing w:line="276" w:lineRule="auto"/>
        <w:ind w:firstLine="1080"/>
        <w:jc w:val="both"/>
        <w:rPr>
          <w:rFonts w:ascii="Times New Roman" w:hAnsi="Times New Roman"/>
          <w:b/>
          <w:u w:val="single"/>
        </w:rPr>
      </w:pPr>
    </w:p>
    <w:p w14:paraId="7F9D30AF" w14:textId="77777777" w:rsidR="00DE0C23" w:rsidRDefault="00DE0C23" w:rsidP="003869B7">
      <w:pPr>
        <w:spacing w:line="276" w:lineRule="auto"/>
        <w:ind w:firstLine="1080"/>
        <w:jc w:val="both"/>
        <w:rPr>
          <w:rFonts w:ascii="Times New Roman" w:hAnsi="Times New Roman"/>
          <w:b/>
          <w:u w:val="single"/>
        </w:rPr>
      </w:pPr>
    </w:p>
    <w:p w14:paraId="4C619ACA" w14:textId="77777777" w:rsidR="00DE0C23" w:rsidRDefault="00DE0C23" w:rsidP="003869B7">
      <w:pPr>
        <w:spacing w:line="276" w:lineRule="auto"/>
        <w:ind w:firstLine="1080"/>
        <w:jc w:val="both"/>
        <w:rPr>
          <w:rFonts w:ascii="Times New Roman" w:hAnsi="Times New Roman"/>
          <w:b/>
          <w:u w:val="single"/>
        </w:rPr>
      </w:pPr>
    </w:p>
    <w:p w14:paraId="577C22E7" w14:textId="77777777" w:rsidR="00DE0C23" w:rsidRDefault="00DE0C23" w:rsidP="003869B7">
      <w:pPr>
        <w:spacing w:line="276" w:lineRule="auto"/>
        <w:ind w:firstLine="1080"/>
        <w:jc w:val="both"/>
        <w:rPr>
          <w:rFonts w:ascii="Times New Roman" w:hAnsi="Times New Roman"/>
          <w:b/>
          <w:u w:val="single"/>
        </w:rPr>
      </w:pPr>
    </w:p>
    <w:p w14:paraId="5053EADB" w14:textId="77777777" w:rsidR="00DE0C23" w:rsidRDefault="00DE0C23" w:rsidP="003869B7">
      <w:pPr>
        <w:spacing w:line="276" w:lineRule="auto"/>
        <w:ind w:firstLine="1080"/>
        <w:jc w:val="both"/>
        <w:rPr>
          <w:rFonts w:ascii="Times New Roman" w:hAnsi="Times New Roman"/>
          <w:b/>
          <w:u w:val="single"/>
        </w:rPr>
      </w:pPr>
    </w:p>
    <w:p w14:paraId="3E65C5D3" w14:textId="77777777" w:rsidR="00DE0C23" w:rsidRDefault="00DE0C23" w:rsidP="003869B7">
      <w:pPr>
        <w:spacing w:line="276" w:lineRule="auto"/>
        <w:ind w:firstLine="1080"/>
        <w:jc w:val="both"/>
        <w:rPr>
          <w:rFonts w:ascii="Times New Roman" w:hAnsi="Times New Roman"/>
          <w:b/>
          <w:u w:val="single"/>
        </w:rPr>
      </w:pPr>
    </w:p>
    <w:p w14:paraId="61630991" w14:textId="77777777" w:rsidR="00DE0C23" w:rsidRDefault="00DE0C23" w:rsidP="003869B7">
      <w:pPr>
        <w:spacing w:line="276" w:lineRule="auto"/>
        <w:ind w:firstLine="1080"/>
        <w:jc w:val="both"/>
        <w:rPr>
          <w:rFonts w:ascii="Times New Roman" w:hAnsi="Times New Roman"/>
          <w:b/>
          <w:u w:val="single"/>
        </w:rPr>
      </w:pPr>
    </w:p>
    <w:p w14:paraId="2F72D851" w14:textId="77777777" w:rsidR="00DE0C23" w:rsidRDefault="00DE0C23" w:rsidP="003869B7">
      <w:pPr>
        <w:spacing w:line="276" w:lineRule="auto"/>
        <w:ind w:firstLine="1080"/>
        <w:jc w:val="both"/>
        <w:rPr>
          <w:rFonts w:ascii="Times New Roman" w:hAnsi="Times New Roman"/>
          <w:b/>
          <w:u w:val="single"/>
        </w:rPr>
      </w:pPr>
    </w:p>
    <w:p w14:paraId="63E170B1" w14:textId="77777777" w:rsidR="00DE0C23" w:rsidRDefault="00DE0C23" w:rsidP="003869B7">
      <w:pPr>
        <w:spacing w:line="276" w:lineRule="auto"/>
        <w:ind w:firstLine="1080"/>
        <w:jc w:val="both"/>
        <w:rPr>
          <w:rFonts w:ascii="Times New Roman" w:hAnsi="Times New Roman"/>
          <w:b/>
          <w:u w:val="single"/>
        </w:rPr>
      </w:pPr>
    </w:p>
    <w:p w14:paraId="5AAD2B43" w14:textId="77777777" w:rsidR="00DE0C23" w:rsidRDefault="00DE0C23" w:rsidP="003869B7">
      <w:pPr>
        <w:spacing w:line="276" w:lineRule="auto"/>
        <w:ind w:firstLine="1080"/>
        <w:jc w:val="both"/>
        <w:rPr>
          <w:rFonts w:ascii="Times New Roman" w:hAnsi="Times New Roman"/>
          <w:b/>
          <w:u w:val="single"/>
        </w:rPr>
      </w:pPr>
    </w:p>
    <w:p w14:paraId="406197EF" w14:textId="77777777" w:rsidR="00DE0C23" w:rsidRDefault="00DE0C23" w:rsidP="003869B7">
      <w:pPr>
        <w:spacing w:line="276" w:lineRule="auto"/>
        <w:ind w:firstLine="1080"/>
        <w:jc w:val="both"/>
        <w:rPr>
          <w:rFonts w:ascii="Times New Roman" w:hAnsi="Times New Roman"/>
          <w:b/>
          <w:u w:val="single"/>
        </w:rPr>
      </w:pPr>
    </w:p>
    <w:p w14:paraId="7B0E898E" w14:textId="77777777" w:rsidR="003869B7" w:rsidRPr="003869B7" w:rsidRDefault="003869B7" w:rsidP="003869B7">
      <w:pPr>
        <w:spacing w:line="276" w:lineRule="auto"/>
        <w:ind w:firstLine="1080"/>
        <w:jc w:val="both"/>
        <w:rPr>
          <w:rFonts w:ascii="Times New Roman" w:hAnsi="Times New Roman"/>
          <w:b/>
        </w:rPr>
      </w:pPr>
      <w:r w:rsidRPr="003869B7">
        <w:rPr>
          <w:rFonts w:ascii="Times New Roman" w:hAnsi="Times New Roman"/>
          <w:b/>
          <w:u w:val="single"/>
        </w:rPr>
        <w:t>Задание 4.</w:t>
      </w:r>
      <w:r w:rsidRPr="003869B7">
        <w:rPr>
          <w:rFonts w:ascii="Times New Roman" w:hAnsi="Times New Roman"/>
          <w:b/>
        </w:rPr>
        <w:t xml:space="preserve"> </w:t>
      </w:r>
    </w:p>
    <w:p w14:paraId="77C015B4" w14:textId="77777777" w:rsidR="003869B7" w:rsidRPr="003869B7" w:rsidRDefault="003869B7" w:rsidP="003869B7">
      <w:pPr>
        <w:spacing w:line="276" w:lineRule="auto"/>
        <w:jc w:val="both"/>
        <w:rPr>
          <w:rFonts w:ascii="Times New Roman" w:hAnsi="Times New Roman"/>
          <w:b/>
        </w:rPr>
      </w:pPr>
      <w:r w:rsidRPr="003869B7">
        <w:rPr>
          <w:rFonts w:ascii="Times New Roman" w:hAnsi="Times New Roman"/>
          <w:b/>
        </w:rPr>
        <w:t xml:space="preserve">Сохраните работу </w:t>
      </w:r>
      <w:r w:rsidRPr="003869B7">
        <w:rPr>
          <w:rFonts w:ascii="Times New Roman" w:hAnsi="Times New Roman"/>
        </w:rPr>
        <w:t>в своей папке под именем</w:t>
      </w:r>
      <w:r w:rsidRPr="003869B7">
        <w:rPr>
          <w:rFonts w:ascii="Times New Roman" w:hAnsi="Times New Roman"/>
          <w:b/>
        </w:rPr>
        <w:t xml:space="preserve"> </w:t>
      </w:r>
      <w:r w:rsidR="00DE0C23">
        <w:rPr>
          <w:rFonts w:ascii="Times New Roman" w:hAnsi="Times New Roman"/>
          <w:b/>
        </w:rPr>
        <w:t>Практическая</w:t>
      </w:r>
      <w:r w:rsidRPr="003869B7">
        <w:rPr>
          <w:rFonts w:ascii="Times New Roman" w:hAnsi="Times New Roman"/>
          <w:b/>
        </w:rPr>
        <w:t xml:space="preserve"> работа</w:t>
      </w:r>
      <w:r w:rsidR="00DE0C23">
        <w:rPr>
          <w:rFonts w:ascii="Times New Roman" w:hAnsi="Times New Roman"/>
          <w:b/>
        </w:rPr>
        <w:t>.</w:t>
      </w:r>
      <w:r w:rsidRPr="003869B7">
        <w:rPr>
          <w:rFonts w:ascii="Times New Roman" w:hAnsi="Times New Roman"/>
          <w:b/>
        </w:rPr>
        <w:t xml:space="preserve"> </w:t>
      </w:r>
    </w:p>
    <w:p w14:paraId="1F0D83D1" w14:textId="77777777" w:rsidR="00DE0C23" w:rsidRDefault="00DE0C23" w:rsidP="00DE0C23">
      <w:pPr>
        <w:pStyle w:val="Default"/>
        <w:spacing w:line="276" w:lineRule="auto"/>
        <w:rPr>
          <w:b/>
        </w:rPr>
      </w:pPr>
    </w:p>
    <w:p w14:paraId="6486B247" w14:textId="77777777" w:rsidR="00E01B7A" w:rsidRPr="00DE0C23" w:rsidRDefault="00E01B7A" w:rsidP="003869B7">
      <w:pPr>
        <w:pStyle w:val="Default"/>
        <w:spacing w:line="276" w:lineRule="auto"/>
        <w:jc w:val="center"/>
        <w:rPr>
          <w:b/>
        </w:rPr>
      </w:pPr>
      <w:r w:rsidRPr="00DE0C23">
        <w:rPr>
          <w:b/>
        </w:rPr>
        <w:lastRenderedPageBreak/>
        <w:t>Практическая работа № 30</w:t>
      </w:r>
    </w:p>
    <w:p w14:paraId="1E724754" w14:textId="77777777" w:rsidR="00DE0C23" w:rsidRPr="00DE0C23" w:rsidRDefault="001D190D" w:rsidP="00DE0C23">
      <w:pPr>
        <w:spacing w:line="276" w:lineRule="auto"/>
        <w:jc w:val="center"/>
        <w:rPr>
          <w:rFonts w:ascii="Times New Roman" w:hAnsi="Times New Roman"/>
        </w:rPr>
      </w:pPr>
      <w:r w:rsidRPr="00DE0C23">
        <w:rPr>
          <w:rFonts w:ascii="Times New Roman" w:hAnsi="Times New Roman"/>
          <w:b/>
        </w:rPr>
        <w:t xml:space="preserve">Тема: </w:t>
      </w:r>
      <w:r w:rsidRPr="00DE0C23">
        <w:rPr>
          <w:rFonts w:ascii="Times New Roman" w:hAnsi="Times New Roman"/>
        </w:rPr>
        <w:t xml:space="preserve">Microsoft Office Excel 2007. </w:t>
      </w:r>
      <w:r w:rsidR="00DE0C23" w:rsidRPr="00DE0C23">
        <w:rPr>
          <w:rFonts w:ascii="Times New Roman" w:hAnsi="Times New Roman"/>
        </w:rPr>
        <w:t>Освоение приемов работы с электронными таблицами.</w:t>
      </w:r>
    </w:p>
    <w:p w14:paraId="21272CD2" w14:textId="77777777" w:rsidR="00DE0C23" w:rsidRPr="00DE0C23" w:rsidRDefault="00DE0C23" w:rsidP="00DE0C23">
      <w:pPr>
        <w:spacing w:line="276" w:lineRule="auto"/>
        <w:jc w:val="center"/>
        <w:rPr>
          <w:rFonts w:ascii="Times New Roman" w:hAnsi="Times New Roman"/>
        </w:rPr>
      </w:pPr>
      <w:r w:rsidRPr="00DE0C23">
        <w:rPr>
          <w:rFonts w:ascii="Times New Roman" w:hAnsi="Times New Roman"/>
        </w:rPr>
        <w:t>Сортировка и фильтрация данных</w:t>
      </w:r>
    </w:p>
    <w:p w14:paraId="76EF3CD1" w14:textId="77777777" w:rsidR="00DE0C23" w:rsidRPr="00DE0C23" w:rsidRDefault="00DE0C23" w:rsidP="00DE0C23">
      <w:pPr>
        <w:spacing w:line="276" w:lineRule="auto"/>
        <w:rPr>
          <w:rFonts w:ascii="Times New Roman" w:hAnsi="Times New Roman"/>
        </w:rPr>
      </w:pPr>
      <w:r w:rsidRPr="00DE0C23">
        <w:rPr>
          <w:rFonts w:ascii="Times New Roman" w:hAnsi="Times New Roman"/>
          <w:b/>
        </w:rPr>
        <w:t>Цель:</w:t>
      </w:r>
      <w:r w:rsidRPr="00DE0C23">
        <w:rPr>
          <w:rFonts w:ascii="Times New Roman" w:hAnsi="Times New Roman"/>
        </w:rPr>
        <w:t xml:space="preserve">  ознакомиться с методами сортировки и фильтрации данных в электронных таблицах.</w:t>
      </w:r>
    </w:p>
    <w:p w14:paraId="52FD1789" w14:textId="77777777" w:rsidR="00DE0C23" w:rsidRPr="00DE0C23" w:rsidRDefault="00DE0C23" w:rsidP="00DE0C23">
      <w:pPr>
        <w:spacing w:line="276" w:lineRule="auto"/>
        <w:rPr>
          <w:rFonts w:ascii="Times New Roman" w:hAnsi="Times New Roman"/>
        </w:rPr>
      </w:pPr>
      <w:r w:rsidRPr="00DE0C23">
        <w:rPr>
          <w:rFonts w:ascii="Times New Roman" w:hAnsi="Times New Roman"/>
          <w:b/>
        </w:rPr>
        <w:t>Форма отчета</w:t>
      </w:r>
      <w:r>
        <w:rPr>
          <w:rFonts w:ascii="Times New Roman" w:hAnsi="Times New Roman"/>
        </w:rPr>
        <w:t>: 1.</w:t>
      </w:r>
      <w:r w:rsidRPr="00DE0C23">
        <w:rPr>
          <w:rFonts w:ascii="Times New Roman" w:hAnsi="Times New Roman"/>
        </w:rPr>
        <w:t xml:space="preserve"> Запись в тетради темы работы;</w:t>
      </w:r>
    </w:p>
    <w:p w14:paraId="527CB51D" w14:textId="77777777" w:rsidR="00DE0C23" w:rsidRPr="00DE0C23" w:rsidRDefault="00DE0C23" w:rsidP="00DE0C23">
      <w:pPr>
        <w:spacing w:line="276" w:lineRule="auto"/>
        <w:rPr>
          <w:rFonts w:ascii="Times New Roman" w:hAnsi="Times New Roman"/>
        </w:rPr>
      </w:pPr>
      <w:r w:rsidRPr="00DE0C23">
        <w:rPr>
          <w:rFonts w:ascii="Times New Roman" w:hAnsi="Times New Roman"/>
        </w:rPr>
        <w:t xml:space="preserve">              </w:t>
      </w:r>
      <w:r>
        <w:rPr>
          <w:rFonts w:ascii="Times New Roman" w:hAnsi="Times New Roman"/>
        </w:rPr>
        <w:t xml:space="preserve">            2.</w:t>
      </w:r>
      <w:r w:rsidRPr="00DE0C23">
        <w:rPr>
          <w:rFonts w:ascii="Times New Roman" w:hAnsi="Times New Roman"/>
        </w:rPr>
        <w:t xml:space="preserve"> краткий конспект;</w:t>
      </w:r>
    </w:p>
    <w:p w14:paraId="153D0B47" w14:textId="77777777" w:rsidR="00DE0C23" w:rsidRPr="00DE0C23" w:rsidRDefault="00DE0C23" w:rsidP="00DE0C23">
      <w:pPr>
        <w:spacing w:line="276" w:lineRule="auto"/>
        <w:rPr>
          <w:rFonts w:ascii="Times New Roman" w:hAnsi="Times New Roman"/>
        </w:rPr>
      </w:pPr>
      <w:r>
        <w:rPr>
          <w:rFonts w:ascii="Times New Roman" w:hAnsi="Times New Roman"/>
        </w:rPr>
        <w:t xml:space="preserve">                          3.</w:t>
      </w:r>
      <w:r w:rsidRPr="00DE0C23">
        <w:rPr>
          <w:rFonts w:ascii="Times New Roman" w:hAnsi="Times New Roman"/>
        </w:rPr>
        <w:t xml:space="preserve"> умение отвечать на контрольные вопросы; на  1,3,5,7 письменно;</w:t>
      </w:r>
    </w:p>
    <w:p w14:paraId="61E6724A" w14:textId="77777777" w:rsidR="00B6384F" w:rsidRPr="003869B7" w:rsidRDefault="00DE0C23" w:rsidP="00DE0C23">
      <w:pPr>
        <w:spacing w:line="276" w:lineRule="auto"/>
        <w:rPr>
          <w:rFonts w:ascii="Times New Roman" w:hAnsi="Times New Roman"/>
        </w:rPr>
      </w:pPr>
      <w:r>
        <w:rPr>
          <w:rFonts w:ascii="Times New Roman" w:hAnsi="Times New Roman"/>
        </w:rPr>
        <w:t xml:space="preserve">                          4.</w:t>
      </w:r>
      <w:r w:rsidRPr="00DE0C23">
        <w:rPr>
          <w:rFonts w:ascii="Times New Roman" w:hAnsi="Times New Roman"/>
        </w:rPr>
        <w:t xml:space="preserve"> сохраненный файл.</w:t>
      </w:r>
    </w:p>
    <w:p w14:paraId="60BB765E" w14:textId="77777777" w:rsidR="003D73A8" w:rsidRPr="003869B7" w:rsidRDefault="003D73A8" w:rsidP="003869B7">
      <w:pPr>
        <w:pStyle w:val="a5"/>
        <w:spacing w:before="0" w:beforeAutospacing="0" w:after="0" w:afterAutospacing="0" w:line="276" w:lineRule="auto"/>
        <w:jc w:val="both"/>
      </w:pPr>
      <w:r w:rsidRPr="003869B7">
        <w:rPr>
          <w:b/>
          <w:bCs/>
          <w:iCs/>
        </w:rPr>
        <w:t>Информационные источники:</w:t>
      </w:r>
    </w:p>
    <w:p w14:paraId="12B8ED29" w14:textId="77777777" w:rsidR="003D73A8" w:rsidRPr="003869B7" w:rsidRDefault="003D73A8" w:rsidP="003869B7">
      <w:pPr>
        <w:pStyle w:val="a4"/>
        <w:spacing w:line="276" w:lineRule="auto"/>
        <w:jc w:val="both"/>
      </w:pPr>
      <w:r w:rsidRPr="003869B7">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5B6EFEC8" w14:textId="77777777" w:rsidR="003D73A8" w:rsidRDefault="003D73A8" w:rsidP="003869B7">
      <w:pPr>
        <w:pStyle w:val="a4"/>
        <w:spacing w:line="276" w:lineRule="auto"/>
      </w:pPr>
      <w:r w:rsidRPr="003869B7">
        <w:t>- Информатика и информационные технологии. Учебник для 10 -11 классов /Н. Д. Угринович. - 4-е изд. - М.: БИНОМ. Лаборатория знаний, 2007. - 511 с.: ил.</w:t>
      </w:r>
    </w:p>
    <w:p w14:paraId="4C312409" w14:textId="77777777" w:rsidR="00DE0C23" w:rsidRDefault="00DE0C23" w:rsidP="003869B7">
      <w:pPr>
        <w:pStyle w:val="a4"/>
        <w:spacing w:line="276" w:lineRule="auto"/>
      </w:pPr>
    </w:p>
    <w:p w14:paraId="14403DE5" w14:textId="77777777" w:rsidR="00DE0C23" w:rsidRPr="00DE0C23" w:rsidRDefault="00DE0C23" w:rsidP="00DE0C23">
      <w:pPr>
        <w:spacing w:line="276" w:lineRule="auto"/>
        <w:contextualSpacing/>
        <w:rPr>
          <w:rFonts w:ascii="Times New Roman" w:hAnsi="Times New Roman"/>
          <w:b/>
          <w:u w:val="single"/>
        </w:rPr>
      </w:pPr>
      <w:r w:rsidRPr="00DE0C23">
        <w:rPr>
          <w:rFonts w:ascii="Times New Roman" w:hAnsi="Times New Roman"/>
          <w:b/>
          <w:u w:val="single"/>
        </w:rPr>
        <w:t>Теоретический материал.</w:t>
      </w:r>
    </w:p>
    <w:p w14:paraId="7F933EBF" w14:textId="77777777" w:rsidR="00DE0C23" w:rsidRPr="00DE0C23" w:rsidRDefault="00DE0C23" w:rsidP="00DE0C23">
      <w:pPr>
        <w:widowControl/>
        <w:suppressAutoHyphens w:val="0"/>
        <w:spacing w:line="276" w:lineRule="auto"/>
        <w:contextualSpacing/>
        <w:jc w:val="both"/>
        <w:rPr>
          <w:rFonts w:ascii="Times New Roman" w:hAnsi="Times New Roman"/>
        </w:rPr>
      </w:pPr>
      <w:r>
        <w:rPr>
          <w:rFonts w:ascii="Times New Roman" w:hAnsi="Times New Roman"/>
        </w:rPr>
        <w:t>1.</w:t>
      </w:r>
      <w:r w:rsidRPr="00DE0C23">
        <w:rPr>
          <w:rFonts w:ascii="Times New Roman" w:hAnsi="Times New Roman"/>
        </w:rPr>
        <w:t>Данные внутри таблицы можно сортировать, то есть упорядочивать ячейки по значениям. Стандартный способ упорядочивания данных одного типа позволяет сортировать по возрастанию или убыванию в алфавитном порядке, по датам или по величине чисел.</w:t>
      </w:r>
    </w:p>
    <w:p w14:paraId="4EDB2D4E" w14:textId="77777777" w:rsidR="00DE0C23" w:rsidRPr="00DE0C23" w:rsidRDefault="00DE0C23" w:rsidP="00DE0C23">
      <w:pPr>
        <w:tabs>
          <w:tab w:val="num" w:pos="360"/>
        </w:tabs>
        <w:spacing w:line="276" w:lineRule="auto"/>
        <w:ind w:left="360" w:hanging="360"/>
        <w:contextualSpacing/>
        <w:jc w:val="both"/>
        <w:rPr>
          <w:rFonts w:ascii="Times New Roman" w:hAnsi="Times New Roman"/>
          <w:b/>
        </w:rPr>
      </w:pPr>
      <w:r w:rsidRPr="00DE0C23">
        <w:rPr>
          <w:rFonts w:ascii="Times New Roman" w:hAnsi="Times New Roman"/>
        </w:rPr>
        <w:t xml:space="preserve">Для выполнения сортировки необходимо таблицу выделить, а затем выполнить команду </w:t>
      </w:r>
      <w:r w:rsidRPr="00DE0C23">
        <w:rPr>
          <w:rFonts w:ascii="Times New Roman" w:hAnsi="Times New Roman"/>
          <w:b/>
        </w:rPr>
        <w:t>Данные/Сортировка</w:t>
      </w:r>
      <w:r w:rsidRPr="00DE0C23">
        <w:rPr>
          <w:rFonts w:ascii="Times New Roman" w:hAnsi="Times New Roman"/>
        </w:rPr>
        <w:t xml:space="preserve">. </w:t>
      </w:r>
    </w:p>
    <w:p w14:paraId="4965F65B" w14:textId="77777777" w:rsidR="00DE0C23" w:rsidRPr="00DE0C23" w:rsidRDefault="00DE0C23" w:rsidP="00DE0C23">
      <w:pPr>
        <w:spacing w:line="276" w:lineRule="auto"/>
        <w:ind w:firstLine="360"/>
        <w:contextualSpacing/>
        <w:jc w:val="both"/>
        <w:rPr>
          <w:rFonts w:ascii="Times New Roman" w:hAnsi="Times New Roman"/>
          <w:b/>
          <w:u w:val="single"/>
        </w:rPr>
      </w:pPr>
      <w:r w:rsidRPr="00DE0C23">
        <w:rPr>
          <w:rFonts w:ascii="Times New Roman" w:hAnsi="Times New Roman"/>
          <w:b/>
          <w:u w:val="single"/>
        </w:rPr>
        <w:t>ПРАКТИКА.</w:t>
      </w:r>
    </w:p>
    <w:p w14:paraId="67A8E5E9" w14:textId="77777777" w:rsidR="00DE0C23" w:rsidRPr="00DE0C23" w:rsidRDefault="00DE0C23" w:rsidP="00DE0C23">
      <w:pPr>
        <w:spacing w:line="276" w:lineRule="auto"/>
        <w:ind w:left="1080" w:hanging="1080"/>
        <w:contextualSpacing/>
        <w:jc w:val="both"/>
        <w:rPr>
          <w:rFonts w:ascii="Times New Roman" w:hAnsi="Times New Roman"/>
        </w:rPr>
      </w:pPr>
      <w:r w:rsidRPr="00DE0C23">
        <w:rPr>
          <w:rFonts w:ascii="Times New Roman" w:hAnsi="Times New Roman"/>
          <w:b/>
          <w:u w:val="single"/>
        </w:rPr>
        <w:t>Задание 1</w:t>
      </w:r>
      <w:r w:rsidRPr="00DE0C23">
        <w:rPr>
          <w:rFonts w:ascii="Times New Roman" w:hAnsi="Times New Roman"/>
          <w:u w:val="single"/>
        </w:rPr>
        <w:t>.</w:t>
      </w:r>
      <w:r w:rsidRPr="00DE0C23">
        <w:rPr>
          <w:rFonts w:ascii="Times New Roman" w:hAnsi="Times New Roman"/>
        </w:rPr>
        <w:t xml:space="preserve">  В папке</w:t>
      </w:r>
      <w:r w:rsidRPr="00DE0C23">
        <w:rPr>
          <w:rFonts w:ascii="Times New Roman" w:hAnsi="Times New Roman"/>
          <w:b/>
        </w:rPr>
        <w:t xml:space="preserve"> Мои документы/Практика</w:t>
      </w:r>
      <w:r w:rsidRPr="00DE0C23">
        <w:rPr>
          <w:rFonts w:ascii="Times New Roman" w:hAnsi="Times New Roman"/>
          <w:i/>
        </w:rPr>
        <w:t xml:space="preserve"> </w:t>
      </w:r>
      <w:r w:rsidRPr="00DE0C23">
        <w:rPr>
          <w:rFonts w:ascii="Times New Roman" w:hAnsi="Times New Roman"/>
        </w:rPr>
        <w:t>найдите и откройте файл «Сортировка и Фильтрация». Заполните  таблицу в соответствии с образцом. Выполните Сортировку .</w:t>
      </w:r>
    </w:p>
    <w:p w14:paraId="55890837" w14:textId="77777777" w:rsidR="00DE0C23" w:rsidRPr="00DE0C23" w:rsidRDefault="00DE0C23" w:rsidP="00DE0C23">
      <w:pPr>
        <w:spacing w:line="276" w:lineRule="auto"/>
        <w:ind w:firstLine="360"/>
        <w:jc w:val="center"/>
        <w:rPr>
          <w:rFonts w:ascii="Times New Roman" w:hAnsi="Times New Roman"/>
          <w:b/>
        </w:rPr>
      </w:pPr>
      <w:r w:rsidRPr="00DE0C23">
        <w:rPr>
          <w:rFonts w:ascii="Times New Roman" w:hAnsi="Times New Roman"/>
          <w:noProof/>
          <w:lang w:eastAsia="ru-RU"/>
        </w:rPr>
        <w:drawing>
          <wp:anchor distT="0" distB="0" distL="114300" distR="114300" simplePos="0" relativeHeight="252015616" behindDoc="0" locked="0" layoutInCell="1" allowOverlap="1" wp14:anchorId="13EBCB82" wp14:editId="57EAE7EF">
            <wp:simplePos x="0" y="0"/>
            <wp:positionH relativeFrom="column">
              <wp:posOffset>0</wp:posOffset>
            </wp:positionH>
            <wp:positionV relativeFrom="paragraph">
              <wp:posOffset>33655</wp:posOffset>
            </wp:positionV>
            <wp:extent cx="3543300" cy="1894840"/>
            <wp:effectExtent l="19050" t="0" r="0" b="0"/>
            <wp:wrapSquare wrapText="bothSides"/>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263"/>
                    <a:srcRect/>
                    <a:stretch>
                      <a:fillRect/>
                    </a:stretch>
                  </pic:blipFill>
                  <pic:spPr bwMode="auto">
                    <a:xfrm>
                      <a:off x="0" y="0"/>
                      <a:ext cx="3543300" cy="1894840"/>
                    </a:xfrm>
                    <a:prstGeom prst="rect">
                      <a:avLst/>
                    </a:prstGeom>
                    <a:noFill/>
                    <a:ln w="9525">
                      <a:noFill/>
                      <a:miter lim="800000"/>
                      <a:headEnd/>
                      <a:tailEnd/>
                    </a:ln>
                  </pic:spPr>
                </pic:pic>
              </a:graphicData>
            </a:graphic>
          </wp:anchor>
        </w:drawing>
      </w:r>
      <w:r w:rsidRPr="00DE0C23">
        <w:rPr>
          <w:rFonts w:ascii="Times New Roman" w:hAnsi="Times New Roman"/>
          <w:b/>
        </w:rPr>
        <w:t>Методические указания.</w:t>
      </w:r>
    </w:p>
    <w:p w14:paraId="050D0764" w14:textId="77777777" w:rsidR="00DE0C23" w:rsidRPr="00DE0C23" w:rsidRDefault="00DE0C23" w:rsidP="00DE0C23">
      <w:pPr>
        <w:widowControl/>
        <w:tabs>
          <w:tab w:val="left" w:pos="540"/>
        </w:tabs>
        <w:suppressAutoHyphens w:val="0"/>
        <w:spacing w:line="276" w:lineRule="auto"/>
        <w:ind w:left="720"/>
        <w:jc w:val="both"/>
        <w:rPr>
          <w:rFonts w:ascii="Times New Roman" w:hAnsi="Times New Roman"/>
        </w:rPr>
      </w:pPr>
      <w:r>
        <w:rPr>
          <w:rFonts w:ascii="Times New Roman" w:hAnsi="Times New Roman"/>
        </w:rPr>
        <w:t>1.</w:t>
      </w:r>
      <w:r w:rsidRPr="00DE0C23">
        <w:rPr>
          <w:rFonts w:ascii="Times New Roman" w:hAnsi="Times New Roman"/>
        </w:rPr>
        <w:t xml:space="preserve">Перед заполнением столбцов «Время отправления из Москвы», «Время в пути», «Время прибытия в Киев» и «Время стоянки в Киеве» установите для соответствующих ячеек формат числа </w:t>
      </w:r>
      <w:r w:rsidRPr="00DE0C23">
        <w:rPr>
          <w:rFonts w:ascii="Times New Roman" w:hAnsi="Times New Roman"/>
          <w:b/>
        </w:rPr>
        <w:t>Время</w:t>
      </w:r>
      <w:r w:rsidRPr="00DE0C23">
        <w:rPr>
          <w:rFonts w:ascii="Times New Roman" w:hAnsi="Times New Roman"/>
        </w:rPr>
        <w:t xml:space="preserve">. Для этого выполните команду </w:t>
      </w:r>
      <w:r w:rsidRPr="00DE0C23">
        <w:rPr>
          <w:rFonts w:ascii="Times New Roman" w:hAnsi="Times New Roman"/>
          <w:b/>
        </w:rPr>
        <w:t>Формат/Число/Время</w:t>
      </w:r>
      <w:r w:rsidRPr="00DE0C23">
        <w:rPr>
          <w:rFonts w:ascii="Times New Roman" w:hAnsi="Times New Roman"/>
        </w:rPr>
        <w:t>, выбрав тип времени (13:00).</w:t>
      </w:r>
    </w:p>
    <w:p w14:paraId="5FE13FE6" w14:textId="77777777" w:rsidR="00DE0C23" w:rsidRPr="00DE0C23" w:rsidRDefault="00DE0C23" w:rsidP="00DE0C23">
      <w:pPr>
        <w:widowControl/>
        <w:tabs>
          <w:tab w:val="left" w:pos="540"/>
        </w:tabs>
        <w:suppressAutoHyphens w:val="0"/>
        <w:spacing w:line="276" w:lineRule="auto"/>
        <w:jc w:val="both"/>
        <w:rPr>
          <w:rFonts w:ascii="Times New Roman" w:hAnsi="Times New Roman"/>
        </w:rPr>
      </w:pPr>
      <w:r>
        <w:rPr>
          <w:rFonts w:ascii="Times New Roman" w:hAnsi="Times New Roman"/>
          <w:noProof/>
          <w:lang w:eastAsia="ru-RU"/>
        </w:rPr>
        <w:drawing>
          <wp:anchor distT="0" distB="0" distL="114300" distR="114300" simplePos="0" relativeHeight="252016640" behindDoc="0" locked="0" layoutInCell="1" allowOverlap="1" wp14:anchorId="69D08E05" wp14:editId="00E539A0">
            <wp:simplePos x="0" y="0"/>
            <wp:positionH relativeFrom="column">
              <wp:posOffset>3810</wp:posOffset>
            </wp:positionH>
            <wp:positionV relativeFrom="paragraph">
              <wp:posOffset>36830</wp:posOffset>
            </wp:positionV>
            <wp:extent cx="2057400" cy="2066925"/>
            <wp:effectExtent l="19050" t="0" r="0" b="0"/>
            <wp:wrapSquare wrapText="bothSides"/>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264"/>
                    <a:srcRect/>
                    <a:stretch>
                      <a:fillRect/>
                    </a:stretch>
                  </pic:blipFill>
                  <pic:spPr bwMode="auto">
                    <a:xfrm>
                      <a:off x="0" y="0"/>
                      <a:ext cx="2057400" cy="2066925"/>
                    </a:xfrm>
                    <a:prstGeom prst="rect">
                      <a:avLst/>
                    </a:prstGeom>
                    <a:noFill/>
                    <a:ln w="9525">
                      <a:noFill/>
                      <a:miter lim="800000"/>
                      <a:headEnd/>
                      <a:tailEnd/>
                    </a:ln>
                  </pic:spPr>
                </pic:pic>
              </a:graphicData>
            </a:graphic>
          </wp:anchor>
        </w:drawing>
      </w:r>
      <w:r>
        <w:rPr>
          <w:rFonts w:ascii="Times New Roman" w:hAnsi="Times New Roman"/>
        </w:rPr>
        <w:t>2.</w:t>
      </w:r>
      <w:r w:rsidRPr="00DE0C23">
        <w:rPr>
          <w:rFonts w:ascii="Times New Roman" w:hAnsi="Times New Roman"/>
        </w:rPr>
        <w:t xml:space="preserve">Сохраните таблицу в своей папке под именем </w:t>
      </w:r>
      <w:r w:rsidRPr="00DE0C23">
        <w:rPr>
          <w:rFonts w:ascii="Times New Roman" w:hAnsi="Times New Roman"/>
          <w:b/>
        </w:rPr>
        <w:t xml:space="preserve">Практическая работа </w:t>
      </w:r>
    </w:p>
    <w:p w14:paraId="5F5D39B6" w14:textId="77777777" w:rsidR="00DE0C23" w:rsidRPr="00DE0C23" w:rsidRDefault="00DE0C23" w:rsidP="00DE0C23">
      <w:pPr>
        <w:widowControl/>
        <w:tabs>
          <w:tab w:val="left" w:pos="540"/>
        </w:tabs>
        <w:suppressAutoHyphens w:val="0"/>
        <w:spacing w:line="276" w:lineRule="auto"/>
        <w:jc w:val="both"/>
        <w:rPr>
          <w:rFonts w:ascii="Times New Roman" w:hAnsi="Times New Roman"/>
        </w:rPr>
      </w:pPr>
      <w:r>
        <w:rPr>
          <w:rFonts w:ascii="Times New Roman" w:hAnsi="Times New Roman"/>
        </w:rPr>
        <w:t>3.</w:t>
      </w:r>
      <w:r w:rsidRPr="00DE0C23">
        <w:rPr>
          <w:rFonts w:ascii="Times New Roman" w:hAnsi="Times New Roman"/>
        </w:rPr>
        <w:t xml:space="preserve">Выделите таблицу и скопируйте ее в </w:t>
      </w:r>
      <w:r w:rsidRPr="00DE0C23">
        <w:rPr>
          <w:rFonts w:ascii="Times New Roman" w:hAnsi="Times New Roman"/>
          <w:b/>
        </w:rPr>
        <w:t>Буфер обмена</w:t>
      </w:r>
      <w:r w:rsidRPr="00DE0C23">
        <w:rPr>
          <w:rFonts w:ascii="Times New Roman" w:hAnsi="Times New Roman"/>
        </w:rPr>
        <w:t>;</w:t>
      </w:r>
    </w:p>
    <w:p w14:paraId="167BEF2F" w14:textId="77777777" w:rsidR="00DE0C23" w:rsidRPr="00DE0C23" w:rsidRDefault="00DE0C23" w:rsidP="00DE0C23">
      <w:pPr>
        <w:widowControl/>
        <w:tabs>
          <w:tab w:val="left" w:pos="540"/>
        </w:tabs>
        <w:suppressAutoHyphens w:val="0"/>
        <w:spacing w:line="276" w:lineRule="auto"/>
        <w:jc w:val="both"/>
        <w:rPr>
          <w:rFonts w:ascii="Times New Roman" w:hAnsi="Times New Roman"/>
        </w:rPr>
      </w:pPr>
      <w:r>
        <w:rPr>
          <w:rFonts w:ascii="Times New Roman" w:hAnsi="Times New Roman"/>
        </w:rPr>
        <w:t>4.</w:t>
      </w:r>
      <w:r w:rsidRPr="00DE0C23">
        <w:rPr>
          <w:rFonts w:ascii="Times New Roman" w:hAnsi="Times New Roman"/>
        </w:rPr>
        <w:t xml:space="preserve">Вставьте таблицу из Буфера обмена на </w:t>
      </w:r>
      <w:r w:rsidRPr="00DE0C23">
        <w:rPr>
          <w:rFonts w:ascii="Times New Roman" w:hAnsi="Times New Roman"/>
          <w:b/>
        </w:rPr>
        <w:t>Лист2</w:t>
      </w:r>
      <w:r w:rsidRPr="00DE0C23">
        <w:rPr>
          <w:rFonts w:ascii="Times New Roman" w:hAnsi="Times New Roman"/>
        </w:rPr>
        <w:t xml:space="preserve"> и </w:t>
      </w:r>
      <w:r w:rsidRPr="00DE0C23">
        <w:rPr>
          <w:rFonts w:ascii="Times New Roman" w:hAnsi="Times New Roman"/>
          <w:b/>
        </w:rPr>
        <w:t>Лист3</w:t>
      </w:r>
      <w:r w:rsidRPr="00DE0C23">
        <w:rPr>
          <w:rFonts w:ascii="Times New Roman" w:hAnsi="Times New Roman"/>
        </w:rPr>
        <w:t>;</w:t>
      </w:r>
    </w:p>
    <w:p w14:paraId="2B939F6A" w14:textId="77777777" w:rsidR="00DE0C23" w:rsidRPr="00DE0C23" w:rsidRDefault="00DE0C23" w:rsidP="00DE0C23">
      <w:pPr>
        <w:widowControl/>
        <w:tabs>
          <w:tab w:val="left" w:pos="540"/>
        </w:tabs>
        <w:suppressAutoHyphens w:val="0"/>
        <w:spacing w:line="276" w:lineRule="auto"/>
        <w:jc w:val="both"/>
        <w:rPr>
          <w:rFonts w:ascii="Times New Roman" w:hAnsi="Times New Roman"/>
        </w:rPr>
      </w:pPr>
      <w:r>
        <w:rPr>
          <w:rFonts w:ascii="Times New Roman" w:hAnsi="Times New Roman"/>
        </w:rPr>
        <w:t>5.</w:t>
      </w:r>
      <w:r w:rsidRPr="00DE0C23">
        <w:rPr>
          <w:rFonts w:ascii="Times New Roman" w:hAnsi="Times New Roman"/>
        </w:rPr>
        <w:t xml:space="preserve">С помощью контекстного меню переименуйте </w:t>
      </w:r>
      <w:r w:rsidRPr="00DE0C23">
        <w:rPr>
          <w:rFonts w:ascii="Times New Roman" w:hAnsi="Times New Roman"/>
          <w:b/>
        </w:rPr>
        <w:t>Лист1</w:t>
      </w:r>
      <w:r w:rsidRPr="00DE0C23">
        <w:rPr>
          <w:rFonts w:ascii="Times New Roman" w:hAnsi="Times New Roman"/>
        </w:rPr>
        <w:t xml:space="preserve"> в Лист </w:t>
      </w:r>
      <w:r w:rsidRPr="00DE0C23">
        <w:rPr>
          <w:rFonts w:ascii="Times New Roman" w:hAnsi="Times New Roman"/>
          <w:b/>
        </w:rPr>
        <w:t>Сортировк</w:t>
      </w:r>
      <w:r w:rsidRPr="00DE0C23">
        <w:rPr>
          <w:rFonts w:ascii="Times New Roman" w:hAnsi="Times New Roman"/>
        </w:rPr>
        <w:t>а;</w:t>
      </w:r>
    </w:p>
    <w:p w14:paraId="595767F8" w14:textId="77777777" w:rsidR="00DE0C23" w:rsidRPr="00DE0C23" w:rsidRDefault="00DE0C23" w:rsidP="00DE0C23">
      <w:pPr>
        <w:widowControl/>
        <w:tabs>
          <w:tab w:val="left" w:pos="540"/>
        </w:tabs>
        <w:suppressAutoHyphens w:val="0"/>
        <w:spacing w:line="276" w:lineRule="auto"/>
        <w:ind w:left="540"/>
        <w:jc w:val="both"/>
        <w:rPr>
          <w:rFonts w:ascii="Times New Roman" w:hAnsi="Times New Roman"/>
        </w:rPr>
      </w:pPr>
      <w:r>
        <w:rPr>
          <w:rFonts w:ascii="Times New Roman" w:hAnsi="Times New Roman"/>
        </w:rPr>
        <w:t>6.</w:t>
      </w:r>
      <w:r w:rsidRPr="00DE0C23">
        <w:rPr>
          <w:rFonts w:ascii="Times New Roman" w:hAnsi="Times New Roman"/>
        </w:rPr>
        <w:t xml:space="preserve">На Листе </w:t>
      </w:r>
      <w:r w:rsidRPr="00DE0C23">
        <w:rPr>
          <w:rFonts w:ascii="Times New Roman" w:hAnsi="Times New Roman"/>
          <w:b/>
        </w:rPr>
        <w:t>Сортировка</w:t>
      </w:r>
      <w:r w:rsidRPr="00DE0C23">
        <w:rPr>
          <w:rFonts w:ascii="Times New Roman" w:hAnsi="Times New Roman"/>
        </w:rPr>
        <w:t xml:space="preserve"> скопируйте таблицу ниже еще </w:t>
      </w:r>
      <w:r w:rsidRPr="00DE0C23">
        <w:rPr>
          <w:rFonts w:ascii="Times New Roman" w:hAnsi="Times New Roman"/>
          <w:b/>
        </w:rPr>
        <w:t xml:space="preserve">два </w:t>
      </w:r>
      <w:r w:rsidRPr="00DE0C23">
        <w:rPr>
          <w:rFonts w:ascii="Times New Roman" w:hAnsi="Times New Roman"/>
        </w:rPr>
        <w:t>раза;</w:t>
      </w:r>
    </w:p>
    <w:p w14:paraId="093C735B" w14:textId="77777777" w:rsidR="00DE0C23" w:rsidRPr="00DE0C23" w:rsidRDefault="00DE0C23" w:rsidP="00DE0C23">
      <w:pPr>
        <w:widowControl/>
        <w:tabs>
          <w:tab w:val="left" w:pos="540"/>
        </w:tabs>
        <w:suppressAutoHyphens w:val="0"/>
        <w:spacing w:line="276" w:lineRule="auto"/>
        <w:ind w:left="540"/>
        <w:jc w:val="both"/>
        <w:rPr>
          <w:rFonts w:ascii="Times New Roman" w:hAnsi="Times New Roman"/>
        </w:rPr>
      </w:pPr>
      <w:r>
        <w:rPr>
          <w:rFonts w:ascii="Times New Roman" w:hAnsi="Times New Roman"/>
        </w:rPr>
        <w:t>7.</w:t>
      </w:r>
      <w:r w:rsidRPr="00DE0C23">
        <w:rPr>
          <w:rFonts w:ascii="Times New Roman" w:hAnsi="Times New Roman"/>
        </w:rPr>
        <w:t xml:space="preserve">Выделите </w:t>
      </w:r>
      <w:r w:rsidRPr="00DE0C23">
        <w:rPr>
          <w:rFonts w:ascii="Times New Roman" w:hAnsi="Times New Roman"/>
          <w:i/>
        </w:rPr>
        <w:t>первый экземпляр</w:t>
      </w:r>
      <w:r w:rsidRPr="00DE0C23">
        <w:rPr>
          <w:rFonts w:ascii="Times New Roman" w:hAnsi="Times New Roman"/>
        </w:rPr>
        <w:t xml:space="preserve"> таблицы и выполните команду </w:t>
      </w:r>
      <w:r w:rsidRPr="00DE0C23">
        <w:rPr>
          <w:rFonts w:ascii="Times New Roman" w:hAnsi="Times New Roman"/>
          <w:b/>
        </w:rPr>
        <w:t>Данные/Сортировка</w:t>
      </w:r>
      <w:r w:rsidRPr="00DE0C23">
        <w:rPr>
          <w:rFonts w:ascii="Times New Roman" w:hAnsi="Times New Roman"/>
        </w:rPr>
        <w:t>;</w:t>
      </w:r>
    </w:p>
    <w:p w14:paraId="6F2230DD" w14:textId="77777777" w:rsidR="00DE0C23" w:rsidRPr="00DE0C23" w:rsidRDefault="00DE0C23" w:rsidP="00DE0C23">
      <w:pPr>
        <w:widowControl/>
        <w:tabs>
          <w:tab w:val="left" w:pos="0"/>
        </w:tabs>
        <w:suppressAutoHyphens w:val="0"/>
        <w:spacing w:line="276" w:lineRule="auto"/>
        <w:jc w:val="both"/>
        <w:rPr>
          <w:rFonts w:ascii="Times New Roman" w:hAnsi="Times New Roman"/>
        </w:rPr>
      </w:pPr>
      <w:r>
        <w:rPr>
          <w:rFonts w:ascii="Times New Roman" w:hAnsi="Times New Roman"/>
        </w:rPr>
        <w:lastRenderedPageBreak/>
        <w:t>8.</w:t>
      </w:r>
      <w:r w:rsidRPr="00DE0C23">
        <w:rPr>
          <w:rFonts w:ascii="Times New Roman" w:hAnsi="Times New Roman"/>
        </w:rPr>
        <w:t xml:space="preserve">В раскрывающемся списке </w:t>
      </w:r>
      <w:r w:rsidRPr="00DE0C23">
        <w:rPr>
          <w:rFonts w:ascii="Times New Roman" w:hAnsi="Times New Roman"/>
          <w:b/>
        </w:rPr>
        <w:t>Сортировать по</w:t>
      </w:r>
      <w:r w:rsidRPr="00DE0C23">
        <w:rPr>
          <w:rFonts w:ascii="Times New Roman" w:hAnsi="Times New Roman"/>
        </w:rPr>
        <w:t xml:space="preserve"> выберите «Время прибытия в Киев»;</w:t>
      </w:r>
    </w:p>
    <w:p w14:paraId="0DB98114" w14:textId="77777777" w:rsidR="00DE0C23" w:rsidRPr="00DE0C23" w:rsidRDefault="00DE0C23" w:rsidP="00DE0C23">
      <w:pPr>
        <w:widowControl/>
        <w:tabs>
          <w:tab w:val="left" w:pos="540"/>
        </w:tabs>
        <w:suppressAutoHyphens w:val="0"/>
        <w:spacing w:line="276" w:lineRule="auto"/>
        <w:jc w:val="both"/>
        <w:rPr>
          <w:rFonts w:ascii="Times New Roman" w:hAnsi="Times New Roman"/>
          <w:b/>
        </w:rPr>
      </w:pPr>
      <w:r>
        <w:rPr>
          <w:rFonts w:ascii="Times New Roman" w:hAnsi="Times New Roman"/>
        </w:rPr>
        <w:t>9.</w:t>
      </w:r>
      <w:r w:rsidRPr="00DE0C23">
        <w:rPr>
          <w:rFonts w:ascii="Times New Roman" w:hAnsi="Times New Roman"/>
        </w:rPr>
        <w:t xml:space="preserve">Убедитесь, что переключатель стоит в положении </w:t>
      </w:r>
      <w:r w:rsidRPr="00DE0C23">
        <w:rPr>
          <w:rFonts w:ascii="Times New Roman" w:hAnsi="Times New Roman"/>
          <w:b/>
        </w:rPr>
        <w:t>По возрастанию</w:t>
      </w:r>
      <w:r w:rsidRPr="00DE0C23">
        <w:rPr>
          <w:rFonts w:ascii="Times New Roman" w:hAnsi="Times New Roman"/>
        </w:rPr>
        <w:t xml:space="preserve">; нажмите </w:t>
      </w:r>
      <w:r w:rsidRPr="00DE0C23">
        <w:rPr>
          <w:rFonts w:ascii="Times New Roman" w:hAnsi="Times New Roman"/>
          <w:b/>
        </w:rPr>
        <w:t>ОК.</w:t>
      </w:r>
    </w:p>
    <w:p w14:paraId="20999A3C" w14:textId="77777777" w:rsidR="00DE0C23" w:rsidRPr="00DE0C23" w:rsidRDefault="00DE0C23" w:rsidP="00DE0C23">
      <w:pPr>
        <w:widowControl/>
        <w:tabs>
          <w:tab w:val="left" w:pos="540"/>
        </w:tabs>
        <w:suppressAutoHyphens w:val="0"/>
        <w:spacing w:line="276" w:lineRule="auto"/>
        <w:jc w:val="both"/>
        <w:rPr>
          <w:rFonts w:ascii="Times New Roman" w:hAnsi="Times New Roman"/>
        </w:rPr>
      </w:pPr>
      <w:r>
        <w:rPr>
          <w:rFonts w:ascii="Times New Roman" w:hAnsi="Times New Roman"/>
        </w:rPr>
        <w:t>10.</w:t>
      </w:r>
      <w:r w:rsidRPr="00DE0C23">
        <w:rPr>
          <w:rFonts w:ascii="Times New Roman" w:hAnsi="Times New Roman"/>
        </w:rPr>
        <w:t xml:space="preserve">Во </w:t>
      </w:r>
      <w:r w:rsidRPr="00DE0C23">
        <w:rPr>
          <w:rFonts w:ascii="Times New Roman" w:hAnsi="Times New Roman"/>
          <w:b/>
          <w:i/>
        </w:rPr>
        <w:t>втором</w:t>
      </w:r>
      <w:r w:rsidRPr="00DE0C23">
        <w:rPr>
          <w:rFonts w:ascii="Times New Roman" w:hAnsi="Times New Roman"/>
        </w:rPr>
        <w:t xml:space="preserve"> </w:t>
      </w:r>
      <w:r w:rsidRPr="00DE0C23">
        <w:rPr>
          <w:rFonts w:ascii="Times New Roman" w:hAnsi="Times New Roman"/>
          <w:i/>
        </w:rPr>
        <w:t>экземпляре</w:t>
      </w:r>
      <w:r w:rsidRPr="00DE0C23">
        <w:rPr>
          <w:rFonts w:ascii="Times New Roman" w:hAnsi="Times New Roman"/>
        </w:rPr>
        <w:t xml:space="preserve"> таблицы (Лист </w:t>
      </w:r>
      <w:r w:rsidRPr="00DE0C23">
        <w:rPr>
          <w:rFonts w:ascii="Times New Roman" w:hAnsi="Times New Roman"/>
          <w:b/>
        </w:rPr>
        <w:t>Сортировка</w:t>
      </w:r>
      <w:r w:rsidRPr="00DE0C23">
        <w:rPr>
          <w:rFonts w:ascii="Times New Roman" w:hAnsi="Times New Roman"/>
        </w:rPr>
        <w:t xml:space="preserve">) самостоятельно отсортируйте данные таблицы </w:t>
      </w:r>
      <w:r w:rsidRPr="00DE0C23">
        <w:rPr>
          <w:rFonts w:ascii="Times New Roman" w:hAnsi="Times New Roman"/>
          <w:b/>
          <w:i/>
        </w:rPr>
        <w:t>по времени нахождения поезда в пути</w:t>
      </w:r>
      <w:r w:rsidRPr="00DE0C23">
        <w:rPr>
          <w:rFonts w:ascii="Times New Roman" w:hAnsi="Times New Roman"/>
        </w:rPr>
        <w:t xml:space="preserve"> (по убыванию);</w:t>
      </w:r>
    </w:p>
    <w:p w14:paraId="3FBEAB97" w14:textId="77777777" w:rsidR="00DE0C23" w:rsidRPr="00DE0C23" w:rsidRDefault="00DE0C23" w:rsidP="00DE0C23">
      <w:pPr>
        <w:widowControl/>
        <w:tabs>
          <w:tab w:val="left" w:pos="540"/>
        </w:tabs>
        <w:suppressAutoHyphens w:val="0"/>
        <w:spacing w:line="276" w:lineRule="auto"/>
        <w:jc w:val="both"/>
        <w:rPr>
          <w:rFonts w:ascii="Times New Roman" w:hAnsi="Times New Roman"/>
        </w:rPr>
      </w:pPr>
      <w:r>
        <w:rPr>
          <w:rFonts w:ascii="Times New Roman" w:hAnsi="Times New Roman"/>
        </w:rPr>
        <w:t>11.</w:t>
      </w:r>
      <w:r w:rsidRPr="00DE0C23">
        <w:rPr>
          <w:rFonts w:ascii="Times New Roman" w:hAnsi="Times New Roman"/>
        </w:rPr>
        <w:t xml:space="preserve">В </w:t>
      </w:r>
      <w:r w:rsidRPr="00DE0C23">
        <w:rPr>
          <w:rFonts w:ascii="Times New Roman" w:hAnsi="Times New Roman"/>
          <w:b/>
          <w:i/>
        </w:rPr>
        <w:t>третьем экземпляре</w:t>
      </w:r>
      <w:r w:rsidRPr="00DE0C23">
        <w:rPr>
          <w:rFonts w:ascii="Times New Roman" w:hAnsi="Times New Roman"/>
        </w:rPr>
        <w:t xml:space="preserve"> таблицы выполните сортировку по двум ключам. Для этого в окне </w:t>
      </w:r>
      <w:r w:rsidRPr="00DE0C23">
        <w:rPr>
          <w:rFonts w:ascii="Times New Roman" w:hAnsi="Times New Roman"/>
          <w:b/>
        </w:rPr>
        <w:t>Сортировка диапазона</w:t>
      </w:r>
      <w:r w:rsidRPr="00DE0C23">
        <w:rPr>
          <w:rFonts w:ascii="Times New Roman" w:hAnsi="Times New Roman"/>
        </w:rPr>
        <w:t xml:space="preserve"> (</w:t>
      </w:r>
      <w:r w:rsidRPr="00DE0C23">
        <w:rPr>
          <w:rFonts w:ascii="Times New Roman" w:hAnsi="Times New Roman"/>
          <w:i/>
        </w:rPr>
        <w:t>Данные/Сортировка</w:t>
      </w:r>
      <w:r w:rsidRPr="00DE0C23">
        <w:rPr>
          <w:rFonts w:ascii="Times New Roman" w:hAnsi="Times New Roman"/>
        </w:rPr>
        <w:t>) выберите первый ключ (</w:t>
      </w:r>
      <w:r w:rsidRPr="00DE0C23">
        <w:rPr>
          <w:rFonts w:ascii="Times New Roman" w:hAnsi="Times New Roman"/>
          <w:b/>
        </w:rPr>
        <w:t>Сортировать по</w:t>
      </w:r>
      <w:r w:rsidRPr="00DE0C23">
        <w:rPr>
          <w:rFonts w:ascii="Times New Roman" w:hAnsi="Times New Roman"/>
        </w:rPr>
        <w:t>) – «Время стоянки в Киеве» - по убыванию, а второй ключ (</w:t>
      </w:r>
      <w:r w:rsidRPr="00DE0C23">
        <w:rPr>
          <w:rFonts w:ascii="Times New Roman" w:hAnsi="Times New Roman"/>
          <w:b/>
        </w:rPr>
        <w:t>Затем по</w:t>
      </w:r>
      <w:r w:rsidRPr="00DE0C23">
        <w:rPr>
          <w:rFonts w:ascii="Times New Roman" w:hAnsi="Times New Roman"/>
        </w:rPr>
        <w:t xml:space="preserve">) –«Время отправления из Москвы» - по возрастанию; </w:t>
      </w:r>
      <w:r w:rsidRPr="00DE0C23">
        <w:rPr>
          <w:rFonts w:ascii="Times New Roman" w:hAnsi="Times New Roman"/>
          <w:b/>
        </w:rPr>
        <w:t>ОК.</w:t>
      </w:r>
    </w:p>
    <w:p w14:paraId="10C997C0" w14:textId="77777777" w:rsidR="00DE0C23" w:rsidRPr="00DE0C23" w:rsidRDefault="00DE0C23" w:rsidP="00DE0C23">
      <w:pPr>
        <w:tabs>
          <w:tab w:val="left" w:pos="540"/>
        </w:tabs>
        <w:spacing w:line="276" w:lineRule="auto"/>
        <w:ind w:left="180"/>
        <w:jc w:val="center"/>
        <w:rPr>
          <w:rFonts w:ascii="Times New Roman" w:hAnsi="Times New Roman"/>
          <w:b/>
          <w:u w:val="single"/>
        </w:rPr>
      </w:pPr>
      <w:r w:rsidRPr="00DE0C23">
        <w:rPr>
          <w:rFonts w:ascii="Times New Roman" w:hAnsi="Times New Roman"/>
          <w:b/>
          <w:u w:val="single"/>
        </w:rPr>
        <w:t>Фильтрация с помощью Автофильтра</w:t>
      </w:r>
    </w:p>
    <w:p w14:paraId="20CF56B3" w14:textId="77777777" w:rsidR="00DE0C23" w:rsidRPr="00DE0C23" w:rsidRDefault="00DE0C23" w:rsidP="00DE0C23">
      <w:pPr>
        <w:tabs>
          <w:tab w:val="left" w:pos="540"/>
        </w:tabs>
        <w:spacing w:line="276" w:lineRule="auto"/>
        <w:ind w:left="180"/>
        <w:rPr>
          <w:rFonts w:ascii="Times New Roman" w:hAnsi="Times New Roman"/>
        </w:rPr>
      </w:pPr>
      <w:r w:rsidRPr="00DE0C23">
        <w:rPr>
          <w:rFonts w:ascii="Times New Roman" w:hAnsi="Times New Roman"/>
        </w:rPr>
        <w:t>Фильтрация (выборка) данных позволяет отобразить в таблице только те строки, содержимое ячеек которых отвечает заданному условию. Для выполнения фильтрации данных с помощью Автофильтра нужно:</w:t>
      </w:r>
    </w:p>
    <w:p w14:paraId="4D3DE279" w14:textId="77777777" w:rsidR="00DE0C23" w:rsidRPr="00DE0C23" w:rsidRDefault="00DE0C23" w:rsidP="00DE0C23">
      <w:pPr>
        <w:tabs>
          <w:tab w:val="left" w:pos="540"/>
        </w:tabs>
        <w:spacing w:line="276" w:lineRule="auto"/>
        <w:ind w:left="180"/>
        <w:rPr>
          <w:rFonts w:ascii="Times New Roman" w:hAnsi="Times New Roman"/>
        </w:rPr>
      </w:pPr>
      <w:r w:rsidRPr="00DE0C23">
        <w:rPr>
          <w:rFonts w:ascii="Times New Roman" w:hAnsi="Times New Roman"/>
        </w:rPr>
        <w:t>1) установить курсор внутри таблицы;</w:t>
      </w:r>
    </w:p>
    <w:p w14:paraId="5A2626CE" w14:textId="77777777" w:rsidR="00DE0C23" w:rsidRPr="00DE0C23" w:rsidRDefault="00DE0C23" w:rsidP="00DE0C23">
      <w:pPr>
        <w:tabs>
          <w:tab w:val="left" w:pos="540"/>
        </w:tabs>
        <w:spacing w:line="276" w:lineRule="auto"/>
        <w:ind w:left="180"/>
        <w:rPr>
          <w:rFonts w:ascii="Times New Roman" w:hAnsi="Times New Roman"/>
          <w:b/>
        </w:rPr>
      </w:pPr>
      <w:r w:rsidRPr="00DE0C23">
        <w:rPr>
          <w:rFonts w:ascii="Times New Roman" w:hAnsi="Times New Roman"/>
        </w:rPr>
        <w:t xml:space="preserve">2) выполнить команду: </w:t>
      </w:r>
      <w:r w:rsidRPr="00DE0C23">
        <w:rPr>
          <w:rFonts w:ascii="Times New Roman" w:hAnsi="Times New Roman"/>
          <w:b/>
        </w:rPr>
        <w:t>Данные/ Фильтр/ Автофильтр;</w:t>
      </w:r>
    </w:p>
    <w:p w14:paraId="04AB876E" w14:textId="77777777" w:rsidR="00DE0C23" w:rsidRPr="00DE0C23" w:rsidRDefault="00DE0C23" w:rsidP="00DE0C23">
      <w:pPr>
        <w:tabs>
          <w:tab w:val="left" w:pos="540"/>
        </w:tabs>
        <w:spacing w:line="276" w:lineRule="auto"/>
        <w:ind w:left="180"/>
        <w:rPr>
          <w:rFonts w:ascii="Times New Roman" w:hAnsi="Times New Roman"/>
        </w:rPr>
      </w:pPr>
      <w:r w:rsidRPr="00DE0C23">
        <w:rPr>
          <w:rFonts w:ascii="Times New Roman" w:hAnsi="Times New Roman"/>
        </w:rPr>
        <w:t xml:space="preserve">3)  щелчком мыши по кнопке со стрелкой </w:t>
      </w:r>
      <w:r w:rsidRPr="00DE0C23">
        <w:rPr>
          <w:rFonts w:ascii="Times New Roman" w:hAnsi="Times New Roman"/>
          <w:noProof/>
          <w:lang w:eastAsia="ru-RU"/>
        </w:rPr>
        <w:drawing>
          <wp:inline distT="0" distB="0" distL="0" distR="0" wp14:anchorId="74E06080" wp14:editId="5EE3033D">
            <wp:extent cx="171450" cy="180975"/>
            <wp:effectExtent l="19050" t="0" r="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65"/>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DE0C23">
        <w:rPr>
          <w:rFonts w:ascii="Times New Roman" w:hAnsi="Times New Roman"/>
        </w:rPr>
        <w:t xml:space="preserve"> раскрыть список столбца, по которому будет производиться выборка;</w:t>
      </w:r>
    </w:p>
    <w:p w14:paraId="43772B3A" w14:textId="77777777" w:rsidR="00DE0C23" w:rsidRPr="00DE0C23" w:rsidRDefault="00DE0C23" w:rsidP="00DE0C23">
      <w:pPr>
        <w:tabs>
          <w:tab w:val="left" w:pos="540"/>
        </w:tabs>
        <w:spacing w:line="276" w:lineRule="auto"/>
        <w:ind w:left="180"/>
        <w:rPr>
          <w:rFonts w:ascii="Times New Roman" w:hAnsi="Times New Roman"/>
        </w:rPr>
      </w:pPr>
      <w:r w:rsidRPr="00DE0C23">
        <w:rPr>
          <w:rFonts w:ascii="Times New Roman" w:hAnsi="Times New Roman"/>
        </w:rPr>
        <w:t>4) выбрать строку «Условие» и задать критерии выборки.</w:t>
      </w:r>
    </w:p>
    <w:p w14:paraId="4DC2269D" w14:textId="77777777" w:rsidR="00DE0C23" w:rsidRPr="00DE0C23" w:rsidRDefault="00DE0C23" w:rsidP="00DE0C23">
      <w:pPr>
        <w:tabs>
          <w:tab w:val="left" w:pos="540"/>
        </w:tabs>
        <w:spacing w:line="276" w:lineRule="auto"/>
        <w:ind w:left="180"/>
        <w:rPr>
          <w:rFonts w:ascii="Times New Roman" w:hAnsi="Times New Roman"/>
          <w:b/>
          <w:i/>
        </w:rPr>
      </w:pPr>
      <w:r w:rsidRPr="00DE0C23">
        <w:rPr>
          <w:rFonts w:ascii="Times New Roman" w:hAnsi="Times New Roman"/>
          <w:b/>
          <w:u w:val="single"/>
        </w:rPr>
        <w:t xml:space="preserve">Задание 2. (Лист 2) </w:t>
      </w:r>
      <w:r w:rsidRPr="00DE0C23">
        <w:rPr>
          <w:rFonts w:ascii="Times New Roman" w:hAnsi="Times New Roman"/>
          <w:i/>
        </w:rPr>
        <w:t xml:space="preserve">Из таблицы Расписание поездов выберите все поезда, имеющие конечным пунктом назначения </w:t>
      </w:r>
      <w:r w:rsidRPr="00DE0C23">
        <w:rPr>
          <w:rFonts w:ascii="Times New Roman" w:hAnsi="Times New Roman"/>
          <w:b/>
          <w:i/>
        </w:rPr>
        <w:t>Киев пасс.</w:t>
      </w:r>
    </w:p>
    <w:p w14:paraId="2C502702" w14:textId="77777777" w:rsidR="00DE0C23" w:rsidRPr="00DE0C23" w:rsidRDefault="00DE0C23" w:rsidP="00DE0C23">
      <w:pPr>
        <w:spacing w:line="276" w:lineRule="auto"/>
        <w:ind w:firstLine="360"/>
        <w:rPr>
          <w:rFonts w:ascii="Times New Roman" w:hAnsi="Times New Roman"/>
          <w:b/>
        </w:rPr>
      </w:pPr>
      <w:r w:rsidRPr="00DE0C23">
        <w:rPr>
          <w:rFonts w:ascii="Times New Roman" w:hAnsi="Times New Roman"/>
          <w:b/>
        </w:rPr>
        <w:t>Методические указания.</w:t>
      </w:r>
    </w:p>
    <w:p w14:paraId="19F546A1" w14:textId="77777777" w:rsidR="00DE0C23" w:rsidRPr="00DE0C23" w:rsidRDefault="008F5CAE" w:rsidP="008F5CAE">
      <w:pPr>
        <w:widowControl/>
        <w:suppressAutoHyphens w:val="0"/>
        <w:spacing w:line="276" w:lineRule="auto"/>
        <w:rPr>
          <w:rFonts w:ascii="Times New Roman" w:hAnsi="Times New Roman"/>
          <w:b/>
        </w:rPr>
      </w:pPr>
      <w:r>
        <w:rPr>
          <w:rFonts w:ascii="Times New Roman" w:hAnsi="Times New Roman"/>
        </w:rPr>
        <w:t>1.</w:t>
      </w:r>
      <w:r w:rsidR="00DE0C23" w:rsidRPr="00DE0C23">
        <w:rPr>
          <w:rFonts w:ascii="Times New Roman" w:hAnsi="Times New Roman"/>
        </w:rPr>
        <w:t xml:space="preserve">С помощью контекстного меню переименуйте </w:t>
      </w:r>
      <w:r w:rsidR="00DE0C23" w:rsidRPr="00DE0C23">
        <w:rPr>
          <w:rFonts w:ascii="Times New Roman" w:hAnsi="Times New Roman"/>
          <w:b/>
        </w:rPr>
        <w:t>Лист 2</w:t>
      </w:r>
      <w:r w:rsidR="00DE0C23" w:rsidRPr="00DE0C23">
        <w:rPr>
          <w:rFonts w:ascii="Times New Roman" w:hAnsi="Times New Roman"/>
        </w:rPr>
        <w:t xml:space="preserve"> в Лист </w:t>
      </w:r>
      <w:r w:rsidR="00DE0C23" w:rsidRPr="00DE0C23">
        <w:rPr>
          <w:rFonts w:ascii="Times New Roman" w:hAnsi="Times New Roman"/>
          <w:b/>
        </w:rPr>
        <w:t>Автофильтр;</w:t>
      </w:r>
    </w:p>
    <w:p w14:paraId="71A34C3A" w14:textId="77777777" w:rsidR="00DE0C23" w:rsidRPr="00DE0C23" w:rsidRDefault="00DE0C23" w:rsidP="008F5CAE">
      <w:pPr>
        <w:widowControl/>
        <w:suppressAutoHyphens w:val="0"/>
        <w:spacing w:line="276" w:lineRule="auto"/>
        <w:ind w:left="720"/>
        <w:rPr>
          <w:rFonts w:ascii="Times New Roman" w:hAnsi="Times New Roman"/>
        </w:rPr>
      </w:pPr>
      <w:r w:rsidRPr="00DE0C23">
        <w:rPr>
          <w:rFonts w:ascii="Times New Roman" w:hAnsi="Times New Roman"/>
          <w:noProof/>
          <w:lang w:eastAsia="ru-RU"/>
        </w:rPr>
        <w:drawing>
          <wp:anchor distT="0" distB="0" distL="114300" distR="114300" simplePos="0" relativeHeight="252017664" behindDoc="1" locked="0" layoutInCell="1" allowOverlap="1" wp14:anchorId="46002063" wp14:editId="0DE75F05">
            <wp:simplePos x="0" y="0"/>
            <wp:positionH relativeFrom="column">
              <wp:posOffset>228600</wp:posOffset>
            </wp:positionH>
            <wp:positionV relativeFrom="paragraph">
              <wp:posOffset>162560</wp:posOffset>
            </wp:positionV>
            <wp:extent cx="3429000" cy="1257300"/>
            <wp:effectExtent l="19050" t="0" r="0" b="0"/>
            <wp:wrapTight wrapText="bothSides">
              <wp:wrapPolygon edited="0">
                <wp:start x="-120" y="0"/>
                <wp:lineTo x="-120" y="21273"/>
                <wp:lineTo x="21600" y="21273"/>
                <wp:lineTo x="21600" y="0"/>
                <wp:lineTo x="-120" y="0"/>
              </wp:wrapPolygon>
            </wp:wrapTight>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266"/>
                    <a:srcRect/>
                    <a:stretch>
                      <a:fillRect/>
                    </a:stretch>
                  </pic:blipFill>
                  <pic:spPr bwMode="auto">
                    <a:xfrm>
                      <a:off x="0" y="0"/>
                      <a:ext cx="3429000" cy="1257300"/>
                    </a:xfrm>
                    <a:prstGeom prst="rect">
                      <a:avLst/>
                    </a:prstGeom>
                    <a:noFill/>
                    <a:ln w="9525">
                      <a:noFill/>
                      <a:miter lim="800000"/>
                      <a:headEnd/>
                      <a:tailEnd/>
                    </a:ln>
                  </pic:spPr>
                </pic:pic>
              </a:graphicData>
            </a:graphic>
          </wp:anchor>
        </w:drawing>
      </w:r>
      <w:r w:rsidR="008F5CAE">
        <w:rPr>
          <w:rFonts w:ascii="Times New Roman" w:hAnsi="Times New Roman"/>
        </w:rPr>
        <w:t>2.</w:t>
      </w:r>
      <w:r w:rsidRPr="00DE0C23">
        <w:rPr>
          <w:rFonts w:ascii="Times New Roman" w:hAnsi="Times New Roman"/>
        </w:rPr>
        <w:t xml:space="preserve">Щелкните мышью внутри таблицы и выполните команду </w:t>
      </w:r>
      <w:r w:rsidRPr="00DE0C23">
        <w:rPr>
          <w:rFonts w:ascii="Times New Roman" w:hAnsi="Times New Roman"/>
          <w:b/>
          <w:i/>
        </w:rPr>
        <w:t>Данные/Фильтр/Автофильтр;</w:t>
      </w:r>
    </w:p>
    <w:p w14:paraId="20B040B0" w14:textId="77777777" w:rsidR="00DE0C23" w:rsidRPr="00DE0C23" w:rsidRDefault="008F5CAE" w:rsidP="008F5CAE">
      <w:pPr>
        <w:widowControl/>
        <w:suppressAutoHyphens w:val="0"/>
        <w:spacing w:line="276" w:lineRule="auto"/>
        <w:ind w:left="720"/>
        <w:rPr>
          <w:rFonts w:ascii="Times New Roman" w:hAnsi="Times New Roman"/>
          <w:b/>
        </w:rPr>
      </w:pPr>
      <w:r>
        <w:rPr>
          <w:rFonts w:ascii="Times New Roman" w:hAnsi="Times New Roman"/>
        </w:rPr>
        <w:t>3.</w:t>
      </w:r>
      <w:r w:rsidR="00DE0C23" w:rsidRPr="00DE0C23">
        <w:rPr>
          <w:rFonts w:ascii="Times New Roman" w:hAnsi="Times New Roman"/>
        </w:rPr>
        <w:t xml:space="preserve">Раскройте список столбца «Конечный путь следования» и выберите строку </w:t>
      </w:r>
      <w:r w:rsidR="00DE0C23" w:rsidRPr="00DE0C23">
        <w:rPr>
          <w:rFonts w:ascii="Times New Roman" w:hAnsi="Times New Roman"/>
          <w:b/>
        </w:rPr>
        <w:t>Условие;</w:t>
      </w:r>
    </w:p>
    <w:p w14:paraId="24AE5DE8" w14:textId="77777777" w:rsidR="00DE0C23" w:rsidRPr="00DE0C23" w:rsidRDefault="00DE0C23" w:rsidP="008F5CAE">
      <w:pPr>
        <w:widowControl/>
        <w:suppressAutoHyphens w:val="0"/>
        <w:spacing w:line="276" w:lineRule="auto"/>
        <w:rPr>
          <w:rFonts w:ascii="Times New Roman" w:hAnsi="Times New Roman"/>
          <w:b/>
        </w:rPr>
      </w:pPr>
      <w:r w:rsidRPr="00DE0C23">
        <w:rPr>
          <w:rFonts w:ascii="Times New Roman" w:hAnsi="Times New Roman"/>
          <w:noProof/>
          <w:lang w:eastAsia="ru-RU"/>
        </w:rPr>
        <w:drawing>
          <wp:anchor distT="0" distB="0" distL="114300" distR="114300" simplePos="0" relativeHeight="252018688" behindDoc="1" locked="0" layoutInCell="1" allowOverlap="1" wp14:anchorId="0034E942" wp14:editId="08E5436D">
            <wp:simplePos x="0" y="0"/>
            <wp:positionH relativeFrom="column">
              <wp:posOffset>-729615</wp:posOffset>
            </wp:positionH>
            <wp:positionV relativeFrom="paragraph">
              <wp:posOffset>372110</wp:posOffset>
            </wp:positionV>
            <wp:extent cx="2984500" cy="1485900"/>
            <wp:effectExtent l="19050" t="0" r="6350" b="0"/>
            <wp:wrapTight wrapText="bothSides">
              <wp:wrapPolygon edited="0">
                <wp:start x="-138" y="0"/>
                <wp:lineTo x="-138" y="21323"/>
                <wp:lineTo x="21646" y="21323"/>
                <wp:lineTo x="21646" y="0"/>
                <wp:lineTo x="-138" y="0"/>
              </wp:wrapPolygon>
            </wp:wrapTight>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267"/>
                    <a:srcRect/>
                    <a:stretch>
                      <a:fillRect/>
                    </a:stretch>
                  </pic:blipFill>
                  <pic:spPr bwMode="auto">
                    <a:xfrm>
                      <a:off x="0" y="0"/>
                      <a:ext cx="2984500" cy="1485900"/>
                    </a:xfrm>
                    <a:prstGeom prst="rect">
                      <a:avLst/>
                    </a:prstGeom>
                    <a:noFill/>
                    <a:ln w="9525">
                      <a:noFill/>
                      <a:miter lim="800000"/>
                      <a:headEnd/>
                      <a:tailEnd/>
                    </a:ln>
                  </pic:spPr>
                </pic:pic>
              </a:graphicData>
            </a:graphic>
          </wp:anchor>
        </w:drawing>
      </w:r>
      <w:r w:rsidR="008F5CAE">
        <w:rPr>
          <w:rFonts w:ascii="Times New Roman" w:hAnsi="Times New Roman"/>
        </w:rPr>
        <w:t>4.</w:t>
      </w:r>
      <w:r w:rsidRPr="00DE0C23">
        <w:rPr>
          <w:rFonts w:ascii="Times New Roman" w:hAnsi="Times New Roman"/>
        </w:rPr>
        <w:t>В открывшемся окне с помощью раскрывающихся списков задайте критерии выборки (</w:t>
      </w:r>
      <w:r w:rsidRPr="00DE0C23">
        <w:rPr>
          <w:rFonts w:ascii="Times New Roman" w:hAnsi="Times New Roman"/>
          <w:b/>
        </w:rPr>
        <w:t>равно Киев пасс</w:t>
      </w:r>
      <w:r w:rsidRPr="00DE0C23">
        <w:rPr>
          <w:rFonts w:ascii="Times New Roman" w:hAnsi="Times New Roman"/>
        </w:rPr>
        <w:t xml:space="preserve">.), </w:t>
      </w:r>
      <w:r w:rsidRPr="00DE0C23">
        <w:rPr>
          <w:rFonts w:ascii="Times New Roman" w:hAnsi="Times New Roman"/>
          <w:b/>
        </w:rPr>
        <w:t>Ок;</w:t>
      </w:r>
    </w:p>
    <w:p w14:paraId="50554913" w14:textId="77777777" w:rsidR="00DE0C23" w:rsidRPr="00DE0C23" w:rsidRDefault="008F5CAE" w:rsidP="008F5CAE">
      <w:pPr>
        <w:widowControl/>
        <w:suppressAutoHyphens w:val="0"/>
        <w:spacing w:line="276" w:lineRule="auto"/>
        <w:rPr>
          <w:rFonts w:ascii="Times New Roman" w:hAnsi="Times New Roman"/>
          <w:b/>
        </w:rPr>
      </w:pPr>
      <w:r>
        <w:rPr>
          <w:rFonts w:ascii="Times New Roman" w:hAnsi="Times New Roman"/>
          <w:noProof/>
        </w:rPr>
        <w:t>5.</w:t>
      </w:r>
      <w:r w:rsidR="00DE0C23" w:rsidRPr="00DE0C23">
        <w:rPr>
          <w:rFonts w:ascii="Times New Roman" w:hAnsi="Times New Roman"/>
          <w:noProof/>
        </w:rPr>
        <w:t xml:space="preserve">Для восстановления исходной таблицы нужно щелкнуть мышью по кнопке </w:t>
      </w:r>
      <w:r w:rsidR="00DE0C23" w:rsidRPr="00DE0C23">
        <w:rPr>
          <w:rFonts w:ascii="Times New Roman" w:hAnsi="Times New Roman"/>
          <w:noProof/>
          <w:lang w:eastAsia="ru-RU"/>
        </w:rPr>
        <w:drawing>
          <wp:inline distT="0" distB="0" distL="0" distR="0" wp14:anchorId="5E5853C9" wp14:editId="7D932E28">
            <wp:extent cx="171450" cy="180975"/>
            <wp:effectExtent l="1905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65"/>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00DE0C23" w:rsidRPr="00DE0C23">
        <w:rPr>
          <w:rFonts w:ascii="Times New Roman" w:hAnsi="Times New Roman"/>
        </w:rPr>
        <w:t xml:space="preserve"> </w:t>
      </w:r>
      <w:r w:rsidR="00DE0C23" w:rsidRPr="00DE0C23">
        <w:rPr>
          <w:rFonts w:ascii="Times New Roman" w:hAnsi="Times New Roman"/>
          <w:b/>
          <w:i/>
        </w:rPr>
        <w:t xml:space="preserve">синего цвета </w:t>
      </w:r>
      <w:r w:rsidR="00DE0C23" w:rsidRPr="00DE0C23">
        <w:rPr>
          <w:rFonts w:ascii="Times New Roman" w:hAnsi="Times New Roman"/>
        </w:rPr>
        <w:t xml:space="preserve">и в списке выбрать строку </w:t>
      </w:r>
      <w:r w:rsidR="00DE0C23" w:rsidRPr="00DE0C23">
        <w:rPr>
          <w:rFonts w:ascii="Times New Roman" w:hAnsi="Times New Roman"/>
          <w:b/>
        </w:rPr>
        <w:t>Все.</w:t>
      </w:r>
    </w:p>
    <w:p w14:paraId="72E135CA" w14:textId="77777777" w:rsidR="00DE0C23" w:rsidRPr="00DE0C23" w:rsidRDefault="00DE0C23" w:rsidP="00DE0C23">
      <w:pPr>
        <w:tabs>
          <w:tab w:val="left" w:pos="540"/>
        </w:tabs>
        <w:spacing w:line="276" w:lineRule="auto"/>
        <w:ind w:left="180"/>
        <w:rPr>
          <w:rFonts w:ascii="Times New Roman" w:hAnsi="Times New Roman"/>
          <w:i/>
        </w:rPr>
      </w:pPr>
      <w:r w:rsidRPr="00DE0C23">
        <w:rPr>
          <w:rFonts w:ascii="Times New Roman" w:hAnsi="Times New Roman"/>
          <w:b/>
        </w:rPr>
        <w:t>Самостоятельно</w:t>
      </w:r>
      <w:r w:rsidRPr="00DE0C23">
        <w:rPr>
          <w:rFonts w:ascii="Times New Roman" w:hAnsi="Times New Roman"/>
          <w:i/>
        </w:rPr>
        <w:t>! С помощью Автофильтра выберите все поезда, которые находятся в пути меньше 14 часов 30 минут.</w:t>
      </w:r>
    </w:p>
    <w:p w14:paraId="44D9890F" w14:textId="77777777" w:rsidR="00DE0C23" w:rsidRPr="00DE0C23" w:rsidRDefault="00DE0C23" w:rsidP="00DE0C23">
      <w:pPr>
        <w:tabs>
          <w:tab w:val="left" w:pos="540"/>
        </w:tabs>
        <w:spacing w:line="276" w:lineRule="auto"/>
        <w:ind w:left="180"/>
        <w:jc w:val="center"/>
        <w:rPr>
          <w:rFonts w:ascii="Times New Roman" w:hAnsi="Times New Roman"/>
          <w:b/>
          <w:u w:val="single"/>
        </w:rPr>
      </w:pPr>
      <w:r w:rsidRPr="00DE0C23">
        <w:rPr>
          <w:rFonts w:ascii="Times New Roman" w:hAnsi="Times New Roman"/>
          <w:b/>
          <w:u w:val="single"/>
        </w:rPr>
        <w:t>Фильтрация данных с помощью расширенного фильтра</w:t>
      </w:r>
    </w:p>
    <w:p w14:paraId="686BD5E5" w14:textId="77777777" w:rsidR="00DE0C23" w:rsidRPr="00DE0C23" w:rsidRDefault="00DE0C23" w:rsidP="00DE0C23">
      <w:pPr>
        <w:tabs>
          <w:tab w:val="left" w:pos="540"/>
        </w:tabs>
        <w:spacing w:line="276" w:lineRule="auto"/>
        <w:ind w:left="180"/>
        <w:rPr>
          <w:rFonts w:ascii="Times New Roman" w:hAnsi="Times New Roman"/>
        </w:rPr>
      </w:pPr>
      <w:r w:rsidRPr="00DE0C23">
        <w:rPr>
          <w:rFonts w:ascii="Times New Roman" w:hAnsi="Times New Roman"/>
        </w:rPr>
        <w:t>Расширенный фильтр позволяет выполнить более сложную выборку данных электронной таблицы с заданием нескольких условий.</w:t>
      </w:r>
    </w:p>
    <w:p w14:paraId="0BF99D0B" w14:textId="77777777" w:rsidR="00DE0C23" w:rsidRDefault="00DE0C23" w:rsidP="008F5CAE">
      <w:pPr>
        <w:tabs>
          <w:tab w:val="left" w:pos="540"/>
        </w:tabs>
        <w:spacing w:line="276" w:lineRule="auto"/>
        <w:ind w:left="180"/>
        <w:rPr>
          <w:rFonts w:ascii="Times New Roman" w:hAnsi="Times New Roman"/>
        </w:rPr>
      </w:pPr>
      <w:r w:rsidRPr="00DE0C23">
        <w:rPr>
          <w:rFonts w:ascii="Times New Roman" w:hAnsi="Times New Roman"/>
        </w:rPr>
        <w:t xml:space="preserve">Фильтрация данных с использованием расширенного фильтра выполняется с помощью команды </w:t>
      </w:r>
      <w:r w:rsidRPr="00DE0C23">
        <w:rPr>
          <w:rFonts w:ascii="Times New Roman" w:hAnsi="Times New Roman"/>
          <w:b/>
        </w:rPr>
        <w:t>Данные /Фильтр /Расширенный фильтр</w:t>
      </w:r>
    </w:p>
    <w:p w14:paraId="020A633A" w14:textId="77777777" w:rsidR="008F5CAE" w:rsidRPr="00DE0C23" w:rsidRDefault="008F5CAE" w:rsidP="008F5CAE">
      <w:pPr>
        <w:tabs>
          <w:tab w:val="left" w:pos="540"/>
        </w:tabs>
        <w:spacing w:line="276" w:lineRule="auto"/>
        <w:ind w:left="180"/>
        <w:rPr>
          <w:rFonts w:ascii="Times New Roman" w:hAnsi="Times New Roman"/>
        </w:rPr>
      </w:pPr>
    </w:p>
    <w:p w14:paraId="638D4C55" w14:textId="77777777" w:rsidR="00DE0C23" w:rsidRPr="00DE0C23" w:rsidRDefault="00DE0C23" w:rsidP="00DE0C23">
      <w:pPr>
        <w:tabs>
          <w:tab w:val="left" w:pos="540"/>
        </w:tabs>
        <w:spacing w:line="276" w:lineRule="auto"/>
        <w:ind w:left="180"/>
        <w:jc w:val="both"/>
        <w:rPr>
          <w:rFonts w:ascii="Times New Roman" w:hAnsi="Times New Roman"/>
        </w:rPr>
      </w:pPr>
      <w:r w:rsidRPr="00DE0C23">
        <w:rPr>
          <w:rFonts w:ascii="Times New Roman" w:hAnsi="Times New Roman"/>
          <w:b/>
          <w:u w:val="single"/>
        </w:rPr>
        <w:t xml:space="preserve">Задание 3. </w:t>
      </w:r>
      <w:r w:rsidRPr="00DE0C23">
        <w:rPr>
          <w:rFonts w:ascii="Times New Roman" w:hAnsi="Times New Roman"/>
        </w:rPr>
        <w:t xml:space="preserve"> </w:t>
      </w:r>
      <w:r w:rsidRPr="00DE0C23">
        <w:rPr>
          <w:rFonts w:ascii="Times New Roman" w:hAnsi="Times New Roman"/>
          <w:b/>
        </w:rPr>
        <w:t>(Лист 3)</w:t>
      </w:r>
      <w:r w:rsidRPr="00DE0C23">
        <w:rPr>
          <w:rFonts w:ascii="Times New Roman" w:hAnsi="Times New Roman"/>
        </w:rPr>
        <w:t xml:space="preserve"> В таблице Расписание поездов  отберите те поезда, которые отправляются из Москвы от девяти до десяти часов вечера.</w:t>
      </w:r>
    </w:p>
    <w:p w14:paraId="3EB655CA" w14:textId="77777777" w:rsidR="00DE0C23" w:rsidRPr="00DE0C23" w:rsidRDefault="00DE0C23" w:rsidP="00DE0C23">
      <w:pPr>
        <w:spacing w:line="276" w:lineRule="auto"/>
        <w:ind w:firstLine="360"/>
        <w:rPr>
          <w:rFonts w:ascii="Times New Roman" w:hAnsi="Times New Roman"/>
          <w:b/>
        </w:rPr>
      </w:pPr>
      <w:r w:rsidRPr="00DE0C23">
        <w:rPr>
          <w:rFonts w:ascii="Times New Roman" w:hAnsi="Times New Roman"/>
          <w:b/>
        </w:rPr>
        <w:lastRenderedPageBreak/>
        <w:t>Методические указания.</w:t>
      </w:r>
    </w:p>
    <w:p w14:paraId="7405E8FE" w14:textId="77777777" w:rsidR="00DE0C23" w:rsidRPr="00DE0C23" w:rsidRDefault="008F5CAE" w:rsidP="008F5CAE">
      <w:pPr>
        <w:widowControl/>
        <w:suppressAutoHyphens w:val="0"/>
        <w:spacing w:line="276" w:lineRule="auto"/>
        <w:jc w:val="both"/>
        <w:rPr>
          <w:rFonts w:ascii="Times New Roman" w:hAnsi="Times New Roman"/>
          <w:b/>
        </w:rPr>
      </w:pPr>
      <w:r>
        <w:rPr>
          <w:rFonts w:ascii="Times New Roman" w:hAnsi="Times New Roman"/>
        </w:rPr>
        <w:t>1.</w:t>
      </w:r>
      <w:r w:rsidR="00DE0C23" w:rsidRPr="00DE0C23">
        <w:rPr>
          <w:rFonts w:ascii="Times New Roman" w:hAnsi="Times New Roman"/>
        </w:rPr>
        <w:t xml:space="preserve">С помощью контекстного меню переименуйте </w:t>
      </w:r>
      <w:r w:rsidR="00DE0C23" w:rsidRPr="00DE0C23">
        <w:rPr>
          <w:rFonts w:ascii="Times New Roman" w:hAnsi="Times New Roman"/>
          <w:b/>
        </w:rPr>
        <w:t>Лист 3</w:t>
      </w:r>
      <w:r w:rsidR="00DE0C23" w:rsidRPr="00DE0C23">
        <w:rPr>
          <w:rFonts w:ascii="Times New Roman" w:hAnsi="Times New Roman"/>
        </w:rPr>
        <w:t xml:space="preserve"> в Лист </w:t>
      </w:r>
      <w:r w:rsidR="00DE0C23" w:rsidRPr="00DE0C23">
        <w:rPr>
          <w:rFonts w:ascii="Times New Roman" w:hAnsi="Times New Roman"/>
          <w:b/>
        </w:rPr>
        <w:t>Расширенный;</w:t>
      </w:r>
    </w:p>
    <w:p w14:paraId="21C84479" w14:textId="77777777" w:rsidR="00DE0C23" w:rsidRPr="00DE0C23" w:rsidRDefault="00DE0C23" w:rsidP="008F5CAE">
      <w:pPr>
        <w:widowControl/>
        <w:suppressAutoHyphens w:val="0"/>
        <w:spacing w:line="276" w:lineRule="auto"/>
        <w:ind w:left="540"/>
        <w:jc w:val="both"/>
        <w:rPr>
          <w:rFonts w:ascii="Times New Roman" w:hAnsi="Times New Roman"/>
        </w:rPr>
      </w:pPr>
      <w:r w:rsidRPr="00DE0C23">
        <w:rPr>
          <w:rFonts w:ascii="Times New Roman" w:hAnsi="Times New Roman"/>
          <w:noProof/>
          <w:lang w:eastAsia="ru-RU"/>
        </w:rPr>
        <w:drawing>
          <wp:anchor distT="0" distB="0" distL="114300" distR="114300" simplePos="0" relativeHeight="252019712" behindDoc="1" locked="0" layoutInCell="1" allowOverlap="1" wp14:anchorId="125EB7E2" wp14:editId="56C11C9C">
            <wp:simplePos x="0" y="0"/>
            <wp:positionH relativeFrom="column">
              <wp:posOffset>0</wp:posOffset>
            </wp:positionH>
            <wp:positionV relativeFrom="paragraph">
              <wp:posOffset>40640</wp:posOffset>
            </wp:positionV>
            <wp:extent cx="3657600" cy="1828800"/>
            <wp:effectExtent l="19050" t="0" r="0" b="0"/>
            <wp:wrapTight wrapText="bothSides">
              <wp:wrapPolygon edited="0">
                <wp:start x="-113" y="0"/>
                <wp:lineTo x="-113" y="21375"/>
                <wp:lineTo x="21600" y="21375"/>
                <wp:lineTo x="21600" y="0"/>
                <wp:lineTo x="-113" y="0"/>
              </wp:wrapPolygon>
            </wp:wrapTight>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268"/>
                    <a:srcRect/>
                    <a:stretch>
                      <a:fillRect/>
                    </a:stretch>
                  </pic:blipFill>
                  <pic:spPr bwMode="auto">
                    <a:xfrm>
                      <a:off x="0" y="0"/>
                      <a:ext cx="3657600" cy="1828800"/>
                    </a:xfrm>
                    <a:prstGeom prst="rect">
                      <a:avLst/>
                    </a:prstGeom>
                    <a:noFill/>
                    <a:ln w="9525">
                      <a:noFill/>
                      <a:miter lim="800000"/>
                      <a:headEnd/>
                      <a:tailEnd/>
                    </a:ln>
                  </pic:spPr>
                </pic:pic>
              </a:graphicData>
            </a:graphic>
          </wp:anchor>
        </w:drawing>
      </w:r>
      <w:r w:rsidR="008F5CAE">
        <w:rPr>
          <w:rFonts w:ascii="Times New Roman" w:hAnsi="Times New Roman"/>
        </w:rPr>
        <w:t>2.</w:t>
      </w:r>
      <w:r w:rsidRPr="00DE0C23">
        <w:rPr>
          <w:rFonts w:ascii="Times New Roman" w:hAnsi="Times New Roman"/>
        </w:rPr>
        <w:t>Скопируйте столбец по которому будете делать выборку («Время отправления из Москвы») и вставьте его рядом с исходным;</w:t>
      </w:r>
    </w:p>
    <w:p w14:paraId="1AF79486" w14:textId="77777777" w:rsidR="00DE0C23" w:rsidRPr="00DE0C23" w:rsidRDefault="008F5CAE" w:rsidP="008F5CAE">
      <w:pPr>
        <w:widowControl/>
        <w:suppressAutoHyphens w:val="0"/>
        <w:spacing w:line="276" w:lineRule="auto"/>
        <w:ind w:left="540"/>
        <w:jc w:val="both"/>
        <w:rPr>
          <w:rFonts w:ascii="Times New Roman" w:hAnsi="Times New Roman"/>
        </w:rPr>
      </w:pPr>
      <w:r>
        <w:rPr>
          <w:rFonts w:ascii="Times New Roman" w:hAnsi="Times New Roman"/>
        </w:rPr>
        <w:t>3.</w:t>
      </w:r>
      <w:r w:rsidR="00DE0C23" w:rsidRPr="00DE0C23">
        <w:rPr>
          <w:rFonts w:ascii="Times New Roman" w:hAnsi="Times New Roman"/>
        </w:rPr>
        <w:t>Между значениями и «шапкой» таблицы вставьте 2 строки (</w:t>
      </w:r>
      <w:r w:rsidR="00DE0C23" w:rsidRPr="00DE0C23">
        <w:rPr>
          <w:rFonts w:ascii="Times New Roman" w:hAnsi="Times New Roman"/>
          <w:b/>
        </w:rPr>
        <w:t>Вставка/Строка</w:t>
      </w:r>
      <w:r w:rsidR="00DE0C23" w:rsidRPr="00DE0C23">
        <w:rPr>
          <w:rFonts w:ascii="Times New Roman" w:hAnsi="Times New Roman"/>
        </w:rPr>
        <w:t>);</w:t>
      </w:r>
    </w:p>
    <w:p w14:paraId="2709A5DC" w14:textId="77777777" w:rsidR="00DE0C23" w:rsidRPr="00DE0C23" w:rsidRDefault="008F5CAE" w:rsidP="008F5CAE">
      <w:pPr>
        <w:widowControl/>
        <w:suppressAutoHyphens w:val="0"/>
        <w:spacing w:line="276" w:lineRule="auto"/>
        <w:ind w:left="540"/>
        <w:jc w:val="both"/>
        <w:rPr>
          <w:rFonts w:ascii="Times New Roman" w:hAnsi="Times New Roman"/>
        </w:rPr>
      </w:pPr>
      <w:r>
        <w:rPr>
          <w:rFonts w:ascii="Times New Roman" w:hAnsi="Times New Roman"/>
        </w:rPr>
        <w:t>4.</w:t>
      </w:r>
      <w:r w:rsidR="00DE0C23" w:rsidRPr="00DE0C23">
        <w:rPr>
          <w:rFonts w:ascii="Times New Roman" w:hAnsi="Times New Roman"/>
        </w:rPr>
        <w:t xml:space="preserve">Под названием столбца задайте условие выборки и выполните команду </w:t>
      </w:r>
      <w:r w:rsidR="00DE0C23" w:rsidRPr="00DE0C23">
        <w:rPr>
          <w:rFonts w:ascii="Times New Roman" w:hAnsi="Times New Roman"/>
          <w:b/>
        </w:rPr>
        <w:t>Данные/Фильтр/Расширенный фильтр;</w:t>
      </w:r>
    </w:p>
    <w:p w14:paraId="382C9FD8" w14:textId="77777777" w:rsidR="00DE0C23" w:rsidRPr="00DE0C23" w:rsidRDefault="00DE0C23" w:rsidP="008F5CAE">
      <w:pPr>
        <w:widowControl/>
        <w:suppressAutoHyphens w:val="0"/>
        <w:spacing w:line="276" w:lineRule="auto"/>
        <w:ind w:left="540"/>
        <w:jc w:val="both"/>
        <w:rPr>
          <w:rFonts w:ascii="Times New Roman" w:hAnsi="Times New Roman"/>
        </w:rPr>
      </w:pPr>
      <w:r w:rsidRPr="00DE0C23">
        <w:rPr>
          <w:rFonts w:ascii="Times New Roman" w:hAnsi="Times New Roman"/>
          <w:noProof/>
          <w:lang w:eastAsia="ru-RU"/>
        </w:rPr>
        <w:drawing>
          <wp:anchor distT="0" distB="0" distL="114300" distR="114300" simplePos="0" relativeHeight="252020736" behindDoc="1" locked="0" layoutInCell="1" allowOverlap="1" wp14:anchorId="49737FC3" wp14:editId="6EF935AD">
            <wp:simplePos x="0" y="0"/>
            <wp:positionH relativeFrom="column">
              <wp:posOffset>0</wp:posOffset>
            </wp:positionH>
            <wp:positionV relativeFrom="paragraph">
              <wp:posOffset>74930</wp:posOffset>
            </wp:positionV>
            <wp:extent cx="3200400" cy="1943100"/>
            <wp:effectExtent l="19050" t="0" r="0" b="0"/>
            <wp:wrapTight wrapText="bothSides">
              <wp:wrapPolygon edited="0">
                <wp:start x="-129" y="0"/>
                <wp:lineTo x="-129" y="21388"/>
                <wp:lineTo x="21600" y="21388"/>
                <wp:lineTo x="21600" y="0"/>
                <wp:lineTo x="-129" y="0"/>
              </wp:wrapPolygon>
            </wp:wrapTight>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69"/>
                    <a:srcRect/>
                    <a:stretch>
                      <a:fillRect/>
                    </a:stretch>
                  </pic:blipFill>
                  <pic:spPr bwMode="auto">
                    <a:xfrm>
                      <a:off x="0" y="0"/>
                      <a:ext cx="3200400" cy="1943100"/>
                    </a:xfrm>
                    <a:prstGeom prst="rect">
                      <a:avLst/>
                    </a:prstGeom>
                    <a:noFill/>
                    <a:ln w="9525">
                      <a:noFill/>
                      <a:miter lim="800000"/>
                      <a:headEnd/>
                      <a:tailEnd/>
                    </a:ln>
                  </pic:spPr>
                </pic:pic>
              </a:graphicData>
            </a:graphic>
          </wp:anchor>
        </w:drawing>
      </w:r>
      <w:r w:rsidR="008F5CAE">
        <w:rPr>
          <w:rFonts w:ascii="Times New Roman" w:hAnsi="Times New Roman"/>
        </w:rPr>
        <w:t>5.</w:t>
      </w:r>
      <w:r w:rsidRPr="00DE0C23">
        <w:rPr>
          <w:rFonts w:ascii="Times New Roman" w:hAnsi="Times New Roman"/>
        </w:rPr>
        <w:t xml:space="preserve">В открывшемся окне с помощью текстовых полей задайте исходный диапазон (выделите всю таблицу) и диапазон условий (заголовки столбцов вместе с условиями) и нажмите </w:t>
      </w:r>
      <w:r w:rsidRPr="00DE0C23">
        <w:rPr>
          <w:rFonts w:ascii="Times New Roman" w:hAnsi="Times New Roman"/>
          <w:b/>
        </w:rPr>
        <w:t>Ок;</w:t>
      </w:r>
    </w:p>
    <w:p w14:paraId="22FD00C8" w14:textId="77777777" w:rsidR="00DE0C23" w:rsidRPr="00DE0C23" w:rsidRDefault="00DE0C23" w:rsidP="00DE0C23">
      <w:pPr>
        <w:tabs>
          <w:tab w:val="left" w:pos="540"/>
        </w:tabs>
        <w:spacing w:line="276" w:lineRule="auto"/>
        <w:ind w:left="180"/>
        <w:jc w:val="both"/>
        <w:rPr>
          <w:rFonts w:ascii="Times New Roman" w:hAnsi="Times New Roman"/>
        </w:rPr>
      </w:pPr>
      <w:r w:rsidRPr="00DE0C23">
        <w:rPr>
          <w:rFonts w:ascii="Times New Roman" w:hAnsi="Times New Roman"/>
          <w:b/>
          <w:lang w:val="en-US"/>
        </w:rPr>
        <w:t>P</w:t>
      </w:r>
      <w:r w:rsidRPr="00DE0C23">
        <w:rPr>
          <w:rFonts w:ascii="Times New Roman" w:hAnsi="Times New Roman"/>
          <w:b/>
        </w:rPr>
        <w:t>.</w:t>
      </w:r>
      <w:r w:rsidRPr="00DE0C23">
        <w:rPr>
          <w:rFonts w:ascii="Times New Roman" w:hAnsi="Times New Roman"/>
          <w:b/>
          <w:lang w:val="en-US"/>
        </w:rPr>
        <w:t>S</w:t>
      </w:r>
      <w:r w:rsidRPr="00DE0C23">
        <w:rPr>
          <w:rFonts w:ascii="Times New Roman" w:hAnsi="Times New Roman"/>
          <w:b/>
        </w:rPr>
        <w:t xml:space="preserve">. </w:t>
      </w:r>
      <w:r w:rsidRPr="00DE0C23">
        <w:rPr>
          <w:rFonts w:ascii="Times New Roman" w:hAnsi="Times New Roman"/>
        </w:rPr>
        <w:t xml:space="preserve">Для снятия фильтра необходимо выполнить команду </w:t>
      </w:r>
      <w:r w:rsidRPr="00DE0C23">
        <w:rPr>
          <w:rFonts w:ascii="Times New Roman" w:hAnsi="Times New Roman"/>
          <w:b/>
        </w:rPr>
        <w:t>Данные /Отобразить все</w:t>
      </w:r>
      <w:r w:rsidRPr="00DE0C23">
        <w:rPr>
          <w:rFonts w:ascii="Times New Roman" w:hAnsi="Times New Roman"/>
        </w:rPr>
        <w:t xml:space="preserve"> </w:t>
      </w:r>
    </w:p>
    <w:p w14:paraId="5F13ADEE" w14:textId="77777777" w:rsidR="00DE0C23" w:rsidRDefault="00DE0C23" w:rsidP="00DE0C23">
      <w:pPr>
        <w:spacing w:line="276" w:lineRule="auto"/>
        <w:ind w:firstLine="1080"/>
        <w:jc w:val="both"/>
        <w:rPr>
          <w:rFonts w:ascii="Times New Roman" w:hAnsi="Times New Roman"/>
          <w:b/>
        </w:rPr>
      </w:pPr>
    </w:p>
    <w:p w14:paraId="110462EC" w14:textId="77777777" w:rsidR="008F5CAE" w:rsidRPr="00DE0C23" w:rsidRDefault="008F5CAE" w:rsidP="00DE0C23">
      <w:pPr>
        <w:spacing w:line="276" w:lineRule="auto"/>
        <w:ind w:firstLine="1080"/>
        <w:jc w:val="both"/>
        <w:rPr>
          <w:rFonts w:ascii="Times New Roman" w:hAnsi="Times New Roman"/>
          <w:b/>
        </w:rPr>
      </w:pPr>
    </w:p>
    <w:p w14:paraId="7053BAF1" w14:textId="77777777" w:rsidR="00DE0C23" w:rsidRPr="00DE0C23" w:rsidRDefault="00DE0C23" w:rsidP="00DE0C23">
      <w:pPr>
        <w:spacing w:line="276" w:lineRule="auto"/>
        <w:ind w:firstLine="1080"/>
        <w:jc w:val="both"/>
        <w:rPr>
          <w:rFonts w:ascii="Times New Roman" w:hAnsi="Times New Roman"/>
          <w:b/>
        </w:rPr>
      </w:pPr>
    </w:p>
    <w:p w14:paraId="5737AD21" w14:textId="77777777" w:rsidR="00DE0C23" w:rsidRPr="00DE0C23" w:rsidRDefault="00DE0C23" w:rsidP="00DE0C23">
      <w:pPr>
        <w:spacing w:line="276" w:lineRule="auto"/>
        <w:ind w:firstLine="1080"/>
        <w:jc w:val="both"/>
        <w:rPr>
          <w:rFonts w:ascii="Times New Roman" w:hAnsi="Times New Roman"/>
        </w:rPr>
      </w:pPr>
      <w:r w:rsidRPr="00DE0C23">
        <w:rPr>
          <w:rFonts w:ascii="Times New Roman" w:hAnsi="Times New Roman"/>
          <w:b/>
        </w:rPr>
        <w:t xml:space="preserve">Самостоятельно! </w:t>
      </w:r>
      <w:r w:rsidRPr="00DE0C23">
        <w:rPr>
          <w:rFonts w:ascii="Times New Roman" w:hAnsi="Times New Roman"/>
        </w:rPr>
        <w:t>Отберите те поезда, которые прибывают в Киев от десяти до одиннадцати часов утра.</w:t>
      </w:r>
    </w:p>
    <w:p w14:paraId="0DF9B551" w14:textId="77777777" w:rsidR="00DE0C23" w:rsidRPr="00DE0C23" w:rsidRDefault="00DE0C23" w:rsidP="00DE0C23">
      <w:pPr>
        <w:spacing w:line="276" w:lineRule="auto"/>
        <w:ind w:firstLine="1080"/>
        <w:jc w:val="both"/>
        <w:rPr>
          <w:rFonts w:ascii="Times New Roman" w:hAnsi="Times New Roman"/>
        </w:rPr>
      </w:pPr>
    </w:p>
    <w:p w14:paraId="3FAD8E3C" w14:textId="77777777" w:rsidR="00DE0C23" w:rsidRPr="00DE0C23" w:rsidRDefault="00DE0C23" w:rsidP="00DE0C23">
      <w:pPr>
        <w:spacing w:line="276" w:lineRule="auto"/>
        <w:ind w:firstLine="1080"/>
        <w:jc w:val="both"/>
        <w:rPr>
          <w:rFonts w:ascii="Times New Roman" w:hAnsi="Times New Roman"/>
          <w:u w:val="single"/>
        </w:rPr>
      </w:pPr>
      <w:r w:rsidRPr="00DE0C23">
        <w:rPr>
          <w:rFonts w:ascii="Times New Roman" w:hAnsi="Times New Roman"/>
          <w:u w:val="single"/>
        </w:rPr>
        <w:t>Контрольные вопросы:</w:t>
      </w:r>
    </w:p>
    <w:p w14:paraId="00367B47" w14:textId="77777777" w:rsidR="00DE0C23" w:rsidRPr="00DE0C23" w:rsidRDefault="00DE0C23" w:rsidP="002D32D8">
      <w:pPr>
        <w:widowControl/>
        <w:numPr>
          <w:ilvl w:val="0"/>
          <w:numId w:val="94"/>
        </w:numPr>
        <w:suppressAutoHyphens w:val="0"/>
        <w:spacing w:line="276" w:lineRule="auto"/>
        <w:jc w:val="both"/>
        <w:rPr>
          <w:rFonts w:ascii="Times New Roman" w:hAnsi="Times New Roman"/>
        </w:rPr>
      </w:pPr>
      <w:r w:rsidRPr="00DE0C23">
        <w:rPr>
          <w:rFonts w:ascii="Times New Roman" w:hAnsi="Times New Roman"/>
        </w:rPr>
        <w:t>Как сортировать данные по одному ключу?</w:t>
      </w:r>
    </w:p>
    <w:p w14:paraId="45240059" w14:textId="77777777" w:rsidR="00DE0C23" w:rsidRPr="00DE0C23" w:rsidRDefault="00DE0C23" w:rsidP="002D32D8">
      <w:pPr>
        <w:widowControl/>
        <w:numPr>
          <w:ilvl w:val="0"/>
          <w:numId w:val="94"/>
        </w:numPr>
        <w:suppressAutoHyphens w:val="0"/>
        <w:spacing w:line="276" w:lineRule="auto"/>
        <w:jc w:val="both"/>
        <w:rPr>
          <w:rFonts w:ascii="Times New Roman" w:hAnsi="Times New Roman"/>
        </w:rPr>
      </w:pPr>
      <w:r w:rsidRPr="00DE0C23">
        <w:rPr>
          <w:rFonts w:ascii="Times New Roman" w:hAnsi="Times New Roman"/>
        </w:rPr>
        <w:t>Какой порядок применяется для сортировки данных?</w:t>
      </w:r>
    </w:p>
    <w:p w14:paraId="112E40F6" w14:textId="77777777" w:rsidR="00DE0C23" w:rsidRPr="00DE0C23" w:rsidRDefault="00DE0C23" w:rsidP="002D32D8">
      <w:pPr>
        <w:widowControl/>
        <w:numPr>
          <w:ilvl w:val="0"/>
          <w:numId w:val="94"/>
        </w:numPr>
        <w:suppressAutoHyphens w:val="0"/>
        <w:spacing w:line="276" w:lineRule="auto"/>
        <w:jc w:val="both"/>
        <w:rPr>
          <w:rFonts w:ascii="Times New Roman" w:hAnsi="Times New Roman"/>
        </w:rPr>
      </w:pPr>
      <w:r w:rsidRPr="00DE0C23">
        <w:rPr>
          <w:rFonts w:ascii="Times New Roman" w:hAnsi="Times New Roman"/>
        </w:rPr>
        <w:t>Как сортировать данные по нескольким ключам?</w:t>
      </w:r>
    </w:p>
    <w:p w14:paraId="367ECB13" w14:textId="77777777" w:rsidR="00DE0C23" w:rsidRPr="00DE0C23" w:rsidRDefault="00DE0C23" w:rsidP="002D32D8">
      <w:pPr>
        <w:widowControl/>
        <w:numPr>
          <w:ilvl w:val="0"/>
          <w:numId w:val="94"/>
        </w:numPr>
        <w:suppressAutoHyphens w:val="0"/>
        <w:spacing w:line="276" w:lineRule="auto"/>
        <w:jc w:val="both"/>
        <w:rPr>
          <w:rFonts w:ascii="Times New Roman" w:hAnsi="Times New Roman"/>
        </w:rPr>
      </w:pPr>
      <w:r w:rsidRPr="00DE0C23">
        <w:rPr>
          <w:rFonts w:ascii="Times New Roman" w:hAnsi="Times New Roman"/>
        </w:rPr>
        <w:t>Что такое фильтрация?</w:t>
      </w:r>
    </w:p>
    <w:p w14:paraId="39416A19" w14:textId="77777777" w:rsidR="00DE0C23" w:rsidRPr="00DE0C23" w:rsidRDefault="00DE0C23" w:rsidP="002D32D8">
      <w:pPr>
        <w:widowControl/>
        <w:numPr>
          <w:ilvl w:val="0"/>
          <w:numId w:val="94"/>
        </w:numPr>
        <w:suppressAutoHyphens w:val="0"/>
        <w:spacing w:line="276" w:lineRule="auto"/>
        <w:jc w:val="both"/>
        <w:rPr>
          <w:rFonts w:ascii="Times New Roman" w:hAnsi="Times New Roman"/>
        </w:rPr>
      </w:pPr>
      <w:r w:rsidRPr="00DE0C23">
        <w:rPr>
          <w:rFonts w:ascii="Times New Roman" w:hAnsi="Times New Roman"/>
        </w:rPr>
        <w:t>Как пользоваться Автофильтром для отбора записей?</w:t>
      </w:r>
    </w:p>
    <w:p w14:paraId="1D9024E4" w14:textId="77777777" w:rsidR="00DE0C23" w:rsidRPr="00DE0C23" w:rsidRDefault="00DE0C23" w:rsidP="002D32D8">
      <w:pPr>
        <w:widowControl/>
        <w:numPr>
          <w:ilvl w:val="0"/>
          <w:numId w:val="94"/>
        </w:numPr>
        <w:suppressAutoHyphens w:val="0"/>
        <w:spacing w:line="276" w:lineRule="auto"/>
        <w:jc w:val="both"/>
        <w:rPr>
          <w:rFonts w:ascii="Times New Roman" w:hAnsi="Times New Roman"/>
        </w:rPr>
      </w:pPr>
      <w:r w:rsidRPr="00DE0C23">
        <w:rPr>
          <w:rFonts w:ascii="Times New Roman" w:hAnsi="Times New Roman"/>
        </w:rPr>
        <w:t>Для чего нужен расширенный фильтр?</w:t>
      </w:r>
    </w:p>
    <w:p w14:paraId="3DE3F035" w14:textId="77777777" w:rsidR="00DE0C23" w:rsidRPr="00DE0C23" w:rsidRDefault="00DE0C23" w:rsidP="002D32D8">
      <w:pPr>
        <w:widowControl/>
        <w:numPr>
          <w:ilvl w:val="0"/>
          <w:numId w:val="94"/>
        </w:numPr>
        <w:suppressAutoHyphens w:val="0"/>
        <w:spacing w:line="276" w:lineRule="auto"/>
        <w:jc w:val="both"/>
        <w:rPr>
          <w:rFonts w:ascii="Times New Roman" w:hAnsi="Times New Roman"/>
        </w:rPr>
      </w:pPr>
      <w:r w:rsidRPr="00DE0C23">
        <w:rPr>
          <w:rFonts w:ascii="Times New Roman" w:hAnsi="Times New Roman"/>
        </w:rPr>
        <w:t xml:space="preserve">Как пользоваться расширенным фильтром? </w:t>
      </w:r>
    </w:p>
    <w:p w14:paraId="6C82EFA0" w14:textId="77777777" w:rsidR="00DE0C23" w:rsidRPr="00DE0C23" w:rsidRDefault="00DE0C23" w:rsidP="00DE0C23">
      <w:pPr>
        <w:pStyle w:val="a4"/>
        <w:spacing w:line="276" w:lineRule="auto"/>
      </w:pPr>
    </w:p>
    <w:p w14:paraId="762FCD2D" w14:textId="77777777" w:rsidR="0052205A" w:rsidRDefault="0052205A" w:rsidP="00DE0C23">
      <w:pPr>
        <w:pStyle w:val="Default"/>
        <w:spacing w:line="276" w:lineRule="auto"/>
        <w:jc w:val="center"/>
      </w:pPr>
    </w:p>
    <w:p w14:paraId="22DF2186" w14:textId="77777777" w:rsidR="008F5CAE" w:rsidRDefault="008F5CAE" w:rsidP="00DE0C23">
      <w:pPr>
        <w:pStyle w:val="Default"/>
        <w:spacing w:line="276" w:lineRule="auto"/>
        <w:jc w:val="center"/>
      </w:pPr>
    </w:p>
    <w:p w14:paraId="6515D3FD" w14:textId="77777777" w:rsidR="008F5CAE" w:rsidRDefault="008F5CAE" w:rsidP="00DE0C23">
      <w:pPr>
        <w:pStyle w:val="Default"/>
        <w:spacing w:line="276" w:lineRule="auto"/>
        <w:jc w:val="center"/>
      </w:pPr>
    </w:p>
    <w:p w14:paraId="1172879A" w14:textId="77777777" w:rsidR="008F5CAE" w:rsidRDefault="008F5CAE" w:rsidP="00DE0C23">
      <w:pPr>
        <w:pStyle w:val="Default"/>
        <w:spacing w:line="276" w:lineRule="auto"/>
        <w:jc w:val="center"/>
      </w:pPr>
    </w:p>
    <w:p w14:paraId="71C8C7A1" w14:textId="77777777" w:rsidR="008F5CAE" w:rsidRDefault="008F5CAE" w:rsidP="00DE0C23">
      <w:pPr>
        <w:pStyle w:val="Default"/>
        <w:spacing w:line="276" w:lineRule="auto"/>
        <w:jc w:val="center"/>
      </w:pPr>
    </w:p>
    <w:p w14:paraId="3E9F5D88" w14:textId="77777777" w:rsidR="008F5CAE" w:rsidRDefault="008F5CAE" w:rsidP="00DE0C23">
      <w:pPr>
        <w:pStyle w:val="Default"/>
        <w:spacing w:line="276" w:lineRule="auto"/>
        <w:jc w:val="center"/>
      </w:pPr>
    </w:p>
    <w:p w14:paraId="02D3EF92" w14:textId="77777777" w:rsidR="008F5CAE" w:rsidRDefault="008F5CAE" w:rsidP="00DE0C23">
      <w:pPr>
        <w:pStyle w:val="Default"/>
        <w:spacing w:line="276" w:lineRule="auto"/>
        <w:jc w:val="center"/>
      </w:pPr>
    </w:p>
    <w:p w14:paraId="179A5A41" w14:textId="77777777" w:rsidR="008F5CAE" w:rsidRDefault="008F5CAE" w:rsidP="00DE0C23">
      <w:pPr>
        <w:pStyle w:val="Default"/>
        <w:spacing w:line="276" w:lineRule="auto"/>
        <w:jc w:val="center"/>
      </w:pPr>
    </w:p>
    <w:p w14:paraId="17853B85" w14:textId="77777777" w:rsidR="008F5CAE" w:rsidRDefault="008F5CAE" w:rsidP="00DE0C23">
      <w:pPr>
        <w:pStyle w:val="Default"/>
        <w:spacing w:line="276" w:lineRule="auto"/>
        <w:jc w:val="center"/>
      </w:pPr>
    </w:p>
    <w:p w14:paraId="6D4927DE" w14:textId="77777777" w:rsidR="008F5CAE" w:rsidRPr="003869B7" w:rsidRDefault="008F5CAE" w:rsidP="00DE0C23">
      <w:pPr>
        <w:pStyle w:val="Default"/>
        <w:spacing w:line="276" w:lineRule="auto"/>
        <w:jc w:val="center"/>
      </w:pPr>
    </w:p>
    <w:p w14:paraId="2A8B6596" w14:textId="77777777" w:rsidR="00E01B7A" w:rsidRPr="003869B7" w:rsidRDefault="00E01B7A" w:rsidP="00DE0C23">
      <w:pPr>
        <w:pStyle w:val="Default"/>
        <w:spacing w:line="276" w:lineRule="auto"/>
        <w:jc w:val="center"/>
        <w:rPr>
          <w:b/>
        </w:rPr>
      </w:pPr>
      <w:r w:rsidRPr="003869B7">
        <w:rPr>
          <w:b/>
        </w:rPr>
        <w:lastRenderedPageBreak/>
        <w:t>Практическая работа № 31</w:t>
      </w:r>
    </w:p>
    <w:p w14:paraId="40C501BC" w14:textId="77777777" w:rsidR="008F5CAE" w:rsidRPr="008F5CAE" w:rsidRDefault="00242A79" w:rsidP="008F5CAE">
      <w:pPr>
        <w:spacing w:line="276" w:lineRule="auto"/>
        <w:jc w:val="center"/>
        <w:rPr>
          <w:rFonts w:ascii="Times New Roman" w:hAnsi="Times New Roman"/>
        </w:rPr>
      </w:pPr>
      <w:r w:rsidRPr="008F5CAE">
        <w:rPr>
          <w:rFonts w:ascii="Times New Roman" w:hAnsi="Times New Roman"/>
          <w:b/>
        </w:rPr>
        <w:t xml:space="preserve">Тема: </w:t>
      </w:r>
      <w:r w:rsidRPr="008F5CAE">
        <w:rPr>
          <w:rFonts w:ascii="Times New Roman" w:hAnsi="Times New Roman"/>
        </w:rPr>
        <w:t xml:space="preserve">Microsoft Office Excel 2007. </w:t>
      </w:r>
      <w:r w:rsidR="008F5CAE" w:rsidRPr="008F5CAE">
        <w:rPr>
          <w:rFonts w:ascii="Times New Roman" w:hAnsi="Times New Roman"/>
        </w:rPr>
        <w:t xml:space="preserve"> Анализ и обобщение данных в электронных таблицах</w:t>
      </w:r>
      <w:r w:rsidR="008F5CAE">
        <w:rPr>
          <w:rFonts w:ascii="Times New Roman" w:hAnsi="Times New Roman"/>
        </w:rPr>
        <w:t>.</w:t>
      </w:r>
      <w:r w:rsidR="008F5CAE" w:rsidRPr="008F5CAE">
        <w:rPr>
          <w:rFonts w:ascii="Times New Roman" w:hAnsi="Times New Roman"/>
        </w:rPr>
        <w:t xml:space="preserve"> </w:t>
      </w:r>
    </w:p>
    <w:p w14:paraId="60E065C2" w14:textId="77777777" w:rsidR="008F5CAE" w:rsidRPr="008F5CAE" w:rsidRDefault="008F5CAE" w:rsidP="008F5CAE">
      <w:pPr>
        <w:spacing w:line="276" w:lineRule="auto"/>
        <w:rPr>
          <w:rFonts w:ascii="Times New Roman" w:hAnsi="Times New Roman"/>
        </w:rPr>
      </w:pPr>
      <w:r w:rsidRPr="008F5CAE">
        <w:rPr>
          <w:rFonts w:ascii="Times New Roman" w:hAnsi="Times New Roman"/>
          <w:b/>
        </w:rPr>
        <w:t>Цель:</w:t>
      </w:r>
      <w:r w:rsidRPr="008F5CAE">
        <w:rPr>
          <w:rFonts w:ascii="Times New Roman" w:hAnsi="Times New Roman"/>
        </w:rPr>
        <w:t xml:space="preserve">  </w:t>
      </w:r>
      <w:r>
        <w:rPr>
          <w:rFonts w:ascii="Times New Roman" w:hAnsi="Times New Roman"/>
        </w:rPr>
        <w:t xml:space="preserve">- </w:t>
      </w:r>
      <w:r w:rsidRPr="008F5CAE">
        <w:rPr>
          <w:rFonts w:ascii="Times New Roman" w:hAnsi="Times New Roman"/>
        </w:rPr>
        <w:t xml:space="preserve"> освоение операции автоматического подведения итогов;</w:t>
      </w:r>
    </w:p>
    <w:p w14:paraId="1BACA2DD" w14:textId="77777777" w:rsidR="008F5CAE" w:rsidRPr="008F5CAE" w:rsidRDefault="008F5CAE" w:rsidP="008F5CAE">
      <w:pPr>
        <w:spacing w:line="276" w:lineRule="auto"/>
        <w:rPr>
          <w:rFonts w:ascii="Times New Roman" w:hAnsi="Times New Roman"/>
        </w:rPr>
      </w:pPr>
      <w:r>
        <w:rPr>
          <w:rFonts w:ascii="Times New Roman" w:hAnsi="Times New Roman"/>
        </w:rPr>
        <w:t xml:space="preserve">             - </w:t>
      </w:r>
      <w:r w:rsidRPr="008F5CAE">
        <w:rPr>
          <w:rFonts w:ascii="Times New Roman" w:hAnsi="Times New Roman"/>
        </w:rPr>
        <w:t xml:space="preserve"> работа со структурой электронной таблицы</w:t>
      </w:r>
    </w:p>
    <w:p w14:paraId="48F0B487" w14:textId="77777777" w:rsidR="008F5CAE" w:rsidRPr="008F5CAE" w:rsidRDefault="008F5CAE" w:rsidP="008F5CAE">
      <w:pPr>
        <w:spacing w:line="276" w:lineRule="auto"/>
        <w:rPr>
          <w:rFonts w:ascii="Times New Roman" w:hAnsi="Times New Roman"/>
        </w:rPr>
      </w:pPr>
      <w:r w:rsidRPr="008F5CAE">
        <w:rPr>
          <w:rFonts w:ascii="Times New Roman" w:hAnsi="Times New Roman"/>
          <w:b/>
        </w:rPr>
        <w:t>Форма отчета</w:t>
      </w:r>
      <w:r>
        <w:rPr>
          <w:rFonts w:ascii="Times New Roman" w:hAnsi="Times New Roman"/>
        </w:rPr>
        <w:t>: 1.</w:t>
      </w:r>
      <w:r w:rsidRPr="008F5CAE">
        <w:rPr>
          <w:rFonts w:ascii="Times New Roman" w:hAnsi="Times New Roman"/>
        </w:rPr>
        <w:t xml:space="preserve"> Запись в тетради темы работы;</w:t>
      </w:r>
    </w:p>
    <w:p w14:paraId="554A7A61" w14:textId="77777777" w:rsidR="008F5CAE" w:rsidRPr="008F5CAE" w:rsidRDefault="008F5CAE" w:rsidP="008F5CAE">
      <w:pPr>
        <w:spacing w:line="276" w:lineRule="auto"/>
        <w:rPr>
          <w:rFonts w:ascii="Times New Roman" w:hAnsi="Times New Roman"/>
        </w:rPr>
      </w:pPr>
      <w:r w:rsidRPr="008F5CAE">
        <w:rPr>
          <w:rFonts w:ascii="Times New Roman" w:hAnsi="Times New Roman"/>
        </w:rPr>
        <w:t xml:space="preserve">                          </w:t>
      </w:r>
      <w:r>
        <w:rPr>
          <w:rFonts w:ascii="Times New Roman" w:hAnsi="Times New Roman"/>
        </w:rPr>
        <w:t xml:space="preserve"> 2.</w:t>
      </w:r>
      <w:r w:rsidRPr="008F5CAE">
        <w:rPr>
          <w:rFonts w:ascii="Times New Roman" w:hAnsi="Times New Roman"/>
        </w:rPr>
        <w:t xml:space="preserve"> краткий конспект;</w:t>
      </w:r>
    </w:p>
    <w:p w14:paraId="2545C530" w14:textId="77777777" w:rsidR="008F5CAE" w:rsidRPr="008F5CAE" w:rsidRDefault="008F5CAE" w:rsidP="008F5CAE">
      <w:pPr>
        <w:spacing w:line="276" w:lineRule="auto"/>
        <w:rPr>
          <w:rFonts w:ascii="Times New Roman" w:hAnsi="Times New Roman"/>
        </w:rPr>
      </w:pPr>
      <w:r w:rsidRPr="008F5CAE">
        <w:rPr>
          <w:rFonts w:ascii="Times New Roman" w:hAnsi="Times New Roman"/>
        </w:rPr>
        <w:t xml:space="preserve">                           3</w:t>
      </w:r>
      <w:r>
        <w:rPr>
          <w:rFonts w:ascii="Times New Roman" w:hAnsi="Times New Roman"/>
        </w:rPr>
        <w:t>.</w:t>
      </w:r>
      <w:r w:rsidRPr="008F5CAE">
        <w:rPr>
          <w:rFonts w:ascii="Times New Roman" w:hAnsi="Times New Roman"/>
        </w:rPr>
        <w:t xml:space="preserve"> сохраненный файл.</w:t>
      </w:r>
    </w:p>
    <w:p w14:paraId="00AA9623" w14:textId="77777777" w:rsidR="00BD11E4" w:rsidRPr="003869B7" w:rsidRDefault="00BD11E4" w:rsidP="008F5CAE">
      <w:pPr>
        <w:pStyle w:val="Default"/>
        <w:spacing w:line="276" w:lineRule="auto"/>
      </w:pPr>
      <w:r w:rsidRPr="008F5CAE">
        <w:rPr>
          <w:b/>
          <w:bCs/>
          <w:iCs/>
        </w:rPr>
        <w:t>Информационные источники</w:t>
      </w:r>
      <w:r w:rsidRPr="003869B7">
        <w:rPr>
          <w:b/>
          <w:bCs/>
          <w:iCs/>
        </w:rPr>
        <w:t>:</w:t>
      </w:r>
    </w:p>
    <w:p w14:paraId="2B4E6C12" w14:textId="77777777" w:rsidR="00BD11E4" w:rsidRPr="003869B7" w:rsidRDefault="00BD11E4" w:rsidP="00DE0C23">
      <w:pPr>
        <w:pStyle w:val="a4"/>
        <w:spacing w:line="276" w:lineRule="auto"/>
        <w:jc w:val="both"/>
      </w:pPr>
      <w:r w:rsidRPr="003869B7">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7A94C095" w14:textId="77777777" w:rsidR="00BD11E4" w:rsidRDefault="00BD11E4" w:rsidP="00DE0C23">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37AD1BDD" w14:textId="77777777" w:rsidR="008F5CAE" w:rsidRDefault="008F5CAE" w:rsidP="00DE0C23">
      <w:pPr>
        <w:pStyle w:val="a4"/>
        <w:spacing w:line="276" w:lineRule="auto"/>
      </w:pPr>
    </w:p>
    <w:p w14:paraId="0712B598" w14:textId="77777777" w:rsidR="008F5CAE" w:rsidRPr="008F5CAE" w:rsidRDefault="008F5CAE" w:rsidP="008F5CAE">
      <w:pPr>
        <w:spacing w:line="276" w:lineRule="auto"/>
        <w:ind w:firstLine="360"/>
        <w:jc w:val="both"/>
        <w:rPr>
          <w:rFonts w:ascii="Times New Roman" w:hAnsi="Times New Roman"/>
        </w:rPr>
      </w:pPr>
      <w:r w:rsidRPr="008F5CAE">
        <w:rPr>
          <w:rFonts w:ascii="Times New Roman" w:hAnsi="Times New Roman"/>
        </w:rPr>
        <w:t>Некая организация закупила для своих подразделений принтеры и сканеры. Общие результаты закупки отражены в следующей таблице:</w:t>
      </w:r>
      <w:r w:rsidRPr="008F5CAE">
        <w:rPr>
          <w:rFonts w:ascii="Times New Roman" w:hAnsi="Times New Roman"/>
          <w:noProof/>
          <w:lang w:eastAsia="ru-RU"/>
        </w:rPr>
        <w:drawing>
          <wp:anchor distT="0" distB="0" distL="114300" distR="114300" simplePos="0" relativeHeight="252022784" behindDoc="1" locked="0" layoutInCell="1" allowOverlap="1" wp14:anchorId="698D25E1" wp14:editId="66F328A4">
            <wp:simplePos x="0" y="0"/>
            <wp:positionH relativeFrom="column">
              <wp:posOffset>685800</wp:posOffset>
            </wp:positionH>
            <wp:positionV relativeFrom="paragraph">
              <wp:posOffset>496570</wp:posOffset>
            </wp:positionV>
            <wp:extent cx="5003800" cy="2569210"/>
            <wp:effectExtent l="19050" t="0" r="6350" b="0"/>
            <wp:wrapTight wrapText="bothSides">
              <wp:wrapPolygon edited="0">
                <wp:start x="-82" y="0"/>
                <wp:lineTo x="-82" y="21461"/>
                <wp:lineTo x="21627" y="21461"/>
                <wp:lineTo x="21627" y="0"/>
                <wp:lineTo x="-82" y="0"/>
              </wp:wrapPolygon>
            </wp:wrapTight>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70"/>
                    <a:srcRect/>
                    <a:stretch>
                      <a:fillRect/>
                    </a:stretch>
                  </pic:blipFill>
                  <pic:spPr bwMode="auto">
                    <a:xfrm>
                      <a:off x="0" y="0"/>
                      <a:ext cx="5003800" cy="2569210"/>
                    </a:xfrm>
                    <a:prstGeom prst="rect">
                      <a:avLst/>
                    </a:prstGeom>
                    <a:noFill/>
                    <a:ln w="9525">
                      <a:noFill/>
                      <a:miter lim="800000"/>
                      <a:headEnd/>
                      <a:tailEnd/>
                    </a:ln>
                  </pic:spPr>
                </pic:pic>
              </a:graphicData>
            </a:graphic>
          </wp:anchor>
        </w:drawing>
      </w:r>
    </w:p>
    <w:p w14:paraId="73CD468E" w14:textId="77777777" w:rsidR="008F5CAE" w:rsidRPr="008F5CAE" w:rsidRDefault="008F5CAE" w:rsidP="008F5CAE">
      <w:pPr>
        <w:spacing w:line="276" w:lineRule="auto"/>
        <w:ind w:firstLine="360"/>
        <w:jc w:val="both"/>
        <w:rPr>
          <w:rFonts w:ascii="Times New Roman" w:hAnsi="Times New Roman"/>
          <w:b/>
          <w:u w:val="single"/>
        </w:rPr>
      </w:pPr>
      <w:r w:rsidRPr="008F5CAE">
        <w:rPr>
          <w:rFonts w:ascii="Times New Roman" w:hAnsi="Times New Roman"/>
          <w:b/>
          <w:u w:val="single"/>
        </w:rPr>
        <w:t>ПРАКТИКА.</w:t>
      </w:r>
    </w:p>
    <w:p w14:paraId="2518BA96" w14:textId="77777777" w:rsidR="008F5CAE" w:rsidRPr="008F5CAE" w:rsidRDefault="008F5CAE" w:rsidP="008F5CAE">
      <w:pPr>
        <w:spacing w:line="276" w:lineRule="auto"/>
        <w:ind w:firstLine="360"/>
        <w:jc w:val="both"/>
        <w:rPr>
          <w:rFonts w:ascii="Times New Roman" w:hAnsi="Times New Roman"/>
        </w:rPr>
      </w:pPr>
      <w:r w:rsidRPr="008F5CAE">
        <w:rPr>
          <w:rFonts w:ascii="Times New Roman" w:hAnsi="Times New Roman"/>
          <w:b/>
          <w:u w:val="single"/>
        </w:rPr>
        <w:t>Задание 1.</w:t>
      </w:r>
      <w:r w:rsidRPr="008F5CAE">
        <w:rPr>
          <w:rFonts w:ascii="Times New Roman" w:hAnsi="Times New Roman"/>
          <w:b/>
        </w:rPr>
        <w:t xml:space="preserve"> </w:t>
      </w:r>
      <w:r w:rsidRPr="008F5CAE">
        <w:rPr>
          <w:rFonts w:ascii="Times New Roman" w:hAnsi="Times New Roman"/>
        </w:rPr>
        <w:t>Создайте таблицу по образцу. Вставьте в нее  еще 2 листа (ВСТАВКА/Лист) и сохраните таблицу  в своей папке под именем «Итоги»;</w:t>
      </w:r>
    </w:p>
    <w:p w14:paraId="40BACFDA" w14:textId="77777777" w:rsidR="008F5CAE" w:rsidRPr="008F5CAE" w:rsidRDefault="008F5CAE" w:rsidP="008F5CAE">
      <w:pPr>
        <w:spacing w:line="276" w:lineRule="auto"/>
        <w:ind w:firstLine="360"/>
        <w:jc w:val="both"/>
        <w:rPr>
          <w:rFonts w:ascii="Times New Roman" w:hAnsi="Times New Roman"/>
        </w:rPr>
      </w:pPr>
      <w:r w:rsidRPr="008F5CAE">
        <w:rPr>
          <w:rFonts w:ascii="Times New Roman" w:hAnsi="Times New Roman"/>
          <w:b/>
          <w:u w:val="single"/>
        </w:rPr>
        <w:t xml:space="preserve">Задание 2. </w:t>
      </w:r>
      <w:r w:rsidRPr="008F5CAE">
        <w:rPr>
          <w:rFonts w:ascii="Times New Roman" w:hAnsi="Times New Roman"/>
        </w:rPr>
        <w:t xml:space="preserve">Выполните вычисления в столбце «Сумма». </w:t>
      </w:r>
    </w:p>
    <w:p w14:paraId="59C4C359" w14:textId="77777777" w:rsidR="008F5CAE" w:rsidRPr="008F5CAE" w:rsidRDefault="008F5CAE" w:rsidP="008F5CAE">
      <w:pPr>
        <w:spacing w:line="276" w:lineRule="auto"/>
        <w:ind w:firstLine="360"/>
        <w:jc w:val="center"/>
        <w:rPr>
          <w:rFonts w:ascii="Times New Roman" w:hAnsi="Times New Roman"/>
          <w:b/>
        </w:rPr>
      </w:pPr>
      <w:r w:rsidRPr="008F5CAE">
        <w:rPr>
          <w:rFonts w:ascii="Times New Roman" w:hAnsi="Times New Roman"/>
          <w:b/>
        </w:rPr>
        <w:t>Методические указания.</w:t>
      </w:r>
    </w:p>
    <w:p w14:paraId="6C870F69" w14:textId="77777777" w:rsidR="008F5CAE" w:rsidRPr="008F5CAE" w:rsidRDefault="008F5CAE" w:rsidP="008F5CAE">
      <w:pPr>
        <w:widowControl/>
        <w:tabs>
          <w:tab w:val="left" w:pos="540"/>
        </w:tabs>
        <w:suppressAutoHyphens w:val="0"/>
        <w:spacing w:line="276" w:lineRule="auto"/>
        <w:jc w:val="both"/>
        <w:rPr>
          <w:rFonts w:ascii="Times New Roman" w:hAnsi="Times New Roman"/>
        </w:rPr>
      </w:pPr>
      <w:r>
        <w:rPr>
          <w:rFonts w:ascii="Times New Roman" w:hAnsi="Times New Roman"/>
        </w:rPr>
        <w:t>1.</w:t>
      </w:r>
      <w:r w:rsidRPr="008F5CAE">
        <w:rPr>
          <w:rFonts w:ascii="Times New Roman" w:hAnsi="Times New Roman"/>
        </w:rPr>
        <w:t xml:space="preserve">В ячейке </w:t>
      </w:r>
      <w:r w:rsidRPr="008F5CAE">
        <w:rPr>
          <w:rFonts w:ascii="Times New Roman" w:hAnsi="Times New Roman"/>
          <w:lang w:val="en-US"/>
        </w:rPr>
        <w:t>F</w:t>
      </w:r>
      <w:r w:rsidRPr="008F5CAE">
        <w:rPr>
          <w:rFonts w:ascii="Times New Roman" w:hAnsi="Times New Roman"/>
        </w:rPr>
        <w:t>2 выполните вычисления;</w:t>
      </w:r>
    </w:p>
    <w:p w14:paraId="1467266F" w14:textId="77777777" w:rsidR="008F5CAE" w:rsidRPr="008F5CAE" w:rsidRDefault="008F5CAE" w:rsidP="008F5CAE">
      <w:pPr>
        <w:widowControl/>
        <w:suppressAutoHyphens w:val="0"/>
        <w:spacing w:line="276" w:lineRule="auto"/>
        <w:jc w:val="both"/>
        <w:rPr>
          <w:rFonts w:ascii="Times New Roman" w:hAnsi="Times New Roman"/>
        </w:rPr>
      </w:pPr>
      <w:r>
        <w:rPr>
          <w:rFonts w:ascii="Times New Roman" w:hAnsi="Times New Roman"/>
        </w:rPr>
        <w:t>2.</w:t>
      </w:r>
      <w:r w:rsidRPr="008F5CAE">
        <w:rPr>
          <w:rFonts w:ascii="Times New Roman" w:hAnsi="Times New Roman"/>
        </w:rPr>
        <w:t xml:space="preserve">Распространите формулу на ячейки </w:t>
      </w:r>
      <w:r w:rsidRPr="008F5CAE">
        <w:rPr>
          <w:rFonts w:ascii="Times New Roman" w:hAnsi="Times New Roman"/>
          <w:lang w:val="en-US"/>
        </w:rPr>
        <w:t>F</w:t>
      </w:r>
      <w:r w:rsidRPr="008F5CAE">
        <w:rPr>
          <w:rFonts w:ascii="Times New Roman" w:hAnsi="Times New Roman"/>
        </w:rPr>
        <w:t xml:space="preserve">3 – </w:t>
      </w:r>
      <w:r w:rsidRPr="008F5CAE">
        <w:rPr>
          <w:rFonts w:ascii="Times New Roman" w:hAnsi="Times New Roman"/>
          <w:lang w:val="en-US"/>
        </w:rPr>
        <w:t>F</w:t>
      </w:r>
      <w:r w:rsidRPr="008F5CAE">
        <w:rPr>
          <w:rFonts w:ascii="Times New Roman" w:hAnsi="Times New Roman"/>
        </w:rPr>
        <w:t>17.</w:t>
      </w:r>
    </w:p>
    <w:p w14:paraId="543A2A65" w14:textId="77777777" w:rsidR="008F5CAE" w:rsidRPr="008F5CAE" w:rsidRDefault="008F5CAE" w:rsidP="008F5CAE">
      <w:pPr>
        <w:tabs>
          <w:tab w:val="left" w:pos="900"/>
        </w:tabs>
        <w:spacing w:line="276" w:lineRule="auto"/>
        <w:ind w:left="900" w:hanging="540"/>
        <w:jc w:val="both"/>
        <w:rPr>
          <w:rFonts w:ascii="Times New Roman" w:hAnsi="Times New Roman"/>
        </w:rPr>
      </w:pPr>
      <w:r w:rsidRPr="008F5CAE">
        <w:rPr>
          <w:rFonts w:ascii="Times New Roman" w:hAnsi="Times New Roman"/>
          <w:b/>
          <w:u w:val="single"/>
        </w:rPr>
        <w:t xml:space="preserve">Задание 3. </w:t>
      </w:r>
      <w:r w:rsidRPr="008F5CAE">
        <w:rPr>
          <w:rFonts w:ascii="Times New Roman" w:hAnsi="Times New Roman"/>
          <w:i/>
        </w:rPr>
        <w:t>Выполните сортировку данных таблицы по типу товаров</w:t>
      </w:r>
      <w:r w:rsidRPr="008F5CAE">
        <w:rPr>
          <w:rFonts w:ascii="Times New Roman" w:hAnsi="Times New Roman"/>
        </w:rPr>
        <w:t>.</w:t>
      </w:r>
    </w:p>
    <w:p w14:paraId="567935C3" w14:textId="77777777" w:rsidR="008F5CAE" w:rsidRPr="008F5CAE" w:rsidRDefault="008F5CAE" w:rsidP="008F5CAE">
      <w:pPr>
        <w:spacing w:line="276" w:lineRule="auto"/>
        <w:ind w:firstLine="360"/>
        <w:jc w:val="center"/>
        <w:rPr>
          <w:rFonts w:ascii="Times New Roman" w:hAnsi="Times New Roman"/>
          <w:b/>
        </w:rPr>
      </w:pPr>
      <w:r w:rsidRPr="008F5CAE">
        <w:rPr>
          <w:rFonts w:ascii="Times New Roman" w:hAnsi="Times New Roman"/>
          <w:b/>
        </w:rPr>
        <w:t>Методические указания.</w:t>
      </w:r>
    </w:p>
    <w:p w14:paraId="03106837" w14:textId="77777777" w:rsidR="008F5CAE" w:rsidRPr="008F5CAE" w:rsidRDefault="008F5CAE" w:rsidP="008F5CAE">
      <w:pPr>
        <w:widowControl/>
        <w:tabs>
          <w:tab w:val="left" w:pos="540"/>
        </w:tabs>
        <w:suppressAutoHyphens w:val="0"/>
        <w:spacing w:line="276" w:lineRule="auto"/>
        <w:jc w:val="both"/>
        <w:rPr>
          <w:rFonts w:ascii="Times New Roman" w:hAnsi="Times New Roman"/>
        </w:rPr>
      </w:pPr>
      <w:r>
        <w:rPr>
          <w:rFonts w:ascii="Times New Roman" w:hAnsi="Times New Roman"/>
        </w:rPr>
        <w:t>1.</w:t>
      </w:r>
      <w:r w:rsidRPr="008F5CAE">
        <w:rPr>
          <w:rFonts w:ascii="Times New Roman" w:hAnsi="Times New Roman"/>
        </w:rPr>
        <w:t>Выделите таблицу;</w:t>
      </w:r>
    </w:p>
    <w:p w14:paraId="277AA873" w14:textId="77777777" w:rsidR="008F5CAE" w:rsidRPr="008F5CAE" w:rsidRDefault="008F5CAE" w:rsidP="008F5CAE">
      <w:pPr>
        <w:widowControl/>
        <w:suppressAutoHyphens w:val="0"/>
        <w:spacing w:line="276" w:lineRule="auto"/>
        <w:jc w:val="both"/>
        <w:rPr>
          <w:rFonts w:ascii="Times New Roman" w:hAnsi="Times New Roman"/>
        </w:rPr>
      </w:pPr>
      <w:r>
        <w:rPr>
          <w:rFonts w:ascii="Times New Roman" w:hAnsi="Times New Roman"/>
        </w:rPr>
        <w:t>2.</w:t>
      </w:r>
      <w:r w:rsidRPr="008F5CAE">
        <w:rPr>
          <w:rFonts w:ascii="Times New Roman" w:hAnsi="Times New Roman"/>
        </w:rPr>
        <w:t xml:space="preserve">Выполните команду </w:t>
      </w:r>
      <w:r w:rsidRPr="008F5CAE">
        <w:rPr>
          <w:rFonts w:ascii="Times New Roman" w:hAnsi="Times New Roman"/>
          <w:b/>
        </w:rPr>
        <w:t>ДАННЫЕ \ Сортировка</w:t>
      </w:r>
      <w:r w:rsidRPr="008F5CAE">
        <w:rPr>
          <w:rFonts w:ascii="Times New Roman" w:hAnsi="Times New Roman"/>
        </w:rPr>
        <w:t xml:space="preserve"> (сортировать столбец </w:t>
      </w:r>
      <w:r w:rsidRPr="008F5CAE">
        <w:rPr>
          <w:rFonts w:ascii="Times New Roman" w:hAnsi="Times New Roman"/>
          <w:b/>
        </w:rPr>
        <w:t>Товар</w:t>
      </w:r>
      <w:r w:rsidRPr="008F5CAE">
        <w:rPr>
          <w:rFonts w:ascii="Times New Roman" w:hAnsi="Times New Roman"/>
        </w:rPr>
        <w:t xml:space="preserve"> – по возрастанию, затем </w:t>
      </w:r>
      <w:r w:rsidRPr="008F5CAE">
        <w:rPr>
          <w:rFonts w:ascii="Times New Roman" w:hAnsi="Times New Roman"/>
          <w:b/>
        </w:rPr>
        <w:t>Тип</w:t>
      </w:r>
      <w:r w:rsidRPr="008F5CAE">
        <w:rPr>
          <w:rFonts w:ascii="Times New Roman" w:hAnsi="Times New Roman"/>
        </w:rPr>
        <w:t xml:space="preserve"> – по возрастанию).</w:t>
      </w:r>
    </w:p>
    <w:p w14:paraId="279D0C89" w14:textId="77777777" w:rsidR="008F5CAE" w:rsidRPr="008F5CAE" w:rsidRDefault="008F5CAE" w:rsidP="008F5CAE">
      <w:pPr>
        <w:widowControl/>
        <w:suppressAutoHyphens w:val="0"/>
        <w:spacing w:line="276" w:lineRule="auto"/>
        <w:jc w:val="both"/>
        <w:rPr>
          <w:rFonts w:ascii="Times New Roman" w:hAnsi="Times New Roman"/>
          <w:b/>
        </w:rPr>
      </w:pPr>
      <w:r>
        <w:rPr>
          <w:rFonts w:ascii="Times New Roman" w:hAnsi="Times New Roman"/>
        </w:rPr>
        <w:t>3.</w:t>
      </w:r>
      <w:r w:rsidRPr="008F5CAE">
        <w:rPr>
          <w:rFonts w:ascii="Times New Roman" w:hAnsi="Times New Roman"/>
        </w:rPr>
        <w:t xml:space="preserve">Скопируйте таблицу на </w:t>
      </w:r>
      <w:r w:rsidRPr="008F5CAE">
        <w:rPr>
          <w:rFonts w:ascii="Times New Roman" w:hAnsi="Times New Roman"/>
          <w:b/>
        </w:rPr>
        <w:t>Лист 2, 3, 4, 5</w:t>
      </w:r>
    </w:p>
    <w:p w14:paraId="4EF6BC8F" w14:textId="77777777" w:rsidR="008F5CAE" w:rsidRPr="008F5CAE" w:rsidRDefault="008F5CAE" w:rsidP="008F5CAE">
      <w:pPr>
        <w:spacing w:line="276" w:lineRule="auto"/>
        <w:ind w:firstLine="540"/>
        <w:jc w:val="both"/>
        <w:rPr>
          <w:rFonts w:ascii="Times New Roman" w:hAnsi="Times New Roman"/>
        </w:rPr>
      </w:pPr>
      <w:r w:rsidRPr="008F5CAE">
        <w:rPr>
          <w:rFonts w:ascii="Times New Roman" w:hAnsi="Times New Roman"/>
          <w:lang w:val="en-US"/>
        </w:rPr>
        <w:t>Microsoft</w:t>
      </w:r>
      <w:r w:rsidRPr="008F5CAE">
        <w:rPr>
          <w:rFonts w:ascii="Times New Roman" w:hAnsi="Times New Roman"/>
        </w:rPr>
        <w:t xml:space="preserve"> </w:t>
      </w:r>
      <w:r w:rsidRPr="008F5CAE">
        <w:rPr>
          <w:rFonts w:ascii="Times New Roman" w:hAnsi="Times New Roman"/>
          <w:lang w:val="en-US"/>
        </w:rPr>
        <w:t>Excel</w:t>
      </w:r>
      <w:r w:rsidRPr="008F5CAE">
        <w:rPr>
          <w:rFonts w:ascii="Times New Roman" w:hAnsi="Times New Roman"/>
        </w:rPr>
        <w:t xml:space="preserve"> позволяет автоматически вычислять промежуточные итоги.</w:t>
      </w:r>
    </w:p>
    <w:p w14:paraId="6AAC9D27" w14:textId="77777777" w:rsidR="008F5CAE" w:rsidRPr="008F5CAE" w:rsidRDefault="008F5CAE" w:rsidP="008F5CAE">
      <w:pPr>
        <w:spacing w:line="276" w:lineRule="auto"/>
        <w:jc w:val="both"/>
        <w:rPr>
          <w:rFonts w:ascii="Times New Roman" w:hAnsi="Times New Roman"/>
        </w:rPr>
      </w:pPr>
      <w:r>
        <w:rPr>
          <w:rFonts w:ascii="Times New Roman" w:hAnsi="Times New Roman"/>
          <w:b/>
          <w:noProof/>
          <w:u w:val="single"/>
          <w:lang w:eastAsia="ru-RU"/>
        </w:rPr>
        <w:lastRenderedPageBreak/>
        <w:drawing>
          <wp:anchor distT="0" distB="0" distL="114300" distR="114300" simplePos="0" relativeHeight="252024832" behindDoc="1" locked="0" layoutInCell="1" allowOverlap="1" wp14:anchorId="196AF7BE" wp14:editId="37AEF789">
            <wp:simplePos x="0" y="0"/>
            <wp:positionH relativeFrom="column">
              <wp:posOffset>4375785</wp:posOffset>
            </wp:positionH>
            <wp:positionV relativeFrom="paragraph">
              <wp:posOffset>70485</wp:posOffset>
            </wp:positionV>
            <wp:extent cx="1714500" cy="1714500"/>
            <wp:effectExtent l="19050" t="0" r="0" b="0"/>
            <wp:wrapTight wrapText="bothSides">
              <wp:wrapPolygon edited="0">
                <wp:start x="-240" y="0"/>
                <wp:lineTo x="-240" y="21360"/>
                <wp:lineTo x="21600" y="21360"/>
                <wp:lineTo x="21600" y="0"/>
                <wp:lineTo x="-240" y="0"/>
              </wp:wrapPolygon>
            </wp:wrapTight>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71"/>
                    <a:srcRect/>
                    <a:stretch>
                      <a:fillRect/>
                    </a:stretch>
                  </pic:blipFill>
                  <pic:spPr bwMode="auto">
                    <a:xfrm>
                      <a:off x="0" y="0"/>
                      <a:ext cx="1714500" cy="1714500"/>
                    </a:xfrm>
                    <a:prstGeom prst="rect">
                      <a:avLst/>
                    </a:prstGeom>
                    <a:noFill/>
                    <a:ln w="9525">
                      <a:noFill/>
                      <a:miter lim="800000"/>
                      <a:headEnd/>
                      <a:tailEnd/>
                    </a:ln>
                  </pic:spPr>
                </pic:pic>
              </a:graphicData>
            </a:graphic>
          </wp:anchor>
        </w:drawing>
      </w:r>
      <w:r w:rsidRPr="008F5CAE">
        <w:rPr>
          <w:rFonts w:ascii="Times New Roman" w:hAnsi="Times New Roman"/>
          <w:b/>
          <w:u w:val="single"/>
        </w:rPr>
        <w:t>Задание 4</w:t>
      </w:r>
      <w:r w:rsidRPr="008F5CAE">
        <w:rPr>
          <w:rFonts w:ascii="Times New Roman" w:hAnsi="Times New Roman"/>
        </w:rPr>
        <w:t>. (</w:t>
      </w:r>
      <w:r w:rsidRPr="008F5CAE">
        <w:rPr>
          <w:rFonts w:ascii="Times New Roman" w:hAnsi="Times New Roman"/>
          <w:b/>
        </w:rPr>
        <w:t xml:space="preserve">На Листе 2) </w:t>
      </w:r>
      <w:r w:rsidRPr="008F5CAE">
        <w:rPr>
          <w:rFonts w:ascii="Times New Roman" w:hAnsi="Times New Roman"/>
        </w:rPr>
        <w:t xml:space="preserve">найти </w:t>
      </w:r>
      <w:r w:rsidRPr="008F5CAE">
        <w:rPr>
          <w:rFonts w:ascii="Times New Roman" w:hAnsi="Times New Roman"/>
          <w:b/>
        </w:rPr>
        <w:t>суммы</w:t>
      </w:r>
      <w:r w:rsidRPr="008F5CAE">
        <w:rPr>
          <w:rFonts w:ascii="Times New Roman" w:hAnsi="Times New Roman"/>
        </w:rPr>
        <w:t>, затраченные на покупку всех принтеров и всех сканеров</w:t>
      </w:r>
    </w:p>
    <w:p w14:paraId="7B15CDE3" w14:textId="77777777" w:rsidR="008F5CAE" w:rsidRPr="008F5CAE" w:rsidRDefault="008F5CAE" w:rsidP="008F5CAE">
      <w:pPr>
        <w:spacing w:line="276" w:lineRule="auto"/>
        <w:ind w:firstLine="360"/>
        <w:jc w:val="center"/>
        <w:rPr>
          <w:rFonts w:ascii="Times New Roman" w:hAnsi="Times New Roman"/>
          <w:b/>
        </w:rPr>
      </w:pPr>
      <w:r w:rsidRPr="008F5CAE">
        <w:rPr>
          <w:rFonts w:ascii="Times New Roman" w:hAnsi="Times New Roman"/>
          <w:b/>
        </w:rPr>
        <w:t>Методические указания.</w:t>
      </w:r>
    </w:p>
    <w:p w14:paraId="0E886CD0" w14:textId="77777777" w:rsidR="008F5CAE" w:rsidRPr="008F5CAE" w:rsidRDefault="008F5CAE" w:rsidP="002D32D8">
      <w:pPr>
        <w:widowControl/>
        <w:numPr>
          <w:ilvl w:val="0"/>
          <w:numId w:val="95"/>
        </w:numPr>
        <w:tabs>
          <w:tab w:val="clear" w:pos="720"/>
          <w:tab w:val="num" w:pos="360"/>
          <w:tab w:val="left" w:pos="540"/>
        </w:tabs>
        <w:suppressAutoHyphens w:val="0"/>
        <w:spacing w:line="276" w:lineRule="auto"/>
        <w:ind w:left="180" w:hanging="180"/>
        <w:jc w:val="both"/>
        <w:rPr>
          <w:rFonts w:ascii="Times New Roman" w:hAnsi="Times New Roman"/>
        </w:rPr>
      </w:pPr>
      <w:r w:rsidRPr="008F5CAE">
        <w:rPr>
          <w:rFonts w:ascii="Times New Roman" w:hAnsi="Times New Roman"/>
        </w:rPr>
        <w:t xml:space="preserve"> Выделите таблицу на Листе 2. В меню </w:t>
      </w:r>
      <w:r w:rsidRPr="008F5CAE">
        <w:rPr>
          <w:rFonts w:ascii="Times New Roman" w:hAnsi="Times New Roman"/>
          <w:b/>
        </w:rPr>
        <w:t>ДАННЫЕ</w:t>
      </w:r>
      <w:r w:rsidRPr="008F5CAE">
        <w:rPr>
          <w:rFonts w:ascii="Times New Roman" w:hAnsi="Times New Roman"/>
        </w:rPr>
        <w:t xml:space="preserve"> выберите команду </w:t>
      </w:r>
      <w:r w:rsidRPr="008F5CAE">
        <w:rPr>
          <w:rFonts w:ascii="Times New Roman" w:hAnsi="Times New Roman"/>
          <w:b/>
        </w:rPr>
        <w:t>Итоги</w:t>
      </w:r>
      <w:r w:rsidRPr="008F5CAE">
        <w:rPr>
          <w:rFonts w:ascii="Times New Roman" w:hAnsi="Times New Roman"/>
        </w:rPr>
        <w:t xml:space="preserve"> (откроется диалоговое окно </w:t>
      </w:r>
      <w:r w:rsidRPr="008F5CAE">
        <w:rPr>
          <w:rFonts w:ascii="Times New Roman" w:hAnsi="Times New Roman"/>
          <w:b/>
        </w:rPr>
        <w:t>Промежуточные итоги</w:t>
      </w:r>
      <w:r w:rsidRPr="008F5CAE">
        <w:rPr>
          <w:rFonts w:ascii="Times New Roman" w:hAnsi="Times New Roman"/>
        </w:rPr>
        <w:t>);</w:t>
      </w:r>
    </w:p>
    <w:p w14:paraId="22C3180B" w14:textId="77777777" w:rsidR="008F5CAE" w:rsidRPr="008F5CAE" w:rsidRDefault="008F5CAE" w:rsidP="002D32D8">
      <w:pPr>
        <w:widowControl/>
        <w:numPr>
          <w:ilvl w:val="0"/>
          <w:numId w:val="95"/>
        </w:numPr>
        <w:tabs>
          <w:tab w:val="clear" w:pos="720"/>
          <w:tab w:val="num" w:pos="360"/>
        </w:tabs>
        <w:suppressAutoHyphens w:val="0"/>
        <w:spacing w:line="276" w:lineRule="auto"/>
        <w:ind w:left="180" w:hanging="180"/>
        <w:jc w:val="both"/>
        <w:rPr>
          <w:rFonts w:ascii="Times New Roman" w:hAnsi="Times New Roman"/>
        </w:rPr>
      </w:pPr>
      <w:r w:rsidRPr="008F5CAE">
        <w:rPr>
          <w:rFonts w:ascii="Times New Roman" w:hAnsi="Times New Roman"/>
        </w:rPr>
        <w:t xml:space="preserve">Для того, чтобы подвести итоги по каждому типу товара (отдельно принтеры и отдельно сканеры), в раскрывающемся списке </w:t>
      </w:r>
      <w:r w:rsidRPr="008F5CAE">
        <w:rPr>
          <w:rFonts w:ascii="Times New Roman" w:hAnsi="Times New Roman"/>
          <w:b/>
        </w:rPr>
        <w:t>При каждом изменении в</w:t>
      </w:r>
      <w:r w:rsidRPr="008F5CAE">
        <w:rPr>
          <w:rFonts w:ascii="Times New Roman" w:hAnsi="Times New Roman"/>
        </w:rPr>
        <w:t xml:space="preserve"> выберите «Товар»;</w:t>
      </w:r>
    </w:p>
    <w:p w14:paraId="317E257B" w14:textId="77777777" w:rsidR="008F5CAE" w:rsidRPr="008F5CAE" w:rsidRDefault="008F5CAE" w:rsidP="002D32D8">
      <w:pPr>
        <w:widowControl/>
        <w:numPr>
          <w:ilvl w:val="0"/>
          <w:numId w:val="95"/>
        </w:numPr>
        <w:tabs>
          <w:tab w:val="clear" w:pos="720"/>
          <w:tab w:val="num" w:pos="360"/>
        </w:tabs>
        <w:suppressAutoHyphens w:val="0"/>
        <w:spacing w:line="276" w:lineRule="auto"/>
        <w:ind w:left="180" w:hanging="180"/>
        <w:jc w:val="both"/>
        <w:rPr>
          <w:rFonts w:ascii="Times New Roman" w:hAnsi="Times New Roman"/>
        </w:rPr>
      </w:pPr>
      <w:r w:rsidRPr="008F5CAE">
        <w:rPr>
          <w:rFonts w:ascii="Times New Roman" w:hAnsi="Times New Roman"/>
        </w:rPr>
        <w:t xml:space="preserve">В поле </w:t>
      </w:r>
      <w:r w:rsidRPr="008F5CAE">
        <w:rPr>
          <w:rFonts w:ascii="Times New Roman" w:hAnsi="Times New Roman"/>
          <w:b/>
        </w:rPr>
        <w:t>Операция</w:t>
      </w:r>
      <w:r w:rsidRPr="008F5CAE">
        <w:rPr>
          <w:rFonts w:ascii="Times New Roman" w:hAnsi="Times New Roman"/>
        </w:rPr>
        <w:t xml:space="preserve">  должна быть выбрана </w:t>
      </w:r>
      <w:r w:rsidRPr="008F5CAE">
        <w:rPr>
          <w:rFonts w:ascii="Times New Roman" w:hAnsi="Times New Roman"/>
          <w:b/>
        </w:rPr>
        <w:t>Сумма</w:t>
      </w:r>
      <w:r w:rsidRPr="008F5CAE">
        <w:rPr>
          <w:rFonts w:ascii="Times New Roman" w:hAnsi="Times New Roman"/>
        </w:rPr>
        <w:t>;</w:t>
      </w:r>
    </w:p>
    <w:p w14:paraId="4F709E19" w14:textId="77777777" w:rsidR="008F5CAE" w:rsidRPr="008F5CAE" w:rsidRDefault="008F5CAE" w:rsidP="002D32D8">
      <w:pPr>
        <w:widowControl/>
        <w:numPr>
          <w:ilvl w:val="0"/>
          <w:numId w:val="95"/>
        </w:numPr>
        <w:tabs>
          <w:tab w:val="clear" w:pos="720"/>
          <w:tab w:val="num" w:pos="360"/>
        </w:tabs>
        <w:suppressAutoHyphens w:val="0"/>
        <w:spacing w:line="276" w:lineRule="auto"/>
        <w:ind w:left="180" w:hanging="180"/>
        <w:jc w:val="both"/>
        <w:rPr>
          <w:rFonts w:ascii="Times New Roman" w:hAnsi="Times New Roman"/>
        </w:rPr>
      </w:pPr>
      <w:r w:rsidRPr="008F5CAE">
        <w:rPr>
          <w:rFonts w:ascii="Times New Roman" w:hAnsi="Times New Roman"/>
        </w:rPr>
        <w:t xml:space="preserve">Для того, чтобы просуммировать показатели количества товара и сумм, затраченных на покупку, в поле </w:t>
      </w:r>
      <w:r w:rsidRPr="008F5CAE">
        <w:rPr>
          <w:rFonts w:ascii="Times New Roman" w:hAnsi="Times New Roman"/>
          <w:b/>
        </w:rPr>
        <w:t>Добавить итоги по</w:t>
      </w:r>
      <w:r w:rsidRPr="008F5CAE">
        <w:rPr>
          <w:rFonts w:ascii="Times New Roman" w:hAnsi="Times New Roman"/>
        </w:rPr>
        <w:t xml:space="preserve"> установите флажки напротив строк «Количество» и «Сумма»;</w:t>
      </w:r>
    </w:p>
    <w:p w14:paraId="2E6E0AB0" w14:textId="77777777" w:rsidR="008F5CAE" w:rsidRPr="008F5CAE" w:rsidRDefault="008F5CAE" w:rsidP="008F5CAE">
      <w:pPr>
        <w:widowControl/>
        <w:suppressAutoHyphens w:val="0"/>
        <w:spacing w:line="276" w:lineRule="auto"/>
        <w:jc w:val="both"/>
        <w:rPr>
          <w:rFonts w:ascii="Times New Roman" w:hAnsi="Times New Roman"/>
        </w:rPr>
      </w:pPr>
      <w:r>
        <w:rPr>
          <w:rFonts w:ascii="Times New Roman" w:hAnsi="Times New Roman"/>
        </w:rPr>
        <w:t>5.</w:t>
      </w:r>
      <w:r w:rsidRPr="008F5CAE">
        <w:rPr>
          <w:rFonts w:ascii="Times New Roman" w:hAnsi="Times New Roman"/>
        </w:rPr>
        <w:t xml:space="preserve">Проверьте, что напротив строк </w:t>
      </w:r>
      <w:r w:rsidRPr="008F5CAE">
        <w:rPr>
          <w:rFonts w:ascii="Times New Roman" w:hAnsi="Times New Roman"/>
          <w:b/>
        </w:rPr>
        <w:t>Заменить текущие итоги</w:t>
      </w:r>
      <w:r w:rsidRPr="008F5CAE">
        <w:rPr>
          <w:rFonts w:ascii="Times New Roman" w:hAnsi="Times New Roman"/>
        </w:rPr>
        <w:t xml:space="preserve"> и </w:t>
      </w:r>
      <w:r w:rsidRPr="008F5CAE">
        <w:rPr>
          <w:rFonts w:ascii="Times New Roman" w:hAnsi="Times New Roman"/>
          <w:b/>
        </w:rPr>
        <w:t>Итоги под данными</w:t>
      </w:r>
      <w:r w:rsidRPr="008F5CAE">
        <w:rPr>
          <w:rFonts w:ascii="Times New Roman" w:hAnsi="Times New Roman"/>
        </w:rPr>
        <w:t xml:space="preserve"> установлены флажки, и нажмите ОК.</w:t>
      </w:r>
    </w:p>
    <w:p w14:paraId="4E9CC11A" w14:textId="77777777" w:rsidR="008F5CAE" w:rsidRPr="008F5CAE" w:rsidRDefault="008F5CAE" w:rsidP="008F5CAE">
      <w:pPr>
        <w:spacing w:line="276" w:lineRule="auto"/>
        <w:jc w:val="both"/>
        <w:rPr>
          <w:rFonts w:ascii="Times New Roman" w:hAnsi="Times New Roman"/>
          <w:b/>
        </w:rPr>
      </w:pPr>
      <w:r w:rsidRPr="008F5CAE">
        <w:rPr>
          <w:rFonts w:ascii="Times New Roman" w:hAnsi="Times New Roman"/>
          <w:b/>
          <w:u w:val="single"/>
        </w:rPr>
        <w:t>Задание 5</w:t>
      </w:r>
      <w:r w:rsidRPr="008F5CAE">
        <w:rPr>
          <w:rFonts w:ascii="Times New Roman" w:hAnsi="Times New Roman"/>
        </w:rPr>
        <w:t>. (</w:t>
      </w:r>
      <w:r w:rsidRPr="008F5CAE">
        <w:rPr>
          <w:rFonts w:ascii="Times New Roman" w:hAnsi="Times New Roman"/>
          <w:b/>
        </w:rPr>
        <w:t xml:space="preserve">На Листе 3) </w:t>
      </w:r>
      <w:r w:rsidRPr="008F5CAE">
        <w:rPr>
          <w:rFonts w:ascii="Times New Roman" w:hAnsi="Times New Roman"/>
        </w:rPr>
        <w:t xml:space="preserve">вычислите </w:t>
      </w:r>
      <w:r w:rsidRPr="008F5CAE">
        <w:rPr>
          <w:rFonts w:ascii="Times New Roman" w:hAnsi="Times New Roman"/>
          <w:i/>
        </w:rPr>
        <w:t>среднее значение цены</w:t>
      </w:r>
      <w:r w:rsidRPr="008F5CAE">
        <w:rPr>
          <w:rFonts w:ascii="Times New Roman" w:hAnsi="Times New Roman"/>
        </w:rPr>
        <w:t xml:space="preserve"> принтеров и сканеров</w:t>
      </w:r>
      <w:r w:rsidRPr="008F5CAE">
        <w:rPr>
          <w:rFonts w:ascii="Times New Roman" w:hAnsi="Times New Roman"/>
          <w:b/>
        </w:rPr>
        <w:t>.</w:t>
      </w:r>
    </w:p>
    <w:p w14:paraId="6EA8E101" w14:textId="77777777" w:rsidR="008F5CAE" w:rsidRPr="008F5CAE" w:rsidRDefault="008F5CAE" w:rsidP="008F5CAE">
      <w:pPr>
        <w:spacing w:line="276" w:lineRule="auto"/>
        <w:ind w:firstLine="360"/>
        <w:jc w:val="center"/>
        <w:rPr>
          <w:rFonts w:ascii="Times New Roman" w:hAnsi="Times New Roman"/>
          <w:b/>
        </w:rPr>
      </w:pPr>
      <w:r w:rsidRPr="008F5CAE">
        <w:rPr>
          <w:rFonts w:ascii="Times New Roman" w:hAnsi="Times New Roman"/>
          <w:b/>
        </w:rPr>
        <w:t>Методические указания.</w:t>
      </w:r>
    </w:p>
    <w:p w14:paraId="5FCCC60B" w14:textId="77777777" w:rsidR="008F5CAE" w:rsidRPr="008F5CAE" w:rsidRDefault="008F5CAE" w:rsidP="002D32D8">
      <w:pPr>
        <w:widowControl/>
        <w:numPr>
          <w:ilvl w:val="0"/>
          <w:numId w:val="96"/>
        </w:numPr>
        <w:tabs>
          <w:tab w:val="left" w:pos="540"/>
        </w:tabs>
        <w:suppressAutoHyphens w:val="0"/>
        <w:spacing w:line="276" w:lineRule="auto"/>
        <w:jc w:val="both"/>
        <w:rPr>
          <w:rFonts w:ascii="Times New Roman" w:hAnsi="Times New Roman"/>
        </w:rPr>
      </w:pPr>
      <w:r w:rsidRPr="008F5CAE">
        <w:rPr>
          <w:rFonts w:ascii="Times New Roman" w:hAnsi="Times New Roman"/>
        </w:rPr>
        <w:t xml:space="preserve"> Выделите таблицу на Листе 3. Выполните команду </w:t>
      </w:r>
      <w:r w:rsidRPr="008F5CAE">
        <w:rPr>
          <w:rFonts w:ascii="Times New Roman" w:hAnsi="Times New Roman"/>
          <w:b/>
        </w:rPr>
        <w:t>ДАННЫЕ</w:t>
      </w:r>
      <w:r w:rsidRPr="008F5CAE">
        <w:rPr>
          <w:rFonts w:ascii="Times New Roman" w:hAnsi="Times New Roman"/>
        </w:rPr>
        <w:t xml:space="preserve">   - </w:t>
      </w:r>
      <w:r w:rsidRPr="008F5CAE">
        <w:rPr>
          <w:rFonts w:ascii="Times New Roman" w:hAnsi="Times New Roman"/>
          <w:b/>
        </w:rPr>
        <w:t xml:space="preserve">Итоги, </w:t>
      </w:r>
      <w:r w:rsidRPr="008F5CAE">
        <w:rPr>
          <w:rFonts w:ascii="Times New Roman" w:hAnsi="Times New Roman"/>
        </w:rPr>
        <w:t>в диалоговом окне</w:t>
      </w:r>
      <w:r w:rsidRPr="008F5CAE">
        <w:rPr>
          <w:rFonts w:ascii="Times New Roman" w:hAnsi="Times New Roman"/>
          <w:b/>
        </w:rPr>
        <w:t xml:space="preserve"> Промежуточные итоги </w:t>
      </w:r>
      <w:r w:rsidRPr="008F5CAE">
        <w:rPr>
          <w:rFonts w:ascii="Times New Roman" w:hAnsi="Times New Roman"/>
        </w:rPr>
        <w:t>установите следующие параметры:</w:t>
      </w:r>
    </w:p>
    <w:tbl>
      <w:tblPr>
        <w:tblStyle w:val="af9"/>
        <w:tblW w:w="0" w:type="auto"/>
        <w:tblInd w:w="828" w:type="dxa"/>
        <w:tblLook w:val="01E0" w:firstRow="1" w:lastRow="1" w:firstColumn="1" w:lastColumn="1" w:noHBand="0" w:noVBand="0"/>
      </w:tblPr>
      <w:tblGrid>
        <w:gridCol w:w="3106"/>
        <w:gridCol w:w="2114"/>
      </w:tblGrid>
      <w:tr w:rsidR="008F5CAE" w:rsidRPr="008F5CAE" w14:paraId="7E4CEF6E" w14:textId="77777777" w:rsidTr="004E546C">
        <w:tc>
          <w:tcPr>
            <w:tcW w:w="3106" w:type="dxa"/>
          </w:tcPr>
          <w:p w14:paraId="4DD67660" w14:textId="77777777" w:rsidR="008F5CAE" w:rsidRPr="008F5CAE" w:rsidRDefault="008F5CAE" w:rsidP="008F5CAE">
            <w:pPr>
              <w:tabs>
                <w:tab w:val="left" w:pos="540"/>
              </w:tabs>
              <w:spacing w:line="276" w:lineRule="auto"/>
              <w:jc w:val="both"/>
              <w:rPr>
                <w:rFonts w:ascii="Times New Roman" w:hAnsi="Times New Roman"/>
                <w:b/>
              </w:rPr>
            </w:pPr>
            <w:r w:rsidRPr="008F5CAE">
              <w:rPr>
                <w:rFonts w:ascii="Times New Roman" w:hAnsi="Times New Roman"/>
                <w:b/>
              </w:rPr>
              <w:t>При каждом изменении в</w:t>
            </w:r>
          </w:p>
        </w:tc>
        <w:tc>
          <w:tcPr>
            <w:tcW w:w="2114" w:type="dxa"/>
          </w:tcPr>
          <w:p w14:paraId="37882DAC" w14:textId="77777777" w:rsidR="008F5CAE" w:rsidRPr="008F5CAE" w:rsidRDefault="008F5CAE" w:rsidP="008F5CAE">
            <w:pPr>
              <w:tabs>
                <w:tab w:val="left" w:pos="540"/>
              </w:tabs>
              <w:spacing w:line="276" w:lineRule="auto"/>
              <w:jc w:val="center"/>
              <w:rPr>
                <w:rFonts w:ascii="Times New Roman" w:hAnsi="Times New Roman"/>
              </w:rPr>
            </w:pPr>
            <w:r w:rsidRPr="008F5CAE">
              <w:rPr>
                <w:rFonts w:ascii="Times New Roman" w:hAnsi="Times New Roman"/>
              </w:rPr>
              <w:t>Товар</w:t>
            </w:r>
          </w:p>
        </w:tc>
      </w:tr>
      <w:tr w:rsidR="008F5CAE" w:rsidRPr="008F5CAE" w14:paraId="208C5733" w14:textId="77777777" w:rsidTr="004E546C">
        <w:tc>
          <w:tcPr>
            <w:tcW w:w="3106" w:type="dxa"/>
          </w:tcPr>
          <w:p w14:paraId="688A47E5" w14:textId="77777777" w:rsidR="008F5CAE" w:rsidRPr="008F5CAE" w:rsidRDefault="008F5CAE" w:rsidP="008F5CAE">
            <w:pPr>
              <w:tabs>
                <w:tab w:val="left" w:pos="540"/>
              </w:tabs>
              <w:spacing w:line="276" w:lineRule="auto"/>
              <w:jc w:val="both"/>
              <w:rPr>
                <w:rFonts w:ascii="Times New Roman" w:hAnsi="Times New Roman"/>
                <w:b/>
              </w:rPr>
            </w:pPr>
            <w:r w:rsidRPr="008F5CAE">
              <w:rPr>
                <w:rFonts w:ascii="Times New Roman" w:hAnsi="Times New Roman"/>
                <w:b/>
              </w:rPr>
              <w:t>Операция</w:t>
            </w:r>
          </w:p>
        </w:tc>
        <w:tc>
          <w:tcPr>
            <w:tcW w:w="2114" w:type="dxa"/>
          </w:tcPr>
          <w:p w14:paraId="1BF4FCA0" w14:textId="77777777" w:rsidR="008F5CAE" w:rsidRPr="008F5CAE" w:rsidRDefault="008F5CAE" w:rsidP="008F5CAE">
            <w:pPr>
              <w:tabs>
                <w:tab w:val="left" w:pos="540"/>
              </w:tabs>
              <w:spacing w:line="276" w:lineRule="auto"/>
              <w:jc w:val="center"/>
              <w:rPr>
                <w:rFonts w:ascii="Times New Roman" w:hAnsi="Times New Roman"/>
              </w:rPr>
            </w:pPr>
            <w:r w:rsidRPr="008F5CAE">
              <w:rPr>
                <w:rFonts w:ascii="Times New Roman" w:hAnsi="Times New Roman"/>
              </w:rPr>
              <w:t>Среднее</w:t>
            </w:r>
          </w:p>
        </w:tc>
      </w:tr>
      <w:tr w:rsidR="008F5CAE" w:rsidRPr="008F5CAE" w14:paraId="4E986BB3" w14:textId="77777777" w:rsidTr="004E546C">
        <w:tc>
          <w:tcPr>
            <w:tcW w:w="3106" w:type="dxa"/>
          </w:tcPr>
          <w:p w14:paraId="42FA0789" w14:textId="77777777" w:rsidR="008F5CAE" w:rsidRPr="008F5CAE" w:rsidRDefault="008F5CAE" w:rsidP="008F5CAE">
            <w:pPr>
              <w:tabs>
                <w:tab w:val="left" w:pos="540"/>
              </w:tabs>
              <w:spacing w:line="276" w:lineRule="auto"/>
              <w:jc w:val="both"/>
              <w:rPr>
                <w:rFonts w:ascii="Times New Roman" w:hAnsi="Times New Roman"/>
                <w:b/>
              </w:rPr>
            </w:pPr>
            <w:r w:rsidRPr="008F5CAE">
              <w:rPr>
                <w:rFonts w:ascii="Times New Roman" w:hAnsi="Times New Roman"/>
                <w:b/>
              </w:rPr>
              <w:t>Добавить итоги по</w:t>
            </w:r>
          </w:p>
        </w:tc>
        <w:tc>
          <w:tcPr>
            <w:tcW w:w="2114" w:type="dxa"/>
          </w:tcPr>
          <w:p w14:paraId="0CFFDB9A" w14:textId="77777777" w:rsidR="008F5CAE" w:rsidRPr="008F5CAE" w:rsidRDefault="008F5CAE" w:rsidP="008F5CAE">
            <w:pPr>
              <w:tabs>
                <w:tab w:val="left" w:pos="540"/>
              </w:tabs>
              <w:spacing w:line="276" w:lineRule="auto"/>
              <w:jc w:val="center"/>
              <w:rPr>
                <w:rFonts w:ascii="Times New Roman" w:hAnsi="Times New Roman"/>
              </w:rPr>
            </w:pPr>
            <w:r w:rsidRPr="008F5CAE">
              <w:rPr>
                <w:rFonts w:ascii="Times New Roman" w:hAnsi="Times New Roman"/>
              </w:rPr>
              <w:t>Цена</w:t>
            </w:r>
          </w:p>
        </w:tc>
      </w:tr>
    </w:tbl>
    <w:p w14:paraId="48689A2D" w14:textId="77777777" w:rsidR="008F5CAE" w:rsidRDefault="008F5CAE" w:rsidP="008F5CAE">
      <w:pPr>
        <w:widowControl/>
        <w:tabs>
          <w:tab w:val="left" w:pos="540"/>
        </w:tabs>
        <w:suppressAutoHyphens w:val="0"/>
        <w:spacing w:line="276" w:lineRule="auto"/>
        <w:jc w:val="both"/>
        <w:rPr>
          <w:rFonts w:ascii="Times New Roman" w:hAnsi="Times New Roman"/>
        </w:rPr>
      </w:pPr>
    </w:p>
    <w:p w14:paraId="6FEF9C9E" w14:textId="77777777" w:rsidR="008F5CAE" w:rsidRPr="008F5CAE" w:rsidRDefault="008F5CAE" w:rsidP="002D32D8">
      <w:pPr>
        <w:widowControl/>
        <w:numPr>
          <w:ilvl w:val="0"/>
          <w:numId w:val="96"/>
        </w:numPr>
        <w:tabs>
          <w:tab w:val="left" w:pos="540"/>
        </w:tabs>
        <w:suppressAutoHyphens w:val="0"/>
        <w:spacing w:line="276" w:lineRule="auto"/>
        <w:jc w:val="both"/>
        <w:rPr>
          <w:rFonts w:ascii="Times New Roman" w:hAnsi="Times New Roman"/>
        </w:rPr>
      </w:pPr>
      <w:r w:rsidRPr="008F5CAE">
        <w:rPr>
          <w:rFonts w:ascii="Times New Roman" w:hAnsi="Times New Roman"/>
        </w:rPr>
        <w:t>Сохраните изменения в таблице «Итоги».</w:t>
      </w:r>
    </w:p>
    <w:p w14:paraId="5658454B" w14:textId="77777777" w:rsidR="008F5CAE" w:rsidRPr="008F5CAE" w:rsidRDefault="008F5CAE" w:rsidP="008F5CAE">
      <w:pPr>
        <w:tabs>
          <w:tab w:val="left" w:pos="540"/>
        </w:tabs>
        <w:spacing w:line="276" w:lineRule="auto"/>
        <w:ind w:left="360"/>
        <w:jc w:val="both"/>
        <w:rPr>
          <w:rFonts w:ascii="Times New Roman" w:hAnsi="Times New Roman"/>
        </w:rPr>
      </w:pPr>
      <w:r w:rsidRPr="008F5CAE">
        <w:rPr>
          <w:rFonts w:ascii="Times New Roman" w:hAnsi="Times New Roman"/>
          <w:b/>
          <w:u w:val="single"/>
        </w:rPr>
        <w:t>Задание 6</w:t>
      </w:r>
      <w:r w:rsidRPr="008F5CAE">
        <w:rPr>
          <w:rFonts w:ascii="Times New Roman" w:hAnsi="Times New Roman"/>
        </w:rPr>
        <w:t>. (</w:t>
      </w:r>
      <w:r w:rsidRPr="008F5CAE">
        <w:rPr>
          <w:rFonts w:ascii="Times New Roman" w:hAnsi="Times New Roman"/>
          <w:b/>
        </w:rPr>
        <w:t xml:space="preserve">На Листе 4) Самостоятельно </w:t>
      </w:r>
      <w:r w:rsidRPr="008F5CAE">
        <w:rPr>
          <w:rFonts w:ascii="Times New Roman" w:hAnsi="Times New Roman"/>
        </w:rPr>
        <w:t>вычислите среднее значение сумм, потраченных на покупку всех принтеров и всех сканеров.</w:t>
      </w:r>
    </w:p>
    <w:p w14:paraId="13673DAB" w14:textId="77777777" w:rsidR="008F5CAE" w:rsidRPr="008F5CAE" w:rsidRDefault="008F5CAE" w:rsidP="008F5CAE">
      <w:pPr>
        <w:tabs>
          <w:tab w:val="left" w:pos="540"/>
        </w:tabs>
        <w:spacing w:line="276" w:lineRule="auto"/>
        <w:ind w:left="360"/>
        <w:jc w:val="both"/>
        <w:rPr>
          <w:rFonts w:ascii="Times New Roman" w:hAnsi="Times New Roman"/>
        </w:rPr>
      </w:pPr>
      <w:r w:rsidRPr="008F5CAE">
        <w:rPr>
          <w:rFonts w:ascii="Times New Roman" w:hAnsi="Times New Roman"/>
        </w:rPr>
        <w:t xml:space="preserve"> </w:t>
      </w:r>
      <w:r w:rsidRPr="008F5CAE">
        <w:rPr>
          <w:rFonts w:ascii="Times New Roman" w:hAnsi="Times New Roman"/>
          <w:b/>
          <w:u w:val="single"/>
        </w:rPr>
        <w:t>Задание 7</w:t>
      </w:r>
      <w:r w:rsidRPr="008F5CAE">
        <w:rPr>
          <w:rFonts w:ascii="Times New Roman" w:hAnsi="Times New Roman"/>
        </w:rPr>
        <w:t>. (</w:t>
      </w:r>
      <w:r w:rsidRPr="008F5CAE">
        <w:rPr>
          <w:rFonts w:ascii="Times New Roman" w:hAnsi="Times New Roman"/>
          <w:b/>
        </w:rPr>
        <w:t xml:space="preserve">На Листе 5) Самостоятельно </w:t>
      </w:r>
      <w:r w:rsidRPr="008F5CAE">
        <w:rPr>
          <w:rFonts w:ascii="Times New Roman" w:hAnsi="Times New Roman"/>
        </w:rPr>
        <w:t>вычислите</w:t>
      </w:r>
      <w:r w:rsidRPr="008F5CAE">
        <w:rPr>
          <w:rFonts w:ascii="Times New Roman" w:hAnsi="Times New Roman"/>
          <w:b/>
        </w:rPr>
        <w:t xml:space="preserve"> </w:t>
      </w:r>
      <w:r w:rsidRPr="008F5CAE">
        <w:rPr>
          <w:rFonts w:ascii="Times New Roman" w:hAnsi="Times New Roman"/>
        </w:rPr>
        <w:t>суммы, потраченные на покупку каждого типа товара (каждой разновидности принтеров и сканеров) и суммарное количество каждого типа товара.</w:t>
      </w:r>
    </w:p>
    <w:p w14:paraId="7AB5806A" w14:textId="77777777" w:rsidR="008F5CAE" w:rsidRPr="00680929" w:rsidRDefault="008F5CAE" w:rsidP="00680929">
      <w:pPr>
        <w:tabs>
          <w:tab w:val="left" w:pos="540"/>
        </w:tabs>
        <w:spacing w:line="276" w:lineRule="auto"/>
        <w:ind w:left="360"/>
        <w:jc w:val="both"/>
        <w:rPr>
          <w:rFonts w:ascii="Times New Roman" w:hAnsi="Times New Roman"/>
          <w:i/>
        </w:rPr>
      </w:pPr>
      <w:r w:rsidRPr="008F5CAE">
        <w:rPr>
          <w:rFonts w:ascii="Times New Roman" w:hAnsi="Times New Roman"/>
          <w:i/>
        </w:rPr>
        <w:t>Сравните собственные результаты с приведенными на рисунке (к заданию 7)</w:t>
      </w:r>
    </w:p>
    <w:p w14:paraId="200C64A9" w14:textId="77777777" w:rsidR="008F5CAE" w:rsidRPr="008F5CAE" w:rsidRDefault="008F5CAE" w:rsidP="008F5CAE">
      <w:pPr>
        <w:tabs>
          <w:tab w:val="left" w:pos="540"/>
        </w:tabs>
        <w:spacing w:line="276" w:lineRule="auto"/>
        <w:ind w:left="360"/>
        <w:jc w:val="both"/>
        <w:rPr>
          <w:rFonts w:ascii="Times New Roman" w:hAnsi="Times New Roman"/>
        </w:rPr>
      </w:pPr>
      <w:r w:rsidRPr="008F5CAE">
        <w:rPr>
          <w:rFonts w:ascii="Times New Roman" w:hAnsi="Times New Roman"/>
          <w:noProof/>
          <w:lang w:eastAsia="ru-RU"/>
        </w:rPr>
        <w:drawing>
          <wp:anchor distT="0" distB="0" distL="114300" distR="114300" simplePos="0" relativeHeight="252023808" behindDoc="1" locked="0" layoutInCell="1" allowOverlap="1" wp14:anchorId="4E5B0F7F" wp14:editId="166E54FB">
            <wp:simplePos x="0" y="0"/>
            <wp:positionH relativeFrom="column">
              <wp:posOffset>461010</wp:posOffset>
            </wp:positionH>
            <wp:positionV relativeFrom="paragraph">
              <wp:posOffset>47625</wp:posOffset>
            </wp:positionV>
            <wp:extent cx="4352925" cy="3143885"/>
            <wp:effectExtent l="19050" t="0" r="9525" b="0"/>
            <wp:wrapTight wrapText="bothSides">
              <wp:wrapPolygon edited="0">
                <wp:start x="-95" y="0"/>
                <wp:lineTo x="-95" y="21465"/>
                <wp:lineTo x="21647" y="21465"/>
                <wp:lineTo x="21647" y="0"/>
                <wp:lineTo x="-95" y="0"/>
              </wp:wrapPolygon>
            </wp:wrapTight>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272"/>
                    <a:srcRect/>
                    <a:stretch>
                      <a:fillRect/>
                    </a:stretch>
                  </pic:blipFill>
                  <pic:spPr bwMode="auto">
                    <a:xfrm>
                      <a:off x="0" y="0"/>
                      <a:ext cx="4352925" cy="3143885"/>
                    </a:xfrm>
                    <a:prstGeom prst="rect">
                      <a:avLst/>
                    </a:prstGeom>
                    <a:noFill/>
                    <a:ln w="9525">
                      <a:noFill/>
                      <a:miter lim="800000"/>
                      <a:headEnd/>
                      <a:tailEnd/>
                    </a:ln>
                  </pic:spPr>
                </pic:pic>
              </a:graphicData>
            </a:graphic>
          </wp:anchor>
        </w:drawing>
      </w:r>
    </w:p>
    <w:p w14:paraId="167E6E81" w14:textId="77777777" w:rsidR="008F5CAE" w:rsidRPr="008F5CAE" w:rsidRDefault="008F5CAE" w:rsidP="008F5CAE">
      <w:pPr>
        <w:spacing w:line="276" w:lineRule="auto"/>
        <w:jc w:val="both"/>
        <w:rPr>
          <w:rFonts w:ascii="Times New Roman" w:hAnsi="Times New Roman"/>
          <w:b/>
        </w:rPr>
      </w:pPr>
    </w:p>
    <w:p w14:paraId="0B620CCE" w14:textId="77777777" w:rsidR="008F5CAE" w:rsidRPr="008F5CAE" w:rsidRDefault="008F5CAE" w:rsidP="008F5CAE">
      <w:pPr>
        <w:spacing w:line="276" w:lineRule="auto"/>
        <w:rPr>
          <w:rFonts w:ascii="Times New Roman" w:hAnsi="Times New Roman"/>
        </w:rPr>
      </w:pPr>
    </w:p>
    <w:p w14:paraId="4B91E851" w14:textId="77777777" w:rsidR="008F5CAE" w:rsidRPr="008F5CAE" w:rsidRDefault="008F5CAE" w:rsidP="008F5CAE">
      <w:pPr>
        <w:spacing w:line="276" w:lineRule="auto"/>
        <w:rPr>
          <w:rFonts w:ascii="Times New Roman" w:hAnsi="Times New Roman"/>
        </w:rPr>
      </w:pPr>
    </w:p>
    <w:p w14:paraId="378A4F15" w14:textId="77777777" w:rsidR="008F5CAE" w:rsidRPr="008F5CAE" w:rsidRDefault="008F5CAE" w:rsidP="008F5CAE">
      <w:pPr>
        <w:spacing w:line="276" w:lineRule="auto"/>
        <w:rPr>
          <w:rFonts w:ascii="Times New Roman" w:hAnsi="Times New Roman"/>
        </w:rPr>
      </w:pPr>
    </w:p>
    <w:p w14:paraId="5008A26F" w14:textId="77777777" w:rsidR="008F5CAE" w:rsidRPr="008F5CAE" w:rsidRDefault="008F5CAE" w:rsidP="008F5CAE">
      <w:pPr>
        <w:spacing w:line="276" w:lineRule="auto"/>
        <w:rPr>
          <w:rFonts w:ascii="Times New Roman" w:hAnsi="Times New Roman"/>
        </w:rPr>
      </w:pPr>
    </w:p>
    <w:p w14:paraId="764C52F0" w14:textId="77777777" w:rsidR="008F5CAE" w:rsidRPr="008F5CAE" w:rsidRDefault="008F5CAE" w:rsidP="008F5CAE">
      <w:pPr>
        <w:spacing w:line="276" w:lineRule="auto"/>
        <w:rPr>
          <w:rFonts w:ascii="Times New Roman" w:hAnsi="Times New Roman"/>
        </w:rPr>
      </w:pPr>
    </w:p>
    <w:p w14:paraId="6916C07D" w14:textId="77777777" w:rsidR="008F5CAE" w:rsidRPr="008F5CAE" w:rsidRDefault="008F5CAE" w:rsidP="008F5CAE">
      <w:pPr>
        <w:spacing w:line="276" w:lineRule="auto"/>
        <w:rPr>
          <w:rFonts w:ascii="Times New Roman" w:hAnsi="Times New Roman"/>
        </w:rPr>
      </w:pPr>
    </w:p>
    <w:p w14:paraId="28E36CA1" w14:textId="77777777" w:rsidR="008F5CAE" w:rsidRPr="008F5CAE" w:rsidRDefault="008F5CAE" w:rsidP="008F5CAE">
      <w:pPr>
        <w:spacing w:line="276" w:lineRule="auto"/>
        <w:rPr>
          <w:rFonts w:ascii="Times New Roman" w:hAnsi="Times New Roman"/>
        </w:rPr>
      </w:pPr>
    </w:p>
    <w:p w14:paraId="37CB2193" w14:textId="77777777" w:rsidR="008F5CAE" w:rsidRPr="008F5CAE" w:rsidRDefault="008F5CAE" w:rsidP="008F5CAE">
      <w:pPr>
        <w:spacing w:line="276" w:lineRule="auto"/>
        <w:rPr>
          <w:rFonts w:ascii="Times New Roman" w:hAnsi="Times New Roman"/>
        </w:rPr>
      </w:pPr>
    </w:p>
    <w:p w14:paraId="06D3CA04" w14:textId="77777777" w:rsidR="008F5CAE" w:rsidRPr="008F5CAE" w:rsidRDefault="008F5CAE" w:rsidP="008F5CAE">
      <w:pPr>
        <w:spacing w:line="276" w:lineRule="auto"/>
        <w:rPr>
          <w:rFonts w:ascii="Times New Roman" w:hAnsi="Times New Roman"/>
        </w:rPr>
      </w:pPr>
    </w:p>
    <w:p w14:paraId="05F9A51E" w14:textId="77777777" w:rsidR="008F5CAE" w:rsidRPr="008F5CAE" w:rsidRDefault="008F5CAE" w:rsidP="008F5CAE">
      <w:pPr>
        <w:spacing w:line="276" w:lineRule="auto"/>
        <w:rPr>
          <w:rFonts w:ascii="Times New Roman" w:hAnsi="Times New Roman"/>
        </w:rPr>
      </w:pPr>
    </w:p>
    <w:p w14:paraId="55402313" w14:textId="77777777" w:rsidR="008F5CAE" w:rsidRPr="008F5CAE" w:rsidRDefault="008F5CAE" w:rsidP="008F5CAE">
      <w:pPr>
        <w:spacing w:line="276" w:lineRule="auto"/>
        <w:rPr>
          <w:rFonts w:ascii="Times New Roman" w:hAnsi="Times New Roman"/>
        </w:rPr>
      </w:pPr>
    </w:p>
    <w:p w14:paraId="188E6C11" w14:textId="77777777" w:rsidR="008F5CAE" w:rsidRPr="008F5CAE" w:rsidRDefault="008F5CAE" w:rsidP="008F5CAE">
      <w:pPr>
        <w:spacing w:line="276" w:lineRule="auto"/>
        <w:rPr>
          <w:rFonts w:ascii="Times New Roman" w:hAnsi="Times New Roman"/>
        </w:rPr>
      </w:pPr>
    </w:p>
    <w:p w14:paraId="2AD48BB0" w14:textId="77777777" w:rsidR="008F5CAE" w:rsidRPr="008F5CAE" w:rsidRDefault="008F5CAE" w:rsidP="008F5CAE">
      <w:pPr>
        <w:spacing w:line="276" w:lineRule="auto"/>
        <w:rPr>
          <w:rFonts w:ascii="Times New Roman" w:hAnsi="Times New Roman"/>
        </w:rPr>
      </w:pPr>
    </w:p>
    <w:p w14:paraId="36FFABAA" w14:textId="77777777" w:rsidR="008F5CAE" w:rsidRPr="008F5CAE" w:rsidRDefault="008F5CAE" w:rsidP="008F5CAE">
      <w:pPr>
        <w:spacing w:line="276" w:lineRule="auto"/>
        <w:ind w:firstLine="540"/>
        <w:rPr>
          <w:rFonts w:ascii="Times New Roman" w:hAnsi="Times New Roman"/>
        </w:rPr>
      </w:pPr>
      <w:r w:rsidRPr="008F5CAE">
        <w:rPr>
          <w:rFonts w:ascii="Times New Roman" w:hAnsi="Times New Roman"/>
        </w:rPr>
        <w:lastRenderedPageBreak/>
        <w:t xml:space="preserve">Часто для составления итогового отчета требуются не все данные рабочего листа, а только результаты промежуточных вычислений. Подводя промежуточные итоги </w:t>
      </w:r>
      <w:r w:rsidRPr="008F5CAE">
        <w:rPr>
          <w:rFonts w:ascii="Times New Roman" w:hAnsi="Times New Roman"/>
          <w:lang w:val="en-US"/>
        </w:rPr>
        <w:t>Excel</w:t>
      </w:r>
      <w:r w:rsidRPr="008F5CAE">
        <w:rPr>
          <w:rFonts w:ascii="Times New Roman" w:hAnsi="Times New Roman"/>
        </w:rPr>
        <w:t xml:space="preserve"> автоматически структурирует лист рабочей книги. В этом случае взаимосвязанные данные объединяются в группы для подведения итогов.</w:t>
      </w:r>
    </w:p>
    <w:p w14:paraId="0969729A" w14:textId="77777777" w:rsidR="008F5CAE" w:rsidRPr="008F5CAE" w:rsidRDefault="008F5CAE" w:rsidP="008F5CAE">
      <w:pPr>
        <w:spacing w:line="276" w:lineRule="auto"/>
        <w:ind w:firstLine="540"/>
        <w:rPr>
          <w:rFonts w:ascii="Times New Roman" w:hAnsi="Times New Roman"/>
        </w:rPr>
      </w:pPr>
      <w:r w:rsidRPr="008F5CAE">
        <w:rPr>
          <w:rFonts w:ascii="Times New Roman" w:hAnsi="Times New Roman"/>
        </w:rPr>
        <w:t xml:space="preserve">На левом поле рабочего листа можно увидеть вертикальные линии, заканчивающиеся сверху кнопками уровней </w:t>
      </w:r>
      <w:r w:rsidRPr="008F5CAE">
        <w:rPr>
          <w:rFonts w:ascii="Times New Roman" w:hAnsi="Times New Roman"/>
          <w:noProof/>
          <w:lang w:eastAsia="ru-RU"/>
        </w:rPr>
        <w:drawing>
          <wp:inline distT="0" distB="0" distL="0" distR="0" wp14:anchorId="21BECC7F" wp14:editId="2FB7D72A">
            <wp:extent cx="409575" cy="171450"/>
            <wp:effectExtent l="19050" t="0" r="9525"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73"/>
                    <a:srcRect/>
                    <a:stretch>
                      <a:fillRect/>
                    </a:stretch>
                  </pic:blipFill>
                  <pic:spPr bwMode="auto">
                    <a:xfrm>
                      <a:off x="0" y="0"/>
                      <a:ext cx="409575" cy="171450"/>
                    </a:xfrm>
                    <a:prstGeom prst="rect">
                      <a:avLst/>
                    </a:prstGeom>
                    <a:noFill/>
                    <a:ln w="9525">
                      <a:noFill/>
                      <a:miter lim="800000"/>
                      <a:headEnd/>
                      <a:tailEnd/>
                    </a:ln>
                  </pic:spPr>
                </pic:pic>
              </a:graphicData>
            </a:graphic>
          </wp:inline>
        </w:drawing>
      </w:r>
      <w:r w:rsidRPr="008F5CAE">
        <w:rPr>
          <w:rFonts w:ascii="Times New Roman" w:hAnsi="Times New Roman"/>
        </w:rPr>
        <w:t xml:space="preserve">, которые вместе с кнопками показа деталей </w:t>
      </w:r>
      <w:r w:rsidRPr="008F5CAE">
        <w:rPr>
          <w:rFonts w:ascii="Times New Roman" w:hAnsi="Times New Roman"/>
          <w:noProof/>
          <w:lang w:eastAsia="ru-RU"/>
        </w:rPr>
        <w:drawing>
          <wp:inline distT="0" distB="0" distL="0" distR="0" wp14:anchorId="3AC6347C" wp14:editId="60D844CC">
            <wp:extent cx="133350" cy="142875"/>
            <wp:effectExtent l="1905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74"/>
                    <a:srcRect/>
                    <a:stretch>
                      <a:fillRect/>
                    </a:stretch>
                  </pic:blipFill>
                  <pic:spPr bwMode="auto">
                    <a:xfrm>
                      <a:off x="0" y="0"/>
                      <a:ext cx="133350" cy="142875"/>
                    </a:xfrm>
                    <a:prstGeom prst="rect">
                      <a:avLst/>
                    </a:prstGeom>
                    <a:noFill/>
                    <a:ln w="9525">
                      <a:noFill/>
                      <a:miter lim="800000"/>
                      <a:headEnd/>
                      <a:tailEnd/>
                    </a:ln>
                  </pic:spPr>
                </pic:pic>
              </a:graphicData>
            </a:graphic>
          </wp:inline>
        </w:drawing>
      </w:r>
      <w:r w:rsidRPr="008F5CAE">
        <w:rPr>
          <w:rFonts w:ascii="Times New Roman" w:hAnsi="Times New Roman"/>
        </w:rPr>
        <w:t xml:space="preserve"> </w:t>
      </w:r>
      <w:r w:rsidRPr="008F5CAE">
        <w:rPr>
          <w:rFonts w:ascii="Times New Roman" w:hAnsi="Times New Roman"/>
          <w:noProof/>
          <w:lang w:eastAsia="ru-RU"/>
        </w:rPr>
        <w:drawing>
          <wp:inline distT="0" distB="0" distL="0" distR="0" wp14:anchorId="63D43873" wp14:editId="5F8674A8">
            <wp:extent cx="142875" cy="123825"/>
            <wp:effectExtent l="19050" t="0" r="9525"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75"/>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8F5CAE">
        <w:rPr>
          <w:rFonts w:ascii="Times New Roman" w:hAnsi="Times New Roman"/>
        </w:rPr>
        <w:t xml:space="preserve"> используются для сокрытия или отображения детальных данных.</w:t>
      </w:r>
    </w:p>
    <w:p w14:paraId="2D5E2941" w14:textId="77777777" w:rsidR="008F5CAE" w:rsidRPr="008F5CAE" w:rsidRDefault="008F5CAE" w:rsidP="008F5CAE">
      <w:pPr>
        <w:spacing w:line="276" w:lineRule="auto"/>
        <w:ind w:firstLine="540"/>
        <w:rPr>
          <w:rFonts w:ascii="Times New Roman" w:hAnsi="Times New Roman"/>
        </w:rPr>
      </w:pPr>
      <w:r w:rsidRPr="008F5CAE">
        <w:rPr>
          <w:rFonts w:ascii="Times New Roman" w:hAnsi="Times New Roman"/>
        </w:rPr>
        <w:t xml:space="preserve">Сейчас на рабочем столе имеется 3 структурных уровня. </w:t>
      </w:r>
      <w:r w:rsidRPr="008F5CAE">
        <w:rPr>
          <w:rFonts w:ascii="Times New Roman" w:hAnsi="Times New Roman"/>
          <w:i/>
        </w:rPr>
        <w:t>Первый</w:t>
      </w:r>
      <w:r w:rsidRPr="008F5CAE">
        <w:rPr>
          <w:rFonts w:ascii="Times New Roman" w:hAnsi="Times New Roman"/>
        </w:rPr>
        <w:t xml:space="preserve"> состоит лишь из одной позиции и определяет суммарное значение стоимости всех товаров. </w:t>
      </w:r>
      <w:r w:rsidRPr="008F5CAE">
        <w:rPr>
          <w:rFonts w:ascii="Times New Roman" w:hAnsi="Times New Roman"/>
          <w:i/>
        </w:rPr>
        <w:t>Второй</w:t>
      </w:r>
      <w:r w:rsidRPr="008F5CAE">
        <w:rPr>
          <w:rFonts w:ascii="Times New Roman" w:hAnsi="Times New Roman"/>
        </w:rPr>
        <w:t xml:space="preserve"> разбивает все товары на пять групп и суммирует значения стоимости по типу товара. </w:t>
      </w:r>
      <w:r w:rsidRPr="008F5CAE">
        <w:rPr>
          <w:rFonts w:ascii="Times New Roman" w:hAnsi="Times New Roman"/>
          <w:i/>
        </w:rPr>
        <w:t>Уровень три</w:t>
      </w:r>
      <w:r w:rsidRPr="008F5CAE">
        <w:rPr>
          <w:rFonts w:ascii="Times New Roman" w:hAnsi="Times New Roman"/>
        </w:rPr>
        <w:t xml:space="preserve"> отображает все элементы списка.</w:t>
      </w:r>
    </w:p>
    <w:p w14:paraId="10617C02" w14:textId="77777777" w:rsidR="008F5CAE" w:rsidRPr="008F5CAE" w:rsidRDefault="008F5CAE" w:rsidP="008F5CAE">
      <w:pPr>
        <w:spacing w:line="276" w:lineRule="auto"/>
        <w:ind w:firstLine="540"/>
        <w:rPr>
          <w:rFonts w:ascii="Times New Roman" w:hAnsi="Times New Roman"/>
        </w:rPr>
      </w:pPr>
      <w:r w:rsidRPr="008F5CAE">
        <w:rPr>
          <w:rFonts w:ascii="Times New Roman" w:hAnsi="Times New Roman"/>
        </w:rPr>
        <w:t xml:space="preserve">Детальные данные можно скрыть и оставить только итоговые строки и столбцы, содержащие суммы. Для этого достаточно щелкнуть по кнопке соответствующего уровня </w:t>
      </w:r>
      <w:r w:rsidRPr="008F5CAE">
        <w:rPr>
          <w:rFonts w:ascii="Times New Roman" w:hAnsi="Times New Roman"/>
          <w:noProof/>
          <w:lang w:eastAsia="ru-RU"/>
        </w:rPr>
        <w:drawing>
          <wp:inline distT="0" distB="0" distL="0" distR="0" wp14:anchorId="44364BEA" wp14:editId="720B25A6">
            <wp:extent cx="114300" cy="133350"/>
            <wp:effectExtent l="19050" t="0" r="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76"/>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8F5CAE">
        <w:rPr>
          <w:rFonts w:ascii="Times New Roman" w:hAnsi="Times New Roman"/>
        </w:rPr>
        <w:t xml:space="preserve"> и таблица примет вид, представленный на рисунке: </w:t>
      </w:r>
    </w:p>
    <w:p w14:paraId="06DF0098" w14:textId="77777777" w:rsidR="008F5CAE" w:rsidRPr="008F5CAE" w:rsidRDefault="008F5CAE" w:rsidP="008F5CAE">
      <w:pPr>
        <w:spacing w:line="276" w:lineRule="auto"/>
        <w:ind w:firstLine="540"/>
        <w:rPr>
          <w:rFonts w:ascii="Times New Roman" w:hAnsi="Times New Roman"/>
        </w:rPr>
      </w:pPr>
      <w:r w:rsidRPr="008F5CAE">
        <w:rPr>
          <w:rFonts w:ascii="Times New Roman" w:hAnsi="Times New Roman"/>
          <w:noProof/>
          <w:lang w:eastAsia="ru-RU"/>
        </w:rPr>
        <w:drawing>
          <wp:inline distT="0" distB="0" distL="0" distR="0" wp14:anchorId="30B042BF" wp14:editId="74FD7386">
            <wp:extent cx="5410200" cy="1304925"/>
            <wp:effectExtent l="1905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77"/>
                    <a:srcRect/>
                    <a:stretch>
                      <a:fillRect/>
                    </a:stretch>
                  </pic:blipFill>
                  <pic:spPr bwMode="auto">
                    <a:xfrm>
                      <a:off x="0" y="0"/>
                      <a:ext cx="5410200" cy="1304925"/>
                    </a:xfrm>
                    <a:prstGeom prst="rect">
                      <a:avLst/>
                    </a:prstGeom>
                    <a:noFill/>
                    <a:ln w="9525">
                      <a:noFill/>
                      <a:miter lim="800000"/>
                      <a:headEnd/>
                      <a:tailEnd/>
                    </a:ln>
                  </pic:spPr>
                </pic:pic>
              </a:graphicData>
            </a:graphic>
          </wp:inline>
        </w:drawing>
      </w:r>
    </w:p>
    <w:p w14:paraId="34266C9C" w14:textId="77777777" w:rsidR="008F5CAE" w:rsidRPr="008F5CAE" w:rsidRDefault="008F5CAE" w:rsidP="008F5CAE">
      <w:pPr>
        <w:spacing w:line="276" w:lineRule="auto"/>
        <w:ind w:firstLine="540"/>
        <w:rPr>
          <w:rFonts w:ascii="Times New Roman" w:hAnsi="Times New Roman"/>
        </w:rPr>
      </w:pPr>
      <w:r w:rsidRPr="008F5CAE">
        <w:rPr>
          <w:rFonts w:ascii="Times New Roman" w:hAnsi="Times New Roman"/>
          <w:b/>
        </w:rPr>
        <w:t>!</w:t>
      </w:r>
      <w:r w:rsidRPr="008F5CAE">
        <w:rPr>
          <w:rFonts w:ascii="Times New Roman" w:hAnsi="Times New Roman"/>
        </w:rPr>
        <w:t xml:space="preserve"> обратите внимание, что на втором уровне кнопка </w:t>
      </w:r>
      <w:r w:rsidRPr="008F5CAE">
        <w:rPr>
          <w:rFonts w:ascii="Times New Roman" w:hAnsi="Times New Roman"/>
          <w:noProof/>
          <w:lang w:eastAsia="ru-RU"/>
        </w:rPr>
        <w:drawing>
          <wp:inline distT="0" distB="0" distL="0" distR="0" wp14:anchorId="3A45C93A" wp14:editId="22457F21">
            <wp:extent cx="142875" cy="123825"/>
            <wp:effectExtent l="19050" t="0" r="9525"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75"/>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8F5CAE">
        <w:rPr>
          <w:rFonts w:ascii="Times New Roman" w:hAnsi="Times New Roman"/>
        </w:rPr>
        <w:t xml:space="preserve"> сменилась кнопкой </w:t>
      </w:r>
      <w:r w:rsidRPr="008F5CAE">
        <w:rPr>
          <w:rFonts w:ascii="Times New Roman" w:hAnsi="Times New Roman"/>
          <w:noProof/>
          <w:lang w:eastAsia="ru-RU"/>
        </w:rPr>
        <w:drawing>
          <wp:inline distT="0" distB="0" distL="0" distR="0" wp14:anchorId="5F2ACC49" wp14:editId="07EBE84F">
            <wp:extent cx="133350" cy="142875"/>
            <wp:effectExtent l="1905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74"/>
                    <a:srcRect/>
                    <a:stretch>
                      <a:fillRect/>
                    </a:stretch>
                  </pic:blipFill>
                  <pic:spPr bwMode="auto">
                    <a:xfrm>
                      <a:off x="0" y="0"/>
                      <a:ext cx="133350" cy="142875"/>
                    </a:xfrm>
                    <a:prstGeom prst="rect">
                      <a:avLst/>
                    </a:prstGeom>
                    <a:noFill/>
                    <a:ln w="9525">
                      <a:noFill/>
                      <a:miter lim="800000"/>
                      <a:headEnd/>
                      <a:tailEnd/>
                    </a:ln>
                  </pic:spPr>
                </pic:pic>
              </a:graphicData>
            </a:graphic>
          </wp:inline>
        </w:drawing>
      </w:r>
      <w:r w:rsidRPr="008F5CAE">
        <w:rPr>
          <w:rFonts w:ascii="Times New Roman" w:hAnsi="Times New Roman"/>
        </w:rPr>
        <w:t>, характеризующей наличие скрытых детальных данных.</w:t>
      </w:r>
    </w:p>
    <w:p w14:paraId="412168A6" w14:textId="77777777" w:rsidR="008F5CAE" w:rsidRPr="008F5CAE" w:rsidRDefault="008F5CAE" w:rsidP="008F5CAE">
      <w:pPr>
        <w:spacing w:line="276" w:lineRule="auto"/>
        <w:ind w:firstLine="540"/>
        <w:rPr>
          <w:rFonts w:ascii="Times New Roman" w:hAnsi="Times New Roman"/>
        </w:rPr>
      </w:pPr>
      <w:r w:rsidRPr="008F5CAE">
        <w:rPr>
          <w:rFonts w:ascii="Times New Roman" w:hAnsi="Times New Roman"/>
          <w:b/>
          <w:u w:val="single"/>
        </w:rPr>
        <w:t>Задание 8</w:t>
      </w:r>
      <w:r w:rsidRPr="008F5CAE">
        <w:rPr>
          <w:rFonts w:ascii="Times New Roman" w:hAnsi="Times New Roman"/>
        </w:rPr>
        <w:t>. а) скройте данные второго уровня. Сравните результат с рисунком;</w:t>
      </w:r>
    </w:p>
    <w:p w14:paraId="39B88930" w14:textId="77777777" w:rsidR="008F5CAE" w:rsidRDefault="008F5CAE" w:rsidP="008F5CAE">
      <w:pPr>
        <w:spacing w:line="276" w:lineRule="auto"/>
        <w:ind w:firstLine="540"/>
        <w:rPr>
          <w:rFonts w:ascii="Times New Roman" w:hAnsi="Times New Roman"/>
        </w:rPr>
      </w:pPr>
      <w:r w:rsidRPr="008F5CAE">
        <w:rPr>
          <w:rFonts w:ascii="Times New Roman" w:hAnsi="Times New Roman"/>
        </w:rPr>
        <w:t xml:space="preserve">                   Б) отобразите все элементы списка, структуры.</w:t>
      </w:r>
    </w:p>
    <w:p w14:paraId="7773CAF4" w14:textId="77777777" w:rsidR="00680929" w:rsidRPr="008F5CAE" w:rsidRDefault="00680929" w:rsidP="008F5CAE">
      <w:pPr>
        <w:spacing w:line="276" w:lineRule="auto"/>
        <w:ind w:firstLine="540"/>
        <w:rPr>
          <w:rFonts w:ascii="Times New Roman" w:hAnsi="Times New Roman"/>
        </w:rPr>
      </w:pPr>
    </w:p>
    <w:p w14:paraId="303DEEA6" w14:textId="77777777" w:rsidR="008F5CAE" w:rsidRPr="008F5CAE" w:rsidRDefault="008F5CAE" w:rsidP="008F5CAE">
      <w:pPr>
        <w:spacing w:line="276" w:lineRule="auto"/>
        <w:ind w:firstLine="540"/>
        <w:jc w:val="center"/>
        <w:rPr>
          <w:rFonts w:ascii="Times New Roman" w:hAnsi="Times New Roman"/>
          <w:b/>
        </w:rPr>
      </w:pPr>
      <w:r w:rsidRPr="008F5CAE">
        <w:rPr>
          <w:rFonts w:ascii="Times New Roman" w:hAnsi="Times New Roman"/>
          <w:b/>
        </w:rPr>
        <w:t>Контрольные вопросы:</w:t>
      </w:r>
    </w:p>
    <w:p w14:paraId="52F92175" w14:textId="77777777" w:rsidR="008F5CAE" w:rsidRPr="008F5CAE" w:rsidRDefault="008F5CAE" w:rsidP="002D32D8">
      <w:pPr>
        <w:widowControl/>
        <w:numPr>
          <w:ilvl w:val="0"/>
          <w:numId w:val="97"/>
        </w:numPr>
        <w:suppressAutoHyphens w:val="0"/>
        <w:spacing w:line="276" w:lineRule="auto"/>
        <w:rPr>
          <w:rFonts w:ascii="Times New Roman" w:hAnsi="Times New Roman"/>
        </w:rPr>
      </w:pPr>
      <w:r w:rsidRPr="008F5CAE">
        <w:rPr>
          <w:rFonts w:ascii="Times New Roman" w:hAnsi="Times New Roman"/>
        </w:rPr>
        <w:t xml:space="preserve">Какие средства </w:t>
      </w:r>
      <w:r w:rsidRPr="008F5CAE">
        <w:rPr>
          <w:rFonts w:ascii="Times New Roman" w:hAnsi="Times New Roman"/>
          <w:lang w:val="en-US"/>
        </w:rPr>
        <w:t>Excel</w:t>
      </w:r>
      <w:r w:rsidRPr="008F5CAE">
        <w:rPr>
          <w:rFonts w:ascii="Times New Roman" w:hAnsi="Times New Roman"/>
        </w:rPr>
        <w:t xml:space="preserve"> позволяют осуществлять автоматическое подведение итогов в электронной таблице?</w:t>
      </w:r>
    </w:p>
    <w:p w14:paraId="3A856676" w14:textId="77777777" w:rsidR="008F5CAE" w:rsidRPr="008F5CAE" w:rsidRDefault="008F5CAE" w:rsidP="002D32D8">
      <w:pPr>
        <w:widowControl/>
        <w:numPr>
          <w:ilvl w:val="0"/>
          <w:numId w:val="97"/>
        </w:numPr>
        <w:suppressAutoHyphens w:val="0"/>
        <w:spacing w:line="276" w:lineRule="auto"/>
        <w:rPr>
          <w:rFonts w:ascii="Times New Roman" w:hAnsi="Times New Roman"/>
        </w:rPr>
      </w:pPr>
      <w:r w:rsidRPr="008F5CAE">
        <w:rPr>
          <w:rFonts w:ascii="Times New Roman" w:hAnsi="Times New Roman"/>
        </w:rPr>
        <w:t>Каково назначение структуры электронной таблицы?</w:t>
      </w:r>
    </w:p>
    <w:p w14:paraId="2AB8985B" w14:textId="77777777" w:rsidR="008F5CAE" w:rsidRPr="008F5CAE" w:rsidRDefault="008F5CAE" w:rsidP="002D32D8">
      <w:pPr>
        <w:widowControl/>
        <w:numPr>
          <w:ilvl w:val="0"/>
          <w:numId w:val="97"/>
        </w:numPr>
        <w:suppressAutoHyphens w:val="0"/>
        <w:spacing w:line="276" w:lineRule="auto"/>
        <w:rPr>
          <w:rFonts w:ascii="Times New Roman" w:hAnsi="Times New Roman"/>
        </w:rPr>
      </w:pPr>
      <w:r w:rsidRPr="008F5CAE">
        <w:rPr>
          <w:rFonts w:ascii="Times New Roman" w:hAnsi="Times New Roman"/>
        </w:rPr>
        <w:t>Как работать со структурой электронной таблицы?</w:t>
      </w:r>
    </w:p>
    <w:p w14:paraId="06B9AC96" w14:textId="77777777" w:rsidR="00135181" w:rsidRPr="008F5CAE" w:rsidRDefault="00135181" w:rsidP="008F5CAE">
      <w:pPr>
        <w:pStyle w:val="a4"/>
        <w:spacing w:line="276" w:lineRule="auto"/>
      </w:pPr>
    </w:p>
    <w:p w14:paraId="1C1E9B96" w14:textId="77777777" w:rsidR="00EC12F4" w:rsidRDefault="00EC12F4" w:rsidP="00AD3D29">
      <w:pPr>
        <w:pStyle w:val="Default"/>
        <w:spacing w:line="276" w:lineRule="auto"/>
        <w:jc w:val="both"/>
        <w:rPr>
          <w:b/>
        </w:rPr>
      </w:pPr>
    </w:p>
    <w:p w14:paraId="5D437998" w14:textId="77777777" w:rsidR="00EC12F4" w:rsidRDefault="00EC12F4" w:rsidP="00AD3D29">
      <w:pPr>
        <w:pStyle w:val="Default"/>
        <w:spacing w:line="276" w:lineRule="auto"/>
        <w:jc w:val="both"/>
        <w:rPr>
          <w:b/>
        </w:rPr>
      </w:pPr>
    </w:p>
    <w:p w14:paraId="009CAD97" w14:textId="77777777" w:rsidR="00EC12F4" w:rsidRDefault="00EC12F4" w:rsidP="00AD3D29">
      <w:pPr>
        <w:pStyle w:val="Default"/>
        <w:spacing w:line="276" w:lineRule="auto"/>
        <w:jc w:val="both"/>
        <w:rPr>
          <w:b/>
        </w:rPr>
      </w:pPr>
    </w:p>
    <w:p w14:paraId="15BC2684" w14:textId="77777777" w:rsidR="00EC12F4" w:rsidRDefault="00EC12F4" w:rsidP="00AD3D29">
      <w:pPr>
        <w:pStyle w:val="Default"/>
        <w:spacing w:line="276" w:lineRule="auto"/>
        <w:jc w:val="both"/>
        <w:rPr>
          <w:b/>
        </w:rPr>
      </w:pPr>
    </w:p>
    <w:p w14:paraId="6E1E5351" w14:textId="77777777" w:rsidR="00EC12F4" w:rsidRDefault="00EC12F4" w:rsidP="00AD3D29">
      <w:pPr>
        <w:pStyle w:val="Default"/>
        <w:spacing w:line="276" w:lineRule="auto"/>
        <w:jc w:val="both"/>
        <w:rPr>
          <w:b/>
        </w:rPr>
      </w:pPr>
    </w:p>
    <w:p w14:paraId="1C6F4D11" w14:textId="77777777" w:rsidR="00680929" w:rsidRDefault="00680929" w:rsidP="00AD3D29">
      <w:pPr>
        <w:pStyle w:val="Default"/>
        <w:spacing w:line="276" w:lineRule="auto"/>
        <w:jc w:val="both"/>
        <w:rPr>
          <w:b/>
        </w:rPr>
      </w:pPr>
    </w:p>
    <w:p w14:paraId="74EC3FFE" w14:textId="77777777" w:rsidR="00680929" w:rsidRDefault="00680929" w:rsidP="00AD3D29">
      <w:pPr>
        <w:pStyle w:val="Default"/>
        <w:spacing w:line="276" w:lineRule="auto"/>
        <w:jc w:val="both"/>
        <w:rPr>
          <w:b/>
        </w:rPr>
      </w:pPr>
    </w:p>
    <w:p w14:paraId="265FE3AB" w14:textId="77777777" w:rsidR="00680929" w:rsidRDefault="00680929" w:rsidP="00AD3D29">
      <w:pPr>
        <w:pStyle w:val="Default"/>
        <w:spacing w:line="276" w:lineRule="auto"/>
        <w:jc w:val="both"/>
        <w:rPr>
          <w:b/>
        </w:rPr>
      </w:pPr>
    </w:p>
    <w:p w14:paraId="47ADDC48" w14:textId="77777777" w:rsidR="00680929" w:rsidRDefault="00680929" w:rsidP="00AD3D29">
      <w:pPr>
        <w:pStyle w:val="Default"/>
        <w:spacing w:line="276" w:lineRule="auto"/>
        <w:jc w:val="both"/>
        <w:rPr>
          <w:b/>
        </w:rPr>
      </w:pPr>
    </w:p>
    <w:p w14:paraId="73E882BB" w14:textId="77777777" w:rsidR="00680929" w:rsidRDefault="00680929" w:rsidP="00AD3D29">
      <w:pPr>
        <w:pStyle w:val="Default"/>
        <w:spacing w:line="276" w:lineRule="auto"/>
        <w:jc w:val="both"/>
        <w:rPr>
          <w:b/>
        </w:rPr>
      </w:pPr>
    </w:p>
    <w:p w14:paraId="39EC3233" w14:textId="77777777" w:rsidR="00680929" w:rsidRDefault="00680929" w:rsidP="00AD3D29">
      <w:pPr>
        <w:pStyle w:val="Default"/>
        <w:spacing w:line="276" w:lineRule="auto"/>
        <w:jc w:val="both"/>
        <w:rPr>
          <w:b/>
        </w:rPr>
      </w:pPr>
    </w:p>
    <w:p w14:paraId="354EA884" w14:textId="77777777" w:rsidR="00680929" w:rsidRDefault="00680929" w:rsidP="00AD3D29">
      <w:pPr>
        <w:pStyle w:val="Default"/>
        <w:spacing w:line="276" w:lineRule="auto"/>
        <w:jc w:val="both"/>
        <w:rPr>
          <w:b/>
        </w:rPr>
      </w:pPr>
    </w:p>
    <w:p w14:paraId="25A3AF90" w14:textId="77777777" w:rsidR="00680929" w:rsidRDefault="00680929" w:rsidP="00AD3D29">
      <w:pPr>
        <w:pStyle w:val="Default"/>
        <w:spacing w:line="276" w:lineRule="auto"/>
        <w:jc w:val="both"/>
        <w:rPr>
          <w:b/>
        </w:rPr>
      </w:pPr>
    </w:p>
    <w:p w14:paraId="1392F876" w14:textId="77777777" w:rsidR="00680929" w:rsidRPr="00AD3D29" w:rsidRDefault="00680929" w:rsidP="00AD3D29">
      <w:pPr>
        <w:pStyle w:val="Default"/>
        <w:spacing w:line="276" w:lineRule="auto"/>
        <w:jc w:val="both"/>
        <w:rPr>
          <w:b/>
        </w:rPr>
      </w:pPr>
    </w:p>
    <w:p w14:paraId="085295D8" w14:textId="77777777" w:rsidR="0049693F" w:rsidRPr="00AD3D29" w:rsidRDefault="00E01B7A" w:rsidP="00AD3D29">
      <w:pPr>
        <w:pStyle w:val="Default"/>
        <w:spacing w:line="276" w:lineRule="auto"/>
        <w:jc w:val="center"/>
        <w:rPr>
          <w:b/>
        </w:rPr>
      </w:pPr>
      <w:r w:rsidRPr="00AD3D29">
        <w:rPr>
          <w:b/>
        </w:rPr>
        <w:lastRenderedPageBreak/>
        <w:t>Практическая работа № 32</w:t>
      </w:r>
    </w:p>
    <w:p w14:paraId="634B442D" w14:textId="77777777" w:rsidR="00680929" w:rsidRPr="00680929" w:rsidRDefault="00242A79" w:rsidP="00680929">
      <w:pPr>
        <w:spacing w:line="276" w:lineRule="auto"/>
        <w:jc w:val="center"/>
        <w:rPr>
          <w:rFonts w:ascii="Times New Roman" w:hAnsi="Times New Roman"/>
        </w:rPr>
      </w:pPr>
      <w:r w:rsidRPr="00680929">
        <w:rPr>
          <w:rFonts w:ascii="Times New Roman" w:hAnsi="Times New Roman"/>
          <w:b/>
        </w:rPr>
        <w:t xml:space="preserve">Тема: </w:t>
      </w:r>
      <w:r w:rsidRPr="00680929">
        <w:rPr>
          <w:rFonts w:ascii="Times New Roman" w:hAnsi="Times New Roman"/>
        </w:rPr>
        <w:t xml:space="preserve">Microsoft Office Excel 2007. </w:t>
      </w:r>
      <w:r w:rsidR="00680929" w:rsidRPr="00680929">
        <w:rPr>
          <w:rFonts w:ascii="Times New Roman" w:hAnsi="Times New Roman"/>
        </w:rPr>
        <w:t>Анализ и обобщение данных в электронных таблицах</w:t>
      </w:r>
      <w:r w:rsidR="00680929">
        <w:rPr>
          <w:rFonts w:ascii="Times New Roman" w:hAnsi="Times New Roman"/>
        </w:rPr>
        <w:t>.</w:t>
      </w:r>
      <w:r w:rsidR="00680929" w:rsidRPr="00680929">
        <w:rPr>
          <w:rFonts w:ascii="Times New Roman" w:hAnsi="Times New Roman"/>
        </w:rPr>
        <w:t xml:space="preserve">           Составление консолидированных отчетов.</w:t>
      </w:r>
    </w:p>
    <w:p w14:paraId="598361D7" w14:textId="77777777" w:rsidR="00680929" w:rsidRPr="00680929" w:rsidRDefault="00680929" w:rsidP="00680929">
      <w:pPr>
        <w:spacing w:line="276" w:lineRule="auto"/>
        <w:rPr>
          <w:rFonts w:ascii="Times New Roman" w:hAnsi="Times New Roman"/>
        </w:rPr>
      </w:pPr>
      <w:r w:rsidRPr="00680929">
        <w:rPr>
          <w:rFonts w:ascii="Times New Roman" w:hAnsi="Times New Roman"/>
          <w:b/>
        </w:rPr>
        <w:t>Цель:</w:t>
      </w:r>
      <w:r w:rsidRPr="00680929">
        <w:rPr>
          <w:rFonts w:ascii="Times New Roman" w:hAnsi="Times New Roman"/>
        </w:rPr>
        <w:t xml:space="preserve">  </w:t>
      </w:r>
      <w:r>
        <w:rPr>
          <w:rFonts w:ascii="Times New Roman" w:hAnsi="Times New Roman"/>
        </w:rPr>
        <w:t xml:space="preserve">- </w:t>
      </w:r>
      <w:r w:rsidRPr="00680929">
        <w:rPr>
          <w:rFonts w:ascii="Times New Roman" w:hAnsi="Times New Roman"/>
        </w:rPr>
        <w:t xml:space="preserve"> освоение операции построения итоговых таблиц (консолидации данных);</w:t>
      </w:r>
    </w:p>
    <w:p w14:paraId="204D59BD" w14:textId="77777777" w:rsidR="00680929" w:rsidRPr="00680929" w:rsidRDefault="00680929" w:rsidP="00680929">
      <w:pPr>
        <w:spacing w:line="276" w:lineRule="auto"/>
        <w:rPr>
          <w:rFonts w:ascii="Times New Roman" w:hAnsi="Times New Roman"/>
        </w:rPr>
      </w:pPr>
      <w:r>
        <w:rPr>
          <w:rFonts w:ascii="Times New Roman" w:hAnsi="Times New Roman"/>
        </w:rPr>
        <w:t xml:space="preserve">             - </w:t>
      </w:r>
      <w:r w:rsidRPr="00680929">
        <w:rPr>
          <w:rFonts w:ascii="Times New Roman" w:hAnsi="Times New Roman"/>
        </w:rPr>
        <w:t xml:space="preserve"> научиться строить сводные таблицы.</w:t>
      </w:r>
    </w:p>
    <w:p w14:paraId="527858F6" w14:textId="77777777" w:rsidR="00680929" w:rsidRPr="00680929" w:rsidRDefault="00680929" w:rsidP="00680929">
      <w:pPr>
        <w:spacing w:line="276" w:lineRule="auto"/>
        <w:rPr>
          <w:rFonts w:ascii="Times New Roman" w:hAnsi="Times New Roman"/>
        </w:rPr>
      </w:pPr>
      <w:r w:rsidRPr="00680929">
        <w:rPr>
          <w:rFonts w:ascii="Times New Roman" w:hAnsi="Times New Roman"/>
          <w:b/>
        </w:rPr>
        <w:t>Форма отчета</w:t>
      </w:r>
      <w:r w:rsidRPr="00680929">
        <w:rPr>
          <w:rFonts w:ascii="Times New Roman" w:hAnsi="Times New Roman"/>
        </w:rPr>
        <w:t xml:space="preserve">: </w:t>
      </w:r>
      <w:r>
        <w:rPr>
          <w:rFonts w:ascii="Times New Roman" w:hAnsi="Times New Roman"/>
        </w:rPr>
        <w:t xml:space="preserve">1. </w:t>
      </w:r>
      <w:r w:rsidRPr="00680929">
        <w:rPr>
          <w:rFonts w:ascii="Times New Roman" w:hAnsi="Times New Roman"/>
        </w:rPr>
        <w:t>Запись в тетради темы работы;</w:t>
      </w:r>
    </w:p>
    <w:p w14:paraId="6DF9C322" w14:textId="77777777" w:rsidR="00680929" w:rsidRPr="00680929" w:rsidRDefault="00680929" w:rsidP="00680929">
      <w:pPr>
        <w:spacing w:line="276" w:lineRule="auto"/>
        <w:rPr>
          <w:rFonts w:ascii="Times New Roman" w:hAnsi="Times New Roman"/>
        </w:rPr>
      </w:pPr>
      <w:r w:rsidRPr="00680929">
        <w:rPr>
          <w:rFonts w:ascii="Times New Roman" w:hAnsi="Times New Roman"/>
        </w:rPr>
        <w:t xml:space="preserve">                          </w:t>
      </w:r>
      <w:r>
        <w:rPr>
          <w:rFonts w:ascii="Times New Roman" w:hAnsi="Times New Roman"/>
        </w:rPr>
        <w:t xml:space="preserve"> 2.</w:t>
      </w:r>
      <w:r w:rsidRPr="00680929">
        <w:rPr>
          <w:rFonts w:ascii="Times New Roman" w:hAnsi="Times New Roman"/>
        </w:rPr>
        <w:t xml:space="preserve"> краткий конспект;</w:t>
      </w:r>
    </w:p>
    <w:p w14:paraId="21BFF387" w14:textId="77777777" w:rsidR="00680929" w:rsidRPr="00680929" w:rsidRDefault="00680929" w:rsidP="00680929">
      <w:pPr>
        <w:spacing w:line="276" w:lineRule="auto"/>
        <w:rPr>
          <w:rFonts w:ascii="Times New Roman" w:hAnsi="Times New Roman"/>
        </w:rPr>
      </w:pPr>
      <w:r w:rsidRPr="00680929">
        <w:rPr>
          <w:rFonts w:ascii="Times New Roman" w:hAnsi="Times New Roman"/>
        </w:rPr>
        <w:t xml:space="preserve">                           3</w:t>
      </w:r>
      <w:r>
        <w:rPr>
          <w:rFonts w:ascii="Times New Roman" w:hAnsi="Times New Roman"/>
        </w:rPr>
        <w:t>.</w:t>
      </w:r>
      <w:r w:rsidRPr="00680929">
        <w:rPr>
          <w:rFonts w:ascii="Times New Roman" w:hAnsi="Times New Roman"/>
        </w:rPr>
        <w:t xml:space="preserve"> сохраненный файл.</w:t>
      </w:r>
    </w:p>
    <w:p w14:paraId="5BEE4567" w14:textId="77777777" w:rsidR="00BD11E4" w:rsidRPr="00AD3D29" w:rsidRDefault="00BD11E4" w:rsidP="00680929">
      <w:pPr>
        <w:pStyle w:val="Default"/>
        <w:spacing w:line="276" w:lineRule="auto"/>
      </w:pPr>
      <w:r w:rsidRPr="00AD3D29">
        <w:rPr>
          <w:b/>
          <w:bCs/>
          <w:iCs/>
        </w:rPr>
        <w:t>Информационные источники:</w:t>
      </w:r>
    </w:p>
    <w:p w14:paraId="5EE96592" w14:textId="77777777" w:rsidR="00BD11E4" w:rsidRPr="00AD3D29" w:rsidRDefault="00BD11E4"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3AEA741F" w14:textId="77777777" w:rsidR="00BD11E4" w:rsidRDefault="00BD11E4"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4F759A2F" w14:textId="77777777" w:rsidR="00680929" w:rsidRDefault="00680929" w:rsidP="00AD3D29">
      <w:pPr>
        <w:pStyle w:val="a4"/>
        <w:spacing w:line="276" w:lineRule="auto"/>
      </w:pPr>
    </w:p>
    <w:p w14:paraId="6DA8DD81" w14:textId="77777777" w:rsidR="00680929" w:rsidRPr="00680929" w:rsidRDefault="00680929" w:rsidP="00680929">
      <w:pPr>
        <w:widowControl/>
        <w:suppressAutoHyphens w:val="0"/>
        <w:spacing w:line="276" w:lineRule="auto"/>
        <w:jc w:val="both"/>
        <w:rPr>
          <w:rFonts w:ascii="Times New Roman" w:hAnsi="Times New Roman"/>
          <w:b/>
          <w:u w:val="single"/>
        </w:rPr>
      </w:pPr>
      <w:r>
        <w:rPr>
          <w:rFonts w:ascii="Times New Roman" w:hAnsi="Times New Roman"/>
        </w:rPr>
        <w:t>1.</w:t>
      </w:r>
      <w:r w:rsidRPr="00680929">
        <w:rPr>
          <w:rFonts w:ascii="Times New Roman" w:hAnsi="Times New Roman"/>
        </w:rPr>
        <w:t>Откройте в своей папке файл «Итоги», созданный на предыдущем занятии.</w:t>
      </w:r>
    </w:p>
    <w:p w14:paraId="0246954E" w14:textId="77777777" w:rsidR="00680929" w:rsidRPr="00680929" w:rsidRDefault="00680929" w:rsidP="00680929">
      <w:pPr>
        <w:widowControl/>
        <w:suppressAutoHyphens w:val="0"/>
        <w:spacing w:line="276" w:lineRule="auto"/>
        <w:jc w:val="both"/>
        <w:rPr>
          <w:rFonts w:ascii="Times New Roman" w:hAnsi="Times New Roman"/>
          <w:b/>
          <w:u w:val="single"/>
        </w:rPr>
      </w:pPr>
      <w:r>
        <w:rPr>
          <w:rFonts w:ascii="Times New Roman" w:hAnsi="Times New Roman"/>
        </w:rPr>
        <w:t>2.</w:t>
      </w:r>
      <w:r w:rsidRPr="00680929">
        <w:rPr>
          <w:rFonts w:ascii="Times New Roman" w:hAnsi="Times New Roman"/>
        </w:rPr>
        <w:t xml:space="preserve">На </w:t>
      </w:r>
      <w:r w:rsidRPr="00680929">
        <w:rPr>
          <w:rFonts w:ascii="Times New Roman" w:hAnsi="Times New Roman"/>
          <w:b/>
        </w:rPr>
        <w:t>Листе 1</w:t>
      </w:r>
      <w:r w:rsidRPr="00680929">
        <w:rPr>
          <w:rFonts w:ascii="Times New Roman" w:hAnsi="Times New Roman"/>
        </w:rPr>
        <w:t xml:space="preserve"> выделите таблицу и выполните команду Правка/ Копировать;</w:t>
      </w:r>
    </w:p>
    <w:p w14:paraId="68DA7320" w14:textId="77777777" w:rsidR="00680929" w:rsidRPr="00680929" w:rsidRDefault="00680929" w:rsidP="00680929">
      <w:pPr>
        <w:widowControl/>
        <w:suppressAutoHyphens w:val="0"/>
        <w:spacing w:line="276" w:lineRule="auto"/>
        <w:jc w:val="both"/>
        <w:rPr>
          <w:rFonts w:ascii="Times New Roman" w:hAnsi="Times New Roman"/>
        </w:rPr>
      </w:pPr>
      <w:r>
        <w:rPr>
          <w:rFonts w:ascii="Times New Roman" w:hAnsi="Times New Roman"/>
        </w:rPr>
        <w:t>3.</w:t>
      </w:r>
      <w:r w:rsidRPr="00680929">
        <w:rPr>
          <w:rFonts w:ascii="Times New Roman" w:hAnsi="Times New Roman"/>
        </w:rPr>
        <w:t xml:space="preserve">Создайте новую книгу, выбрав на панели Стандартной значок </w:t>
      </w:r>
      <w:r w:rsidRPr="00680929">
        <w:rPr>
          <w:rFonts w:ascii="Times New Roman" w:hAnsi="Times New Roman"/>
          <w:noProof/>
          <w:lang w:eastAsia="ru-RU"/>
        </w:rPr>
        <w:drawing>
          <wp:inline distT="0" distB="0" distL="0" distR="0" wp14:anchorId="003BE5BC" wp14:editId="14E91845">
            <wp:extent cx="228600" cy="190500"/>
            <wp:effectExtent l="1905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78"/>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680929">
        <w:rPr>
          <w:rFonts w:ascii="Times New Roman" w:hAnsi="Times New Roman"/>
        </w:rPr>
        <w:t xml:space="preserve"> или выполнив команду Файл / Создать / чистая книга;</w:t>
      </w:r>
    </w:p>
    <w:p w14:paraId="1F7F8FC3" w14:textId="77777777" w:rsidR="00680929" w:rsidRPr="00680929" w:rsidRDefault="00680929" w:rsidP="00680929">
      <w:pPr>
        <w:widowControl/>
        <w:suppressAutoHyphens w:val="0"/>
        <w:spacing w:line="276" w:lineRule="auto"/>
        <w:jc w:val="both"/>
        <w:rPr>
          <w:rFonts w:ascii="Times New Roman" w:hAnsi="Times New Roman"/>
        </w:rPr>
      </w:pPr>
      <w:r>
        <w:rPr>
          <w:rFonts w:ascii="Times New Roman" w:hAnsi="Times New Roman"/>
        </w:rPr>
        <w:t>4.</w:t>
      </w:r>
      <w:r w:rsidRPr="00680929">
        <w:rPr>
          <w:rFonts w:ascii="Times New Roman" w:hAnsi="Times New Roman"/>
        </w:rPr>
        <w:t xml:space="preserve">На </w:t>
      </w:r>
      <w:r w:rsidRPr="00680929">
        <w:rPr>
          <w:rFonts w:ascii="Times New Roman" w:hAnsi="Times New Roman"/>
          <w:b/>
        </w:rPr>
        <w:t>Листе 1</w:t>
      </w:r>
      <w:r w:rsidRPr="00680929">
        <w:rPr>
          <w:rFonts w:ascii="Times New Roman" w:hAnsi="Times New Roman"/>
        </w:rPr>
        <w:t xml:space="preserve"> выполните команду </w:t>
      </w:r>
      <w:r w:rsidRPr="00680929">
        <w:rPr>
          <w:rFonts w:ascii="Times New Roman" w:hAnsi="Times New Roman"/>
          <w:b/>
        </w:rPr>
        <w:t>Правка / Вставить</w:t>
      </w:r>
      <w:r w:rsidRPr="00680929">
        <w:rPr>
          <w:rFonts w:ascii="Times New Roman" w:hAnsi="Times New Roman"/>
        </w:rPr>
        <w:t>;</w:t>
      </w:r>
    </w:p>
    <w:p w14:paraId="7BBADCFD" w14:textId="77777777" w:rsidR="00680929" w:rsidRPr="00680929" w:rsidRDefault="00680929" w:rsidP="00680929">
      <w:pPr>
        <w:widowControl/>
        <w:suppressAutoHyphens w:val="0"/>
        <w:spacing w:line="276" w:lineRule="auto"/>
        <w:jc w:val="both"/>
        <w:rPr>
          <w:rFonts w:ascii="Times New Roman" w:hAnsi="Times New Roman"/>
        </w:rPr>
      </w:pPr>
      <w:r>
        <w:rPr>
          <w:rFonts w:ascii="Times New Roman" w:hAnsi="Times New Roman"/>
        </w:rPr>
        <w:t>5.</w:t>
      </w:r>
      <w:r w:rsidRPr="00680929">
        <w:rPr>
          <w:rFonts w:ascii="Times New Roman" w:hAnsi="Times New Roman"/>
        </w:rPr>
        <w:t xml:space="preserve">Переименуйте Лист 1 в </w:t>
      </w:r>
      <w:r w:rsidRPr="00680929">
        <w:rPr>
          <w:rFonts w:ascii="Times New Roman" w:hAnsi="Times New Roman"/>
          <w:b/>
        </w:rPr>
        <w:t>Принтеры;</w:t>
      </w:r>
    </w:p>
    <w:p w14:paraId="4ABCDC1B" w14:textId="77777777" w:rsidR="00680929" w:rsidRPr="00680929" w:rsidRDefault="00680929" w:rsidP="00680929">
      <w:pPr>
        <w:widowControl/>
        <w:suppressAutoHyphens w:val="0"/>
        <w:spacing w:line="276" w:lineRule="auto"/>
        <w:jc w:val="both"/>
        <w:rPr>
          <w:rFonts w:ascii="Times New Roman" w:hAnsi="Times New Roman"/>
        </w:rPr>
      </w:pPr>
      <w:r>
        <w:rPr>
          <w:rFonts w:ascii="Times New Roman" w:hAnsi="Times New Roman"/>
        </w:rPr>
        <w:t>6.</w:t>
      </w:r>
      <w:r w:rsidRPr="00680929">
        <w:rPr>
          <w:rFonts w:ascii="Times New Roman" w:hAnsi="Times New Roman"/>
        </w:rPr>
        <w:t>Выделите строки, содержащие данные о покупке сканеров и поместите их в Буфер обмена (Правка - Вырезать), перейдите на Лист 2  и разместите на нем информацию о сканерах (Правка – Вставить);</w:t>
      </w:r>
    </w:p>
    <w:p w14:paraId="4A54DDF0" w14:textId="77777777" w:rsidR="00680929" w:rsidRPr="00680929" w:rsidRDefault="00680929" w:rsidP="00680929">
      <w:pPr>
        <w:widowControl/>
        <w:suppressAutoHyphens w:val="0"/>
        <w:spacing w:line="276" w:lineRule="auto"/>
        <w:jc w:val="both"/>
        <w:rPr>
          <w:rFonts w:ascii="Times New Roman" w:hAnsi="Times New Roman"/>
        </w:rPr>
      </w:pPr>
      <w:r>
        <w:rPr>
          <w:rFonts w:ascii="Times New Roman" w:hAnsi="Times New Roman"/>
        </w:rPr>
        <w:t>7.</w:t>
      </w:r>
      <w:r w:rsidRPr="00680929">
        <w:rPr>
          <w:rFonts w:ascii="Times New Roman" w:hAnsi="Times New Roman"/>
        </w:rPr>
        <w:t>Скопируйте и перенесите на Лист 2 заголовок таблицы с Листа Принтеры. В случае необходимости произведите форматирование таблицы;</w:t>
      </w:r>
    </w:p>
    <w:p w14:paraId="34D309C5" w14:textId="77777777" w:rsidR="00680929" w:rsidRPr="00680929" w:rsidRDefault="00680929" w:rsidP="00680929">
      <w:pPr>
        <w:widowControl/>
        <w:suppressAutoHyphens w:val="0"/>
        <w:spacing w:line="276" w:lineRule="auto"/>
        <w:jc w:val="both"/>
        <w:rPr>
          <w:rFonts w:ascii="Times New Roman" w:hAnsi="Times New Roman"/>
        </w:rPr>
      </w:pPr>
      <w:r>
        <w:rPr>
          <w:rFonts w:ascii="Times New Roman" w:hAnsi="Times New Roman"/>
        </w:rPr>
        <w:t>8.</w:t>
      </w:r>
      <w:r w:rsidRPr="00680929">
        <w:rPr>
          <w:rFonts w:ascii="Times New Roman" w:hAnsi="Times New Roman"/>
        </w:rPr>
        <w:t>Сохраните новый файл в своей папке под именем «Консолидация данных».</w:t>
      </w:r>
    </w:p>
    <w:p w14:paraId="1F2A8C48" w14:textId="77777777" w:rsidR="00680929" w:rsidRPr="00680929" w:rsidRDefault="00680929" w:rsidP="00680929">
      <w:pPr>
        <w:spacing w:line="276" w:lineRule="auto"/>
        <w:ind w:firstLine="540"/>
        <w:jc w:val="both"/>
        <w:rPr>
          <w:rFonts w:ascii="Times New Roman" w:hAnsi="Times New Roman"/>
          <w:b/>
          <w:u w:val="single"/>
        </w:rPr>
      </w:pPr>
      <w:r w:rsidRPr="00680929">
        <w:rPr>
          <w:rFonts w:ascii="Times New Roman" w:hAnsi="Times New Roman"/>
          <w:b/>
          <w:u w:val="single"/>
        </w:rPr>
        <w:t>ТЕОРИЯ.</w:t>
      </w:r>
    </w:p>
    <w:p w14:paraId="3E546519" w14:textId="77777777" w:rsidR="00680929" w:rsidRPr="00680929" w:rsidRDefault="00680929" w:rsidP="00680929">
      <w:pPr>
        <w:spacing w:line="276" w:lineRule="auto"/>
        <w:ind w:firstLine="540"/>
        <w:jc w:val="both"/>
        <w:rPr>
          <w:rFonts w:ascii="Times New Roman" w:hAnsi="Times New Roman"/>
        </w:rPr>
      </w:pPr>
      <w:r w:rsidRPr="00680929">
        <w:rPr>
          <w:rFonts w:ascii="Times New Roman" w:hAnsi="Times New Roman"/>
        </w:rPr>
        <w:t xml:space="preserve">Данные одной или нескольких исходных областей можно обработать и отобразить в общей итоговой таблице. Такая операция называется консолидацией данных. Источники данных могут находиться на том же листе, что и итоговая таблица, на других листах той же книги или в других книгах. </w:t>
      </w:r>
    </w:p>
    <w:p w14:paraId="46B739BD" w14:textId="77777777" w:rsidR="00680929" w:rsidRPr="00680929" w:rsidRDefault="00680929" w:rsidP="00680929">
      <w:pPr>
        <w:spacing w:line="276" w:lineRule="auto"/>
        <w:ind w:firstLine="360"/>
        <w:jc w:val="both"/>
        <w:rPr>
          <w:rFonts w:ascii="Times New Roman" w:hAnsi="Times New Roman"/>
          <w:b/>
          <w:u w:val="single"/>
        </w:rPr>
      </w:pPr>
      <w:r w:rsidRPr="00680929">
        <w:rPr>
          <w:rFonts w:ascii="Times New Roman" w:hAnsi="Times New Roman"/>
          <w:b/>
          <w:u w:val="single"/>
        </w:rPr>
        <w:t>ПРАКТИКА.</w:t>
      </w:r>
    </w:p>
    <w:p w14:paraId="7E2ED056" w14:textId="77777777" w:rsidR="00680929" w:rsidRPr="00680929" w:rsidRDefault="00680929" w:rsidP="00680929">
      <w:pPr>
        <w:spacing w:line="276" w:lineRule="auto"/>
        <w:ind w:firstLine="360"/>
        <w:jc w:val="both"/>
        <w:rPr>
          <w:rFonts w:ascii="Times New Roman" w:hAnsi="Times New Roman"/>
        </w:rPr>
      </w:pPr>
      <w:r w:rsidRPr="00680929">
        <w:rPr>
          <w:rFonts w:ascii="Times New Roman" w:hAnsi="Times New Roman"/>
          <w:b/>
          <w:u w:val="single"/>
        </w:rPr>
        <w:t>Задание 1.</w:t>
      </w:r>
      <w:r w:rsidRPr="00680929">
        <w:rPr>
          <w:rFonts w:ascii="Times New Roman" w:hAnsi="Times New Roman"/>
          <w:b/>
        </w:rPr>
        <w:t xml:space="preserve"> </w:t>
      </w:r>
    </w:p>
    <w:p w14:paraId="64FB7AC9" w14:textId="77777777" w:rsidR="00680929" w:rsidRPr="00680929" w:rsidRDefault="00680929" w:rsidP="00680929">
      <w:pPr>
        <w:spacing w:line="276" w:lineRule="auto"/>
        <w:ind w:firstLine="540"/>
        <w:jc w:val="both"/>
        <w:rPr>
          <w:rFonts w:ascii="Times New Roman" w:hAnsi="Times New Roman"/>
        </w:rPr>
      </w:pPr>
      <w:r w:rsidRPr="00680929">
        <w:rPr>
          <w:rFonts w:ascii="Times New Roman" w:hAnsi="Times New Roman"/>
        </w:rPr>
        <w:t>Составим консолидированный отчет по закупкам принтеров и сканеров (данным, размещенным на разных листах рабочей книги).</w:t>
      </w:r>
    </w:p>
    <w:p w14:paraId="1EA2617D" w14:textId="77777777" w:rsidR="00680929" w:rsidRPr="00680929" w:rsidRDefault="00680929" w:rsidP="00680929">
      <w:pPr>
        <w:spacing w:line="276" w:lineRule="auto"/>
        <w:ind w:firstLine="360"/>
        <w:jc w:val="center"/>
        <w:rPr>
          <w:rFonts w:ascii="Times New Roman" w:hAnsi="Times New Roman"/>
          <w:b/>
        </w:rPr>
      </w:pPr>
      <w:r w:rsidRPr="00680929">
        <w:rPr>
          <w:rFonts w:ascii="Times New Roman" w:hAnsi="Times New Roman"/>
          <w:b/>
        </w:rPr>
        <w:t>Методические указания.</w:t>
      </w:r>
    </w:p>
    <w:p w14:paraId="5682C489" w14:textId="77777777" w:rsidR="00680929" w:rsidRPr="00680929" w:rsidRDefault="00680929" w:rsidP="00680929">
      <w:pPr>
        <w:widowControl/>
        <w:tabs>
          <w:tab w:val="left" w:pos="540"/>
        </w:tabs>
        <w:suppressAutoHyphens w:val="0"/>
        <w:spacing w:line="276" w:lineRule="auto"/>
        <w:jc w:val="both"/>
        <w:rPr>
          <w:rFonts w:ascii="Times New Roman" w:hAnsi="Times New Roman"/>
        </w:rPr>
      </w:pPr>
      <w:r>
        <w:rPr>
          <w:rFonts w:ascii="Times New Roman" w:hAnsi="Times New Roman"/>
        </w:rPr>
        <w:t>1.</w:t>
      </w:r>
      <w:r w:rsidRPr="00680929">
        <w:rPr>
          <w:rFonts w:ascii="Times New Roman" w:hAnsi="Times New Roman"/>
        </w:rPr>
        <w:t>Выберите Лист 3 и переименуйте его в «Отчет»;</w:t>
      </w:r>
    </w:p>
    <w:p w14:paraId="71BAAA96" w14:textId="77777777" w:rsidR="00680929" w:rsidRPr="00680929" w:rsidRDefault="00680929" w:rsidP="00680929">
      <w:pPr>
        <w:widowControl/>
        <w:suppressAutoHyphens w:val="0"/>
        <w:spacing w:line="276" w:lineRule="auto"/>
        <w:jc w:val="both"/>
        <w:rPr>
          <w:rFonts w:ascii="Times New Roman" w:hAnsi="Times New Roman"/>
        </w:rPr>
      </w:pPr>
      <w:r>
        <w:rPr>
          <w:rFonts w:ascii="Times New Roman" w:hAnsi="Times New Roman"/>
        </w:rPr>
        <w:t>2.</w:t>
      </w:r>
      <w:r w:rsidRPr="00680929">
        <w:rPr>
          <w:rFonts w:ascii="Times New Roman" w:hAnsi="Times New Roman"/>
        </w:rPr>
        <w:t>Создайте шапку новой таблицы, как показано на рисунке.</w:t>
      </w:r>
    </w:p>
    <w:p w14:paraId="212F2F22" w14:textId="77777777" w:rsidR="00680929" w:rsidRPr="00680929" w:rsidRDefault="00680929" w:rsidP="00680929">
      <w:pPr>
        <w:spacing w:line="276" w:lineRule="auto"/>
        <w:jc w:val="both"/>
        <w:rPr>
          <w:rFonts w:ascii="Times New Roman" w:hAnsi="Times New Roman"/>
        </w:rPr>
      </w:pPr>
      <w:r w:rsidRPr="00680929">
        <w:rPr>
          <w:rFonts w:ascii="Times New Roman" w:hAnsi="Times New Roman"/>
          <w:noProof/>
          <w:lang w:eastAsia="ru-RU"/>
        </w:rPr>
        <w:drawing>
          <wp:anchor distT="0" distB="0" distL="114300" distR="114300" simplePos="0" relativeHeight="252026880" behindDoc="1" locked="0" layoutInCell="1" allowOverlap="1" wp14:anchorId="4D54C0AB" wp14:editId="477051C5">
            <wp:simplePos x="0" y="0"/>
            <wp:positionH relativeFrom="column">
              <wp:posOffset>800100</wp:posOffset>
            </wp:positionH>
            <wp:positionV relativeFrom="paragraph">
              <wp:posOffset>12700</wp:posOffset>
            </wp:positionV>
            <wp:extent cx="4546600" cy="1485900"/>
            <wp:effectExtent l="19050" t="0" r="6350" b="0"/>
            <wp:wrapTight wrapText="bothSides">
              <wp:wrapPolygon edited="0">
                <wp:start x="-91" y="0"/>
                <wp:lineTo x="-91" y="21323"/>
                <wp:lineTo x="21630" y="21323"/>
                <wp:lineTo x="21630" y="0"/>
                <wp:lineTo x="-91" y="0"/>
              </wp:wrapPolygon>
            </wp:wrapTight>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79"/>
                    <a:srcRect/>
                    <a:stretch>
                      <a:fillRect/>
                    </a:stretch>
                  </pic:blipFill>
                  <pic:spPr bwMode="auto">
                    <a:xfrm>
                      <a:off x="0" y="0"/>
                      <a:ext cx="4546600" cy="1485900"/>
                    </a:xfrm>
                    <a:prstGeom prst="rect">
                      <a:avLst/>
                    </a:prstGeom>
                    <a:noFill/>
                    <a:ln w="9525">
                      <a:noFill/>
                      <a:miter lim="800000"/>
                      <a:headEnd/>
                      <a:tailEnd/>
                    </a:ln>
                  </pic:spPr>
                </pic:pic>
              </a:graphicData>
            </a:graphic>
          </wp:anchor>
        </w:drawing>
      </w:r>
      <w:r w:rsidRPr="00680929">
        <w:rPr>
          <w:rFonts w:ascii="Times New Roman" w:hAnsi="Times New Roman"/>
        </w:rPr>
        <w:t xml:space="preserve">  </w:t>
      </w:r>
    </w:p>
    <w:p w14:paraId="2A3001E5" w14:textId="77777777" w:rsidR="00680929" w:rsidRDefault="00680929" w:rsidP="00680929">
      <w:pPr>
        <w:widowControl/>
        <w:suppressAutoHyphens w:val="0"/>
        <w:spacing w:line="276" w:lineRule="auto"/>
        <w:ind w:left="1080"/>
        <w:jc w:val="both"/>
        <w:rPr>
          <w:rFonts w:ascii="Times New Roman" w:hAnsi="Times New Roman"/>
        </w:rPr>
      </w:pPr>
    </w:p>
    <w:p w14:paraId="0EC5802B" w14:textId="77777777" w:rsidR="00680929" w:rsidRDefault="00680929" w:rsidP="00680929">
      <w:pPr>
        <w:widowControl/>
        <w:suppressAutoHyphens w:val="0"/>
        <w:spacing w:line="276" w:lineRule="auto"/>
        <w:ind w:left="1080"/>
        <w:jc w:val="both"/>
        <w:rPr>
          <w:rFonts w:ascii="Times New Roman" w:hAnsi="Times New Roman"/>
        </w:rPr>
      </w:pPr>
    </w:p>
    <w:p w14:paraId="49D29A28" w14:textId="77777777" w:rsidR="00680929" w:rsidRDefault="00680929" w:rsidP="00680929">
      <w:pPr>
        <w:widowControl/>
        <w:suppressAutoHyphens w:val="0"/>
        <w:spacing w:line="276" w:lineRule="auto"/>
        <w:ind w:left="1080"/>
        <w:jc w:val="both"/>
        <w:rPr>
          <w:rFonts w:ascii="Times New Roman" w:hAnsi="Times New Roman"/>
        </w:rPr>
      </w:pPr>
    </w:p>
    <w:p w14:paraId="2F70D4A3" w14:textId="77777777" w:rsidR="00680929" w:rsidRDefault="00680929" w:rsidP="00680929">
      <w:pPr>
        <w:widowControl/>
        <w:suppressAutoHyphens w:val="0"/>
        <w:spacing w:line="276" w:lineRule="auto"/>
        <w:ind w:left="1080"/>
        <w:jc w:val="both"/>
        <w:rPr>
          <w:rFonts w:ascii="Times New Roman" w:hAnsi="Times New Roman"/>
        </w:rPr>
      </w:pPr>
    </w:p>
    <w:p w14:paraId="169A3E78" w14:textId="77777777" w:rsidR="00680929" w:rsidRDefault="00680929" w:rsidP="00680929">
      <w:pPr>
        <w:widowControl/>
        <w:suppressAutoHyphens w:val="0"/>
        <w:spacing w:line="276" w:lineRule="auto"/>
        <w:ind w:left="1080"/>
        <w:jc w:val="both"/>
        <w:rPr>
          <w:rFonts w:ascii="Times New Roman" w:hAnsi="Times New Roman"/>
        </w:rPr>
      </w:pPr>
    </w:p>
    <w:p w14:paraId="365B3F7C" w14:textId="77777777" w:rsidR="00680929" w:rsidRPr="00680929" w:rsidRDefault="00680929" w:rsidP="00680929">
      <w:pPr>
        <w:widowControl/>
        <w:suppressAutoHyphens w:val="0"/>
        <w:spacing w:line="276" w:lineRule="auto"/>
        <w:jc w:val="both"/>
        <w:rPr>
          <w:rFonts w:ascii="Times New Roman" w:hAnsi="Times New Roman"/>
        </w:rPr>
      </w:pPr>
      <w:r>
        <w:rPr>
          <w:rFonts w:ascii="Times New Roman" w:hAnsi="Times New Roman"/>
        </w:rPr>
        <w:lastRenderedPageBreak/>
        <w:t>3.</w:t>
      </w:r>
      <w:r w:rsidRPr="00680929">
        <w:rPr>
          <w:rFonts w:ascii="Times New Roman" w:hAnsi="Times New Roman"/>
        </w:rPr>
        <w:t xml:space="preserve">Выделите ячейку </w:t>
      </w:r>
      <w:r w:rsidRPr="00680929">
        <w:rPr>
          <w:rFonts w:ascii="Times New Roman" w:hAnsi="Times New Roman"/>
          <w:b/>
        </w:rPr>
        <w:t xml:space="preserve">В7 </w:t>
      </w:r>
      <w:r w:rsidRPr="00680929">
        <w:rPr>
          <w:rFonts w:ascii="Times New Roman" w:hAnsi="Times New Roman"/>
        </w:rPr>
        <w:t xml:space="preserve">(«Товар») и в меню </w:t>
      </w:r>
      <w:r w:rsidRPr="00680929">
        <w:rPr>
          <w:rFonts w:ascii="Times New Roman" w:hAnsi="Times New Roman"/>
          <w:b/>
        </w:rPr>
        <w:t>Данные</w:t>
      </w:r>
      <w:r w:rsidRPr="00680929">
        <w:rPr>
          <w:rFonts w:ascii="Times New Roman" w:hAnsi="Times New Roman"/>
        </w:rPr>
        <w:t xml:space="preserve"> выберите команду </w:t>
      </w:r>
      <w:r w:rsidRPr="00680929">
        <w:rPr>
          <w:rFonts w:ascii="Times New Roman" w:hAnsi="Times New Roman"/>
          <w:b/>
        </w:rPr>
        <w:t>Консолидация</w:t>
      </w:r>
      <w:r w:rsidRPr="00680929">
        <w:rPr>
          <w:rFonts w:ascii="Times New Roman" w:hAnsi="Times New Roman"/>
        </w:rPr>
        <w:t xml:space="preserve">. Откроется диалоговое окно </w:t>
      </w:r>
      <w:r w:rsidRPr="00680929">
        <w:rPr>
          <w:rFonts w:ascii="Times New Roman" w:hAnsi="Times New Roman"/>
          <w:b/>
        </w:rPr>
        <w:t>Консолидация</w:t>
      </w:r>
      <w:r w:rsidRPr="00680929">
        <w:rPr>
          <w:rFonts w:ascii="Times New Roman" w:hAnsi="Times New Roman"/>
        </w:rPr>
        <w:t>;</w:t>
      </w:r>
    </w:p>
    <w:p w14:paraId="659F533C" w14:textId="77777777" w:rsidR="00680929" w:rsidRPr="00680929" w:rsidRDefault="00680929" w:rsidP="00680929">
      <w:pPr>
        <w:widowControl/>
        <w:suppressAutoHyphens w:val="0"/>
        <w:spacing w:line="276" w:lineRule="auto"/>
        <w:jc w:val="both"/>
        <w:rPr>
          <w:rFonts w:ascii="Times New Roman" w:hAnsi="Times New Roman"/>
          <w:b/>
        </w:rPr>
      </w:pPr>
      <w:r>
        <w:rPr>
          <w:rFonts w:ascii="Times New Roman" w:hAnsi="Times New Roman"/>
        </w:rPr>
        <w:t>4.</w:t>
      </w:r>
      <w:r w:rsidRPr="00680929">
        <w:rPr>
          <w:rFonts w:ascii="Times New Roman" w:hAnsi="Times New Roman"/>
        </w:rPr>
        <w:t xml:space="preserve">Убедитесь, что в поле </w:t>
      </w:r>
      <w:r w:rsidRPr="00680929">
        <w:rPr>
          <w:rFonts w:ascii="Times New Roman" w:hAnsi="Times New Roman"/>
          <w:b/>
        </w:rPr>
        <w:t xml:space="preserve">Функция </w:t>
      </w:r>
      <w:r w:rsidRPr="00680929">
        <w:rPr>
          <w:rFonts w:ascii="Times New Roman" w:hAnsi="Times New Roman"/>
        </w:rPr>
        <w:t xml:space="preserve">находится функция </w:t>
      </w:r>
      <w:r w:rsidRPr="00680929">
        <w:rPr>
          <w:rFonts w:ascii="Times New Roman" w:hAnsi="Times New Roman"/>
          <w:b/>
        </w:rPr>
        <w:t>Сумма.</w:t>
      </w:r>
    </w:p>
    <w:p w14:paraId="2C4900CF" w14:textId="77777777" w:rsidR="00680929" w:rsidRPr="00680929" w:rsidRDefault="00680929" w:rsidP="00680929">
      <w:pPr>
        <w:widowControl/>
        <w:suppressAutoHyphens w:val="0"/>
        <w:spacing w:line="276" w:lineRule="auto"/>
        <w:jc w:val="both"/>
        <w:rPr>
          <w:rFonts w:ascii="Times New Roman" w:hAnsi="Times New Roman"/>
          <w:i/>
        </w:rPr>
      </w:pPr>
      <w:r>
        <w:rPr>
          <w:rFonts w:ascii="Times New Roman" w:hAnsi="Times New Roman"/>
        </w:rPr>
        <w:t>5.</w:t>
      </w:r>
      <w:r w:rsidRPr="00680929">
        <w:rPr>
          <w:rFonts w:ascii="Times New Roman" w:hAnsi="Times New Roman"/>
          <w:i/>
        </w:rPr>
        <w:t>Выделите данные, подлежащие консолидации. Для этого:</w:t>
      </w:r>
    </w:p>
    <w:p w14:paraId="07B0E124" w14:textId="77777777" w:rsidR="00680929" w:rsidRPr="00680929" w:rsidRDefault="00680929" w:rsidP="00680929">
      <w:pPr>
        <w:spacing w:line="276" w:lineRule="auto"/>
        <w:jc w:val="both"/>
        <w:rPr>
          <w:rFonts w:ascii="Times New Roman" w:hAnsi="Times New Roman"/>
        </w:rPr>
      </w:pPr>
      <w:r w:rsidRPr="00680929">
        <w:rPr>
          <w:rFonts w:ascii="Times New Roman" w:hAnsi="Times New Roman"/>
        </w:rPr>
        <w:t xml:space="preserve">- щелкните в поле </w:t>
      </w:r>
      <w:r w:rsidRPr="00680929">
        <w:rPr>
          <w:rFonts w:ascii="Times New Roman" w:hAnsi="Times New Roman"/>
          <w:b/>
        </w:rPr>
        <w:t>ССЫЛКА</w:t>
      </w:r>
      <w:r w:rsidRPr="00680929">
        <w:rPr>
          <w:rFonts w:ascii="Times New Roman" w:hAnsi="Times New Roman"/>
        </w:rPr>
        <w:t>, а затем на ярлычке листа «</w:t>
      </w:r>
      <w:r w:rsidRPr="00680929">
        <w:rPr>
          <w:rFonts w:ascii="Times New Roman" w:hAnsi="Times New Roman"/>
          <w:b/>
        </w:rPr>
        <w:t>Принтеры</w:t>
      </w:r>
      <w:r w:rsidRPr="00680929">
        <w:rPr>
          <w:rFonts w:ascii="Times New Roman" w:hAnsi="Times New Roman"/>
        </w:rPr>
        <w:t>»;</w:t>
      </w:r>
    </w:p>
    <w:p w14:paraId="27B9D0AF" w14:textId="77777777" w:rsidR="00680929" w:rsidRPr="00680929" w:rsidRDefault="00680929" w:rsidP="00680929">
      <w:pPr>
        <w:spacing w:line="276" w:lineRule="auto"/>
        <w:jc w:val="both"/>
        <w:rPr>
          <w:rFonts w:ascii="Times New Roman" w:hAnsi="Times New Roman"/>
        </w:rPr>
      </w:pPr>
      <w:r w:rsidRPr="00680929">
        <w:rPr>
          <w:rFonts w:ascii="Times New Roman" w:hAnsi="Times New Roman"/>
        </w:rPr>
        <w:t>- выделите блок ячеек, содержащих информацию о приобретении принтеров (с заголовком). В случае необходимости переместите диалоговое окно Консолидация в сторону;</w:t>
      </w:r>
    </w:p>
    <w:p w14:paraId="1E87A2AB" w14:textId="77777777" w:rsidR="00680929" w:rsidRPr="00680929" w:rsidRDefault="00680929" w:rsidP="00680929">
      <w:pPr>
        <w:spacing w:line="276" w:lineRule="auto"/>
        <w:jc w:val="both"/>
        <w:rPr>
          <w:rFonts w:ascii="Times New Roman" w:hAnsi="Times New Roman"/>
        </w:rPr>
      </w:pPr>
      <w:r w:rsidRPr="00680929">
        <w:rPr>
          <w:rFonts w:ascii="Times New Roman" w:hAnsi="Times New Roman"/>
        </w:rPr>
        <w:t xml:space="preserve">- щелкните по кнопке </w:t>
      </w:r>
      <w:r w:rsidRPr="00680929">
        <w:rPr>
          <w:rFonts w:ascii="Times New Roman" w:hAnsi="Times New Roman"/>
          <w:b/>
        </w:rPr>
        <w:t>Добавить</w:t>
      </w:r>
      <w:r w:rsidRPr="00680929">
        <w:rPr>
          <w:rFonts w:ascii="Times New Roman" w:hAnsi="Times New Roman"/>
        </w:rPr>
        <w:t xml:space="preserve">. Содержимое поля </w:t>
      </w:r>
      <w:r w:rsidRPr="00680929">
        <w:rPr>
          <w:rFonts w:ascii="Times New Roman" w:hAnsi="Times New Roman"/>
          <w:b/>
        </w:rPr>
        <w:t>ССЫЛКА</w:t>
      </w:r>
      <w:r w:rsidRPr="00680929">
        <w:rPr>
          <w:rFonts w:ascii="Times New Roman" w:hAnsi="Times New Roman"/>
        </w:rPr>
        <w:t xml:space="preserve"> перенесется в окно </w:t>
      </w:r>
      <w:r w:rsidRPr="00680929">
        <w:rPr>
          <w:rFonts w:ascii="Times New Roman" w:hAnsi="Times New Roman"/>
          <w:b/>
        </w:rPr>
        <w:t>Список диапазонов</w:t>
      </w:r>
      <w:r w:rsidRPr="00680929">
        <w:rPr>
          <w:rFonts w:ascii="Times New Roman" w:hAnsi="Times New Roman"/>
        </w:rPr>
        <w:t>.</w:t>
      </w:r>
    </w:p>
    <w:p w14:paraId="54782C79" w14:textId="77777777" w:rsidR="00680929" w:rsidRPr="00680929" w:rsidRDefault="00680929" w:rsidP="00680929">
      <w:pPr>
        <w:spacing w:line="276" w:lineRule="auto"/>
        <w:jc w:val="both"/>
        <w:rPr>
          <w:rFonts w:ascii="Times New Roman" w:hAnsi="Times New Roman"/>
        </w:rPr>
      </w:pPr>
      <w:r w:rsidRPr="00680929">
        <w:rPr>
          <w:rFonts w:ascii="Times New Roman" w:hAnsi="Times New Roman"/>
        </w:rPr>
        <w:t>- щелкните на ярлычке листа «</w:t>
      </w:r>
      <w:r w:rsidRPr="00680929">
        <w:rPr>
          <w:rFonts w:ascii="Times New Roman" w:hAnsi="Times New Roman"/>
          <w:b/>
        </w:rPr>
        <w:t>Сканеры</w:t>
      </w:r>
      <w:r w:rsidRPr="00680929">
        <w:rPr>
          <w:rFonts w:ascii="Times New Roman" w:hAnsi="Times New Roman"/>
        </w:rPr>
        <w:t>»;</w:t>
      </w:r>
    </w:p>
    <w:p w14:paraId="214EFA32" w14:textId="77777777" w:rsidR="00680929" w:rsidRPr="00680929" w:rsidRDefault="00680929" w:rsidP="00680929">
      <w:pPr>
        <w:spacing w:line="276" w:lineRule="auto"/>
        <w:jc w:val="both"/>
        <w:rPr>
          <w:rFonts w:ascii="Times New Roman" w:hAnsi="Times New Roman"/>
        </w:rPr>
      </w:pPr>
      <w:r w:rsidRPr="00680929">
        <w:rPr>
          <w:rFonts w:ascii="Times New Roman" w:hAnsi="Times New Roman"/>
        </w:rPr>
        <w:t>- выделите блок ячеек, содержащих информацию о приобретении сканеров (с заголовком);</w:t>
      </w:r>
    </w:p>
    <w:p w14:paraId="6DE11AA4" w14:textId="77777777" w:rsidR="00680929" w:rsidRPr="00680929" w:rsidRDefault="00680929" w:rsidP="00680929">
      <w:pPr>
        <w:spacing w:line="276" w:lineRule="auto"/>
        <w:jc w:val="both"/>
        <w:rPr>
          <w:rFonts w:ascii="Times New Roman" w:hAnsi="Times New Roman"/>
          <w:b/>
        </w:rPr>
      </w:pPr>
      <w:r w:rsidRPr="00680929">
        <w:rPr>
          <w:rFonts w:ascii="Times New Roman" w:hAnsi="Times New Roman"/>
        </w:rPr>
        <w:t xml:space="preserve">- щелкните по кнопке </w:t>
      </w:r>
      <w:r w:rsidRPr="00680929">
        <w:rPr>
          <w:rFonts w:ascii="Times New Roman" w:hAnsi="Times New Roman"/>
          <w:b/>
        </w:rPr>
        <w:t>Добавить</w:t>
      </w:r>
      <w:r w:rsidRPr="00680929">
        <w:rPr>
          <w:rFonts w:ascii="Times New Roman" w:hAnsi="Times New Roman"/>
        </w:rPr>
        <w:t xml:space="preserve">. Обе таблицы занесены в </w:t>
      </w:r>
      <w:r w:rsidRPr="00680929">
        <w:rPr>
          <w:rFonts w:ascii="Times New Roman" w:hAnsi="Times New Roman"/>
          <w:b/>
        </w:rPr>
        <w:t>Список диапазонов;</w:t>
      </w:r>
    </w:p>
    <w:p w14:paraId="6FC7F48B" w14:textId="77777777" w:rsidR="00680929" w:rsidRPr="00680929" w:rsidRDefault="00680929" w:rsidP="00680929">
      <w:pPr>
        <w:spacing w:line="276" w:lineRule="auto"/>
        <w:jc w:val="both"/>
        <w:rPr>
          <w:rFonts w:ascii="Times New Roman" w:hAnsi="Times New Roman"/>
          <w:b/>
        </w:rPr>
      </w:pPr>
      <w:r w:rsidRPr="00680929">
        <w:rPr>
          <w:rFonts w:ascii="Times New Roman" w:hAnsi="Times New Roman"/>
          <w:b/>
        </w:rPr>
        <w:t xml:space="preserve">- </w:t>
      </w:r>
      <w:r w:rsidRPr="00680929">
        <w:rPr>
          <w:rFonts w:ascii="Times New Roman" w:hAnsi="Times New Roman"/>
        </w:rPr>
        <w:t xml:space="preserve">в группе </w:t>
      </w:r>
      <w:r w:rsidRPr="00680929">
        <w:rPr>
          <w:rFonts w:ascii="Times New Roman" w:hAnsi="Times New Roman"/>
          <w:b/>
        </w:rPr>
        <w:t>Использовать метки</w:t>
      </w:r>
      <w:r w:rsidRPr="00680929">
        <w:rPr>
          <w:rFonts w:ascii="Times New Roman" w:hAnsi="Times New Roman"/>
        </w:rPr>
        <w:t xml:space="preserve"> активизируйте опции </w:t>
      </w:r>
      <w:r w:rsidRPr="00680929">
        <w:rPr>
          <w:rFonts w:ascii="Times New Roman" w:hAnsi="Times New Roman"/>
          <w:b/>
        </w:rPr>
        <w:t>в Верхней строке</w:t>
      </w:r>
      <w:r w:rsidRPr="00680929">
        <w:rPr>
          <w:rFonts w:ascii="Times New Roman" w:hAnsi="Times New Roman"/>
        </w:rPr>
        <w:t xml:space="preserve"> и </w:t>
      </w:r>
      <w:r w:rsidRPr="00680929">
        <w:rPr>
          <w:rFonts w:ascii="Times New Roman" w:hAnsi="Times New Roman"/>
          <w:b/>
        </w:rPr>
        <w:t>В левом столбце;</w:t>
      </w:r>
    </w:p>
    <w:p w14:paraId="64FD7925" w14:textId="77777777" w:rsidR="00680929" w:rsidRPr="00680929" w:rsidRDefault="00680929" w:rsidP="00680929">
      <w:pPr>
        <w:spacing w:line="276" w:lineRule="auto"/>
        <w:jc w:val="both"/>
        <w:rPr>
          <w:rFonts w:ascii="Times New Roman" w:hAnsi="Times New Roman"/>
        </w:rPr>
      </w:pPr>
      <w:r w:rsidRPr="00680929">
        <w:rPr>
          <w:rFonts w:ascii="Times New Roman" w:hAnsi="Times New Roman"/>
          <w:b/>
        </w:rPr>
        <w:t xml:space="preserve">- </w:t>
      </w:r>
      <w:r w:rsidRPr="00680929">
        <w:rPr>
          <w:rFonts w:ascii="Times New Roman" w:hAnsi="Times New Roman"/>
        </w:rPr>
        <w:t>сравните вид своего окна</w:t>
      </w:r>
      <w:r w:rsidRPr="00680929">
        <w:rPr>
          <w:rFonts w:ascii="Times New Roman" w:hAnsi="Times New Roman"/>
          <w:b/>
        </w:rPr>
        <w:t xml:space="preserve"> Консолидация</w:t>
      </w:r>
      <w:r w:rsidRPr="00680929">
        <w:rPr>
          <w:rFonts w:ascii="Times New Roman" w:hAnsi="Times New Roman"/>
        </w:rPr>
        <w:t xml:space="preserve"> с приведенным на рисунке и щелкните по кнопке </w:t>
      </w:r>
      <w:r w:rsidRPr="00680929">
        <w:rPr>
          <w:rFonts w:ascii="Times New Roman" w:hAnsi="Times New Roman"/>
          <w:b/>
        </w:rPr>
        <w:t>ОК.</w:t>
      </w:r>
    </w:p>
    <w:p w14:paraId="6B1D7BFF" w14:textId="77777777" w:rsidR="00680929" w:rsidRPr="00680929" w:rsidRDefault="00680929" w:rsidP="00680929">
      <w:pPr>
        <w:spacing w:line="276" w:lineRule="auto"/>
        <w:ind w:left="1077"/>
        <w:jc w:val="both"/>
        <w:rPr>
          <w:rFonts w:ascii="Times New Roman" w:hAnsi="Times New Roman"/>
          <w:b/>
        </w:rPr>
      </w:pPr>
      <w:r w:rsidRPr="00680929">
        <w:rPr>
          <w:rFonts w:ascii="Times New Roman" w:hAnsi="Times New Roman"/>
          <w:noProof/>
          <w:lang w:eastAsia="ru-RU"/>
        </w:rPr>
        <w:drawing>
          <wp:anchor distT="0" distB="0" distL="114300" distR="114300" simplePos="0" relativeHeight="252027904" behindDoc="1" locked="0" layoutInCell="1" allowOverlap="0" wp14:anchorId="3AFDC2F7" wp14:editId="342D53C0">
            <wp:simplePos x="0" y="0"/>
            <wp:positionH relativeFrom="column">
              <wp:posOffset>914400</wp:posOffset>
            </wp:positionH>
            <wp:positionV relativeFrom="paragraph">
              <wp:posOffset>90805</wp:posOffset>
            </wp:positionV>
            <wp:extent cx="3521710" cy="1828800"/>
            <wp:effectExtent l="19050" t="0" r="2540" b="0"/>
            <wp:wrapTight wrapText="bothSides">
              <wp:wrapPolygon edited="0">
                <wp:start x="-117" y="0"/>
                <wp:lineTo x="-117" y="21375"/>
                <wp:lineTo x="21616" y="21375"/>
                <wp:lineTo x="21616" y="0"/>
                <wp:lineTo x="-117" y="0"/>
              </wp:wrapPolygon>
            </wp:wrapTight>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280"/>
                    <a:srcRect/>
                    <a:stretch>
                      <a:fillRect/>
                    </a:stretch>
                  </pic:blipFill>
                  <pic:spPr bwMode="auto">
                    <a:xfrm>
                      <a:off x="0" y="0"/>
                      <a:ext cx="3521710" cy="1828800"/>
                    </a:xfrm>
                    <a:prstGeom prst="rect">
                      <a:avLst/>
                    </a:prstGeom>
                    <a:noFill/>
                    <a:ln w="9525">
                      <a:noFill/>
                      <a:miter lim="800000"/>
                      <a:headEnd/>
                      <a:tailEnd/>
                    </a:ln>
                  </pic:spPr>
                </pic:pic>
              </a:graphicData>
            </a:graphic>
          </wp:anchor>
        </w:drawing>
      </w:r>
    </w:p>
    <w:p w14:paraId="652AD3A1" w14:textId="77777777" w:rsidR="00680929" w:rsidRPr="00680929" w:rsidRDefault="00680929" w:rsidP="00680929">
      <w:pPr>
        <w:spacing w:line="276" w:lineRule="auto"/>
        <w:jc w:val="both"/>
        <w:rPr>
          <w:rFonts w:ascii="Times New Roman" w:hAnsi="Times New Roman"/>
        </w:rPr>
      </w:pPr>
    </w:p>
    <w:p w14:paraId="3705BA34" w14:textId="77777777" w:rsidR="00680929" w:rsidRPr="00680929" w:rsidRDefault="00680929" w:rsidP="00680929">
      <w:pPr>
        <w:spacing w:line="276" w:lineRule="auto"/>
        <w:ind w:left="720"/>
        <w:jc w:val="both"/>
        <w:rPr>
          <w:rFonts w:ascii="Times New Roman" w:hAnsi="Times New Roman"/>
        </w:rPr>
      </w:pPr>
      <w:r w:rsidRPr="00680929">
        <w:rPr>
          <w:rFonts w:ascii="Times New Roman" w:hAnsi="Times New Roman"/>
        </w:rPr>
        <w:t xml:space="preserve">         </w:t>
      </w:r>
    </w:p>
    <w:p w14:paraId="71C53A40" w14:textId="77777777" w:rsidR="00680929" w:rsidRPr="00680929" w:rsidRDefault="00680929" w:rsidP="00680929">
      <w:pPr>
        <w:spacing w:line="276" w:lineRule="auto"/>
        <w:ind w:left="720"/>
        <w:jc w:val="both"/>
        <w:rPr>
          <w:rFonts w:ascii="Times New Roman" w:hAnsi="Times New Roman"/>
        </w:rPr>
      </w:pPr>
    </w:p>
    <w:p w14:paraId="36588F87" w14:textId="77777777" w:rsidR="00680929" w:rsidRPr="00680929" w:rsidRDefault="00680929" w:rsidP="00680929">
      <w:pPr>
        <w:spacing w:line="276" w:lineRule="auto"/>
        <w:ind w:left="720"/>
        <w:jc w:val="both"/>
        <w:rPr>
          <w:rFonts w:ascii="Times New Roman" w:hAnsi="Times New Roman"/>
        </w:rPr>
      </w:pPr>
    </w:p>
    <w:p w14:paraId="7E8705A1" w14:textId="77777777" w:rsidR="00680929" w:rsidRPr="00680929" w:rsidRDefault="00680929" w:rsidP="00680929">
      <w:pPr>
        <w:spacing w:line="276" w:lineRule="auto"/>
        <w:ind w:left="720"/>
        <w:jc w:val="both"/>
        <w:rPr>
          <w:rFonts w:ascii="Times New Roman" w:hAnsi="Times New Roman"/>
        </w:rPr>
      </w:pPr>
    </w:p>
    <w:p w14:paraId="1CEFFEA8" w14:textId="77777777" w:rsidR="00680929" w:rsidRPr="00680929" w:rsidRDefault="00680929" w:rsidP="00680929">
      <w:pPr>
        <w:spacing w:line="276" w:lineRule="auto"/>
        <w:ind w:left="720"/>
        <w:jc w:val="both"/>
        <w:rPr>
          <w:rFonts w:ascii="Times New Roman" w:hAnsi="Times New Roman"/>
        </w:rPr>
      </w:pPr>
    </w:p>
    <w:p w14:paraId="3E092E9A" w14:textId="77777777" w:rsidR="00680929" w:rsidRPr="00680929" w:rsidRDefault="00680929" w:rsidP="00680929">
      <w:pPr>
        <w:spacing w:line="276" w:lineRule="auto"/>
        <w:ind w:left="720"/>
        <w:jc w:val="both"/>
        <w:rPr>
          <w:rFonts w:ascii="Times New Roman" w:hAnsi="Times New Roman"/>
        </w:rPr>
      </w:pPr>
    </w:p>
    <w:p w14:paraId="014D8CEF" w14:textId="77777777" w:rsidR="00680929" w:rsidRPr="00680929" w:rsidRDefault="00680929" w:rsidP="00680929">
      <w:pPr>
        <w:spacing w:line="276" w:lineRule="auto"/>
        <w:ind w:left="720"/>
        <w:jc w:val="both"/>
        <w:rPr>
          <w:rFonts w:ascii="Times New Roman" w:hAnsi="Times New Roman"/>
        </w:rPr>
      </w:pPr>
    </w:p>
    <w:p w14:paraId="17246F23" w14:textId="77777777" w:rsidR="00680929" w:rsidRPr="00680929" w:rsidRDefault="00680929" w:rsidP="00680929">
      <w:pPr>
        <w:spacing w:line="276" w:lineRule="auto"/>
        <w:jc w:val="both"/>
        <w:rPr>
          <w:rFonts w:ascii="Times New Roman" w:hAnsi="Times New Roman"/>
        </w:rPr>
      </w:pPr>
    </w:p>
    <w:p w14:paraId="6BC86209" w14:textId="77777777" w:rsidR="00680929" w:rsidRPr="00680929" w:rsidRDefault="00680929" w:rsidP="00680929">
      <w:pPr>
        <w:widowControl/>
        <w:suppressAutoHyphens w:val="0"/>
        <w:spacing w:line="276" w:lineRule="auto"/>
        <w:jc w:val="both"/>
        <w:rPr>
          <w:rFonts w:ascii="Times New Roman" w:hAnsi="Times New Roman"/>
          <w:b/>
        </w:rPr>
      </w:pPr>
      <w:r>
        <w:rPr>
          <w:rFonts w:ascii="Times New Roman" w:hAnsi="Times New Roman"/>
        </w:rPr>
        <w:t>6.</w:t>
      </w:r>
      <w:r w:rsidRPr="00680929">
        <w:rPr>
          <w:rFonts w:ascii="Times New Roman" w:hAnsi="Times New Roman"/>
        </w:rPr>
        <w:t>Выполните обрамление таблицы;</w:t>
      </w:r>
    </w:p>
    <w:p w14:paraId="0165F430" w14:textId="77777777" w:rsidR="00680929" w:rsidRPr="00680929" w:rsidRDefault="00680929" w:rsidP="00680929">
      <w:pPr>
        <w:widowControl/>
        <w:suppressAutoHyphens w:val="0"/>
        <w:spacing w:line="276" w:lineRule="auto"/>
        <w:jc w:val="both"/>
        <w:rPr>
          <w:rFonts w:ascii="Times New Roman" w:hAnsi="Times New Roman"/>
          <w:b/>
        </w:rPr>
      </w:pPr>
      <w:r>
        <w:rPr>
          <w:rFonts w:ascii="Times New Roman" w:hAnsi="Times New Roman"/>
        </w:rPr>
        <w:t>7.</w:t>
      </w:r>
      <w:r w:rsidRPr="00680929">
        <w:rPr>
          <w:rFonts w:ascii="Times New Roman" w:hAnsi="Times New Roman"/>
        </w:rPr>
        <w:t xml:space="preserve">Пустые столбцы </w:t>
      </w:r>
      <w:r w:rsidRPr="00680929">
        <w:rPr>
          <w:rFonts w:ascii="Times New Roman" w:hAnsi="Times New Roman"/>
          <w:lang w:val="en-US"/>
        </w:rPr>
        <w:t>C</w:t>
      </w:r>
      <w:r w:rsidRPr="00680929">
        <w:rPr>
          <w:rFonts w:ascii="Times New Roman" w:hAnsi="Times New Roman"/>
        </w:rPr>
        <w:t xml:space="preserve"> и  </w:t>
      </w:r>
      <w:r w:rsidRPr="00680929">
        <w:rPr>
          <w:rFonts w:ascii="Times New Roman" w:hAnsi="Times New Roman"/>
          <w:lang w:val="en-US"/>
        </w:rPr>
        <w:t>D</w:t>
      </w:r>
      <w:r w:rsidRPr="00680929">
        <w:rPr>
          <w:rFonts w:ascii="Times New Roman" w:hAnsi="Times New Roman"/>
        </w:rPr>
        <w:t xml:space="preserve"> можно скрыть (выделите их и выполните команду Формат/Столбцы/Скрыть);</w:t>
      </w:r>
    </w:p>
    <w:p w14:paraId="3F558983" w14:textId="77777777" w:rsidR="00680929" w:rsidRPr="00680929" w:rsidRDefault="00680929" w:rsidP="00680929">
      <w:pPr>
        <w:spacing w:line="276" w:lineRule="auto"/>
        <w:jc w:val="both"/>
        <w:rPr>
          <w:rFonts w:ascii="Times New Roman" w:hAnsi="Times New Roman"/>
          <w:b/>
          <w:i/>
        </w:rPr>
      </w:pPr>
      <w:r w:rsidRPr="00680929">
        <w:rPr>
          <w:rFonts w:ascii="Times New Roman" w:hAnsi="Times New Roman"/>
          <w:b/>
          <w:i/>
        </w:rPr>
        <w:t xml:space="preserve">                  Окончательный вариант отчета должен иметь вид:</w:t>
      </w:r>
    </w:p>
    <w:p w14:paraId="4F8949A5" w14:textId="77777777" w:rsidR="00680929" w:rsidRPr="00680929" w:rsidRDefault="00680929" w:rsidP="00680929">
      <w:pPr>
        <w:spacing w:line="276" w:lineRule="auto"/>
        <w:jc w:val="both"/>
        <w:rPr>
          <w:rFonts w:ascii="Times New Roman" w:hAnsi="Times New Roman"/>
          <w:b/>
          <w:i/>
        </w:rPr>
      </w:pPr>
    </w:p>
    <w:p w14:paraId="60DB2930" w14:textId="77777777" w:rsidR="00680929" w:rsidRPr="00680929" w:rsidRDefault="00680929" w:rsidP="00680929">
      <w:pPr>
        <w:spacing w:line="276" w:lineRule="auto"/>
        <w:jc w:val="both"/>
        <w:rPr>
          <w:rFonts w:ascii="Times New Roman" w:hAnsi="Times New Roman"/>
        </w:rPr>
      </w:pPr>
      <w:r w:rsidRPr="00680929">
        <w:rPr>
          <w:rFonts w:ascii="Times New Roman" w:hAnsi="Times New Roman"/>
        </w:rPr>
        <w:t xml:space="preserve">                 </w:t>
      </w:r>
      <w:r w:rsidRPr="00680929">
        <w:rPr>
          <w:rFonts w:ascii="Times New Roman" w:hAnsi="Times New Roman"/>
          <w:noProof/>
          <w:lang w:eastAsia="ru-RU"/>
        </w:rPr>
        <w:drawing>
          <wp:inline distT="0" distB="0" distL="0" distR="0" wp14:anchorId="49F2B44E" wp14:editId="7EFC0014">
            <wp:extent cx="3762375" cy="2200275"/>
            <wp:effectExtent l="19050" t="0" r="9525"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81"/>
                    <a:srcRect/>
                    <a:stretch>
                      <a:fillRect/>
                    </a:stretch>
                  </pic:blipFill>
                  <pic:spPr bwMode="auto">
                    <a:xfrm>
                      <a:off x="0" y="0"/>
                      <a:ext cx="3762375" cy="2200275"/>
                    </a:xfrm>
                    <a:prstGeom prst="rect">
                      <a:avLst/>
                    </a:prstGeom>
                    <a:noFill/>
                    <a:ln w="9525">
                      <a:noFill/>
                      <a:miter lim="800000"/>
                      <a:headEnd/>
                      <a:tailEnd/>
                    </a:ln>
                  </pic:spPr>
                </pic:pic>
              </a:graphicData>
            </a:graphic>
          </wp:inline>
        </w:drawing>
      </w:r>
      <w:r w:rsidRPr="00680929">
        <w:rPr>
          <w:rFonts w:ascii="Times New Roman" w:hAnsi="Times New Roman"/>
        </w:rPr>
        <w:t xml:space="preserve"> </w:t>
      </w:r>
    </w:p>
    <w:p w14:paraId="52C80601" w14:textId="77777777" w:rsidR="00680929" w:rsidRPr="00680929" w:rsidRDefault="00680929" w:rsidP="00680929">
      <w:pPr>
        <w:spacing w:line="276" w:lineRule="auto"/>
        <w:jc w:val="both"/>
        <w:rPr>
          <w:rFonts w:ascii="Times New Roman" w:hAnsi="Times New Roman"/>
        </w:rPr>
      </w:pPr>
    </w:p>
    <w:p w14:paraId="5E9B3FF5" w14:textId="77777777" w:rsidR="00680929" w:rsidRPr="00680929" w:rsidRDefault="00680929" w:rsidP="00680929">
      <w:pPr>
        <w:widowControl/>
        <w:suppressAutoHyphens w:val="0"/>
        <w:spacing w:line="276" w:lineRule="auto"/>
        <w:jc w:val="both"/>
        <w:rPr>
          <w:rFonts w:ascii="Times New Roman" w:hAnsi="Times New Roman"/>
        </w:rPr>
      </w:pPr>
      <w:r>
        <w:rPr>
          <w:rFonts w:ascii="Times New Roman" w:hAnsi="Times New Roman"/>
          <w:b/>
          <w:i/>
        </w:rPr>
        <w:t>8.</w:t>
      </w:r>
      <w:r w:rsidRPr="00680929">
        <w:rPr>
          <w:rFonts w:ascii="Times New Roman" w:hAnsi="Times New Roman"/>
          <w:b/>
          <w:i/>
        </w:rPr>
        <w:t>Сохраните изменения</w:t>
      </w:r>
      <w:r w:rsidRPr="00680929">
        <w:rPr>
          <w:rFonts w:ascii="Times New Roman" w:hAnsi="Times New Roman"/>
        </w:rPr>
        <w:t xml:space="preserve"> в файле  «</w:t>
      </w:r>
      <w:r w:rsidRPr="00680929">
        <w:rPr>
          <w:rFonts w:ascii="Times New Roman" w:hAnsi="Times New Roman"/>
          <w:b/>
        </w:rPr>
        <w:t>Консолидация данных</w:t>
      </w:r>
      <w:r w:rsidRPr="00680929">
        <w:rPr>
          <w:rFonts w:ascii="Times New Roman" w:hAnsi="Times New Roman"/>
        </w:rPr>
        <w:t>».</w:t>
      </w:r>
    </w:p>
    <w:p w14:paraId="04F193EB" w14:textId="77777777" w:rsidR="00680929" w:rsidRPr="00680929" w:rsidRDefault="00680929" w:rsidP="00680929">
      <w:pPr>
        <w:spacing w:line="276" w:lineRule="auto"/>
        <w:jc w:val="both"/>
        <w:rPr>
          <w:rFonts w:ascii="Times New Roman" w:hAnsi="Times New Roman"/>
          <w:b/>
          <w:u w:val="single"/>
        </w:rPr>
      </w:pPr>
      <w:r w:rsidRPr="00680929">
        <w:rPr>
          <w:rFonts w:ascii="Times New Roman" w:hAnsi="Times New Roman"/>
          <w:b/>
          <w:u w:val="single"/>
        </w:rPr>
        <w:t>Самостоятельно.</w:t>
      </w:r>
    </w:p>
    <w:p w14:paraId="42C43FCA" w14:textId="77777777" w:rsidR="00680929" w:rsidRPr="00680929" w:rsidRDefault="00680929" w:rsidP="00680929">
      <w:pPr>
        <w:spacing w:line="276" w:lineRule="auto"/>
        <w:jc w:val="both"/>
        <w:rPr>
          <w:rFonts w:ascii="Times New Roman" w:hAnsi="Times New Roman"/>
        </w:rPr>
      </w:pPr>
      <w:r w:rsidRPr="00680929">
        <w:rPr>
          <w:rFonts w:ascii="Times New Roman" w:hAnsi="Times New Roman"/>
        </w:rPr>
        <w:t xml:space="preserve"> - вставьте в файл «Консолидация данных» еще два листа Лист 4 и Лист 5;</w:t>
      </w:r>
    </w:p>
    <w:p w14:paraId="7DD002AB" w14:textId="77777777" w:rsidR="00680929" w:rsidRPr="00680929" w:rsidRDefault="00680929" w:rsidP="00680929">
      <w:pPr>
        <w:spacing w:line="276" w:lineRule="auto"/>
        <w:jc w:val="both"/>
        <w:rPr>
          <w:rFonts w:ascii="Times New Roman" w:hAnsi="Times New Roman"/>
        </w:rPr>
      </w:pPr>
      <w:r w:rsidRPr="00680929">
        <w:rPr>
          <w:rFonts w:ascii="Times New Roman" w:hAnsi="Times New Roman"/>
        </w:rPr>
        <w:lastRenderedPageBreak/>
        <w:t xml:space="preserve">- </w:t>
      </w:r>
      <w:r w:rsidRPr="00680929">
        <w:rPr>
          <w:rFonts w:ascii="Times New Roman" w:hAnsi="Times New Roman"/>
          <w:b/>
        </w:rPr>
        <w:t>Лист 4</w:t>
      </w:r>
      <w:r w:rsidRPr="00680929">
        <w:rPr>
          <w:rFonts w:ascii="Times New Roman" w:hAnsi="Times New Roman"/>
        </w:rPr>
        <w:t xml:space="preserve"> переименуйте в «</w:t>
      </w:r>
      <w:r w:rsidRPr="00680929">
        <w:rPr>
          <w:rFonts w:ascii="Times New Roman" w:hAnsi="Times New Roman"/>
          <w:b/>
        </w:rPr>
        <w:t>Модемы</w:t>
      </w:r>
      <w:r w:rsidRPr="00680929">
        <w:rPr>
          <w:rFonts w:ascii="Times New Roman" w:hAnsi="Times New Roman"/>
        </w:rPr>
        <w:t>» и создайте на этом листе таблицу закупок модемов по приведенному ниже образцу.</w:t>
      </w:r>
    </w:p>
    <w:p w14:paraId="3003559B" w14:textId="77777777" w:rsidR="00680929" w:rsidRPr="00680929" w:rsidRDefault="00680929" w:rsidP="00680929">
      <w:pPr>
        <w:spacing w:line="276" w:lineRule="auto"/>
        <w:jc w:val="both"/>
        <w:rPr>
          <w:rFonts w:ascii="Times New Roman" w:hAnsi="Times New Roman"/>
        </w:rPr>
      </w:pPr>
      <w:r w:rsidRPr="00680929">
        <w:rPr>
          <w:rFonts w:ascii="Times New Roman" w:hAnsi="Times New Roman"/>
        </w:rPr>
        <w:t xml:space="preserve"> Для вычисления «</w:t>
      </w:r>
      <w:r w:rsidRPr="00680929">
        <w:rPr>
          <w:rFonts w:ascii="Times New Roman" w:hAnsi="Times New Roman"/>
          <w:b/>
        </w:rPr>
        <w:t>Сумм</w:t>
      </w:r>
      <w:r w:rsidRPr="00680929">
        <w:rPr>
          <w:rFonts w:ascii="Times New Roman" w:hAnsi="Times New Roman"/>
        </w:rPr>
        <w:t>» введите формулу.</w:t>
      </w:r>
    </w:p>
    <w:p w14:paraId="0AF7DBFA" w14:textId="77777777" w:rsidR="00680929" w:rsidRPr="00680929" w:rsidRDefault="00680929" w:rsidP="00680929">
      <w:pPr>
        <w:spacing w:line="276" w:lineRule="auto"/>
        <w:jc w:val="both"/>
        <w:rPr>
          <w:rFonts w:ascii="Times New Roman" w:hAnsi="Times New Roman"/>
        </w:rPr>
      </w:pPr>
      <w:r w:rsidRPr="00680929">
        <w:rPr>
          <w:rFonts w:ascii="Times New Roman" w:hAnsi="Times New Roman"/>
          <w:noProof/>
          <w:lang w:eastAsia="ru-RU"/>
        </w:rPr>
        <w:drawing>
          <wp:inline distT="0" distB="0" distL="0" distR="0" wp14:anchorId="249C071D" wp14:editId="10C9A327">
            <wp:extent cx="5553075" cy="1514475"/>
            <wp:effectExtent l="19050" t="0" r="9525"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82"/>
                    <a:srcRect/>
                    <a:stretch>
                      <a:fillRect/>
                    </a:stretch>
                  </pic:blipFill>
                  <pic:spPr bwMode="auto">
                    <a:xfrm>
                      <a:off x="0" y="0"/>
                      <a:ext cx="5553075" cy="1514475"/>
                    </a:xfrm>
                    <a:prstGeom prst="rect">
                      <a:avLst/>
                    </a:prstGeom>
                    <a:noFill/>
                    <a:ln w="9525">
                      <a:noFill/>
                      <a:miter lim="800000"/>
                      <a:headEnd/>
                      <a:tailEnd/>
                    </a:ln>
                  </pic:spPr>
                </pic:pic>
              </a:graphicData>
            </a:graphic>
          </wp:inline>
        </w:drawing>
      </w:r>
      <w:r w:rsidRPr="00680929">
        <w:rPr>
          <w:rFonts w:ascii="Times New Roman" w:hAnsi="Times New Roman"/>
        </w:rPr>
        <w:t xml:space="preserve"> - -  - переименуйте Лист 5 рабочей книг в «Отчет </w:t>
      </w:r>
      <w:r w:rsidRPr="00680929">
        <w:rPr>
          <w:rFonts w:ascii="Times New Roman" w:hAnsi="Times New Roman"/>
          <w:lang w:val="en-US"/>
        </w:rPr>
        <w:t>l</w:t>
      </w:r>
      <w:r w:rsidRPr="00680929">
        <w:rPr>
          <w:rFonts w:ascii="Times New Roman" w:hAnsi="Times New Roman"/>
        </w:rPr>
        <w:t>» и создайте на этом листе консолидированный отчет  о закупке техники (принтеров, сканеров, модемов). Используйте функцию СУММА и данные листов «Сканеры», «Принтеры», «Модемы»;</w:t>
      </w:r>
    </w:p>
    <w:p w14:paraId="61BEAFEE" w14:textId="77777777" w:rsidR="00680929" w:rsidRPr="00680929" w:rsidRDefault="00680929" w:rsidP="00680929">
      <w:pPr>
        <w:spacing w:line="276" w:lineRule="auto"/>
        <w:jc w:val="both"/>
        <w:rPr>
          <w:rFonts w:ascii="Times New Roman" w:hAnsi="Times New Roman"/>
        </w:rPr>
      </w:pPr>
      <w:r w:rsidRPr="00680929">
        <w:rPr>
          <w:rFonts w:ascii="Times New Roman" w:hAnsi="Times New Roman"/>
        </w:rPr>
        <w:t>- скройте лишние столбцы, выполните обрамление таблицы;</w:t>
      </w:r>
    </w:p>
    <w:p w14:paraId="6B701A72" w14:textId="77777777" w:rsidR="00680929" w:rsidRPr="00680929" w:rsidRDefault="00680929" w:rsidP="00680929">
      <w:pPr>
        <w:spacing w:line="276" w:lineRule="auto"/>
        <w:jc w:val="both"/>
        <w:rPr>
          <w:rFonts w:ascii="Times New Roman" w:hAnsi="Times New Roman"/>
        </w:rPr>
      </w:pPr>
      <w:r w:rsidRPr="00680929">
        <w:rPr>
          <w:rFonts w:ascii="Times New Roman" w:hAnsi="Times New Roman"/>
        </w:rPr>
        <w:t>- сохраните изменения в файле «Консолидация данных»</w:t>
      </w:r>
    </w:p>
    <w:p w14:paraId="46B37136" w14:textId="77777777" w:rsidR="00680929" w:rsidRPr="00680929" w:rsidRDefault="00680929" w:rsidP="00680929">
      <w:pPr>
        <w:spacing w:line="276" w:lineRule="auto"/>
        <w:jc w:val="both"/>
        <w:rPr>
          <w:rFonts w:ascii="Times New Roman" w:hAnsi="Times New Roman"/>
        </w:rPr>
      </w:pPr>
      <w:r w:rsidRPr="00680929">
        <w:rPr>
          <w:rFonts w:ascii="Times New Roman" w:hAnsi="Times New Roman"/>
        </w:rPr>
        <w:t>- предъявите результаты работы преподавателю. позволяет автоматически вычислять промежуточные итоги.</w:t>
      </w:r>
    </w:p>
    <w:p w14:paraId="6D0B10BC" w14:textId="77777777" w:rsidR="00680929" w:rsidRPr="00680929" w:rsidRDefault="00680929" w:rsidP="00680929">
      <w:pPr>
        <w:spacing w:line="276" w:lineRule="auto"/>
        <w:rPr>
          <w:rFonts w:ascii="Times New Roman" w:hAnsi="Times New Roman"/>
        </w:rPr>
      </w:pPr>
    </w:p>
    <w:p w14:paraId="5C8E009E" w14:textId="77777777" w:rsidR="00680929" w:rsidRPr="00680929" w:rsidRDefault="00680929" w:rsidP="00680929">
      <w:pPr>
        <w:spacing w:line="276" w:lineRule="auto"/>
        <w:ind w:firstLine="540"/>
        <w:jc w:val="center"/>
        <w:rPr>
          <w:rFonts w:ascii="Times New Roman" w:hAnsi="Times New Roman"/>
          <w:b/>
        </w:rPr>
      </w:pPr>
      <w:r w:rsidRPr="00680929">
        <w:rPr>
          <w:rFonts w:ascii="Times New Roman" w:hAnsi="Times New Roman"/>
          <w:b/>
        </w:rPr>
        <w:t>Контрольные вопросы:</w:t>
      </w:r>
    </w:p>
    <w:p w14:paraId="4EBAA535" w14:textId="77777777" w:rsidR="00680929" w:rsidRPr="00680929" w:rsidRDefault="00680929" w:rsidP="00680929">
      <w:pPr>
        <w:widowControl/>
        <w:suppressAutoHyphens w:val="0"/>
        <w:spacing w:line="276" w:lineRule="auto"/>
        <w:rPr>
          <w:rFonts w:ascii="Times New Roman" w:hAnsi="Times New Roman"/>
        </w:rPr>
      </w:pPr>
      <w:r>
        <w:rPr>
          <w:rFonts w:ascii="Times New Roman" w:hAnsi="Times New Roman"/>
        </w:rPr>
        <w:t>1.</w:t>
      </w:r>
      <w:r w:rsidRPr="00680929">
        <w:rPr>
          <w:rFonts w:ascii="Times New Roman" w:hAnsi="Times New Roman"/>
        </w:rPr>
        <w:t>Что такое консолидация данных?</w:t>
      </w:r>
    </w:p>
    <w:p w14:paraId="6960CD19" w14:textId="77777777" w:rsidR="00680929" w:rsidRPr="00680929" w:rsidRDefault="00680929" w:rsidP="00680929">
      <w:pPr>
        <w:widowControl/>
        <w:suppressAutoHyphens w:val="0"/>
        <w:spacing w:line="276" w:lineRule="auto"/>
        <w:rPr>
          <w:rFonts w:ascii="Times New Roman" w:hAnsi="Times New Roman"/>
        </w:rPr>
      </w:pPr>
      <w:r>
        <w:rPr>
          <w:rFonts w:ascii="Times New Roman" w:hAnsi="Times New Roman"/>
        </w:rPr>
        <w:t>2.</w:t>
      </w:r>
      <w:r w:rsidRPr="00680929">
        <w:rPr>
          <w:rFonts w:ascii="Times New Roman" w:hAnsi="Times New Roman"/>
        </w:rPr>
        <w:t>Где могут находиться источники данных для выполнения консолидации?</w:t>
      </w:r>
    </w:p>
    <w:p w14:paraId="41A93909" w14:textId="77777777" w:rsidR="003D73A8" w:rsidRDefault="00680929" w:rsidP="00680929">
      <w:pPr>
        <w:widowControl/>
        <w:suppressAutoHyphens w:val="0"/>
        <w:spacing w:line="276" w:lineRule="auto"/>
        <w:rPr>
          <w:rFonts w:ascii="Times New Roman" w:hAnsi="Times New Roman"/>
        </w:rPr>
      </w:pPr>
      <w:r>
        <w:rPr>
          <w:rFonts w:ascii="Times New Roman" w:hAnsi="Times New Roman"/>
        </w:rPr>
        <w:t>3.</w:t>
      </w:r>
      <w:r w:rsidRPr="00680929">
        <w:rPr>
          <w:rFonts w:ascii="Times New Roman" w:hAnsi="Times New Roman"/>
        </w:rPr>
        <w:t xml:space="preserve">Какие средства </w:t>
      </w:r>
      <w:r w:rsidRPr="00680929">
        <w:rPr>
          <w:rFonts w:ascii="Times New Roman" w:hAnsi="Times New Roman"/>
          <w:lang w:val="en-US"/>
        </w:rPr>
        <w:t>Excel</w:t>
      </w:r>
      <w:r w:rsidRPr="00680929">
        <w:rPr>
          <w:rFonts w:ascii="Times New Roman" w:hAnsi="Times New Roman"/>
        </w:rPr>
        <w:t xml:space="preserve"> позволяют осуществлять консолидацию данных?</w:t>
      </w:r>
    </w:p>
    <w:p w14:paraId="13FDD8E7" w14:textId="77777777" w:rsidR="00680929" w:rsidRDefault="00680929" w:rsidP="00680929">
      <w:pPr>
        <w:widowControl/>
        <w:suppressAutoHyphens w:val="0"/>
        <w:spacing w:line="276" w:lineRule="auto"/>
        <w:rPr>
          <w:rFonts w:ascii="Times New Roman" w:hAnsi="Times New Roman"/>
        </w:rPr>
      </w:pPr>
    </w:p>
    <w:p w14:paraId="0C76C61A" w14:textId="77777777" w:rsidR="00680929" w:rsidRDefault="00680929" w:rsidP="00680929">
      <w:pPr>
        <w:widowControl/>
        <w:suppressAutoHyphens w:val="0"/>
        <w:spacing w:line="276" w:lineRule="auto"/>
        <w:rPr>
          <w:rFonts w:ascii="Times New Roman" w:hAnsi="Times New Roman"/>
        </w:rPr>
      </w:pPr>
    </w:p>
    <w:p w14:paraId="439A7F0E" w14:textId="77777777" w:rsidR="00680929" w:rsidRDefault="00680929" w:rsidP="00680929">
      <w:pPr>
        <w:widowControl/>
        <w:suppressAutoHyphens w:val="0"/>
        <w:spacing w:line="276" w:lineRule="auto"/>
        <w:rPr>
          <w:rFonts w:ascii="Times New Roman" w:hAnsi="Times New Roman"/>
        </w:rPr>
      </w:pPr>
    </w:p>
    <w:p w14:paraId="19090AFD" w14:textId="77777777" w:rsidR="00680929" w:rsidRDefault="00680929" w:rsidP="00680929">
      <w:pPr>
        <w:widowControl/>
        <w:suppressAutoHyphens w:val="0"/>
        <w:spacing w:line="276" w:lineRule="auto"/>
        <w:rPr>
          <w:rFonts w:ascii="Times New Roman" w:hAnsi="Times New Roman"/>
        </w:rPr>
      </w:pPr>
    </w:p>
    <w:p w14:paraId="0AF749A8" w14:textId="77777777" w:rsidR="00680929" w:rsidRDefault="00680929" w:rsidP="00680929">
      <w:pPr>
        <w:widowControl/>
        <w:suppressAutoHyphens w:val="0"/>
        <w:spacing w:line="276" w:lineRule="auto"/>
        <w:rPr>
          <w:rFonts w:ascii="Times New Roman" w:hAnsi="Times New Roman"/>
        </w:rPr>
      </w:pPr>
    </w:p>
    <w:p w14:paraId="4BD158EB" w14:textId="77777777" w:rsidR="00680929" w:rsidRDefault="00680929" w:rsidP="00680929">
      <w:pPr>
        <w:widowControl/>
        <w:suppressAutoHyphens w:val="0"/>
        <w:spacing w:line="276" w:lineRule="auto"/>
        <w:rPr>
          <w:rFonts w:ascii="Times New Roman" w:hAnsi="Times New Roman"/>
        </w:rPr>
      </w:pPr>
    </w:p>
    <w:p w14:paraId="394D13A0" w14:textId="77777777" w:rsidR="00680929" w:rsidRDefault="00680929" w:rsidP="00680929">
      <w:pPr>
        <w:widowControl/>
        <w:suppressAutoHyphens w:val="0"/>
        <w:spacing w:line="276" w:lineRule="auto"/>
        <w:rPr>
          <w:rFonts w:ascii="Times New Roman" w:hAnsi="Times New Roman"/>
        </w:rPr>
      </w:pPr>
    </w:p>
    <w:p w14:paraId="5CF6BC50" w14:textId="77777777" w:rsidR="00680929" w:rsidRDefault="00680929" w:rsidP="00680929">
      <w:pPr>
        <w:widowControl/>
        <w:suppressAutoHyphens w:val="0"/>
        <w:spacing w:line="276" w:lineRule="auto"/>
        <w:rPr>
          <w:rFonts w:ascii="Times New Roman" w:hAnsi="Times New Roman"/>
        </w:rPr>
      </w:pPr>
    </w:p>
    <w:p w14:paraId="00A32514" w14:textId="77777777" w:rsidR="00680929" w:rsidRDefault="00680929" w:rsidP="00680929">
      <w:pPr>
        <w:widowControl/>
        <w:suppressAutoHyphens w:val="0"/>
        <w:spacing w:line="276" w:lineRule="auto"/>
        <w:rPr>
          <w:rFonts w:ascii="Times New Roman" w:hAnsi="Times New Roman"/>
        </w:rPr>
      </w:pPr>
    </w:p>
    <w:p w14:paraId="0DD225D8" w14:textId="77777777" w:rsidR="00680929" w:rsidRDefault="00680929" w:rsidP="00680929">
      <w:pPr>
        <w:widowControl/>
        <w:suppressAutoHyphens w:val="0"/>
        <w:spacing w:line="276" w:lineRule="auto"/>
        <w:rPr>
          <w:rFonts w:ascii="Times New Roman" w:hAnsi="Times New Roman"/>
        </w:rPr>
      </w:pPr>
    </w:p>
    <w:p w14:paraId="52027E13" w14:textId="77777777" w:rsidR="00680929" w:rsidRDefault="00680929" w:rsidP="00680929">
      <w:pPr>
        <w:widowControl/>
        <w:suppressAutoHyphens w:val="0"/>
        <w:spacing w:line="276" w:lineRule="auto"/>
        <w:rPr>
          <w:rFonts w:ascii="Times New Roman" w:hAnsi="Times New Roman"/>
        </w:rPr>
      </w:pPr>
    </w:p>
    <w:p w14:paraId="44AB837E" w14:textId="77777777" w:rsidR="00680929" w:rsidRDefault="00680929" w:rsidP="00680929">
      <w:pPr>
        <w:widowControl/>
        <w:suppressAutoHyphens w:val="0"/>
        <w:spacing w:line="276" w:lineRule="auto"/>
        <w:rPr>
          <w:rFonts w:ascii="Times New Roman" w:hAnsi="Times New Roman"/>
        </w:rPr>
      </w:pPr>
    </w:p>
    <w:p w14:paraId="02E0602E" w14:textId="77777777" w:rsidR="00680929" w:rsidRDefault="00680929" w:rsidP="00680929">
      <w:pPr>
        <w:widowControl/>
        <w:suppressAutoHyphens w:val="0"/>
        <w:spacing w:line="276" w:lineRule="auto"/>
        <w:rPr>
          <w:rFonts w:ascii="Times New Roman" w:hAnsi="Times New Roman"/>
        </w:rPr>
      </w:pPr>
    </w:p>
    <w:p w14:paraId="74D66B4C" w14:textId="77777777" w:rsidR="00680929" w:rsidRDefault="00680929" w:rsidP="00680929">
      <w:pPr>
        <w:widowControl/>
        <w:suppressAutoHyphens w:val="0"/>
        <w:spacing w:line="276" w:lineRule="auto"/>
        <w:rPr>
          <w:rFonts w:ascii="Times New Roman" w:hAnsi="Times New Roman"/>
        </w:rPr>
      </w:pPr>
    </w:p>
    <w:p w14:paraId="60DF315B" w14:textId="77777777" w:rsidR="00680929" w:rsidRDefault="00680929" w:rsidP="00680929">
      <w:pPr>
        <w:widowControl/>
        <w:suppressAutoHyphens w:val="0"/>
        <w:spacing w:line="276" w:lineRule="auto"/>
        <w:rPr>
          <w:rFonts w:ascii="Times New Roman" w:hAnsi="Times New Roman"/>
        </w:rPr>
      </w:pPr>
    </w:p>
    <w:p w14:paraId="6D754C71" w14:textId="77777777" w:rsidR="00680929" w:rsidRDefault="00680929" w:rsidP="00680929">
      <w:pPr>
        <w:widowControl/>
        <w:suppressAutoHyphens w:val="0"/>
        <w:spacing w:line="276" w:lineRule="auto"/>
        <w:rPr>
          <w:rFonts w:ascii="Times New Roman" w:hAnsi="Times New Roman"/>
        </w:rPr>
      </w:pPr>
    </w:p>
    <w:p w14:paraId="480289D4" w14:textId="77777777" w:rsidR="00680929" w:rsidRDefault="00680929" w:rsidP="00680929">
      <w:pPr>
        <w:widowControl/>
        <w:suppressAutoHyphens w:val="0"/>
        <w:spacing w:line="276" w:lineRule="auto"/>
        <w:rPr>
          <w:rFonts w:ascii="Times New Roman" w:hAnsi="Times New Roman"/>
        </w:rPr>
      </w:pPr>
    </w:p>
    <w:p w14:paraId="246E70BF" w14:textId="77777777" w:rsidR="00680929" w:rsidRDefault="00680929" w:rsidP="00680929">
      <w:pPr>
        <w:widowControl/>
        <w:suppressAutoHyphens w:val="0"/>
        <w:spacing w:line="276" w:lineRule="auto"/>
        <w:rPr>
          <w:rFonts w:ascii="Times New Roman" w:hAnsi="Times New Roman"/>
        </w:rPr>
      </w:pPr>
    </w:p>
    <w:p w14:paraId="3BE803FD" w14:textId="77777777" w:rsidR="00680929" w:rsidRDefault="00680929" w:rsidP="00680929">
      <w:pPr>
        <w:widowControl/>
        <w:suppressAutoHyphens w:val="0"/>
        <w:spacing w:line="276" w:lineRule="auto"/>
        <w:rPr>
          <w:rFonts w:ascii="Times New Roman" w:hAnsi="Times New Roman"/>
        </w:rPr>
      </w:pPr>
    </w:p>
    <w:p w14:paraId="4EEDC804" w14:textId="77777777" w:rsidR="00680929" w:rsidRDefault="00680929" w:rsidP="00680929">
      <w:pPr>
        <w:widowControl/>
        <w:suppressAutoHyphens w:val="0"/>
        <w:spacing w:line="276" w:lineRule="auto"/>
        <w:rPr>
          <w:rFonts w:ascii="Times New Roman" w:hAnsi="Times New Roman"/>
        </w:rPr>
      </w:pPr>
    </w:p>
    <w:p w14:paraId="131F29C2" w14:textId="77777777" w:rsidR="00680929" w:rsidRDefault="00680929" w:rsidP="00680929">
      <w:pPr>
        <w:widowControl/>
        <w:suppressAutoHyphens w:val="0"/>
        <w:spacing w:line="276" w:lineRule="auto"/>
        <w:rPr>
          <w:rFonts w:ascii="Times New Roman" w:hAnsi="Times New Roman"/>
        </w:rPr>
      </w:pPr>
    </w:p>
    <w:p w14:paraId="2D91A4F6" w14:textId="77777777" w:rsidR="00680929" w:rsidRDefault="00680929" w:rsidP="00680929">
      <w:pPr>
        <w:widowControl/>
        <w:suppressAutoHyphens w:val="0"/>
        <w:spacing w:line="276" w:lineRule="auto"/>
        <w:rPr>
          <w:rFonts w:ascii="Times New Roman" w:hAnsi="Times New Roman"/>
        </w:rPr>
      </w:pPr>
    </w:p>
    <w:p w14:paraId="47722EA9" w14:textId="77777777" w:rsidR="00680929" w:rsidRPr="00680929" w:rsidRDefault="00680929" w:rsidP="00680929">
      <w:pPr>
        <w:widowControl/>
        <w:suppressAutoHyphens w:val="0"/>
        <w:spacing w:line="276" w:lineRule="auto"/>
        <w:rPr>
          <w:rFonts w:ascii="Times New Roman" w:hAnsi="Times New Roman"/>
        </w:rPr>
      </w:pPr>
    </w:p>
    <w:p w14:paraId="0274D334" w14:textId="77777777" w:rsidR="00E01B7A" w:rsidRDefault="00A03A6E" w:rsidP="00A03A6E">
      <w:pPr>
        <w:pStyle w:val="Default"/>
        <w:spacing w:line="276" w:lineRule="auto"/>
        <w:jc w:val="center"/>
        <w:rPr>
          <w:b/>
        </w:rPr>
      </w:pPr>
      <w:r>
        <w:rPr>
          <w:b/>
        </w:rPr>
        <w:lastRenderedPageBreak/>
        <w:t>Практическая работа № 33</w:t>
      </w:r>
    </w:p>
    <w:p w14:paraId="56D72225" w14:textId="77777777" w:rsidR="004E546C" w:rsidRPr="004E546C" w:rsidRDefault="00A03A6E" w:rsidP="004E546C">
      <w:pPr>
        <w:spacing w:line="276" w:lineRule="auto"/>
        <w:jc w:val="center"/>
        <w:rPr>
          <w:rFonts w:ascii="Times New Roman" w:hAnsi="Times New Roman"/>
        </w:rPr>
      </w:pPr>
      <w:r w:rsidRPr="004E546C">
        <w:rPr>
          <w:rFonts w:ascii="Times New Roman" w:hAnsi="Times New Roman"/>
          <w:b/>
        </w:rPr>
        <w:t>Тема:</w:t>
      </w:r>
      <w:r w:rsidRPr="004E546C">
        <w:rPr>
          <w:rFonts w:ascii="Times New Roman" w:hAnsi="Times New Roman"/>
        </w:rPr>
        <w:t xml:space="preserve"> Microsoft Office Access 2007</w:t>
      </w:r>
      <w:r w:rsidR="004E546C">
        <w:rPr>
          <w:rFonts w:ascii="Times New Roman" w:hAnsi="Times New Roman"/>
        </w:rPr>
        <w:t>.</w:t>
      </w:r>
      <w:r w:rsidRPr="004E546C">
        <w:rPr>
          <w:rFonts w:ascii="Times New Roman" w:hAnsi="Times New Roman"/>
        </w:rPr>
        <w:t xml:space="preserve"> </w:t>
      </w:r>
      <w:r w:rsidR="004E546C">
        <w:rPr>
          <w:rFonts w:ascii="Times New Roman" w:hAnsi="Times New Roman"/>
        </w:rPr>
        <w:t>С</w:t>
      </w:r>
      <w:r w:rsidR="004E546C" w:rsidRPr="004E546C">
        <w:rPr>
          <w:rFonts w:ascii="Times New Roman" w:hAnsi="Times New Roman"/>
        </w:rPr>
        <w:t>оздание базы данных,  состоящей из одной таблицы.</w:t>
      </w:r>
    </w:p>
    <w:p w14:paraId="1645BE63" w14:textId="77777777" w:rsidR="004E546C" w:rsidRPr="004E546C" w:rsidRDefault="004E546C" w:rsidP="004E546C">
      <w:pPr>
        <w:spacing w:line="276" w:lineRule="auto"/>
        <w:jc w:val="both"/>
        <w:rPr>
          <w:rFonts w:ascii="Times New Roman" w:hAnsi="Times New Roman"/>
          <w:b/>
          <w:bCs/>
        </w:rPr>
      </w:pPr>
      <w:r w:rsidRPr="004E546C">
        <w:rPr>
          <w:rFonts w:ascii="Times New Roman" w:hAnsi="Times New Roman"/>
          <w:b/>
          <w:bCs/>
        </w:rPr>
        <w:t xml:space="preserve">Цель: </w:t>
      </w:r>
      <w:r>
        <w:rPr>
          <w:rFonts w:ascii="Times New Roman" w:hAnsi="Times New Roman"/>
        </w:rPr>
        <w:t>- п</w:t>
      </w:r>
      <w:r w:rsidRPr="004E546C">
        <w:rPr>
          <w:rFonts w:ascii="Times New Roman" w:hAnsi="Times New Roman"/>
        </w:rPr>
        <w:t>ознакомиться с основными понятиями баз данных;</w:t>
      </w:r>
    </w:p>
    <w:p w14:paraId="0CA59763" w14:textId="77777777" w:rsidR="004E546C" w:rsidRPr="004E546C" w:rsidRDefault="004E546C" w:rsidP="004E546C">
      <w:pPr>
        <w:widowControl/>
        <w:suppressAutoHyphens w:val="0"/>
        <w:spacing w:line="276" w:lineRule="auto"/>
        <w:ind w:left="709"/>
        <w:jc w:val="both"/>
        <w:rPr>
          <w:rFonts w:ascii="Times New Roman" w:hAnsi="Times New Roman"/>
        </w:rPr>
      </w:pPr>
      <w:r>
        <w:rPr>
          <w:rFonts w:ascii="Times New Roman" w:hAnsi="Times New Roman"/>
        </w:rPr>
        <w:t>- н</w:t>
      </w:r>
      <w:r w:rsidRPr="004E546C">
        <w:rPr>
          <w:rFonts w:ascii="Times New Roman" w:hAnsi="Times New Roman"/>
        </w:rPr>
        <w:t>аучиться создавать таблицы баз данных в режиме Конструктор;</w:t>
      </w:r>
    </w:p>
    <w:p w14:paraId="47AD6604" w14:textId="77777777" w:rsidR="004E546C" w:rsidRPr="004E546C" w:rsidRDefault="004E546C" w:rsidP="004E546C">
      <w:pPr>
        <w:widowControl/>
        <w:suppressAutoHyphens w:val="0"/>
        <w:spacing w:line="276" w:lineRule="auto"/>
        <w:ind w:left="709"/>
        <w:jc w:val="both"/>
        <w:rPr>
          <w:rFonts w:ascii="Times New Roman" w:hAnsi="Times New Roman"/>
        </w:rPr>
      </w:pPr>
      <w:r>
        <w:rPr>
          <w:rFonts w:ascii="Times New Roman" w:hAnsi="Times New Roman"/>
        </w:rPr>
        <w:t>- о</w:t>
      </w:r>
      <w:r w:rsidRPr="004E546C">
        <w:rPr>
          <w:rFonts w:ascii="Times New Roman" w:hAnsi="Times New Roman"/>
        </w:rPr>
        <w:t>своить переход из режима Конструктор в режим таблицы;</w:t>
      </w:r>
    </w:p>
    <w:p w14:paraId="622F7201" w14:textId="77777777" w:rsidR="004E546C" w:rsidRPr="004E546C" w:rsidRDefault="004E546C" w:rsidP="004E546C">
      <w:pPr>
        <w:widowControl/>
        <w:suppressAutoHyphens w:val="0"/>
        <w:spacing w:line="276" w:lineRule="auto"/>
        <w:ind w:left="709"/>
        <w:jc w:val="both"/>
        <w:rPr>
          <w:rFonts w:ascii="Times New Roman" w:hAnsi="Times New Roman"/>
        </w:rPr>
      </w:pPr>
      <w:r>
        <w:rPr>
          <w:rFonts w:ascii="Times New Roman" w:hAnsi="Times New Roman"/>
        </w:rPr>
        <w:t>- о</w:t>
      </w:r>
      <w:r w:rsidRPr="004E546C">
        <w:rPr>
          <w:rFonts w:ascii="Times New Roman" w:hAnsi="Times New Roman"/>
        </w:rPr>
        <w:t>своить основные приемы заполнения и редактирования таблиц;</w:t>
      </w:r>
    </w:p>
    <w:p w14:paraId="5135864D" w14:textId="77777777" w:rsidR="004E546C" w:rsidRPr="004E546C" w:rsidRDefault="004E546C" w:rsidP="004E546C">
      <w:pPr>
        <w:widowControl/>
        <w:suppressAutoHyphens w:val="0"/>
        <w:spacing w:line="276" w:lineRule="auto"/>
        <w:ind w:left="709"/>
        <w:jc w:val="both"/>
        <w:rPr>
          <w:rFonts w:ascii="Times New Roman" w:hAnsi="Times New Roman"/>
        </w:rPr>
      </w:pPr>
      <w:r>
        <w:rPr>
          <w:rFonts w:ascii="Times New Roman" w:hAnsi="Times New Roman"/>
        </w:rPr>
        <w:t>- п</w:t>
      </w:r>
      <w:r w:rsidRPr="004E546C">
        <w:rPr>
          <w:rFonts w:ascii="Times New Roman" w:hAnsi="Times New Roman"/>
        </w:rPr>
        <w:t>ознакомиться с простой сортировкой данных и с поиском записей по образцу;</w:t>
      </w:r>
    </w:p>
    <w:p w14:paraId="0D6E0E12" w14:textId="77777777" w:rsidR="004E546C" w:rsidRPr="004E546C" w:rsidRDefault="004E546C" w:rsidP="004E546C">
      <w:pPr>
        <w:widowControl/>
        <w:suppressAutoHyphens w:val="0"/>
        <w:spacing w:line="276" w:lineRule="auto"/>
        <w:ind w:left="709"/>
        <w:jc w:val="both"/>
        <w:rPr>
          <w:rFonts w:ascii="Times New Roman" w:hAnsi="Times New Roman"/>
        </w:rPr>
      </w:pPr>
      <w:r>
        <w:rPr>
          <w:rFonts w:ascii="Times New Roman" w:hAnsi="Times New Roman"/>
        </w:rPr>
        <w:t>- н</w:t>
      </w:r>
      <w:r w:rsidRPr="004E546C">
        <w:rPr>
          <w:rFonts w:ascii="Times New Roman" w:hAnsi="Times New Roman"/>
        </w:rPr>
        <w:t>аучиться сохранять и загружать базы данных.</w:t>
      </w:r>
    </w:p>
    <w:p w14:paraId="521E70B3" w14:textId="77777777" w:rsidR="00BD11E4" w:rsidRPr="00AD3D29" w:rsidRDefault="00BD11E4" w:rsidP="004E546C">
      <w:pPr>
        <w:pStyle w:val="Default"/>
        <w:spacing w:line="276" w:lineRule="auto"/>
      </w:pPr>
      <w:r w:rsidRPr="00AD3D29">
        <w:rPr>
          <w:b/>
          <w:bCs/>
          <w:iCs/>
        </w:rPr>
        <w:t>Информационные источники:</w:t>
      </w:r>
    </w:p>
    <w:p w14:paraId="74D66AA6" w14:textId="77777777" w:rsidR="00BD11E4" w:rsidRPr="00AD3D29" w:rsidRDefault="00BD11E4"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60C66A86" w14:textId="77777777" w:rsidR="00BD11E4" w:rsidRPr="00AD3D29" w:rsidRDefault="00BD11E4"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36F17936" w14:textId="77777777" w:rsidR="00573F73" w:rsidRDefault="00573F73" w:rsidP="00573F73">
      <w:pPr>
        <w:ind w:firstLine="709"/>
        <w:rPr>
          <w:rFonts w:ascii="Times New Roman" w:hAnsi="Times New Roman"/>
        </w:rPr>
      </w:pPr>
    </w:p>
    <w:p w14:paraId="68C3E0FC" w14:textId="77777777" w:rsidR="004E546C" w:rsidRPr="004E546C" w:rsidRDefault="004E546C" w:rsidP="004E546C">
      <w:pPr>
        <w:widowControl/>
        <w:suppressAutoHyphens w:val="0"/>
        <w:spacing w:line="276" w:lineRule="auto"/>
        <w:jc w:val="both"/>
        <w:rPr>
          <w:rFonts w:ascii="Times New Roman" w:hAnsi="Times New Roman"/>
        </w:rPr>
      </w:pPr>
      <w:r>
        <w:rPr>
          <w:rFonts w:ascii="Times New Roman" w:hAnsi="Times New Roman"/>
        </w:rPr>
        <w:t>1.</w:t>
      </w:r>
      <w:r w:rsidRPr="004E546C">
        <w:rPr>
          <w:rFonts w:ascii="Times New Roman" w:hAnsi="Times New Roman"/>
        </w:rPr>
        <w:t xml:space="preserve">Вызвать программу </w:t>
      </w:r>
      <w:r w:rsidRPr="004E546C">
        <w:rPr>
          <w:rFonts w:ascii="Times New Roman" w:hAnsi="Times New Roman"/>
          <w:lang w:val="en-US"/>
        </w:rPr>
        <w:t>Access</w:t>
      </w:r>
      <w:r w:rsidRPr="004E546C">
        <w:rPr>
          <w:rFonts w:ascii="Times New Roman" w:hAnsi="Times New Roman"/>
        </w:rPr>
        <w:t xml:space="preserve"> 2007.</w:t>
      </w:r>
    </w:p>
    <w:p w14:paraId="3D9B119E" w14:textId="77777777" w:rsidR="004E546C" w:rsidRPr="004E546C" w:rsidRDefault="004E546C" w:rsidP="004E546C">
      <w:pPr>
        <w:widowControl/>
        <w:suppressAutoHyphens w:val="0"/>
        <w:spacing w:line="276" w:lineRule="auto"/>
        <w:jc w:val="both"/>
        <w:rPr>
          <w:rFonts w:ascii="Times New Roman" w:hAnsi="Times New Roman"/>
        </w:rPr>
      </w:pPr>
      <w:r>
        <w:rPr>
          <w:rFonts w:ascii="Times New Roman" w:hAnsi="Times New Roman"/>
        </w:rPr>
        <w:t>2.</w:t>
      </w:r>
      <w:r w:rsidRPr="004E546C">
        <w:rPr>
          <w:rFonts w:ascii="Times New Roman" w:hAnsi="Times New Roman"/>
        </w:rPr>
        <w:t>В окне системы управления базы данных щелкнуть по значку &lt;</w:t>
      </w:r>
      <w:r w:rsidRPr="004E546C">
        <w:rPr>
          <w:rFonts w:ascii="Times New Roman" w:hAnsi="Times New Roman"/>
          <w:b/>
          <w:bCs/>
        </w:rPr>
        <w:t>Новая база данных</w:t>
      </w:r>
      <w:r w:rsidRPr="004E546C">
        <w:rPr>
          <w:rFonts w:ascii="Times New Roman" w:hAnsi="Times New Roman"/>
        </w:rPr>
        <w:t>&gt;. Справа в появившемся окне дать имя новой базе данных «Анкета ГС-31» и щелкнуть по значку папки, находящемуся справа от окна названия</w:t>
      </w:r>
      <w:r w:rsidRPr="004E546C">
        <w:rPr>
          <w:rFonts w:ascii="Times New Roman" w:hAnsi="Times New Roman"/>
          <w:noProof/>
          <w:lang w:eastAsia="ru-RU"/>
        </w:rPr>
        <w:drawing>
          <wp:inline distT="0" distB="0" distL="0" distR="0" wp14:anchorId="2284CAD0" wp14:editId="5B655784">
            <wp:extent cx="228600" cy="219075"/>
            <wp:effectExtent l="19050" t="0" r="0"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83"/>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4E546C">
        <w:rPr>
          <w:rFonts w:ascii="Times New Roman" w:hAnsi="Times New Roman"/>
        </w:rPr>
        <w:t>. Откроется окно сохранения, найдите свою папку и сохраните в нее новый файл базы данных «Анкета ГС-31». Затем нажмите на кнопку «Создать».</w:t>
      </w:r>
    </w:p>
    <w:p w14:paraId="00FFADB9" w14:textId="77777777" w:rsidR="004E546C" w:rsidRPr="004E546C" w:rsidRDefault="004E546C" w:rsidP="004E546C">
      <w:pPr>
        <w:widowControl/>
        <w:suppressAutoHyphens w:val="0"/>
        <w:spacing w:line="276" w:lineRule="auto"/>
        <w:jc w:val="both"/>
        <w:rPr>
          <w:rFonts w:ascii="Times New Roman" w:hAnsi="Times New Roman"/>
        </w:rPr>
      </w:pPr>
      <w:r>
        <w:rPr>
          <w:rFonts w:ascii="Times New Roman" w:hAnsi="Times New Roman"/>
        </w:rPr>
        <w:t>3.</w:t>
      </w:r>
      <w:r w:rsidRPr="004E546C">
        <w:rPr>
          <w:rFonts w:ascii="Times New Roman" w:hAnsi="Times New Roman"/>
        </w:rPr>
        <w:t>Появится окно &lt;Таблица&gt; (Рисунок 1).</w:t>
      </w:r>
    </w:p>
    <w:p w14:paraId="6BB84515" w14:textId="77777777" w:rsidR="004E546C" w:rsidRPr="004E546C" w:rsidRDefault="004E546C" w:rsidP="004E546C">
      <w:pPr>
        <w:spacing w:line="276" w:lineRule="auto"/>
        <w:jc w:val="both"/>
        <w:rPr>
          <w:rFonts w:ascii="Times New Roman" w:hAnsi="Times New Roman"/>
        </w:rPr>
      </w:pPr>
      <w:r w:rsidRPr="004E546C">
        <w:rPr>
          <w:rFonts w:ascii="Times New Roman" w:hAnsi="Times New Roman"/>
          <w:noProof/>
          <w:lang w:eastAsia="ru-RU"/>
        </w:rPr>
        <w:drawing>
          <wp:anchor distT="0" distB="0" distL="114300" distR="114300" simplePos="0" relativeHeight="252029952" behindDoc="1" locked="0" layoutInCell="1" allowOverlap="0" wp14:anchorId="59DB4781" wp14:editId="4C5316ED">
            <wp:simplePos x="0" y="0"/>
            <wp:positionH relativeFrom="column">
              <wp:posOffset>750570</wp:posOffset>
            </wp:positionH>
            <wp:positionV relativeFrom="paragraph">
              <wp:posOffset>69215</wp:posOffset>
            </wp:positionV>
            <wp:extent cx="4438650" cy="2057400"/>
            <wp:effectExtent l="19050" t="0" r="0" b="0"/>
            <wp:wrapTight wrapText="bothSides">
              <wp:wrapPolygon edited="0">
                <wp:start x="-93" y="0"/>
                <wp:lineTo x="-93" y="21400"/>
                <wp:lineTo x="21600" y="21400"/>
                <wp:lineTo x="21600" y="0"/>
                <wp:lineTo x="-93" y="0"/>
              </wp:wrapPolygon>
            </wp:wrapTight>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84"/>
                    <a:srcRect/>
                    <a:stretch>
                      <a:fillRect/>
                    </a:stretch>
                  </pic:blipFill>
                  <pic:spPr bwMode="auto">
                    <a:xfrm>
                      <a:off x="0" y="0"/>
                      <a:ext cx="4438650" cy="2057400"/>
                    </a:xfrm>
                    <a:prstGeom prst="rect">
                      <a:avLst/>
                    </a:prstGeom>
                    <a:noFill/>
                    <a:ln w="9525">
                      <a:noFill/>
                      <a:miter lim="800000"/>
                      <a:headEnd/>
                      <a:tailEnd/>
                    </a:ln>
                  </pic:spPr>
                </pic:pic>
              </a:graphicData>
            </a:graphic>
          </wp:anchor>
        </w:drawing>
      </w:r>
    </w:p>
    <w:p w14:paraId="173F1D49" w14:textId="77777777" w:rsidR="004E546C" w:rsidRPr="004E546C" w:rsidRDefault="004E546C" w:rsidP="004E546C">
      <w:pPr>
        <w:spacing w:line="276" w:lineRule="auto"/>
        <w:jc w:val="both"/>
        <w:rPr>
          <w:rFonts w:ascii="Times New Roman" w:hAnsi="Times New Roman"/>
        </w:rPr>
      </w:pPr>
    </w:p>
    <w:p w14:paraId="6B5332B0" w14:textId="77777777" w:rsidR="004E546C" w:rsidRPr="004E546C" w:rsidRDefault="004E546C" w:rsidP="004E546C">
      <w:pPr>
        <w:spacing w:line="276" w:lineRule="auto"/>
        <w:jc w:val="both"/>
        <w:rPr>
          <w:rFonts w:ascii="Times New Roman" w:hAnsi="Times New Roman"/>
        </w:rPr>
      </w:pPr>
    </w:p>
    <w:p w14:paraId="71CC7A7A" w14:textId="77777777" w:rsidR="004E546C" w:rsidRPr="004E546C" w:rsidRDefault="004E546C" w:rsidP="004E546C">
      <w:pPr>
        <w:spacing w:line="276" w:lineRule="auto"/>
        <w:jc w:val="both"/>
        <w:rPr>
          <w:rFonts w:ascii="Times New Roman" w:hAnsi="Times New Roman"/>
        </w:rPr>
      </w:pPr>
    </w:p>
    <w:p w14:paraId="4C8393EE" w14:textId="77777777" w:rsidR="004E546C" w:rsidRPr="004E546C" w:rsidRDefault="004E546C" w:rsidP="004E546C">
      <w:pPr>
        <w:spacing w:line="276" w:lineRule="auto"/>
        <w:jc w:val="both"/>
        <w:rPr>
          <w:rFonts w:ascii="Times New Roman" w:hAnsi="Times New Roman"/>
        </w:rPr>
      </w:pPr>
    </w:p>
    <w:p w14:paraId="6ECEE3CE" w14:textId="77777777" w:rsidR="004E546C" w:rsidRPr="004E546C" w:rsidRDefault="004E546C" w:rsidP="004E546C">
      <w:pPr>
        <w:spacing w:line="276" w:lineRule="auto"/>
        <w:jc w:val="both"/>
        <w:rPr>
          <w:rFonts w:ascii="Times New Roman" w:hAnsi="Times New Roman"/>
        </w:rPr>
      </w:pPr>
    </w:p>
    <w:p w14:paraId="12064795" w14:textId="77777777" w:rsidR="004E546C" w:rsidRPr="004E546C" w:rsidRDefault="004E546C" w:rsidP="004E546C">
      <w:pPr>
        <w:spacing w:line="276" w:lineRule="auto"/>
        <w:jc w:val="both"/>
        <w:rPr>
          <w:rFonts w:ascii="Times New Roman" w:hAnsi="Times New Roman"/>
        </w:rPr>
      </w:pPr>
    </w:p>
    <w:p w14:paraId="15F4C86B" w14:textId="77777777" w:rsidR="004E546C" w:rsidRPr="004E546C" w:rsidRDefault="004E546C" w:rsidP="004E546C">
      <w:pPr>
        <w:spacing w:line="276" w:lineRule="auto"/>
        <w:jc w:val="both"/>
        <w:rPr>
          <w:rFonts w:ascii="Times New Roman" w:hAnsi="Times New Roman"/>
        </w:rPr>
      </w:pPr>
    </w:p>
    <w:p w14:paraId="6AB96791" w14:textId="77777777" w:rsidR="004E546C" w:rsidRPr="004E546C" w:rsidRDefault="004E546C" w:rsidP="004E546C">
      <w:pPr>
        <w:spacing w:line="276" w:lineRule="auto"/>
        <w:jc w:val="both"/>
        <w:rPr>
          <w:rFonts w:ascii="Times New Roman" w:hAnsi="Times New Roman"/>
        </w:rPr>
      </w:pPr>
    </w:p>
    <w:p w14:paraId="65C71671" w14:textId="77777777" w:rsidR="004E546C" w:rsidRPr="004E546C" w:rsidRDefault="004E546C" w:rsidP="004E546C">
      <w:pPr>
        <w:spacing w:line="276" w:lineRule="auto"/>
        <w:jc w:val="both"/>
        <w:rPr>
          <w:rFonts w:ascii="Times New Roman" w:hAnsi="Times New Roman"/>
        </w:rPr>
      </w:pPr>
    </w:p>
    <w:p w14:paraId="21B4D50E" w14:textId="77777777" w:rsidR="004E546C" w:rsidRPr="004E546C" w:rsidRDefault="004E546C" w:rsidP="004E546C">
      <w:pPr>
        <w:spacing w:line="276" w:lineRule="auto"/>
        <w:jc w:val="both"/>
        <w:rPr>
          <w:rFonts w:ascii="Times New Roman" w:hAnsi="Times New Roman"/>
        </w:rPr>
      </w:pPr>
    </w:p>
    <w:p w14:paraId="315E320F" w14:textId="77777777" w:rsidR="004E546C" w:rsidRPr="004E546C" w:rsidRDefault="004E546C" w:rsidP="004E546C">
      <w:pPr>
        <w:spacing w:line="276" w:lineRule="auto"/>
        <w:jc w:val="center"/>
        <w:rPr>
          <w:rFonts w:ascii="Times New Roman" w:hAnsi="Times New Roman"/>
        </w:rPr>
      </w:pPr>
      <w:r w:rsidRPr="004E546C">
        <w:rPr>
          <w:rFonts w:ascii="Times New Roman" w:hAnsi="Times New Roman"/>
        </w:rPr>
        <w:t>Рисунок 1</w:t>
      </w:r>
    </w:p>
    <w:p w14:paraId="05B3373B" w14:textId="77777777" w:rsidR="004E546C" w:rsidRPr="004E546C" w:rsidRDefault="004E546C" w:rsidP="004E546C">
      <w:pPr>
        <w:spacing w:line="276" w:lineRule="auto"/>
        <w:jc w:val="both"/>
        <w:rPr>
          <w:rFonts w:ascii="Times New Roman" w:hAnsi="Times New Roman"/>
        </w:rPr>
      </w:pPr>
    </w:p>
    <w:p w14:paraId="475A7460" w14:textId="77777777" w:rsidR="004E546C" w:rsidRPr="004E546C" w:rsidRDefault="004E546C" w:rsidP="004E546C">
      <w:pPr>
        <w:widowControl/>
        <w:suppressAutoHyphens w:val="0"/>
        <w:spacing w:line="276" w:lineRule="auto"/>
        <w:jc w:val="both"/>
        <w:rPr>
          <w:rFonts w:ascii="Times New Roman" w:hAnsi="Times New Roman"/>
        </w:rPr>
      </w:pPr>
      <w:r>
        <w:rPr>
          <w:rFonts w:ascii="Times New Roman" w:hAnsi="Times New Roman"/>
        </w:rPr>
        <w:t>4.</w:t>
      </w:r>
      <w:r w:rsidRPr="004E546C">
        <w:rPr>
          <w:rFonts w:ascii="Times New Roman" w:hAnsi="Times New Roman"/>
        </w:rPr>
        <w:t>В появившемся окне откройте меню команды &lt;</w:t>
      </w:r>
      <w:r w:rsidRPr="004E546C">
        <w:rPr>
          <w:rFonts w:ascii="Times New Roman" w:hAnsi="Times New Roman"/>
          <w:b/>
          <w:bCs/>
        </w:rPr>
        <w:t>Режим</w:t>
      </w:r>
      <w:r w:rsidRPr="004E546C">
        <w:rPr>
          <w:rFonts w:ascii="Times New Roman" w:hAnsi="Times New Roman"/>
        </w:rPr>
        <w:t>&gt; и выберите вариант &lt;</w:t>
      </w:r>
      <w:r w:rsidRPr="004E546C">
        <w:rPr>
          <w:rFonts w:ascii="Times New Roman" w:hAnsi="Times New Roman"/>
          <w:b/>
          <w:bCs/>
        </w:rPr>
        <w:t>Конструктор</w:t>
      </w:r>
      <w:r w:rsidRPr="004E546C">
        <w:rPr>
          <w:rFonts w:ascii="Times New Roman" w:hAnsi="Times New Roman"/>
        </w:rPr>
        <w:t xml:space="preserve">&gt; </w:t>
      </w:r>
      <w:r w:rsidRPr="004E546C">
        <w:rPr>
          <w:rFonts w:ascii="Times New Roman" w:hAnsi="Times New Roman"/>
        </w:rPr>
        <w:object w:dxaOrig="330" w:dyaOrig="315" w14:anchorId="2AA34DA1">
          <v:shape id="_x0000_i1086" type="#_x0000_t75" style="width:16.5pt;height:15.75pt" o:ole="" o:bordertopcolor="this" o:borderleftcolor="this" o:borderbottomcolor="this" o:borderrightcolor="this">
            <v:imagedata r:id="rId285" o:title=""/>
            <w10:bordertop type="single" width="4"/>
            <w10:borderleft type="single" width="4"/>
            <w10:borderbottom type="single" width="4"/>
            <w10:borderright type="single" width="4"/>
          </v:shape>
          <o:OLEObject Type="Embed" ProgID="PBrush" ShapeID="_x0000_i1086" DrawAspect="Content" ObjectID="_1772473831" r:id="rId286"/>
        </w:object>
      </w:r>
      <w:r w:rsidRPr="004E546C">
        <w:rPr>
          <w:rFonts w:ascii="Times New Roman" w:hAnsi="Times New Roman"/>
        </w:rPr>
        <w:t xml:space="preserve"> и сохраните будущую таблицу под названием &lt;</w:t>
      </w:r>
      <w:r w:rsidRPr="004E546C">
        <w:rPr>
          <w:rFonts w:ascii="Times New Roman" w:hAnsi="Times New Roman"/>
          <w:b/>
          <w:bCs/>
        </w:rPr>
        <w:t>Ведомость успеваемости</w:t>
      </w:r>
      <w:r w:rsidRPr="004E546C">
        <w:rPr>
          <w:rFonts w:ascii="Times New Roman" w:hAnsi="Times New Roman"/>
        </w:rPr>
        <w:t>&gt;.  Появится окно Конструктора.</w:t>
      </w:r>
    </w:p>
    <w:p w14:paraId="742F6B93" w14:textId="77777777" w:rsidR="004E546C" w:rsidRPr="004E546C" w:rsidRDefault="004E546C" w:rsidP="004E546C">
      <w:pPr>
        <w:widowControl/>
        <w:suppressAutoHyphens w:val="0"/>
        <w:spacing w:line="276" w:lineRule="auto"/>
        <w:jc w:val="both"/>
        <w:rPr>
          <w:rFonts w:ascii="Times New Roman" w:hAnsi="Times New Roman"/>
          <w:b/>
          <w:i/>
        </w:rPr>
      </w:pPr>
      <w:r>
        <w:rPr>
          <w:rFonts w:ascii="Times New Roman" w:hAnsi="Times New Roman"/>
        </w:rPr>
        <w:t>5.</w:t>
      </w:r>
      <w:r w:rsidRPr="004E546C">
        <w:rPr>
          <w:rFonts w:ascii="Times New Roman" w:hAnsi="Times New Roman"/>
        </w:rPr>
        <w:t xml:space="preserve">Заполните поля в </w:t>
      </w:r>
      <w:r w:rsidRPr="004E546C">
        <w:rPr>
          <w:rFonts w:ascii="Times New Roman" w:hAnsi="Times New Roman"/>
          <w:b/>
        </w:rPr>
        <w:t>Конструкторе</w:t>
      </w:r>
      <w:r w:rsidRPr="004E546C">
        <w:rPr>
          <w:rFonts w:ascii="Times New Roman" w:hAnsi="Times New Roman"/>
        </w:rPr>
        <w:t xml:space="preserve"> данными из </w:t>
      </w:r>
      <w:r w:rsidRPr="004E546C">
        <w:rPr>
          <w:rFonts w:ascii="Times New Roman" w:hAnsi="Times New Roman"/>
          <w:i/>
          <w:iCs/>
        </w:rPr>
        <w:t>таблицы 1.</w:t>
      </w:r>
      <w:r w:rsidRPr="004E546C">
        <w:rPr>
          <w:rFonts w:ascii="Times New Roman" w:hAnsi="Times New Roman"/>
        </w:rPr>
        <w:t xml:space="preserve"> Тип данных можно выбрать из меню, появившемся при нажатии на кнопку  </w:t>
      </w:r>
      <w:r w:rsidRPr="004E546C">
        <w:rPr>
          <w:rFonts w:ascii="Times New Roman" w:hAnsi="Times New Roman"/>
        </w:rPr>
        <w:object w:dxaOrig="255" w:dyaOrig="270" w14:anchorId="55E5D08F">
          <v:shape id="_x0000_i1087" type="#_x0000_t75" style="width:12.75pt;height:13.5pt" o:ole="" o:bordertopcolor="this" o:borderleftcolor="this" o:borderbottomcolor="this" o:borderrightcolor="this">
            <v:imagedata r:id="rId287" o:title=""/>
            <w10:bordertop type="single" width="4"/>
            <w10:borderleft type="single" width="4"/>
            <w10:borderbottom type="single" width="4"/>
            <w10:borderright type="single" width="4"/>
          </v:shape>
          <o:OLEObject Type="Embed" ProgID="PBrush" ShapeID="_x0000_i1087" DrawAspect="Content" ObjectID="_1772473832" r:id="rId288"/>
        </w:object>
      </w:r>
      <w:r w:rsidRPr="004E546C">
        <w:rPr>
          <w:rFonts w:ascii="Times New Roman" w:hAnsi="Times New Roman"/>
        </w:rPr>
        <w:t xml:space="preserve">  в ячейке справа. </w:t>
      </w:r>
    </w:p>
    <w:p w14:paraId="5A3EEB66" w14:textId="77777777" w:rsidR="004E546C" w:rsidRPr="004E546C" w:rsidRDefault="004E546C" w:rsidP="004E546C">
      <w:pPr>
        <w:spacing w:line="276" w:lineRule="auto"/>
        <w:ind w:left="360"/>
        <w:jc w:val="both"/>
        <w:rPr>
          <w:rFonts w:ascii="Times New Roman" w:hAnsi="Times New Roman"/>
          <w:b/>
          <w:i/>
        </w:rPr>
      </w:pPr>
      <w:r w:rsidRPr="004E546C">
        <w:rPr>
          <w:rFonts w:ascii="Times New Roman" w:hAnsi="Times New Roman"/>
          <w:noProof/>
          <w:lang w:eastAsia="ru-RU"/>
        </w:rPr>
        <w:drawing>
          <wp:anchor distT="0" distB="0" distL="114300" distR="114300" simplePos="0" relativeHeight="252030976" behindDoc="0" locked="0" layoutInCell="1" allowOverlap="1" wp14:anchorId="6C7EEB31" wp14:editId="5C11B08F">
            <wp:simplePos x="0" y="0"/>
            <wp:positionH relativeFrom="column">
              <wp:posOffset>1274445</wp:posOffset>
            </wp:positionH>
            <wp:positionV relativeFrom="paragraph">
              <wp:posOffset>393065</wp:posOffset>
            </wp:positionV>
            <wp:extent cx="561975" cy="657225"/>
            <wp:effectExtent l="19050" t="0" r="9525" b="0"/>
            <wp:wrapNone/>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89"/>
                    <a:srcRect/>
                    <a:stretch>
                      <a:fillRect/>
                    </a:stretch>
                  </pic:blipFill>
                  <pic:spPr bwMode="auto">
                    <a:xfrm>
                      <a:off x="0" y="0"/>
                      <a:ext cx="561975" cy="657225"/>
                    </a:xfrm>
                    <a:prstGeom prst="rect">
                      <a:avLst/>
                    </a:prstGeom>
                    <a:noFill/>
                    <a:ln w="9525">
                      <a:noFill/>
                      <a:miter lim="800000"/>
                      <a:headEnd/>
                      <a:tailEnd/>
                    </a:ln>
                  </pic:spPr>
                </pic:pic>
              </a:graphicData>
            </a:graphic>
          </wp:anchor>
        </w:drawing>
      </w:r>
      <w:r w:rsidRPr="004E546C">
        <w:rPr>
          <w:rFonts w:ascii="Times New Roman" w:hAnsi="Times New Roman"/>
          <w:b/>
          <w:u w:val="single"/>
        </w:rPr>
        <w:t>Обратите внимание</w:t>
      </w:r>
      <w:r w:rsidRPr="004E546C">
        <w:rPr>
          <w:rFonts w:ascii="Times New Roman" w:hAnsi="Times New Roman"/>
          <w:b/>
          <w:i/>
        </w:rPr>
        <w:t xml:space="preserve">: </w:t>
      </w:r>
      <w:r w:rsidRPr="004E546C">
        <w:rPr>
          <w:rFonts w:ascii="Times New Roman" w:hAnsi="Times New Roman"/>
          <w:i/>
        </w:rPr>
        <w:t>ключевое поле «</w:t>
      </w:r>
      <w:r w:rsidRPr="004E546C">
        <w:rPr>
          <w:rFonts w:ascii="Times New Roman" w:hAnsi="Times New Roman"/>
          <w:b/>
          <w:i/>
        </w:rPr>
        <w:t>Счетчик</w:t>
      </w:r>
      <w:r w:rsidRPr="004E546C">
        <w:rPr>
          <w:rFonts w:ascii="Times New Roman" w:hAnsi="Times New Roman"/>
          <w:i/>
        </w:rPr>
        <w:t>» внесен в таблицу автоматически. Если напротив поля отсутствует значок ключа, то на панели инструментов щелкните по этому значку.</w:t>
      </w:r>
    </w:p>
    <w:p w14:paraId="3AD991C7" w14:textId="77777777" w:rsidR="004E546C" w:rsidRPr="004E546C" w:rsidRDefault="004E546C" w:rsidP="004E546C">
      <w:pPr>
        <w:spacing w:line="276" w:lineRule="auto"/>
        <w:rPr>
          <w:rFonts w:ascii="Times New Roman" w:hAnsi="Times New Roman"/>
        </w:rPr>
      </w:pPr>
    </w:p>
    <w:p w14:paraId="47BA6472" w14:textId="77777777" w:rsidR="004E546C" w:rsidRPr="004E546C" w:rsidRDefault="004E546C" w:rsidP="004E546C">
      <w:pPr>
        <w:spacing w:line="276" w:lineRule="auto"/>
        <w:rPr>
          <w:rFonts w:ascii="Times New Roman" w:hAnsi="Times New Roman"/>
        </w:rPr>
      </w:pPr>
      <w:r w:rsidRPr="004E546C">
        <w:rPr>
          <w:rFonts w:ascii="Times New Roman" w:hAnsi="Times New Roman"/>
        </w:rPr>
        <w:br w:type="page"/>
      </w:r>
      <w:r w:rsidRPr="004E546C">
        <w:rPr>
          <w:rFonts w:ascii="Times New Roman" w:hAnsi="Times New Roman"/>
        </w:rPr>
        <w:lastRenderedPageBreak/>
        <w:t>Таблица 1.</w:t>
      </w:r>
      <w:r w:rsidRPr="004E546C">
        <w:rPr>
          <w:rFonts w:ascii="Times New Roman" w:hAnsi="Times New Roman"/>
        </w:rPr>
        <w:tab/>
      </w:r>
      <w:r w:rsidRPr="004E546C">
        <w:rPr>
          <w:rFonts w:ascii="Times New Roman" w:hAnsi="Times New Roman"/>
        </w:rPr>
        <w:tab/>
      </w:r>
    </w:p>
    <w:p w14:paraId="54AC4B7F" w14:textId="77777777" w:rsidR="004E546C" w:rsidRPr="004E546C" w:rsidRDefault="004E546C" w:rsidP="004E546C">
      <w:pPr>
        <w:spacing w:line="276" w:lineRule="auto"/>
        <w:jc w:val="center"/>
        <w:rPr>
          <w:rFonts w:ascii="Times New Roman" w:hAnsi="Times New Roman"/>
        </w:rPr>
      </w:pPr>
      <w:r w:rsidRPr="004E546C">
        <w:rPr>
          <w:rFonts w:ascii="Times New Roman" w:hAnsi="Times New Roman"/>
          <w:noProof/>
          <w:lang w:eastAsia="ru-RU"/>
        </w:rPr>
        <w:drawing>
          <wp:inline distT="0" distB="0" distL="0" distR="0" wp14:anchorId="2DAF3E3C" wp14:editId="36F346EF">
            <wp:extent cx="3514725" cy="2524125"/>
            <wp:effectExtent l="19050" t="0" r="9525"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90"/>
                    <a:srcRect/>
                    <a:stretch>
                      <a:fillRect/>
                    </a:stretch>
                  </pic:blipFill>
                  <pic:spPr bwMode="auto">
                    <a:xfrm>
                      <a:off x="0" y="0"/>
                      <a:ext cx="3514725" cy="2524125"/>
                    </a:xfrm>
                    <a:prstGeom prst="rect">
                      <a:avLst/>
                    </a:prstGeom>
                    <a:noFill/>
                    <a:ln w="9525">
                      <a:noFill/>
                      <a:miter lim="800000"/>
                      <a:headEnd/>
                      <a:tailEnd/>
                    </a:ln>
                  </pic:spPr>
                </pic:pic>
              </a:graphicData>
            </a:graphic>
          </wp:inline>
        </w:drawing>
      </w:r>
    </w:p>
    <w:p w14:paraId="70D9180E" w14:textId="77777777" w:rsidR="004E546C" w:rsidRPr="004E546C" w:rsidRDefault="004E546C" w:rsidP="004E546C">
      <w:pPr>
        <w:spacing w:line="276" w:lineRule="auto"/>
        <w:ind w:left="360"/>
        <w:jc w:val="both"/>
        <w:rPr>
          <w:rFonts w:ascii="Times New Roman" w:hAnsi="Times New Roman"/>
        </w:rPr>
      </w:pPr>
    </w:p>
    <w:p w14:paraId="537CD7E2" w14:textId="77777777" w:rsidR="004E546C" w:rsidRPr="004E546C" w:rsidRDefault="004E546C" w:rsidP="004E546C">
      <w:pPr>
        <w:widowControl/>
        <w:suppressAutoHyphens w:val="0"/>
        <w:spacing w:line="276" w:lineRule="auto"/>
        <w:jc w:val="both"/>
        <w:rPr>
          <w:rFonts w:ascii="Times New Roman" w:hAnsi="Times New Roman"/>
        </w:rPr>
      </w:pPr>
      <w:r>
        <w:rPr>
          <w:rFonts w:ascii="Times New Roman" w:hAnsi="Times New Roman"/>
        </w:rPr>
        <w:t>6.</w:t>
      </w:r>
      <w:r w:rsidRPr="004E546C">
        <w:rPr>
          <w:rFonts w:ascii="Times New Roman" w:hAnsi="Times New Roman"/>
        </w:rPr>
        <w:t xml:space="preserve">Перейдите в режим таблицы, щелкнув по кнопке </w:t>
      </w:r>
      <w:r w:rsidRPr="004E546C">
        <w:rPr>
          <w:rFonts w:ascii="Times New Roman" w:hAnsi="Times New Roman"/>
          <w:b/>
          <w:bCs/>
        </w:rPr>
        <w:t>Режим</w:t>
      </w:r>
      <w:r w:rsidRPr="004E546C">
        <w:rPr>
          <w:rFonts w:ascii="Times New Roman" w:hAnsi="Times New Roman"/>
        </w:rPr>
        <w:t xml:space="preserve"> на панели инструментов,  Введите данные в этом режиме, заполняя клетки таблицы. Значение поля </w:t>
      </w:r>
      <w:r w:rsidRPr="004E546C">
        <w:rPr>
          <w:rFonts w:ascii="Times New Roman" w:hAnsi="Times New Roman"/>
          <w:b/>
          <w:bCs/>
        </w:rPr>
        <w:t>Код</w:t>
      </w:r>
      <w:r w:rsidRPr="004E546C">
        <w:rPr>
          <w:rFonts w:ascii="Times New Roman" w:hAnsi="Times New Roman"/>
        </w:rPr>
        <w:t xml:space="preserve"> будет меняться автоматически.</w:t>
      </w:r>
    </w:p>
    <w:p w14:paraId="7772CA3F" w14:textId="77777777" w:rsidR="004E546C" w:rsidRPr="004E546C" w:rsidRDefault="004E546C" w:rsidP="004E546C">
      <w:pPr>
        <w:widowControl/>
        <w:suppressAutoHyphens w:val="0"/>
        <w:spacing w:line="276" w:lineRule="auto"/>
        <w:jc w:val="both"/>
        <w:rPr>
          <w:rFonts w:ascii="Times New Roman" w:hAnsi="Times New Roman"/>
        </w:rPr>
      </w:pPr>
      <w:r>
        <w:rPr>
          <w:rFonts w:ascii="Times New Roman" w:hAnsi="Times New Roman"/>
        </w:rPr>
        <w:t>7.</w:t>
      </w:r>
      <w:r w:rsidRPr="004E546C">
        <w:rPr>
          <w:rFonts w:ascii="Times New Roman" w:hAnsi="Times New Roman"/>
        </w:rPr>
        <w:t xml:space="preserve">Заполните базу данных значениями из </w:t>
      </w:r>
      <w:r w:rsidRPr="004E546C">
        <w:rPr>
          <w:rFonts w:ascii="Times New Roman" w:hAnsi="Times New Roman"/>
          <w:i/>
          <w:iCs/>
        </w:rPr>
        <w:t>таблицы 2</w:t>
      </w:r>
      <w:r w:rsidRPr="004E546C">
        <w:rPr>
          <w:rFonts w:ascii="Times New Roman" w:hAnsi="Times New Roman"/>
        </w:rPr>
        <w:t>. Напротив каждой фамилии выставьте по всем дисциплинам оценки от 2 до 5</w:t>
      </w:r>
    </w:p>
    <w:p w14:paraId="09C5C83A" w14:textId="77777777" w:rsidR="004E546C" w:rsidRPr="004E546C" w:rsidRDefault="004E546C" w:rsidP="004E546C">
      <w:pPr>
        <w:spacing w:line="276" w:lineRule="auto"/>
        <w:jc w:val="both"/>
        <w:rPr>
          <w:rFonts w:ascii="Times New Roman" w:hAnsi="Times New Roman"/>
        </w:rPr>
      </w:pPr>
    </w:p>
    <w:p w14:paraId="039F1DEF" w14:textId="77777777" w:rsidR="004E546C" w:rsidRPr="004E546C" w:rsidRDefault="004E546C" w:rsidP="004E546C">
      <w:pPr>
        <w:spacing w:line="276" w:lineRule="auto"/>
        <w:jc w:val="both"/>
        <w:rPr>
          <w:rFonts w:ascii="Times New Roman" w:hAnsi="Times New Roman"/>
        </w:rPr>
      </w:pPr>
      <w:r w:rsidRPr="004E546C">
        <w:rPr>
          <w:rFonts w:ascii="Times New Roman" w:hAnsi="Times New Roman"/>
        </w:rPr>
        <w:t>Таблица 2</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276"/>
        <w:gridCol w:w="1134"/>
        <w:gridCol w:w="709"/>
        <w:gridCol w:w="850"/>
        <w:gridCol w:w="851"/>
        <w:gridCol w:w="992"/>
        <w:gridCol w:w="851"/>
        <w:gridCol w:w="850"/>
        <w:gridCol w:w="992"/>
        <w:gridCol w:w="993"/>
      </w:tblGrid>
      <w:tr w:rsidR="004E546C" w:rsidRPr="004E546C" w14:paraId="3B4FD876" w14:textId="77777777" w:rsidTr="004E546C">
        <w:tc>
          <w:tcPr>
            <w:tcW w:w="675" w:type="dxa"/>
            <w:vAlign w:val="center"/>
          </w:tcPr>
          <w:p w14:paraId="0A4C0A88" w14:textId="77777777" w:rsidR="004E546C" w:rsidRPr="004E546C" w:rsidRDefault="004E546C" w:rsidP="004E546C">
            <w:pPr>
              <w:spacing w:line="276" w:lineRule="auto"/>
              <w:jc w:val="center"/>
              <w:rPr>
                <w:rFonts w:ascii="Times New Roman" w:hAnsi="Times New Roman"/>
                <w:sz w:val="20"/>
                <w:szCs w:val="20"/>
              </w:rPr>
            </w:pPr>
          </w:p>
          <w:p w14:paraId="223CB96F"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 xml:space="preserve">Код </w:t>
            </w:r>
          </w:p>
        </w:tc>
        <w:tc>
          <w:tcPr>
            <w:tcW w:w="1276" w:type="dxa"/>
            <w:vAlign w:val="center"/>
          </w:tcPr>
          <w:p w14:paraId="0EA28961"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Фамилия</w:t>
            </w:r>
          </w:p>
        </w:tc>
        <w:tc>
          <w:tcPr>
            <w:tcW w:w="1134" w:type="dxa"/>
            <w:vAlign w:val="center"/>
          </w:tcPr>
          <w:p w14:paraId="0C7D0E9B"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Имя</w:t>
            </w:r>
          </w:p>
        </w:tc>
        <w:tc>
          <w:tcPr>
            <w:tcW w:w="709" w:type="dxa"/>
            <w:vAlign w:val="center"/>
          </w:tcPr>
          <w:p w14:paraId="34A604E9"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 xml:space="preserve">Математика </w:t>
            </w:r>
          </w:p>
        </w:tc>
        <w:tc>
          <w:tcPr>
            <w:tcW w:w="850" w:type="dxa"/>
            <w:vAlign w:val="center"/>
          </w:tcPr>
          <w:p w14:paraId="601725C0"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 xml:space="preserve">Менеджмент </w:t>
            </w:r>
          </w:p>
        </w:tc>
        <w:tc>
          <w:tcPr>
            <w:tcW w:w="851" w:type="dxa"/>
            <w:vAlign w:val="center"/>
          </w:tcPr>
          <w:p w14:paraId="73101F0C"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Сервисная деятельность</w:t>
            </w:r>
          </w:p>
        </w:tc>
        <w:tc>
          <w:tcPr>
            <w:tcW w:w="992" w:type="dxa"/>
            <w:vAlign w:val="center"/>
          </w:tcPr>
          <w:p w14:paraId="4C840991"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Информационные технологии</w:t>
            </w:r>
          </w:p>
        </w:tc>
        <w:tc>
          <w:tcPr>
            <w:tcW w:w="851" w:type="dxa"/>
            <w:vAlign w:val="center"/>
          </w:tcPr>
          <w:p w14:paraId="006FE369"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Стандартизация</w:t>
            </w:r>
          </w:p>
        </w:tc>
        <w:tc>
          <w:tcPr>
            <w:tcW w:w="850" w:type="dxa"/>
            <w:vAlign w:val="center"/>
          </w:tcPr>
          <w:p w14:paraId="5F73DD8D"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Гостиничная индустрия</w:t>
            </w:r>
          </w:p>
        </w:tc>
        <w:tc>
          <w:tcPr>
            <w:tcW w:w="992" w:type="dxa"/>
            <w:vAlign w:val="center"/>
          </w:tcPr>
          <w:p w14:paraId="7B076314"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Пропуски по неуважительной причине</w:t>
            </w:r>
          </w:p>
        </w:tc>
        <w:tc>
          <w:tcPr>
            <w:tcW w:w="993" w:type="dxa"/>
            <w:vAlign w:val="center"/>
          </w:tcPr>
          <w:p w14:paraId="65710168"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Пропуски по уважительной причине</w:t>
            </w:r>
          </w:p>
        </w:tc>
      </w:tr>
      <w:tr w:rsidR="004E546C" w:rsidRPr="004E546C" w14:paraId="3BF20F6C" w14:textId="77777777" w:rsidTr="004E546C">
        <w:tc>
          <w:tcPr>
            <w:tcW w:w="675" w:type="dxa"/>
            <w:vAlign w:val="center"/>
          </w:tcPr>
          <w:p w14:paraId="012FED01"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1</w:t>
            </w:r>
          </w:p>
        </w:tc>
        <w:tc>
          <w:tcPr>
            <w:tcW w:w="1276" w:type="dxa"/>
            <w:vAlign w:val="center"/>
          </w:tcPr>
          <w:p w14:paraId="26A3F371"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Иванникова</w:t>
            </w:r>
          </w:p>
        </w:tc>
        <w:tc>
          <w:tcPr>
            <w:tcW w:w="1134" w:type="dxa"/>
            <w:vAlign w:val="center"/>
          </w:tcPr>
          <w:p w14:paraId="7ABEF2BE"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Анна</w:t>
            </w:r>
          </w:p>
        </w:tc>
        <w:tc>
          <w:tcPr>
            <w:tcW w:w="709" w:type="dxa"/>
            <w:vAlign w:val="center"/>
          </w:tcPr>
          <w:p w14:paraId="0A734D50"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0469AFB0"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65859A33"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51797742"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3BE10BEC"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43933A9F"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023CB018" w14:textId="77777777" w:rsidR="004E546C" w:rsidRPr="004E546C" w:rsidRDefault="004E546C" w:rsidP="004E546C">
            <w:pPr>
              <w:spacing w:line="276" w:lineRule="auto"/>
              <w:jc w:val="both"/>
              <w:rPr>
                <w:rFonts w:ascii="Times New Roman" w:hAnsi="Times New Roman"/>
                <w:sz w:val="20"/>
                <w:szCs w:val="20"/>
              </w:rPr>
            </w:pPr>
          </w:p>
        </w:tc>
        <w:tc>
          <w:tcPr>
            <w:tcW w:w="993" w:type="dxa"/>
            <w:vAlign w:val="center"/>
          </w:tcPr>
          <w:p w14:paraId="6D3C4363" w14:textId="77777777" w:rsidR="004E546C" w:rsidRPr="004E546C" w:rsidRDefault="004E546C" w:rsidP="004E546C">
            <w:pPr>
              <w:spacing w:line="276" w:lineRule="auto"/>
              <w:jc w:val="both"/>
              <w:rPr>
                <w:rFonts w:ascii="Times New Roman" w:hAnsi="Times New Roman"/>
                <w:sz w:val="20"/>
                <w:szCs w:val="20"/>
              </w:rPr>
            </w:pPr>
          </w:p>
        </w:tc>
      </w:tr>
      <w:tr w:rsidR="004E546C" w:rsidRPr="004E546C" w14:paraId="611E0591" w14:textId="77777777" w:rsidTr="004E546C">
        <w:tc>
          <w:tcPr>
            <w:tcW w:w="675" w:type="dxa"/>
            <w:vAlign w:val="center"/>
          </w:tcPr>
          <w:p w14:paraId="504686B6"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2</w:t>
            </w:r>
          </w:p>
        </w:tc>
        <w:tc>
          <w:tcPr>
            <w:tcW w:w="1276" w:type="dxa"/>
            <w:vAlign w:val="center"/>
          </w:tcPr>
          <w:p w14:paraId="3CAAE436"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Баранова</w:t>
            </w:r>
          </w:p>
        </w:tc>
        <w:tc>
          <w:tcPr>
            <w:tcW w:w="1134" w:type="dxa"/>
            <w:vAlign w:val="center"/>
          </w:tcPr>
          <w:p w14:paraId="0301BB45"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Ирина</w:t>
            </w:r>
          </w:p>
        </w:tc>
        <w:tc>
          <w:tcPr>
            <w:tcW w:w="709" w:type="dxa"/>
            <w:vAlign w:val="center"/>
          </w:tcPr>
          <w:p w14:paraId="7479FCC3"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06E2B59D"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425DFA50"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2A58A455"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25A51F7B"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4AB579EA"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2F12E3BF" w14:textId="77777777" w:rsidR="004E546C" w:rsidRPr="004E546C" w:rsidRDefault="004E546C" w:rsidP="004E546C">
            <w:pPr>
              <w:spacing w:line="276" w:lineRule="auto"/>
              <w:jc w:val="both"/>
              <w:rPr>
                <w:rFonts w:ascii="Times New Roman" w:hAnsi="Times New Roman"/>
                <w:sz w:val="20"/>
                <w:szCs w:val="20"/>
              </w:rPr>
            </w:pPr>
          </w:p>
        </w:tc>
        <w:tc>
          <w:tcPr>
            <w:tcW w:w="993" w:type="dxa"/>
            <w:vAlign w:val="center"/>
          </w:tcPr>
          <w:p w14:paraId="02B7D2C8" w14:textId="77777777" w:rsidR="004E546C" w:rsidRPr="004E546C" w:rsidRDefault="004E546C" w:rsidP="004E546C">
            <w:pPr>
              <w:spacing w:line="276" w:lineRule="auto"/>
              <w:jc w:val="both"/>
              <w:rPr>
                <w:rFonts w:ascii="Times New Roman" w:hAnsi="Times New Roman"/>
                <w:sz w:val="20"/>
                <w:szCs w:val="20"/>
              </w:rPr>
            </w:pPr>
          </w:p>
        </w:tc>
      </w:tr>
      <w:tr w:rsidR="004E546C" w:rsidRPr="004E546C" w14:paraId="567F4576" w14:textId="77777777" w:rsidTr="004E546C">
        <w:tc>
          <w:tcPr>
            <w:tcW w:w="675" w:type="dxa"/>
            <w:vAlign w:val="center"/>
          </w:tcPr>
          <w:p w14:paraId="57C86D62"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3</w:t>
            </w:r>
          </w:p>
        </w:tc>
        <w:tc>
          <w:tcPr>
            <w:tcW w:w="1276" w:type="dxa"/>
            <w:vAlign w:val="center"/>
          </w:tcPr>
          <w:p w14:paraId="3F19340D"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Корнилова</w:t>
            </w:r>
          </w:p>
        </w:tc>
        <w:tc>
          <w:tcPr>
            <w:tcW w:w="1134" w:type="dxa"/>
            <w:vAlign w:val="center"/>
          </w:tcPr>
          <w:p w14:paraId="44EE9C55"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Ольга</w:t>
            </w:r>
          </w:p>
        </w:tc>
        <w:tc>
          <w:tcPr>
            <w:tcW w:w="709" w:type="dxa"/>
            <w:vAlign w:val="center"/>
          </w:tcPr>
          <w:p w14:paraId="10F038E8"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6AC3CF74"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74FA97AA"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4C993EA2"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2E0499A8"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01877C7B"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45BF21DF" w14:textId="77777777" w:rsidR="004E546C" w:rsidRPr="004E546C" w:rsidRDefault="004E546C" w:rsidP="004E546C">
            <w:pPr>
              <w:spacing w:line="276" w:lineRule="auto"/>
              <w:jc w:val="both"/>
              <w:rPr>
                <w:rFonts w:ascii="Times New Roman" w:hAnsi="Times New Roman"/>
                <w:sz w:val="20"/>
                <w:szCs w:val="20"/>
              </w:rPr>
            </w:pPr>
          </w:p>
        </w:tc>
        <w:tc>
          <w:tcPr>
            <w:tcW w:w="993" w:type="dxa"/>
            <w:vAlign w:val="center"/>
          </w:tcPr>
          <w:p w14:paraId="508341C7" w14:textId="77777777" w:rsidR="004E546C" w:rsidRPr="004E546C" w:rsidRDefault="004E546C" w:rsidP="004E546C">
            <w:pPr>
              <w:spacing w:line="276" w:lineRule="auto"/>
              <w:jc w:val="both"/>
              <w:rPr>
                <w:rFonts w:ascii="Times New Roman" w:hAnsi="Times New Roman"/>
                <w:sz w:val="20"/>
                <w:szCs w:val="20"/>
              </w:rPr>
            </w:pPr>
          </w:p>
        </w:tc>
      </w:tr>
      <w:tr w:rsidR="004E546C" w:rsidRPr="004E546C" w14:paraId="49FD3D1C" w14:textId="77777777" w:rsidTr="004E546C">
        <w:tc>
          <w:tcPr>
            <w:tcW w:w="675" w:type="dxa"/>
            <w:vAlign w:val="center"/>
          </w:tcPr>
          <w:p w14:paraId="6B98955C"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4</w:t>
            </w:r>
          </w:p>
        </w:tc>
        <w:tc>
          <w:tcPr>
            <w:tcW w:w="1276" w:type="dxa"/>
            <w:vAlign w:val="center"/>
          </w:tcPr>
          <w:p w14:paraId="57A6CDED"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Воробьев</w:t>
            </w:r>
          </w:p>
        </w:tc>
        <w:tc>
          <w:tcPr>
            <w:tcW w:w="1134" w:type="dxa"/>
            <w:vAlign w:val="center"/>
          </w:tcPr>
          <w:p w14:paraId="3536DF54"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Алексей</w:t>
            </w:r>
          </w:p>
        </w:tc>
        <w:tc>
          <w:tcPr>
            <w:tcW w:w="709" w:type="dxa"/>
            <w:vAlign w:val="center"/>
          </w:tcPr>
          <w:p w14:paraId="15227861"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6670D310"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115E0500"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5EF291F6"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1AD676B7"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309516FC"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629F867B" w14:textId="77777777" w:rsidR="004E546C" w:rsidRPr="004E546C" w:rsidRDefault="004E546C" w:rsidP="004E546C">
            <w:pPr>
              <w:spacing w:line="276" w:lineRule="auto"/>
              <w:jc w:val="both"/>
              <w:rPr>
                <w:rFonts w:ascii="Times New Roman" w:hAnsi="Times New Roman"/>
                <w:sz w:val="20"/>
                <w:szCs w:val="20"/>
              </w:rPr>
            </w:pPr>
          </w:p>
        </w:tc>
        <w:tc>
          <w:tcPr>
            <w:tcW w:w="993" w:type="dxa"/>
            <w:vAlign w:val="center"/>
          </w:tcPr>
          <w:p w14:paraId="1CF6FAB9" w14:textId="77777777" w:rsidR="004E546C" w:rsidRPr="004E546C" w:rsidRDefault="004E546C" w:rsidP="004E546C">
            <w:pPr>
              <w:spacing w:line="276" w:lineRule="auto"/>
              <w:jc w:val="both"/>
              <w:rPr>
                <w:rFonts w:ascii="Times New Roman" w:hAnsi="Times New Roman"/>
                <w:sz w:val="20"/>
                <w:szCs w:val="20"/>
              </w:rPr>
            </w:pPr>
          </w:p>
        </w:tc>
      </w:tr>
      <w:tr w:rsidR="004E546C" w:rsidRPr="004E546C" w14:paraId="5AEA9667" w14:textId="77777777" w:rsidTr="004E546C">
        <w:tc>
          <w:tcPr>
            <w:tcW w:w="675" w:type="dxa"/>
            <w:vAlign w:val="center"/>
          </w:tcPr>
          <w:p w14:paraId="131E33F7"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5</w:t>
            </w:r>
          </w:p>
        </w:tc>
        <w:tc>
          <w:tcPr>
            <w:tcW w:w="1276" w:type="dxa"/>
            <w:vAlign w:val="center"/>
          </w:tcPr>
          <w:p w14:paraId="08BC4793"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Воробьев</w:t>
            </w:r>
          </w:p>
        </w:tc>
        <w:tc>
          <w:tcPr>
            <w:tcW w:w="1134" w:type="dxa"/>
            <w:vAlign w:val="center"/>
          </w:tcPr>
          <w:p w14:paraId="3A1298C3"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Олег</w:t>
            </w:r>
          </w:p>
        </w:tc>
        <w:tc>
          <w:tcPr>
            <w:tcW w:w="709" w:type="dxa"/>
            <w:vAlign w:val="center"/>
          </w:tcPr>
          <w:p w14:paraId="767B39D1"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706603FA"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14B3942B"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48480352"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0DB4487E"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584DCC3C"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3BA0F80F" w14:textId="77777777" w:rsidR="004E546C" w:rsidRPr="004E546C" w:rsidRDefault="004E546C" w:rsidP="004E546C">
            <w:pPr>
              <w:spacing w:line="276" w:lineRule="auto"/>
              <w:jc w:val="both"/>
              <w:rPr>
                <w:rFonts w:ascii="Times New Roman" w:hAnsi="Times New Roman"/>
                <w:sz w:val="20"/>
                <w:szCs w:val="20"/>
              </w:rPr>
            </w:pPr>
          </w:p>
        </w:tc>
        <w:tc>
          <w:tcPr>
            <w:tcW w:w="993" w:type="dxa"/>
            <w:vAlign w:val="center"/>
          </w:tcPr>
          <w:p w14:paraId="29591E42" w14:textId="77777777" w:rsidR="004E546C" w:rsidRPr="004E546C" w:rsidRDefault="004E546C" w:rsidP="004E546C">
            <w:pPr>
              <w:spacing w:line="276" w:lineRule="auto"/>
              <w:jc w:val="both"/>
              <w:rPr>
                <w:rFonts w:ascii="Times New Roman" w:hAnsi="Times New Roman"/>
                <w:sz w:val="20"/>
                <w:szCs w:val="20"/>
              </w:rPr>
            </w:pPr>
          </w:p>
        </w:tc>
      </w:tr>
      <w:tr w:rsidR="004E546C" w:rsidRPr="004E546C" w14:paraId="339856EB" w14:textId="77777777" w:rsidTr="004E546C">
        <w:tc>
          <w:tcPr>
            <w:tcW w:w="675" w:type="dxa"/>
            <w:vAlign w:val="center"/>
          </w:tcPr>
          <w:p w14:paraId="7498D1BE"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6</w:t>
            </w:r>
          </w:p>
        </w:tc>
        <w:tc>
          <w:tcPr>
            <w:tcW w:w="1276" w:type="dxa"/>
            <w:vAlign w:val="center"/>
          </w:tcPr>
          <w:p w14:paraId="25B36E8B"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Скоркин</w:t>
            </w:r>
          </w:p>
        </w:tc>
        <w:tc>
          <w:tcPr>
            <w:tcW w:w="1134" w:type="dxa"/>
            <w:vAlign w:val="center"/>
          </w:tcPr>
          <w:p w14:paraId="6FA4A289"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Александр</w:t>
            </w:r>
          </w:p>
        </w:tc>
        <w:tc>
          <w:tcPr>
            <w:tcW w:w="709" w:type="dxa"/>
            <w:vAlign w:val="center"/>
          </w:tcPr>
          <w:p w14:paraId="19FC4C05"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7EFD252B"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5087DC27"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0715B5FD"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66F35B03"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20F77375"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50152286" w14:textId="77777777" w:rsidR="004E546C" w:rsidRPr="004E546C" w:rsidRDefault="004E546C" w:rsidP="004E546C">
            <w:pPr>
              <w:spacing w:line="276" w:lineRule="auto"/>
              <w:jc w:val="both"/>
              <w:rPr>
                <w:rFonts w:ascii="Times New Roman" w:hAnsi="Times New Roman"/>
                <w:sz w:val="20"/>
                <w:szCs w:val="20"/>
              </w:rPr>
            </w:pPr>
          </w:p>
        </w:tc>
        <w:tc>
          <w:tcPr>
            <w:tcW w:w="993" w:type="dxa"/>
            <w:vAlign w:val="center"/>
          </w:tcPr>
          <w:p w14:paraId="55DA5269" w14:textId="77777777" w:rsidR="004E546C" w:rsidRPr="004E546C" w:rsidRDefault="004E546C" w:rsidP="004E546C">
            <w:pPr>
              <w:spacing w:line="276" w:lineRule="auto"/>
              <w:jc w:val="both"/>
              <w:rPr>
                <w:rFonts w:ascii="Times New Roman" w:hAnsi="Times New Roman"/>
                <w:sz w:val="20"/>
                <w:szCs w:val="20"/>
              </w:rPr>
            </w:pPr>
          </w:p>
        </w:tc>
      </w:tr>
      <w:tr w:rsidR="004E546C" w:rsidRPr="004E546C" w14:paraId="0B9DE779" w14:textId="77777777" w:rsidTr="004E546C">
        <w:tc>
          <w:tcPr>
            <w:tcW w:w="675" w:type="dxa"/>
            <w:vAlign w:val="center"/>
          </w:tcPr>
          <w:p w14:paraId="764B47DD"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7</w:t>
            </w:r>
          </w:p>
        </w:tc>
        <w:tc>
          <w:tcPr>
            <w:tcW w:w="1276" w:type="dxa"/>
            <w:vAlign w:val="center"/>
          </w:tcPr>
          <w:p w14:paraId="4110E8F7"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Володина</w:t>
            </w:r>
          </w:p>
        </w:tc>
        <w:tc>
          <w:tcPr>
            <w:tcW w:w="1134" w:type="dxa"/>
            <w:vAlign w:val="center"/>
          </w:tcPr>
          <w:p w14:paraId="40C612FD"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Нина</w:t>
            </w:r>
          </w:p>
        </w:tc>
        <w:tc>
          <w:tcPr>
            <w:tcW w:w="709" w:type="dxa"/>
            <w:vAlign w:val="center"/>
          </w:tcPr>
          <w:p w14:paraId="09D343CA"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08DC41A0"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04CE552B"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7AA61561"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508F245F"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1E732D5A"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439F8B32" w14:textId="77777777" w:rsidR="004E546C" w:rsidRPr="004E546C" w:rsidRDefault="004E546C" w:rsidP="004E546C">
            <w:pPr>
              <w:spacing w:line="276" w:lineRule="auto"/>
              <w:jc w:val="both"/>
              <w:rPr>
                <w:rFonts w:ascii="Times New Roman" w:hAnsi="Times New Roman"/>
                <w:sz w:val="20"/>
                <w:szCs w:val="20"/>
              </w:rPr>
            </w:pPr>
          </w:p>
        </w:tc>
        <w:tc>
          <w:tcPr>
            <w:tcW w:w="993" w:type="dxa"/>
            <w:vAlign w:val="center"/>
          </w:tcPr>
          <w:p w14:paraId="5AABCB2A" w14:textId="77777777" w:rsidR="004E546C" w:rsidRPr="004E546C" w:rsidRDefault="004E546C" w:rsidP="004E546C">
            <w:pPr>
              <w:spacing w:line="276" w:lineRule="auto"/>
              <w:jc w:val="both"/>
              <w:rPr>
                <w:rFonts w:ascii="Times New Roman" w:hAnsi="Times New Roman"/>
                <w:sz w:val="20"/>
                <w:szCs w:val="20"/>
              </w:rPr>
            </w:pPr>
          </w:p>
        </w:tc>
      </w:tr>
      <w:tr w:rsidR="004E546C" w:rsidRPr="004E546C" w14:paraId="622F960C" w14:textId="77777777" w:rsidTr="004E546C">
        <w:tc>
          <w:tcPr>
            <w:tcW w:w="675" w:type="dxa"/>
            <w:vAlign w:val="center"/>
          </w:tcPr>
          <w:p w14:paraId="43C5BEEF"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8</w:t>
            </w:r>
          </w:p>
        </w:tc>
        <w:tc>
          <w:tcPr>
            <w:tcW w:w="1276" w:type="dxa"/>
            <w:vAlign w:val="center"/>
          </w:tcPr>
          <w:p w14:paraId="143AB696"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Новоселов</w:t>
            </w:r>
          </w:p>
        </w:tc>
        <w:tc>
          <w:tcPr>
            <w:tcW w:w="1134" w:type="dxa"/>
            <w:vAlign w:val="center"/>
          </w:tcPr>
          <w:p w14:paraId="2B7B5137"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Алексей</w:t>
            </w:r>
          </w:p>
        </w:tc>
        <w:tc>
          <w:tcPr>
            <w:tcW w:w="709" w:type="dxa"/>
            <w:vAlign w:val="center"/>
          </w:tcPr>
          <w:p w14:paraId="34E771B7"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2E023EF1"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273565A4"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4688FFFF"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10D1B50D"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581B7E46"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31C8395E" w14:textId="77777777" w:rsidR="004E546C" w:rsidRPr="004E546C" w:rsidRDefault="004E546C" w:rsidP="004E546C">
            <w:pPr>
              <w:spacing w:line="276" w:lineRule="auto"/>
              <w:jc w:val="both"/>
              <w:rPr>
                <w:rFonts w:ascii="Times New Roman" w:hAnsi="Times New Roman"/>
                <w:sz w:val="20"/>
                <w:szCs w:val="20"/>
              </w:rPr>
            </w:pPr>
          </w:p>
        </w:tc>
        <w:tc>
          <w:tcPr>
            <w:tcW w:w="993" w:type="dxa"/>
            <w:vAlign w:val="center"/>
          </w:tcPr>
          <w:p w14:paraId="694DA13D" w14:textId="77777777" w:rsidR="004E546C" w:rsidRPr="004E546C" w:rsidRDefault="004E546C" w:rsidP="004E546C">
            <w:pPr>
              <w:spacing w:line="276" w:lineRule="auto"/>
              <w:jc w:val="both"/>
              <w:rPr>
                <w:rFonts w:ascii="Times New Roman" w:hAnsi="Times New Roman"/>
                <w:sz w:val="20"/>
                <w:szCs w:val="20"/>
              </w:rPr>
            </w:pPr>
          </w:p>
        </w:tc>
      </w:tr>
      <w:tr w:rsidR="004E546C" w:rsidRPr="004E546C" w14:paraId="152F1A1B" w14:textId="77777777" w:rsidTr="004E546C">
        <w:tc>
          <w:tcPr>
            <w:tcW w:w="675" w:type="dxa"/>
            <w:vAlign w:val="center"/>
          </w:tcPr>
          <w:p w14:paraId="569C31FC"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9</w:t>
            </w:r>
          </w:p>
        </w:tc>
        <w:tc>
          <w:tcPr>
            <w:tcW w:w="1276" w:type="dxa"/>
            <w:vAlign w:val="center"/>
          </w:tcPr>
          <w:p w14:paraId="41367267"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Петрова</w:t>
            </w:r>
          </w:p>
        </w:tc>
        <w:tc>
          <w:tcPr>
            <w:tcW w:w="1134" w:type="dxa"/>
            <w:vAlign w:val="center"/>
          </w:tcPr>
          <w:p w14:paraId="60CFBBCC"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Елена</w:t>
            </w:r>
          </w:p>
        </w:tc>
        <w:tc>
          <w:tcPr>
            <w:tcW w:w="709" w:type="dxa"/>
            <w:vAlign w:val="center"/>
          </w:tcPr>
          <w:p w14:paraId="1C646DE8"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53D92D3B"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4DA90301"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67E51DA5"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5BAF2C70"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6A48BB4C"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0346410F" w14:textId="77777777" w:rsidR="004E546C" w:rsidRPr="004E546C" w:rsidRDefault="004E546C" w:rsidP="004E546C">
            <w:pPr>
              <w:spacing w:line="276" w:lineRule="auto"/>
              <w:jc w:val="both"/>
              <w:rPr>
                <w:rFonts w:ascii="Times New Roman" w:hAnsi="Times New Roman"/>
                <w:sz w:val="20"/>
                <w:szCs w:val="20"/>
              </w:rPr>
            </w:pPr>
          </w:p>
        </w:tc>
        <w:tc>
          <w:tcPr>
            <w:tcW w:w="993" w:type="dxa"/>
            <w:vAlign w:val="center"/>
          </w:tcPr>
          <w:p w14:paraId="393A85E3" w14:textId="77777777" w:rsidR="004E546C" w:rsidRPr="004E546C" w:rsidRDefault="004E546C" w:rsidP="004E546C">
            <w:pPr>
              <w:spacing w:line="276" w:lineRule="auto"/>
              <w:jc w:val="both"/>
              <w:rPr>
                <w:rFonts w:ascii="Times New Roman" w:hAnsi="Times New Roman"/>
                <w:sz w:val="20"/>
                <w:szCs w:val="20"/>
              </w:rPr>
            </w:pPr>
          </w:p>
        </w:tc>
      </w:tr>
      <w:tr w:rsidR="004E546C" w:rsidRPr="004E546C" w14:paraId="52C6B4B1" w14:textId="77777777" w:rsidTr="004E546C">
        <w:tc>
          <w:tcPr>
            <w:tcW w:w="675" w:type="dxa"/>
            <w:vAlign w:val="center"/>
          </w:tcPr>
          <w:p w14:paraId="4B09309C"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10</w:t>
            </w:r>
          </w:p>
        </w:tc>
        <w:tc>
          <w:tcPr>
            <w:tcW w:w="1276" w:type="dxa"/>
            <w:vAlign w:val="center"/>
          </w:tcPr>
          <w:p w14:paraId="3A9AB05B"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Чернова</w:t>
            </w:r>
          </w:p>
        </w:tc>
        <w:tc>
          <w:tcPr>
            <w:tcW w:w="1134" w:type="dxa"/>
            <w:vAlign w:val="center"/>
          </w:tcPr>
          <w:p w14:paraId="5B6C6B2C"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Кристина</w:t>
            </w:r>
          </w:p>
        </w:tc>
        <w:tc>
          <w:tcPr>
            <w:tcW w:w="709" w:type="dxa"/>
            <w:vAlign w:val="center"/>
          </w:tcPr>
          <w:p w14:paraId="69586833"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7FA257F9"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1215D76F"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6AF6670F"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09DC8AF6"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6CCBB10B"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5D53DD3E" w14:textId="77777777" w:rsidR="004E546C" w:rsidRPr="004E546C" w:rsidRDefault="004E546C" w:rsidP="004E546C">
            <w:pPr>
              <w:spacing w:line="276" w:lineRule="auto"/>
              <w:jc w:val="both"/>
              <w:rPr>
                <w:rFonts w:ascii="Times New Roman" w:hAnsi="Times New Roman"/>
                <w:sz w:val="20"/>
                <w:szCs w:val="20"/>
              </w:rPr>
            </w:pPr>
          </w:p>
        </w:tc>
        <w:tc>
          <w:tcPr>
            <w:tcW w:w="993" w:type="dxa"/>
            <w:vAlign w:val="center"/>
          </w:tcPr>
          <w:p w14:paraId="755B833D" w14:textId="77777777" w:rsidR="004E546C" w:rsidRPr="004E546C" w:rsidRDefault="004E546C" w:rsidP="004E546C">
            <w:pPr>
              <w:spacing w:line="276" w:lineRule="auto"/>
              <w:jc w:val="both"/>
              <w:rPr>
                <w:rFonts w:ascii="Times New Roman" w:hAnsi="Times New Roman"/>
                <w:sz w:val="20"/>
                <w:szCs w:val="20"/>
              </w:rPr>
            </w:pPr>
          </w:p>
        </w:tc>
      </w:tr>
      <w:tr w:rsidR="004E546C" w:rsidRPr="004E546C" w14:paraId="5E881572" w14:textId="77777777" w:rsidTr="004E546C">
        <w:tc>
          <w:tcPr>
            <w:tcW w:w="675" w:type="dxa"/>
            <w:vAlign w:val="center"/>
          </w:tcPr>
          <w:p w14:paraId="2C0EDC1E"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11</w:t>
            </w:r>
          </w:p>
        </w:tc>
        <w:tc>
          <w:tcPr>
            <w:tcW w:w="1276" w:type="dxa"/>
            <w:vAlign w:val="center"/>
          </w:tcPr>
          <w:p w14:paraId="511F415D"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Терещинка</w:t>
            </w:r>
          </w:p>
        </w:tc>
        <w:tc>
          <w:tcPr>
            <w:tcW w:w="1134" w:type="dxa"/>
            <w:vAlign w:val="center"/>
          </w:tcPr>
          <w:p w14:paraId="371B7E27"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Инна</w:t>
            </w:r>
          </w:p>
        </w:tc>
        <w:tc>
          <w:tcPr>
            <w:tcW w:w="709" w:type="dxa"/>
            <w:vAlign w:val="center"/>
          </w:tcPr>
          <w:p w14:paraId="34C37131"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48DA222B"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735D9C64"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6945A12F"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2F4587D4"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19789E3E"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435B7C47" w14:textId="77777777" w:rsidR="004E546C" w:rsidRPr="004E546C" w:rsidRDefault="004E546C" w:rsidP="004E546C">
            <w:pPr>
              <w:spacing w:line="276" w:lineRule="auto"/>
              <w:jc w:val="both"/>
              <w:rPr>
                <w:rFonts w:ascii="Times New Roman" w:hAnsi="Times New Roman"/>
                <w:sz w:val="20"/>
                <w:szCs w:val="20"/>
              </w:rPr>
            </w:pPr>
          </w:p>
        </w:tc>
        <w:tc>
          <w:tcPr>
            <w:tcW w:w="993" w:type="dxa"/>
            <w:vAlign w:val="center"/>
          </w:tcPr>
          <w:p w14:paraId="27BB7BC6" w14:textId="77777777" w:rsidR="004E546C" w:rsidRPr="004E546C" w:rsidRDefault="004E546C" w:rsidP="004E546C">
            <w:pPr>
              <w:spacing w:line="276" w:lineRule="auto"/>
              <w:jc w:val="both"/>
              <w:rPr>
                <w:rFonts w:ascii="Times New Roman" w:hAnsi="Times New Roman"/>
                <w:sz w:val="20"/>
                <w:szCs w:val="20"/>
              </w:rPr>
            </w:pPr>
          </w:p>
        </w:tc>
      </w:tr>
      <w:tr w:rsidR="004E546C" w:rsidRPr="004E546C" w14:paraId="67D0B0CF" w14:textId="77777777" w:rsidTr="004E546C">
        <w:tc>
          <w:tcPr>
            <w:tcW w:w="675" w:type="dxa"/>
            <w:vAlign w:val="center"/>
          </w:tcPr>
          <w:p w14:paraId="25ABB14C"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12</w:t>
            </w:r>
          </w:p>
        </w:tc>
        <w:tc>
          <w:tcPr>
            <w:tcW w:w="1276" w:type="dxa"/>
            <w:vAlign w:val="center"/>
          </w:tcPr>
          <w:p w14:paraId="46BD8641"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Истратов</w:t>
            </w:r>
          </w:p>
        </w:tc>
        <w:tc>
          <w:tcPr>
            <w:tcW w:w="1134" w:type="dxa"/>
            <w:vAlign w:val="center"/>
          </w:tcPr>
          <w:p w14:paraId="6FD436B0"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Максим</w:t>
            </w:r>
          </w:p>
        </w:tc>
        <w:tc>
          <w:tcPr>
            <w:tcW w:w="709" w:type="dxa"/>
            <w:vAlign w:val="center"/>
          </w:tcPr>
          <w:p w14:paraId="3B42FE4A"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14223C92"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007A5ECC"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71935C99"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3D544508"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64E9150D"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5CD9890F" w14:textId="77777777" w:rsidR="004E546C" w:rsidRPr="004E546C" w:rsidRDefault="004E546C" w:rsidP="004E546C">
            <w:pPr>
              <w:spacing w:line="276" w:lineRule="auto"/>
              <w:jc w:val="both"/>
              <w:rPr>
                <w:rFonts w:ascii="Times New Roman" w:hAnsi="Times New Roman"/>
                <w:sz w:val="20"/>
                <w:szCs w:val="20"/>
              </w:rPr>
            </w:pPr>
          </w:p>
        </w:tc>
        <w:tc>
          <w:tcPr>
            <w:tcW w:w="993" w:type="dxa"/>
            <w:vAlign w:val="center"/>
          </w:tcPr>
          <w:p w14:paraId="206BEF86" w14:textId="77777777" w:rsidR="004E546C" w:rsidRPr="004E546C" w:rsidRDefault="004E546C" w:rsidP="004E546C">
            <w:pPr>
              <w:spacing w:line="276" w:lineRule="auto"/>
              <w:jc w:val="both"/>
              <w:rPr>
                <w:rFonts w:ascii="Times New Roman" w:hAnsi="Times New Roman"/>
                <w:sz w:val="20"/>
                <w:szCs w:val="20"/>
              </w:rPr>
            </w:pPr>
          </w:p>
        </w:tc>
      </w:tr>
      <w:tr w:rsidR="004E546C" w:rsidRPr="004E546C" w14:paraId="00829B90" w14:textId="77777777" w:rsidTr="004E546C">
        <w:tc>
          <w:tcPr>
            <w:tcW w:w="675" w:type="dxa"/>
            <w:vAlign w:val="center"/>
          </w:tcPr>
          <w:p w14:paraId="4C1BD9D4"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13</w:t>
            </w:r>
          </w:p>
        </w:tc>
        <w:tc>
          <w:tcPr>
            <w:tcW w:w="1276" w:type="dxa"/>
            <w:vAlign w:val="center"/>
          </w:tcPr>
          <w:p w14:paraId="638071AE"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Бондарь</w:t>
            </w:r>
          </w:p>
        </w:tc>
        <w:tc>
          <w:tcPr>
            <w:tcW w:w="1134" w:type="dxa"/>
            <w:vAlign w:val="center"/>
          </w:tcPr>
          <w:p w14:paraId="51960DFB"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Ольга</w:t>
            </w:r>
          </w:p>
        </w:tc>
        <w:tc>
          <w:tcPr>
            <w:tcW w:w="709" w:type="dxa"/>
            <w:vAlign w:val="center"/>
          </w:tcPr>
          <w:p w14:paraId="04A333FF"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040E8100"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3B779BCA"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76A07676"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04ED8428"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26F3AC9A"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6D316104" w14:textId="77777777" w:rsidR="004E546C" w:rsidRPr="004E546C" w:rsidRDefault="004E546C" w:rsidP="004E546C">
            <w:pPr>
              <w:spacing w:line="276" w:lineRule="auto"/>
              <w:jc w:val="both"/>
              <w:rPr>
                <w:rFonts w:ascii="Times New Roman" w:hAnsi="Times New Roman"/>
                <w:sz w:val="20"/>
                <w:szCs w:val="20"/>
              </w:rPr>
            </w:pPr>
          </w:p>
        </w:tc>
        <w:tc>
          <w:tcPr>
            <w:tcW w:w="993" w:type="dxa"/>
            <w:vAlign w:val="center"/>
          </w:tcPr>
          <w:p w14:paraId="1A63C4D3" w14:textId="77777777" w:rsidR="004E546C" w:rsidRPr="004E546C" w:rsidRDefault="004E546C" w:rsidP="004E546C">
            <w:pPr>
              <w:spacing w:line="276" w:lineRule="auto"/>
              <w:jc w:val="both"/>
              <w:rPr>
                <w:rFonts w:ascii="Times New Roman" w:hAnsi="Times New Roman"/>
                <w:sz w:val="20"/>
                <w:szCs w:val="20"/>
              </w:rPr>
            </w:pPr>
          </w:p>
        </w:tc>
      </w:tr>
      <w:tr w:rsidR="004E546C" w:rsidRPr="004E546C" w14:paraId="3F00ECFC" w14:textId="77777777" w:rsidTr="004E546C">
        <w:tc>
          <w:tcPr>
            <w:tcW w:w="675" w:type="dxa"/>
            <w:vAlign w:val="center"/>
          </w:tcPr>
          <w:p w14:paraId="2D968CAD"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14</w:t>
            </w:r>
          </w:p>
        </w:tc>
        <w:tc>
          <w:tcPr>
            <w:tcW w:w="1276" w:type="dxa"/>
            <w:vAlign w:val="center"/>
          </w:tcPr>
          <w:p w14:paraId="039F8685"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Ревин</w:t>
            </w:r>
          </w:p>
        </w:tc>
        <w:tc>
          <w:tcPr>
            <w:tcW w:w="1134" w:type="dxa"/>
            <w:vAlign w:val="center"/>
          </w:tcPr>
          <w:p w14:paraId="19F847BD"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Олег</w:t>
            </w:r>
          </w:p>
        </w:tc>
        <w:tc>
          <w:tcPr>
            <w:tcW w:w="709" w:type="dxa"/>
            <w:vAlign w:val="center"/>
          </w:tcPr>
          <w:p w14:paraId="64E4EE52"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3D979B04"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7C22B4BA"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5A7C4053"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6BBC9AA0"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3D84CA3C"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2A4F3F08" w14:textId="77777777" w:rsidR="004E546C" w:rsidRPr="004E546C" w:rsidRDefault="004E546C" w:rsidP="004E546C">
            <w:pPr>
              <w:spacing w:line="276" w:lineRule="auto"/>
              <w:jc w:val="both"/>
              <w:rPr>
                <w:rFonts w:ascii="Times New Roman" w:hAnsi="Times New Roman"/>
                <w:sz w:val="20"/>
                <w:szCs w:val="20"/>
              </w:rPr>
            </w:pPr>
          </w:p>
        </w:tc>
        <w:tc>
          <w:tcPr>
            <w:tcW w:w="993" w:type="dxa"/>
            <w:vAlign w:val="center"/>
          </w:tcPr>
          <w:p w14:paraId="3D31EA93" w14:textId="77777777" w:rsidR="004E546C" w:rsidRPr="004E546C" w:rsidRDefault="004E546C" w:rsidP="004E546C">
            <w:pPr>
              <w:spacing w:line="276" w:lineRule="auto"/>
              <w:jc w:val="both"/>
              <w:rPr>
                <w:rFonts w:ascii="Times New Roman" w:hAnsi="Times New Roman"/>
                <w:sz w:val="20"/>
                <w:szCs w:val="20"/>
              </w:rPr>
            </w:pPr>
          </w:p>
        </w:tc>
      </w:tr>
      <w:tr w:rsidR="004E546C" w:rsidRPr="004E546C" w14:paraId="3A08D182" w14:textId="77777777" w:rsidTr="004E546C">
        <w:tc>
          <w:tcPr>
            <w:tcW w:w="675" w:type="dxa"/>
            <w:vAlign w:val="center"/>
          </w:tcPr>
          <w:p w14:paraId="21904263" w14:textId="77777777" w:rsidR="004E546C" w:rsidRPr="004E546C" w:rsidRDefault="004E546C" w:rsidP="004E546C">
            <w:pPr>
              <w:spacing w:line="276" w:lineRule="auto"/>
              <w:jc w:val="center"/>
              <w:rPr>
                <w:rFonts w:ascii="Times New Roman" w:hAnsi="Times New Roman"/>
                <w:sz w:val="20"/>
                <w:szCs w:val="20"/>
              </w:rPr>
            </w:pPr>
            <w:r w:rsidRPr="004E546C">
              <w:rPr>
                <w:rFonts w:ascii="Times New Roman" w:hAnsi="Times New Roman"/>
                <w:sz w:val="20"/>
                <w:szCs w:val="20"/>
              </w:rPr>
              <w:t>15</w:t>
            </w:r>
          </w:p>
        </w:tc>
        <w:tc>
          <w:tcPr>
            <w:tcW w:w="1276" w:type="dxa"/>
            <w:vAlign w:val="center"/>
          </w:tcPr>
          <w:p w14:paraId="364F8457"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Шарова</w:t>
            </w:r>
          </w:p>
        </w:tc>
        <w:tc>
          <w:tcPr>
            <w:tcW w:w="1134" w:type="dxa"/>
            <w:vAlign w:val="center"/>
          </w:tcPr>
          <w:p w14:paraId="2394D62C" w14:textId="77777777" w:rsidR="004E546C" w:rsidRPr="004E546C" w:rsidRDefault="004E546C" w:rsidP="004E546C">
            <w:pPr>
              <w:spacing w:line="276" w:lineRule="auto"/>
              <w:jc w:val="both"/>
              <w:rPr>
                <w:rFonts w:ascii="Times New Roman" w:hAnsi="Times New Roman"/>
                <w:sz w:val="20"/>
                <w:szCs w:val="20"/>
              </w:rPr>
            </w:pPr>
            <w:r w:rsidRPr="004E546C">
              <w:rPr>
                <w:rFonts w:ascii="Times New Roman" w:hAnsi="Times New Roman"/>
                <w:sz w:val="20"/>
                <w:szCs w:val="20"/>
              </w:rPr>
              <w:t>Оксана</w:t>
            </w:r>
          </w:p>
        </w:tc>
        <w:tc>
          <w:tcPr>
            <w:tcW w:w="709" w:type="dxa"/>
            <w:vAlign w:val="center"/>
          </w:tcPr>
          <w:p w14:paraId="1FE92449"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4E21D73D"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034B2D62"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7618C37E" w14:textId="77777777" w:rsidR="004E546C" w:rsidRPr="004E546C" w:rsidRDefault="004E546C" w:rsidP="004E546C">
            <w:pPr>
              <w:spacing w:line="276" w:lineRule="auto"/>
              <w:jc w:val="both"/>
              <w:rPr>
                <w:rFonts w:ascii="Times New Roman" w:hAnsi="Times New Roman"/>
                <w:sz w:val="20"/>
                <w:szCs w:val="20"/>
              </w:rPr>
            </w:pPr>
          </w:p>
        </w:tc>
        <w:tc>
          <w:tcPr>
            <w:tcW w:w="851" w:type="dxa"/>
            <w:vAlign w:val="center"/>
          </w:tcPr>
          <w:p w14:paraId="2F10B023" w14:textId="77777777" w:rsidR="004E546C" w:rsidRPr="004E546C" w:rsidRDefault="004E546C" w:rsidP="004E546C">
            <w:pPr>
              <w:spacing w:line="276" w:lineRule="auto"/>
              <w:jc w:val="both"/>
              <w:rPr>
                <w:rFonts w:ascii="Times New Roman" w:hAnsi="Times New Roman"/>
                <w:sz w:val="20"/>
                <w:szCs w:val="20"/>
              </w:rPr>
            </w:pPr>
          </w:p>
        </w:tc>
        <w:tc>
          <w:tcPr>
            <w:tcW w:w="850" w:type="dxa"/>
            <w:vAlign w:val="center"/>
          </w:tcPr>
          <w:p w14:paraId="2E4206C2" w14:textId="77777777" w:rsidR="004E546C" w:rsidRPr="004E546C" w:rsidRDefault="004E546C" w:rsidP="004E546C">
            <w:pPr>
              <w:spacing w:line="276" w:lineRule="auto"/>
              <w:jc w:val="both"/>
              <w:rPr>
                <w:rFonts w:ascii="Times New Roman" w:hAnsi="Times New Roman"/>
                <w:sz w:val="20"/>
                <w:szCs w:val="20"/>
              </w:rPr>
            </w:pPr>
          </w:p>
        </w:tc>
        <w:tc>
          <w:tcPr>
            <w:tcW w:w="992" w:type="dxa"/>
            <w:vAlign w:val="center"/>
          </w:tcPr>
          <w:p w14:paraId="360A045D" w14:textId="77777777" w:rsidR="004E546C" w:rsidRPr="004E546C" w:rsidRDefault="004E546C" w:rsidP="004E546C">
            <w:pPr>
              <w:spacing w:line="276" w:lineRule="auto"/>
              <w:jc w:val="both"/>
              <w:rPr>
                <w:rFonts w:ascii="Times New Roman" w:hAnsi="Times New Roman"/>
                <w:sz w:val="20"/>
                <w:szCs w:val="20"/>
              </w:rPr>
            </w:pPr>
          </w:p>
        </w:tc>
        <w:tc>
          <w:tcPr>
            <w:tcW w:w="993" w:type="dxa"/>
            <w:vAlign w:val="center"/>
          </w:tcPr>
          <w:p w14:paraId="39562CFE" w14:textId="77777777" w:rsidR="004E546C" w:rsidRPr="004E546C" w:rsidRDefault="004E546C" w:rsidP="004E546C">
            <w:pPr>
              <w:spacing w:line="276" w:lineRule="auto"/>
              <w:jc w:val="both"/>
              <w:rPr>
                <w:rFonts w:ascii="Times New Roman" w:hAnsi="Times New Roman"/>
                <w:sz w:val="20"/>
                <w:szCs w:val="20"/>
              </w:rPr>
            </w:pPr>
          </w:p>
        </w:tc>
      </w:tr>
    </w:tbl>
    <w:p w14:paraId="7F5A3BC5" w14:textId="77777777" w:rsidR="004E546C" w:rsidRPr="004E546C" w:rsidRDefault="004E546C" w:rsidP="004E546C">
      <w:pPr>
        <w:spacing w:line="276" w:lineRule="auto"/>
        <w:jc w:val="both"/>
        <w:rPr>
          <w:rFonts w:ascii="Times New Roman" w:hAnsi="Times New Roman"/>
        </w:rPr>
      </w:pPr>
    </w:p>
    <w:p w14:paraId="43B3E2B6" w14:textId="77777777" w:rsidR="004E546C" w:rsidRPr="004E546C" w:rsidRDefault="004E546C" w:rsidP="004E546C">
      <w:pPr>
        <w:widowControl/>
        <w:suppressAutoHyphens w:val="0"/>
        <w:spacing w:line="276" w:lineRule="auto"/>
        <w:jc w:val="both"/>
        <w:rPr>
          <w:rFonts w:ascii="Times New Roman" w:hAnsi="Times New Roman"/>
        </w:rPr>
      </w:pPr>
      <w:r>
        <w:rPr>
          <w:rFonts w:ascii="Times New Roman" w:hAnsi="Times New Roman"/>
        </w:rPr>
        <w:t>8.</w:t>
      </w:r>
      <w:r w:rsidRPr="004E546C">
        <w:rPr>
          <w:rFonts w:ascii="Times New Roman" w:hAnsi="Times New Roman"/>
        </w:rPr>
        <w:t>Выполните редактирование ячеек:</w:t>
      </w:r>
    </w:p>
    <w:p w14:paraId="670D3A8E" w14:textId="77777777" w:rsidR="004E546C" w:rsidRPr="004E546C" w:rsidRDefault="004E546C" w:rsidP="002D32D8">
      <w:pPr>
        <w:widowControl/>
        <w:numPr>
          <w:ilvl w:val="0"/>
          <w:numId w:val="98"/>
        </w:numPr>
        <w:suppressAutoHyphens w:val="0"/>
        <w:spacing w:line="276" w:lineRule="auto"/>
        <w:jc w:val="both"/>
        <w:rPr>
          <w:rFonts w:ascii="Times New Roman" w:hAnsi="Times New Roman"/>
        </w:rPr>
      </w:pPr>
      <w:r w:rsidRPr="004E546C">
        <w:rPr>
          <w:rFonts w:ascii="Times New Roman" w:hAnsi="Times New Roman"/>
        </w:rPr>
        <w:t>Замените фамилию Иванникова на Иванова.</w:t>
      </w:r>
    </w:p>
    <w:p w14:paraId="018C3CA5" w14:textId="77777777" w:rsidR="004E546C" w:rsidRDefault="004E546C" w:rsidP="004E546C">
      <w:pPr>
        <w:widowControl/>
        <w:suppressAutoHyphens w:val="0"/>
        <w:spacing w:line="276" w:lineRule="auto"/>
        <w:jc w:val="both"/>
        <w:rPr>
          <w:rFonts w:ascii="Times New Roman" w:hAnsi="Times New Roman"/>
        </w:rPr>
      </w:pPr>
      <w:r>
        <w:rPr>
          <w:rFonts w:ascii="Times New Roman" w:hAnsi="Times New Roman"/>
        </w:rPr>
        <w:t>9.</w:t>
      </w:r>
      <w:r w:rsidRPr="004E546C">
        <w:rPr>
          <w:rFonts w:ascii="Times New Roman" w:hAnsi="Times New Roman"/>
        </w:rPr>
        <w:t>Отсортируйте:</w:t>
      </w:r>
    </w:p>
    <w:p w14:paraId="7BFF3E5C" w14:textId="77777777" w:rsidR="004E546C" w:rsidRPr="004E546C" w:rsidRDefault="004E546C" w:rsidP="004E546C">
      <w:pPr>
        <w:widowControl/>
        <w:suppressAutoHyphens w:val="0"/>
        <w:spacing w:line="276" w:lineRule="auto"/>
        <w:jc w:val="both"/>
        <w:rPr>
          <w:rFonts w:ascii="Times New Roman" w:hAnsi="Times New Roman"/>
        </w:rPr>
      </w:pPr>
      <w:r w:rsidRPr="004E546C">
        <w:rPr>
          <w:rFonts w:ascii="Times New Roman" w:hAnsi="Times New Roman"/>
        </w:rPr>
        <w:lastRenderedPageBreak/>
        <w:t xml:space="preserve">а) </w:t>
      </w:r>
      <w:r w:rsidRPr="004E546C">
        <w:rPr>
          <w:rFonts w:ascii="Times New Roman" w:hAnsi="Times New Roman"/>
          <w:i/>
          <w:iCs/>
        </w:rPr>
        <w:t>фамилии</w:t>
      </w:r>
      <w:r w:rsidRPr="004E546C">
        <w:rPr>
          <w:rFonts w:ascii="Times New Roman" w:hAnsi="Times New Roman"/>
        </w:rPr>
        <w:t xml:space="preserve"> – по алфавиту (поставьте маркер на любую фамилию в столбце Фамилия и щелкнете мышкой по кнопке  </w:t>
      </w:r>
      <w:r w:rsidRPr="004E546C">
        <w:rPr>
          <w:rFonts w:ascii="Times New Roman" w:hAnsi="Times New Roman"/>
        </w:rPr>
        <w:object w:dxaOrig="345" w:dyaOrig="345" w14:anchorId="2DF50F13">
          <v:shape id="_x0000_i1088" type="#_x0000_t75" style="width:17.25pt;height:17.25pt" o:ole="" o:bordertopcolor="this" o:borderleftcolor="this" o:borderbottomcolor="this" o:borderrightcolor="this">
            <v:imagedata r:id="rId291" o:title=""/>
            <w10:bordertop type="single" width="4"/>
            <w10:borderleft type="single" width="4"/>
            <w10:borderbottom type="single" width="4"/>
            <w10:borderright type="single" width="4"/>
          </v:shape>
          <o:OLEObject Type="Embed" ProgID="PBrush" ShapeID="_x0000_i1088" DrawAspect="Content" ObjectID="_1772473833" r:id="rId292"/>
        </w:object>
      </w:r>
      <w:r w:rsidRPr="004E546C">
        <w:rPr>
          <w:rFonts w:ascii="Times New Roman" w:hAnsi="Times New Roman"/>
        </w:rPr>
        <w:t xml:space="preserve">  на панели инструментов или произведите сортировку с помощью контекстного меню)</w:t>
      </w:r>
    </w:p>
    <w:p w14:paraId="0A084703" w14:textId="77777777" w:rsidR="004E546C" w:rsidRPr="004E546C" w:rsidRDefault="004E546C" w:rsidP="004E546C">
      <w:pPr>
        <w:spacing w:line="276" w:lineRule="auto"/>
        <w:ind w:left="360"/>
        <w:jc w:val="both"/>
        <w:rPr>
          <w:rFonts w:ascii="Times New Roman" w:hAnsi="Times New Roman"/>
        </w:rPr>
      </w:pPr>
      <w:r w:rsidRPr="004E546C">
        <w:rPr>
          <w:rFonts w:ascii="Times New Roman" w:hAnsi="Times New Roman"/>
        </w:rPr>
        <w:t xml:space="preserve">б) </w:t>
      </w:r>
      <w:r w:rsidRPr="004E546C">
        <w:rPr>
          <w:rFonts w:ascii="Times New Roman" w:hAnsi="Times New Roman"/>
          <w:i/>
          <w:iCs/>
        </w:rPr>
        <w:t>имя</w:t>
      </w:r>
      <w:r w:rsidRPr="004E546C">
        <w:rPr>
          <w:rFonts w:ascii="Times New Roman" w:hAnsi="Times New Roman"/>
        </w:rPr>
        <w:t xml:space="preserve"> – по алфавиту</w:t>
      </w:r>
    </w:p>
    <w:p w14:paraId="7A98F934" w14:textId="77777777" w:rsidR="004E546C" w:rsidRPr="004E546C" w:rsidRDefault="004E546C" w:rsidP="004E546C">
      <w:pPr>
        <w:widowControl/>
        <w:suppressAutoHyphens w:val="0"/>
        <w:spacing w:line="276" w:lineRule="auto"/>
        <w:jc w:val="both"/>
        <w:rPr>
          <w:rFonts w:ascii="Times New Roman" w:hAnsi="Times New Roman"/>
        </w:rPr>
      </w:pPr>
      <w:r>
        <w:rPr>
          <w:rFonts w:ascii="Times New Roman" w:hAnsi="Times New Roman"/>
        </w:rPr>
        <w:t>10.</w:t>
      </w:r>
      <w:r w:rsidRPr="004E546C">
        <w:rPr>
          <w:rFonts w:ascii="Times New Roman" w:hAnsi="Times New Roman"/>
        </w:rPr>
        <w:t>Сохраните текущую таблицу, щелкнув по кнопке «крестик» в правом верхнем углу окна таблицы.</w:t>
      </w:r>
    </w:p>
    <w:p w14:paraId="599D4C28" w14:textId="77777777" w:rsidR="004E546C" w:rsidRPr="004E546C" w:rsidRDefault="004E546C" w:rsidP="004E546C">
      <w:pPr>
        <w:widowControl/>
        <w:suppressAutoHyphens w:val="0"/>
        <w:spacing w:line="276" w:lineRule="auto"/>
        <w:jc w:val="both"/>
        <w:rPr>
          <w:rFonts w:ascii="Times New Roman" w:hAnsi="Times New Roman"/>
        </w:rPr>
      </w:pPr>
      <w:r>
        <w:rPr>
          <w:rFonts w:ascii="Times New Roman" w:hAnsi="Times New Roman"/>
        </w:rPr>
        <w:t>11.</w:t>
      </w:r>
      <w:r w:rsidRPr="004E546C">
        <w:rPr>
          <w:rFonts w:ascii="Times New Roman" w:hAnsi="Times New Roman"/>
        </w:rPr>
        <w:t>Откройте снова свою базу данных.</w:t>
      </w:r>
    </w:p>
    <w:p w14:paraId="027F7593" w14:textId="77777777" w:rsidR="004E546C" w:rsidRPr="004E546C" w:rsidRDefault="004E546C" w:rsidP="004E546C">
      <w:pPr>
        <w:widowControl/>
        <w:suppressAutoHyphens w:val="0"/>
        <w:spacing w:line="276" w:lineRule="auto"/>
        <w:jc w:val="both"/>
        <w:rPr>
          <w:rFonts w:ascii="Times New Roman" w:hAnsi="Times New Roman"/>
        </w:rPr>
      </w:pPr>
      <w:r>
        <w:rPr>
          <w:rFonts w:ascii="Times New Roman" w:hAnsi="Times New Roman"/>
        </w:rPr>
        <w:t>12.</w:t>
      </w:r>
      <w:r w:rsidRPr="004E546C">
        <w:rPr>
          <w:rFonts w:ascii="Times New Roman" w:hAnsi="Times New Roman"/>
        </w:rPr>
        <w:t xml:space="preserve">Выполните поиск записей по образцу: </w:t>
      </w:r>
      <w:r w:rsidRPr="004E546C">
        <w:rPr>
          <w:rFonts w:ascii="Times New Roman" w:hAnsi="Times New Roman"/>
          <w:i/>
          <w:iCs/>
        </w:rPr>
        <w:t>найти студентку по фамилии Володина</w:t>
      </w:r>
      <w:r w:rsidRPr="004E546C">
        <w:rPr>
          <w:rFonts w:ascii="Times New Roman" w:hAnsi="Times New Roman"/>
        </w:rPr>
        <w:t xml:space="preserve">. Для этого установите курсор в поле фамилия, щелкните на кнопке </w:t>
      </w:r>
      <w:r w:rsidRPr="004E546C">
        <w:rPr>
          <w:rFonts w:ascii="Times New Roman" w:hAnsi="Times New Roman"/>
        </w:rPr>
        <w:object w:dxaOrig="315" w:dyaOrig="285" w14:anchorId="2D5013FC">
          <v:shape id="_x0000_i1089" type="#_x0000_t75" style="width:15.75pt;height:14.25pt" o:ole="" o:bordertopcolor="this" o:borderleftcolor="this" o:borderbottomcolor="this" o:borderrightcolor="this">
            <v:imagedata r:id="rId293" o:title=""/>
            <w10:bordertop type="single" width="4"/>
            <w10:borderleft type="single" width="4"/>
            <w10:borderbottom type="single" width="4"/>
            <w10:borderright type="single" width="4"/>
          </v:shape>
          <o:OLEObject Type="Embed" ProgID="PBrush" ShapeID="_x0000_i1089" DrawAspect="Content" ObjectID="_1772473834" r:id="rId294"/>
        </w:object>
      </w:r>
      <w:r w:rsidRPr="004E546C">
        <w:rPr>
          <w:rFonts w:ascii="Times New Roman" w:hAnsi="Times New Roman"/>
        </w:rPr>
        <w:t xml:space="preserve"> </w:t>
      </w:r>
      <w:r w:rsidRPr="004E546C">
        <w:rPr>
          <w:rFonts w:ascii="Times New Roman" w:hAnsi="Times New Roman"/>
          <w:b/>
          <w:bCs/>
        </w:rPr>
        <w:t>&lt;Бинокль&gt;</w:t>
      </w:r>
      <w:r w:rsidRPr="004E546C">
        <w:rPr>
          <w:rFonts w:ascii="Times New Roman" w:hAnsi="Times New Roman"/>
        </w:rPr>
        <w:t xml:space="preserve"> на панели инструментов меню </w:t>
      </w:r>
      <w:r w:rsidRPr="004E546C">
        <w:rPr>
          <w:rFonts w:ascii="Times New Roman" w:hAnsi="Times New Roman"/>
          <w:b/>
        </w:rPr>
        <w:t>Главная</w:t>
      </w:r>
      <w:r w:rsidRPr="004E546C">
        <w:rPr>
          <w:rFonts w:ascii="Times New Roman" w:hAnsi="Times New Roman"/>
        </w:rPr>
        <w:t xml:space="preserve"> и в появившемся диалоговом окне введите в поле </w:t>
      </w:r>
      <w:r w:rsidRPr="004E546C">
        <w:rPr>
          <w:rFonts w:ascii="Times New Roman" w:hAnsi="Times New Roman"/>
          <w:b/>
          <w:bCs/>
        </w:rPr>
        <w:t>&lt;Образец&gt;</w:t>
      </w:r>
      <w:r w:rsidRPr="004E546C">
        <w:rPr>
          <w:rFonts w:ascii="Times New Roman" w:hAnsi="Times New Roman"/>
        </w:rPr>
        <w:t xml:space="preserve"> фамилию </w:t>
      </w:r>
      <w:r w:rsidRPr="004E546C">
        <w:rPr>
          <w:rFonts w:ascii="Times New Roman" w:hAnsi="Times New Roman"/>
          <w:i/>
          <w:iCs/>
        </w:rPr>
        <w:t>Володина</w:t>
      </w:r>
      <w:r w:rsidRPr="004E546C">
        <w:rPr>
          <w:rFonts w:ascii="Times New Roman" w:hAnsi="Times New Roman"/>
        </w:rPr>
        <w:t xml:space="preserve"> и щелкните по кнопке </w:t>
      </w:r>
      <w:r w:rsidRPr="004E546C">
        <w:rPr>
          <w:rFonts w:ascii="Times New Roman" w:hAnsi="Times New Roman"/>
          <w:b/>
          <w:bCs/>
        </w:rPr>
        <w:t>&lt;Найти&gt;.</w:t>
      </w:r>
    </w:p>
    <w:p w14:paraId="6ECE301D" w14:textId="77777777" w:rsidR="004E546C" w:rsidRPr="004E546C" w:rsidRDefault="004E546C" w:rsidP="004E546C">
      <w:pPr>
        <w:spacing w:line="276" w:lineRule="auto"/>
        <w:ind w:left="1775" w:hanging="1418"/>
        <w:jc w:val="both"/>
        <w:rPr>
          <w:rFonts w:ascii="Times New Roman" w:hAnsi="Times New Roman"/>
        </w:rPr>
      </w:pPr>
      <w:r w:rsidRPr="004E546C">
        <w:rPr>
          <w:rFonts w:ascii="Times New Roman" w:hAnsi="Times New Roman"/>
          <w:b/>
          <w:bCs/>
          <w:u w:val="single"/>
        </w:rPr>
        <w:t>Примечание:</w:t>
      </w:r>
      <w:r w:rsidRPr="004E546C">
        <w:rPr>
          <w:rFonts w:ascii="Times New Roman" w:hAnsi="Times New Roman"/>
        </w:rPr>
        <w:t xml:space="preserve"> Если требуется найти следующую подобную запись, то щелкните мышкой по кнопке &lt;</w:t>
      </w:r>
      <w:r w:rsidRPr="004E546C">
        <w:rPr>
          <w:rFonts w:ascii="Times New Roman" w:hAnsi="Times New Roman"/>
          <w:b/>
          <w:bCs/>
        </w:rPr>
        <w:t>Найти далее&gt;.</w:t>
      </w:r>
      <w:r w:rsidRPr="004E546C">
        <w:rPr>
          <w:rFonts w:ascii="Times New Roman" w:hAnsi="Times New Roman"/>
        </w:rPr>
        <w:t xml:space="preserve"> По окончании работы щелкните по кнопке &lt;</w:t>
      </w:r>
      <w:r w:rsidRPr="004E546C">
        <w:rPr>
          <w:rFonts w:ascii="Times New Roman" w:hAnsi="Times New Roman"/>
          <w:b/>
          <w:bCs/>
        </w:rPr>
        <w:t>Отмена</w:t>
      </w:r>
      <w:r w:rsidRPr="004E546C">
        <w:rPr>
          <w:rFonts w:ascii="Times New Roman" w:hAnsi="Times New Roman"/>
        </w:rPr>
        <w:t>&gt;.</w:t>
      </w:r>
    </w:p>
    <w:p w14:paraId="7718ACB7" w14:textId="77777777" w:rsidR="004E546C" w:rsidRPr="004E546C" w:rsidRDefault="004E546C" w:rsidP="004E546C">
      <w:pPr>
        <w:widowControl/>
        <w:suppressAutoHyphens w:val="0"/>
        <w:spacing w:line="276" w:lineRule="auto"/>
        <w:jc w:val="both"/>
        <w:rPr>
          <w:rFonts w:ascii="Times New Roman" w:hAnsi="Times New Roman"/>
        </w:rPr>
      </w:pPr>
      <w:r>
        <w:rPr>
          <w:rFonts w:ascii="Times New Roman" w:hAnsi="Times New Roman"/>
        </w:rPr>
        <w:t>13.</w:t>
      </w:r>
      <w:r w:rsidRPr="004E546C">
        <w:rPr>
          <w:rFonts w:ascii="Times New Roman" w:hAnsi="Times New Roman"/>
        </w:rPr>
        <w:t xml:space="preserve">Переименуйте поле </w:t>
      </w:r>
      <w:r w:rsidRPr="004E546C">
        <w:rPr>
          <w:rFonts w:ascii="Times New Roman" w:hAnsi="Times New Roman"/>
          <w:b/>
          <w:bCs/>
        </w:rPr>
        <w:t>«Математика»</w:t>
      </w:r>
      <w:r w:rsidRPr="004E546C">
        <w:rPr>
          <w:rFonts w:ascii="Times New Roman" w:hAnsi="Times New Roman"/>
        </w:rPr>
        <w:t xml:space="preserve"> на </w:t>
      </w:r>
      <w:r w:rsidRPr="004E546C">
        <w:rPr>
          <w:rFonts w:ascii="Times New Roman" w:hAnsi="Times New Roman"/>
          <w:b/>
          <w:bCs/>
        </w:rPr>
        <w:t>«Информатика»</w:t>
      </w:r>
      <w:r w:rsidRPr="004E546C">
        <w:rPr>
          <w:rFonts w:ascii="Times New Roman" w:hAnsi="Times New Roman"/>
        </w:rPr>
        <w:t xml:space="preserve"> с помощью контекстного меню.  (Верните все как было назад).</w:t>
      </w:r>
    </w:p>
    <w:p w14:paraId="08A6D3B5" w14:textId="77777777" w:rsidR="004E546C" w:rsidRPr="004E546C" w:rsidRDefault="004E546C" w:rsidP="004E546C">
      <w:pPr>
        <w:widowControl/>
        <w:suppressAutoHyphens w:val="0"/>
        <w:spacing w:line="276" w:lineRule="auto"/>
        <w:jc w:val="both"/>
        <w:rPr>
          <w:rFonts w:ascii="Times New Roman" w:hAnsi="Times New Roman"/>
        </w:rPr>
      </w:pPr>
      <w:r>
        <w:rPr>
          <w:rFonts w:ascii="Times New Roman" w:hAnsi="Times New Roman"/>
        </w:rPr>
        <w:t>14.</w:t>
      </w:r>
      <w:r w:rsidRPr="004E546C">
        <w:rPr>
          <w:rFonts w:ascii="Times New Roman" w:hAnsi="Times New Roman"/>
        </w:rPr>
        <w:t xml:space="preserve">Скройте столбец </w:t>
      </w:r>
      <w:r w:rsidRPr="004E546C">
        <w:rPr>
          <w:rFonts w:ascii="Times New Roman" w:hAnsi="Times New Roman"/>
          <w:b/>
          <w:bCs/>
        </w:rPr>
        <w:t>Пр н/пр.</w:t>
      </w:r>
      <w:r w:rsidRPr="004E546C">
        <w:rPr>
          <w:rFonts w:ascii="Times New Roman" w:hAnsi="Times New Roman"/>
        </w:rPr>
        <w:t>, потом отобразите его назад.</w:t>
      </w:r>
    </w:p>
    <w:p w14:paraId="03147789" w14:textId="77777777" w:rsidR="004E546C" w:rsidRPr="004E546C" w:rsidRDefault="004E546C" w:rsidP="004E546C">
      <w:pPr>
        <w:widowControl/>
        <w:suppressAutoHyphens w:val="0"/>
        <w:spacing w:line="276" w:lineRule="auto"/>
        <w:jc w:val="both"/>
        <w:rPr>
          <w:rFonts w:ascii="Times New Roman" w:hAnsi="Times New Roman"/>
          <w:b/>
          <w:bCs/>
        </w:rPr>
      </w:pPr>
      <w:r>
        <w:rPr>
          <w:rFonts w:ascii="Times New Roman" w:hAnsi="Times New Roman"/>
        </w:rPr>
        <w:t>15.</w:t>
      </w:r>
      <w:r w:rsidRPr="004E546C">
        <w:rPr>
          <w:rFonts w:ascii="Times New Roman" w:hAnsi="Times New Roman"/>
        </w:rPr>
        <w:t xml:space="preserve">Войдите в режим </w:t>
      </w:r>
      <w:r w:rsidRPr="004E546C">
        <w:rPr>
          <w:rFonts w:ascii="Times New Roman" w:hAnsi="Times New Roman"/>
          <w:i/>
          <w:iCs/>
        </w:rPr>
        <w:t>Конструктора</w:t>
      </w:r>
      <w:r w:rsidRPr="004E546C">
        <w:rPr>
          <w:rFonts w:ascii="Times New Roman" w:hAnsi="Times New Roman"/>
        </w:rPr>
        <w:t xml:space="preserve"> и назначьте полю </w:t>
      </w:r>
      <w:r w:rsidRPr="004E546C">
        <w:rPr>
          <w:rFonts w:ascii="Times New Roman" w:hAnsi="Times New Roman"/>
          <w:b/>
          <w:bCs/>
        </w:rPr>
        <w:t>Пр н/пр</w:t>
      </w:r>
      <w:r w:rsidRPr="004E546C">
        <w:rPr>
          <w:rFonts w:ascii="Times New Roman" w:hAnsi="Times New Roman"/>
        </w:rPr>
        <w:t xml:space="preserve"> и </w:t>
      </w:r>
      <w:r w:rsidRPr="004E546C">
        <w:rPr>
          <w:rFonts w:ascii="Times New Roman" w:hAnsi="Times New Roman"/>
          <w:b/>
          <w:bCs/>
        </w:rPr>
        <w:t>Пр ув/пр</w:t>
      </w:r>
      <w:r w:rsidRPr="004E546C">
        <w:rPr>
          <w:rFonts w:ascii="Times New Roman" w:hAnsi="Times New Roman"/>
        </w:rPr>
        <w:t xml:space="preserve">. </w:t>
      </w:r>
      <w:r w:rsidRPr="004E546C">
        <w:rPr>
          <w:rFonts w:ascii="Times New Roman" w:hAnsi="Times New Roman"/>
          <w:i/>
          <w:iCs/>
        </w:rPr>
        <w:t>Маску ввода</w:t>
      </w:r>
      <w:r w:rsidRPr="004E546C">
        <w:rPr>
          <w:rFonts w:ascii="Times New Roman" w:hAnsi="Times New Roman"/>
        </w:rPr>
        <w:t xml:space="preserve"> </w:t>
      </w:r>
    </w:p>
    <w:p w14:paraId="433A7FC3" w14:textId="77777777" w:rsidR="004E546C" w:rsidRPr="004E546C" w:rsidRDefault="004E546C" w:rsidP="004E546C">
      <w:pPr>
        <w:pStyle w:val="ae"/>
        <w:numPr>
          <w:ilvl w:val="1"/>
          <w:numId w:val="46"/>
        </w:numPr>
        <w:jc w:val="both"/>
        <w:rPr>
          <w:rFonts w:ascii="Times New Roman" w:hAnsi="Times New Roman"/>
          <w:b/>
          <w:bCs/>
        </w:rPr>
      </w:pPr>
      <w:r w:rsidRPr="004E546C">
        <w:rPr>
          <w:rFonts w:ascii="Times New Roman" w:hAnsi="Times New Roman"/>
          <w:b/>
          <w:bCs/>
        </w:rPr>
        <w:t xml:space="preserve">часов». </w:t>
      </w:r>
      <w:r w:rsidRPr="004E546C">
        <w:rPr>
          <w:rFonts w:ascii="Times New Roman" w:hAnsi="Times New Roman"/>
          <w:bCs/>
        </w:rPr>
        <w:t>Заполните эти поля данными от 0 до 99.</w:t>
      </w:r>
    </w:p>
    <w:p w14:paraId="36443023" w14:textId="77777777" w:rsidR="004E546C" w:rsidRPr="004E546C" w:rsidRDefault="004E546C" w:rsidP="004E546C">
      <w:pPr>
        <w:widowControl/>
        <w:suppressAutoHyphens w:val="0"/>
        <w:spacing w:line="276" w:lineRule="auto"/>
        <w:jc w:val="both"/>
        <w:rPr>
          <w:rFonts w:ascii="Times New Roman" w:hAnsi="Times New Roman"/>
        </w:rPr>
      </w:pPr>
      <w:r>
        <w:rPr>
          <w:rFonts w:ascii="Times New Roman" w:hAnsi="Times New Roman"/>
        </w:rPr>
        <w:t>16.</w:t>
      </w:r>
      <w:r w:rsidRPr="004E546C">
        <w:rPr>
          <w:rFonts w:ascii="Times New Roman" w:hAnsi="Times New Roman"/>
        </w:rPr>
        <w:t xml:space="preserve">Завершите работу с </w:t>
      </w:r>
      <w:r w:rsidRPr="004E546C">
        <w:rPr>
          <w:rFonts w:ascii="Times New Roman" w:hAnsi="Times New Roman"/>
          <w:lang w:val="en-US"/>
        </w:rPr>
        <w:t>Access</w:t>
      </w:r>
      <w:r w:rsidRPr="004E546C">
        <w:rPr>
          <w:rFonts w:ascii="Times New Roman" w:hAnsi="Times New Roman"/>
        </w:rPr>
        <w:t>.</w:t>
      </w:r>
    </w:p>
    <w:p w14:paraId="70F78674" w14:textId="77777777" w:rsidR="004E546C" w:rsidRPr="004E546C" w:rsidRDefault="004E546C" w:rsidP="004E546C">
      <w:pPr>
        <w:spacing w:line="276" w:lineRule="auto"/>
        <w:ind w:firstLine="709"/>
        <w:rPr>
          <w:rFonts w:ascii="Times New Roman" w:hAnsi="Times New Roman"/>
        </w:rPr>
      </w:pPr>
      <w:r w:rsidRPr="004E546C">
        <w:rPr>
          <w:rFonts w:ascii="Times New Roman" w:hAnsi="Times New Roman"/>
        </w:rPr>
        <w:br w:type="page"/>
      </w:r>
    </w:p>
    <w:p w14:paraId="62EE04E1" w14:textId="77777777" w:rsidR="00E01B7A" w:rsidRDefault="00E01B7A" w:rsidP="00A03A6E">
      <w:pPr>
        <w:pStyle w:val="Default"/>
        <w:spacing w:line="276" w:lineRule="auto"/>
        <w:jc w:val="center"/>
        <w:rPr>
          <w:b/>
        </w:rPr>
      </w:pPr>
      <w:r w:rsidRPr="00AD3D29">
        <w:rPr>
          <w:b/>
        </w:rPr>
        <w:lastRenderedPageBreak/>
        <w:t>Практическая работа</w:t>
      </w:r>
      <w:r w:rsidR="00A03A6E">
        <w:rPr>
          <w:b/>
        </w:rPr>
        <w:t xml:space="preserve"> № 34</w:t>
      </w:r>
    </w:p>
    <w:p w14:paraId="603E0593" w14:textId="77777777" w:rsidR="004E546C" w:rsidRPr="004E546C" w:rsidRDefault="00A03A6E" w:rsidP="004E546C">
      <w:pPr>
        <w:spacing w:line="276" w:lineRule="auto"/>
        <w:jc w:val="center"/>
        <w:rPr>
          <w:rFonts w:ascii="Times New Roman" w:hAnsi="Times New Roman"/>
        </w:rPr>
      </w:pPr>
      <w:r w:rsidRPr="004E546C">
        <w:rPr>
          <w:rFonts w:ascii="Times New Roman" w:hAnsi="Times New Roman"/>
          <w:b/>
        </w:rPr>
        <w:t>Тема:</w:t>
      </w:r>
      <w:r w:rsidRPr="004E546C">
        <w:rPr>
          <w:rFonts w:ascii="Times New Roman" w:hAnsi="Times New Roman"/>
        </w:rPr>
        <w:t xml:space="preserve"> Microsoft Office Access 2007</w:t>
      </w:r>
      <w:r w:rsidR="004E546C">
        <w:rPr>
          <w:rFonts w:ascii="Times New Roman" w:hAnsi="Times New Roman"/>
        </w:rPr>
        <w:t>.</w:t>
      </w:r>
      <w:r w:rsidRPr="004E546C">
        <w:rPr>
          <w:rFonts w:ascii="Times New Roman" w:hAnsi="Times New Roman"/>
        </w:rPr>
        <w:t xml:space="preserve"> </w:t>
      </w:r>
      <w:r w:rsidR="004E546C">
        <w:rPr>
          <w:rFonts w:ascii="Times New Roman" w:hAnsi="Times New Roman"/>
        </w:rPr>
        <w:t>С</w:t>
      </w:r>
      <w:r w:rsidR="004E546C" w:rsidRPr="004E546C">
        <w:rPr>
          <w:rFonts w:ascii="Times New Roman" w:hAnsi="Times New Roman"/>
        </w:rPr>
        <w:t>оздание базы данных, состоящей из двух таблиц.</w:t>
      </w:r>
    </w:p>
    <w:p w14:paraId="4668D070" w14:textId="77777777" w:rsidR="004E546C" w:rsidRPr="004E546C" w:rsidRDefault="004E546C" w:rsidP="004E546C">
      <w:pPr>
        <w:tabs>
          <w:tab w:val="left" w:pos="709"/>
        </w:tabs>
        <w:spacing w:line="276" w:lineRule="auto"/>
        <w:ind w:left="709" w:hanging="709"/>
        <w:rPr>
          <w:rFonts w:ascii="Times New Roman" w:hAnsi="Times New Roman"/>
          <w:b/>
          <w:u w:val="single"/>
        </w:rPr>
      </w:pPr>
      <w:r w:rsidRPr="00826F2A">
        <w:rPr>
          <w:rFonts w:ascii="Times New Roman" w:hAnsi="Times New Roman"/>
          <w:b/>
        </w:rPr>
        <w:t>Цель: -</w:t>
      </w:r>
      <w:r w:rsidR="00826F2A" w:rsidRPr="00826F2A">
        <w:rPr>
          <w:rFonts w:ascii="Times New Roman" w:hAnsi="Times New Roman"/>
          <w:b/>
        </w:rPr>
        <w:t xml:space="preserve"> </w:t>
      </w:r>
      <w:r w:rsidRPr="004E546C">
        <w:rPr>
          <w:rFonts w:ascii="Times New Roman" w:hAnsi="Times New Roman"/>
        </w:rPr>
        <w:t xml:space="preserve">научиться создавать таблицы базы данных в &lt;Режиме таблицы&gt; и с помощью &lt;Шаблона таблиц&gt;; </w:t>
      </w:r>
    </w:p>
    <w:p w14:paraId="3E113214" w14:textId="77777777" w:rsidR="004E546C" w:rsidRPr="004E546C" w:rsidRDefault="004E546C" w:rsidP="004E546C">
      <w:pPr>
        <w:widowControl/>
        <w:suppressAutoHyphens w:val="0"/>
        <w:spacing w:line="276" w:lineRule="auto"/>
        <w:ind w:left="709"/>
        <w:rPr>
          <w:rFonts w:ascii="Times New Roman" w:hAnsi="Times New Roman"/>
        </w:rPr>
      </w:pPr>
      <w:r>
        <w:rPr>
          <w:rFonts w:ascii="Times New Roman" w:hAnsi="Times New Roman"/>
        </w:rPr>
        <w:t xml:space="preserve">- </w:t>
      </w:r>
      <w:r w:rsidRPr="004E546C">
        <w:rPr>
          <w:rFonts w:ascii="Times New Roman" w:hAnsi="Times New Roman"/>
        </w:rPr>
        <w:t xml:space="preserve">научиться самостоятельно, создавать ключевое поле; закрепить навыки по удалению, добавлению, заполнению и редактированию таблиц; </w:t>
      </w:r>
    </w:p>
    <w:p w14:paraId="34BAF77E" w14:textId="77777777" w:rsidR="004E546C" w:rsidRPr="004E546C" w:rsidRDefault="004E546C" w:rsidP="004E546C">
      <w:pPr>
        <w:widowControl/>
        <w:suppressAutoHyphens w:val="0"/>
        <w:spacing w:line="276" w:lineRule="auto"/>
        <w:ind w:left="709"/>
        <w:rPr>
          <w:rFonts w:ascii="Times New Roman" w:hAnsi="Times New Roman"/>
        </w:rPr>
      </w:pPr>
      <w:r>
        <w:rPr>
          <w:rFonts w:ascii="Times New Roman" w:hAnsi="Times New Roman"/>
        </w:rPr>
        <w:t xml:space="preserve">- </w:t>
      </w:r>
      <w:r w:rsidRPr="004E546C">
        <w:rPr>
          <w:rFonts w:ascii="Times New Roman" w:hAnsi="Times New Roman"/>
        </w:rPr>
        <w:t xml:space="preserve">познакомиться с свойством таблицы &lt;Мастер подстановок&gt; и научиться им пользоваться; </w:t>
      </w:r>
    </w:p>
    <w:p w14:paraId="03B56888" w14:textId="77777777" w:rsidR="004E546C" w:rsidRPr="004E546C" w:rsidRDefault="004E546C" w:rsidP="004E546C">
      <w:pPr>
        <w:widowControl/>
        <w:suppressAutoHyphens w:val="0"/>
        <w:spacing w:line="276" w:lineRule="auto"/>
        <w:ind w:left="709"/>
        <w:rPr>
          <w:rFonts w:ascii="Times New Roman" w:hAnsi="Times New Roman"/>
        </w:rPr>
      </w:pPr>
      <w:r>
        <w:rPr>
          <w:rFonts w:ascii="Times New Roman" w:hAnsi="Times New Roman"/>
        </w:rPr>
        <w:t xml:space="preserve">- </w:t>
      </w:r>
      <w:r w:rsidRPr="004E546C">
        <w:rPr>
          <w:rFonts w:ascii="Times New Roman" w:hAnsi="Times New Roman"/>
        </w:rPr>
        <w:t>научиться использовать фильтр в таблице.</w:t>
      </w:r>
    </w:p>
    <w:p w14:paraId="6177CF05" w14:textId="77777777" w:rsidR="00BD11E4" w:rsidRPr="00AD3D29" w:rsidRDefault="00BD11E4" w:rsidP="00826F2A">
      <w:pPr>
        <w:pStyle w:val="Default"/>
        <w:spacing w:line="276" w:lineRule="auto"/>
      </w:pPr>
      <w:r w:rsidRPr="00AD3D29">
        <w:rPr>
          <w:b/>
          <w:bCs/>
          <w:iCs/>
        </w:rPr>
        <w:t>Информационные источники:</w:t>
      </w:r>
    </w:p>
    <w:p w14:paraId="4C4DD3B3" w14:textId="77777777" w:rsidR="00BD11E4" w:rsidRPr="00AD3D29" w:rsidRDefault="00BD11E4"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60BF4E8B" w14:textId="77777777" w:rsidR="00BD11E4" w:rsidRDefault="00BD11E4"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26352681" w14:textId="77777777" w:rsidR="00456C42" w:rsidRDefault="00456C42" w:rsidP="00AD3D29">
      <w:pPr>
        <w:pStyle w:val="a4"/>
        <w:spacing w:line="276" w:lineRule="auto"/>
      </w:pPr>
    </w:p>
    <w:p w14:paraId="6012EDF1" w14:textId="77777777" w:rsidR="00826F2A" w:rsidRPr="00826F2A" w:rsidRDefault="00826F2A" w:rsidP="00826F2A">
      <w:pPr>
        <w:widowControl/>
        <w:suppressAutoHyphens w:val="0"/>
        <w:spacing w:line="276" w:lineRule="auto"/>
        <w:rPr>
          <w:rFonts w:ascii="Times New Roman" w:hAnsi="Times New Roman"/>
        </w:rPr>
      </w:pPr>
      <w:r>
        <w:rPr>
          <w:rFonts w:ascii="Times New Roman" w:hAnsi="Times New Roman"/>
        </w:rPr>
        <w:t>1.</w:t>
      </w:r>
      <w:r w:rsidRPr="00826F2A">
        <w:rPr>
          <w:rFonts w:ascii="Times New Roman" w:hAnsi="Times New Roman"/>
        </w:rPr>
        <w:t xml:space="preserve">Откройте учебную базу данных </w:t>
      </w:r>
      <w:r w:rsidRPr="00826F2A">
        <w:rPr>
          <w:rFonts w:ascii="Times New Roman" w:hAnsi="Times New Roman"/>
          <w:b/>
        </w:rPr>
        <w:t>&lt;Анкета ГС-31&gt;.</w:t>
      </w:r>
    </w:p>
    <w:p w14:paraId="513F108A" w14:textId="77777777" w:rsidR="00826F2A" w:rsidRPr="00826F2A" w:rsidRDefault="00826F2A" w:rsidP="00826F2A">
      <w:pPr>
        <w:widowControl/>
        <w:suppressAutoHyphens w:val="0"/>
        <w:spacing w:line="276" w:lineRule="auto"/>
        <w:jc w:val="both"/>
        <w:rPr>
          <w:rFonts w:ascii="Times New Roman" w:hAnsi="Times New Roman"/>
        </w:rPr>
      </w:pPr>
      <w:r>
        <w:rPr>
          <w:rFonts w:ascii="Times New Roman" w:hAnsi="Times New Roman"/>
        </w:rPr>
        <w:t>2.</w:t>
      </w:r>
      <w:r w:rsidRPr="00826F2A">
        <w:rPr>
          <w:rFonts w:ascii="Times New Roman" w:hAnsi="Times New Roman"/>
        </w:rPr>
        <w:t xml:space="preserve">Создайте таблицу </w:t>
      </w:r>
      <w:r w:rsidRPr="00826F2A">
        <w:rPr>
          <w:rFonts w:ascii="Times New Roman" w:hAnsi="Times New Roman"/>
          <w:b/>
        </w:rPr>
        <w:t>&lt;Преподаватели &gt;</w:t>
      </w:r>
      <w:r w:rsidRPr="00826F2A">
        <w:rPr>
          <w:rFonts w:ascii="Times New Roman" w:hAnsi="Times New Roman"/>
        </w:rPr>
        <w:t xml:space="preserve"> в </w:t>
      </w:r>
      <w:r w:rsidRPr="00826F2A">
        <w:rPr>
          <w:rFonts w:ascii="Times New Roman" w:hAnsi="Times New Roman"/>
          <w:i/>
        </w:rPr>
        <w:t>Режиме таблицы</w:t>
      </w:r>
      <w:r w:rsidRPr="00826F2A">
        <w:rPr>
          <w:rFonts w:ascii="Times New Roman" w:hAnsi="Times New Roman"/>
        </w:rPr>
        <w:t xml:space="preserve">. Для этого в меню Создание выберите кнопку </w:t>
      </w:r>
      <w:r w:rsidRPr="00826F2A">
        <w:rPr>
          <w:rFonts w:ascii="Times New Roman" w:hAnsi="Times New Roman"/>
          <w:b/>
        </w:rPr>
        <w:t>Таблица</w:t>
      </w:r>
      <w:r w:rsidRPr="00826F2A">
        <w:rPr>
          <w:rFonts w:ascii="Times New Roman" w:hAnsi="Times New Roman"/>
        </w:rPr>
        <w:t>.  В появившейся таблице сделайте следующее:</w:t>
      </w:r>
    </w:p>
    <w:p w14:paraId="7B6A5DBD" w14:textId="77777777" w:rsidR="00826F2A" w:rsidRPr="00826F2A" w:rsidRDefault="00826F2A" w:rsidP="002D32D8">
      <w:pPr>
        <w:widowControl/>
        <w:numPr>
          <w:ilvl w:val="0"/>
          <w:numId w:val="99"/>
        </w:numPr>
        <w:suppressAutoHyphens w:val="0"/>
        <w:spacing w:line="276" w:lineRule="auto"/>
        <w:ind w:hanging="76"/>
        <w:jc w:val="both"/>
        <w:rPr>
          <w:rFonts w:ascii="Times New Roman" w:hAnsi="Times New Roman"/>
        </w:rPr>
      </w:pPr>
      <w:r w:rsidRPr="00826F2A">
        <w:rPr>
          <w:rFonts w:ascii="Times New Roman" w:hAnsi="Times New Roman"/>
        </w:rPr>
        <w:t>Добавьте два поля – Поле 1 и Поле 2, выполнив команду через контекстное меню.</w:t>
      </w:r>
    </w:p>
    <w:p w14:paraId="3A9B132C" w14:textId="77777777" w:rsidR="00826F2A" w:rsidRPr="00826F2A" w:rsidRDefault="00826F2A" w:rsidP="002D32D8">
      <w:pPr>
        <w:widowControl/>
        <w:numPr>
          <w:ilvl w:val="0"/>
          <w:numId w:val="99"/>
        </w:numPr>
        <w:suppressAutoHyphens w:val="0"/>
        <w:spacing w:line="276" w:lineRule="auto"/>
        <w:ind w:hanging="76"/>
        <w:jc w:val="both"/>
        <w:rPr>
          <w:rFonts w:ascii="Times New Roman" w:hAnsi="Times New Roman"/>
        </w:rPr>
      </w:pPr>
      <w:r w:rsidRPr="00826F2A">
        <w:rPr>
          <w:rFonts w:ascii="Times New Roman" w:hAnsi="Times New Roman"/>
        </w:rPr>
        <w:t xml:space="preserve">Переименуйте &lt;Поле 1&gt; на </w:t>
      </w:r>
      <w:r w:rsidRPr="00826F2A">
        <w:rPr>
          <w:rFonts w:ascii="Times New Roman" w:hAnsi="Times New Roman"/>
          <w:b/>
        </w:rPr>
        <w:t>&lt;Предмет&gt;</w:t>
      </w:r>
      <w:r w:rsidRPr="00826F2A">
        <w:rPr>
          <w:rFonts w:ascii="Times New Roman" w:hAnsi="Times New Roman"/>
        </w:rPr>
        <w:t xml:space="preserve">. Для этого поставьте курсор в любую ячейку столбца &lt;Поля 1&gt; и выполните команду </w:t>
      </w:r>
      <w:r w:rsidRPr="00826F2A">
        <w:rPr>
          <w:rFonts w:ascii="Times New Roman" w:hAnsi="Times New Roman"/>
          <w:i/>
        </w:rPr>
        <w:t>Переименовать столбец</w:t>
      </w:r>
      <w:r w:rsidRPr="00826F2A">
        <w:rPr>
          <w:rFonts w:ascii="Times New Roman" w:hAnsi="Times New Roman"/>
        </w:rPr>
        <w:t xml:space="preserve"> из контекстного меню. Или щелкните два раза по имени поля, удалите старое название и впечатайте новое.</w:t>
      </w:r>
    </w:p>
    <w:p w14:paraId="6A3B4E08" w14:textId="77777777" w:rsidR="00826F2A" w:rsidRPr="00826F2A" w:rsidRDefault="00826F2A" w:rsidP="002D32D8">
      <w:pPr>
        <w:widowControl/>
        <w:numPr>
          <w:ilvl w:val="0"/>
          <w:numId w:val="99"/>
        </w:numPr>
        <w:suppressAutoHyphens w:val="0"/>
        <w:spacing w:line="276" w:lineRule="auto"/>
        <w:ind w:hanging="76"/>
        <w:jc w:val="both"/>
        <w:rPr>
          <w:rFonts w:ascii="Times New Roman" w:hAnsi="Times New Roman"/>
        </w:rPr>
      </w:pPr>
      <w:r w:rsidRPr="00826F2A">
        <w:rPr>
          <w:rFonts w:ascii="Times New Roman" w:hAnsi="Times New Roman"/>
        </w:rPr>
        <w:t xml:space="preserve">Переименуйте аналогично &lt;Поле 2&gt; на </w:t>
      </w:r>
      <w:r w:rsidRPr="00826F2A">
        <w:rPr>
          <w:rFonts w:ascii="Times New Roman" w:hAnsi="Times New Roman"/>
          <w:b/>
        </w:rPr>
        <w:t>&lt;Преподаватель&gt;</w:t>
      </w:r>
      <w:r w:rsidRPr="00826F2A">
        <w:rPr>
          <w:rFonts w:ascii="Times New Roman" w:hAnsi="Times New Roman"/>
        </w:rPr>
        <w:t>.</w:t>
      </w:r>
    </w:p>
    <w:p w14:paraId="002D7AF4" w14:textId="77777777" w:rsidR="00826F2A" w:rsidRPr="00826F2A" w:rsidRDefault="000D6D7F" w:rsidP="00826F2A">
      <w:pPr>
        <w:widowControl/>
        <w:suppressAutoHyphens w:val="0"/>
        <w:spacing w:line="276" w:lineRule="auto"/>
        <w:jc w:val="both"/>
        <w:rPr>
          <w:rFonts w:ascii="Times New Roman" w:hAnsi="Times New Roman"/>
        </w:rPr>
      </w:pPr>
      <w:r>
        <w:rPr>
          <w:rFonts w:ascii="Times New Roman" w:hAnsi="Times New Roman"/>
        </w:rPr>
        <w:object w:dxaOrig="1440" w:dyaOrig="1440" w14:anchorId="741B7A58">
          <v:shape id="_x0000_s1517" type="#_x0000_t75" style="position:absolute;left:0;text-align:left;margin-left:15.5pt;margin-top:13.6pt;width:13.5pt;height:14.25pt;z-index:252034048" o:allowincell="f" stroked="t">
            <v:imagedata r:id="rId295" o:title=""/>
          </v:shape>
          <o:OLEObject Type="Embed" ProgID="PBrush" ShapeID="_x0000_s1517" DrawAspect="Content" ObjectID="_1772473849" r:id="rId296"/>
        </w:object>
      </w:r>
      <w:r w:rsidR="00826F2A">
        <w:rPr>
          <w:rFonts w:ascii="Times New Roman" w:hAnsi="Times New Roman"/>
        </w:rPr>
        <w:t>3.</w:t>
      </w:r>
      <w:r w:rsidR="00826F2A" w:rsidRPr="00826F2A">
        <w:rPr>
          <w:rFonts w:ascii="Times New Roman" w:hAnsi="Times New Roman"/>
        </w:rPr>
        <w:t xml:space="preserve">Сохраните таблицу с именем &lt;Преподаватели&gt;, щелкнув по кнопке &lt;Сохранить&gt; (дискетка </w:t>
      </w:r>
      <w:r w:rsidR="00826F2A" w:rsidRPr="00826F2A">
        <w:rPr>
          <w:rFonts w:ascii="Times New Roman" w:hAnsi="Times New Roman"/>
        </w:rPr>
        <w:br/>
        <w:t xml:space="preserve">        на панели инструментов).</w:t>
      </w:r>
    </w:p>
    <w:p w14:paraId="6BD28149" w14:textId="77777777" w:rsidR="00826F2A" w:rsidRPr="00826F2A" w:rsidRDefault="000D6D7F" w:rsidP="00826F2A">
      <w:pPr>
        <w:widowControl/>
        <w:suppressAutoHyphens w:val="0"/>
        <w:spacing w:line="276" w:lineRule="auto"/>
        <w:jc w:val="both"/>
        <w:rPr>
          <w:rFonts w:ascii="Times New Roman" w:hAnsi="Times New Roman"/>
        </w:rPr>
      </w:pPr>
      <w:r>
        <w:rPr>
          <w:rFonts w:ascii="Times New Roman" w:hAnsi="Times New Roman"/>
          <w:noProof/>
        </w:rPr>
        <w:object w:dxaOrig="1440" w:dyaOrig="1440" w14:anchorId="5D316CF7">
          <v:shape id="_x0000_s1516" type="#_x0000_t75" style="position:absolute;left:0;text-align:left;margin-left:187.8pt;margin-top:26.4pt;width:15.75pt;height:17.25pt;z-index:252033024" o:allowincell="f" stroked="t">
            <v:imagedata r:id="rId297" o:title=""/>
          </v:shape>
          <o:OLEObject Type="Embed" ProgID="PBrush" ShapeID="_x0000_s1516" DrawAspect="Content" ObjectID="_1772473850" r:id="rId298"/>
        </w:object>
      </w:r>
      <w:r w:rsidR="00826F2A">
        <w:rPr>
          <w:rFonts w:ascii="Times New Roman" w:hAnsi="Times New Roman"/>
        </w:rPr>
        <w:t>4.</w:t>
      </w:r>
      <w:r w:rsidR="00826F2A" w:rsidRPr="00826F2A">
        <w:rPr>
          <w:rFonts w:ascii="Times New Roman" w:hAnsi="Times New Roman"/>
        </w:rPr>
        <w:t>Перейдите в режим &lt;</w:t>
      </w:r>
      <w:r w:rsidR="00826F2A" w:rsidRPr="00826F2A">
        <w:rPr>
          <w:rFonts w:ascii="Times New Roman" w:hAnsi="Times New Roman"/>
          <w:b/>
        </w:rPr>
        <w:t>Конструктор</w:t>
      </w:r>
      <w:r w:rsidR="00826F2A" w:rsidRPr="00826F2A">
        <w:rPr>
          <w:rFonts w:ascii="Times New Roman" w:hAnsi="Times New Roman"/>
        </w:rPr>
        <w:t>&gt; и удалите строку с ключевым словом Счетчик.  Посмотрите как заданы поля. Сделайте поле &lt;</w:t>
      </w:r>
      <w:r w:rsidR="00826F2A" w:rsidRPr="00826F2A">
        <w:rPr>
          <w:rFonts w:ascii="Times New Roman" w:hAnsi="Times New Roman"/>
          <w:b/>
        </w:rPr>
        <w:t>Предмет</w:t>
      </w:r>
      <w:r w:rsidR="00826F2A" w:rsidRPr="00826F2A">
        <w:rPr>
          <w:rFonts w:ascii="Times New Roman" w:hAnsi="Times New Roman"/>
        </w:rPr>
        <w:t xml:space="preserve">&gt; ключевым, поместив курсор на имя этого поля и щелкнув по кнопке       - </w:t>
      </w:r>
      <w:r w:rsidR="00826F2A" w:rsidRPr="00826F2A">
        <w:rPr>
          <w:rFonts w:ascii="Times New Roman" w:hAnsi="Times New Roman"/>
          <w:i/>
        </w:rPr>
        <w:t>Ключевое поле</w:t>
      </w:r>
      <w:r w:rsidR="00826F2A" w:rsidRPr="00826F2A">
        <w:rPr>
          <w:rFonts w:ascii="Times New Roman" w:hAnsi="Times New Roman"/>
        </w:rPr>
        <w:t xml:space="preserve">. Тип данных поля задайте </w:t>
      </w:r>
      <w:r w:rsidR="00826F2A" w:rsidRPr="00826F2A">
        <w:rPr>
          <w:rFonts w:ascii="Times New Roman" w:hAnsi="Times New Roman"/>
          <w:i/>
        </w:rPr>
        <w:t>текстовым</w:t>
      </w:r>
      <w:r w:rsidR="00826F2A" w:rsidRPr="00826F2A">
        <w:rPr>
          <w:rFonts w:ascii="Times New Roman" w:hAnsi="Times New Roman"/>
        </w:rPr>
        <w:t xml:space="preserve">. </w:t>
      </w:r>
    </w:p>
    <w:p w14:paraId="05B6B287" w14:textId="77777777" w:rsidR="00826F2A" w:rsidRDefault="00826F2A" w:rsidP="00826F2A">
      <w:pPr>
        <w:widowControl/>
        <w:suppressAutoHyphens w:val="0"/>
        <w:spacing w:line="276" w:lineRule="auto"/>
        <w:jc w:val="both"/>
        <w:rPr>
          <w:rFonts w:ascii="Times New Roman" w:hAnsi="Times New Roman"/>
          <w:i/>
        </w:rPr>
      </w:pPr>
      <w:r>
        <w:rPr>
          <w:rFonts w:ascii="Times New Roman" w:hAnsi="Times New Roman"/>
        </w:rPr>
        <w:t>5.</w:t>
      </w:r>
      <w:r w:rsidRPr="00826F2A">
        <w:rPr>
          <w:rFonts w:ascii="Times New Roman" w:hAnsi="Times New Roman"/>
        </w:rPr>
        <w:t xml:space="preserve">Перейдите в </w:t>
      </w:r>
      <w:r w:rsidRPr="00826F2A">
        <w:rPr>
          <w:rFonts w:ascii="Times New Roman" w:hAnsi="Times New Roman"/>
          <w:i/>
          <w:iCs/>
        </w:rPr>
        <w:t>Режим таблицы</w:t>
      </w:r>
      <w:r w:rsidRPr="00826F2A">
        <w:rPr>
          <w:rFonts w:ascii="Times New Roman" w:hAnsi="Times New Roman"/>
        </w:rPr>
        <w:t xml:space="preserve"> и заполните таблицу &lt;Преподаватели&gt; записями из </w:t>
      </w:r>
      <w:r w:rsidRPr="00826F2A">
        <w:rPr>
          <w:rFonts w:ascii="Times New Roman" w:hAnsi="Times New Roman"/>
          <w:i/>
        </w:rPr>
        <w:t>Таблицы3.</w:t>
      </w:r>
    </w:p>
    <w:p w14:paraId="4CEBA136" w14:textId="77777777" w:rsidR="00826F2A" w:rsidRPr="00826F2A" w:rsidRDefault="00826F2A" w:rsidP="00826F2A">
      <w:pPr>
        <w:widowControl/>
        <w:suppressAutoHyphens w:val="0"/>
        <w:spacing w:line="276" w:lineRule="auto"/>
        <w:jc w:val="center"/>
        <w:rPr>
          <w:rFonts w:ascii="Times New Roman" w:hAnsi="Times New Roman"/>
        </w:rPr>
      </w:pPr>
      <w:r w:rsidRPr="00826F2A">
        <w:rPr>
          <w:rFonts w:ascii="Times New Roman" w:hAnsi="Times New Roman"/>
        </w:rPr>
        <w:t>Таблица 3</w:t>
      </w:r>
    </w:p>
    <w:p w14:paraId="069468FE" w14:textId="77777777" w:rsidR="00826F2A" w:rsidRPr="00826F2A" w:rsidRDefault="00826F2A" w:rsidP="00826F2A">
      <w:pPr>
        <w:spacing w:line="276" w:lineRule="auto"/>
        <w:jc w:val="center"/>
        <w:rPr>
          <w:rFonts w:ascii="Times New Roman" w:hAnsi="Times New Roman"/>
        </w:rPr>
      </w:pPr>
      <w:r w:rsidRPr="00826F2A">
        <w:rPr>
          <w:rFonts w:ascii="Times New Roman" w:hAnsi="Times New Roman"/>
          <w:noProof/>
          <w:lang w:eastAsia="ru-RU"/>
        </w:rPr>
        <w:drawing>
          <wp:inline distT="0" distB="0" distL="0" distR="0" wp14:anchorId="4C2E2841" wp14:editId="21CB2E5D">
            <wp:extent cx="3429000" cy="1743075"/>
            <wp:effectExtent l="1905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99"/>
                    <a:srcRect/>
                    <a:stretch>
                      <a:fillRect/>
                    </a:stretch>
                  </pic:blipFill>
                  <pic:spPr bwMode="auto">
                    <a:xfrm>
                      <a:off x="0" y="0"/>
                      <a:ext cx="3429000" cy="1743075"/>
                    </a:xfrm>
                    <a:prstGeom prst="rect">
                      <a:avLst/>
                    </a:prstGeom>
                    <a:noFill/>
                    <a:ln w="9525">
                      <a:noFill/>
                      <a:miter lim="800000"/>
                      <a:headEnd/>
                      <a:tailEnd/>
                    </a:ln>
                  </pic:spPr>
                </pic:pic>
              </a:graphicData>
            </a:graphic>
          </wp:inline>
        </w:drawing>
      </w:r>
    </w:p>
    <w:p w14:paraId="068C799F" w14:textId="77777777" w:rsidR="00826F2A" w:rsidRPr="00826F2A" w:rsidRDefault="00826F2A" w:rsidP="00826F2A">
      <w:pPr>
        <w:spacing w:line="276" w:lineRule="auto"/>
        <w:jc w:val="center"/>
        <w:rPr>
          <w:rFonts w:ascii="Times New Roman" w:hAnsi="Times New Roman"/>
        </w:rPr>
      </w:pPr>
    </w:p>
    <w:p w14:paraId="562275B8" w14:textId="77777777" w:rsidR="00826F2A" w:rsidRPr="00826F2A" w:rsidRDefault="00826F2A" w:rsidP="00826F2A">
      <w:pPr>
        <w:widowControl/>
        <w:suppressAutoHyphens w:val="0"/>
        <w:spacing w:line="276" w:lineRule="auto"/>
        <w:jc w:val="both"/>
        <w:rPr>
          <w:rFonts w:ascii="Times New Roman" w:hAnsi="Times New Roman"/>
        </w:rPr>
      </w:pPr>
      <w:r>
        <w:rPr>
          <w:rFonts w:ascii="Times New Roman" w:hAnsi="Times New Roman"/>
        </w:rPr>
        <w:t>6.</w:t>
      </w:r>
      <w:r w:rsidRPr="00826F2A">
        <w:rPr>
          <w:rFonts w:ascii="Times New Roman" w:hAnsi="Times New Roman"/>
        </w:rPr>
        <w:t>Закройте таблицу &lt;Преподаватели&gt;, сохранив все изменения.</w:t>
      </w:r>
    </w:p>
    <w:p w14:paraId="030AED16" w14:textId="77777777" w:rsidR="00826F2A" w:rsidRPr="00826F2A" w:rsidRDefault="00826F2A" w:rsidP="00826F2A">
      <w:pPr>
        <w:widowControl/>
        <w:suppressAutoHyphens w:val="0"/>
        <w:spacing w:line="276" w:lineRule="auto"/>
        <w:jc w:val="both"/>
        <w:rPr>
          <w:rFonts w:ascii="Times New Roman" w:hAnsi="Times New Roman"/>
        </w:rPr>
      </w:pPr>
      <w:r>
        <w:rPr>
          <w:rFonts w:ascii="Times New Roman" w:hAnsi="Times New Roman"/>
        </w:rPr>
        <w:lastRenderedPageBreak/>
        <w:t>7.</w:t>
      </w:r>
      <w:r w:rsidRPr="00826F2A">
        <w:rPr>
          <w:rFonts w:ascii="Times New Roman" w:hAnsi="Times New Roman"/>
        </w:rPr>
        <w:t xml:space="preserve">Используя &lt;Шаблон таблиц&gt;, создайте таблицу </w:t>
      </w:r>
      <w:r w:rsidRPr="00826F2A">
        <w:rPr>
          <w:rFonts w:ascii="Times New Roman" w:hAnsi="Times New Roman"/>
          <w:b/>
        </w:rPr>
        <w:t>&lt;Личные данные&gt;</w:t>
      </w:r>
      <w:r w:rsidRPr="00826F2A">
        <w:rPr>
          <w:rFonts w:ascii="Times New Roman" w:hAnsi="Times New Roman"/>
        </w:rPr>
        <w:t xml:space="preserve"> студентов с ключевым полем. Для этого:</w:t>
      </w:r>
    </w:p>
    <w:p w14:paraId="55362548" w14:textId="77777777" w:rsidR="00826F2A" w:rsidRPr="00826F2A" w:rsidRDefault="00826F2A" w:rsidP="002D32D8">
      <w:pPr>
        <w:widowControl/>
        <w:numPr>
          <w:ilvl w:val="0"/>
          <w:numId w:val="100"/>
        </w:numPr>
        <w:tabs>
          <w:tab w:val="left" w:pos="567"/>
        </w:tabs>
        <w:suppressAutoHyphens w:val="0"/>
        <w:spacing w:line="276" w:lineRule="auto"/>
        <w:ind w:left="426" w:hanging="142"/>
        <w:jc w:val="both"/>
        <w:rPr>
          <w:rFonts w:ascii="Times New Roman" w:hAnsi="Times New Roman"/>
        </w:rPr>
      </w:pPr>
      <w:r w:rsidRPr="00826F2A">
        <w:rPr>
          <w:rFonts w:ascii="Times New Roman" w:hAnsi="Times New Roman"/>
        </w:rPr>
        <w:t>Находясь на закладке &lt;Создание&gt; щелкните по кнопке &lt;Шаблоны таблиц&gt;, &lt;Контакты&gt;. Появится таблица уже с готовыми полями.</w:t>
      </w:r>
    </w:p>
    <w:p w14:paraId="19410F28" w14:textId="77777777" w:rsidR="00826F2A" w:rsidRPr="00826F2A" w:rsidRDefault="00826F2A" w:rsidP="002D32D8">
      <w:pPr>
        <w:widowControl/>
        <w:numPr>
          <w:ilvl w:val="0"/>
          <w:numId w:val="100"/>
        </w:numPr>
        <w:tabs>
          <w:tab w:val="left" w:pos="567"/>
        </w:tabs>
        <w:suppressAutoHyphens w:val="0"/>
        <w:spacing w:line="276" w:lineRule="auto"/>
        <w:ind w:left="426" w:hanging="142"/>
        <w:jc w:val="both"/>
        <w:rPr>
          <w:rFonts w:ascii="Times New Roman" w:hAnsi="Times New Roman"/>
        </w:rPr>
      </w:pPr>
      <w:r w:rsidRPr="00826F2A">
        <w:rPr>
          <w:rFonts w:ascii="Times New Roman" w:hAnsi="Times New Roman"/>
        </w:rPr>
        <w:t>Переименуйте предложенные поля на следующие поля: &lt;Код студента&gt;, &lt;Фамилия&gt;, &lt;Имя&gt;, &lt;Город&gt;, &lt;Адрес&gt;, &lt;Телефон&gt;, &lt;Дата рождения&gt;, &lt;Фотография&gt;, &lt;Любимый предмет&gt;, лишние поля удалите.</w:t>
      </w:r>
    </w:p>
    <w:p w14:paraId="6FEF2D65" w14:textId="77777777" w:rsidR="00826F2A" w:rsidRPr="00826F2A" w:rsidRDefault="00826F2A" w:rsidP="002D32D8">
      <w:pPr>
        <w:widowControl/>
        <w:numPr>
          <w:ilvl w:val="0"/>
          <w:numId w:val="101"/>
        </w:numPr>
        <w:suppressAutoHyphens w:val="0"/>
        <w:spacing w:line="276" w:lineRule="auto"/>
        <w:ind w:left="567" w:hanging="283"/>
        <w:jc w:val="both"/>
        <w:rPr>
          <w:rFonts w:ascii="Times New Roman" w:hAnsi="Times New Roman"/>
        </w:rPr>
      </w:pPr>
      <w:r w:rsidRPr="00826F2A">
        <w:rPr>
          <w:rFonts w:ascii="Times New Roman" w:hAnsi="Times New Roman"/>
        </w:rPr>
        <w:t xml:space="preserve">Сохраните полученную таблицу под названием </w:t>
      </w:r>
      <w:r w:rsidRPr="00826F2A">
        <w:rPr>
          <w:rFonts w:ascii="Times New Roman" w:hAnsi="Times New Roman"/>
          <w:b/>
        </w:rPr>
        <w:t>&lt;Личные данные&gt;</w:t>
      </w:r>
      <w:r w:rsidRPr="00826F2A">
        <w:rPr>
          <w:rFonts w:ascii="Times New Roman" w:hAnsi="Times New Roman"/>
        </w:rPr>
        <w:t>. Ключевое поле задано автоматически.</w:t>
      </w:r>
    </w:p>
    <w:p w14:paraId="45AD80EA" w14:textId="77777777" w:rsidR="00826F2A" w:rsidRPr="00826F2A" w:rsidRDefault="00826F2A" w:rsidP="00826F2A">
      <w:pPr>
        <w:widowControl/>
        <w:suppressAutoHyphens w:val="0"/>
        <w:spacing w:line="276" w:lineRule="auto"/>
        <w:jc w:val="both"/>
        <w:rPr>
          <w:rFonts w:ascii="Times New Roman" w:hAnsi="Times New Roman"/>
        </w:rPr>
      </w:pPr>
      <w:r>
        <w:rPr>
          <w:rFonts w:ascii="Times New Roman" w:hAnsi="Times New Roman"/>
        </w:rPr>
        <w:t>8.</w:t>
      </w:r>
      <w:r w:rsidRPr="00826F2A">
        <w:rPr>
          <w:rFonts w:ascii="Times New Roman" w:hAnsi="Times New Roman"/>
        </w:rPr>
        <w:t>Внесите данные в новую таблицу, заполнив поля &lt;Фамилия&gt;, &lt;Имя&gt;, &lt;Город&gt;, &lt;Адрес&gt;, &lt;Телефон&gt;, &lt;Дата рождения&gt;.</w:t>
      </w:r>
    </w:p>
    <w:p w14:paraId="2C37695A" w14:textId="77777777" w:rsidR="00826F2A" w:rsidRPr="00826F2A" w:rsidRDefault="00826F2A" w:rsidP="00826F2A">
      <w:pPr>
        <w:spacing w:line="276" w:lineRule="auto"/>
        <w:ind w:left="340"/>
        <w:jc w:val="both"/>
        <w:rPr>
          <w:rFonts w:ascii="Times New Roman" w:hAnsi="Times New Roman"/>
        </w:rPr>
      </w:pPr>
    </w:p>
    <w:p w14:paraId="64D15B17" w14:textId="77777777" w:rsidR="00826F2A" w:rsidRPr="00826F2A" w:rsidRDefault="00826F2A" w:rsidP="00826F2A">
      <w:pPr>
        <w:spacing w:line="276" w:lineRule="auto"/>
        <w:jc w:val="both"/>
        <w:rPr>
          <w:rFonts w:ascii="Times New Roman" w:hAnsi="Times New Roman"/>
        </w:rPr>
      </w:pPr>
      <w:r w:rsidRPr="00826F2A">
        <w:rPr>
          <w:rFonts w:ascii="Times New Roman" w:hAnsi="Times New Roman"/>
          <w:b/>
          <w:u w:val="single"/>
        </w:rPr>
        <w:t>ПРИМЕЧАНИЕ.</w:t>
      </w:r>
      <w:r w:rsidRPr="00826F2A">
        <w:rPr>
          <w:rFonts w:ascii="Times New Roman" w:hAnsi="Times New Roman"/>
        </w:rPr>
        <w:t xml:space="preserve"> Поля &lt;Фамилия&gt; и &lt;Имя&gt; можно скопировать из таблицы &lt;Ведомость успеваемости&gt;. В поле &lt;Город&gt; внесите четыре разных города (например, Новороссийск, Геленджик, Анапа, Крымск)</w:t>
      </w:r>
    </w:p>
    <w:p w14:paraId="4EA06070" w14:textId="77777777" w:rsidR="00826F2A" w:rsidRPr="00826F2A" w:rsidRDefault="00826F2A" w:rsidP="00826F2A">
      <w:pPr>
        <w:spacing w:line="276" w:lineRule="auto"/>
        <w:jc w:val="both"/>
        <w:rPr>
          <w:rFonts w:ascii="Times New Roman" w:hAnsi="Times New Roman"/>
        </w:rPr>
      </w:pPr>
    </w:p>
    <w:p w14:paraId="79A095C8" w14:textId="77777777" w:rsidR="00826F2A" w:rsidRPr="00826F2A" w:rsidRDefault="00826F2A" w:rsidP="00826F2A">
      <w:pPr>
        <w:widowControl/>
        <w:suppressAutoHyphens w:val="0"/>
        <w:spacing w:line="276" w:lineRule="auto"/>
        <w:jc w:val="both"/>
        <w:rPr>
          <w:rFonts w:ascii="Times New Roman" w:hAnsi="Times New Roman"/>
        </w:rPr>
      </w:pPr>
      <w:r>
        <w:rPr>
          <w:rFonts w:ascii="Times New Roman" w:hAnsi="Times New Roman"/>
        </w:rPr>
        <w:t>9.</w:t>
      </w:r>
      <w:r w:rsidRPr="00826F2A">
        <w:rPr>
          <w:rFonts w:ascii="Times New Roman" w:hAnsi="Times New Roman"/>
        </w:rPr>
        <w:t xml:space="preserve">Перейдите в режим &lt;Конструктор&gt; и назначьте типы данных: для поля &lt;Телефон&gt; - </w:t>
      </w:r>
      <w:r w:rsidRPr="00826F2A">
        <w:rPr>
          <w:rFonts w:ascii="Times New Roman" w:hAnsi="Times New Roman"/>
          <w:i/>
        </w:rPr>
        <w:t>числовой</w:t>
      </w:r>
      <w:r w:rsidRPr="00826F2A">
        <w:rPr>
          <w:rFonts w:ascii="Times New Roman" w:hAnsi="Times New Roman"/>
        </w:rPr>
        <w:t xml:space="preserve">, для поля &lt;Дата рождения&gt; - </w:t>
      </w:r>
      <w:r w:rsidRPr="00826F2A">
        <w:rPr>
          <w:rFonts w:ascii="Times New Roman" w:hAnsi="Times New Roman"/>
          <w:i/>
        </w:rPr>
        <w:t>дата/время</w:t>
      </w:r>
      <w:r w:rsidRPr="00826F2A">
        <w:rPr>
          <w:rFonts w:ascii="Times New Roman" w:hAnsi="Times New Roman"/>
        </w:rPr>
        <w:t xml:space="preserve">, для поля &lt;Фотография&gt; – </w:t>
      </w:r>
      <w:r w:rsidRPr="00826F2A">
        <w:rPr>
          <w:rFonts w:ascii="Times New Roman" w:hAnsi="Times New Roman"/>
          <w:i/>
        </w:rPr>
        <w:t xml:space="preserve">поле объекта </w:t>
      </w:r>
      <w:r w:rsidRPr="00826F2A">
        <w:rPr>
          <w:rFonts w:ascii="Times New Roman" w:hAnsi="Times New Roman"/>
          <w:i/>
          <w:lang w:val="en-US"/>
        </w:rPr>
        <w:t>OLE</w:t>
      </w:r>
      <w:r w:rsidRPr="00826F2A">
        <w:rPr>
          <w:rFonts w:ascii="Times New Roman" w:hAnsi="Times New Roman"/>
          <w:i/>
        </w:rPr>
        <w:t>, для остальных – текстовый.</w:t>
      </w:r>
    </w:p>
    <w:p w14:paraId="209F057B" w14:textId="77777777" w:rsidR="00826F2A" w:rsidRPr="00826F2A" w:rsidRDefault="000D6D7F" w:rsidP="00826F2A">
      <w:pPr>
        <w:spacing w:line="276" w:lineRule="auto"/>
        <w:ind w:firstLine="426"/>
        <w:jc w:val="both"/>
        <w:rPr>
          <w:rFonts w:ascii="Times New Roman" w:hAnsi="Times New Roman"/>
        </w:rPr>
      </w:pPr>
      <w:r>
        <w:rPr>
          <w:rFonts w:ascii="Times New Roman" w:hAnsi="Times New Roman"/>
        </w:rPr>
        <w:object w:dxaOrig="1440" w:dyaOrig="1440" w14:anchorId="0ABE7D15">
          <v:shape id="_x0000_s1518" type="#_x0000_t75" style="position:absolute;left:0;text-align:left;margin-left:181.1pt;margin-top:27.5pt;width:14.25pt;height:12pt;z-index:252035072" o:allowincell="f" stroked="t">
            <v:imagedata r:id="rId300" o:title=""/>
          </v:shape>
          <o:OLEObject Type="Embed" ProgID="PBrush" ShapeID="_x0000_s1518" DrawAspect="Content" ObjectID="_1772473851" r:id="rId301"/>
        </w:object>
      </w:r>
      <w:r w:rsidR="00826F2A" w:rsidRPr="00826F2A">
        <w:rPr>
          <w:rFonts w:ascii="Times New Roman" w:hAnsi="Times New Roman"/>
        </w:rPr>
        <w:t xml:space="preserve">Для поля &lt;Любимый предмет&gt; выполните свойство выбор предмета из списка с помощью </w:t>
      </w:r>
      <w:r w:rsidR="00826F2A" w:rsidRPr="00826F2A">
        <w:rPr>
          <w:rFonts w:ascii="Times New Roman" w:hAnsi="Times New Roman"/>
          <w:i/>
        </w:rPr>
        <w:t>Мастера подстановок</w:t>
      </w:r>
      <w:r w:rsidR="00826F2A" w:rsidRPr="00826F2A">
        <w:rPr>
          <w:rFonts w:ascii="Times New Roman" w:hAnsi="Times New Roman"/>
        </w:rPr>
        <w:t xml:space="preserve">. Для этого в строке &lt;Любимый предмет&gt; в поле </w:t>
      </w:r>
      <w:r w:rsidR="00826F2A" w:rsidRPr="00826F2A">
        <w:rPr>
          <w:rFonts w:ascii="Times New Roman" w:hAnsi="Times New Roman"/>
          <w:i/>
        </w:rPr>
        <w:t>Тип данных – текстовый</w:t>
      </w:r>
      <w:r w:rsidR="00826F2A" w:rsidRPr="00826F2A">
        <w:rPr>
          <w:rFonts w:ascii="Times New Roman" w:hAnsi="Times New Roman"/>
        </w:rPr>
        <w:t xml:space="preserve"> щелкните по кнопке       и в ниспадающем меню выберите команду </w:t>
      </w:r>
      <w:r w:rsidR="00826F2A" w:rsidRPr="00826F2A">
        <w:rPr>
          <w:rFonts w:ascii="Times New Roman" w:hAnsi="Times New Roman"/>
          <w:b/>
        </w:rPr>
        <w:t>&lt;Мастер подстановок&gt;.</w:t>
      </w:r>
    </w:p>
    <w:p w14:paraId="0FA201D9" w14:textId="77777777" w:rsidR="00826F2A" w:rsidRPr="00826F2A" w:rsidRDefault="00826F2A" w:rsidP="002D32D8">
      <w:pPr>
        <w:widowControl/>
        <w:numPr>
          <w:ilvl w:val="0"/>
          <w:numId w:val="102"/>
        </w:numPr>
        <w:suppressAutoHyphens w:val="0"/>
        <w:spacing w:line="276" w:lineRule="auto"/>
        <w:ind w:left="567" w:hanging="283"/>
        <w:jc w:val="both"/>
        <w:rPr>
          <w:rFonts w:ascii="Times New Roman" w:hAnsi="Times New Roman"/>
        </w:rPr>
      </w:pPr>
      <w:r w:rsidRPr="00826F2A">
        <w:rPr>
          <w:rFonts w:ascii="Times New Roman" w:hAnsi="Times New Roman"/>
        </w:rPr>
        <w:t>В диалоговом окне &lt;Создание подстановки&gt; поставьте флажок напротив способа &lt;</w:t>
      </w:r>
      <w:r w:rsidRPr="00826F2A">
        <w:rPr>
          <w:rFonts w:ascii="Times New Roman" w:hAnsi="Times New Roman"/>
          <w:i/>
        </w:rPr>
        <w:t>Будет введен фиксированный набор значений</w:t>
      </w:r>
      <w:r w:rsidRPr="00826F2A">
        <w:rPr>
          <w:rFonts w:ascii="Times New Roman" w:hAnsi="Times New Roman"/>
        </w:rPr>
        <w:t>&gt; и нажмите &lt;Далее&gt;.</w:t>
      </w:r>
    </w:p>
    <w:p w14:paraId="552DA438" w14:textId="77777777" w:rsidR="00826F2A" w:rsidRPr="00826F2A" w:rsidRDefault="00826F2A" w:rsidP="002D32D8">
      <w:pPr>
        <w:widowControl/>
        <w:numPr>
          <w:ilvl w:val="0"/>
          <w:numId w:val="102"/>
        </w:numPr>
        <w:suppressAutoHyphens w:val="0"/>
        <w:spacing w:line="276" w:lineRule="auto"/>
        <w:ind w:left="567" w:hanging="283"/>
        <w:jc w:val="both"/>
        <w:rPr>
          <w:rFonts w:ascii="Times New Roman" w:hAnsi="Times New Roman"/>
        </w:rPr>
      </w:pPr>
      <w:r w:rsidRPr="00826F2A">
        <w:rPr>
          <w:rFonts w:ascii="Times New Roman" w:hAnsi="Times New Roman"/>
        </w:rPr>
        <w:t>В следующем окне внесите в столбец все предметы (предметы из таблицы &lt;Преподаватели&gt;), нажмите &lt;Далее&gt;.</w:t>
      </w:r>
    </w:p>
    <w:p w14:paraId="5301CFA2" w14:textId="77777777" w:rsidR="00826F2A" w:rsidRPr="00826F2A" w:rsidRDefault="00826F2A" w:rsidP="002D32D8">
      <w:pPr>
        <w:widowControl/>
        <w:numPr>
          <w:ilvl w:val="0"/>
          <w:numId w:val="102"/>
        </w:numPr>
        <w:suppressAutoHyphens w:val="0"/>
        <w:spacing w:line="276" w:lineRule="auto"/>
        <w:ind w:left="567" w:hanging="283"/>
        <w:jc w:val="both"/>
        <w:rPr>
          <w:rFonts w:ascii="Times New Roman" w:hAnsi="Times New Roman"/>
        </w:rPr>
      </w:pPr>
      <w:r w:rsidRPr="00826F2A">
        <w:rPr>
          <w:rFonts w:ascii="Times New Roman" w:hAnsi="Times New Roman"/>
        </w:rPr>
        <w:t>В последнем окне, не изменяя имени столбца нажмите &lt;Готово&gt;.</w:t>
      </w:r>
    </w:p>
    <w:p w14:paraId="07876B26" w14:textId="77777777" w:rsidR="00826F2A" w:rsidRPr="00826F2A" w:rsidRDefault="000D6D7F" w:rsidP="00826F2A">
      <w:pPr>
        <w:spacing w:line="276" w:lineRule="auto"/>
        <w:jc w:val="both"/>
        <w:rPr>
          <w:rFonts w:ascii="Times New Roman" w:hAnsi="Times New Roman"/>
        </w:rPr>
      </w:pPr>
      <w:r>
        <w:rPr>
          <w:rFonts w:ascii="Times New Roman" w:hAnsi="Times New Roman"/>
          <w:noProof/>
        </w:rPr>
        <w:object w:dxaOrig="1440" w:dyaOrig="1440" w14:anchorId="48D13332">
          <v:shape id="_x0000_s1519" type="#_x0000_t75" style="position:absolute;left:0;text-align:left;margin-left:461.9pt;margin-top:1.55pt;width:14.25pt;height:12pt;z-index:252036096" o:allowincell="f" stroked="t">
            <v:imagedata r:id="rId300" o:title=""/>
          </v:shape>
          <o:OLEObject Type="Embed" ProgID="PBrush" ShapeID="_x0000_s1519" DrawAspect="Content" ObjectID="_1772473852" r:id="rId302"/>
        </w:object>
      </w:r>
      <w:r w:rsidR="00826F2A">
        <w:rPr>
          <w:rFonts w:ascii="Times New Roman" w:hAnsi="Times New Roman"/>
        </w:rPr>
        <w:t>10.</w:t>
      </w:r>
      <w:r w:rsidR="00826F2A" w:rsidRPr="00826F2A">
        <w:rPr>
          <w:rFonts w:ascii="Times New Roman" w:hAnsi="Times New Roman"/>
        </w:rPr>
        <w:t>Перейдите в режим таблицы и выберите для каждого студента с помощью кнопки      из списка любимый предмет.</w:t>
      </w:r>
    </w:p>
    <w:p w14:paraId="7126367E" w14:textId="77777777" w:rsidR="00826F2A" w:rsidRPr="00826F2A" w:rsidRDefault="00826F2A" w:rsidP="00826F2A">
      <w:pPr>
        <w:spacing w:line="276" w:lineRule="auto"/>
        <w:jc w:val="both"/>
        <w:rPr>
          <w:rFonts w:ascii="Times New Roman" w:hAnsi="Times New Roman"/>
        </w:rPr>
      </w:pPr>
      <w:r>
        <w:rPr>
          <w:rFonts w:ascii="Times New Roman" w:hAnsi="Times New Roman"/>
        </w:rPr>
        <w:t>11.</w:t>
      </w:r>
      <w:r w:rsidRPr="00826F2A">
        <w:rPr>
          <w:rFonts w:ascii="Times New Roman" w:hAnsi="Times New Roman"/>
        </w:rPr>
        <w:t xml:space="preserve">Создайте </w:t>
      </w:r>
      <w:r w:rsidRPr="00826F2A">
        <w:rPr>
          <w:rFonts w:ascii="Times New Roman" w:hAnsi="Times New Roman"/>
          <w:b/>
          <w:i/>
        </w:rPr>
        <w:t>схему данных</w:t>
      </w:r>
      <w:r w:rsidRPr="00826F2A">
        <w:rPr>
          <w:rFonts w:ascii="Times New Roman" w:hAnsi="Times New Roman"/>
        </w:rPr>
        <w:t>, т.е. установите связи между таблицами.</w:t>
      </w:r>
    </w:p>
    <w:p w14:paraId="6205679F" w14:textId="77777777" w:rsidR="00826F2A" w:rsidRPr="00826F2A" w:rsidRDefault="000D6D7F" w:rsidP="00826F2A">
      <w:pPr>
        <w:spacing w:line="276" w:lineRule="auto"/>
        <w:jc w:val="both"/>
        <w:rPr>
          <w:rFonts w:ascii="Times New Roman" w:hAnsi="Times New Roman"/>
        </w:rPr>
      </w:pPr>
      <w:r>
        <w:rPr>
          <w:rFonts w:ascii="Times New Roman" w:hAnsi="Times New Roman"/>
        </w:rPr>
        <w:object w:dxaOrig="1440" w:dyaOrig="1440" w14:anchorId="1CA5D138">
          <v:shape id="_x0000_s1520" type="#_x0000_t75" style="position:absolute;left:0;text-align:left;margin-left:150.6pt;margin-top:11.2pt;width:18pt;height:17.25pt;z-index:252037120" stroked="t">
            <v:imagedata r:id="rId303" o:title=""/>
          </v:shape>
          <o:OLEObject Type="Embed" ProgID="PBrush" ShapeID="_x0000_s1520" DrawAspect="Content" ObjectID="_1772473853" r:id="rId304"/>
        </w:object>
      </w:r>
    </w:p>
    <w:p w14:paraId="046535AD" w14:textId="77777777" w:rsidR="00826F2A" w:rsidRPr="00826F2A" w:rsidRDefault="00826F2A" w:rsidP="002D32D8">
      <w:pPr>
        <w:widowControl/>
        <w:numPr>
          <w:ilvl w:val="0"/>
          <w:numId w:val="103"/>
        </w:numPr>
        <w:suppressAutoHyphens w:val="0"/>
        <w:spacing w:line="276" w:lineRule="auto"/>
        <w:ind w:hanging="76"/>
        <w:jc w:val="both"/>
        <w:rPr>
          <w:rFonts w:ascii="Times New Roman" w:hAnsi="Times New Roman"/>
        </w:rPr>
      </w:pPr>
      <w:r w:rsidRPr="00826F2A">
        <w:rPr>
          <w:rFonts w:ascii="Times New Roman" w:hAnsi="Times New Roman"/>
        </w:rPr>
        <w:t xml:space="preserve">Щелкните по кнопке       - </w:t>
      </w:r>
      <w:r w:rsidRPr="00826F2A">
        <w:rPr>
          <w:rFonts w:ascii="Times New Roman" w:hAnsi="Times New Roman"/>
          <w:i/>
        </w:rPr>
        <w:t>Схема данных</w:t>
      </w:r>
      <w:r w:rsidRPr="00826F2A">
        <w:rPr>
          <w:rFonts w:ascii="Times New Roman" w:hAnsi="Times New Roman"/>
        </w:rPr>
        <w:t xml:space="preserve"> на панели инструментов меню &lt;Работа с базами данных&gt;. В окне &lt;Отобразить таблицу&gt; выделите таблицу &lt;Ведомость успеваемости&gt; и щелкните по кнопке &lt;Добавить&gt;. Также добавьте таблицы &lt;Преподаватели&gt; и &lt;Личные данные&gt;. В окне &lt;Схема данных&gt; появиться условный вид этих таблиц. Закройте окно &lt;Добавление таблицы&gt;.</w:t>
      </w:r>
    </w:p>
    <w:p w14:paraId="39C8EB70" w14:textId="77777777" w:rsidR="00826F2A" w:rsidRPr="00826F2A" w:rsidRDefault="00826F2A" w:rsidP="002D32D8">
      <w:pPr>
        <w:widowControl/>
        <w:numPr>
          <w:ilvl w:val="0"/>
          <w:numId w:val="103"/>
        </w:numPr>
        <w:suppressAutoHyphens w:val="0"/>
        <w:spacing w:line="276" w:lineRule="auto"/>
        <w:ind w:hanging="76"/>
        <w:jc w:val="both"/>
        <w:rPr>
          <w:rFonts w:ascii="Times New Roman" w:hAnsi="Times New Roman"/>
        </w:rPr>
      </w:pPr>
      <w:r w:rsidRPr="00826F2A">
        <w:rPr>
          <w:rFonts w:ascii="Times New Roman" w:hAnsi="Times New Roman"/>
        </w:rPr>
        <w:t>Поставьте мышку на имя поля &lt;Предметы&gt; в таблице &lt;Преподаватели&gt; , и не отпуская кнопку мыши перетащите его на поле &lt;Любимый предмет&gt; таблицы &lt;Личные данные&gt;. Отпустите мышку. Появиться диалоговое окно &lt;Связи&gt;, в котором включите значки «</w:t>
      </w:r>
      <w:r w:rsidRPr="00826F2A">
        <w:rPr>
          <w:rFonts w:ascii="Times New Roman" w:hAnsi="Times New Roman"/>
          <w:i/>
        </w:rPr>
        <w:t>Обеспечение целостности данных</w:t>
      </w:r>
      <w:r w:rsidRPr="00826F2A">
        <w:rPr>
          <w:rFonts w:ascii="Times New Roman" w:hAnsi="Times New Roman"/>
        </w:rPr>
        <w:t>», «</w:t>
      </w:r>
      <w:r w:rsidRPr="00826F2A">
        <w:rPr>
          <w:rFonts w:ascii="Times New Roman" w:hAnsi="Times New Roman"/>
          <w:i/>
        </w:rPr>
        <w:t>Каскадное обновление связанных полей</w:t>
      </w:r>
      <w:r w:rsidRPr="00826F2A">
        <w:rPr>
          <w:rFonts w:ascii="Times New Roman" w:hAnsi="Times New Roman"/>
        </w:rPr>
        <w:t>» и «</w:t>
      </w:r>
      <w:r w:rsidRPr="00826F2A">
        <w:rPr>
          <w:rFonts w:ascii="Times New Roman" w:hAnsi="Times New Roman"/>
          <w:i/>
        </w:rPr>
        <w:t>Каскадное удаление связанных полей»</w:t>
      </w:r>
      <w:r w:rsidRPr="00826F2A">
        <w:rPr>
          <w:rFonts w:ascii="Times New Roman" w:hAnsi="Times New Roman"/>
        </w:rPr>
        <w:t xml:space="preserve">. Щелкните по кнопке &lt;Создать&gt;. Появиться связь </w:t>
      </w:r>
      <w:r w:rsidRPr="00826F2A">
        <w:rPr>
          <w:rFonts w:ascii="Times New Roman" w:hAnsi="Times New Roman"/>
          <w:b/>
        </w:rPr>
        <w:t>«один-ко-многим».</w:t>
      </w:r>
    </w:p>
    <w:p w14:paraId="6BFD0D5D" w14:textId="77777777" w:rsidR="00826F2A" w:rsidRPr="00826F2A" w:rsidRDefault="00826F2A" w:rsidP="002D32D8">
      <w:pPr>
        <w:widowControl/>
        <w:numPr>
          <w:ilvl w:val="0"/>
          <w:numId w:val="103"/>
        </w:numPr>
        <w:suppressAutoHyphens w:val="0"/>
        <w:spacing w:line="276" w:lineRule="auto"/>
        <w:ind w:hanging="76"/>
        <w:jc w:val="both"/>
        <w:rPr>
          <w:rFonts w:ascii="Times New Roman" w:hAnsi="Times New Roman"/>
        </w:rPr>
      </w:pPr>
      <w:r w:rsidRPr="00826F2A">
        <w:rPr>
          <w:rFonts w:ascii="Times New Roman" w:hAnsi="Times New Roman"/>
        </w:rPr>
        <w:t>Поставьте мышку на имя поля &lt;Код студента&gt; в таблице &lt;Личные данные&gt; и перетащите его, не отпуская мышки, на поле &lt;Код&gt; таблицы &lt;Ведомость успеваемости&gt;. В появившемся окне &lt;Связи&gt; включите значок «</w:t>
      </w:r>
      <w:r w:rsidRPr="00826F2A">
        <w:rPr>
          <w:rFonts w:ascii="Times New Roman" w:hAnsi="Times New Roman"/>
          <w:i/>
        </w:rPr>
        <w:t xml:space="preserve">Обеспечение </w:t>
      </w:r>
      <w:r w:rsidRPr="00826F2A">
        <w:rPr>
          <w:rFonts w:ascii="Times New Roman" w:hAnsi="Times New Roman"/>
          <w:i/>
        </w:rPr>
        <w:lastRenderedPageBreak/>
        <w:t>целостности данных</w:t>
      </w:r>
      <w:r w:rsidRPr="00826F2A">
        <w:rPr>
          <w:rFonts w:ascii="Times New Roman" w:hAnsi="Times New Roman"/>
        </w:rPr>
        <w:t xml:space="preserve">» и щелкните по кнопке &lt;Создать&gt;. Появиться связь </w:t>
      </w:r>
      <w:r w:rsidRPr="00826F2A">
        <w:rPr>
          <w:rFonts w:ascii="Times New Roman" w:hAnsi="Times New Roman"/>
          <w:b/>
        </w:rPr>
        <w:t>«один-к-одному».</w:t>
      </w:r>
    </w:p>
    <w:p w14:paraId="65F69548" w14:textId="77777777" w:rsidR="00826F2A" w:rsidRPr="00826F2A" w:rsidRDefault="00826F2A" w:rsidP="002D32D8">
      <w:pPr>
        <w:widowControl/>
        <w:numPr>
          <w:ilvl w:val="0"/>
          <w:numId w:val="103"/>
        </w:numPr>
        <w:suppressAutoHyphens w:val="0"/>
        <w:spacing w:line="276" w:lineRule="auto"/>
        <w:ind w:hanging="76"/>
        <w:jc w:val="both"/>
        <w:rPr>
          <w:rFonts w:ascii="Times New Roman" w:hAnsi="Times New Roman"/>
        </w:rPr>
      </w:pPr>
      <w:r w:rsidRPr="00826F2A">
        <w:rPr>
          <w:rFonts w:ascii="Times New Roman" w:hAnsi="Times New Roman"/>
        </w:rPr>
        <w:t>Закройте схему данных, сохранив ее.</w:t>
      </w:r>
    </w:p>
    <w:p w14:paraId="3FC9C598" w14:textId="77777777" w:rsidR="00826F2A" w:rsidRPr="00826F2A" w:rsidRDefault="00826F2A" w:rsidP="00826F2A">
      <w:pPr>
        <w:spacing w:line="276" w:lineRule="auto"/>
        <w:jc w:val="both"/>
        <w:rPr>
          <w:rFonts w:ascii="Times New Roman" w:hAnsi="Times New Roman"/>
        </w:rPr>
      </w:pPr>
      <w:r>
        <w:rPr>
          <w:rFonts w:ascii="Times New Roman" w:hAnsi="Times New Roman"/>
        </w:rPr>
        <w:t>12.</w:t>
      </w:r>
      <w:r w:rsidRPr="00826F2A">
        <w:rPr>
          <w:rFonts w:ascii="Times New Roman" w:hAnsi="Times New Roman"/>
        </w:rPr>
        <w:t xml:space="preserve">Произведите фильтрацию данных в таблице &lt;Личные данные&gt; </w:t>
      </w:r>
      <w:r w:rsidRPr="00826F2A">
        <w:rPr>
          <w:rFonts w:ascii="Times New Roman" w:hAnsi="Times New Roman"/>
          <w:i/>
        </w:rPr>
        <w:t>по выделенному</w:t>
      </w:r>
      <w:r w:rsidRPr="00826F2A">
        <w:rPr>
          <w:rFonts w:ascii="Times New Roman" w:hAnsi="Times New Roman"/>
        </w:rPr>
        <w:t>.</w:t>
      </w:r>
    </w:p>
    <w:p w14:paraId="3AAE3B46" w14:textId="77777777" w:rsidR="00826F2A" w:rsidRPr="00826F2A" w:rsidRDefault="00826F2A" w:rsidP="002D32D8">
      <w:pPr>
        <w:widowControl/>
        <w:numPr>
          <w:ilvl w:val="0"/>
          <w:numId w:val="104"/>
        </w:numPr>
        <w:suppressAutoHyphens w:val="0"/>
        <w:spacing w:line="276" w:lineRule="auto"/>
        <w:ind w:left="567" w:hanging="283"/>
        <w:jc w:val="both"/>
        <w:rPr>
          <w:rFonts w:ascii="Times New Roman" w:hAnsi="Times New Roman"/>
        </w:rPr>
      </w:pPr>
      <w:r w:rsidRPr="00826F2A">
        <w:rPr>
          <w:rFonts w:ascii="Times New Roman" w:hAnsi="Times New Roman"/>
        </w:rPr>
        <w:t>Откройте таблицу в режиме таблицы.</w:t>
      </w:r>
    </w:p>
    <w:p w14:paraId="4924CB37" w14:textId="77777777" w:rsidR="00826F2A" w:rsidRPr="00826F2A" w:rsidRDefault="000D6D7F" w:rsidP="002D32D8">
      <w:pPr>
        <w:widowControl/>
        <w:numPr>
          <w:ilvl w:val="0"/>
          <w:numId w:val="104"/>
        </w:numPr>
        <w:suppressAutoHyphens w:val="0"/>
        <w:spacing w:line="276" w:lineRule="auto"/>
        <w:ind w:left="567" w:hanging="283"/>
        <w:jc w:val="both"/>
        <w:rPr>
          <w:rFonts w:ascii="Times New Roman" w:hAnsi="Times New Roman"/>
        </w:rPr>
      </w:pPr>
      <w:r>
        <w:rPr>
          <w:rFonts w:ascii="Times New Roman" w:hAnsi="Times New Roman"/>
        </w:rPr>
        <w:object w:dxaOrig="1440" w:dyaOrig="1440" w14:anchorId="205812D5">
          <v:shape id="_x0000_s1521" type="#_x0000_t75" style="position:absolute;left:0;text-align:left;margin-left:411.5pt;margin-top:17.05pt;width:16.5pt;height:15.75pt;z-index:252038144" o:allowincell="f" stroked="t">
            <v:imagedata r:id="rId305" o:title=""/>
          </v:shape>
          <o:OLEObject Type="Embed" ProgID="PBrush" ShapeID="_x0000_s1521" DrawAspect="Content" ObjectID="_1772473854" r:id="rId306"/>
        </w:object>
      </w:r>
      <w:r w:rsidR="00826F2A" w:rsidRPr="00826F2A">
        <w:rPr>
          <w:rFonts w:ascii="Times New Roman" w:hAnsi="Times New Roman"/>
        </w:rPr>
        <w:t xml:space="preserve">Выберите студентов, проживающих в Новороссийске. Для этого поставьте курсор в одну из первых записей, где есть город Новороссийск и щелкните по кнопке       - </w:t>
      </w:r>
      <w:r w:rsidR="00826F2A" w:rsidRPr="00826F2A">
        <w:rPr>
          <w:rFonts w:ascii="Times New Roman" w:hAnsi="Times New Roman"/>
          <w:i/>
        </w:rPr>
        <w:t xml:space="preserve">Фильтр по выделенному </w:t>
      </w:r>
      <w:r w:rsidR="00826F2A" w:rsidRPr="00826F2A">
        <w:rPr>
          <w:rFonts w:ascii="Times New Roman" w:hAnsi="Times New Roman"/>
        </w:rPr>
        <w:t xml:space="preserve">на панели инструментов. Выберите команду &lt;Равно «Новороссийск» &gt;. </w:t>
      </w:r>
      <w:r w:rsidR="00826F2A" w:rsidRPr="00826F2A">
        <w:rPr>
          <w:rFonts w:ascii="Times New Roman" w:hAnsi="Times New Roman"/>
          <w:lang w:val="en-US"/>
        </w:rPr>
        <w:t>Access</w:t>
      </w:r>
      <w:r w:rsidR="00826F2A" w:rsidRPr="00826F2A">
        <w:rPr>
          <w:rFonts w:ascii="Times New Roman" w:hAnsi="Times New Roman"/>
        </w:rPr>
        <w:t xml:space="preserve"> отобразит все записи, удовлетворяющие критерию фильтрации.</w:t>
      </w:r>
    </w:p>
    <w:p w14:paraId="2394CE34" w14:textId="77777777" w:rsidR="00826F2A" w:rsidRPr="00826F2A" w:rsidRDefault="00826F2A" w:rsidP="002D32D8">
      <w:pPr>
        <w:widowControl/>
        <w:numPr>
          <w:ilvl w:val="0"/>
          <w:numId w:val="104"/>
        </w:numPr>
        <w:suppressAutoHyphens w:val="0"/>
        <w:spacing w:line="276" w:lineRule="auto"/>
        <w:ind w:left="567" w:hanging="283"/>
        <w:jc w:val="both"/>
        <w:rPr>
          <w:rFonts w:ascii="Times New Roman" w:hAnsi="Times New Roman"/>
        </w:rPr>
      </w:pPr>
      <w:r w:rsidRPr="00826F2A">
        <w:rPr>
          <w:rFonts w:ascii="Times New Roman" w:hAnsi="Times New Roman"/>
        </w:rPr>
        <w:t xml:space="preserve">Для отображения всех записей выполните команду &lt;Удалить фильтр&gt; для этого щелкните по соответствующей кнопке на панели инструментов </w:t>
      </w:r>
      <w:r w:rsidRPr="00826F2A">
        <w:rPr>
          <w:rFonts w:ascii="Times New Roman" w:hAnsi="Times New Roman"/>
          <w:noProof/>
          <w:lang w:eastAsia="ru-RU"/>
        </w:rPr>
        <w:drawing>
          <wp:inline distT="0" distB="0" distL="0" distR="0" wp14:anchorId="6DD745C6" wp14:editId="769CB94F">
            <wp:extent cx="190500" cy="209550"/>
            <wp:effectExtent l="1905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07"/>
                    <a:srcRect/>
                    <a:stretch>
                      <a:fillRect/>
                    </a:stretch>
                  </pic:blipFill>
                  <pic:spPr bwMode="auto">
                    <a:xfrm>
                      <a:off x="0" y="0"/>
                      <a:ext cx="190500" cy="209550"/>
                    </a:xfrm>
                    <a:prstGeom prst="rect">
                      <a:avLst/>
                    </a:prstGeom>
                    <a:noFill/>
                    <a:ln w="9525">
                      <a:noFill/>
                      <a:miter lim="800000"/>
                      <a:headEnd/>
                      <a:tailEnd/>
                    </a:ln>
                  </pic:spPr>
                </pic:pic>
              </a:graphicData>
            </a:graphic>
          </wp:inline>
        </w:drawing>
      </w:r>
      <w:r w:rsidRPr="00826F2A">
        <w:rPr>
          <w:rFonts w:ascii="Times New Roman" w:hAnsi="Times New Roman"/>
        </w:rPr>
        <w:t>.</w:t>
      </w:r>
    </w:p>
    <w:p w14:paraId="1EB776D6" w14:textId="77777777" w:rsidR="00826F2A" w:rsidRPr="00826F2A" w:rsidRDefault="00826F2A" w:rsidP="00826F2A">
      <w:pPr>
        <w:spacing w:line="276" w:lineRule="auto"/>
        <w:jc w:val="both"/>
        <w:rPr>
          <w:rFonts w:ascii="Times New Roman" w:hAnsi="Times New Roman"/>
        </w:rPr>
      </w:pPr>
      <w:r>
        <w:rPr>
          <w:rFonts w:ascii="Times New Roman" w:hAnsi="Times New Roman"/>
        </w:rPr>
        <w:t>13.</w:t>
      </w:r>
      <w:r w:rsidRPr="00826F2A">
        <w:rPr>
          <w:rFonts w:ascii="Times New Roman" w:hAnsi="Times New Roman"/>
        </w:rPr>
        <w:t xml:space="preserve"> Закончите работу с базой данных </w:t>
      </w:r>
      <w:r w:rsidRPr="00826F2A">
        <w:rPr>
          <w:rFonts w:ascii="Times New Roman" w:hAnsi="Times New Roman"/>
          <w:lang w:val="en-US"/>
        </w:rPr>
        <w:t>Access</w:t>
      </w:r>
      <w:r w:rsidRPr="00826F2A">
        <w:rPr>
          <w:rFonts w:ascii="Times New Roman" w:hAnsi="Times New Roman"/>
        </w:rPr>
        <w:t>.</w:t>
      </w:r>
    </w:p>
    <w:p w14:paraId="7F56B054" w14:textId="77777777" w:rsidR="00826F2A" w:rsidRPr="00826F2A" w:rsidRDefault="00826F2A" w:rsidP="00826F2A">
      <w:pPr>
        <w:pStyle w:val="a4"/>
        <w:spacing w:line="276" w:lineRule="auto"/>
      </w:pPr>
    </w:p>
    <w:p w14:paraId="3BB77662" w14:textId="77777777" w:rsidR="0049693F" w:rsidRDefault="0049693F" w:rsidP="00826F2A">
      <w:pPr>
        <w:pStyle w:val="Default"/>
        <w:spacing w:line="276" w:lineRule="auto"/>
        <w:jc w:val="both"/>
        <w:rPr>
          <w:b/>
        </w:rPr>
      </w:pPr>
    </w:p>
    <w:p w14:paraId="08456ECA" w14:textId="77777777" w:rsidR="00826F2A" w:rsidRDefault="00826F2A" w:rsidP="00826F2A">
      <w:pPr>
        <w:pStyle w:val="Default"/>
        <w:spacing w:line="276" w:lineRule="auto"/>
        <w:jc w:val="both"/>
        <w:rPr>
          <w:b/>
        </w:rPr>
      </w:pPr>
    </w:p>
    <w:p w14:paraId="6AB7DF0C" w14:textId="77777777" w:rsidR="00826F2A" w:rsidRDefault="00826F2A" w:rsidP="00826F2A">
      <w:pPr>
        <w:pStyle w:val="Default"/>
        <w:spacing w:line="276" w:lineRule="auto"/>
        <w:jc w:val="both"/>
        <w:rPr>
          <w:b/>
        </w:rPr>
      </w:pPr>
    </w:p>
    <w:p w14:paraId="2AF4BAE2" w14:textId="77777777" w:rsidR="00826F2A" w:rsidRDefault="00826F2A" w:rsidP="00826F2A">
      <w:pPr>
        <w:pStyle w:val="Default"/>
        <w:spacing w:line="276" w:lineRule="auto"/>
        <w:jc w:val="both"/>
        <w:rPr>
          <w:b/>
        </w:rPr>
      </w:pPr>
    </w:p>
    <w:p w14:paraId="09B23CAF" w14:textId="77777777" w:rsidR="00826F2A" w:rsidRDefault="00826F2A" w:rsidP="00826F2A">
      <w:pPr>
        <w:pStyle w:val="Default"/>
        <w:spacing w:line="276" w:lineRule="auto"/>
        <w:jc w:val="both"/>
        <w:rPr>
          <w:b/>
        </w:rPr>
      </w:pPr>
    </w:p>
    <w:p w14:paraId="15CEAB1E" w14:textId="77777777" w:rsidR="00826F2A" w:rsidRDefault="00826F2A" w:rsidP="00826F2A">
      <w:pPr>
        <w:pStyle w:val="Default"/>
        <w:spacing w:line="276" w:lineRule="auto"/>
        <w:jc w:val="both"/>
        <w:rPr>
          <w:b/>
        </w:rPr>
      </w:pPr>
    </w:p>
    <w:p w14:paraId="34875173" w14:textId="77777777" w:rsidR="00826F2A" w:rsidRDefault="00826F2A" w:rsidP="00826F2A">
      <w:pPr>
        <w:pStyle w:val="Default"/>
        <w:spacing w:line="276" w:lineRule="auto"/>
        <w:jc w:val="both"/>
        <w:rPr>
          <w:b/>
        </w:rPr>
      </w:pPr>
    </w:p>
    <w:p w14:paraId="464C816B" w14:textId="77777777" w:rsidR="00826F2A" w:rsidRDefault="00826F2A" w:rsidP="00826F2A">
      <w:pPr>
        <w:pStyle w:val="Default"/>
        <w:spacing w:line="276" w:lineRule="auto"/>
        <w:jc w:val="both"/>
        <w:rPr>
          <w:b/>
        </w:rPr>
      </w:pPr>
    </w:p>
    <w:p w14:paraId="000DBB25" w14:textId="77777777" w:rsidR="00826F2A" w:rsidRDefault="00826F2A" w:rsidP="00826F2A">
      <w:pPr>
        <w:pStyle w:val="Default"/>
        <w:spacing w:line="276" w:lineRule="auto"/>
        <w:jc w:val="both"/>
        <w:rPr>
          <w:b/>
        </w:rPr>
      </w:pPr>
    </w:p>
    <w:p w14:paraId="29D122AE" w14:textId="77777777" w:rsidR="00826F2A" w:rsidRDefault="00826F2A" w:rsidP="00826F2A">
      <w:pPr>
        <w:pStyle w:val="Default"/>
        <w:spacing w:line="276" w:lineRule="auto"/>
        <w:jc w:val="both"/>
        <w:rPr>
          <w:b/>
        </w:rPr>
      </w:pPr>
    </w:p>
    <w:p w14:paraId="572C3571" w14:textId="77777777" w:rsidR="00826F2A" w:rsidRDefault="00826F2A" w:rsidP="00826F2A">
      <w:pPr>
        <w:pStyle w:val="Default"/>
        <w:spacing w:line="276" w:lineRule="auto"/>
        <w:jc w:val="both"/>
        <w:rPr>
          <w:b/>
        </w:rPr>
      </w:pPr>
    </w:p>
    <w:p w14:paraId="560B1B6C" w14:textId="77777777" w:rsidR="00826F2A" w:rsidRDefault="00826F2A" w:rsidP="00826F2A">
      <w:pPr>
        <w:pStyle w:val="Default"/>
        <w:spacing w:line="276" w:lineRule="auto"/>
        <w:jc w:val="both"/>
        <w:rPr>
          <w:b/>
        </w:rPr>
      </w:pPr>
    </w:p>
    <w:p w14:paraId="0327E33E" w14:textId="77777777" w:rsidR="00826F2A" w:rsidRDefault="00826F2A" w:rsidP="00826F2A">
      <w:pPr>
        <w:pStyle w:val="Default"/>
        <w:spacing w:line="276" w:lineRule="auto"/>
        <w:jc w:val="both"/>
        <w:rPr>
          <w:b/>
        </w:rPr>
      </w:pPr>
    </w:p>
    <w:p w14:paraId="2C456F4E" w14:textId="77777777" w:rsidR="00826F2A" w:rsidRDefault="00826F2A" w:rsidP="00826F2A">
      <w:pPr>
        <w:pStyle w:val="Default"/>
        <w:spacing w:line="276" w:lineRule="auto"/>
        <w:jc w:val="both"/>
        <w:rPr>
          <w:b/>
        </w:rPr>
      </w:pPr>
    </w:p>
    <w:p w14:paraId="7ECBDC80" w14:textId="77777777" w:rsidR="00826F2A" w:rsidRDefault="00826F2A" w:rsidP="00826F2A">
      <w:pPr>
        <w:pStyle w:val="Default"/>
        <w:spacing w:line="276" w:lineRule="auto"/>
        <w:jc w:val="both"/>
        <w:rPr>
          <w:b/>
        </w:rPr>
      </w:pPr>
    </w:p>
    <w:p w14:paraId="6DD7112F" w14:textId="77777777" w:rsidR="00826F2A" w:rsidRDefault="00826F2A" w:rsidP="00826F2A">
      <w:pPr>
        <w:pStyle w:val="Default"/>
        <w:spacing w:line="276" w:lineRule="auto"/>
        <w:jc w:val="both"/>
        <w:rPr>
          <w:b/>
        </w:rPr>
      </w:pPr>
    </w:p>
    <w:p w14:paraId="6EBB2D7C" w14:textId="77777777" w:rsidR="00826F2A" w:rsidRDefault="00826F2A" w:rsidP="00826F2A">
      <w:pPr>
        <w:pStyle w:val="Default"/>
        <w:spacing w:line="276" w:lineRule="auto"/>
        <w:jc w:val="both"/>
        <w:rPr>
          <w:b/>
        </w:rPr>
      </w:pPr>
    </w:p>
    <w:p w14:paraId="1DCCE02A" w14:textId="77777777" w:rsidR="00826F2A" w:rsidRDefault="00826F2A" w:rsidP="00826F2A">
      <w:pPr>
        <w:pStyle w:val="Default"/>
        <w:spacing w:line="276" w:lineRule="auto"/>
        <w:jc w:val="both"/>
        <w:rPr>
          <w:b/>
        </w:rPr>
      </w:pPr>
    </w:p>
    <w:p w14:paraId="57C0774F" w14:textId="77777777" w:rsidR="00826F2A" w:rsidRDefault="00826F2A" w:rsidP="00826F2A">
      <w:pPr>
        <w:pStyle w:val="Default"/>
        <w:spacing w:line="276" w:lineRule="auto"/>
        <w:jc w:val="both"/>
        <w:rPr>
          <w:b/>
        </w:rPr>
      </w:pPr>
    </w:p>
    <w:p w14:paraId="0DADF98E" w14:textId="77777777" w:rsidR="00826F2A" w:rsidRDefault="00826F2A" w:rsidP="00826F2A">
      <w:pPr>
        <w:pStyle w:val="Default"/>
        <w:spacing w:line="276" w:lineRule="auto"/>
        <w:jc w:val="both"/>
        <w:rPr>
          <w:b/>
        </w:rPr>
      </w:pPr>
    </w:p>
    <w:p w14:paraId="664B669E" w14:textId="77777777" w:rsidR="00826F2A" w:rsidRDefault="00826F2A" w:rsidP="00826F2A">
      <w:pPr>
        <w:pStyle w:val="Default"/>
        <w:spacing w:line="276" w:lineRule="auto"/>
        <w:jc w:val="both"/>
        <w:rPr>
          <w:b/>
        </w:rPr>
      </w:pPr>
    </w:p>
    <w:p w14:paraId="75ACB7C7" w14:textId="77777777" w:rsidR="00826F2A" w:rsidRDefault="00826F2A" w:rsidP="00826F2A">
      <w:pPr>
        <w:pStyle w:val="Default"/>
        <w:spacing w:line="276" w:lineRule="auto"/>
        <w:jc w:val="both"/>
        <w:rPr>
          <w:b/>
        </w:rPr>
      </w:pPr>
    </w:p>
    <w:p w14:paraId="7E133B36" w14:textId="77777777" w:rsidR="00826F2A" w:rsidRDefault="00826F2A" w:rsidP="00826F2A">
      <w:pPr>
        <w:pStyle w:val="Default"/>
        <w:spacing w:line="276" w:lineRule="auto"/>
        <w:jc w:val="both"/>
        <w:rPr>
          <w:b/>
        </w:rPr>
      </w:pPr>
    </w:p>
    <w:p w14:paraId="42D37270" w14:textId="77777777" w:rsidR="00826F2A" w:rsidRDefault="00826F2A" w:rsidP="00826F2A">
      <w:pPr>
        <w:pStyle w:val="Default"/>
        <w:spacing w:line="276" w:lineRule="auto"/>
        <w:jc w:val="both"/>
        <w:rPr>
          <w:b/>
        </w:rPr>
      </w:pPr>
    </w:p>
    <w:p w14:paraId="44DA1B36" w14:textId="77777777" w:rsidR="00826F2A" w:rsidRDefault="00826F2A" w:rsidP="00826F2A">
      <w:pPr>
        <w:pStyle w:val="Default"/>
        <w:spacing w:line="276" w:lineRule="auto"/>
        <w:jc w:val="both"/>
        <w:rPr>
          <w:b/>
        </w:rPr>
      </w:pPr>
    </w:p>
    <w:p w14:paraId="7E52CF5D" w14:textId="77777777" w:rsidR="00826F2A" w:rsidRDefault="00826F2A" w:rsidP="00826F2A">
      <w:pPr>
        <w:pStyle w:val="Default"/>
        <w:spacing w:line="276" w:lineRule="auto"/>
        <w:jc w:val="both"/>
        <w:rPr>
          <w:b/>
        </w:rPr>
      </w:pPr>
    </w:p>
    <w:p w14:paraId="49EA2071" w14:textId="77777777" w:rsidR="00826F2A" w:rsidRDefault="00826F2A" w:rsidP="00826F2A">
      <w:pPr>
        <w:pStyle w:val="Default"/>
        <w:spacing w:line="276" w:lineRule="auto"/>
        <w:jc w:val="both"/>
        <w:rPr>
          <w:b/>
        </w:rPr>
      </w:pPr>
    </w:p>
    <w:p w14:paraId="35EB5A0E" w14:textId="77777777" w:rsidR="00826F2A" w:rsidRDefault="00826F2A" w:rsidP="00826F2A">
      <w:pPr>
        <w:pStyle w:val="Default"/>
        <w:spacing w:line="276" w:lineRule="auto"/>
        <w:jc w:val="both"/>
        <w:rPr>
          <w:b/>
        </w:rPr>
      </w:pPr>
    </w:p>
    <w:p w14:paraId="20EA9E1C" w14:textId="77777777" w:rsidR="00826F2A" w:rsidRDefault="00826F2A" w:rsidP="00826F2A">
      <w:pPr>
        <w:pStyle w:val="Default"/>
        <w:spacing w:line="276" w:lineRule="auto"/>
        <w:jc w:val="both"/>
        <w:rPr>
          <w:b/>
        </w:rPr>
      </w:pPr>
    </w:p>
    <w:p w14:paraId="63C05589" w14:textId="77777777" w:rsidR="00826F2A" w:rsidRDefault="00826F2A" w:rsidP="00826F2A">
      <w:pPr>
        <w:pStyle w:val="Default"/>
        <w:spacing w:line="276" w:lineRule="auto"/>
        <w:jc w:val="both"/>
        <w:rPr>
          <w:b/>
        </w:rPr>
      </w:pPr>
    </w:p>
    <w:p w14:paraId="649E5FE7" w14:textId="77777777" w:rsidR="00826F2A" w:rsidRDefault="00826F2A" w:rsidP="00826F2A">
      <w:pPr>
        <w:pStyle w:val="Default"/>
        <w:spacing w:line="276" w:lineRule="auto"/>
        <w:jc w:val="both"/>
        <w:rPr>
          <w:b/>
        </w:rPr>
      </w:pPr>
    </w:p>
    <w:p w14:paraId="2AD219C7" w14:textId="77777777" w:rsidR="00826F2A" w:rsidRDefault="00826F2A" w:rsidP="00826F2A">
      <w:pPr>
        <w:pStyle w:val="Default"/>
        <w:spacing w:line="276" w:lineRule="auto"/>
        <w:jc w:val="both"/>
        <w:rPr>
          <w:b/>
        </w:rPr>
      </w:pPr>
    </w:p>
    <w:p w14:paraId="5933C09B" w14:textId="77777777" w:rsidR="00826F2A" w:rsidRPr="00826F2A" w:rsidRDefault="00826F2A" w:rsidP="00826F2A">
      <w:pPr>
        <w:pStyle w:val="Default"/>
        <w:spacing w:line="276" w:lineRule="auto"/>
        <w:jc w:val="both"/>
        <w:rPr>
          <w:b/>
        </w:rPr>
      </w:pPr>
    </w:p>
    <w:p w14:paraId="3170E7EE" w14:textId="77777777" w:rsidR="00E01B7A" w:rsidRDefault="00A03A6E" w:rsidP="00A03A6E">
      <w:pPr>
        <w:pStyle w:val="Default"/>
        <w:spacing w:line="276" w:lineRule="auto"/>
        <w:jc w:val="center"/>
        <w:rPr>
          <w:b/>
        </w:rPr>
      </w:pPr>
      <w:r>
        <w:rPr>
          <w:b/>
        </w:rPr>
        <w:t>Практическая работа № 35</w:t>
      </w:r>
    </w:p>
    <w:p w14:paraId="537E6555" w14:textId="77777777" w:rsidR="00826F2A" w:rsidRPr="00826F2A" w:rsidRDefault="00A03A6E" w:rsidP="00826F2A">
      <w:pPr>
        <w:spacing w:line="276" w:lineRule="auto"/>
        <w:jc w:val="center"/>
        <w:rPr>
          <w:rFonts w:ascii="Times New Roman" w:hAnsi="Times New Roman"/>
        </w:rPr>
      </w:pPr>
      <w:r w:rsidRPr="00826F2A">
        <w:rPr>
          <w:rFonts w:ascii="Times New Roman" w:hAnsi="Times New Roman"/>
          <w:b/>
        </w:rPr>
        <w:t>Тема:</w:t>
      </w:r>
      <w:r w:rsidRPr="00826F2A">
        <w:rPr>
          <w:rFonts w:ascii="Times New Roman" w:hAnsi="Times New Roman"/>
        </w:rPr>
        <w:t xml:space="preserve"> </w:t>
      </w:r>
      <w:r w:rsidRPr="00826F2A">
        <w:rPr>
          <w:rFonts w:ascii="Times New Roman" w:hAnsi="Times New Roman"/>
          <w:lang w:val="en-US"/>
        </w:rPr>
        <w:t>Microsoft</w:t>
      </w:r>
      <w:r w:rsidRPr="00826F2A">
        <w:rPr>
          <w:rFonts w:ascii="Times New Roman" w:hAnsi="Times New Roman"/>
        </w:rPr>
        <w:t xml:space="preserve"> </w:t>
      </w:r>
      <w:r w:rsidRPr="00826F2A">
        <w:rPr>
          <w:rFonts w:ascii="Times New Roman" w:hAnsi="Times New Roman"/>
          <w:lang w:val="en-US"/>
        </w:rPr>
        <w:t>Office</w:t>
      </w:r>
      <w:r w:rsidRPr="00826F2A">
        <w:rPr>
          <w:rFonts w:ascii="Times New Roman" w:hAnsi="Times New Roman"/>
        </w:rPr>
        <w:t xml:space="preserve"> </w:t>
      </w:r>
      <w:r w:rsidRPr="00826F2A">
        <w:rPr>
          <w:rFonts w:ascii="Times New Roman" w:hAnsi="Times New Roman"/>
          <w:lang w:val="en-US"/>
        </w:rPr>
        <w:t>Access</w:t>
      </w:r>
      <w:r w:rsidRPr="00826F2A">
        <w:rPr>
          <w:rFonts w:ascii="Times New Roman" w:hAnsi="Times New Roman"/>
        </w:rPr>
        <w:t xml:space="preserve"> 2007 </w:t>
      </w:r>
      <w:r w:rsidR="00826F2A" w:rsidRPr="00826F2A">
        <w:rPr>
          <w:rFonts w:ascii="Times New Roman" w:hAnsi="Times New Roman"/>
        </w:rPr>
        <w:t>Создание и использование запросов.</w:t>
      </w:r>
    </w:p>
    <w:p w14:paraId="33025FD9" w14:textId="77777777" w:rsidR="00826F2A" w:rsidRPr="00826F2A" w:rsidRDefault="00826F2A" w:rsidP="00826F2A">
      <w:pPr>
        <w:spacing w:line="276" w:lineRule="auto"/>
        <w:rPr>
          <w:rFonts w:ascii="Times New Roman" w:hAnsi="Times New Roman"/>
          <w:b/>
          <w:u w:val="single"/>
        </w:rPr>
      </w:pPr>
      <w:r w:rsidRPr="00826F2A">
        <w:rPr>
          <w:rFonts w:ascii="Times New Roman" w:hAnsi="Times New Roman"/>
          <w:b/>
        </w:rPr>
        <w:t xml:space="preserve">Цель:- </w:t>
      </w:r>
      <w:r w:rsidRPr="00826F2A">
        <w:rPr>
          <w:rFonts w:ascii="Times New Roman" w:hAnsi="Times New Roman"/>
        </w:rPr>
        <w:t>закрепить навыки по редактированию таблиц;</w:t>
      </w:r>
    </w:p>
    <w:p w14:paraId="7D23C5DF" w14:textId="77777777" w:rsidR="00826F2A" w:rsidRPr="00826F2A" w:rsidRDefault="00826F2A" w:rsidP="00826F2A">
      <w:pPr>
        <w:widowControl/>
        <w:suppressAutoHyphens w:val="0"/>
        <w:spacing w:line="276" w:lineRule="auto"/>
        <w:ind w:left="709"/>
        <w:rPr>
          <w:rFonts w:ascii="Times New Roman" w:hAnsi="Times New Roman"/>
        </w:rPr>
      </w:pPr>
      <w:r>
        <w:rPr>
          <w:rFonts w:ascii="Times New Roman" w:hAnsi="Times New Roman"/>
        </w:rPr>
        <w:t xml:space="preserve">- </w:t>
      </w:r>
      <w:r w:rsidRPr="00826F2A">
        <w:rPr>
          <w:rFonts w:ascii="Times New Roman" w:hAnsi="Times New Roman"/>
        </w:rPr>
        <w:t>познакомиться с основными видами запросов;</w:t>
      </w:r>
    </w:p>
    <w:p w14:paraId="606AE522" w14:textId="77777777" w:rsidR="00826F2A" w:rsidRPr="00826F2A" w:rsidRDefault="00826F2A" w:rsidP="00826F2A">
      <w:pPr>
        <w:widowControl/>
        <w:suppressAutoHyphens w:val="0"/>
        <w:spacing w:line="276" w:lineRule="auto"/>
        <w:ind w:left="709"/>
        <w:rPr>
          <w:rFonts w:ascii="Times New Roman" w:hAnsi="Times New Roman"/>
        </w:rPr>
      </w:pPr>
      <w:r>
        <w:rPr>
          <w:rFonts w:ascii="Times New Roman" w:hAnsi="Times New Roman"/>
        </w:rPr>
        <w:t xml:space="preserve">- </w:t>
      </w:r>
      <w:r w:rsidRPr="00826F2A">
        <w:rPr>
          <w:rFonts w:ascii="Times New Roman" w:hAnsi="Times New Roman"/>
        </w:rPr>
        <w:t>научиться создавать запросы на выборку различными способами;</w:t>
      </w:r>
    </w:p>
    <w:p w14:paraId="7FE5438E" w14:textId="77777777" w:rsidR="00826F2A" w:rsidRPr="00826F2A" w:rsidRDefault="00826F2A" w:rsidP="00826F2A">
      <w:pPr>
        <w:widowControl/>
        <w:suppressAutoHyphens w:val="0"/>
        <w:spacing w:line="276" w:lineRule="auto"/>
        <w:ind w:left="709"/>
        <w:rPr>
          <w:rFonts w:ascii="Times New Roman" w:hAnsi="Times New Roman"/>
        </w:rPr>
      </w:pPr>
      <w:r>
        <w:rPr>
          <w:rFonts w:ascii="Times New Roman" w:hAnsi="Times New Roman"/>
        </w:rPr>
        <w:t xml:space="preserve">- </w:t>
      </w:r>
      <w:r w:rsidRPr="00826F2A">
        <w:rPr>
          <w:rFonts w:ascii="Times New Roman" w:hAnsi="Times New Roman"/>
        </w:rPr>
        <w:t>научиться создавать сложные запросы;</w:t>
      </w:r>
    </w:p>
    <w:p w14:paraId="195DA89B" w14:textId="77777777" w:rsidR="00826F2A" w:rsidRPr="00826F2A" w:rsidRDefault="00826F2A" w:rsidP="00826F2A">
      <w:pPr>
        <w:widowControl/>
        <w:suppressAutoHyphens w:val="0"/>
        <w:spacing w:line="276" w:lineRule="auto"/>
        <w:ind w:left="709"/>
        <w:rPr>
          <w:rFonts w:ascii="Times New Roman" w:hAnsi="Times New Roman"/>
        </w:rPr>
      </w:pPr>
      <w:r>
        <w:rPr>
          <w:rFonts w:ascii="Times New Roman" w:hAnsi="Times New Roman"/>
        </w:rPr>
        <w:t xml:space="preserve">- </w:t>
      </w:r>
      <w:r w:rsidRPr="00826F2A">
        <w:rPr>
          <w:rFonts w:ascii="Times New Roman" w:hAnsi="Times New Roman"/>
        </w:rPr>
        <w:t>научиться создавать перекрестные запросы.</w:t>
      </w:r>
    </w:p>
    <w:p w14:paraId="391A0C43" w14:textId="77777777" w:rsidR="00BD11E4" w:rsidRPr="00AD3D29" w:rsidRDefault="00BD11E4" w:rsidP="00826F2A">
      <w:pPr>
        <w:pStyle w:val="Default"/>
        <w:spacing w:line="276" w:lineRule="auto"/>
      </w:pPr>
      <w:r w:rsidRPr="00AD3D29">
        <w:rPr>
          <w:b/>
          <w:bCs/>
          <w:iCs/>
        </w:rPr>
        <w:t>Информационные источники:</w:t>
      </w:r>
    </w:p>
    <w:p w14:paraId="37554AE5" w14:textId="77777777" w:rsidR="00BD11E4" w:rsidRPr="00AD3D29" w:rsidRDefault="00BD11E4"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5E2703E3" w14:textId="77777777" w:rsidR="00BD11E4" w:rsidRPr="00AD3D29" w:rsidRDefault="00BD11E4"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19CD0D5C" w14:textId="77777777" w:rsidR="0049693F" w:rsidRDefault="0049693F" w:rsidP="00AD3D29">
      <w:pPr>
        <w:pStyle w:val="Default"/>
        <w:spacing w:line="276" w:lineRule="auto"/>
        <w:jc w:val="both"/>
        <w:rPr>
          <w:b/>
        </w:rPr>
      </w:pPr>
    </w:p>
    <w:p w14:paraId="6A86397E" w14:textId="77777777" w:rsidR="00826F2A" w:rsidRPr="00826F2A" w:rsidRDefault="00826F2A" w:rsidP="00826F2A">
      <w:pPr>
        <w:spacing w:line="276" w:lineRule="auto"/>
        <w:contextualSpacing/>
        <w:jc w:val="both"/>
        <w:rPr>
          <w:rFonts w:ascii="Times New Roman" w:hAnsi="Times New Roman"/>
        </w:rPr>
      </w:pPr>
      <w:r w:rsidRPr="00826F2A">
        <w:rPr>
          <w:rFonts w:ascii="Times New Roman" w:hAnsi="Times New Roman"/>
          <w:b/>
          <w:i/>
          <w:u w:val="single"/>
        </w:rPr>
        <w:t>Запрос</w:t>
      </w:r>
      <w:r w:rsidRPr="00826F2A">
        <w:rPr>
          <w:rFonts w:ascii="Times New Roman" w:hAnsi="Times New Roman"/>
        </w:rPr>
        <w:t xml:space="preserve"> – это средство, с помощью которого извлекается из базы данных информация, отвечающая определенным критериям. Результаты запроса представляют не все записи из таблицы, а только те, которые удовлетворяют запросу.</w:t>
      </w:r>
    </w:p>
    <w:p w14:paraId="3A588405" w14:textId="77777777" w:rsidR="00826F2A" w:rsidRPr="00826F2A" w:rsidRDefault="00826F2A" w:rsidP="00826F2A">
      <w:pPr>
        <w:spacing w:line="276" w:lineRule="auto"/>
        <w:contextualSpacing/>
        <w:jc w:val="both"/>
        <w:rPr>
          <w:rFonts w:ascii="Times New Roman" w:hAnsi="Times New Roman"/>
        </w:rPr>
      </w:pPr>
      <w:r w:rsidRPr="00826F2A">
        <w:rPr>
          <w:rFonts w:ascii="Times New Roman" w:hAnsi="Times New Roman"/>
        </w:rPr>
        <w:tab/>
        <w:t>Запросы состоят из ряда условий, каждое условие состоит из трех элементов:</w:t>
      </w:r>
    </w:p>
    <w:p w14:paraId="70CD8735" w14:textId="77777777" w:rsidR="00826F2A" w:rsidRPr="00826F2A" w:rsidRDefault="00826F2A" w:rsidP="002D32D8">
      <w:pPr>
        <w:widowControl/>
        <w:numPr>
          <w:ilvl w:val="0"/>
          <w:numId w:val="105"/>
        </w:numPr>
        <w:tabs>
          <w:tab w:val="left" w:pos="426"/>
        </w:tabs>
        <w:suppressAutoHyphens w:val="0"/>
        <w:spacing w:line="276" w:lineRule="auto"/>
        <w:ind w:left="426"/>
        <w:contextualSpacing/>
        <w:jc w:val="both"/>
        <w:rPr>
          <w:rFonts w:ascii="Times New Roman" w:hAnsi="Times New Roman"/>
        </w:rPr>
      </w:pPr>
      <w:r w:rsidRPr="00826F2A">
        <w:rPr>
          <w:rFonts w:ascii="Times New Roman" w:hAnsi="Times New Roman"/>
        </w:rPr>
        <w:t>поле, которое используется для сравнения;</w:t>
      </w:r>
    </w:p>
    <w:p w14:paraId="17C902D4" w14:textId="77777777" w:rsidR="00826F2A" w:rsidRPr="00826F2A" w:rsidRDefault="00826F2A" w:rsidP="002D32D8">
      <w:pPr>
        <w:widowControl/>
        <w:numPr>
          <w:ilvl w:val="0"/>
          <w:numId w:val="105"/>
        </w:numPr>
        <w:tabs>
          <w:tab w:val="left" w:pos="426"/>
        </w:tabs>
        <w:suppressAutoHyphens w:val="0"/>
        <w:spacing w:line="276" w:lineRule="auto"/>
        <w:ind w:left="426"/>
        <w:contextualSpacing/>
        <w:jc w:val="both"/>
        <w:rPr>
          <w:rFonts w:ascii="Times New Roman" w:hAnsi="Times New Roman"/>
        </w:rPr>
      </w:pPr>
      <w:r w:rsidRPr="00826F2A">
        <w:rPr>
          <w:rFonts w:ascii="Times New Roman" w:hAnsi="Times New Roman"/>
        </w:rPr>
        <w:t>оператор, описывающий тип сравнения;</w:t>
      </w:r>
    </w:p>
    <w:p w14:paraId="157E3B30" w14:textId="77777777" w:rsidR="00826F2A" w:rsidRPr="00826F2A" w:rsidRDefault="00826F2A" w:rsidP="002D32D8">
      <w:pPr>
        <w:widowControl/>
        <w:numPr>
          <w:ilvl w:val="0"/>
          <w:numId w:val="105"/>
        </w:numPr>
        <w:tabs>
          <w:tab w:val="left" w:pos="426"/>
        </w:tabs>
        <w:suppressAutoHyphens w:val="0"/>
        <w:spacing w:line="276" w:lineRule="auto"/>
        <w:ind w:left="426"/>
        <w:contextualSpacing/>
        <w:jc w:val="both"/>
        <w:rPr>
          <w:rFonts w:ascii="Times New Roman" w:hAnsi="Times New Roman"/>
        </w:rPr>
      </w:pPr>
      <w:r w:rsidRPr="00826F2A">
        <w:rPr>
          <w:rFonts w:ascii="Times New Roman" w:hAnsi="Times New Roman"/>
        </w:rPr>
        <w:t>величина, с которой должно сравниваться значение поля.</w:t>
      </w:r>
    </w:p>
    <w:p w14:paraId="26B14E72" w14:textId="77777777" w:rsidR="00826F2A" w:rsidRPr="00826F2A" w:rsidRDefault="00826F2A" w:rsidP="00826F2A">
      <w:pPr>
        <w:spacing w:line="276" w:lineRule="auto"/>
        <w:contextualSpacing/>
        <w:jc w:val="both"/>
        <w:rPr>
          <w:rFonts w:ascii="Times New Roman" w:hAnsi="Times New Roman"/>
        </w:rPr>
      </w:pPr>
    </w:p>
    <w:p w14:paraId="7B1B331E" w14:textId="77777777" w:rsidR="00826F2A" w:rsidRPr="00826F2A" w:rsidRDefault="00826F2A" w:rsidP="00826F2A">
      <w:pPr>
        <w:spacing w:line="276" w:lineRule="auto"/>
        <w:contextualSpacing/>
        <w:jc w:val="center"/>
        <w:rPr>
          <w:rFonts w:ascii="Times New Roman" w:hAnsi="Times New Roman"/>
          <w:u w:val="single"/>
        </w:rPr>
      </w:pPr>
      <w:r w:rsidRPr="00826F2A">
        <w:rPr>
          <w:rFonts w:ascii="Times New Roman" w:hAnsi="Times New Roman"/>
          <w:u w:val="single"/>
        </w:rPr>
        <w:t>Выражения и операторы, применяемые в условиях отбора.</w:t>
      </w:r>
    </w:p>
    <w:p w14:paraId="5D84FF95" w14:textId="77777777" w:rsidR="00826F2A" w:rsidRPr="00826F2A" w:rsidRDefault="00826F2A" w:rsidP="00826F2A">
      <w:pPr>
        <w:spacing w:line="276" w:lineRule="auto"/>
        <w:contextualSpacing/>
        <w:jc w:val="center"/>
        <w:rPr>
          <w:rFonts w:ascii="Times New Roman" w:hAnsi="Times New Roman"/>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599"/>
      </w:tblGrid>
      <w:tr w:rsidR="00826F2A" w:rsidRPr="00826F2A" w14:paraId="37096878" w14:textId="77777777" w:rsidTr="00826F2A">
        <w:tc>
          <w:tcPr>
            <w:tcW w:w="3369" w:type="dxa"/>
            <w:vAlign w:val="center"/>
          </w:tcPr>
          <w:p w14:paraId="524DD05E" w14:textId="77777777" w:rsidR="00826F2A" w:rsidRPr="00826F2A" w:rsidRDefault="00826F2A" w:rsidP="00826F2A">
            <w:pPr>
              <w:pStyle w:val="a4"/>
              <w:jc w:val="center"/>
              <w:rPr>
                <w:i/>
              </w:rPr>
            </w:pPr>
            <w:r w:rsidRPr="00826F2A">
              <w:rPr>
                <w:i/>
              </w:rPr>
              <w:t>Выражения и операторы</w:t>
            </w:r>
          </w:p>
        </w:tc>
        <w:tc>
          <w:tcPr>
            <w:tcW w:w="6599" w:type="dxa"/>
            <w:vAlign w:val="center"/>
          </w:tcPr>
          <w:p w14:paraId="0E3F8CCE" w14:textId="77777777" w:rsidR="00826F2A" w:rsidRPr="00826F2A" w:rsidRDefault="00826F2A" w:rsidP="00826F2A">
            <w:pPr>
              <w:pStyle w:val="a4"/>
              <w:jc w:val="center"/>
              <w:rPr>
                <w:i/>
              </w:rPr>
            </w:pPr>
            <w:r w:rsidRPr="00826F2A">
              <w:rPr>
                <w:i/>
              </w:rPr>
              <w:t>Описание выражений и операторов</w:t>
            </w:r>
          </w:p>
        </w:tc>
      </w:tr>
      <w:tr w:rsidR="00826F2A" w:rsidRPr="00826F2A" w14:paraId="723A736B" w14:textId="77777777" w:rsidTr="00826F2A">
        <w:tc>
          <w:tcPr>
            <w:tcW w:w="3369" w:type="dxa"/>
            <w:vAlign w:val="center"/>
          </w:tcPr>
          <w:p w14:paraId="7EF98ED1" w14:textId="77777777" w:rsidR="00826F2A" w:rsidRPr="00826F2A" w:rsidRDefault="00826F2A" w:rsidP="00826F2A">
            <w:pPr>
              <w:pStyle w:val="a4"/>
            </w:pPr>
            <w:r w:rsidRPr="00826F2A">
              <w:t>Числа</w:t>
            </w:r>
          </w:p>
        </w:tc>
        <w:tc>
          <w:tcPr>
            <w:tcW w:w="6599" w:type="dxa"/>
            <w:vAlign w:val="center"/>
          </w:tcPr>
          <w:p w14:paraId="46E8F637" w14:textId="77777777" w:rsidR="00826F2A" w:rsidRPr="00826F2A" w:rsidRDefault="00826F2A" w:rsidP="00826F2A">
            <w:pPr>
              <w:pStyle w:val="a4"/>
            </w:pPr>
            <w:r w:rsidRPr="00826F2A">
              <w:t>Вводятся без ограничений</w:t>
            </w:r>
          </w:p>
        </w:tc>
      </w:tr>
      <w:tr w:rsidR="00826F2A" w:rsidRPr="00826F2A" w14:paraId="47EF51F4" w14:textId="77777777" w:rsidTr="00826F2A">
        <w:tc>
          <w:tcPr>
            <w:tcW w:w="3369" w:type="dxa"/>
            <w:vAlign w:val="center"/>
          </w:tcPr>
          <w:p w14:paraId="476ACF19" w14:textId="77777777" w:rsidR="00826F2A" w:rsidRPr="00826F2A" w:rsidRDefault="00826F2A" w:rsidP="00826F2A">
            <w:pPr>
              <w:pStyle w:val="a4"/>
            </w:pPr>
            <w:r w:rsidRPr="00826F2A">
              <w:t>Текст</w:t>
            </w:r>
          </w:p>
        </w:tc>
        <w:tc>
          <w:tcPr>
            <w:tcW w:w="6599" w:type="dxa"/>
            <w:vAlign w:val="center"/>
          </w:tcPr>
          <w:p w14:paraId="6797DC67" w14:textId="77777777" w:rsidR="00826F2A" w:rsidRPr="00826F2A" w:rsidRDefault="00826F2A" w:rsidP="00826F2A">
            <w:pPr>
              <w:pStyle w:val="a4"/>
            </w:pPr>
            <w:r w:rsidRPr="00826F2A">
              <w:t>Должен быть заключен в кавычки</w:t>
            </w:r>
          </w:p>
        </w:tc>
      </w:tr>
      <w:tr w:rsidR="00826F2A" w:rsidRPr="00826F2A" w14:paraId="7CEE8DFA" w14:textId="77777777" w:rsidTr="00826F2A">
        <w:tc>
          <w:tcPr>
            <w:tcW w:w="3369" w:type="dxa"/>
            <w:vAlign w:val="center"/>
          </w:tcPr>
          <w:p w14:paraId="4327E51E" w14:textId="77777777" w:rsidR="00826F2A" w:rsidRPr="00826F2A" w:rsidRDefault="00826F2A" w:rsidP="00826F2A">
            <w:pPr>
              <w:pStyle w:val="a4"/>
            </w:pPr>
            <w:r w:rsidRPr="00826F2A">
              <w:t>Даты</w:t>
            </w:r>
          </w:p>
        </w:tc>
        <w:tc>
          <w:tcPr>
            <w:tcW w:w="6599" w:type="dxa"/>
            <w:vAlign w:val="center"/>
          </w:tcPr>
          <w:p w14:paraId="6C8D83D1" w14:textId="77777777" w:rsidR="00826F2A" w:rsidRPr="00826F2A" w:rsidRDefault="00826F2A" w:rsidP="00826F2A">
            <w:pPr>
              <w:pStyle w:val="a4"/>
            </w:pPr>
            <w:r w:rsidRPr="00826F2A">
              <w:t>Ограничиваются с двух сторон символами #</w:t>
            </w:r>
          </w:p>
          <w:p w14:paraId="0C06D38D" w14:textId="77777777" w:rsidR="00826F2A" w:rsidRPr="00826F2A" w:rsidRDefault="00826F2A" w:rsidP="00826F2A">
            <w:pPr>
              <w:pStyle w:val="a4"/>
            </w:pPr>
            <w:r w:rsidRPr="00826F2A">
              <w:t>(например, #01.02.02#)</w:t>
            </w:r>
          </w:p>
        </w:tc>
      </w:tr>
      <w:tr w:rsidR="00826F2A" w:rsidRPr="00826F2A" w14:paraId="14C4AF51" w14:textId="77777777" w:rsidTr="00826F2A">
        <w:trPr>
          <w:trHeight w:val="305"/>
        </w:trPr>
        <w:tc>
          <w:tcPr>
            <w:tcW w:w="3369" w:type="dxa"/>
            <w:vAlign w:val="center"/>
          </w:tcPr>
          <w:p w14:paraId="66C9B424" w14:textId="77777777" w:rsidR="00826F2A" w:rsidRPr="00826F2A" w:rsidRDefault="00826F2A" w:rsidP="00826F2A">
            <w:pPr>
              <w:pStyle w:val="a4"/>
            </w:pPr>
            <w:r w:rsidRPr="00826F2A">
              <w:t>*; +; -; /; ^</w:t>
            </w:r>
          </w:p>
        </w:tc>
        <w:tc>
          <w:tcPr>
            <w:tcW w:w="6599" w:type="dxa"/>
            <w:vAlign w:val="center"/>
          </w:tcPr>
          <w:p w14:paraId="6310C0E3" w14:textId="77777777" w:rsidR="00826F2A" w:rsidRPr="00826F2A" w:rsidRDefault="00826F2A" w:rsidP="00826F2A">
            <w:pPr>
              <w:pStyle w:val="a4"/>
            </w:pPr>
            <w:r w:rsidRPr="00826F2A">
              <w:t>Арифметические операторы, связывающие выражения</w:t>
            </w:r>
          </w:p>
        </w:tc>
      </w:tr>
      <w:tr w:rsidR="00826F2A" w:rsidRPr="00826F2A" w14:paraId="68A66126" w14:textId="77777777" w:rsidTr="00826F2A">
        <w:trPr>
          <w:trHeight w:val="305"/>
        </w:trPr>
        <w:tc>
          <w:tcPr>
            <w:tcW w:w="3369" w:type="dxa"/>
            <w:vAlign w:val="center"/>
          </w:tcPr>
          <w:p w14:paraId="58866AA6" w14:textId="77777777" w:rsidR="00826F2A" w:rsidRPr="00826F2A" w:rsidRDefault="00826F2A" w:rsidP="00826F2A">
            <w:pPr>
              <w:pStyle w:val="a4"/>
            </w:pPr>
            <w:r w:rsidRPr="00826F2A">
              <w:t>&lt;; &lt;=; &gt;; &gt;=; =; &lt;&gt;</w:t>
            </w:r>
          </w:p>
        </w:tc>
        <w:tc>
          <w:tcPr>
            <w:tcW w:w="6599" w:type="dxa"/>
            <w:vAlign w:val="center"/>
          </w:tcPr>
          <w:p w14:paraId="37B6534C" w14:textId="77777777" w:rsidR="00826F2A" w:rsidRPr="00826F2A" w:rsidRDefault="00826F2A" w:rsidP="00826F2A">
            <w:pPr>
              <w:pStyle w:val="a4"/>
            </w:pPr>
            <w:r w:rsidRPr="00826F2A">
              <w:t>Операторы сравнения</w:t>
            </w:r>
          </w:p>
        </w:tc>
      </w:tr>
      <w:tr w:rsidR="00826F2A" w:rsidRPr="00826F2A" w14:paraId="6ED19159" w14:textId="77777777" w:rsidTr="00826F2A">
        <w:trPr>
          <w:trHeight w:val="305"/>
        </w:trPr>
        <w:tc>
          <w:tcPr>
            <w:tcW w:w="3369" w:type="dxa"/>
            <w:vAlign w:val="center"/>
          </w:tcPr>
          <w:p w14:paraId="51E9E724" w14:textId="77777777" w:rsidR="00826F2A" w:rsidRPr="00826F2A" w:rsidRDefault="00826F2A" w:rsidP="00826F2A">
            <w:pPr>
              <w:pStyle w:val="a4"/>
            </w:pPr>
            <w:r w:rsidRPr="00826F2A">
              <w:rPr>
                <w:lang w:val="en-US"/>
              </w:rPr>
              <w:t>And</w:t>
            </w:r>
            <w:r w:rsidRPr="00826F2A">
              <w:t xml:space="preserve"> (И); </w:t>
            </w:r>
            <w:r w:rsidRPr="00826F2A">
              <w:rPr>
                <w:lang w:val="en-US"/>
              </w:rPr>
              <w:t>Not</w:t>
            </w:r>
            <w:r w:rsidRPr="00826F2A">
              <w:t xml:space="preserve"> (Нет); </w:t>
            </w:r>
          </w:p>
          <w:p w14:paraId="15551EFB" w14:textId="77777777" w:rsidR="00826F2A" w:rsidRPr="00826F2A" w:rsidRDefault="00826F2A" w:rsidP="00826F2A">
            <w:pPr>
              <w:pStyle w:val="a4"/>
            </w:pPr>
            <w:r w:rsidRPr="00826F2A">
              <w:rPr>
                <w:lang w:val="en-US"/>
              </w:rPr>
              <w:t>Or</w:t>
            </w:r>
            <w:r w:rsidRPr="00826F2A">
              <w:t xml:space="preserve"> (Или)</w:t>
            </w:r>
          </w:p>
        </w:tc>
        <w:tc>
          <w:tcPr>
            <w:tcW w:w="6599" w:type="dxa"/>
            <w:vAlign w:val="center"/>
          </w:tcPr>
          <w:p w14:paraId="7D9240EC" w14:textId="77777777" w:rsidR="00826F2A" w:rsidRPr="00826F2A" w:rsidRDefault="00826F2A" w:rsidP="00826F2A">
            <w:pPr>
              <w:pStyle w:val="a4"/>
            </w:pPr>
            <w:r w:rsidRPr="00826F2A">
              <w:t>Логические операторы</w:t>
            </w:r>
          </w:p>
        </w:tc>
      </w:tr>
      <w:tr w:rsidR="00826F2A" w:rsidRPr="00826F2A" w14:paraId="74AD790E" w14:textId="77777777" w:rsidTr="00826F2A">
        <w:trPr>
          <w:trHeight w:val="305"/>
        </w:trPr>
        <w:tc>
          <w:tcPr>
            <w:tcW w:w="3369" w:type="dxa"/>
            <w:vAlign w:val="center"/>
          </w:tcPr>
          <w:p w14:paraId="78C1E7A8" w14:textId="77777777" w:rsidR="00826F2A" w:rsidRPr="00826F2A" w:rsidRDefault="00826F2A" w:rsidP="00826F2A">
            <w:pPr>
              <w:pStyle w:val="a4"/>
            </w:pPr>
            <w:r w:rsidRPr="00826F2A">
              <w:rPr>
                <w:lang w:val="en-US"/>
              </w:rPr>
              <w:t>Like</w:t>
            </w:r>
          </w:p>
        </w:tc>
        <w:tc>
          <w:tcPr>
            <w:tcW w:w="6599" w:type="dxa"/>
            <w:vAlign w:val="center"/>
          </w:tcPr>
          <w:p w14:paraId="41E120A0" w14:textId="77777777" w:rsidR="00826F2A" w:rsidRPr="00826F2A" w:rsidRDefault="00826F2A" w:rsidP="00826F2A">
            <w:pPr>
              <w:pStyle w:val="a4"/>
            </w:pPr>
            <w:r w:rsidRPr="00826F2A">
              <w:t>Используется для логики замены в выражениях</w:t>
            </w:r>
          </w:p>
        </w:tc>
      </w:tr>
      <w:tr w:rsidR="00826F2A" w:rsidRPr="00826F2A" w14:paraId="290984F5" w14:textId="77777777" w:rsidTr="00826F2A">
        <w:trPr>
          <w:trHeight w:val="305"/>
        </w:trPr>
        <w:tc>
          <w:tcPr>
            <w:tcW w:w="3369" w:type="dxa"/>
            <w:vAlign w:val="center"/>
          </w:tcPr>
          <w:p w14:paraId="3E0A139C" w14:textId="77777777" w:rsidR="00826F2A" w:rsidRPr="00826F2A" w:rsidRDefault="00826F2A" w:rsidP="00826F2A">
            <w:pPr>
              <w:pStyle w:val="a4"/>
            </w:pPr>
            <w:r w:rsidRPr="00826F2A">
              <w:rPr>
                <w:lang w:val="en-US"/>
              </w:rPr>
              <w:t>In</w:t>
            </w:r>
          </w:p>
        </w:tc>
        <w:tc>
          <w:tcPr>
            <w:tcW w:w="6599" w:type="dxa"/>
            <w:vAlign w:val="center"/>
          </w:tcPr>
          <w:p w14:paraId="239F1586" w14:textId="77777777" w:rsidR="00826F2A" w:rsidRPr="00826F2A" w:rsidRDefault="00826F2A" w:rsidP="00826F2A">
            <w:pPr>
              <w:pStyle w:val="a4"/>
            </w:pPr>
            <w:r w:rsidRPr="00826F2A">
              <w:t>Для определения, содержится ли элемент данных в списке значений</w:t>
            </w:r>
          </w:p>
        </w:tc>
      </w:tr>
      <w:tr w:rsidR="00826F2A" w:rsidRPr="00826F2A" w14:paraId="5113C49B" w14:textId="77777777" w:rsidTr="00826F2A">
        <w:trPr>
          <w:trHeight w:val="305"/>
        </w:trPr>
        <w:tc>
          <w:tcPr>
            <w:tcW w:w="3369" w:type="dxa"/>
            <w:vAlign w:val="center"/>
          </w:tcPr>
          <w:p w14:paraId="6D3E6539" w14:textId="77777777" w:rsidR="00826F2A" w:rsidRPr="00826F2A" w:rsidRDefault="00826F2A" w:rsidP="00826F2A">
            <w:pPr>
              <w:pStyle w:val="a4"/>
            </w:pPr>
            <w:r w:rsidRPr="00826F2A">
              <w:rPr>
                <w:lang w:val="en-US"/>
              </w:rPr>
              <w:t>Between</w:t>
            </w:r>
            <w:r w:rsidRPr="00826F2A">
              <w:t xml:space="preserve">… </w:t>
            </w:r>
            <w:r w:rsidRPr="00826F2A">
              <w:rPr>
                <w:lang w:val="en-US"/>
              </w:rPr>
              <w:t>And</w:t>
            </w:r>
            <w:r w:rsidRPr="00826F2A">
              <w:t>…</w:t>
            </w:r>
          </w:p>
        </w:tc>
        <w:tc>
          <w:tcPr>
            <w:tcW w:w="6599" w:type="dxa"/>
            <w:vAlign w:val="center"/>
          </w:tcPr>
          <w:p w14:paraId="0DBE1AB8" w14:textId="77777777" w:rsidR="00826F2A" w:rsidRPr="00826F2A" w:rsidRDefault="00826F2A" w:rsidP="00826F2A">
            <w:pPr>
              <w:pStyle w:val="a4"/>
            </w:pPr>
            <w:r w:rsidRPr="00826F2A">
              <w:t>Для выбора значений из определенного интервала</w:t>
            </w:r>
          </w:p>
        </w:tc>
      </w:tr>
      <w:tr w:rsidR="00826F2A" w:rsidRPr="00826F2A" w14:paraId="34094688" w14:textId="77777777" w:rsidTr="00826F2A">
        <w:trPr>
          <w:cantSplit/>
          <w:trHeight w:val="305"/>
        </w:trPr>
        <w:tc>
          <w:tcPr>
            <w:tcW w:w="3369" w:type="dxa"/>
            <w:vAlign w:val="center"/>
          </w:tcPr>
          <w:p w14:paraId="7E6A5E3F" w14:textId="77777777" w:rsidR="00826F2A" w:rsidRPr="00826F2A" w:rsidRDefault="00826F2A" w:rsidP="00826F2A">
            <w:pPr>
              <w:pStyle w:val="a4"/>
            </w:pPr>
            <w:r w:rsidRPr="00826F2A">
              <w:t>?</w:t>
            </w:r>
          </w:p>
        </w:tc>
        <w:tc>
          <w:tcPr>
            <w:tcW w:w="6599" w:type="dxa"/>
            <w:vAlign w:val="center"/>
          </w:tcPr>
          <w:p w14:paraId="51AEA553" w14:textId="77777777" w:rsidR="00826F2A" w:rsidRPr="00826F2A" w:rsidRDefault="00826F2A" w:rsidP="00826F2A">
            <w:pPr>
              <w:pStyle w:val="a4"/>
            </w:pPr>
            <w:r w:rsidRPr="00826F2A">
              <w:t>Заменяет один символ (букву или цифру)</w:t>
            </w:r>
          </w:p>
        </w:tc>
      </w:tr>
      <w:tr w:rsidR="00826F2A" w:rsidRPr="00826F2A" w14:paraId="13B411CA" w14:textId="77777777" w:rsidTr="00826F2A">
        <w:trPr>
          <w:cantSplit/>
          <w:trHeight w:val="305"/>
        </w:trPr>
        <w:tc>
          <w:tcPr>
            <w:tcW w:w="3369" w:type="dxa"/>
            <w:vAlign w:val="center"/>
          </w:tcPr>
          <w:p w14:paraId="62E3A007" w14:textId="77777777" w:rsidR="00826F2A" w:rsidRPr="00826F2A" w:rsidRDefault="00826F2A" w:rsidP="00826F2A">
            <w:pPr>
              <w:pStyle w:val="a4"/>
            </w:pPr>
            <w:r w:rsidRPr="00826F2A">
              <w:t>*</w:t>
            </w:r>
          </w:p>
        </w:tc>
        <w:tc>
          <w:tcPr>
            <w:tcW w:w="6599" w:type="dxa"/>
            <w:vAlign w:val="center"/>
          </w:tcPr>
          <w:p w14:paraId="517F1777" w14:textId="77777777" w:rsidR="00826F2A" w:rsidRPr="00826F2A" w:rsidRDefault="00826F2A" w:rsidP="00826F2A">
            <w:pPr>
              <w:pStyle w:val="a4"/>
            </w:pPr>
            <w:r w:rsidRPr="00826F2A">
              <w:t>Заменяет несколько символов</w:t>
            </w:r>
          </w:p>
        </w:tc>
      </w:tr>
    </w:tbl>
    <w:p w14:paraId="7E1B38E3" w14:textId="77777777" w:rsidR="00826F2A" w:rsidRPr="00826F2A" w:rsidRDefault="00826F2A" w:rsidP="00826F2A">
      <w:pPr>
        <w:spacing w:line="276" w:lineRule="auto"/>
        <w:ind w:firstLine="426"/>
        <w:contextualSpacing/>
        <w:jc w:val="both"/>
        <w:rPr>
          <w:rFonts w:ascii="Times New Roman" w:hAnsi="Times New Roman"/>
        </w:rPr>
      </w:pPr>
      <w:r w:rsidRPr="00826F2A">
        <w:rPr>
          <w:rFonts w:ascii="Times New Roman" w:hAnsi="Times New Roman"/>
        </w:rPr>
        <w:t>Запросы могут быть простые, сложные перекрестные.</w:t>
      </w:r>
    </w:p>
    <w:p w14:paraId="756259BE" w14:textId="77777777" w:rsidR="00826F2A" w:rsidRPr="00826F2A" w:rsidRDefault="00826F2A" w:rsidP="00826F2A">
      <w:pPr>
        <w:pStyle w:val="2"/>
        <w:spacing w:line="276" w:lineRule="auto"/>
        <w:contextualSpacing/>
        <w:rPr>
          <w:rFonts w:ascii="Times New Roman" w:hAnsi="Times New Roman" w:cs="Times New Roman"/>
          <w:bCs w:val="0"/>
          <w:color w:val="auto"/>
          <w:sz w:val="24"/>
          <w:szCs w:val="24"/>
          <w:u w:val="single"/>
        </w:rPr>
      </w:pPr>
      <w:r w:rsidRPr="00826F2A">
        <w:rPr>
          <w:rFonts w:ascii="Times New Roman" w:hAnsi="Times New Roman" w:cs="Times New Roman"/>
          <w:bCs w:val="0"/>
          <w:color w:val="auto"/>
          <w:sz w:val="24"/>
          <w:szCs w:val="24"/>
          <w:u w:val="single"/>
        </w:rPr>
        <w:t>Практическая часть</w:t>
      </w:r>
    </w:p>
    <w:p w14:paraId="5919C2D6" w14:textId="77777777" w:rsidR="00826F2A" w:rsidRPr="00826F2A" w:rsidRDefault="00826F2A" w:rsidP="00826F2A">
      <w:pPr>
        <w:widowControl/>
        <w:suppressAutoHyphens w:val="0"/>
        <w:spacing w:line="276" w:lineRule="auto"/>
        <w:contextualSpacing/>
        <w:jc w:val="both"/>
        <w:rPr>
          <w:rFonts w:ascii="Times New Roman" w:hAnsi="Times New Roman"/>
        </w:rPr>
      </w:pPr>
      <w:r>
        <w:rPr>
          <w:rFonts w:ascii="Times New Roman" w:hAnsi="Times New Roman"/>
        </w:rPr>
        <w:t>1.</w:t>
      </w:r>
      <w:r w:rsidRPr="00826F2A">
        <w:rPr>
          <w:rFonts w:ascii="Times New Roman" w:hAnsi="Times New Roman"/>
        </w:rPr>
        <w:t>Откройте свою учебную базу данных.</w:t>
      </w:r>
    </w:p>
    <w:p w14:paraId="4C546C79" w14:textId="77777777" w:rsidR="00826F2A" w:rsidRPr="00826F2A" w:rsidRDefault="00826F2A" w:rsidP="00826F2A">
      <w:pPr>
        <w:widowControl/>
        <w:suppressAutoHyphens w:val="0"/>
        <w:spacing w:line="276" w:lineRule="auto"/>
        <w:contextualSpacing/>
        <w:jc w:val="both"/>
        <w:rPr>
          <w:rFonts w:ascii="Times New Roman" w:hAnsi="Times New Roman"/>
        </w:rPr>
      </w:pPr>
      <w:r>
        <w:rPr>
          <w:rFonts w:ascii="Times New Roman" w:hAnsi="Times New Roman"/>
        </w:rPr>
        <w:t>2.</w:t>
      </w:r>
      <w:r w:rsidRPr="00826F2A">
        <w:rPr>
          <w:rFonts w:ascii="Times New Roman" w:hAnsi="Times New Roman"/>
        </w:rPr>
        <w:t xml:space="preserve">Создайте запрос на выборку студентов, у которых по всем предметам только хорошие оценки с помощью </w:t>
      </w:r>
      <w:r w:rsidRPr="00826F2A">
        <w:rPr>
          <w:rFonts w:ascii="Times New Roman" w:hAnsi="Times New Roman"/>
          <w:i/>
        </w:rPr>
        <w:t>Мастера запросов</w:t>
      </w:r>
      <w:r w:rsidRPr="00826F2A">
        <w:rPr>
          <w:rFonts w:ascii="Times New Roman" w:hAnsi="Times New Roman"/>
        </w:rPr>
        <w:t>.</w:t>
      </w:r>
    </w:p>
    <w:p w14:paraId="5DD24AE7" w14:textId="77777777" w:rsidR="00826F2A" w:rsidRPr="00826F2A" w:rsidRDefault="00826F2A" w:rsidP="002D32D8">
      <w:pPr>
        <w:widowControl/>
        <w:numPr>
          <w:ilvl w:val="0"/>
          <w:numId w:val="106"/>
        </w:numPr>
        <w:suppressAutoHyphens w:val="0"/>
        <w:spacing w:line="276" w:lineRule="auto"/>
        <w:contextualSpacing/>
        <w:jc w:val="both"/>
        <w:rPr>
          <w:rFonts w:ascii="Times New Roman" w:hAnsi="Times New Roman"/>
        </w:rPr>
      </w:pPr>
      <w:r w:rsidRPr="00826F2A">
        <w:rPr>
          <w:rFonts w:ascii="Times New Roman" w:hAnsi="Times New Roman"/>
        </w:rPr>
        <w:lastRenderedPageBreak/>
        <w:t>На панели инструментов выберите команду &lt;Мастер запросов&gt;.</w:t>
      </w:r>
    </w:p>
    <w:p w14:paraId="67905DCD" w14:textId="77777777" w:rsidR="00826F2A" w:rsidRPr="00826F2A" w:rsidRDefault="00826F2A" w:rsidP="002D32D8">
      <w:pPr>
        <w:widowControl/>
        <w:numPr>
          <w:ilvl w:val="0"/>
          <w:numId w:val="106"/>
        </w:numPr>
        <w:suppressAutoHyphens w:val="0"/>
        <w:spacing w:line="276" w:lineRule="auto"/>
        <w:contextualSpacing/>
        <w:jc w:val="both"/>
        <w:rPr>
          <w:rFonts w:ascii="Times New Roman" w:hAnsi="Times New Roman"/>
        </w:rPr>
      </w:pPr>
      <w:r w:rsidRPr="00826F2A">
        <w:rPr>
          <w:rFonts w:ascii="Times New Roman" w:hAnsi="Times New Roman"/>
        </w:rPr>
        <w:t>В появившемся диалоговом окне выберите &lt;Простой запрос&gt; и щелкните по кнопке &lt;</w:t>
      </w:r>
      <w:r w:rsidRPr="00826F2A">
        <w:rPr>
          <w:rFonts w:ascii="Times New Roman" w:hAnsi="Times New Roman"/>
          <w:lang w:val="en-US"/>
        </w:rPr>
        <w:t>OK</w:t>
      </w:r>
      <w:r w:rsidRPr="00826F2A">
        <w:rPr>
          <w:rFonts w:ascii="Times New Roman" w:hAnsi="Times New Roman"/>
        </w:rPr>
        <w:t>&gt;.</w:t>
      </w:r>
    </w:p>
    <w:p w14:paraId="286B722B" w14:textId="77777777" w:rsidR="00826F2A" w:rsidRPr="00826F2A" w:rsidRDefault="00826F2A" w:rsidP="002D32D8">
      <w:pPr>
        <w:widowControl/>
        <w:numPr>
          <w:ilvl w:val="0"/>
          <w:numId w:val="106"/>
        </w:numPr>
        <w:suppressAutoHyphens w:val="0"/>
        <w:spacing w:line="276" w:lineRule="auto"/>
        <w:contextualSpacing/>
        <w:jc w:val="both"/>
        <w:rPr>
          <w:rFonts w:ascii="Times New Roman" w:hAnsi="Times New Roman"/>
        </w:rPr>
      </w:pPr>
      <w:r w:rsidRPr="00826F2A">
        <w:rPr>
          <w:rFonts w:ascii="Times New Roman" w:hAnsi="Times New Roman"/>
        </w:rPr>
        <w:t>В следующем окне выберите таблицу, по которой строится запрос (&lt;Ведомость успеваемости&gt;), и те поля, которые участвуют в запросе. Перенесите их в правую часть окна с помощью кнопки       , нажмите &lt;Далее&gt;. В следующем окне тоже нажмите &lt;Далее&gt;.</w:t>
      </w:r>
    </w:p>
    <w:p w14:paraId="3D07964A" w14:textId="77777777" w:rsidR="00826F2A" w:rsidRPr="00826F2A" w:rsidRDefault="000D6D7F" w:rsidP="002D32D8">
      <w:pPr>
        <w:widowControl/>
        <w:numPr>
          <w:ilvl w:val="0"/>
          <w:numId w:val="106"/>
        </w:numPr>
        <w:suppressAutoHyphens w:val="0"/>
        <w:spacing w:line="276" w:lineRule="auto"/>
        <w:contextualSpacing/>
        <w:jc w:val="both"/>
        <w:rPr>
          <w:rFonts w:ascii="Times New Roman" w:hAnsi="Times New Roman"/>
        </w:rPr>
      </w:pPr>
      <w:r>
        <w:rPr>
          <w:rFonts w:ascii="Times New Roman" w:hAnsi="Times New Roman"/>
        </w:rPr>
        <w:object w:dxaOrig="1440" w:dyaOrig="1440" w14:anchorId="757DF99E">
          <v:shape id="_x0000_s1522" type="#_x0000_t75" style="position:absolute;left:0;text-align:left;margin-left:172.35pt;margin-top:-27.4pt;width:19.5pt;height:13.5pt;z-index:252040192" stroked="t">
            <v:imagedata r:id="rId308" o:title=""/>
          </v:shape>
          <o:OLEObject Type="Embed" ProgID="PBrush" ShapeID="_x0000_s1522" DrawAspect="Content" ObjectID="_1772473855" r:id="rId309"/>
        </w:object>
      </w:r>
      <w:r w:rsidR="00826F2A" w:rsidRPr="00826F2A">
        <w:rPr>
          <w:rFonts w:ascii="Times New Roman" w:hAnsi="Times New Roman"/>
        </w:rPr>
        <w:t xml:space="preserve">В другом окне дайте название запроса </w:t>
      </w:r>
      <w:r w:rsidR="00826F2A" w:rsidRPr="00826F2A">
        <w:rPr>
          <w:rFonts w:ascii="Times New Roman" w:hAnsi="Times New Roman"/>
          <w:b/>
        </w:rPr>
        <w:t>«Хорошисты»</w:t>
      </w:r>
      <w:r w:rsidR="00826F2A" w:rsidRPr="00826F2A">
        <w:rPr>
          <w:rFonts w:ascii="Times New Roman" w:hAnsi="Times New Roman"/>
        </w:rPr>
        <w:t xml:space="preserve"> и нажмите &lt;Готово&gt;.</w:t>
      </w:r>
    </w:p>
    <w:p w14:paraId="671D7756" w14:textId="77777777" w:rsidR="00826F2A" w:rsidRPr="00826F2A" w:rsidRDefault="00826F2A" w:rsidP="002D32D8">
      <w:pPr>
        <w:widowControl/>
        <w:numPr>
          <w:ilvl w:val="0"/>
          <w:numId w:val="106"/>
        </w:numPr>
        <w:suppressAutoHyphens w:val="0"/>
        <w:spacing w:line="276" w:lineRule="auto"/>
        <w:contextualSpacing/>
        <w:jc w:val="both"/>
        <w:rPr>
          <w:rFonts w:ascii="Times New Roman" w:hAnsi="Times New Roman"/>
        </w:rPr>
      </w:pPr>
      <w:r w:rsidRPr="00826F2A">
        <w:rPr>
          <w:rFonts w:ascii="Times New Roman" w:hAnsi="Times New Roman"/>
        </w:rPr>
        <w:t>Появится таблица &lt;Хорошисты&gt;, в которой отражены фамилии всех студентов и изучаемые предметы.</w:t>
      </w:r>
    </w:p>
    <w:p w14:paraId="70781201" w14:textId="77777777" w:rsidR="00826F2A" w:rsidRPr="00826F2A" w:rsidRDefault="00826F2A" w:rsidP="002D32D8">
      <w:pPr>
        <w:widowControl/>
        <w:numPr>
          <w:ilvl w:val="0"/>
          <w:numId w:val="106"/>
        </w:numPr>
        <w:suppressAutoHyphens w:val="0"/>
        <w:spacing w:line="276" w:lineRule="auto"/>
        <w:ind w:left="714" w:hanging="357"/>
        <w:contextualSpacing/>
        <w:jc w:val="both"/>
        <w:rPr>
          <w:rFonts w:ascii="Times New Roman" w:hAnsi="Times New Roman"/>
        </w:rPr>
      </w:pPr>
      <w:r w:rsidRPr="00826F2A">
        <w:rPr>
          <w:rFonts w:ascii="Times New Roman" w:hAnsi="Times New Roman"/>
        </w:rPr>
        <w:t xml:space="preserve">Откройте таблицу </w:t>
      </w:r>
      <w:r w:rsidRPr="00826F2A">
        <w:rPr>
          <w:rFonts w:ascii="Times New Roman" w:hAnsi="Times New Roman"/>
          <w:b/>
        </w:rPr>
        <w:t>«Хорошисты»,</w:t>
      </w:r>
      <w:r w:rsidRPr="00826F2A">
        <w:rPr>
          <w:rFonts w:ascii="Times New Roman" w:hAnsi="Times New Roman"/>
        </w:rPr>
        <w:t xml:space="preserve"> перейдите в режим &lt;Конструктор&gt;. Здесь в поле &lt;Условия отбора&gt; под каждым предметом поставьте условие </w:t>
      </w:r>
      <w:r w:rsidRPr="00826F2A">
        <w:rPr>
          <w:rFonts w:ascii="Times New Roman" w:hAnsi="Times New Roman"/>
          <w:b/>
        </w:rPr>
        <w:t>&gt;=4</w:t>
      </w:r>
      <w:r w:rsidRPr="00826F2A">
        <w:rPr>
          <w:rFonts w:ascii="Times New Roman" w:hAnsi="Times New Roman"/>
        </w:rPr>
        <w:t xml:space="preserve"> или </w:t>
      </w:r>
      <w:r w:rsidRPr="00826F2A">
        <w:rPr>
          <w:rFonts w:ascii="Times New Roman" w:hAnsi="Times New Roman"/>
          <w:b/>
        </w:rPr>
        <w:t>4</w:t>
      </w:r>
      <w:r w:rsidRPr="00826F2A">
        <w:rPr>
          <w:rFonts w:ascii="Times New Roman" w:hAnsi="Times New Roman"/>
          <w:b/>
          <w:lang w:val="en-US"/>
        </w:rPr>
        <w:t>OR</w:t>
      </w:r>
      <w:r w:rsidRPr="00826F2A">
        <w:rPr>
          <w:rFonts w:ascii="Times New Roman" w:hAnsi="Times New Roman"/>
          <w:b/>
        </w:rPr>
        <w:t>5</w:t>
      </w:r>
      <w:r w:rsidRPr="00826F2A">
        <w:rPr>
          <w:rFonts w:ascii="Times New Roman" w:hAnsi="Times New Roman"/>
        </w:rPr>
        <w:t>.</w:t>
      </w:r>
    </w:p>
    <w:p w14:paraId="4957A28E" w14:textId="77777777" w:rsidR="00826F2A" w:rsidRPr="00826F2A" w:rsidRDefault="00826F2A" w:rsidP="00826F2A">
      <w:pPr>
        <w:spacing w:line="276" w:lineRule="auto"/>
        <w:ind w:left="720"/>
        <w:contextualSpacing/>
        <w:jc w:val="both"/>
        <w:rPr>
          <w:rFonts w:ascii="Times New Roman" w:hAnsi="Times New Roman"/>
        </w:rPr>
      </w:pPr>
      <w:r w:rsidRPr="00826F2A">
        <w:rPr>
          <w:rFonts w:ascii="Times New Roman" w:hAnsi="Times New Roman"/>
          <w:b/>
          <w:u w:val="single"/>
        </w:rPr>
        <w:t>Примечание:</w:t>
      </w:r>
      <w:r w:rsidRPr="00826F2A">
        <w:rPr>
          <w:rFonts w:ascii="Times New Roman" w:hAnsi="Times New Roman"/>
          <w:u w:val="single"/>
        </w:rPr>
        <w:t xml:space="preserve"> </w:t>
      </w:r>
      <w:r w:rsidRPr="00826F2A">
        <w:rPr>
          <w:rFonts w:ascii="Times New Roman" w:hAnsi="Times New Roman"/>
        </w:rPr>
        <w:t>Галочки в каждом поле означают, что по вашему выбору можно включить или убрать любое поле на выборку.</w:t>
      </w:r>
    </w:p>
    <w:p w14:paraId="4203F488" w14:textId="77777777" w:rsidR="00826F2A" w:rsidRPr="00826F2A" w:rsidRDefault="00826F2A" w:rsidP="002D32D8">
      <w:pPr>
        <w:widowControl/>
        <w:numPr>
          <w:ilvl w:val="0"/>
          <w:numId w:val="107"/>
        </w:numPr>
        <w:suppressAutoHyphens w:val="0"/>
        <w:spacing w:line="276" w:lineRule="auto"/>
        <w:ind w:left="717"/>
        <w:contextualSpacing/>
        <w:jc w:val="both"/>
        <w:rPr>
          <w:rFonts w:ascii="Times New Roman" w:hAnsi="Times New Roman"/>
        </w:rPr>
      </w:pPr>
      <w:r w:rsidRPr="00826F2A">
        <w:rPr>
          <w:rFonts w:ascii="Times New Roman" w:hAnsi="Times New Roman"/>
        </w:rPr>
        <w:t>Перейдите в режим таблицы, ответив &lt;Да&gt; на вопрос о сохранении запроса. (В таблице должны остаться фамилии «хорошистов»).</w:t>
      </w:r>
    </w:p>
    <w:p w14:paraId="2CC8E22B" w14:textId="77777777" w:rsidR="00826F2A" w:rsidRPr="00826F2A" w:rsidRDefault="00826F2A" w:rsidP="00826F2A">
      <w:pPr>
        <w:widowControl/>
        <w:suppressAutoHyphens w:val="0"/>
        <w:spacing w:line="276" w:lineRule="auto"/>
        <w:contextualSpacing/>
        <w:jc w:val="both"/>
        <w:rPr>
          <w:rFonts w:ascii="Times New Roman" w:hAnsi="Times New Roman"/>
        </w:rPr>
      </w:pPr>
      <w:r>
        <w:rPr>
          <w:rFonts w:ascii="Times New Roman" w:hAnsi="Times New Roman"/>
        </w:rPr>
        <w:t>3.</w:t>
      </w:r>
      <w:r w:rsidRPr="00826F2A">
        <w:rPr>
          <w:rFonts w:ascii="Times New Roman" w:hAnsi="Times New Roman"/>
        </w:rPr>
        <w:t>С помощью &lt;Конструктора запросов&gt; создайте запрос на выборку по таблице &lt;Личные данные&gt;.</w:t>
      </w:r>
    </w:p>
    <w:p w14:paraId="31996084" w14:textId="77777777" w:rsidR="00826F2A" w:rsidRPr="00826F2A" w:rsidRDefault="00826F2A" w:rsidP="002D32D8">
      <w:pPr>
        <w:widowControl/>
        <w:numPr>
          <w:ilvl w:val="0"/>
          <w:numId w:val="108"/>
        </w:numPr>
        <w:suppressAutoHyphens w:val="0"/>
        <w:spacing w:line="276" w:lineRule="auto"/>
        <w:contextualSpacing/>
        <w:jc w:val="both"/>
        <w:rPr>
          <w:rFonts w:ascii="Times New Roman" w:hAnsi="Times New Roman"/>
        </w:rPr>
      </w:pPr>
      <w:r w:rsidRPr="00826F2A">
        <w:rPr>
          <w:rFonts w:ascii="Times New Roman" w:hAnsi="Times New Roman"/>
        </w:rPr>
        <w:t>Щелкните по таблице &lt;Личные данные&gt;, зайдите в меню &lt;Создание&gt;, выберите  команду &lt;Конструктор запросов &gt;.</w:t>
      </w:r>
    </w:p>
    <w:p w14:paraId="64187A13" w14:textId="77777777" w:rsidR="00826F2A" w:rsidRPr="00826F2A" w:rsidRDefault="00826F2A" w:rsidP="002D32D8">
      <w:pPr>
        <w:widowControl/>
        <w:numPr>
          <w:ilvl w:val="0"/>
          <w:numId w:val="108"/>
        </w:numPr>
        <w:suppressAutoHyphens w:val="0"/>
        <w:spacing w:line="276" w:lineRule="auto"/>
        <w:contextualSpacing/>
        <w:jc w:val="both"/>
        <w:rPr>
          <w:rFonts w:ascii="Times New Roman" w:hAnsi="Times New Roman"/>
        </w:rPr>
      </w:pPr>
      <w:r w:rsidRPr="00826F2A">
        <w:rPr>
          <w:rFonts w:ascii="Times New Roman" w:hAnsi="Times New Roman"/>
        </w:rPr>
        <w:t>Добавьте нужную таблицу в поле запроса. Выделите её в списке и щелкните по кнопке &lt;Добавить&gt;. Закройте окно &lt;Добавление таблицы&gt;.</w:t>
      </w:r>
    </w:p>
    <w:p w14:paraId="1A1007BE" w14:textId="77777777" w:rsidR="00826F2A" w:rsidRPr="00826F2A" w:rsidRDefault="00826F2A" w:rsidP="002D32D8">
      <w:pPr>
        <w:widowControl/>
        <w:numPr>
          <w:ilvl w:val="0"/>
          <w:numId w:val="108"/>
        </w:numPr>
        <w:suppressAutoHyphens w:val="0"/>
        <w:spacing w:line="276" w:lineRule="auto"/>
        <w:contextualSpacing/>
        <w:jc w:val="both"/>
        <w:rPr>
          <w:rFonts w:ascii="Times New Roman" w:hAnsi="Times New Roman"/>
        </w:rPr>
      </w:pPr>
      <w:r w:rsidRPr="00826F2A">
        <w:rPr>
          <w:rFonts w:ascii="Times New Roman" w:hAnsi="Times New Roman"/>
        </w:rPr>
        <w:t>Выберите студентов, чьи фамилии начинаются на букву «В» и которые проживают в Анапе. Для этого:</w:t>
      </w:r>
    </w:p>
    <w:p w14:paraId="7405B985" w14:textId="77777777" w:rsidR="00826F2A" w:rsidRPr="00826F2A" w:rsidRDefault="00826F2A" w:rsidP="002D32D8">
      <w:pPr>
        <w:widowControl/>
        <w:numPr>
          <w:ilvl w:val="0"/>
          <w:numId w:val="109"/>
        </w:numPr>
        <w:suppressAutoHyphens w:val="0"/>
        <w:spacing w:line="276" w:lineRule="auto"/>
        <w:ind w:left="1080"/>
        <w:contextualSpacing/>
        <w:jc w:val="both"/>
        <w:rPr>
          <w:rFonts w:ascii="Times New Roman" w:hAnsi="Times New Roman"/>
        </w:rPr>
      </w:pPr>
      <w:r w:rsidRPr="00826F2A">
        <w:rPr>
          <w:rFonts w:ascii="Times New Roman" w:hAnsi="Times New Roman"/>
        </w:rPr>
        <w:t>добавьте в строку &lt;Поле&gt; два поля &lt;Фамилия&gt; и &lt;Город&gt;;</w:t>
      </w:r>
    </w:p>
    <w:p w14:paraId="1AAB17AF" w14:textId="77777777" w:rsidR="00826F2A" w:rsidRPr="00826F2A" w:rsidRDefault="00826F2A" w:rsidP="002D32D8">
      <w:pPr>
        <w:widowControl/>
        <w:numPr>
          <w:ilvl w:val="0"/>
          <w:numId w:val="109"/>
        </w:numPr>
        <w:suppressAutoHyphens w:val="0"/>
        <w:spacing w:line="276" w:lineRule="auto"/>
        <w:ind w:left="1080"/>
        <w:contextualSpacing/>
        <w:jc w:val="both"/>
        <w:rPr>
          <w:rFonts w:ascii="Times New Roman" w:hAnsi="Times New Roman"/>
        </w:rPr>
      </w:pPr>
      <w:r w:rsidRPr="00826F2A">
        <w:rPr>
          <w:rFonts w:ascii="Times New Roman" w:hAnsi="Times New Roman"/>
        </w:rPr>
        <w:t xml:space="preserve">в строке &lt;Условия отбора&gt; в первом столбце укажите значение </w:t>
      </w:r>
      <w:r w:rsidRPr="00826F2A">
        <w:rPr>
          <w:rFonts w:ascii="Times New Roman" w:hAnsi="Times New Roman"/>
        </w:rPr>
        <w:br/>
      </w:r>
      <w:r w:rsidRPr="00826F2A">
        <w:rPr>
          <w:rFonts w:ascii="Times New Roman" w:hAnsi="Times New Roman"/>
          <w:b/>
          <w:lang w:val="en-US"/>
        </w:rPr>
        <w:t>Like</w:t>
      </w:r>
      <w:r w:rsidRPr="00826F2A">
        <w:rPr>
          <w:rFonts w:ascii="Times New Roman" w:hAnsi="Times New Roman"/>
          <w:b/>
        </w:rPr>
        <w:t xml:space="preserve"> “</w:t>
      </w:r>
      <w:r w:rsidRPr="00826F2A">
        <w:rPr>
          <w:rFonts w:ascii="Times New Roman" w:hAnsi="Times New Roman"/>
          <w:b/>
          <w:lang w:val="en-US"/>
        </w:rPr>
        <w:t>B</w:t>
      </w:r>
      <w:r w:rsidRPr="00826F2A">
        <w:rPr>
          <w:rFonts w:ascii="Times New Roman" w:hAnsi="Times New Roman"/>
          <w:b/>
        </w:rPr>
        <w:t xml:space="preserve"> * ”</w:t>
      </w:r>
      <w:r w:rsidRPr="00826F2A">
        <w:rPr>
          <w:rFonts w:ascii="Times New Roman" w:hAnsi="Times New Roman"/>
        </w:rPr>
        <w:t xml:space="preserve">, а во втором столбце с названием &lt;Город&gt; - </w:t>
      </w:r>
      <w:r w:rsidRPr="00826F2A">
        <w:rPr>
          <w:rFonts w:ascii="Times New Roman" w:hAnsi="Times New Roman"/>
          <w:b/>
        </w:rPr>
        <w:t>«Анапа»</w:t>
      </w:r>
      <w:r w:rsidRPr="00826F2A">
        <w:rPr>
          <w:rFonts w:ascii="Times New Roman" w:hAnsi="Times New Roman"/>
        </w:rPr>
        <w:t>;</w:t>
      </w:r>
    </w:p>
    <w:p w14:paraId="30B84B7F" w14:textId="77777777" w:rsidR="00826F2A" w:rsidRPr="00826F2A" w:rsidRDefault="000D6D7F" w:rsidP="002D32D8">
      <w:pPr>
        <w:widowControl/>
        <w:numPr>
          <w:ilvl w:val="0"/>
          <w:numId w:val="109"/>
        </w:numPr>
        <w:suppressAutoHyphens w:val="0"/>
        <w:spacing w:line="276" w:lineRule="auto"/>
        <w:ind w:left="1080"/>
        <w:contextualSpacing/>
        <w:jc w:val="both"/>
        <w:rPr>
          <w:rFonts w:ascii="Times New Roman" w:hAnsi="Times New Roman"/>
        </w:rPr>
      </w:pPr>
      <w:r>
        <w:rPr>
          <w:rFonts w:ascii="Times New Roman" w:hAnsi="Times New Roman"/>
          <w:noProof/>
        </w:rPr>
        <w:object w:dxaOrig="1440" w:dyaOrig="1440" w14:anchorId="7CDE0E38">
          <v:shape id="_x0000_s1523" type="#_x0000_t75" style="position:absolute;left:0;text-align:left;margin-left:58.35pt;margin-top:38.45pt;width:349.5pt;height:228pt;z-index:252041216" stroked="t">
            <v:imagedata r:id="rId310" o:title=""/>
            <w10:wrap type="topAndBottom"/>
          </v:shape>
          <o:OLEObject Type="Embed" ProgID="PBrush" ShapeID="_x0000_s1523" DrawAspect="Content" ObjectID="_1772473856" r:id="rId311"/>
        </w:object>
      </w:r>
      <w:r w:rsidR="00826F2A" w:rsidRPr="00826F2A">
        <w:rPr>
          <w:rFonts w:ascii="Times New Roman" w:hAnsi="Times New Roman"/>
        </w:rPr>
        <w:t xml:space="preserve">закройте запрос, сохранив его под названием </w:t>
      </w:r>
      <w:r w:rsidR="00826F2A" w:rsidRPr="00826F2A">
        <w:rPr>
          <w:rFonts w:ascii="Times New Roman" w:hAnsi="Times New Roman"/>
          <w:b/>
        </w:rPr>
        <w:t>“ВВВ”</w:t>
      </w:r>
      <w:r w:rsidR="00826F2A" w:rsidRPr="00826F2A">
        <w:rPr>
          <w:rFonts w:ascii="Times New Roman" w:hAnsi="Times New Roman"/>
        </w:rPr>
        <w:t xml:space="preserve"> (у вас должны остаться в списке студенты, проживающие в Анапе). Рисунок 2.</w:t>
      </w:r>
    </w:p>
    <w:p w14:paraId="29352672" w14:textId="77777777" w:rsidR="00826F2A" w:rsidRPr="00826F2A" w:rsidRDefault="00826F2A" w:rsidP="00826F2A">
      <w:pPr>
        <w:spacing w:line="276" w:lineRule="auto"/>
        <w:ind w:left="720"/>
        <w:contextualSpacing/>
        <w:jc w:val="both"/>
        <w:rPr>
          <w:rFonts w:ascii="Times New Roman" w:hAnsi="Times New Roman"/>
        </w:rPr>
      </w:pPr>
    </w:p>
    <w:p w14:paraId="7710BF0C" w14:textId="77777777" w:rsidR="00826F2A" w:rsidRPr="00826F2A" w:rsidRDefault="00826F2A" w:rsidP="00826F2A">
      <w:pPr>
        <w:spacing w:line="276" w:lineRule="auto"/>
        <w:ind w:left="720"/>
        <w:contextualSpacing/>
        <w:jc w:val="center"/>
        <w:rPr>
          <w:rFonts w:ascii="Times New Roman" w:hAnsi="Times New Roman"/>
        </w:rPr>
      </w:pPr>
      <w:r w:rsidRPr="00826F2A">
        <w:rPr>
          <w:rFonts w:ascii="Times New Roman" w:hAnsi="Times New Roman"/>
        </w:rPr>
        <w:t>Рисунок 2.</w:t>
      </w:r>
    </w:p>
    <w:p w14:paraId="587E352E" w14:textId="77777777" w:rsidR="00826F2A" w:rsidRPr="00826F2A" w:rsidRDefault="00826F2A" w:rsidP="00826F2A">
      <w:pPr>
        <w:spacing w:line="276" w:lineRule="auto"/>
        <w:contextualSpacing/>
        <w:rPr>
          <w:rFonts w:ascii="Times New Roman" w:hAnsi="Times New Roman"/>
          <w:b/>
          <w:u w:val="single"/>
        </w:rPr>
      </w:pPr>
      <w:r w:rsidRPr="00826F2A">
        <w:rPr>
          <w:rFonts w:ascii="Times New Roman" w:hAnsi="Times New Roman"/>
          <w:b/>
          <w:u w:val="single"/>
        </w:rPr>
        <w:lastRenderedPageBreak/>
        <w:t>Самостоятельное задание</w:t>
      </w:r>
    </w:p>
    <w:p w14:paraId="7CCB0F6E" w14:textId="77777777" w:rsidR="00826F2A" w:rsidRPr="00826F2A" w:rsidRDefault="00826F2A" w:rsidP="00826F2A">
      <w:pPr>
        <w:spacing w:line="276" w:lineRule="auto"/>
        <w:ind w:left="284" w:hanging="284"/>
        <w:contextualSpacing/>
        <w:jc w:val="both"/>
        <w:rPr>
          <w:rFonts w:ascii="Times New Roman" w:hAnsi="Times New Roman"/>
        </w:rPr>
      </w:pPr>
      <w:r w:rsidRPr="00826F2A">
        <w:rPr>
          <w:rFonts w:ascii="Times New Roman" w:hAnsi="Times New Roman"/>
        </w:rPr>
        <w:t xml:space="preserve">а) Составьте запрос с названием &lt;Запрос 1&gt; на базе таблицы &lt;Ведомость успеваемости&gt;, в котором будут указаны студенты, имеющие по первым двум предметам оценки не менее «4». (Выполните запрос или через </w:t>
      </w:r>
      <w:r w:rsidRPr="00826F2A">
        <w:rPr>
          <w:rFonts w:ascii="Times New Roman" w:hAnsi="Times New Roman"/>
          <w:i/>
        </w:rPr>
        <w:t>Конструктор запросов</w:t>
      </w:r>
      <w:r w:rsidRPr="00826F2A">
        <w:rPr>
          <w:rFonts w:ascii="Times New Roman" w:hAnsi="Times New Roman"/>
        </w:rPr>
        <w:t xml:space="preserve">, или через </w:t>
      </w:r>
      <w:r w:rsidRPr="00826F2A">
        <w:rPr>
          <w:rFonts w:ascii="Times New Roman" w:hAnsi="Times New Roman"/>
          <w:i/>
        </w:rPr>
        <w:t>Мастер запросов</w:t>
      </w:r>
      <w:r w:rsidRPr="00826F2A">
        <w:rPr>
          <w:rFonts w:ascii="Times New Roman" w:hAnsi="Times New Roman"/>
        </w:rPr>
        <w:t>)</w:t>
      </w:r>
    </w:p>
    <w:p w14:paraId="151BFA7B" w14:textId="77777777" w:rsidR="00826F2A" w:rsidRPr="00826F2A" w:rsidRDefault="00826F2A" w:rsidP="00826F2A">
      <w:pPr>
        <w:spacing w:line="276" w:lineRule="auto"/>
        <w:ind w:left="284" w:hanging="284"/>
        <w:contextualSpacing/>
        <w:jc w:val="both"/>
        <w:rPr>
          <w:rFonts w:ascii="Times New Roman" w:hAnsi="Times New Roman"/>
        </w:rPr>
      </w:pPr>
      <w:r w:rsidRPr="00826F2A">
        <w:rPr>
          <w:rFonts w:ascii="Times New Roman" w:hAnsi="Times New Roman"/>
        </w:rPr>
        <w:t xml:space="preserve">б) Составьте &lt;Запрос 2&gt; на базе таблицы &lt;Ведомость успеваемости&gt;, в котором будут указаны студенты, имеющие не более 30 часов пропусков по неуважительной причине. Добавьте в этот запрос поле пропуски по уважительной причине в интервале от 30 часов до 45 часов (используйте оператор </w:t>
      </w:r>
      <w:r w:rsidRPr="00826F2A">
        <w:rPr>
          <w:rFonts w:ascii="Times New Roman" w:hAnsi="Times New Roman"/>
          <w:b/>
          <w:i/>
          <w:lang w:val="en-US"/>
        </w:rPr>
        <w:t>Between</w:t>
      </w:r>
      <w:r w:rsidRPr="00826F2A">
        <w:rPr>
          <w:rFonts w:ascii="Times New Roman" w:hAnsi="Times New Roman"/>
          <w:b/>
          <w:i/>
        </w:rPr>
        <w:t xml:space="preserve">… </w:t>
      </w:r>
      <w:r w:rsidRPr="00826F2A">
        <w:rPr>
          <w:rFonts w:ascii="Times New Roman" w:hAnsi="Times New Roman"/>
          <w:b/>
          <w:i/>
          <w:lang w:val="en-US"/>
        </w:rPr>
        <w:t>And</w:t>
      </w:r>
      <w:r w:rsidRPr="00826F2A">
        <w:rPr>
          <w:rFonts w:ascii="Times New Roman" w:hAnsi="Times New Roman"/>
          <w:b/>
        </w:rPr>
        <w:t>…</w:t>
      </w:r>
      <w:r w:rsidRPr="00826F2A">
        <w:rPr>
          <w:rFonts w:ascii="Times New Roman" w:hAnsi="Times New Roman"/>
        </w:rPr>
        <w:t>)</w:t>
      </w:r>
    </w:p>
    <w:p w14:paraId="6D64FC8D" w14:textId="77777777" w:rsidR="00826F2A" w:rsidRPr="00826F2A" w:rsidRDefault="00826F2A" w:rsidP="00826F2A">
      <w:pPr>
        <w:spacing w:line="276" w:lineRule="auto"/>
        <w:ind w:left="284" w:hanging="284"/>
        <w:contextualSpacing/>
        <w:jc w:val="both"/>
        <w:rPr>
          <w:rFonts w:ascii="Times New Roman" w:hAnsi="Times New Roman"/>
        </w:rPr>
      </w:pPr>
      <w:r w:rsidRPr="00826F2A">
        <w:rPr>
          <w:rFonts w:ascii="Times New Roman" w:hAnsi="Times New Roman"/>
        </w:rPr>
        <w:t xml:space="preserve">в) Составьте &lt;Запрос&gt; на базе таблицы &lt;Личные данные&gt;. Выведите список студентов, которым на данный момент, т.е. на сегодняшнее число, исполнилось уже 17 лет (используйте оператор </w:t>
      </w:r>
      <w:r w:rsidRPr="00826F2A">
        <w:rPr>
          <w:rFonts w:ascii="Times New Roman" w:hAnsi="Times New Roman"/>
          <w:b/>
          <w:i/>
          <w:lang w:val="en-US"/>
        </w:rPr>
        <w:t>Between</w:t>
      </w:r>
      <w:r w:rsidRPr="00826F2A">
        <w:rPr>
          <w:rFonts w:ascii="Times New Roman" w:hAnsi="Times New Roman"/>
          <w:b/>
          <w:i/>
        </w:rPr>
        <w:t xml:space="preserve">… </w:t>
      </w:r>
      <w:r w:rsidRPr="00826F2A">
        <w:rPr>
          <w:rFonts w:ascii="Times New Roman" w:hAnsi="Times New Roman"/>
          <w:b/>
          <w:i/>
          <w:lang w:val="en-US"/>
        </w:rPr>
        <w:t>And</w:t>
      </w:r>
      <w:r w:rsidRPr="00826F2A">
        <w:rPr>
          <w:rFonts w:ascii="Times New Roman" w:hAnsi="Times New Roman"/>
          <w:b/>
          <w:i/>
        </w:rPr>
        <w:t>…</w:t>
      </w:r>
      <w:r w:rsidRPr="00826F2A">
        <w:rPr>
          <w:rFonts w:ascii="Times New Roman" w:hAnsi="Times New Roman"/>
        </w:rPr>
        <w:t>)</w:t>
      </w:r>
    </w:p>
    <w:p w14:paraId="56398C15" w14:textId="77777777" w:rsidR="00826F2A" w:rsidRPr="00826F2A" w:rsidRDefault="00826F2A" w:rsidP="00826F2A">
      <w:pPr>
        <w:spacing w:line="276" w:lineRule="auto"/>
        <w:ind w:left="284" w:hanging="284"/>
        <w:contextualSpacing/>
        <w:jc w:val="both"/>
        <w:rPr>
          <w:rFonts w:ascii="Times New Roman" w:hAnsi="Times New Roman"/>
        </w:rPr>
      </w:pPr>
      <w:r w:rsidRPr="00826F2A">
        <w:rPr>
          <w:rFonts w:ascii="Times New Roman" w:hAnsi="Times New Roman"/>
        </w:rPr>
        <w:tab/>
      </w:r>
    </w:p>
    <w:p w14:paraId="78BFD9F7" w14:textId="77777777" w:rsidR="00826F2A" w:rsidRPr="00826F2A" w:rsidRDefault="00826F2A" w:rsidP="00826F2A">
      <w:pPr>
        <w:spacing w:line="276" w:lineRule="auto"/>
        <w:ind w:left="284" w:hanging="284"/>
        <w:contextualSpacing/>
        <w:jc w:val="both"/>
        <w:rPr>
          <w:rFonts w:ascii="Times New Roman" w:hAnsi="Times New Roman"/>
        </w:rPr>
      </w:pPr>
      <w:r w:rsidRPr="00826F2A">
        <w:rPr>
          <w:rFonts w:ascii="Times New Roman" w:hAnsi="Times New Roman"/>
          <w:b/>
          <w:u w:val="single"/>
        </w:rPr>
        <w:t>Примечание:</w:t>
      </w:r>
      <w:r w:rsidRPr="00826F2A">
        <w:rPr>
          <w:rFonts w:ascii="Times New Roman" w:hAnsi="Times New Roman"/>
          <w:u w:val="single"/>
        </w:rPr>
        <w:t xml:space="preserve"> </w:t>
      </w:r>
      <w:r w:rsidRPr="00826F2A">
        <w:rPr>
          <w:rFonts w:ascii="Times New Roman" w:hAnsi="Times New Roman"/>
        </w:rPr>
        <w:t>Дата записывается с использованием символа #, например, #01.02.02.#</w:t>
      </w:r>
    </w:p>
    <w:p w14:paraId="7319DED9" w14:textId="77777777" w:rsidR="00826F2A" w:rsidRPr="00826F2A" w:rsidRDefault="00826F2A" w:rsidP="00826F2A">
      <w:pPr>
        <w:spacing w:line="276" w:lineRule="auto"/>
        <w:ind w:left="284" w:hanging="284"/>
        <w:contextualSpacing/>
        <w:jc w:val="both"/>
        <w:rPr>
          <w:rFonts w:ascii="Times New Roman" w:hAnsi="Times New Roman"/>
          <w:u w:val="single"/>
        </w:rPr>
      </w:pPr>
    </w:p>
    <w:p w14:paraId="4287306E" w14:textId="77777777" w:rsidR="00826F2A" w:rsidRPr="00826F2A" w:rsidRDefault="00FE697F" w:rsidP="00FE697F">
      <w:pPr>
        <w:spacing w:line="276" w:lineRule="auto"/>
        <w:contextualSpacing/>
        <w:jc w:val="both"/>
        <w:rPr>
          <w:rFonts w:ascii="Times New Roman" w:hAnsi="Times New Roman"/>
        </w:rPr>
      </w:pPr>
      <w:r>
        <w:rPr>
          <w:rFonts w:ascii="Times New Roman" w:hAnsi="Times New Roman"/>
          <w:u w:val="single"/>
        </w:rPr>
        <w:t>4.</w:t>
      </w:r>
      <w:r w:rsidR="00826F2A" w:rsidRPr="00826F2A">
        <w:rPr>
          <w:rFonts w:ascii="Times New Roman" w:hAnsi="Times New Roman"/>
        </w:rPr>
        <w:t xml:space="preserve">Составьте запрос на базе трех таблиц &lt;Ведомость успеваемости&gt;, &lt;Личные данные&gt; и &lt;Преподаватель&gt;. Выберите студентов, которые проживают в Новороссийске и у которых любимый предмет «Менеджмент». Озаглавьте </w:t>
      </w:r>
      <w:r w:rsidR="00826F2A" w:rsidRPr="00826F2A">
        <w:rPr>
          <w:rFonts w:ascii="Times New Roman" w:hAnsi="Times New Roman"/>
          <w:b/>
        </w:rPr>
        <w:t>&lt;Запрос 4&gt;.</w:t>
      </w:r>
      <w:r w:rsidR="00826F2A" w:rsidRPr="00826F2A">
        <w:rPr>
          <w:rFonts w:ascii="Times New Roman" w:hAnsi="Times New Roman"/>
        </w:rPr>
        <w:t xml:space="preserve"> Используйте &lt;Конструктор запросов&gt;.</w:t>
      </w:r>
    </w:p>
    <w:p w14:paraId="5759C0B4" w14:textId="77777777" w:rsidR="00826F2A" w:rsidRPr="00826F2A" w:rsidRDefault="00826F2A" w:rsidP="002D32D8">
      <w:pPr>
        <w:widowControl/>
        <w:numPr>
          <w:ilvl w:val="0"/>
          <w:numId w:val="110"/>
        </w:numPr>
        <w:suppressAutoHyphens w:val="0"/>
        <w:spacing w:line="276" w:lineRule="auto"/>
        <w:ind w:left="928"/>
        <w:contextualSpacing/>
        <w:jc w:val="both"/>
        <w:rPr>
          <w:rFonts w:ascii="Times New Roman" w:hAnsi="Times New Roman"/>
        </w:rPr>
      </w:pPr>
      <w:r w:rsidRPr="00826F2A">
        <w:rPr>
          <w:rFonts w:ascii="Times New Roman" w:hAnsi="Times New Roman"/>
        </w:rPr>
        <w:t>В меню &lt;Создание&gt; выберите &lt;Конструктор запросов&gt;.</w:t>
      </w:r>
    </w:p>
    <w:p w14:paraId="2942A3F1" w14:textId="77777777" w:rsidR="00826F2A" w:rsidRPr="00826F2A" w:rsidRDefault="00826F2A" w:rsidP="002D32D8">
      <w:pPr>
        <w:widowControl/>
        <w:numPr>
          <w:ilvl w:val="0"/>
          <w:numId w:val="110"/>
        </w:numPr>
        <w:suppressAutoHyphens w:val="0"/>
        <w:spacing w:line="276" w:lineRule="auto"/>
        <w:ind w:left="928"/>
        <w:contextualSpacing/>
        <w:jc w:val="both"/>
        <w:rPr>
          <w:rFonts w:ascii="Times New Roman" w:hAnsi="Times New Roman"/>
        </w:rPr>
      </w:pPr>
      <w:r w:rsidRPr="00826F2A">
        <w:rPr>
          <w:rFonts w:ascii="Times New Roman" w:hAnsi="Times New Roman"/>
        </w:rPr>
        <w:t>Добавьте все три таблицы в поле запроса. Закройте окно &lt;Добавление таблицы&gt;.</w:t>
      </w:r>
    </w:p>
    <w:p w14:paraId="7C981343" w14:textId="77777777" w:rsidR="00826F2A" w:rsidRPr="00826F2A" w:rsidRDefault="000D6D7F" w:rsidP="002D32D8">
      <w:pPr>
        <w:widowControl/>
        <w:numPr>
          <w:ilvl w:val="0"/>
          <w:numId w:val="110"/>
        </w:numPr>
        <w:suppressAutoHyphens w:val="0"/>
        <w:spacing w:line="276" w:lineRule="auto"/>
        <w:ind w:left="928"/>
        <w:contextualSpacing/>
        <w:jc w:val="both"/>
        <w:rPr>
          <w:rFonts w:ascii="Times New Roman" w:hAnsi="Times New Roman"/>
        </w:rPr>
      </w:pPr>
      <w:r>
        <w:rPr>
          <w:rFonts w:ascii="Times New Roman" w:hAnsi="Times New Roman"/>
          <w:noProof/>
        </w:rPr>
        <w:object w:dxaOrig="1440" w:dyaOrig="1440" w14:anchorId="6DD462DE">
          <v:shape id="_x0000_s1524" type="#_x0000_t75" style="position:absolute;left:0;text-align:left;margin-left:46.95pt;margin-top:51.2pt;width:392.25pt;height:231pt;z-index:252042240" o:allowincell="f" stroked="t">
            <v:imagedata r:id="rId312" o:title=""/>
            <w10:wrap type="topAndBottom"/>
          </v:shape>
          <o:OLEObject Type="Embed" ProgID="PBrush" ShapeID="_x0000_s1524" DrawAspect="Content" ObjectID="_1772473857" r:id="rId313"/>
        </w:object>
      </w:r>
      <w:r w:rsidR="00826F2A" w:rsidRPr="00826F2A">
        <w:rPr>
          <w:rFonts w:ascii="Times New Roman" w:hAnsi="Times New Roman"/>
        </w:rPr>
        <w:t>В первый столбец в строку &lt;Поле&gt; перетащите из первой таблицы с помощью мышки &lt;Фамилия&gt;, из второй таблицы во второй столбец &lt;Город&gt; и из третей таблицы в третий столбец строки &lt;Поле&gt; - &lt;Предмет&gt; (Рисунок 3).</w:t>
      </w:r>
    </w:p>
    <w:p w14:paraId="7127F2D0" w14:textId="77777777" w:rsidR="00826F2A" w:rsidRPr="00FE697F" w:rsidRDefault="00826F2A" w:rsidP="00FE697F">
      <w:pPr>
        <w:pStyle w:val="6"/>
        <w:spacing w:line="276" w:lineRule="auto"/>
        <w:contextualSpacing/>
        <w:jc w:val="center"/>
        <w:rPr>
          <w:rFonts w:ascii="Times New Roman" w:hAnsi="Times New Roman" w:cs="Times New Roman"/>
          <w:color w:val="auto"/>
        </w:rPr>
      </w:pPr>
      <w:r w:rsidRPr="00FE697F">
        <w:rPr>
          <w:rFonts w:ascii="Times New Roman" w:hAnsi="Times New Roman" w:cs="Times New Roman"/>
          <w:color w:val="auto"/>
        </w:rPr>
        <w:t>Рисунок 3</w:t>
      </w:r>
    </w:p>
    <w:p w14:paraId="249B10F9" w14:textId="77777777" w:rsidR="00826F2A" w:rsidRPr="00826F2A" w:rsidRDefault="00826F2A" w:rsidP="00826F2A">
      <w:pPr>
        <w:spacing w:line="276" w:lineRule="auto"/>
        <w:contextualSpacing/>
        <w:rPr>
          <w:rFonts w:ascii="Times New Roman" w:hAnsi="Times New Roman"/>
        </w:rPr>
      </w:pPr>
    </w:p>
    <w:p w14:paraId="6BE6DA39" w14:textId="77777777" w:rsidR="00826F2A" w:rsidRPr="00826F2A" w:rsidRDefault="00826F2A" w:rsidP="002D32D8">
      <w:pPr>
        <w:widowControl/>
        <w:numPr>
          <w:ilvl w:val="0"/>
          <w:numId w:val="110"/>
        </w:numPr>
        <w:suppressAutoHyphens w:val="0"/>
        <w:spacing w:line="276" w:lineRule="auto"/>
        <w:ind w:left="928"/>
        <w:contextualSpacing/>
        <w:jc w:val="both"/>
        <w:rPr>
          <w:rFonts w:ascii="Times New Roman" w:hAnsi="Times New Roman"/>
        </w:rPr>
      </w:pPr>
      <w:r w:rsidRPr="00826F2A">
        <w:rPr>
          <w:rFonts w:ascii="Times New Roman" w:hAnsi="Times New Roman"/>
        </w:rPr>
        <w:t>В поле &lt;Условия отбора&gt; в столбце &lt;Город&gt; введите город «Новороссийск», в столбец &lt;Предмет&gt; введите «Менеджмент».</w:t>
      </w:r>
    </w:p>
    <w:p w14:paraId="124EBEA3" w14:textId="77777777" w:rsidR="00826F2A" w:rsidRPr="00826F2A" w:rsidRDefault="00826F2A" w:rsidP="002D32D8">
      <w:pPr>
        <w:widowControl/>
        <w:numPr>
          <w:ilvl w:val="0"/>
          <w:numId w:val="110"/>
        </w:numPr>
        <w:suppressAutoHyphens w:val="0"/>
        <w:spacing w:line="276" w:lineRule="auto"/>
        <w:ind w:left="928"/>
        <w:contextualSpacing/>
        <w:jc w:val="both"/>
        <w:rPr>
          <w:rFonts w:ascii="Times New Roman" w:hAnsi="Times New Roman"/>
        </w:rPr>
      </w:pPr>
      <w:r w:rsidRPr="00826F2A">
        <w:rPr>
          <w:rFonts w:ascii="Times New Roman" w:hAnsi="Times New Roman"/>
        </w:rPr>
        <w:t xml:space="preserve">Сохраните запрос под именем </w:t>
      </w:r>
      <w:r w:rsidRPr="00826F2A">
        <w:rPr>
          <w:rFonts w:ascii="Times New Roman" w:hAnsi="Times New Roman"/>
          <w:b/>
        </w:rPr>
        <w:t>&lt;Запрос 4&gt;.</w:t>
      </w:r>
    </w:p>
    <w:p w14:paraId="71F4257D" w14:textId="77777777" w:rsidR="00826F2A" w:rsidRPr="00826F2A" w:rsidRDefault="00826F2A" w:rsidP="002D32D8">
      <w:pPr>
        <w:widowControl/>
        <w:numPr>
          <w:ilvl w:val="0"/>
          <w:numId w:val="110"/>
        </w:numPr>
        <w:suppressAutoHyphens w:val="0"/>
        <w:spacing w:line="276" w:lineRule="auto"/>
        <w:ind w:left="928"/>
        <w:contextualSpacing/>
        <w:jc w:val="both"/>
        <w:rPr>
          <w:rFonts w:ascii="Times New Roman" w:hAnsi="Times New Roman"/>
        </w:rPr>
      </w:pPr>
      <w:r w:rsidRPr="00826F2A">
        <w:rPr>
          <w:rFonts w:ascii="Times New Roman" w:hAnsi="Times New Roman"/>
        </w:rPr>
        <w:t>Откройте запрос и проверьте результат проделанной работы.</w:t>
      </w:r>
    </w:p>
    <w:p w14:paraId="3E4F280B" w14:textId="77777777" w:rsidR="00826F2A" w:rsidRPr="00826F2A" w:rsidRDefault="00FE697F" w:rsidP="00FE697F">
      <w:pPr>
        <w:widowControl/>
        <w:suppressAutoHyphens w:val="0"/>
        <w:spacing w:line="276" w:lineRule="auto"/>
        <w:contextualSpacing/>
        <w:jc w:val="both"/>
        <w:rPr>
          <w:rFonts w:ascii="Times New Roman" w:hAnsi="Times New Roman"/>
        </w:rPr>
      </w:pPr>
      <w:r>
        <w:rPr>
          <w:rFonts w:ascii="Times New Roman" w:hAnsi="Times New Roman"/>
        </w:rPr>
        <w:lastRenderedPageBreak/>
        <w:t>5.</w:t>
      </w:r>
      <w:r w:rsidR="00826F2A" w:rsidRPr="00826F2A">
        <w:rPr>
          <w:rFonts w:ascii="Times New Roman" w:hAnsi="Times New Roman"/>
        </w:rPr>
        <w:t>Выполните запрос на создание новой таблицы, в которой должны быть поля &lt;Фамилия&gt;, &lt;Имя&gt;, &lt;Пропуски по неуважительной причине&gt;, &lt;Город&gt; и &lt;Предмет&gt;.</w:t>
      </w:r>
    </w:p>
    <w:p w14:paraId="7DBFFCBE" w14:textId="77777777" w:rsidR="00826F2A" w:rsidRPr="00826F2A" w:rsidRDefault="00826F2A" w:rsidP="002D32D8">
      <w:pPr>
        <w:widowControl/>
        <w:numPr>
          <w:ilvl w:val="0"/>
          <w:numId w:val="111"/>
        </w:numPr>
        <w:suppressAutoHyphens w:val="0"/>
        <w:spacing w:line="276" w:lineRule="auto"/>
        <w:contextualSpacing/>
        <w:jc w:val="both"/>
        <w:rPr>
          <w:rFonts w:ascii="Times New Roman" w:hAnsi="Times New Roman"/>
        </w:rPr>
      </w:pPr>
      <w:r w:rsidRPr="00826F2A">
        <w:rPr>
          <w:rFonts w:ascii="Times New Roman" w:hAnsi="Times New Roman"/>
        </w:rPr>
        <w:t>В меню &lt;Создание&gt; выберите &lt;Конструктор запросов&gt;.</w:t>
      </w:r>
    </w:p>
    <w:p w14:paraId="4950018E" w14:textId="77777777" w:rsidR="00826F2A" w:rsidRPr="00826F2A" w:rsidRDefault="00826F2A" w:rsidP="002D32D8">
      <w:pPr>
        <w:widowControl/>
        <w:numPr>
          <w:ilvl w:val="0"/>
          <w:numId w:val="112"/>
        </w:numPr>
        <w:suppressAutoHyphens w:val="0"/>
        <w:spacing w:line="276" w:lineRule="auto"/>
        <w:contextualSpacing/>
        <w:jc w:val="both"/>
        <w:rPr>
          <w:rFonts w:ascii="Times New Roman" w:hAnsi="Times New Roman"/>
        </w:rPr>
      </w:pPr>
      <w:r w:rsidRPr="00826F2A">
        <w:rPr>
          <w:rFonts w:ascii="Times New Roman" w:hAnsi="Times New Roman"/>
        </w:rPr>
        <w:t>Добавьте все три таблицы из списка окна &lt;Добавление таблицы&gt;. Закройте это окно.</w:t>
      </w:r>
    </w:p>
    <w:p w14:paraId="1D587A3B" w14:textId="77777777" w:rsidR="00826F2A" w:rsidRPr="00826F2A" w:rsidRDefault="00826F2A" w:rsidP="002D32D8">
      <w:pPr>
        <w:widowControl/>
        <w:numPr>
          <w:ilvl w:val="0"/>
          <w:numId w:val="112"/>
        </w:numPr>
        <w:suppressAutoHyphens w:val="0"/>
        <w:spacing w:line="276" w:lineRule="auto"/>
        <w:contextualSpacing/>
        <w:jc w:val="both"/>
        <w:rPr>
          <w:rFonts w:ascii="Times New Roman" w:hAnsi="Times New Roman"/>
        </w:rPr>
      </w:pPr>
      <w:r w:rsidRPr="00826F2A">
        <w:rPr>
          <w:rFonts w:ascii="Times New Roman" w:hAnsi="Times New Roman"/>
        </w:rPr>
        <w:t>В первую строчку &lt;Поле&gt; из первой таблицы перенесите в первый столбец поля &lt;Фамилия&gt;, во второй &lt;Имя&gt; и в третий &lt;Пропуски по уважительной причине&gt;, в четвертый столбец перетащите поле &lt;Город&gt; из второй таблицы и в последнем столбце будет поле &lt;Предмет&gt; из третьей таблицы.</w:t>
      </w:r>
    </w:p>
    <w:p w14:paraId="6655F482" w14:textId="77777777" w:rsidR="00826F2A" w:rsidRPr="00826F2A" w:rsidRDefault="00826F2A" w:rsidP="002D32D8">
      <w:pPr>
        <w:widowControl/>
        <w:numPr>
          <w:ilvl w:val="0"/>
          <w:numId w:val="112"/>
        </w:numPr>
        <w:suppressAutoHyphens w:val="0"/>
        <w:spacing w:line="276" w:lineRule="auto"/>
        <w:contextualSpacing/>
        <w:jc w:val="both"/>
        <w:rPr>
          <w:rFonts w:ascii="Times New Roman" w:hAnsi="Times New Roman"/>
        </w:rPr>
      </w:pPr>
      <w:r w:rsidRPr="00826F2A">
        <w:rPr>
          <w:rFonts w:ascii="Times New Roman" w:hAnsi="Times New Roman"/>
        </w:rPr>
        <w:t xml:space="preserve">Закройте запрос, сохранив его с именем </w:t>
      </w:r>
      <w:r w:rsidRPr="00826F2A">
        <w:rPr>
          <w:rFonts w:ascii="Times New Roman" w:hAnsi="Times New Roman"/>
          <w:b/>
        </w:rPr>
        <w:t>&lt;Запрос 5&gt;.</w:t>
      </w:r>
    </w:p>
    <w:p w14:paraId="0A921F95" w14:textId="77777777" w:rsidR="00826F2A" w:rsidRPr="00826F2A" w:rsidRDefault="00FE697F" w:rsidP="00FE697F">
      <w:pPr>
        <w:widowControl/>
        <w:suppressAutoHyphens w:val="0"/>
        <w:spacing w:line="276" w:lineRule="auto"/>
        <w:contextualSpacing/>
        <w:jc w:val="both"/>
        <w:rPr>
          <w:rFonts w:ascii="Times New Roman" w:hAnsi="Times New Roman"/>
        </w:rPr>
      </w:pPr>
      <w:r>
        <w:rPr>
          <w:rFonts w:ascii="Times New Roman" w:hAnsi="Times New Roman"/>
        </w:rPr>
        <w:t>6.</w:t>
      </w:r>
      <w:r w:rsidR="00826F2A" w:rsidRPr="00826F2A">
        <w:rPr>
          <w:rFonts w:ascii="Times New Roman" w:hAnsi="Times New Roman"/>
        </w:rPr>
        <w:t xml:space="preserve">Создайте </w:t>
      </w:r>
      <w:r w:rsidR="00826F2A" w:rsidRPr="00826F2A">
        <w:rPr>
          <w:rFonts w:ascii="Times New Roman" w:hAnsi="Times New Roman"/>
          <w:i/>
        </w:rPr>
        <w:t>перекрестный запрос</w:t>
      </w:r>
      <w:r w:rsidR="00826F2A" w:rsidRPr="00826F2A">
        <w:rPr>
          <w:rFonts w:ascii="Times New Roman" w:hAnsi="Times New Roman"/>
        </w:rPr>
        <w:t>.</w:t>
      </w:r>
    </w:p>
    <w:p w14:paraId="22D25060" w14:textId="77777777" w:rsidR="00826F2A" w:rsidRPr="00826F2A" w:rsidRDefault="00826F2A" w:rsidP="00826F2A">
      <w:pPr>
        <w:spacing w:line="276" w:lineRule="auto"/>
        <w:ind w:left="360"/>
        <w:contextualSpacing/>
        <w:jc w:val="both"/>
        <w:rPr>
          <w:rFonts w:ascii="Times New Roman" w:hAnsi="Times New Roman"/>
        </w:rPr>
      </w:pPr>
      <w:r w:rsidRPr="00826F2A">
        <w:rPr>
          <w:rFonts w:ascii="Times New Roman" w:hAnsi="Times New Roman"/>
        </w:rPr>
        <w:t xml:space="preserve">Допустим, нужно посчитать для ведомости, сколько в группе человек получили по предмету “троек”, “четверок” и “пятерок”. Для этих целей используется </w:t>
      </w:r>
      <w:r w:rsidRPr="00826F2A">
        <w:rPr>
          <w:rFonts w:ascii="Times New Roman" w:hAnsi="Times New Roman"/>
          <w:i/>
        </w:rPr>
        <w:t>перекрестный запрос</w:t>
      </w:r>
      <w:r w:rsidRPr="00826F2A">
        <w:rPr>
          <w:rFonts w:ascii="Times New Roman" w:hAnsi="Times New Roman"/>
        </w:rPr>
        <w:t>.</w:t>
      </w:r>
    </w:p>
    <w:p w14:paraId="79624405" w14:textId="77777777" w:rsidR="00826F2A" w:rsidRPr="00826F2A" w:rsidRDefault="00826F2A" w:rsidP="002D32D8">
      <w:pPr>
        <w:widowControl/>
        <w:numPr>
          <w:ilvl w:val="0"/>
          <w:numId w:val="113"/>
        </w:numPr>
        <w:suppressAutoHyphens w:val="0"/>
        <w:spacing w:line="276" w:lineRule="auto"/>
        <w:contextualSpacing/>
        <w:jc w:val="both"/>
        <w:rPr>
          <w:rFonts w:ascii="Times New Roman" w:hAnsi="Times New Roman"/>
        </w:rPr>
      </w:pPr>
      <w:r w:rsidRPr="00826F2A">
        <w:rPr>
          <w:rFonts w:ascii="Times New Roman" w:hAnsi="Times New Roman"/>
        </w:rPr>
        <w:t>В меню &lt;Создание&gt; выберите &lt;Мастер запросов&gt;.</w:t>
      </w:r>
    </w:p>
    <w:p w14:paraId="49D86927" w14:textId="77777777" w:rsidR="00826F2A" w:rsidRPr="00826F2A" w:rsidRDefault="00826F2A" w:rsidP="002D32D8">
      <w:pPr>
        <w:widowControl/>
        <w:numPr>
          <w:ilvl w:val="0"/>
          <w:numId w:val="113"/>
        </w:numPr>
        <w:suppressAutoHyphens w:val="0"/>
        <w:spacing w:line="276" w:lineRule="auto"/>
        <w:contextualSpacing/>
        <w:jc w:val="both"/>
        <w:rPr>
          <w:rFonts w:ascii="Times New Roman" w:hAnsi="Times New Roman"/>
        </w:rPr>
      </w:pPr>
      <w:r w:rsidRPr="00826F2A">
        <w:rPr>
          <w:rFonts w:ascii="Times New Roman" w:hAnsi="Times New Roman"/>
        </w:rPr>
        <w:t>В диалоговом окне выберите &lt;Перекрестный запрос&gt;, щелкните по кнопке &lt;</w:t>
      </w:r>
      <w:r w:rsidRPr="00826F2A">
        <w:rPr>
          <w:rFonts w:ascii="Times New Roman" w:hAnsi="Times New Roman"/>
          <w:lang w:val="en-US"/>
        </w:rPr>
        <w:t>OK</w:t>
      </w:r>
      <w:r w:rsidRPr="00826F2A">
        <w:rPr>
          <w:rFonts w:ascii="Times New Roman" w:hAnsi="Times New Roman"/>
        </w:rPr>
        <w:t>&gt;.</w:t>
      </w:r>
    </w:p>
    <w:p w14:paraId="0E46E865" w14:textId="77777777" w:rsidR="00826F2A" w:rsidRPr="00826F2A" w:rsidRDefault="00826F2A" w:rsidP="002D32D8">
      <w:pPr>
        <w:widowControl/>
        <w:numPr>
          <w:ilvl w:val="0"/>
          <w:numId w:val="113"/>
        </w:numPr>
        <w:suppressAutoHyphens w:val="0"/>
        <w:spacing w:line="276" w:lineRule="auto"/>
        <w:contextualSpacing/>
        <w:jc w:val="both"/>
        <w:rPr>
          <w:rFonts w:ascii="Times New Roman" w:hAnsi="Times New Roman"/>
        </w:rPr>
      </w:pPr>
      <w:r w:rsidRPr="00826F2A">
        <w:rPr>
          <w:rFonts w:ascii="Times New Roman" w:hAnsi="Times New Roman"/>
        </w:rPr>
        <w:t>В окне &lt;Создание перекрестных запросов&gt; выделите таблицу &lt;Ведомость успеваемости&gt; и щелкните &lt;Далее&gt;.</w:t>
      </w:r>
    </w:p>
    <w:p w14:paraId="514E1B65" w14:textId="77777777" w:rsidR="00826F2A" w:rsidRPr="00826F2A" w:rsidRDefault="00826F2A" w:rsidP="002D32D8">
      <w:pPr>
        <w:widowControl/>
        <w:numPr>
          <w:ilvl w:val="0"/>
          <w:numId w:val="113"/>
        </w:numPr>
        <w:suppressAutoHyphens w:val="0"/>
        <w:spacing w:line="276" w:lineRule="auto"/>
        <w:contextualSpacing/>
        <w:jc w:val="both"/>
        <w:rPr>
          <w:rFonts w:ascii="Times New Roman" w:hAnsi="Times New Roman"/>
        </w:rPr>
      </w:pPr>
      <w:r w:rsidRPr="00826F2A">
        <w:rPr>
          <w:rFonts w:ascii="Times New Roman" w:hAnsi="Times New Roman"/>
        </w:rPr>
        <w:t>Выберите поля, значения которого будут использоваться в качестве заголовок строк – это &lt;Фамилия&gt; и &lt;Имя&gt;. Щелкните по кнопке &lt;Далее&gt;.</w:t>
      </w:r>
    </w:p>
    <w:p w14:paraId="3C7DCE14" w14:textId="77777777" w:rsidR="00826F2A" w:rsidRPr="00826F2A" w:rsidRDefault="00826F2A" w:rsidP="002D32D8">
      <w:pPr>
        <w:widowControl/>
        <w:numPr>
          <w:ilvl w:val="0"/>
          <w:numId w:val="113"/>
        </w:numPr>
        <w:suppressAutoHyphens w:val="0"/>
        <w:spacing w:line="276" w:lineRule="auto"/>
        <w:contextualSpacing/>
        <w:jc w:val="both"/>
        <w:rPr>
          <w:rFonts w:ascii="Times New Roman" w:hAnsi="Times New Roman"/>
        </w:rPr>
      </w:pPr>
      <w:r w:rsidRPr="00826F2A">
        <w:rPr>
          <w:rFonts w:ascii="Times New Roman" w:hAnsi="Times New Roman"/>
        </w:rPr>
        <w:t>Выберите поле, значение которого будут использоваться в качестве заголовков столбцов, например &lt;Менеджмент&gt;. Щелкните по кнопке &lt;Далее&gt;.</w:t>
      </w:r>
    </w:p>
    <w:p w14:paraId="4157ADAE" w14:textId="77777777" w:rsidR="00826F2A" w:rsidRPr="00826F2A" w:rsidRDefault="00826F2A" w:rsidP="002D32D8">
      <w:pPr>
        <w:widowControl/>
        <w:numPr>
          <w:ilvl w:val="0"/>
          <w:numId w:val="113"/>
        </w:numPr>
        <w:suppressAutoHyphens w:val="0"/>
        <w:spacing w:line="276" w:lineRule="auto"/>
        <w:contextualSpacing/>
        <w:jc w:val="both"/>
        <w:rPr>
          <w:rFonts w:ascii="Times New Roman" w:hAnsi="Times New Roman"/>
        </w:rPr>
      </w:pPr>
      <w:r w:rsidRPr="00826F2A">
        <w:rPr>
          <w:rFonts w:ascii="Times New Roman" w:hAnsi="Times New Roman"/>
        </w:rPr>
        <w:t xml:space="preserve">Выберите функцию, по которой будут вычисляться значения ячеек на пересечении столбцов и строк (в данном случае </w:t>
      </w:r>
      <w:r w:rsidRPr="00826F2A">
        <w:rPr>
          <w:rFonts w:ascii="Times New Roman" w:hAnsi="Times New Roman"/>
          <w:b/>
          <w:lang w:val="en-US"/>
        </w:rPr>
        <w:t>Count</w:t>
      </w:r>
      <w:r w:rsidRPr="00826F2A">
        <w:rPr>
          <w:rFonts w:ascii="Times New Roman" w:hAnsi="Times New Roman"/>
        </w:rPr>
        <w:t xml:space="preserve"> – количество). Щелкните по кнопке &lt;Далее&gt;.</w:t>
      </w:r>
    </w:p>
    <w:p w14:paraId="5BAED2F0" w14:textId="77777777" w:rsidR="00826F2A" w:rsidRPr="00826F2A" w:rsidRDefault="00826F2A" w:rsidP="002D32D8">
      <w:pPr>
        <w:widowControl/>
        <w:numPr>
          <w:ilvl w:val="0"/>
          <w:numId w:val="113"/>
        </w:numPr>
        <w:suppressAutoHyphens w:val="0"/>
        <w:spacing w:line="276" w:lineRule="auto"/>
        <w:contextualSpacing/>
        <w:jc w:val="both"/>
        <w:rPr>
          <w:rFonts w:ascii="Times New Roman" w:hAnsi="Times New Roman"/>
        </w:rPr>
      </w:pPr>
      <w:r w:rsidRPr="00826F2A">
        <w:rPr>
          <w:rFonts w:ascii="Times New Roman" w:hAnsi="Times New Roman"/>
        </w:rPr>
        <w:t xml:space="preserve">Задайте имя запроса </w:t>
      </w:r>
      <w:r w:rsidRPr="00826F2A">
        <w:rPr>
          <w:rFonts w:ascii="Times New Roman" w:hAnsi="Times New Roman"/>
          <w:b/>
        </w:rPr>
        <w:t>&lt;Итог по менеджменту&gt;</w:t>
      </w:r>
      <w:r w:rsidRPr="00826F2A">
        <w:rPr>
          <w:rFonts w:ascii="Times New Roman" w:hAnsi="Times New Roman"/>
        </w:rPr>
        <w:t xml:space="preserve"> и щелкните по кнопке &lt;Готово&gt;.</w:t>
      </w:r>
    </w:p>
    <w:p w14:paraId="5CDF1C26" w14:textId="77777777" w:rsidR="00826F2A" w:rsidRPr="00826F2A" w:rsidRDefault="00826F2A" w:rsidP="00826F2A">
      <w:pPr>
        <w:spacing w:line="276" w:lineRule="auto"/>
        <w:contextualSpacing/>
        <w:jc w:val="both"/>
        <w:rPr>
          <w:rFonts w:ascii="Times New Roman" w:hAnsi="Times New Roman"/>
        </w:rPr>
      </w:pPr>
    </w:p>
    <w:p w14:paraId="7647CB46" w14:textId="77777777" w:rsidR="00826F2A" w:rsidRPr="00826F2A" w:rsidRDefault="00826F2A" w:rsidP="00826F2A">
      <w:pPr>
        <w:pStyle w:val="3"/>
        <w:spacing w:line="276" w:lineRule="auto"/>
        <w:contextualSpacing/>
        <w:rPr>
          <w:b/>
          <w:i/>
          <w:sz w:val="24"/>
          <w:szCs w:val="24"/>
          <w:u w:val="single"/>
        </w:rPr>
      </w:pPr>
      <w:r w:rsidRPr="00826F2A">
        <w:rPr>
          <w:b/>
          <w:i/>
          <w:sz w:val="24"/>
          <w:szCs w:val="24"/>
          <w:u w:val="single"/>
        </w:rPr>
        <w:t>Самостоятельное задание</w:t>
      </w:r>
    </w:p>
    <w:p w14:paraId="3B4E24BB" w14:textId="77777777" w:rsidR="00826F2A" w:rsidRPr="00826F2A" w:rsidRDefault="00826F2A" w:rsidP="00826F2A">
      <w:pPr>
        <w:spacing w:line="276" w:lineRule="auto"/>
        <w:ind w:firstLine="426"/>
        <w:contextualSpacing/>
        <w:jc w:val="both"/>
        <w:rPr>
          <w:rFonts w:ascii="Times New Roman" w:hAnsi="Times New Roman"/>
        </w:rPr>
      </w:pPr>
      <w:r w:rsidRPr="00826F2A">
        <w:rPr>
          <w:rFonts w:ascii="Times New Roman" w:hAnsi="Times New Roman"/>
        </w:rPr>
        <w:t>Составьте аналогичные запросы для оценок по трем другим предметам.</w:t>
      </w:r>
    </w:p>
    <w:p w14:paraId="3FE3EDC7" w14:textId="77777777" w:rsidR="00826F2A" w:rsidRPr="00826F2A" w:rsidRDefault="00826F2A" w:rsidP="00826F2A">
      <w:pPr>
        <w:spacing w:line="276" w:lineRule="auto"/>
        <w:contextualSpacing/>
        <w:jc w:val="both"/>
        <w:rPr>
          <w:rFonts w:ascii="Times New Roman" w:hAnsi="Times New Roman"/>
        </w:rPr>
      </w:pPr>
    </w:p>
    <w:p w14:paraId="2625CEF3" w14:textId="77777777" w:rsidR="00826F2A" w:rsidRPr="00826F2A" w:rsidRDefault="00FE697F" w:rsidP="00FE697F">
      <w:pPr>
        <w:widowControl/>
        <w:suppressAutoHyphens w:val="0"/>
        <w:spacing w:line="276" w:lineRule="auto"/>
        <w:contextualSpacing/>
        <w:jc w:val="both"/>
        <w:rPr>
          <w:rFonts w:ascii="Times New Roman" w:hAnsi="Times New Roman"/>
        </w:rPr>
      </w:pPr>
      <w:r>
        <w:rPr>
          <w:rFonts w:ascii="Times New Roman" w:hAnsi="Times New Roman"/>
        </w:rPr>
        <w:t>7.</w:t>
      </w:r>
      <w:r w:rsidR="00826F2A" w:rsidRPr="00826F2A">
        <w:rPr>
          <w:rFonts w:ascii="Times New Roman" w:hAnsi="Times New Roman"/>
        </w:rPr>
        <w:t>Предъявите преподавателю все запросы своей базы данных на экране дисплея.</w:t>
      </w:r>
    </w:p>
    <w:p w14:paraId="13810A16" w14:textId="77777777" w:rsidR="00826F2A" w:rsidRPr="00826F2A" w:rsidRDefault="00FE697F" w:rsidP="00FE697F">
      <w:pPr>
        <w:widowControl/>
        <w:suppressAutoHyphens w:val="0"/>
        <w:spacing w:line="276" w:lineRule="auto"/>
        <w:contextualSpacing/>
        <w:jc w:val="both"/>
        <w:rPr>
          <w:rFonts w:ascii="Times New Roman" w:hAnsi="Times New Roman"/>
        </w:rPr>
      </w:pPr>
      <w:r>
        <w:rPr>
          <w:rFonts w:ascii="Times New Roman" w:hAnsi="Times New Roman"/>
        </w:rPr>
        <w:t>8.</w:t>
      </w:r>
      <w:r w:rsidR="00826F2A" w:rsidRPr="00826F2A">
        <w:rPr>
          <w:rFonts w:ascii="Times New Roman" w:hAnsi="Times New Roman"/>
        </w:rPr>
        <w:t xml:space="preserve">Завершите работу с </w:t>
      </w:r>
      <w:r w:rsidR="00826F2A" w:rsidRPr="00826F2A">
        <w:rPr>
          <w:rFonts w:ascii="Times New Roman" w:hAnsi="Times New Roman"/>
          <w:lang w:val="en-US"/>
        </w:rPr>
        <w:t>Access</w:t>
      </w:r>
      <w:r w:rsidR="00826F2A" w:rsidRPr="00826F2A">
        <w:rPr>
          <w:rFonts w:ascii="Times New Roman" w:hAnsi="Times New Roman"/>
        </w:rPr>
        <w:t>.</w:t>
      </w:r>
    </w:p>
    <w:p w14:paraId="586C9E3F" w14:textId="77777777" w:rsidR="00826F2A" w:rsidRPr="00AD3D29" w:rsidRDefault="00826F2A" w:rsidP="00AD3D29">
      <w:pPr>
        <w:pStyle w:val="Default"/>
        <w:spacing w:line="276" w:lineRule="auto"/>
        <w:contextualSpacing/>
        <w:jc w:val="both"/>
        <w:rPr>
          <w:b/>
        </w:rPr>
      </w:pPr>
      <w:r w:rsidRPr="00826F2A">
        <w:br w:type="page"/>
      </w:r>
    </w:p>
    <w:p w14:paraId="59FFAFD3" w14:textId="77777777" w:rsidR="00E01B7A" w:rsidRDefault="00A03A6E" w:rsidP="00A03A6E">
      <w:pPr>
        <w:pStyle w:val="Default"/>
        <w:spacing w:line="276" w:lineRule="auto"/>
        <w:jc w:val="center"/>
        <w:rPr>
          <w:b/>
        </w:rPr>
      </w:pPr>
      <w:r>
        <w:rPr>
          <w:b/>
        </w:rPr>
        <w:lastRenderedPageBreak/>
        <w:t>Практическая работа № 36</w:t>
      </w:r>
    </w:p>
    <w:p w14:paraId="410922CB" w14:textId="77777777" w:rsidR="00F958AD" w:rsidRPr="00F958AD" w:rsidRDefault="00A03A6E" w:rsidP="00F958AD">
      <w:pPr>
        <w:spacing w:line="276" w:lineRule="auto"/>
        <w:rPr>
          <w:rFonts w:ascii="Times New Roman" w:hAnsi="Times New Roman"/>
        </w:rPr>
      </w:pPr>
      <w:r w:rsidRPr="00F958AD">
        <w:rPr>
          <w:rFonts w:ascii="Times New Roman" w:hAnsi="Times New Roman"/>
          <w:b/>
        </w:rPr>
        <w:t>Тема:</w:t>
      </w:r>
      <w:r w:rsidRPr="00F958AD">
        <w:rPr>
          <w:rFonts w:ascii="Times New Roman" w:hAnsi="Times New Roman"/>
        </w:rPr>
        <w:t xml:space="preserve"> Microsoft Office Access 2007 </w:t>
      </w:r>
      <w:r w:rsidR="00F958AD" w:rsidRPr="00F958AD">
        <w:rPr>
          <w:rFonts w:ascii="Times New Roman" w:hAnsi="Times New Roman"/>
        </w:rPr>
        <w:t>Создание и применение форм.</w:t>
      </w:r>
    </w:p>
    <w:p w14:paraId="1688AA3A" w14:textId="77777777" w:rsidR="00F958AD" w:rsidRPr="00F958AD" w:rsidRDefault="00F958AD" w:rsidP="00F958AD">
      <w:pPr>
        <w:spacing w:line="276" w:lineRule="auto"/>
        <w:rPr>
          <w:rFonts w:ascii="Times New Roman" w:hAnsi="Times New Roman"/>
          <w:b/>
          <w:u w:val="single"/>
        </w:rPr>
      </w:pPr>
      <w:r w:rsidRPr="00F958AD">
        <w:rPr>
          <w:rFonts w:ascii="Times New Roman" w:hAnsi="Times New Roman"/>
          <w:b/>
        </w:rPr>
        <w:t xml:space="preserve">Цель: </w:t>
      </w:r>
      <w:r>
        <w:rPr>
          <w:rFonts w:ascii="Times New Roman" w:hAnsi="Times New Roman"/>
        </w:rPr>
        <w:t xml:space="preserve">- </w:t>
      </w:r>
      <w:r w:rsidRPr="00F958AD">
        <w:rPr>
          <w:rFonts w:ascii="Times New Roman" w:hAnsi="Times New Roman"/>
        </w:rPr>
        <w:t>Научиться создавать формы ввода-вывода;</w:t>
      </w:r>
    </w:p>
    <w:p w14:paraId="13F73CCE" w14:textId="77777777" w:rsidR="00F958AD" w:rsidRPr="00F958AD" w:rsidRDefault="00F958AD" w:rsidP="00F958AD">
      <w:pPr>
        <w:widowControl/>
        <w:suppressAutoHyphens w:val="0"/>
        <w:spacing w:line="276" w:lineRule="auto"/>
        <w:ind w:left="709"/>
        <w:rPr>
          <w:rFonts w:ascii="Times New Roman" w:hAnsi="Times New Roman"/>
        </w:rPr>
      </w:pPr>
      <w:r>
        <w:rPr>
          <w:rFonts w:ascii="Times New Roman" w:hAnsi="Times New Roman"/>
        </w:rPr>
        <w:t xml:space="preserve">- </w:t>
      </w:r>
      <w:r w:rsidRPr="00F958AD">
        <w:rPr>
          <w:rFonts w:ascii="Times New Roman" w:hAnsi="Times New Roman"/>
        </w:rPr>
        <w:t>Научиться создавать кнопочные формы.</w:t>
      </w:r>
    </w:p>
    <w:p w14:paraId="0EE45420" w14:textId="77777777" w:rsidR="00BD11E4" w:rsidRPr="00AD3D29" w:rsidRDefault="00BD11E4" w:rsidP="00F958AD">
      <w:pPr>
        <w:pStyle w:val="Default"/>
        <w:spacing w:line="276" w:lineRule="auto"/>
        <w:jc w:val="center"/>
      </w:pPr>
      <w:r w:rsidRPr="00AD3D29">
        <w:rPr>
          <w:b/>
          <w:bCs/>
          <w:iCs/>
        </w:rPr>
        <w:t>Информационные источники:</w:t>
      </w:r>
    </w:p>
    <w:p w14:paraId="687C0652" w14:textId="77777777" w:rsidR="00BD11E4" w:rsidRPr="00AD3D29" w:rsidRDefault="00BD11E4"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790B688E" w14:textId="77777777" w:rsidR="00BD11E4" w:rsidRPr="00AD3D29" w:rsidRDefault="00BD11E4"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45B6F796" w14:textId="77777777" w:rsidR="0049693F" w:rsidRDefault="0049693F" w:rsidP="00AD3D29">
      <w:pPr>
        <w:pStyle w:val="Default"/>
        <w:spacing w:line="276" w:lineRule="auto"/>
        <w:jc w:val="both"/>
        <w:rPr>
          <w:b/>
        </w:rPr>
      </w:pPr>
    </w:p>
    <w:p w14:paraId="174513D4" w14:textId="77777777" w:rsidR="00F958AD" w:rsidRPr="00F958AD" w:rsidRDefault="00F958AD" w:rsidP="00F958AD">
      <w:pPr>
        <w:spacing w:line="276" w:lineRule="auto"/>
        <w:contextualSpacing/>
        <w:rPr>
          <w:rFonts w:ascii="Times New Roman" w:hAnsi="Times New Roman"/>
          <w:b/>
          <w:u w:val="single"/>
        </w:rPr>
      </w:pPr>
      <w:r w:rsidRPr="00F958AD">
        <w:rPr>
          <w:rFonts w:ascii="Times New Roman" w:hAnsi="Times New Roman"/>
          <w:b/>
          <w:u w:val="single"/>
        </w:rPr>
        <w:t>Теоретическая часть.</w:t>
      </w:r>
    </w:p>
    <w:p w14:paraId="501679CA" w14:textId="77777777" w:rsidR="00F958AD" w:rsidRPr="00F958AD" w:rsidRDefault="00F958AD" w:rsidP="00F958AD">
      <w:pPr>
        <w:pStyle w:val="aa"/>
        <w:spacing w:line="276" w:lineRule="auto"/>
        <w:contextualSpacing/>
        <w:rPr>
          <w:szCs w:val="24"/>
        </w:rPr>
      </w:pPr>
      <w:r w:rsidRPr="00F958AD">
        <w:rPr>
          <w:b/>
          <w:szCs w:val="24"/>
        </w:rPr>
        <w:t>Форма</w:t>
      </w:r>
      <w:r w:rsidRPr="00F958AD">
        <w:rPr>
          <w:szCs w:val="24"/>
        </w:rPr>
        <w:t xml:space="preserve"> – это средство, упрощающее ввод, редактирование и отображение информации, хранящейся в таблицах базы данных. Она представляет собой окно с набором элементов управления.</w:t>
      </w:r>
    </w:p>
    <w:p w14:paraId="094B290E" w14:textId="77777777" w:rsidR="00F958AD" w:rsidRPr="00F958AD" w:rsidRDefault="00F958AD" w:rsidP="00F958AD">
      <w:pPr>
        <w:spacing w:line="276" w:lineRule="auto"/>
        <w:ind w:firstLine="426"/>
        <w:contextualSpacing/>
        <w:jc w:val="both"/>
        <w:rPr>
          <w:rFonts w:ascii="Times New Roman" w:hAnsi="Times New Roman"/>
        </w:rPr>
      </w:pPr>
      <w:r w:rsidRPr="00F958AD">
        <w:rPr>
          <w:rFonts w:ascii="Times New Roman" w:hAnsi="Times New Roman"/>
        </w:rPr>
        <w:t>Форма сама по себе не хранит информацию, она просто обеспечивает удобный способ доступа к информации, хранящейся в одной или нескольких таблицах. Формы по сравнению с обработкой данных в режиме таблицы обладают следующими преимуществами:</w:t>
      </w:r>
    </w:p>
    <w:p w14:paraId="2372BC6E" w14:textId="77777777" w:rsidR="00F958AD" w:rsidRPr="00F958AD" w:rsidRDefault="00F958AD" w:rsidP="002D32D8">
      <w:pPr>
        <w:widowControl/>
        <w:numPr>
          <w:ilvl w:val="0"/>
          <w:numId w:val="114"/>
        </w:numPr>
        <w:suppressAutoHyphens w:val="0"/>
        <w:spacing w:line="276" w:lineRule="auto"/>
        <w:contextualSpacing/>
        <w:jc w:val="both"/>
        <w:rPr>
          <w:rFonts w:ascii="Times New Roman" w:hAnsi="Times New Roman"/>
        </w:rPr>
      </w:pPr>
      <w:r w:rsidRPr="00F958AD">
        <w:rPr>
          <w:rFonts w:ascii="Times New Roman" w:hAnsi="Times New Roman"/>
        </w:rPr>
        <w:t>Форма позволяет в каждый момент сфокусировать внимание на отдельной записи;</w:t>
      </w:r>
    </w:p>
    <w:p w14:paraId="03B3803C" w14:textId="77777777" w:rsidR="00F958AD" w:rsidRPr="00F958AD" w:rsidRDefault="00F958AD" w:rsidP="002D32D8">
      <w:pPr>
        <w:widowControl/>
        <w:numPr>
          <w:ilvl w:val="0"/>
          <w:numId w:val="114"/>
        </w:numPr>
        <w:suppressAutoHyphens w:val="0"/>
        <w:spacing w:line="276" w:lineRule="auto"/>
        <w:contextualSpacing/>
        <w:jc w:val="both"/>
        <w:rPr>
          <w:rFonts w:ascii="Times New Roman" w:hAnsi="Times New Roman"/>
        </w:rPr>
      </w:pPr>
      <w:r w:rsidRPr="00F958AD">
        <w:rPr>
          <w:rFonts w:ascii="Times New Roman" w:hAnsi="Times New Roman"/>
        </w:rPr>
        <w:t>Элементы управления на форме можно расположить логичным образом, облегчающим чтение и работу с данными;</w:t>
      </w:r>
    </w:p>
    <w:p w14:paraId="184B4116" w14:textId="77777777" w:rsidR="00F958AD" w:rsidRPr="00F958AD" w:rsidRDefault="00F958AD" w:rsidP="002D32D8">
      <w:pPr>
        <w:widowControl/>
        <w:numPr>
          <w:ilvl w:val="0"/>
          <w:numId w:val="114"/>
        </w:numPr>
        <w:suppressAutoHyphens w:val="0"/>
        <w:spacing w:line="276" w:lineRule="auto"/>
        <w:contextualSpacing/>
        <w:jc w:val="both"/>
        <w:rPr>
          <w:rFonts w:ascii="Times New Roman" w:hAnsi="Times New Roman"/>
        </w:rPr>
      </w:pPr>
      <w:r w:rsidRPr="00F958AD">
        <w:rPr>
          <w:rFonts w:ascii="Times New Roman" w:hAnsi="Times New Roman"/>
        </w:rPr>
        <w:t>Отдельные элементы управления обладают возможностями облегчить ввод и изменение отдельных данных;</w:t>
      </w:r>
    </w:p>
    <w:p w14:paraId="1A0CA0D1" w14:textId="77777777" w:rsidR="00F958AD" w:rsidRPr="00F958AD" w:rsidRDefault="00F958AD" w:rsidP="002D32D8">
      <w:pPr>
        <w:widowControl/>
        <w:numPr>
          <w:ilvl w:val="0"/>
          <w:numId w:val="114"/>
        </w:numPr>
        <w:suppressAutoHyphens w:val="0"/>
        <w:spacing w:line="276" w:lineRule="auto"/>
        <w:contextualSpacing/>
        <w:jc w:val="both"/>
        <w:rPr>
          <w:rFonts w:ascii="Times New Roman" w:hAnsi="Times New Roman"/>
        </w:rPr>
      </w:pPr>
      <w:r w:rsidRPr="00F958AD">
        <w:rPr>
          <w:rFonts w:ascii="Times New Roman" w:hAnsi="Times New Roman"/>
        </w:rPr>
        <w:t>Некоторые объекты баз данных, такие как рисунки, анимации, звуки и видеоклипы, могут отображаться только в режиме формы, но не в режиме таблицы.</w:t>
      </w:r>
    </w:p>
    <w:p w14:paraId="718231C3" w14:textId="77777777" w:rsidR="00F958AD" w:rsidRPr="00F958AD" w:rsidRDefault="00F958AD" w:rsidP="00F958AD">
      <w:pPr>
        <w:pStyle w:val="aa"/>
        <w:spacing w:line="276" w:lineRule="auto"/>
        <w:contextualSpacing/>
        <w:rPr>
          <w:b/>
          <w:bCs/>
          <w:szCs w:val="24"/>
          <w:u w:val="single"/>
        </w:rPr>
      </w:pPr>
      <w:r w:rsidRPr="00F958AD">
        <w:rPr>
          <w:b/>
          <w:bCs/>
          <w:szCs w:val="24"/>
          <w:u w:val="single"/>
        </w:rPr>
        <w:t>Создание кнопочной формы.</w:t>
      </w:r>
    </w:p>
    <w:p w14:paraId="2ABBFCC1" w14:textId="77777777" w:rsidR="00F958AD" w:rsidRPr="00F958AD" w:rsidRDefault="00F958AD" w:rsidP="00F958AD">
      <w:pPr>
        <w:pStyle w:val="aa"/>
        <w:spacing w:line="276" w:lineRule="auto"/>
        <w:ind w:firstLine="426"/>
        <w:contextualSpacing/>
        <w:rPr>
          <w:szCs w:val="24"/>
        </w:rPr>
      </w:pPr>
      <w:r w:rsidRPr="00F958AD">
        <w:rPr>
          <w:i/>
          <w:iCs/>
          <w:szCs w:val="24"/>
        </w:rPr>
        <w:t>Кнопочное меню</w:t>
      </w:r>
      <w:r w:rsidRPr="00F958AD">
        <w:rPr>
          <w:szCs w:val="24"/>
        </w:rPr>
        <w:t xml:space="preserve"> представляет собой форму, на которой расположены элементы управления – кнопки с поясняющими надписями. Щелчок на кнопке открывает соответствующую таблицу, запрос, форму или отчет. Меню - удобный инструмент работы с базами данных, и он практически всегда присутствует в базах созданных для предприятий или фирм.</w:t>
      </w:r>
    </w:p>
    <w:p w14:paraId="08DC35C8" w14:textId="77777777" w:rsidR="00F958AD" w:rsidRPr="00F958AD" w:rsidRDefault="00F958AD" w:rsidP="00F958AD">
      <w:pPr>
        <w:pStyle w:val="aa"/>
        <w:spacing w:line="276" w:lineRule="auto"/>
        <w:ind w:firstLine="426"/>
        <w:contextualSpacing/>
        <w:rPr>
          <w:szCs w:val="24"/>
        </w:rPr>
      </w:pPr>
      <w:r w:rsidRPr="00F958AD">
        <w:rPr>
          <w:szCs w:val="24"/>
        </w:rPr>
        <w:t xml:space="preserve">Кнопочное меню создают с помощью </w:t>
      </w:r>
      <w:r w:rsidRPr="00F958AD">
        <w:rPr>
          <w:i/>
          <w:iCs/>
          <w:szCs w:val="24"/>
        </w:rPr>
        <w:t>Диспетчера кнопочных форм.</w:t>
      </w:r>
      <w:r w:rsidRPr="00F958AD">
        <w:rPr>
          <w:szCs w:val="24"/>
        </w:rPr>
        <w:t xml:space="preserve"> </w:t>
      </w:r>
    </w:p>
    <w:p w14:paraId="0307FFF1" w14:textId="77777777" w:rsidR="00F958AD" w:rsidRPr="00F958AD" w:rsidRDefault="00F958AD" w:rsidP="00F958AD">
      <w:pPr>
        <w:pStyle w:val="aa"/>
        <w:spacing w:line="276" w:lineRule="auto"/>
        <w:contextualSpacing/>
        <w:jc w:val="center"/>
        <w:rPr>
          <w:b/>
          <w:szCs w:val="24"/>
          <w:u w:val="single"/>
        </w:rPr>
      </w:pPr>
    </w:p>
    <w:p w14:paraId="64F28290" w14:textId="77777777" w:rsidR="00F958AD" w:rsidRPr="00F958AD" w:rsidRDefault="00F958AD" w:rsidP="00F958AD">
      <w:pPr>
        <w:pStyle w:val="aa"/>
        <w:spacing w:line="276" w:lineRule="auto"/>
        <w:contextualSpacing/>
        <w:jc w:val="left"/>
        <w:rPr>
          <w:b/>
          <w:szCs w:val="24"/>
          <w:u w:val="single"/>
        </w:rPr>
      </w:pPr>
      <w:r w:rsidRPr="00F958AD">
        <w:rPr>
          <w:b/>
          <w:szCs w:val="24"/>
          <w:u w:val="single"/>
        </w:rPr>
        <w:t>Практическая часть.</w:t>
      </w:r>
    </w:p>
    <w:p w14:paraId="4687A921" w14:textId="77777777" w:rsidR="00F958AD" w:rsidRPr="00F958AD" w:rsidRDefault="00F958AD" w:rsidP="00F958AD">
      <w:pPr>
        <w:pStyle w:val="aa"/>
        <w:spacing w:line="276" w:lineRule="auto"/>
        <w:ind w:firstLine="0"/>
        <w:contextualSpacing/>
        <w:rPr>
          <w:szCs w:val="24"/>
        </w:rPr>
      </w:pPr>
      <w:r w:rsidRPr="00F958AD">
        <w:rPr>
          <w:b/>
          <w:szCs w:val="24"/>
        </w:rPr>
        <w:t>1.</w:t>
      </w:r>
      <w:r w:rsidRPr="00F958AD">
        <w:rPr>
          <w:szCs w:val="24"/>
        </w:rPr>
        <w:t>Откройте свою базу данных.</w:t>
      </w:r>
    </w:p>
    <w:p w14:paraId="5D702729" w14:textId="77777777" w:rsidR="00F958AD" w:rsidRPr="00F958AD" w:rsidRDefault="00F958AD" w:rsidP="00F958AD">
      <w:pPr>
        <w:pStyle w:val="aa"/>
        <w:spacing w:line="276" w:lineRule="auto"/>
        <w:ind w:firstLine="0"/>
        <w:contextualSpacing/>
        <w:rPr>
          <w:szCs w:val="24"/>
        </w:rPr>
      </w:pPr>
      <w:r>
        <w:rPr>
          <w:szCs w:val="24"/>
        </w:rPr>
        <w:t>2.</w:t>
      </w:r>
      <w:r w:rsidRPr="00F958AD">
        <w:rPr>
          <w:szCs w:val="24"/>
        </w:rPr>
        <w:t>Создайте форму с помощью &lt;Мастера форм&gt; на базе таблицы &lt;Ведомость успеваемости&gt;.</w:t>
      </w:r>
    </w:p>
    <w:p w14:paraId="329B375F" w14:textId="77777777" w:rsidR="00F958AD" w:rsidRPr="00F958AD" w:rsidRDefault="00F958AD" w:rsidP="002D32D8">
      <w:pPr>
        <w:widowControl/>
        <w:numPr>
          <w:ilvl w:val="0"/>
          <w:numId w:val="106"/>
        </w:numPr>
        <w:suppressAutoHyphens w:val="0"/>
        <w:spacing w:line="276" w:lineRule="auto"/>
        <w:contextualSpacing/>
        <w:jc w:val="both"/>
        <w:rPr>
          <w:rFonts w:ascii="Times New Roman" w:hAnsi="Times New Roman"/>
        </w:rPr>
      </w:pPr>
      <w:r w:rsidRPr="00F958AD">
        <w:rPr>
          <w:rFonts w:ascii="Times New Roman" w:hAnsi="Times New Roman"/>
        </w:rPr>
        <w:t>Откройте таблицу &lt;Ведомость успеваемости&gt;.</w:t>
      </w:r>
    </w:p>
    <w:p w14:paraId="07A80B6F" w14:textId="77777777" w:rsidR="00F958AD" w:rsidRPr="00F958AD" w:rsidRDefault="00F958AD" w:rsidP="002D32D8">
      <w:pPr>
        <w:widowControl/>
        <w:numPr>
          <w:ilvl w:val="0"/>
          <w:numId w:val="106"/>
        </w:numPr>
        <w:suppressAutoHyphens w:val="0"/>
        <w:spacing w:line="276" w:lineRule="auto"/>
        <w:contextualSpacing/>
        <w:jc w:val="both"/>
        <w:rPr>
          <w:rFonts w:ascii="Times New Roman" w:hAnsi="Times New Roman"/>
        </w:rPr>
      </w:pPr>
      <w:r w:rsidRPr="00F958AD">
        <w:rPr>
          <w:rFonts w:ascii="Times New Roman" w:hAnsi="Times New Roman"/>
        </w:rPr>
        <w:t>Выберите закладку &lt;Формы &gt;, щелкните мышкой по кнопке &lt;Другие формы&gt;.</w:t>
      </w:r>
      <w:r w:rsidRPr="00F958AD">
        <w:rPr>
          <w:rFonts w:ascii="Times New Roman" w:hAnsi="Times New Roman"/>
          <w:noProof/>
          <w:lang w:eastAsia="ru-RU"/>
        </w:rPr>
        <w:drawing>
          <wp:inline distT="0" distB="0" distL="0" distR="0" wp14:anchorId="07E1C77A" wp14:editId="7BAE4B4A">
            <wp:extent cx="304800" cy="228600"/>
            <wp:effectExtent l="19050" t="0" r="0"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314"/>
                    <a:srcRect/>
                    <a:stretch>
                      <a:fillRect/>
                    </a:stretch>
                  </pic:blipFill>
                  <pic:spPr bwMode="auto">
                    <a:xfrm>
                      <a:off x="0" y="0"/>
                      <a:ext cx="304800" cy="228600"/>
                    </a:xfrm>
                    <a:prstGeom prst="rect">
                      <a:avLst/>
                    </a:prstGeom>
                    <a:noFill/>
                    <a:ln w="9525">
                      <a:noFill/>
                      <a:miter lim="800000"/>
                      <a:headEnd/>
                      <a:tailEnd/>
                    </a:ln>
                  </pic:spPr>
                </pic:pic>
              </a:graphicData>
            </a:graphic>
          </wp:inline>
        </w:drawing>
      </w:r>
    </w:p>
    <w:p w14:paraId="54CB6595" w14:textId="77777777" w:rsidR="00F958AD" w:rsidRPr="00F958AD" w:rsidRDefault="00F958AD" w:rsidP="002D32D8">
      <w:pPr>
        <w:widowControl/>
        <w:numPr>
          <w:ilvl w:val="0"/>
          <w:numId w:val="106"/>
        </w:numPr>
        <w:suppressAutoHyphens w:val="0"/>
        <w:spacing w:line="276" w:lineRule="auto"/>
        <w:contextualSpacing/>
        <w:jc w:val="both"/>
        <w:rPr>
          <w:rFonts w:ascii="Times New Roman" w:hAnsi="Times New Roman"/>
        </w:rPr>
      </w:pPr>
      <w:r w:rsidRPr="00F958AD">
        <w:rPr>
          <w:rFonts w:ascii="Times New Roman" w:hAnsi="Times New Roman"/>
        </w:rPr>
        <w:t>В появившемся диалоговом окне выберите &lt;Мастер форм&gt;.</w:t>
      </w:r>
    </w:p>
    <w:p w14:paraId="1A04F12E" w14:textId="77777777" w:rsidR="00F958AD" w:rsidRPr="00F958AD" w:rsidRDefault="00F958AD" w:rsidP="002D32D8">
      <w:pPr>
        <w:widowControl/>
        <w:numPr>
          <w:ilvl w:val="0"/>
          <w:numId w:val="106"/>
        </w:numPr>
        <w:suppressAutoHyphens w:val="0"/>
        <w:spacing w:line="276" w:lineRule="auto"/>
        <w:contextualSpacing/>
        <w:jc w:val="both"/>
        <w:rPr>
          <w:rFonts w:ascii="Times New Roman" w:hAnsi="Times New Roman"/>
        </w:rPr>
      </w:pPr>
      <w:r w:rsidRPr="00F958AD">
        <w:rPr>
          <w:rFonts w:ascii="Times New Roman" w:hAnsi="Times New Roman"/>
        </w:rPr>
        <w:t>В поле &lt;Таблицы/Запросы&gt; выберите таблицу &lt;Ведомость успеваемости&gt;, в поле &lt;Доступные поля&gt; выберите поля &lt;Фамилия&gt;, &lt;Имя&gt; и перенесите их стрелкой в поле &lt;Выбранные поля&gt;. Также перенесите поля с названием предметов, щелкните по кнопке &lt;Далее&gt;.</w:t>
      </w:r>
    </w:p>
    <w:p w14:paraId="4AA52257" w14:textId="77777777" w:rsidR="00F958AD" w:rsidRPr="00F958AD" w:rsidRDefault="00F958AD" w:rsidP="002D32D8">
      <w:pPr>
        <w:widowControl/>
        <w:numPr>
          <w:ilvl w:val="0"/>
          <w:numId w:val="106"/>
        </w:numPr>
        <w:suppressAutoHyphens w:val="0"/>
        <w:spacing w:line="276" w:lineRule="auto"/>
        <w:contextualSpacing/>
        <w:jc w:val="both"/>
        <w:rPr>
          <w:rFonts w:ascii="Times New Roman" w:hAnsi="Times New Roman"/>
        </w:rPr>
      </w:pPr>
      <w:r w:rsidRPr="00F958AD">
        <w:rPr>
          <w:rFonts w:ascii="Times New Roman" w:hAnsi="Times New Roman"/>
        </w:rPr>
        <w:t xml:space="preserve">Выберите внешний вид формы – </w:t>
      </w:r>
      <w:r w:rsidRPr="00F958AD">
        <w:rPr>
          <w:rFonts w:ascii="Times New Roman" w:hAnsi="Times New Roman"/>
          <w:b/>
          <w:i/>
        </w:rPr>
        <w:t>Табличный</w:t>
      </w:r>
      <w:r w:rsidRPr="00F958AD">
        <w:rPr>
          <w:rFonts w:ascii="Times New Roman" w:hAnsi="Times New Roman"/>
        </w:rPr>
        <w:t>, щелкните по кнопке &lt;Далее&gt;.</w:t>
      </w:r>
    </w:p>
    <w:p w14:paraId="3C233906" w14:textId="77777777" w:rsidR="00F958AD" w:rsidRPr="00F958AD" w:rsidRDefault="00F958AD" w:rsidP="002D32D8">
      <w:pPr>
        <w:widowControl/>
        <w:numPr>
          <w:ilvl w:val="0"/>
          <w:numId w:val="106"/>
        </w:numPr>
        <w:suppressAutoHyphens w:val="0"/>
        <w:spacing w:line="276" w:lineRule="auto"/>
        <w:contextualSpacing/>
        <w:jc w:val="both"/>
        <w:rPr>
          <w:rFonts w:ascii="Times New Roman" w:hAnsi="Times New Roman"/>
        </w:rPr>
      </w:pPr>
      <w:r w:rsidRPr="00F958AD">
        <w:rPr>
          <w:rFonts w:ascii="Times New Roman" w:hAnsi="Times New Roman"/>
        </w:rPr>
        <w:t xml:space="preserve">Выберите требуемый стиль (н-р, </w:t>
      </w:r>
      <w:r w:rsidRPr="00F958AD">
        <w:rPr>
          <w:rFonts w:ascii="Times New Roman" w:hAnsi="Times New Roman"/>
          <w:b/>
          <w:i/>
        </w:rPr>
        <w:t>Обычная</w:t>
      </w:r>
      <w:r w:rsidRPr="00F958AD">
        <w:rPr>
          <w:rFonts w:ascii="Times New Roman" w:hAnsi="Times New Roman"/>
        </w:rPr>
        <w:t>), щелкните по кнопке &lt;Далее&gt;.</w:t>
      </w:r>
    </w:p>
    <w:p w14:paraId="2E4F77B8" w14:textId="77777777" w:rsidR="00F958AD" w:rsidRPr="00F958AD" w:rsidRDefault="00F958AD" w:rsidP="002D32D8">
      <w:pPr>
        <w:widowControl/>
        <w:numPr>
          <w:ilvl w:val="0"/>
          <w:numId w:val="106"/>
        </w:numPr>
        <w:suppressAutoHyphens w:val="0"/>
        <w:spacing w:line="276" w:lineRule="auto"/>
        <w:contextualSpacing/>
        <w:jc w:val="both"/>
        <w:rPr>
          <w:rFonts w:ascii="Times New Roman" w:hAnsi="Times New Roman"/>
        </w:rPr>
      </w:pPr>
      <w:r w:rsidRPr="00F958AD">
        <w:rPr>
          <w:rFonts w:ascii="Times New Roman" w:hAnsi="Times New Roman"/>
        </w:rPr>
        <w:lastRenderedPageBreak/>
        <w:t xml:space="preserve">Задайте имя формы </w:t>
      </w:r>
      <w:r w:rsidRPr="00F958AD">
        <w:rPr>
          <w:rFonts w:ascii="Times New Roman" w:hAnsi="Times New Roman"/>
          <w:b/>
        </w:rPr>
        <w:t>&lt;Успеваемость&gt;</w:t>
      </w:r>
      <w:r w:rsidRPr="00F958AD">
        <w:rPr>
          <w:rFonts w:ascii="Times New Roman" w:hAnsi="Times New Roman"/>
        </w:rPr>
        <w:t xml:space="preserve"> и щелкните по кнопке &lt;Готово&gt;. В результате получите форму, в которой можно менять данные и вводить новые значения.</w:t>
      </w:r>
    </w:p>
    <w:p w14:paraId="39B08DD5" w14:textId="77777777" w:rsidR="00F958AD" w:rsidRPr="00F958AD" w:rsidRDefault="00F958AD" w:rsidP="002D32D8">
      <w:pPr>
        <w:widowControl/>
        <w:numPr>
          <w:ilvl w:val="0"/>
          <w:numId w:val="106"/>
        </w:numPr>
        <w:suppressAutoHyphens w:val="0"/>
        <w:spacing w:line="276" w:lineRule="auto"/>
        <w:contextualSpacing/>
        <w:jc w:val="both"/>
        <w:rPr>
          <w:rFonts w:ascii="Times New Roman" w:hAnsi="Times New Roman"/>
        </w:rPr>
      </w:pPr>
      <w:r w:rsidRPr="00F958AD">
        <w:rPr>
          <w:rFonts w:ascii="Times New Roman" w:hAnsi="Times New Roman"/>
        </w:rPr>
        <w:t>Закройте форму.</w:t>
      </w:r>
    </w:p>
    <w:p w14:paraId="453E02DD" w14:textId="77777777" w:rsidR="00F958AD" w:rsidRPr="00F958AD" w:rsidRDefault="00F958AD" w:rsidP="00F958AD">
      <w:pPr>
        <w:pStyle w:val="aa"/>
        <w:spacing w:line="276" w:lineRule="auto"/>
        <w:ind w:firstLine="0"/>
        <w:contextualSpacing/>
        <w:rPr>
          <w:szCs w:val="24"/>
        </w:rPr>
      </w:pPr>
      <w:r>
        <w:rPr>
          <w:szCs w:val="24"/>
        </w:rPr>
        <w:t>3.</w:t>
      </w:r>
      <w:r w:rsidRPr="00F958AD">
        <w:rPr>
          <w:szCs w:val="24"/>
        </w:rPr>
        <w:t xml:space="preserve">Создайте форму на основе таблицы </w:t>
      </w:r>
      <w:r w:rsidRPr="00F958AD">
        <w:rPr>
          <w:b/>
          <w:szCs w:val="24"/>
        </w:rPr>
        <w:t>&lt;Преподаватели&gt;.</w:t>
      </w:r>
    </w:p>
    <w:p w14:paraId="7700B3FF" w14:textId="77777777" w:rsidR="00F958AD" w:rsidRPr="00F958AD" w:rsidRDefault="00F958AD" w:rsidP="002D32D8">
      <w:pPr>
        <w:widowControl/>
        <w:numPr>
          <w:ilvl w:val="0"/>
          <w:numId w:val="106"/>
        </w:numPr>
        <w:suppressAutoHyphens w:val="0"/>
        <w:spacing w:line="276" w:lineRule="auto"/>
        <w:contextualSpacing/>
        <w:jc w:val="both"/>
        <w:rPr>
          <w:rFonts w:ascii="Times New Roman" w:hAnsi="Times New Roman"/>
        </w:rPr>
      </w:pPr>
      <w:r w:rsidRPr="00F958AD">
        <w:rPr>
          <w:rFonts w:ascii="Times New Roman" w:hAnsi="Times New Roman"/>
        </w:rPr>
        <w:t xml:space="preserve">Откройте таблицу &lt;Преподаватели&gt;. </w:t>
      </w:r>
    </w:p>
    <w:p w14:paraId="71062410" w14:textId="77777777" w:rsidR="00F958AD" w:rsidRPr="00F958AD" w:rsidRDefault="00F958AD" w:rsidP="002D32D8">
      <w:pPr>
        <w:widowControl/>
        <w:numPr>
          <w:ilvl w:val="0"/>
          <w:numId w:val="106"/>
        </w:numPr>
        <w:suppressAutoHyphens w:val="0"/>
        <w:spacing w:line="276" w:lineRule="auto"/>
        <w:contextualSpacing/>
        <w:jc w:val="both"/>
        <w:rPr>
          <w:rFonts w:ascii="Times New Roman" w:hAnsi="Times New Roman"/>
        </w:rPr>
      </w:pPr>
      <w:r w:rsidRPr="00F958AD">
        <w:rPr>
          <w:rFonts w:ascii="Times New Roman" w:hAnsi="Times New Roman"/>
        </w:rPr>
        <w:t>Выберите закладку &lt;Формы &gt;, щелкните мышкой по кнопке &lt;Другие формы&gt;.</w:t>
      </w:r>
      <w:r w:rsidRPr="00F958AD">
        <w:rPr>
          <w:rFonts w:ascii="Times New Roman" w:hAnsi="Times New Roman"/>
          <w:noProof/>
          <w:lang w:eastAsia="ru-RU"/>
        </w:rPr>
        <w:drawing>
          <wp:inline distT="0" distB="0" distL="0" distR="0" wp14:anchorId="688B4A05" wp14:editId="42A390A3">
            <wp:extent cx="304800" cy="228600"/>
            <wp:effectExtent l="19050" t="0" r="0"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314"/>
                    <a:srcRect/>
                    <a:stretch>
                      <a:fillRect/>
                    </a:stretch>
                  </pic:blipFill>
                  <pic:spPr bwMode="auto">
                    <a:xfrm>
                      <a:off x="0" y="0"/>
                      <a:ext cx="304800" cy="228600"/>
                    </a:xfrm>
                    <a:prstGeom prst="rect">
                      <a:avLst/>
                    </a:prstGeom>
                    <a:noFill/>
                    <a:ln w="9525">
                      <a:noFill/>
                      <a:miter lim="800000"/>
                      <a:headEnd/>
                      <a:tailEnd/>
                    </a:ln>
                  </pic:spPr>
                </pic:pic>
              </a:graphicData>
            </a:graphic>
          </wp:inline>
        </w:drawing>
      </w:r>
    </w:p>
    <w:p w14:paraId="13A25F58" w14:textId="77777777" w:rsidR="00F958AD" w:rsidRPr="00F958AD" w:rsidRDefault="00F958AD" w:rsidP="002D32D8">
      <w:pPr>
        <w:widowControl/>
        <w:numPr>
          <w:ilvl w:val="0"/>
          <w:numId w:val="106"/>
        </w:numPr>
        <w:suppressAutoHyphens w:val="0"/>
        <w:spacing w:line="276" w:lineRule="auto"/>
        <w:contextualSpacing/>
        <w:jc w:val="both"/>
        <w:rPr>
          <w:rFonts w:ascii="Times New Roman" w:hAnsi="Times New Roman"/>
        </w:rPr>
      </w:pPr>
      <w:r w:rsidRPr="00F958AD">
        <w:rPr>
          <w:rFonts w:ascii="Times New Roman" w:hAnsi="Times New Roman"/>
        </w:rPr>
        <w:t>В появившемся диалоговом окне выберите &lt;Мастер форм&gt; .</w:t>
      </w:r>
    </w:p>
    <w:p w14:paraId="57306B3D" w14:textId="77777777" w:rsidR="00F958AD" w:rsidRPr="00F958AD" w:rsidRDefault="00F958AD" w:rsidP="002D32D8">
      <w:pPr>
        <w:pStyle w:val="aa"/>
        <w:numPr>
          <w:ilvl w:val="0"/>
          <w:numId w:val="115"/>
        </w:numPr>
        <w:spacing w:line="276" w:lineRule="auto"/>
        <w:ind w:left="709"/>
        <w:contextualSpacing/>
        <w:rPr>
          <w:szCs w:val="24"/>
        </w:rPr>
      </w:pPr>
      <w:r w:rsidRPr="00F958AD">
        <w:rPr>
          <w:szCs w:val="24"/>
        </w:rPr>
        <w:t xml:space="preserve">Выберите внешний вид формы -  &lt; </w:t>
      </w:r>
      <w:r w:rsidRPr="00F958AD">
        <w:rPr>
          <w:b/>
          <w:i/>
          <w:szCs w:val="24"/>
        </w:rPr>
        <w:t>ленточный</w:t>
      </w:r>
      <w:r w:rsidRPr="00F958AD">
        <w:rPr>
          <w:szCs w:val="24"/>
        </w:rPr>
        <w:t>&gt;.</w:t>
      </w:r>
    </w:p>
    <w:p w14:paraId="778EECCE" w14:textId="77777777" w:rsidR="00F958AD" w:rsidRPr="00F958AD" w:rsidRDefault="00F958AD" w:rsidP="002D32D8">
      <w:pPr>
        <w:pStyle w:val="aa"/>
        <w:numPr>
          <w:ilvl w:val="0"/>
          <w:numId w:val="115"/>
        </w:numPr>
        <w:spacing w:line="276" w:lineRule="auto"/>
        <w:ind w:left="709"/>
        <w:contextualSpacing/>
        <w:rPr>
          <w:szCs w:val="24"/>
        </w:rPr>
      </w:pPr>
      <w:r w:rsidRPr="00F958AD">
        <w:rPr>
          <w:szCs w:val="24"/>
        </w:rPr>
        <w:t xml:space="preserve">Выберите любой стиль. </w:t>
      </w:r>
    </w:p>
    <w:p w14:paraId="411F9F62" w14:textId="77777777" w:rsidR="00F958AD" w:rsidRPr="00F958AD" w:rsidRDefault="00F958AD" w:rsidP="002D32D8">
      <w:pPr>
        <w:pStyle w:val="aa"/>
        <w:numPr>
          <w:ilvl w:val="0"/>
          <w:numId w:val="115"/>
        </w:numPr>
        <w:spacing w:line="276" w:lineRule="auto"/>
        <w:ind w:left="709"/>
        <w:contextualSpacing/>
        <w:rPr>
          <w:szCs w:val="24"/>
        </w:rPr>
      </w:pPr>
      <w:r w:rsidRPr="00F958AD">
        <w:rPr>
          <w:szCs w:val="24"/>
        </w:rPr>
        <w:t xml:space="preserve">Получите готовую форму. Сохраните ее под именем </w:t>
      </w:r>
      <w:r w:rsidRPr="00F958AD">
        <w:rPr>
          <w:b/>
          <w:szCs w:val="24"/>
        </w:rPr>
        <w:t>&lt;Преподаватели&gt;.</w:t>
      </w:r>
    </w:p>
    <w:p w14:paraId="753258E0" w14:textId="77777777" w:rsidR="00F958AD" w:rsidRPr="00F958AD" w:rsidRDefault="00F958AD" w:rsidP="002D32D8">
      <w:pPr>
        <w:pStyle w:val="aa"/>
        <w:numPr>
          <w:ilvl w:val="0"/>
          <w:numId w:val="115"/>
        </w:numPr>
        <w:spacing w:line="276" w:lineRule="auto"/>
        <w:ind w:left="709"/>
        <w:contextualSpacing/>
        <w:rPr>
          <w:szCs w:val="24"/>
        </w:rPr>
      </w:pPr>
      <w:r w:rsidRPr="00F958AD">
        <w:rPr>
          <w:szCs w:val="24"/>
        </w:rPr>
        <w:t>Закройте форму.</w:t>
      </w:r>
    </w:p>
    <w:p w14:paraId="27888742" w14:textId="77777777" w:rsidR="00F958AD" w:rsidRPr="00F958AD" w:rsidRDefault="00F958AD" w:rsidP="00F958AD">
      <w:pPr>
        <w:pStyle w:val="aa"/>
        <w:spacing w:line="276" w:lineRule="auto"/>
        <w:ind w:firstLine="0"/>
        <w:contextualSpacing/>
        <w:rPr>
          <w:szCs w:val="24"/>
        </w:rPr>
      </w:pPr>
      <w:r>
        <w:rPr>
          <w:szCs w:val="24"/>
        </w:rPr>
        <w:t>4.</w:t>
      </w:r>
      <w:r w:rsidRPr="00F958AD">
        <w:rPr>
          <w:szCs w:val="24"/>
        </w:rPr>
        <w:t xml:space="preserve">Создайте форму </w:t>
      </w:r>
      <w:r w:rsidRPr="00F958AD">
        <w:rPr>
          <w:b/>
          <w:szCs w:val="24"/>
        </w:rPr>
        <w:t>&lt;Личные данные&gt;</w:t>
      </w:r>
      <w:r w:rsidRPr="00F958AD">
        <w:rPr>
          <w:szCs w:val="24"/>
        </w:rPr>
        <w:t xml:space="preserve"> с помощью инструмента </w:t>
      </w:r>
      <w:r w:rsidRPr="00F958AD">
        <w:rPr>
          <w:b/>
          <w:szCs w:val="24"/>
        </w:rPr>
        <w:t>&lt;</w:t>
      </w:r>
      <w:r w:rsidRPr="00F958AD">
        <w:rPr>
          <w:szCs w:val="24"/>
        </w:rPr>
        <w:t>Пустая форма</w:t>
      </w:r>
      <w:r w:rsidRPr="00F958AD">
        <w:rPr>
          <w:b/>
          <w:szCs w:val="24"/>
        </w:rPr>
        <w:t xml:space="preserve">&gt; </w:t>
      </w:r>
    </w:p>
    <w:p w14:paraId="3BB9A872" w14:textId="77777777" w:rsidR="00F958AD" w:rsidRPr="00F958AD" w:rsidRDefault="00F958AD" w:rsidP="002D32D8">
      <w:pPr>
        <w:widowControl/>
        <w:numPr>
          <w:ilvl w:val="0"/>
          <w:numId w:val="116"/>
        </w:numPr>
        <w:tabs>
          <w:tab w:val="left" w:pos="567"/>
        </w:tabs>
        <w:suppressAutoHyphens w:val="0"/>
        <w:spacing w:line="276" w:lineRule="auto"/>
        <w:ind w:left="284" w:right="347" w:firstLine="54"/>
        <w:contextualSpacing/>
        <w:jc w:val="both"/>
        <w:rPr>
          <w:rFonts w:ascii="Times New Roman" w:hAnsi="Times New Roman"/>
          <w:color w:val="555555"/>
        </w:rPr>
      </w:pPr>
      <w:r w:rsidRPr="00F958AD">
        <w:rPr>
          <w:rFonts w:ascii="Times New Roman" w:hAnsi="Times New Roman"/>
          <w:color w:val="555555"/>
        </w:rPr>
        <w:t xml:space="preserve">На вкладке </w:t>
      </w:r>
      <w:r w:rsidRPr="00F958AD">
        <w:rPr>
          <w:rFonts w:ascii="Times New Roman" w:hAnsi="Times New Roman"/>
          <w:b/>
          <w:bCs/>
          <w:color w:val="555555"/>
        </w:rPr>
        <w:t>Создание</w:t>
      </w:r>
      <w:r w:rsidRPr="00F958AD">
        <w:rPr>
          <w:rFonts w:ascii="Times New Roman" w:hAnsi="Times New Roman"/>
          <w:color w:val="555555"/>
        </w:rPr>
        <w:t xml:space="preserve"> в группе </w:t>
      </w:r>
      <w:r w:rsidRPr="00F958AD">
        <w:rPr>
          <w:rFonts w:ascii="Times New Roman" w:hAnsi="Times New Roman"/>
          <w:b/>
          <w:bCs/>
          <w:color w:val="555555"/>
        </w:rPr>
        <w:t xml:space="preserve">Формы </w:t>
      </w:r>
      <w:r w:rsidRPr="00F958AD">
        <w:rPr>
          <w:rFonts w:ascii="Times New Roman" w:hAnsi="Times New Roman"/>
          <w:color w:val="555555"/>
        </w:rPr>
        <w:t xml:space="preserve">щелкните </w:t>
      </w:r>
      <w:r w:rsidRPr="00F958AD">
        <w:rPr>
          <w:rFonts w:ascii="Times New Roman" w:hAnsi="Times New Roman"/>
          <w:b/>
          <w:bCs/>
          <w:color w:val="555555"/>
        </w:rPr>
        <w:t>Пустая форма</w:t>
      </w:r>
      <w:r w:rsidRPr="00F958AD">
        <w:rPr>
          <w:rFonts w:ascii="Times New Roman" w:hAnsi="Times New Roman"/>
          <w:color w:val="555555"/>
        </w:rPr>
        <w:t xml:space="preserve">. </w:t>
      </w:r>
      <w:r w:rsidRPr="00F958AD">
        <w:rPr>
          <w:rFonts w:ascii="Times New Roman" w:hAnsi="Times New Roman"/>
          <w:noProof/>
          <w:color w:val="555555"/>
          <w:lang w:eastAsia="ru-RU"/>
        </w:rPr>
        <w:drawing>
          <wp:inline distT="0" distB="0" distL="0" distR="0" wp14:anchorId="17F0897F" wp14:editId="01D77D2B">
            <wp:extent cx="200025" cy="190500"/>
            <wp:effectExtent l="19050" t="0" r="9525" b="0"/>
            <wp:docPr id="405" name="Рисунок 24" descr="Изображение кноп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Изображение кнопки"/>
                    <pic:cNvPicPr>
                      <a:picLocks noChangeAspect="1" noChangeArrowheads="1"/>
                    </pic:cNvPicPr>
                  </pic:nvPicPr>
                  <pic:blipFill>
                    <a:blip r:embed="rId315"/>
                    <a:srcRect/>
                    <a:stretch>
                      <a:fillRect/>
                    </a:stretch>
                  </pic:blipFill>
                  <pic:spPr bwMode="auto">
                    <a:xfrm>
                      <a:off x="0" y="0"/>
                      <a:ext cx="200025" cy="190500"/>
                    </a:xfrm>
                    <a:prstGeom prst="rect">
                      <a:avLst/>
                    </a:prstGeom>
                    <a:noFill/>
                    <a:ln w="9525">
                      <a:noFill/>
                      <a:miter lim="800000"/>
                      <a:headEnd/>
                      <a:tailEnd/>
                    </a:ln>
                  </pic:spPr>
                </pic:pic>
              </a:graphicData>
            </a:graphic>
          </wp:inline>
        </w:drawing>
      </w:r>
    </w:p>
    <w:p w14:paraId="5C800377" w14:textId="77777777" w:rsidR="00F958AD" w:rsidRPr="00F958AD" w:rsidRDefault="00F958AD" w:rsidP="00F958AD">
      <w:pPr>
        <w:spacing w:line="276" w:lineRule="auto"/>
        <w:ind w:left="347" w:right="347"/>
        <w:contextualSpacing/>
        <w:jc w:val="both"/>
        <w:rPr>
          <w:rFonts w:ascii="Times New Roman" w:hAnsi="Times New Roman"/>
          <w:color w:val="555555"/>
        </w:rPr>
      </w:pPr>
      <w:r w:rsidRPr="00F958AD">
        <w:rPr>
          <w:rFonts w:ascii="Times New Roman" w:hAnsi="Times New Roman"/>
          <w:color w:val="555555"/>
        </w:rPr>
        <w:t xml:space="preserve">Access открывает пустую форму в режиме макета и отображает область </w:t>
      </w:r>
      <w:r w:rsidRPr="00F958AD">
        <w:rPr>
          <w:rFonts w:ascii="Times New Roman" w:hAnsi="Times New Roman"/>
          <w:b/>
          <w:bCs/>
          <w:color w:val="555555"/>
        </w:rPr>
        <w:t>Список полей</w:t>
      </w:r>
      <w:r w:rsidRPr="00F958AD">
        <w:rPr>
          <w:rFonts w:ascii="Times New Roman" w:hAnsi="Times New Roman"/>
          <w:color w:val="555555"/>
        </w:rPr>
        <w:t>.</w:t>
      </w:r>
    </w:p>
    <w:p w14:paraId="3611D535" w14:textId="77777777" w:rsidR="00F958AD" w:rsidRPr="00F958AD" w:rsidRDefault="00F958AD" w:rsidP="002D32D8">
      <w:pPr>
        <w:widowControl/>
        <w:numPr>
          <w:ilvl w:val="0"/>
          <w:numId w:val="116"/>
        </w:numPr>
        <w:suppressAutoHyphens w:val="0"/>
        <w:spacing w:line="276" w:lineRule="auto"/>
        <w:ind w:left="426" w:right="347" w:hanging="142"/>
        <w:contextualSpacing/>
        <w:jc w:val="both"/>
        <w:rPr>
          <w:rFonts w:ascii="Times New Roman" w:hAnsi="Times New Roman"/>
          <w:color w:val="555555"/>
        </w:rPr>
      </w:pPr>
      <w:r w:rsidRPr="00F958AD">
        <w:rPr>
          <w:rFonts w:ascii="Times New Roman" w:hAnsi="Times New Roman"/>
          <w:color w:val="555555"/>
        </w:rPr>
        <w:t xml:space="preserve">В области </w:t>
      </w:r>
      <w:r w:rsidRPr="00F958AD">
        <w:rPr>
          <w:rFonts w:ascii="Times New Roman" w:hAnsi="Times New Roman"/>
          <w:b/>
          <w:bCs/>
          <w:color w:val="555555"/>
        </w:rPr>
        <w:t>Список полей</w:t>
      </w:r>
      <w:r w:rsidRPr="00F958AD">
        <w:rPr>
          <w:rFonts w:ascii="Times New Roman" w:hAnsi="Times New Roman"/>
          <w:color w:val="555555"/>
        </w:rPr>
        <w:t xml:space="preserve"> щелкните знак плюс (</w:t>
      </w:r>
      <w:r w:rsidRPr="00F958AD">
        <w:rPr>
          <w:rFonts w:ascii="Times New Roman" w:hAnsi="Times New Roman"/>
          <w:b/>
          <w:bCs/>
          <w:color w:val="555555"/>
        </w:rPr>
        <w:t>+</w:t>
      </w:r>
      <w:r w:rsidRPr="00F958AD">
        <w:rPr>
          <w:rFonts w:ascii="Times New Roman" w:hAnsi="Times New Roman"/>
          <w:color w:val="555555"/>
        </w:rPr>
        <w:t xml:space="preserve">) рядом с таблицей или таблицами, содержащими поля, которые нужно включить в форму. </w:t>
      </w:r>
    </w:p>
    <w:p w14:paraId="652D1816" w14:textId="77777777" w:rsidR="00F958AD" w:rsidRPr="00F958AD" w:rsidRDefault="00F958AD" w:rsidP="002D32D8">
      <w:pPr>
        <w:widowControl/>
        <w:numPr>
          <w:ilvl w:val="0"/>
          <w:numId w:val="116"/>
        </w:numPr>
        <w:suppressAutoHyphens w:val="0"/>
        <w:spacing w:line="276" w:lineRule="auto"/>
        <w:ind w:left="426" w:right="347" w:hanging="142"/>
        <w:contextualSpacing/>
        <w:jc w:val="both"/>
        <w:rPr>
          <w:rFonts w:ascii="Times New Roman" w:hAnsi="Times New Roman"/>
          <w:color w:val="555555"/>
        </w:rPr>
      </w:pPr>
      <w:r w:rsidRPr="00F958AD">
        <w:rPr>
          <w:rFonts w:ascii="Times New Roman" w:hAnsi="Times New Roman"/>
          <w:color w:val="555555"/>
        </w:rPr>
        <w:t xml:space="preserve">Чтобы добавить поле к форме, дважды щелкните его или перетащите его на форму. Чтобы добавить сразу несколько полей, щелкните их последовательно, удерживая нажатой клавишу CTRL. Затем перетащите выбранные поля на форму. </w:t>
      </w:r>
    </w:p>
    <w:p w14:paraId="0E01E8ED" w14:textId="77777777" w:rsidR="00F958AD" w:rsidRPr="00F958AD" w:rsidRDefault="00F958AD" w:rsidP="002D32D8">
      <w:pPr>
        <w:pStyle w:val="aa"/>
        <w:numPr>
          <w:ilvl w:val="0"/>
          <w:numId w:val="117"/>
        </w:numPr>
        <w:spacing w:before="60" w:line="276" w:lineRule="auto"/>
        <w:ind w:left="709"/>
        <w:contextualSpacing/>
        <w:rPr>
          <w:szCs w:val="24"/>
        </w:rPr>
      </w:pPr>
      <w:r w:rsidRPr="00F958AD">
        <w:rPr>
          <w:szCs w:val="24"/>
        </w:rPr>
        <w:t>Закройте окно списка полей.</w:t>
      </w:r>
    </w:p>
    <w:p w14:paraId="7A5172E8" w14:textId="77777777" w:rsidR="00F958AD" w:rsidRPr="00F958AD" w:rsidRDefault="00F958AD" w:rsidP="002D32D8">
      <w:pPr>
        <w:pStyle w:val="aa"/>
        <w:numPr>
          <w:ilvl w:val="0"/>
          <w:numId w:val="117"/>
        </w:numPr>
        <w:spacing w:before="60" w:line="276" w:lineRule="auto"/>
        <w:ind w:left="709"/>
        <w:contextualSpacing/>
        <w:rPr>
          <w:szCs w:val="24"/>
        </w:rPr>
      </w:pPr>
      <w:r w:rsidRPr="00F958AD">
        <w:rPr>
          <w:szCs w:val="24"/>
        </w:rPr>
        <w:t>Перейдите в режим Конструктора</w:t>
      </w:r>
    </w:p>
    <w:p w14:paraId="21B231EF" w14:textId="77777777" w:rsidR="00F958AD" w:rsidRPr="00F958AD" w:rsidRDefault="00F958AD" w:rsidP="00F958AD">
      <w:pPr>
        <w:pStyle w:val="aa"/>
        <w:spacing w:before="60" w:line="276" w:lineRule="auto"/>
        <w:contextualSpacing/>
        <w:rPr>
          <w:b/>
          <w:szCs w:val="24"/>
          <w:u w:val="single"/>
        </w:rPr>
      </w:pPr>
    </w:p>
    <w:p w14:paraId="4C3256D8" w14:textId="77777777" w:rsidR="00F958AD" w:rsidRPr="00F958AD" w:rsidRDefault="00F958AD" w:rsidP="00F958AD">
      <w:pPr>
        <w:pStyle w:val="aa"/>
        <w:spacing w:before="60" w:line="276" w:lineRule="auto"/>
        <w:ind w:firstLine="0"/>
        <w:contextualSpacing/>
        <w:rPr>
          <w:i/>
          <w:szCs w:val="24"/>
        </w:rPr>
      </w:pPr>
      <w:r w:rsidRPr="00F958AD">
        <w:rPr>
          <w:b/>
          <w:szCs w:val="24"/>
          <w:u w:val="single"/>
        </w:rPr>
        <w:t>Примечание 1</w:t>
      </w:r>
      <w:r w:rsidRPr="00F958AD">
        <w:rPr>
          <w:szCs w:val="24"/>
        </w:rPr>
        <w:t xml:space="preserve"> </w:t>
      </w:r>
      <w:r w:rsidRPr="00F958AD">
        <w:rPr>
          <w:i/>
          <w:szCs w:val="24"/>
        </w:rPr>
        <w:t xml:space="preserve">Размер окошка для названия поля и для его значений меняются мышкой. </w:t>
      </w:r>
    </w:p>
    <w:p w14:paraId="423A7F13" w14:textId="77777777" w:rsidR="00F958AD" w:rsidRPr="00F958AD" w:rsidRDefault="00F958AD" w:rsidP="00F958AD">
      <w:pPr>
        <w:pStyle w:val="aa"/>
        <w:spacing w:line="276" w:lineRule="auto"/>
        <w:ind w:firstLine="0"/>
        <w:contextualSpacing/>
        <w:rPr>
          <w:i/>
          <w:szCs w:val="24"/>
        </w:rPr>
      </w:pPr>
      <w:r w:rsidRPr="00F958AD">
        <w:rPr>
          <w:i/>
          <w:szCs w:val="24"/>
        </w:rPr>
        <w:t>Для этого выделите черный квадратик рамки (рамка станет цветной), установите курсор на границу рамки и с помощью двунаправленной стрелки измените размеры рамки.</w:t>
      </w:r>
    </w:p>
    <w:p w14:paraId="5929D73D" w14:textId="77777777" w:rsidR="00F958AD" w:rsidRPr="00F958AD" w:rsidRDefault="00F958AD" w:rsidP="00F958AD">
      <w:pPr>
        <w:pStyle w:val="aa"/>
        <w:spacing w:line="276" w:lineRule="auto"/>
        <w:ind w:firstLine="0"/>
        <w:contextualSpacing/>
        <w:rPr>
          <w:i/>
          <w:szCs w:val="24"/>
        </w:rPr>
      </w:pPr>
      <w:r w:rsidRPr="00F958AD">
        <w:rPr>
          <w:b/>
          <w:szCs w:val="24"/>
          <w:u w:val="single"/>
        </w:rPr>
        <w:t>Примечание 2</w:t>
      </w:r>
      <w:r w:rsidRPr="00F958AD">
        <w:rPr>
          <w:szCs w:val="24"/>
        </w:rPr>
        <w:t xml:space="preserve"> </w:t>
      </w:r>
      <w:r w:rsidRPr="00F958AD">
        <w:rPr>
          <w:i/>
          <w:szCs w:val="24"/>
        </w:rPr>
        <w:t>С помощью кнопок панели инструментов Шрифт меняйте соответственно цвет фона, текста, линии/границы и т.д.</w:t>
      </w:r>
    </w:p>
    <w:p w14:paraId="3533291C" w14:textId="77777777" w:rsidR="00F958AD" w:rsidRPr="00F958AD" w:rsidRDefault="00F958AD" w:rsidP="00F958AD">
      <w:pPr>
        <w:pStyle w:val="aa"/>
        <w:spacing w:before="60" w:line="276" w:lineRule="auto"/>
        <w:ind w:firstLine="0"/>
        <w:contextualSpacing/>
        <w:rPr>
          <w:szCs w:val="24"/>
        </w:rPr>
      </w:pPr>
    </w:p>
    <w:p w14:paraId="06BCEADF" w14:textId="77777777" w:rsidR="00F958AD" w:rsidRPr="00F958AD" w:rsidRDefault="00F958AD" w:rsidP="002D32D8">
      <w:pPr>
        <w:pStyle w:val="aa"/>
        <w:numPr>
          <w:ilvl w:val="0"/>
          <w:numId w:val="118"/>
        </w:numPr>
        <w:spacing w:before="60" w:line="276" w:lineRule="auto"/>
        <w:ind w:left="709" w:hanging="283"/>
        <w:contextualSpacing/>
        <w:rPr>
          <w:i/>
          <w:szCs w:val="24"/>
        </w:rPr>
      </w:pPr>
      <w:r w:rsidRPr="00F958AD">
        <w:rPr>
          <w:szCs w:val="24"/>
        </w:rPr>
        <w:t>Расположите элементы удобно по полю.</w:t>
      </w:r>
    </w:p>
    <w:p w14:paraId="188B1C5E" w14:textId="77777777" w:rsidR="00F958AD" w:rsidRPr="00F958AD" w:rsidRDefault="00F958AD" w:rsidP="002D32D8">
      <w:pPr>
        <w:pStyle w:val="aa"/>
        <w:numPr>
          <w:ilvl w:val="0"/>
          <w:numId w:val="118"/>
        </w:numPr>
        <w:spacing w:before="60" w:line="276" w:lineRule="auto"/>
        <w:ind w:left="709" w:hanging="283"/>
        <w:contextualSpacing/>
        <w:rPr>
          <w:i/>
          <w:szCs w:val="24"/>
        </w:rPr>
      </w:pPr>
      <w:r w:rsidRPr="00F958AD">
        <w:rPr>
          <w:szCs w:val="24"/>
        </w:rPr>
        <w:t xml:space="preserve">Задайте размер текста поля &lt;Фамилия&gt; равным </w:t>
      </w:r>
      <w:r w:rsidRPr="00F958AD">
        <w:rPr>
          <w:b/>
          <w:szCs w:val="24"/>
        </w:rPr>
        <w:t>24 пт</w:t>
      </w:r>
      <w:r w:rsidRPr="00F958AD">
        <w:rPr>
          <w:szCs w:val="24"/>
        </w:rPr>
        <w:t xml:space="preserve">, шрифт - </w:t>
      </w:r>
      <w:r w:rsidRPr="00F958AD">
        <w:rPr>
          <w:b/>
          <w:szCs w:val="24"/>
        </w:rPr>
        <w:t>синего цвета</w:t>
      </w:r>
      <w:r w:rsidRPr="00F958AD">
        <w:rPr>
          <w:szCs w:val="24"/>
        </w:rPr>
        <w:t>.</w:t>
      </w:r>
    </w:p>
    <w:p w14:paraId="2BCC1432" w14:textId="77777777" w:rsidR="00F958AD" w:rsidRPr="00F958AD" w:rsidRDefault="00F958AD" w:rsidP="002D32D8">
      <w:pPr>
        <w:pStyle w:val="aa"/>
        <w:numPr>
          <w:ilvl w:val="0"/>
          <w:numId w:val="118"/>
        </w:numPr>
        <w:spacing w:before="60" w:line="276" w:lineRule="auto"/>
        <w:ind w:left="709" w:hanging="283"/>
        <w:contextualSpacing/>
        <w:rPr>
          <w:i/>
          <w:szCs w:val="24"/>
        </w:rPr>
      </w:pPr>
      <w:r w:rsidRPr="00F958AD">
        <w:rPr>
          <w:szCs w:val="24"/>
        </w:rPr>
        <w:t>Увеличьте в высоту рамку поля &lt;Фотография&gt;.</w:t>
      </w:r>
    </w:p>
    <w:p w14:paraId="4F2F9808" w14:textId="77777777" w:rsidR="00F958AD" w:rsidRPr="00F958AD" w:rsidRDefault="00F958AD" w:rsidP="002D32D8">
      <w:pPr>
        <w:pStyle w:val="aa"/>
        <w:numPr>
          <w:ilvl w:val="0"/>
          <w:numId w:val="118"/>
        </w:numPr>
        <w:spacing w:before="60" w:line="276" w:lineRule="auto"/>
        <w:ind w:left="709" w:hanging="283"/>
        <w:contextualSpacing/>
        <w:rPr>
          <w:i/>
          <w:szCs w:val="24"/>
        </w:rPr>
      </w:pPr>
      <w:r w:rsidRPr="00F958AD">
        <w:rPr>
          <w:szCs w:val="24"/>
        </w:rPr>
        <w:t xml:space="preserve">Сохраните форму с именем </w:t>
      </w:r>
      <w:r w:rsidRPr="00F958AD">
        <w:rPr>
          <w:b/>
          <w:szCs w:val="24"/>
        </w:rPr>
        <w:t>&lt;Данные студентов&gt;.</w:t>
      </w:r>
    </w:p>
    <w:p w14:paraId="6FE84AE3" w14:textId="77777777" w:rsidR="00F958AD" w:rsidRPr="00F958AD" w:rsidRDefault="00F958AD" w:rsidP="002D32D8">
      <w:pPr>
        <w:pStyle w:val="aa"/>
        <w:numPr>
          <w:ilvl w:val="0"/>
          <w:numId w:val="118"/>
        </w:numPr>
        <w:spacing w:before="60" w:line="276" w:lineRule="auto"/>
        <w:ind w:left="709" w:hanging="283"/>
        <w:contextualSpacing/>
        <w:rPr>
          <w:i/>
          <w:szCs w:val="24"/>
        </w:rPr>
      </w:pPr>
      <w:r w:rsidRPr="00F958AD">
        <w:rPr>
          <w:szCs w:val="24"/>
        </w:rPr>
        <w:t xml:space="preserve">Посмотрите все способы представления форм: в режиме </w:t>
      </w:r>
      <w:r w:rsidRPr="00F958AD">
        <w:rPr>
          <w:i/>
          <w:szCs w:val="24"/>
        </w:rPr>
        <w:t>Конструктора</w:t>
      </w:r>
      <w:r w:rsidRPr="00F958AD">
        <w:rPr>
          <w:szCs w:val="24"/>
        </w:rPr>
        <w:t xml:space="preserve">, режиме </w:t>
      </w:r>
      <w:r w:rsidRPr="00F958AD">
        <w:rPr>
          <w:i/>
          <w:szCs w:val="24"/>
        </w:rPr>
        <w:t>Макета</w:t>
      </w:r>
      <w:r w:rsidRPr="00F958AD">
        <w:rPr>
          <w:szCs w:val="24"/>
        </w:rPr>
        <w:t xml:space="preserve"> и режиме </w:t>
      </w:r>
      <w:r w:rsidRPr="00F958AD">
        <w:rPr>
          <w:i/>
          <w:szCs w:val="24"/>
        </w:rPr>
        <w:t>Форм.</w:t>
      </w:r>
    </w:p>
    <w:p w14:paraId="3D8DDA74" w14:textId="77777777" w:rsidR="00F958AD" w:rsidRPr="00F958AD" w:rsidRDefault="00F958AD" w:rsidP="002D32D8">
      <w:pPr>
        <w:pStyle w:val="aa"/>
        <w:numPr>
          <w:ilvl w:val="0"/>
          <w:numId w:val="118"/>
        </w:numPr>
        <w:spacing w:before="60" w:line="276" w:lineRule="auto"/>
        <w:ind w:left="709" w:hanging="283"/>
        <w:contextualSpacing/>
        <w:rPr>
          <w:i/>
          <w:szCs w:val="24"/>
        </w:rPr>
      </w:pPr>
      <w:r w:rsidRPr="00F958AD">
        <w:rPr>
          <w:szCs w:val="24"/>
        </w:rPr>
        <w:t>Закройте форму.</w:t>
      </w:r>
    </w:p>
    <w:p w14:paraId="060274E0" w14:textId="77777777" w:rsidR="00F958AD" w:rsidRPr="00F958AD" w:rsidRDefault="00F958AD" w:rsidP="00F958AD">
      <w:pPr>
        <w:pStyle w:val="aa"/>
        <w:spacing w:before="60" w:line="276" w:lineRule="auto"/>
        <w:ind w:firstLine="0"/>
        <w:contextualSpacing/>
        <w:rPr>
          <w:szCs w:val="24"/>
        </w:rPr>
      </w:pPr>
      <w:r>
        <w:rPr>
          <w:szCs w:val="24"/>
        </w:rPr>
        <w:t>5.</w:t>
      </w:r>
      <w:r w:rsidRPr="00F958AD">
        <w:rPr>
          <w:szCs w:val="24"/>
        </w:rPr>
        <w:t>Добавьте в таблицу &lt;Личные данные&gt; логическое поле &lt;</w:t>
      </w:r>
      <w:r w:rsidRPr="00F958AD">
        <w:rPr>
          <w:b/>
          <w:szCs w:val="24"/>
        </w:rPr>
        <w:t>Институт</w:t>
      </w:r>
      <w:r w:rsidRPr="00F958AD">
        <w:rPr>
          <w:szCs w:val="24"/>
        </w:rPr>
        <w:t>&gt; (т.е., собирается ли в дальнейшем учащийся поступать в институт). Значение этого поля &lt;</w:t>
      </w:r>
      <w:r w:rsidRPr="00F958AD">
        <w:rPr>
          <w:i/>
          <w:szCs w:val="24"/>
        </w:rPr>
        <w:t>ДА</w:t>
      </w:r>
      <w:r w:rsidRPr="00F958AD">
        <w:rPr>
          <w:szCs w:val="24"/>
        </w:rPr>
        <w:t>&gt; или &lt;</w:t>
      </w:r>
      <w:r w:rsidRPr="00F958AD">
        <w:rPr>
          <w:i/>
          <w:szCs w:val="24"/>
        </w:rPr>
        <w:t>НЕТ</w:t>
      </w:r>
      <w:r w:rsidRPr="00F958AD">
        <w:rPr>
          <w:szCs w:val="24"/>
        </w:rPr>
        <w:t>&gt;.</w:t>
      </w:r>
    </w:p>
    <w:p w14:paraId="274A7BF6" w14:textId="77777777" w:rsidR="00F958AD" w:rsidRPr="00F958AD" w:rsidRDefault="00F958AD" w:rsidP="002D32D8">
      <w:pPr>
        <w:pStyle w:val="aa"/>
        <w:numPr>
          <w:ilvl w:val="0"/>
          <w:numId w:val="119"/>
        </w:numPr>
        <w:spacing w:before="60" w:line="276" w:lineRule="auto"/>
        <w:ind w:left="567"/>
        <w:contextualSpacing/>
        <w:rPr>
          <w:i/>
          <w:szCs w:val="24"/>
        </w:rPr>
      </w:pPr>
      <w:r w:rsidRPr="00F958AD">
        <w:rPr>
          <w:szCs w:val="24"/>
        </w:rPr>
        <w:t xml:space="preserve">Откройте таблицу &lt;Личные данные&gt; в режиме </w:t>
      </w:r>
      <w:r w:rsidRPr="00F958AD">
        <w:rPr>
          <w:i/>
          <w:szCs w:val="24"/>
        </w:rPr>
        <w:t>Конструктор</w:t>
      </w:r>
      <w:r w:rsidRPr="00F958AD">
        <w:rPr>
          <w:szCs w:val="24"/>
        </w:rPr>
        <w:t xml:space="preserve">. Добавьте поле с именем &lt;Институт&gt; и типом </w:t>
      </w:r>
      <w:r w:rsidRPr="00F958AD">
        <w:rPr>
          <w:b/>
          <w:i/>
          <w:szCs w:val="24"/>
        </w:rPr>
        <w:t>Логический</w:t>
      </w:r>
      <w:r w:rsidRPr="00F958AD">
        <w:rPr>
          <w:szCs w:val="24"/>
        </w:rPr>
        <w:t>. Закройте таблицу.</w:t>
      </w:r>
    </w:p>
    <w:p w14:paraId="6F8243E3" w14:textId="77777777" w:rsidR="00F958AD" w:rsidRPr="00F958AD" w:rsidRDefault="00F958AD" w:rsidP="002D32D8">
      <w:pPr>
        <w:pStyle w:val="aa"/>
        <w:numPr>
          <w:ilvl w:val="0"/>
          <w:numId w:val="119"/>
        </w:numPr>
        <w:spacing w:before="60" w:line="276" w:lineRule="auto"/>
        <w:ind w:left="567"/>
        <w:contextualSpacing/>
        <w:rPr>
          <w:i/>
          <w:szCs w:val="24"/>
        </w:rPr>
      </w:pPr>
      <w:r w:rsidRPr="00F958AD">
        <w:rPr>
          <w:szCs w:val="24"/>
        </w:rPr>
        <w:t xml:space="preserve">Перейдите на закладку </w:t>
      </w:r>
      <w:r w:rsidRPr="00F958AD">
        <w:rPr>
          <w:i/>
          <w:szCs w:val="24"/>
        </w:rPr>
        <w:t>Формы</w:t>
      </w:r>
      <w:r w:rsidRPr="00F958AD">
        <w:rPr>
          <w:szCs w:val="24"/>
        </w:rPr>
        <w:t xml:space="preserve"> и откройте форму &lt;Данные студентов&gt; в режиме </w:t>
      </w:r>
      <w:r w:rsidRPr="00F958AD">
        <w:rPr>
          <w:i/>
          <w:szCs w:val="24"/>
        </w:rPr>
        <w:t>Конструктор</w:t>
      </w:r>
    </w:p>
    <w:p w14:paraId="73734C27" w14:textId="77777777" w:rsidR="00F958AD" w:rsidRPr="00F958AD" w:rsidRDefault="000D6D7F" w:rsidP="002D32D8">
      <w:pPr>
        <w:pStyle w:val="aa"/>
        <w:numPr>
          <w:ilvl w:val="0"/>
          <w:numId w:val="119"/>
        </w:numPr>
        <w:spacing w:before="60" w:line="276" w:lineRule="auto"/>
        <w:ind w:left="567"/>
        <w:contextualSpacing/>
        <w:rPr>
          <w:i/>
          <w:szCs w:val="24"/>
        </w:rPr>
      </w:pPr>
      <w:r>
        <w:rPr>
          <w:szCs w:val="24"/>
        </w:rPr>
        <w:object w:dxaOrig="1440" w:dyaOrig="1440" w14:anchorId="42E99EA8">
          <v:shape id="_x0000_s1525" type="#_x0000_t75" style="position:absolute;left:0;text-align:left;margin-left:424.35pt;margin-top:17.7pt;width:13.85pt;height:14.4pt;z-index:-251272192;mso-wrap-edited:f" wrapcoords="-3600 -1137 -3600 21600 24000 21600 24000 -1137 -3600 -1137" stroked="t">
            <v:imagedata r:id="rId316" o:title=""/>
          </v:shape>
          <o:OLEObject Type="Embed" ProgID="PBrush" ShapeID="_x0000_s1525" DrawAspect="Content" ObjectID="_1772473858" r:id="rId317"/>
        </w:object>
      </w:r>
      <w:r w:rsidR="00F958AD" w:rsidRPr="00F958AD">
        <w:rPr>
          <w:szCs w:val="24"/>
        </w:rPr>
        <w:t>Щелкните по кнопке &lt;Список полей&gt; на панели инструментов, выделите название &lt;Институт&gt; и перетащите его мышкой в область данных, появиться значок      и надпись &lt;Институт&gt;.</w:t>
      </w:r>
    </w:p>
    <w:p w14:paraId="293D7B91" w14:textId="77777777" w:rsidR="00F958AD" w:rsidRPr="00F958AD" w:rsidRDefault="00F958AD" w:rsidP="002D32D8">
      <w:pPr>
        <w:pStyle w:val="aa"/>
        <w:numPr>
          <w:ilvl w:val="0"/>
          <w:numId w:val="119"/>
        </w:numPr>
        <w:spacing w:before="60" w:line="276" w:lineRule="auto"/>
        <w:ind w:left="567"/>
        <w:contextualSpacing/>
        <w:rPr>
          <w:i/>
          <w:szCs w:val="24"/>
        </w:rPr>
      </w:pPr>
      <w:r w:rsidRPr="00F958AD">
        <w:rPr>
          <w:szCs w:val="24"/>
        </w:rPr>
        <w:lastRenderedPageBreak/>
        <w:t>Расположите новые элементы по правилам оформления формы (с помощью мыши).</w:t>
      </w:r>
    </w:p>
    <w:p w14:paraId="36BA25D8" w14:textId="77777777" w:rsidR="00F958AD" w:rsidRPr="00F958AD" w:rsidRDefault="00F958AD" w:rsidP="002D32D8">
      <w:pPr>
        <w:pStyle w:val="aa"/>
        <w:numPr>
          <w:ilvl w:val="0"/>
          <w:numId w:val="119"/>
        </w:numPr>
        <w:spacing w:before="60" w:line="276" w:lineRule="auto"/>
        <w:ind w:left="567"/>
        <w:contextualSpacing/>
        <w:rPr>
          <w:i/>
          <w:szCs w:val="24"/>
        </w:rPr>
      </w:pPr>
      <w:r w:rsidRPr="00F958AD">
        <w:rPr>
          <w:szCs w:val="24"/>
        </w:rPr>
        <w:t>Закройте &lt;Список полей&gt;</w:t>
      </w:r>
    </w:p>
    <w:p w14:paraId="1E4AA3D7" w14:textId="77777777" w:rsidR="00F958AD" w:rsidRPr="00F958AD" w:rsidRDefault="00F958AD" w:rsidP="00F958AD">
      <w:pPr>
        <w:pStyle w:val="aa"/>
        <w:spacing w:before="60" w:line="276" w:lineRule="auto"/>
        <w:contextualSpacing/>
        <w:rPr>
          <w:i/>
          <w:szCs w:val="24"/>
        </w:rPr>
      </w:pPr>
      <w:r w:rsidRPr="00F958AD">
        <w:rPr>
          <w:b/>
          <w:szCs w:val="24"/>
          <w:u w:val="single"/>
        </w:rPr>
        <w:t>Примечание 3</w:t>
      </w:r>
      <w:r w:rsidRPr="00F958AD">
        <w:rPr>
          <w:szCs w:val="24"/>
        </w:rPr>
        <w:t xml:space="preserve">   </w:t>
      </w:r>
      <w:r w:rsidRPr="00F958AD">
        <w:rPr>
          <w:i/>
          <w:szCs w:val="24"/>
        </w:rPr>
        <w:t>Если флажок установлен, поле в таблице имеет значение &lt;</w:t>
      </w:r>
      <w:r w:rsidRPr="00F958AD">
        <w:rPr>
          <w:b/>
          <w:i/>
          <w:szCs w:val="24"/>
        </w:rPr>
        <w:t>ДА&gt;</w:t>
      </w:r>
      <w:r w:rsidRPr="00F958AD">
        <w:rPr>
          <w:i/>
          <w:szCs w:val="24"/>
        </w:rPr>
        <w:t xml:space="preserve">, если </w:t>
      </w:r>
    </w:p>
    <w:p w14:paraId="307C36D0" w14:textId="77777777" w:rsidR="00F958AD" w:rsidRPr="00F958AD" w:rsidRDefault="00F958AD" w:rsidP="00F958AD">
      <w:pPr>
        <w:pStyle w:val="aa"/>
        <w:spacing w:before="60" w:line="276" w:lineRule="auto"/>
        <w:ind w:left="2127"/>
        <w:contextualSpacing/>
        <w:rPr>
          <w:i/>
          <w:szCs w:val="24"/>
        </w:rPr>
      </w:pPr>
      <w:r w:rsidRPr="00F958AD">
        <w:rPr>
          <w:i/>
          <w:szCs w:val="24"/>
        </w:rPr>
        <w:t>снят, то &lt;</w:t>
      </w:r>
      <w:r w:rsidRPr="00F958AD">
        <w:rPr>
          <w:b/>
          <w:i/>
          <w:szCs w:val="24"/>
        </w:rPr>
        <w:t>НЕТ&gt;</w:t>
      </w:r>
      <w:r w:rsidRPr="00F958AD">
        <w:rPr>
          <w:i/>
          <w:szCs w:val="24"/>
        </w:rPr>
        <w:t>.</w:t>
      </w:r>
    </w:p>
    <w:p w14:paraId="284F9CE2" w14:textId="77777777" w:rsidR="00F958AD" w:rsidRPr="00F958AD" w:rsidRDefault="00F958AD" w:rsidP="002D32D8">
      <w:pPr>
        <w:pStyle w:val="aa"/>
        <w:numPr>
          <w:ilvl w:val="0"/>
          <w:numId w:val="120"/>
        </w:numPr>
        <w:spacing w:before="60" w:line="276" w:lineRule="auto"/>
        <w:ind w:left="709"/>
        <w:contextualSpacing/>
        <w:rPr>
          <w:i/>
          <w:szCs w:val="24"/>
        </w:rPr>
      </w:pPr>
      <w:r w:rsidRPr="00F958AD">
        <w:rPr>
          <w:szCs w:val="24"/>
        </w:rPr>
        <w:t xml:space="preserve">Перейдите в режим </w:t>
      </w:r>
      <w:r w:rsidRPr="00F958AD">
        <w:rPr>
          <w:i/>
          <w:szCs w:val="24"/>
        </w:rPr>
        <w:t>&lt;Раздельная форма</w:t>
      </w:r>
      <w:r w:rsidRPr="00F958AD">
        <w:rPr>
          <w:b/>
          <w:i/>
          <w:szCs w:val="24"/>
        </w:rPr>
        <w:t>&gt;</w:t>
      </w:r>
      <w:r w:rsidRPr="00F958AD">
        <w:rPr>
          <w:szCs w:val="24"/>
        </w:rPr>
        <w:t xml:space="preserve"> и посмотрите записи. Установите флажки у восьми разных учащихся.</w:t>
      </w:r>
    </w:p>
    <w:p w14:paraId="11426358" w14:textId="77777777" w:rsidR="00F958AD" w:rsidRPr="00F958AD" w:rsidRDefault="00F958AD" w:rsidP="002D32D8">
      <w:pPr>
        <w:pStyle w:val="aa"/>
        <w:numPr>
          <w:ilvl w:val="0"/>
          <w:numId w:val="120"/>
        </w:numPr>
        <w:spacing w:before="60" w:line="276" w:lineRule="auto"/>
        <w:ind w:left="709"/>
        <w:contextualSpacing/>
        <w:rPr>
          <w:i/>
          <w:szCs w:val="24"/>
        </w:rPr>
      </w:pPr>
      <w:r w:rsidRPr="00F958AD">
        <w:rPr>
          <w:szCs w:val="24"/>
        </w:rPr>
        <w:t>Закройте форму, ответив утвердительно на вопрос о сохранении.</w:t>
      </w:r>
    </w:p>
    <w:p w14:paraId="3AE9E742" w14:textId="77777777" w:rsidR="00F958AD" w:rsidRPr="00F958AD" w:rsidRDefault="00F958AD" w:rsidP="00F958AD">
      <w:pPr>
        <w:pStyle w:val="aa"/>
        <w:spacing w:before="60" w:line="276" w:lineRule="auto"/>
        <w:ind w:firstLine="0"/>
        <w:contextualSpacing/>
        <w:rPr>
          <w:szCs w:val="24"/>
        </w:rPr>
      </w:pPr>
      <w:r>
        <w:rPr>
          <w:szCs w:val="24"/>
        </w:rPr>
        <w:t>6.</w:t>
      </w:r>
      <w:r w:rsidRPr="00F958AD">
        <w:rPr>
          <w:szCs w:val="24"/>
        </w:rPr>
        <w:t xml:space="preserve">Создайте кнопочную форму </w:t>
      </w:r>
      <w:r w:rsidRPr="00F958AD">
        <w:rPr>
          <w:b/>
          <w:szCs w:val="24"/>
        </w:rPr>
        <w:t>&lt;Заставка&gt;</w:t>
      </w:r>
      <w:r w:rsidRPr="00F958AD">
        <w:rPr>
          <w:szCs w:val="24"/>
        </w:rPr>
        <w:t xml:space="preserve"> с помощью </w:t>
      </w:r>
      <w:r w:rsidRPr="00F958AD">
        <w:rPr>
          <w:i/>
          <w:szCs w:val="24"/>
        </w:rPr>
        <w:t>Конструктора</w:t>
      </w:r>
      <w:r w:rsidRPr="00F958AD">
        <w:rPr>
          <w:szCs w:val="24"/>
        </w:rPr>
        <w:t>.</w:t>
      </w:r>
    </w:p>
    <w:p w14:paraId="3A59A2F9" w14:textId="77777777" w:rsidR="00F958AD" w:rsidRPr="00F958AD" w:rsidRDefault="00F958AD" w:rsidP="002D32D8">
      <w:pPr>
        <w:pStyle w:val="aa"/>
        <w:numPr>
          <w:ilvl w:val="0"/>
          <w:numId w:val="121"/>
        </w:numPr>
        <w:spacing w:before="60" w:line="276" w:lineRule="auto"/>
        <w:ind w:left="709"/>
        <w:contextualSpacing/>
        <w:rPr>
          <w:i/>
          <w:szCs w:val="24"/>
        </w:rPr>
      </w:pPr>
      <w:r w:rsidRPr="00F958AD">
        <w:rPr>
          <w:szCs w:val="24"/>
        </w:rPr>
        <w:t>Щелкните по кнопке &lt;Создать&gt;.</w:t>
      </w:r>
    </w:p>
    <w:p w14:paraId="1BCDF5B0" w14:textId="77777777" w:rsidR="00F958AD" w:rsidRPr="00F958AD" w:rsidRDefault="00F958AD" w:rsidP="002D32D8">
      <w:pPr>
        <w:pStyle w:val="aa"/>
        <w:numPr>
          <w:ilvl w:val="0"/>
          <w:numId w:val="121"/>
        </w:numPr>
        <w:spacing w:before="60" w:line="276" w:lineRule="auto"/>
        <w:ind w:left="709"/>
        <w:contextualSpacing/>
        <w:rPr>
          <w:i/>
          <w:szCs w:val="24"/>
        </w:rPr>
      </w:pPr>
      <w:r w:rsidRPr="00F958AD">
        <w:rPr>
          <w:szCs w:val="24"/>
        </w:rPr>
        <w:t xml:space="preserve">Выберите &lt;Конструктор&gt;. Появиться пустая форма. Задайте мышкой ширину формы, равную 10см, а высоту – 7см. </w:t>
      </w:r>
    </w:p>
    <w:p w14:paraId="47572280" w14:textId="77777777" w:rsidR="00F958AD" w:rsidRPr="00F958AD" w:rsidRDefault="00F958AD" w:rsidP="002D32D8">
      <w:pPr>
        <w:pStyle w:val="aa"/>
        <w:numPr>
          <w:ilvl w:val="0"/>
          <w:numId w:val="121"/>
        </w:numPr>
        <w:spacing w:before="60" w:line="276" w:lineRule="auto"/>
        <w:ind w:left="709"/>
        <w:contextualSpacing/>
        <w:rPr>
          <w:i/>
          <w:szCs w:val="24"/>
        </w:rPr>
      </w:pPr>
      <w:r w:rsidRPr="00F958AD">
        <w:rPr>
          <w:szCs w:val="24"/>
        </w:rPr>
        <w:t xml:space="preserve">Сохраните работу с именем </w:t>
      </w:r>
      <w:r w:rsidRPr="00F958AD">
        <w:rPr>
          <w:b/>
          <w:szCs w:val="24"/>
        </w:rPr>
        <w:t>&lt;Заставка&gt;.</w:t>
      </w:r>
    </w:p>
    <w:p w14:paraId="74D35FDD" w14:textId="77777777" w:rsidR="00F958AD" w:rsidRPr="00F958AD" w:rsidRDefault="00F958AD" w:rsidP="002D32D8">
      <w:pPr>
        <w:pStyle w:val="aa"/>
        <w:numPr>
          <w:ilvl w:val="0"/>
          <w:numId w:val="121"/>
        </w:numPr>
        <w:spacing w:before="60" w:line="276" w:lineRule="auto"/>
        <w:ind w:left="709"/>
        <w:contextualSpacing/>
        <w:rPr>
          <w:i/>
          <w:szCs w:val="24"/>
        </w:rPr>
      </w:pPr>
      <w:r w:rsidRPr="00F958AD">
        <w:rPr>
          <w:szCs w:val="24"/>
        </w:rPr>
        <w:t>Откройте созданную форму &lt;Заставка&gt; в режиме Конструктора.</w:t>
      </w:r>
    </w:p>
    <w:p w14:paraId="6C11998B" w14:textId="77777777" w:rsidR="00F958AD" w:rsidRPr="00F958AD" w:rsidRDefault="00F958AD" w:rsidP="002D32D8">
      <w:pPr>
        <w:pStyle w:val="aa"/>
        <w:numPr>
          <w:ilvl w:val="0"/>
          <w:numId w:val="121"/>
        </w:numPr>
        <w:spacing w:before="60" w:line="276" w:lineRule="auto"/>
        <w:ind w:left="709"/>
        <w:contextualSpacing/>
        <w:rPr>
          <w:i/>
          <w:szCs w:val="24"/>
        </w:rPr>
      </w:pPr>
      <w:r w:rsidRPr="00F958AD">
        <w:rPr>
          <w:szCs w:val="24"/>
        </w:rPr>
        <w:t xml:space="preserve">Выберите на панели инструментов &lt;Элементы управления&gt; кнопку </w:t>
      </w:r>
      <w:r w:rsidRPr="00F958AD">
        <w:rPr>
          <w:b/>
          <w:szCs w:val="24"/>
        </w:rPr>
        <w:t>Аа</w:t>
      </w:r>
      <w:r w:rsidRPr="00F958AD">
        <w:rPr>
          <w:szCs w:val="24"/>
        </w:rPr>
        <w:t xml:space="preserve"> – &lt;</w:t>
      </w:r>
      <w:r w:rsidRPr="00F958AD">
        <w:rPr>
          <w:i/>
          <w:szCs w:val="24"/>
        </w:rPr>
        <w:t>Надпись&gt;</w:t>
      </w:r>
      <w:r w:rsidRPr="00F958AD">
        <w:rPr>
          <w:szCs w:val="24"/>
        </w:rPr>
        <w:t xml:space="preserve">. Курсор мышки примет вид крестика с «приклеенной» буквой </w:t>
      </w:r>
      <w:r w:rsidRPr="00F958AD">
        <w:rPr>
          <w:b/>
          <w:szCs w:val="24"/>
        </w:rPr>
        <w:t>А</w:t>
      </w:r>
      <w:r w:rsidRPr="00F958AD">
        <w:rPr>
          <w:szCs w:val="24"/>
        </w:rPr>
        <w:t>. Щелкните мышкой по месту начала надписи и введите:</w:t>
      </w:r>
    </w:p>
    <w:p w14:paraId="7A3C57DD" w14:textId="77777777" w:rsidR="00F958AD" w:rsidRPr="00F958AD" w:rsidRDefault="00F958AD" w:rsidP="00F958AD">
      <w:pPr>
        <w:pStyle w:val="aa"/>
        <w:spacing w:before="60" w:line="276" w:lineRule="auto"/>
        <w:contextualSpacing/>
        <w:jc w:val="center"/>
        <w:rPr>
          <w:b/>
          <w:szCs w:val="24"/>
        </w:rPr>
      </w:pPr>
      <w:r w:rsidRPr="00F958AD">
        <w:rPr>
          <w:b/>
          <w:szCs w:val="24"/>
        </w:rPr>
        <w:t>База данных</w:t>
      </w:r>
      <w:r>
        <w:rPr>
          <w:b/>
          <w:szCs w:val="24"/>
        </w:rPr>
        <w:t xml:space="preserve"> </w:t>
      </w:r>
      <w:r w:rsidRPr="00F958AD">
        <w:rPr>
          <w:b/>
          <w:szCs w:val="24"/>
        </w:rPr>
        <w:t>«Гостиница»</w:t>
      </w:r>
    </w:p>
    <w:p w14:paraId="7803A88D" w14:textId="77777777" w:rsidR="00F958AD" w:rsidRPr="00F958AD" w:rsidRDefault="00F958AD" w:rsidP="00F958AD">
      <w:pPr>
        <w:pStyle w:val="aa"/>
        <w:spacing w:before="60" w:line="276" w:lineRule="auto"/>
        <w:contextualSpacing/>
        <w:jc w:val="center"/>
        <w:rPr>
          <w:b/>
          <w:szCs w:val="24"/>
        </w:rPr>
      </w:pPr>
      <w:r w:rsidRPr="00F958AD">
        <w:rPr>
          <w:b/>
          <w:szCs w:val="24"/>
        </w:rPr>
        <w:t xml:space="preserve">группа </w:t>
      </w:r>
      <w:r>
        <w:rPr>
          <w:b/>
          <w:szCs w:val="24"/>
        </w:rPr>
        <w:t>_________</w:t>
      </w:r>
    </w:p>
    <w:p w14:paraId="3F661F63" w14:textId="77777777" w:rsidR="00F958AD" w:rsidRPr="00F958AD" w:rsidRDefault="00F958AD" w:rsidP="00F958AD">
      <w:pPr>
        <w:pStyle w:val="aa"/>
        <w:spacing w:before="60" w:line="276" w:lineRule="auto"/>
        <w:contextualSpacing/>
        <w:rPr>
          <w:szCs w:val="24"/>
        </w:rPr>
      </w:pPr>
      <w:r w:rsidRPr="00F958AD">
        <w:rPr>
          <w:szCs w:val="24"/>
        </w:rPr>
        <w:t xml:space="preserve">(после слов </w:t>
      </w:r>
      <w:r w:rsidRPr="00F958AD">
        <w:rPr>
          <w:b/>
          <w:szCs w:val="24"/>
        </w:rPr>
        <w:t>База данных</w:t>
      </w:r>
      <w:r w:rsidRPr="00F958AD">
        <w:rPr>
          <w:szCs w:val="24"/>
        </w:rPr>
        <w:t xml:space="preserve"> нажмите одновременно комбинацию клавиш </w:t>
      </w:r>
      <w:r w:rsidRPr="00F958AD">
        <w:rPr>
          <w:b/>
          <w:szCs w:val="24"/>
          <w:lang w:val="en-US"/>
        </w:rPr>
        <w:t>Shift</w:t>
      </w:r>
      <w:r w:rsidRPr="00F958AD">
        <w:rPr>
          <w:b/>
          <w:szCs w:val="24"/>
        </w:rPr>
        <w:t>+</w:t>
      </w:r>
      <w:r w:rsidRPr="00F958AD">
        <w:rPr>
          <w:b/>
          <w:szCs w:val="24"/>
          <w:lang w:val="en-US"/>
        </w:rPr>
        <w:t>Enter</w:t>
      </w:r>
      <w:r w:rsidRPr="00F958AD">
        <w:rPr>
          <w:szCs w:val="24"/>
        </w:rPr>
        <w:t>.)</w:t>
      </w:r>
    </w:p>
    <w:p w14:paraId="4BCEDDAC" w14:textId="77777777" w:rsidR="00F958AD" w:rsidRPr="00F958AD" w:rsidRDefault="000D6D7F" w:rsidP="002D32D8">
      <w:pPr>
        <w:pStyle w:val="aa"/>
        <w:numPr>
          <w:ilvl w:val="0"/>
          <w:numId w:val="122"/>
        </w:numPr>
        <w:spacing w:before="60" w:line="276" w:lineRule="auto"/>
        <w:ind w:left="709"/>
        <w:contextualSpacing/>
        <w:rPr>
          <w:szCs w:val="24"/>
        </w:rPr>
      </w:pPr>
      <w:r>
        <w:rPr>
          <w:szCs w:val="24"/>
        </w:rPr>
        <w:object w:dxaOrig="1440" w:dyaOrig="1440" w14:anchorId="17786A2E">
          <v:shape id="_x0000_s1526" type="#_x0000_t75" style="position:absolute;left:0;text-align:left;margin-left:245.9pt;margin-top:30.75pt;width:17.25pt;height:15.75pt;z-index:252045312" o:allowincell="f" stroked="t">
            <v:imagedata r:id="rId318" o:title=""/>
          </v:shape>
          <o:OLEObject Type="Embed" ProgID="PBrush" ShapeID="_x0000_s1526" DrawAspect="Content" ObjectID="_1772473859" r:id="rId319"/>
        </w:object>
      </w:r>
      <w:r w:rsidR="00F958AD" w:rsidRPr="00F958AD">
        <w:rPr>
          <w:szCs w:val="24"/>
        </w:rPr>
        <w:t>Нажмите клавишу &lt;</w:t>
      </w:r>
      <w:r w:rsidR="00F958AD" w:rsidRPr="00F958AD">
        <w:rPr>
          <w:szCs w:val="24"/>
          <w:lang w:val="en-US"/>
        </w:rPr>
        <w:t>Enter</w:t>
      </w:r>
      <w:r w:rsidR="00F958AD" w:rsidRPr="00F958AD">
        <w:rPr>
          <w:szCs w:val="24"/>
        </w:rPr>
        <w:t xml:space="preserve">&gt;. Выберите размер букв </w:t>
      </w:r>
      <w:r w:rsidR="00F958AD" w:rsidRPr="00F958AD">
        <w:rPr>
          <w:b/>
          <w:szCs w:val="24"/>
        </w:rPr>
        <w:t>18</w:t>
      </w:r>
      <w:r w:rsidR="00F958AD" w:rsidRPr="00F958AD">
        <w:rPr>
          <w:szCs w:val="24"/>
        </w:rPr>
        <w:t xml:space="preserve">, а выравнивание - </w:t>
      </w:r>
      <w:r w:rsidR="00F958AD" w:rsidRPr="00F958AD">
        <w:rPr>
          <w:b/>
          <w:szCs w:val="24"/>
        </w:rPr>
        <w:t>по центру</w:t>
      </w:r>
      <w:r w:rsidR="00F958AD" w:rsidRPr="00F958AD">
        <w:rPr>
          <w:szCs w:val="24"/>
        </w:rPr>
        <w:t xml:space="preserve">. Цвет фона – </w:t>
      </w:r>
      <w:r w:rsidR="00F958AD" w:rsidRPr="00F958AD">
        <w:rPr>
          <w:b/>
          <w:szCs w:val="24"/>
        </w:rPr>
        <w:t>голубой</w:t>
      </w:r>
      <w:r w:rsidR="00F958AD" w:rsidRPr="00F958AD">
        <w:rPr>
          <w:szCs w:val="24"/>
        </w:rPr>
        <w:t xml:space="preserve">. Растяните мышкой надпись на ширину окна. </w:t>
      </w:r>
    </w:p>
    <w:p w14:paraId="5A1AFEFA" w14:textId="77777777" w:rsidR="00F958AD" w:rsidRPr="00F958AD" w:rsidRDefault="00F958AD" w:rsidP="002D32D8">
      <w:pPr>
        <w:pStyle w:val="aa"/>
        <w:numPr>
          <w:ilvl w:val="0"/>
          <w:numId w:val="122"/>
        </w:numPr>
        <w:spacing w:before="60" w:line="276" w:lineRule="auto"/>
        <w:ind w:left="709"/>
        <w:contextualSpacing/>
        <w:rPr>
          <w:szCs w:val="24"/>
        </w:rPr>
      </w:pPr>
      <w:r w:rsidRPr="00F958AD">
        <w:rPr>
          <w:szCs w:val="24"/>
        </w:rPr>
        <w:t xml:space="preserve">Выберите на панели элементов значок        - </w:t>
      </w:r>
      <w:r w:rsidRPr="00F958AD">
        <w:rPr>
          <w:b/>
          <w:szCs w:val="24"/>
        </w:rPr>
        <w:t>Кнопка</w:t>
      </w:r>
      <w:r w:rsidRPr="00F958AD">
        <w:rPr>
          <w:szCs w:val="24"/>
        </w:rPr>
        <w:t>. Щелкните мышкой по тому месту области данных, где должна быть кнопка. Появиться диалоговое окно &lt;Создание кнопок&gt;.</w:t>
      </w:r>
    </w:p>
    <w:p w14:paraId="58B4A173" w14:textId="77777777" w:rsidR="00F958AD" w:rsidRPr="00F958AD" w:rsidRDefault="00F958AD" w:rsidP="002D32D8">
      <w:pPr>
        <w:pStyle w:val="aa"/>
        <w:numPr>
          <w:ilvl w:val="0"/>
          <w:numId w:val="122"/>
        </w:numPr>
        <w:spacing w:before="60" w:line="276" w:lineRule="auto"/>
        <w:ind w:left="709"/>
        <w:contextualSpacing/>
        <w:rPr>
          <w:szCs w:val="24"/>
        </w:rPr>
      </w:pPr>
      <w:r w:rsidRPr="00F958AD">
        <w:rPr>
          <w:szCs w:val="24"/>
        </w:rPr>
        <w:t xml:space="preserve">Выберите категорию &lt;Работа с формой&gt;, а действие &lt;Открыть форму&gt;, и щелкните по кнопке &lt;Далее&gt;. </w:t>
      </w:r>
    </w:p>
    <w:p w14:paraId="24A29072" w14:textId="77777777" w:rsidR="00F958AD" w:rsidRPr="00F958AD" w:rsidRDefault="00F958AD" w:rsidP="002D32D8">
      <w:pPr>
        <w:pStyle w:val="aa"/>
        <w:numPr>
          <w:ilvl w:val="0"/>
          <w:numId w:val="122"/>
        </w:numPr>
        <w:spacing w:before="60" w:line="276" w:lineRule="auto"/>
        <w:ind w:left="709"/>
        <w:contextualSpacing/>
        <w:rPr>
          <w:szCs w:val="24"/>
        </w:rPr>
      </w:pPr>
      <w:r w:rsidRPr="00F958AD">
        <w:rPr>
          <w:szCs w:val="24"/>
        </w:rPr>
        <w:t>Выберите форму &lt;Успеваемость&gt; , открываемую этой кнопкой щелкните по кнопке &lt;Далее&gt;. В следующем окне также щелкните по кнопке &lt;Далее&gt;.</w:t>
      </w:r>
    </w:p>
    <w:p w14:paraId="0B8C2CD3" w14:textId="77777777" w:rsidR="00F958AD" w:rsidRPr="00F958AD" w:rsidRDefault="00F958AD" w:rsidP="002D32D8">
      <w:pPr>
        <w:pStyle w:val="aa"/>
        <w:numPr>
          <w:ilvl w:val="0"/>
          <w:numId w:val="122"/>
        </w:numPr>
        <w:spacing w:before="60" w:line="276" w:lineRule="auto"/>
        <w:ind w:left="709"/>
        <w:contextualSpacing/>
        <w:rPr>
          <w:szCs w:val="24"/>
        </w:rPr>
      </w:pPr>
      <w:r w:rsidRPr="00F958AD">
        <w:rPr>
          <w:szCs w:val="24"/>
        </w:rPr>
        <w:t>В следующем окне поставьте переключатель в положение &lt;</w:t>
      </w:r>
      <w:r w:rsidRPr="00F958AD">
        <w:rPr>
          <w:b/>
          <w:szCs w:val="24"/>
        </w:rPr>
        <w:t>Текст</w:t>
      </w:r>
      <w:r w:rsidRPr="00F958AD">
        <w:rPr>
          <w:szCs w:val="24"/>
        </w:rPr>
        <w:t xml:space="preserve">&gt;, наберите в поле слово &lt;Успеваемость&gt; (Рисунок 4) и щелкните по кнопке &lt;Далее&gt;. </w:t>
      </w:r>
    </w:p>
    <w:p w14:paraId="1BA0521A" w14:textId="77777777" w:rsidR="00F958AD" w:rsidRPr="00F958AD" w:rsidRDefault="00F958AD" w:rsidP="00F958AD">
      <w:pPr>
        <w:pStyle w:val="aa"/>
        <w:spacing w:before="60" w:line="276" w:lineRule="auto"/>
        <w:ind w:left="349"/>
        <w:contextualSpacing/>
        <w:jc w:val="center"/>
        <w:rPr>
          <w:szCs w:val="24"/>
        </w:rPr>
      </w:pPr>
      <w:r w:rsidRPr="00F958AD">
        <w:rPr>
          <w:noProof/>
          <w:szCs w:val="24"/>
        </w:rPr>
        <w:drawing>
          <wp:inline distT="0" distB="0" distL="0" distR="0" wp14:anchorId="018E1459" wp14:editId="42AF3F32">
            <wp:extent cx="3933825" cy="2186208"/>
            <wp:effectExtent l="19050" t="0" r="9525" b="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0"/>
                    <a:srcRect/>
                    <a:stretch>
                      <a:fillRect/>
                    </a:stretch>
                  </pic:blipFill>
                  <pic:spPr bwMode="auto">
                    <a:xfrm>
                      <a:off x="0" y="0"/>
                      <a:ext cx="3933825" cy="2186208"/>
                    </a:xfrm>
                    <a:prstGeom prst="rect">
                      <a:avLst/>
                    </a:prstGeom>
                    <a:noFill/>
                    <a:ln w="9525">
                      <a:noFill/>
                      <a:miter lim="800000"/>
                      <a:headEnd/>
                      <a:tailEnd/>
                    </a:ln>
                  </pic:spPr>
                </pic:pic>
              </a:graphicData>
            </a:graphic>
          </wp:inline>
        </w:drawing>
      </w:r>
    </w:p>
    <w:p w14:paraId="707A72CE" w14:textId="77777777" w:rsidR="00F958AD" w:rsidRPr="00F958AD" w:rsidRDefault="00F958AD" w:rsidP="00F958AD">
      <w:pPr>
        <w:pStyle w:val="aa"/>
        <w:spacing w:before="60" w:line="276" w:lineRule="auto"/>
        <w:ind w:left="349"/>
        <w:contextualSpacing/>
        <w:jc w:val="center"/>
        <w:rPr>
          <w:szCs w:val="24"/>
        </w:rPr>
      </w:pPr>
      <w:r w:rsidRPr="00F958AD">
        <w:rPr>
          <w:szCs w:val="24"/>
        </w:rPr>
        <w:t>Рисунок 4</w:t>
      </w:r>
    </w:p>
    <w:p w14:paraId="24932DFE" w14:textId="77777777" w:rsidR="00F958AD" w:rsidRPr="00F958AD" w:rsidRDefault="00F958AD" w:rsidP="002D32D8">
      <w:pPr>
        <w:pStyle w:val="aa"/>
        <w:numPr>
          <w:ilvl w:val="0"/>
          <w:numId w:val="122"/>
        </w:numPr>
        <w:spacing w:before="60" w:line="276" w:lineRule="auto"/>
        <w:ind w:left="709"/>
        <w:contextualSpacing/>
        <w:rPr>
          <w:szCs w:val="24"/>
        </w:rPr>
      </w:pPr>
      <w:r w:rsidRPr="00F958AD">
        <w:rPr>
          <w:szCs w:val="24"/>
        </w:rPr>
        <w:t>Задайте имя кнопки &lt;</w:t>
      </w:r>
      <w:r w:rsidRPr="00F958AD">
        <w:rPr>
          <w:b/>
          <w:szCs w:val="24"/>
        </w:rPr>
        <w:t>Успеваемость&gt;</w:t>
      </w:r>
      <w:r w:rsidRPr="00F958AD">
        <w:rPr>
          <w:szCs w:val="24"/>
        </w:rPr>
        <w:t xml:space="preserve"> и щелкните по кнопке &lt;Готово&gt;.</w:t>
      </w:r>
    </w:p>
    <w:p w14:paraId="3D582524" w14:textId="77777777" w:rsidR="00F958AD" w:rsidRPr="00F958AD" w:rsidRDefault="00F958AD" w:rsidP="00F958AD">
      <w:pPr>
        <w:pStyle w:val="aa"/>
        <w:spacing w:before="60" w:line="276" w:lineRule="auto"/>
        <w:contextualSpacing/>
        <w:rPr>
          <w:i/>
          <w:szCs w:val="24"/>
        </w:rPr>
      </w:pPr>
      <w:r w:rsidRPr="00F958AD">
        <w:rPr>
          <w:b/>
          <w:szCs w:val="24"/>
          <w:u w:val="single"/>
        </w:rPr>
        <w:t xml:space="preserve">Примечание 3 </w:t>
      </w:r>
      <w:r w:rsidRPr="00F958AD">
        <w:rPr>
          <w:i/>
          <w:szCs w:val="24"/>
        </w:rPr>
        <w:t xml:space="preserve">Размер и расположение кнопок можно менять мышкой в режиме </w:t>
      </w:r>
      <w:r w:rsidRPr="00F958AD">
        <w:rPr>
          <w:b/>
          <w:i/>
          <w:szCs w:val="24"/>
        </w:rPr>
        <w:t>Конструктор</w:t>
      </w:r>
      <w:r w:rsidRPr="00F958AD">
        <w:rPr>
          <w:i/>
          <w:szCs w:val="24"/>
        </w:rPr>
        <w:t>.</w:t>
      </w:r>
    </w:p>
    <w:p w14:paraId="7995B4EF" w14:textId="77777777" w:rsidR="00F958AD" w:rsidRPr="00F958AD" w:rsidRDefault="00F958AD" w:rsidP="00F958AD">
      <w:pPr>
        <w:pStyle w:val="aa"/>
        <w:spacing w:before="60" w:line="276" w:lineRule="auto"/>
        <w:contextualSpacing/>
        <w:rPr>
          <w:b/>
          <w:szCs w:val="24"/>
          <w:u w:val="single"/>
        </w:rPr>
      </w:pPr>
    </w:p>
    <w:p w14:paraId="7F4B3360" w14:textId="77777777" w:rsidR="00F958AD" w:rsidRPr="00F958AD" w:rsidRDefault="00F958AD" w:rsidP="00F958AD">
      <w:pPr>
        <w:pStyle w:val="aa"/>
        <w:spacing w:before="60" w:line="276" w:lineRule="auto"/>
        <w:contextualSpacing/>
        <w:rPr>
          <w:szCs w:val="24"/>
        </w:rPr>
      </w:pPr>
      <w:r w:rsidRPr="00F958AD">
        <w:rPr>
          <w:b/>
          <w:szCs w:val="24"/>
          <w:u w:val="single"/>
        </w:rPr>
        <w:lastRenderedPageBreak/>
        <w:t>Самостоятельно</w:t>
      </w:r>
      <w:r w:rsidRPr="00F958AD">
        <w:rPr>
          <w:szCs w:val="24"/>
        </w:rPr>
        <w:t xml:space="preserve"> создайте кнопки для форм &lt;</w:t>
      </w:r>
      <w:r w:rsidRPr="00F958AD">
        <w:rPr>
          <w:b/>
          <w:szCs w:val="24"/>
        </w:rPr>
        <w:t>Личные данные&gt;</w:t>
      </w:r>
      <w:r w:rsidRPr="00F958AD">
        <w:rPr>
          <w:szCs w:val="24"/>
        </w:rPr>
        <w:t xml:space="preserve"> и &lt;</w:t>
      </w:r>
      <w:r w:rsidRPr="00F958AD">
        <w:rPr>
          <w:b/>
          <w:szCs w:val="24"/>
        </w:rPr>
        <w:t>Преподаватели&gt;</w:t>
      </w:r>
      <w:r w:rsidRPr="00F958AD">
        <w:rPr>
          <w:szCs w:val="24"/>
        </w:rPr>
        <w:t>.</w:t>
      </w:r>
    </w:p>
    <w:p w14:paraId="02FEE224" w14:textId="77777777" w:rsidR="00F958AD" w:rsidRPr="00F958AD" w:rsidRDefault="00F958AD" w:rsidP="00F958AD">
      <w:pPr>
        <w:pStyle w:val="aa"/>
        <w:spacing w:before="60" w:line="276" w:lineRule="auto"/>
        <w:contextualSpacing/>
        <w:rPr>
          <w:szCs w:val="24"/>
        </w:rPr>
      </w:pPr>
    </w:p>
    <w:p w14:paraId="073620BA" w14:textId="77777777" w:rsidR="00F958AD" w:rsidRPr="00F958AD" w:rsidRDefault="00F958AD" w:rsidP="002D32D8">
      <w:pPr>
        <w:pStyle w:val="aa"/>
        <w:numPr>
          <w:ilvl w:val="0"/>
          <w:numId w:val="122"/>
        </w:numPr>
        <w:spacing w:before="60" w:line="276" w:lineRule="auto"/>
        <w:ind w:left="709"/>
        <w:contextualSpacing/>
        <w:rPr>
          <w:szCs w:val="24"/>
        </w:rPr>
      </w:pPr>
      <w:r w:rsidRPr="00F958AD">
        <w:rPr>
          <w:szCs w:val="24"/>
        </w:rPr>
        <w:t>Перейдите в режим формы (Рисунок 5). Теперь  при щелчке мышью по соответствующим кнопкам будут открываться соответствующие формы для работы.</w:t>
      </w:r>
    </w:p>
    <w:p w14:paraId="4292220A" w14:textId="77777777" w:rsidR="00F958AD" w:rsidRPr="00F958AD" w:rsidRDefault="00F958AD" w:rsidP="002D32D8">
      <w:pPr>
        <w:pStyle w:val="aa"/>
        <w:numPr>
          <w:ilvl w:val="0"/>
          <w:numId w:val="122"/>
        </w:numPr>
        <w:spacing w:before="60" w:line="276" w:lineRule="auto"/>
        <w:ind w:left="709"/>
        <w:contextualSpacing/>
        <w:rPr>
          <w:szCs w:val="24"/>
        </w:rPr>
      </w:pPr>
      <w:r w:rsidRPr="00F958AD">
        <w:rPr>
          <w:szCs w:val="24"/>
        </w:rPr>
        <w:t>Закройте форму.</w:t>
      </w:r>
    </w:p>
    <w:p w14:paraId="7B30B961" w14:textId="77777777" w:rsidR="00F958AD" w:rsidRPr="00F958AD" w:rsidRDefault="00F958AD" w:rsidP="00F958AD">
      <w:pPr>
        <w:pStyle w:val="aa"/>
        <w:spacing w:before="60" w:line="276" w:lineRule="auto"/>
        <w:ind w:left="349"/>
        <w:contextualSpacing/>
        <w:jc w:val="center"/>
        <w:rPr>
          <w:szCs w:val="24"/>
        </w:rPr>
      </w:pPr>
      <w:r w:rsidRPr="00F958AD">
        <w:rPr>
          <w:noProof/>
          <w:szCs w:val="24"/>
        </w:rPr>
        <w:drawing>
          <wp:inline distT="0" distB="0" distL="0" distR="0" wp14:anchorId="58184917" wp14:editId="36B8DA30">
            <wp:extent cx="3695700" cy="2619375"/>
            <wp:effectExtent l="19050" t="0" r="0"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321"/>
                    <a:srcRect/>
                    <a:stretch>
                      <a:fillRect/>
                    </a:stretch>
                  </pic:blipFill>
                  <pic:spPr bwMode="auto">
                    <a:xfrm>
                      <a:off x="0" y="0"/>
                      <a:ext cx="3695700" cy="2619375"/>
                    </a:xfrm>
                    <a:prstGeom prst="rect">
                      <a:avLst/>
                    </a:prstGeom>
                    <a:noFill/>
                    <a:ln w="9525">
                      <a:noFill/>
                      <a:miter lim="800000"/>
                      <a:headEnd/>
                      <a:tailEnd/>
                    </a:ln>
                  </pic:spPr>
                </pic:pic>
              </a:graphicData>
            </a:graphic>
          </wp:inline>
        </w:drawing>
      </w:r>
    </w:p>
    <w:p w14:paraId="1744B467" w14:textId="77777777" w:rsidR="00F958AD" w:rsidRPr="00F958AD" w:rsidRDefault="00F958AD" w:rsidP="00F958AD">
      <w:pPr>
        <w:pStyle w:val="aa"/>
        <w:spacing w:before="60" w:line="276" w:lineRule="auto"/>
        <w:ind w:left="349"/>
        <w:contextualSpacing/>
        <w:jc w:val="center"/>
        <w:rPr>
          <w:szCs w:val="24"/>
        </w:rPr>
      </w:pPr>
      <w:r w:rsidRPr="00F958AD">
        <w:rPr>
          <w:szCs w:val="24"/>
        </w:rPr>
        <w:t>Рисунок 5</w:t>
      </w:r>
    </w:p>
    <w:p w14:paraId="41C99821" w14:textId="77777777" w:rsidR="00F958AD" w:rsidRPr="00F958AD" w:rsidRDefault="00F958AD" w:rsidP="00F958AD">
      <w:pPr>
        <w:pStyle w:val="aa"/>
        <w:spacing w:before="60" w:line="276" w:lineRule="auto"/>
        <w:ind w:left="349"/>
        <w:contextualSpacing/>
        <w:jc w:val="center"/>
        <w:rPr>
          <w:szCs w:val="24"/>
        </w:rPr>
      </w:pPr>
    </w:p>
    <w:p w14:paraId="6DDDF31E" w14:textId="77777777" w:rsidR="00F958AD" w:rsidRPr="00F958AD" w:rsidRDefault="00F958AD" w:rsidP="00F958AD">
      <w:pPr>
        <w:pStyle w:val="aa"/>
        <w:spacing w:before="60" w:line="276" w:lineRule="auto"/>
        <w:ind w:firstLine="0"/>
        <w:contextualSpacing/>
        <w:rPr>
          <w:szCs w:val="24"/>
        </w:rPr>
      </w:pPr>
      <w:r>
        <w:rPr>
          <w:szCs w:val="24"/>
        </w:rPr>
        <w:t>7.</w:t>
      </w:r>
      <w:r w:rsidRPr="00F958AD">
        <w:rPr>
          <w:szCs w:val="24"/>
        </w:rPr>
        <w:t xml:space="preserve">Создайте кнопочную форму при помощи </w:t>
      </w:r>
      <w:r w:rsidRPr="00F958AD">
        <w:rPr>
          <w:b/>
          <w:szCs w:val="24"/>
        </w:rPr>
        <w:t>Диспетчера кнопочных форм</w:t>
      </w:r>
      <w:r w:rsidRPr="00F958AD">
        <w:rPr>
          <w:szCs w:val="24"/>
        </w:rPr>
        <w:t>.</w:t>
      </w:r>
    </w:p>
    <w:p w14:paraId="76C4AA86" w14:textId="77777777" w:rsidR="00F958AD" w:rsidRPr="00F958AD" w:rsidRDefault="00F958AD" w:rsidP="002D32D8">
      <w:pPr>
        <w:pStyle w:val="aa"/>
        <w:numPr>
          <w:ilvl w:val="0"/>
          <w:numId w:val="123"/>
        </w:numPr>
        <w:spacing w:before="60" w:line="276" w:lineRule="auto"/>
        <w:ind w:left="709"/>
        <w:contextualSpacing/>
        <w:rPr>
          <w:szCs w:val="24"/>
        </w:rPr>
      </w:pPr>
      <w:r w:rsidRPr="00F958AD">
        <w:rPr>
          <w:noProof/>
          <w:szCs w:val="24"/>
        </w:rPr>
        <w:t>Откройте вкладку</w:t>
      </w:r>
      <w:r w:rsidRPr="00F958AD">
        <w:rPr>
          <w:szCs w:val="24"/>
        </w:rPr>
        <w:t xml:space="preserve"> </w:t>
      </w:r>
      <w:r w:rsidRPr="00F958AD">
        <w:rPr>
          <w:b/>
          <w:i/>
          <w:szCs w:val="24"/>
        </w:rPr>
        <w:t xml:space="preserve">Работа с базами данных, </w:t>
      </w:r>
      <w:r w:rsidRPr="00F958AD">
        <w:rPr>
          <w:szCs w:val="24"/>
        </w:rPr>
        <w:t>команда</w:t>
      </w:r>
      <w:r w:rsidRPr="00F958AD">
        <w:rPr>
          <w:b/>
          <w:i/>
          <w:szCs w:val="24"/>
        </w:rPr>
        <w:t xml:space="preserve"> - Диспетчер кнопочных форм</w:t>
      </w:r>
      <w:r w:rsidRPr="00F958AD">
        <w:rPr>
          <w:szCs w:val="24"/>
        </w:rPr>
        <w:t>. Вы получите диалоговое окно, представленное на Рисунке 6.</w:t>
      </w:r>
    </w:p>
    <w:p w14:paraId="71CED4C8" w14:textId="77777777" w:rsidR="00F958AD" w:rsidRPr="00F958AD" w:rsidRDefault="00F958AD" w:rsidP="00F958AD">
      <w:pPr>
        <w:pStyle w:val="aa"/>
        <w:spacing w:before="60" w:line="276" w:lineRule="auto"/>
        <w:ind w:left="349"/>
        <w:contextualSpacing/>
        <w:jc w:val="center"/>
        <w:rPr>
          <w:szCs w:val="24"/>
        </w:rPr>
      </w:pPr>
      <w:r w:rsidRPr="00F958AD">
        <w:rPr>
          <w:noProof/>
          <w:szCs w:val="24"/>
        </w:rPr>
        <w:drawing>
          <wp:inline distT="0" distB="0" distL="0" distR="0" wp14:anchorId="6C972D50" wp14:editId="7EB25A02">
            <wp:extent cx="4286250" cy="1895475"/>
            <wp:effectExtent l="19050" t="0" r="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322"/>
                    <a:srcRect/>
                    <a:stretch>
                      <a:fillRect/>
                    </a:stretch>
                  </pic:blipFill>
                  <pic:spPr bwMode="auto">
                    <a:xfrm>
                      <a:off x="0" y="0"/>
                      <a:ext cx="4286250" cy="1895475"/>
                    </a:xfrm>
                    <a:prstGeom prst="rect">
                      <a:avLst/>
                    </a:prstGeom>
                    <a:noFill/>
                    <a:ln w="9525">
                      <a:noFill/>
                      <a:miter lim="800000"/>
                      <a:headEnd/>
                      <a:tailEnd/>
                    </a:ln>
                  </pic:spPr>
                </pic:pic>
              </a:graphicData>
            </a:graphic>
          </wp:inline>
        </w:drawing>
      </w:r>
    </w:p>
    <w:p w14:paraId="26C5F179" w14:textId="77777777" w:rsidR="00F958AD" w:rsidRPr="00F958AD" w:rsidRDefault="00F958AD" w:rsidP="00F958AD">
      <w:pPr>
        <w:pStyle w:val="aa"/>
        <w:spacing w:before="60" w:line="276" w:lineRule="auto"/>
        <w:ind w:left="349"/>
        <w:contextualSpacing/>
        <w:jc w:val="center"/>
        <w:rPr>
          <w:szCs w:val="24"/>
        </w:rPr>
      </w:pPr>
      <w:r w:rsidRPr="00F958AD">
        <w:rPr>
          <w:szCs w:val="24"/>
        </w:rPr>
        <w:t>Рисунок 6</w:t>
      </w:r>
    </w:p>
    <w:p w14:paraId="12CD6954" w14:textId="77777777" w:rsidR="00F958AD" w:rsidRPr="00F958AD" w:rsidRDefault="00F958AD" w:rsidP="00F958AD">
      <w:pPr>
        <w:pStyle w:val="aa"/>
        <w:spacing w:before="60" w:line="276" w:lineRule="auto"/>
        <w:ind w:left="349"/>
        <w:contextualSpacing/>
        <w:jc w:val="center"/>
        <w:rPr>
          <w:szCs w:val="24"/>
        </w:rPr>
      </w:pPr>
    </w:p>
    <w:p w14:paraId="6D4E8218" w14:textId="77777777" w:rsidR="00F958AD" w:rsidRPr="00F958AD" w:rsidRDefault="00F958AD" w:rsidP="002D32D8">
      <w:pPr>
        <w:pStyle w:val="aa"/>
        <w:numPr>
          <w:ilvl w:val="0"/>
          <w:numId w:val="123"/>
        </w:numPr>
        <w:spacing w:before="60" w:line="276" w:lineRule="auto"/>
        <w:ind w:left="709"/>
        <w:contextualSpacing/>
        <w:rPr>
          <w:szCs w:val="24"/>
        </w:rPr>
      </w:pPr>
      <w:r w:rsidRPr="00F958AD">
        <w:rPr>
          <w:szCs w:val="24"/>
        </w:rPr>
        <w:t>Щелкните в этом окне по кнопке &lt;Изменить&gt;.</w:t>
      </w:r>
    </w:p>
    <w:p w14:paraId="77E1D6F7" w14:textId="77777777" w:rsidR="00F958AD" w:rsidRPr="00F958AD" w:rsidRDefault="00F958AD" w:rsidP="002D32D8">
      <w:pPr>
        <w:pStyle w:val="aa"/>
        <w:numPr>
          <w:ilvl w:val="0"/>
          <w:numId w:val="123"/>
        </w:numPr>
        <w:spacing w:before="60" w:line="276" w:lineRule="auto"/>
        <w:ind w:left="709"/>
        <w:contextualSpacing/>
        <w:rPr>
          <w:szCs w:val="24"/>
        </w:rPr>
      </w:pPr>
      <w:r w:rsidRPr="00F958AD">
        <w:rPr>
          <w:szCs w:val="24"/>
        </w:rPr>
        <w:t>В следующем окне щелкните по кнопке &lt;Создать&gt; и в появившемся окне измените содержимое полей в соответствии с Рисунком 7 (</w:t>
      </w:r>
      <w:r w:rsidRPr="00F958AD">
        <w:rPr>
          <w:b/>
          <w:szCs w:val="24"/>
        </w:rPr>
        <w:t>Команду</w:t>
      </w:r>
      <w:r w:rsidRPr="00F958AD">
        <w:rPr>
          <w:szCs w:val="24"/>
        </w:rPr>
        <w:t xml:space="preserve"> и </w:t>
      </w:r>
      <w:r w:rsidRPr="00F958AD">
        <w:rPr>
          <w:b/>
          <w:szCs w:val="24"/>
        </w:rPr>
        <w:t>Форму</w:t>
      </w:r>
      <w:r w:rsidRPr="00F958AD">
        <w:rPr>
          <w:szCs w:val="24"/>
        </w:rPr>
        <w:t xml:space="preserve"> выбирайте из списка, а не набирайте вручную). Щелкните по кнопке &lt;ОК&gt;.</w:t>
      </w:r>
    </w:p>
    <w:p w14:paraId="2E00B280" w14:textId="77777777" w:rsidR="00F958AD" w:rsidRPr="00F958AD" w:rsidRDefault="00F958AD" w:rsidP="00F958AD">
      <w:pPr>
        <w:pStyle w:val="aa"/>
        <w:spacing w:before="60" w:line="276" w:lineRule="auto"/>
        <w:ind w:left="709"/>
        <w:contextualSpacing/>
        <w:jc w:val="center"/>
        <w:rPr>
          <w:szCs w:val="24"/>
        </w:rPr>
      </w:pPr>
      <w:r w:rsidRPr="00F958AD">
        <w:rPr>
          <w:szCs w:val="24"/>
        </w:rPr>
        <w:br w:type="page"/>
      </w:r>
      <w:r w:rsidRPr="00F958AD">
        <w:rPr>
          <w:noProof/>
          <w:szCs w:val="24"/>
        </w:rPr>
        <w:lastRenderedPageBreak/>
        <w:drawing>
          <wp:inline distT="0" distB="0" distL="0" distR="0" wp14:anchorId="1B33F9FC" wp14:editId="340A0ABF">
            <wp:extent cx="4886325" cy="1114425"/>
            <wp:effectExtent l="19050" t="0" r="9525" b="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323"/>
                    <a:srcRect/>
                    <a:stretch>
                      <a:fillRect/>
                    </a:stretch>
                  </pic:blipFill>
                  <pic:spPr bwMode="auto">
                    <a:xfrm>
                      <a:off x="0" y="0"/>
                      <a:ext cx="4886325" cy="1114425"/>
                    </a:xfrm>
                    <a:prstGeom prst="rect">
                      <a:avLst/>
                    </a:prstGeom>
                    <a:noFill/>
                    <a:ln w="9525">
                      <a:noFill/>
                      <a:miter lim="800000"/>
                      <a:headEnd/>
                      <a:tailEnd/>
                    </a:ln>
                  </pic:spPr>
                </pic:pic>
              </a:graphicData>
            </a:graphic>
          </wp:inline>
        </w:drawing>
      </w:r>
    </w:p>
    <w:p w14:paraId="6BCC9A36" w14:textId="77777777" w:rsidR="00F958AD" w:rsidRPr="00F958AD" w:rsidRDefault="00F958AD" w:rsidP="00F958AD">
      <w:pPr>
        <w:pStyle w:val="aa"/>
        <w:spacing w:before="60" w:line="276" w:lineRule="auto"/>
        <w:ind w:left="349"/>
        <w:contextualSpacing/>
        <w:jc w:val="center"/>
        <w:rPr>
          <w:szCs w:val="24"/>
        </w:rPr>
      </w:pPr>
      <w:r w:rsidRPr="00F958AD">
        <w:rPr>
          <w:szCs w:val="24"/>
        </w:rPr>
        <w:t>Рисунок 7</w:t>
      </w:r>
    </w:p>
    <w:p w14:paraId="2344EEEC" w14:textId="77777777" w:rsidR="00F958AD" w:rsidRPr="00F958AD" w:rsidRDefault="00F958AD" w:rsidP="00F958AD">
      <w:pPr>
        <w:pStyle w:val="aa"/>
        <w:spacing w:before="60" w:line="276" w:lineRule="auto"/>
        <w:ind w:left="349"/>
        <w:contextualSpacing/>
        <w:jc w:val="center"/>
        <w:rPr>
          <w:szCs w:val="24"/>
        </w:rPr>
      </w:pPr>
    </w:p>
    <w:p w14:paraId="268E9D64" w14:textId="77777777" w:rsidR="00F958AD" w:rsidRPr="00F958AD" w:rsidRDefault="00F958AD" w:rsidP="002D32D8">
      <w:pPr>
        <w:pStyle w:val="aa"/>
        <w:numPr>
          <w:ilvl w:val="0"/>
          <w:numId w:val="123"/>
        </w:numPr>
        <w:spacing w:before="60" w:line="276" w:lineRule="auto"/>
        <w:ind w:left="709"/>
        <w:contextualSpacing/>
        <w:rPr>
          <w:szCs w:val="24"/>
        </w:rPr>
      </w:pPr>
      <w:r w:rsidRPr="00F958AD">
        <w:rPr>
          <w:szCs w:val="24"/>
        </w:rPr>
        <w:t xml:space="preserve">Аналогично создайте еще три элемента кнопочной формы: </w:t>
      </w:r>
      <w:r w:rsidRPr="00F958AD">
        <w:rPr>
          <w:b/>
          <w:szCs w:val="24"/>
        </w:rPr>
        <w:t>&lt;Успеваемость&gt;,</w:t>
      </w:r>
      <w:r w:rsidRPr="00F958AD">
        <w:rPr>
          <w:szCs w:val="24"/>
        </w:rPr>
        <w:t xml:space="preserve"> </w:t>
      </w:r>
      <w:r w:rsidRPr="00F958AD">
        <w:rPr>
          <w:b/>
          <w:szCs w:val="24"/>
        </w:rPr>
        <w:t>&lt;Преподаватели &gt;</w:t>
      </w:r>
      <w:r w:rsidRPr="00F958AD">
        <w:rPr>
          <w:szCs w:val="24"/>
        </w:rPr>
        <w:t xml:space="preserve"> и </w:t>
      </w:r>
      <w:r w:rsidRPr="00F958AD">
        <w:rPr>
          <w:b/>
          <w:szCs w:val="24"/>
        </w:rPr>
        <w:t>&lt;Заставка&gt;.</w:t>
      </w:r>
    </w:p>
    <w:p w14:paraId="4838CE02" w14:textId="77777777" w:rsidR="00F958AD" w:rsidRPr="00F958AD" w:rsidRDefault="00F958AD" w:rsidP="002D32D8">
      <w:pPr>
        <w:pStyle w:val="aa"/>
        <w:numPr>
          <w:ilvl w:val="0"/>
          <w:numId w:val="123"/>
        </w:numPr>
        <w:spacing w:before="60" w:line="276" w:lineRule="auto"/>
        <w:ind w:left="709"/>
        <w:contextualSpacing/>
        <w:rPr>
          <w:szCs w:val="24"/>
        </w:rPr>
      </w:pPr>
      <w:r w:rsidRPr="00F958AD">
        <w:rPr>
          <w:szCs w:val="24"/>
        </w:rPr>
        <w:t xml:space="preserve">Добавьте кнопку закрытия базы данных. Для этого щелкните по кнопке &lt;Создать&gt;, наберите в поле </w:t>
      </w:r>
      <w:r w:rsidRPr="00F958AD">
        <w:rPr>
          <w:b/>
          <w:szCs w:val="24"/>
        </w:rPr>
        <w:t>Текст</w:t>
      </w:r>
      <w:r w:rsidRPr="00F958AD">
        <w:rPr>
          <w:szCs w:val="24"/>
        </w:rPr>
        <w:t xml:space="preserve"> слово &lt;</w:t>
      </w:r>
      <w:r w:rsidRPr="00F958AD">
        <w:rPr>
          <w:b/>
          <w:szCs w:val="24"/>
        </w:rPr>
        <w:t>Выход&gt;</w:t>
      </w:r>
      <w:r w:rsidRPr="00F958AD">
        <w:rPr>
          <w:szCs w:val="24"/>
        </w:rPr>
        <w:t xml:space="preserve">, а в поле </w:t>
      </w:r>
      <w:r w:rsidRPr="00F958AD">
        <w:rPr>
          <w:b/>
          <w:szCs w:val="24"/>
        </w:rPr>
        <w:t>Команда</w:t>
      </w:r>
      <w:r w:rsidRPr="00F958AD">
        <w:rPr>
          <w:szCs w:val="24"/>
        </w:rPr>
        <w:t xml:space="preserve"> выберите &lt;</w:t>
      </w:r>
      <w:r w:rsidRPr="00F958AD">
        <w:rPr>
          <w:b/>
          <w:szCs w:val="24"/>
        </w:rPr>
        <w:t>Выйти из приложения&gt;</w:t>
      </w:r>
      <w:r w:rsidRPr="00F958AD">
        <w:rPr>
          <w:szCs w:val="24"/>
        </w:rPr>
        <w:t>. Закройте диалоговые окна.</w:t>
      </w:r>
    </w:p>
    <w:p w14:paraId="464403E9" w14:textId="77777777" w:rsidR="00F958AD" w:rsidRPr="00F958AD" w:rsidRDefault="00F958AD" w:rsidP="002D32D8">
      <w:pPr>
        <w:pStyle w:val="aa"/>
        <w:numPr>
          <w:ilvl w:val="0"/>
          <w:numId w:val="123"/>
        </w:numPr>
        <w:spacing w:before="60" w:line="276" w:lineRule="auto"/>
        <w:ind w:left="709"/>
        <w:contextualSpacing/>
        <w:rPr>
          <w:szCs w:val="24"/>
        </w:rPr>
      </w:pPr>
      <w:r w:rsidRPr="00F958AD">
        <w:rPr>
          <w:szCs w:val="24"/>
        </w:rPr>
        <w:t xml:space="preserve">Откройте окно &lt;Кнопочная форма&gt; в режиме Конструктора или Макета, измените цвет надписи и название вашей базы данных на </w:t>
      </w:r>
      <w:r w:rsidRPr="00F958AD">
        <w:rPr>
          <w:b/>
          <w:szCs w:val="24"/>
        </w:rPr>
        <w:t>ГОСТИНИЦА</w:t>
      </w:r>
      <w:r w:rsidRPr="00F958AD">
        <w:rPr>
          <w:szCs w:val="24"/>
        </w:rPr>
        <w:t>, сохраните форму.</w:t>
      </w:r>
    </w:p>
    <w:p w14:paraId="3A56CBAD" w14:textId="77777777" w:rsidR="00F958AD" w:rsidRPr="00F958AD" w:rsidRDefault="00F958AD" w:rsidP="002D32D8">
      <w:pPr>
        <w:pStyle w:val="aa"/>
        <w:numPr>
          <w:ilvl w:val="0"/>
          <w:numId w:val="123"/>
        </w:numPr>
        <w:spacing w:before="60" w:line="276" w:lineRule="auto"/>
        <w:ind w:left="709"/>
        <w:contextualSpacing/>
        <w:rPr>
          <w:szCs w:val="24"/>
        </w:rPr>
      </w:pPr>
      <w:r w:rsidRPr="00F958AD">
        <w:rPr>
          <w:szCs w:val="24"/>
        </w:rPr>
        <w:t>Украсьте вашу форму рисунком. Для этого щелкните по значку Эмблема и выберите в открывшемся окне папку с рисунками, выберите понравившийся и вставьте в свою кнопочную форму.</w:t>
      </w:r>
    </w:p>
    <w:p w14:paraId="2ED07102" w14:textId="77777777" w:rsidR="00F958AD" w:rsidRPr="00F958AD" w:rsidRDefault="00F958AD" w:rsidP="002D32D8">
      <w:pPr>
        <w:pStyle w:val="aa"/>
        <w:numPr>
          <w:ilvl w:val="0"/>
          <w:numId w:val="123"/>
        </w:numPr>
        <w:spacing w:before="60" w:line="276" w:lineRule="auto"/>
        <w:ind w:left="709"/>
        <w:contextualSpacing/>
        <w:rPr>
          <w:szCs w:val="24"/>
        </w:rPr>
      </w:pPr>
      <w:r w:rsidRPr="00F958AD">
        <w:rPr>
          <w:szCs w:val="24"/>
        </w:rPr>
        <w:t>Перейдите в режим формы, проверьте работу всех кнопок кнопочной формы. Завершите работу с базой данных, нажав на кнопку &lt;</w:t>
      </w:r>
      <w:r w:rsidRPr="00F958AD">
        <w:rPr>
          <w:b/>
          <w:szCs w:val="24"/>
        </w:rPr>
        <w:t>Выход&gt;</w:t>
      </w:r>
      <w:r w:rsidRPr="00F958AD">
        <w:rPr>
          <w:szCs w:val="24"/>
        </w:rPr>
        <w:t>.</w:t>
      </w:r>
    </w:p>
    <w:p w14:paraId="0D8C264F" w14:textId="77777777" w:rsidR="00F958AD" w:rsidRPr="00F958AD" w:rsidRDefault="00F958AD" w:rsidP="00F958AD">
      <w:pPr>
        <w:spacing w:line="276" w:lineRule="auto"/>
        <w:contextualSpacing/>
        <w:jc w:val="both"/>
        <w:rPr>
          <w:rFonts w:ascii="Times New Roman" w:hAnsi="Times New Roman"/>
        </w:rPr>
      </w:pPr>
    </w:p>
    <w:p w14:paraId="54A64A3D" w14:textId="77777777" w:rsidR="00FE697F" w:rsidRPr="00F958AD" w:rsidRDefault="00F958AD" w:rsidP="00F958AD">
      <w:pPr>
        <w:pStyle w:val="Default"/>
        <w:spacing w:line="276" w:lineRule="auto"/>
        <w:contextualSpacing/>
        <w:jc w:val="both"/>
        <w:rPr>
          <w:b/>
        </w:rPr>
      </w:pPr>
      <w:r w:rsidRPr="00F958AD">
        <w:br w:type="page"/>
      </w:r>
    </w:p>
    <w:p w14:paraId="0A7AE014" w14:textId="77777777" w:rsidR="00A03A6E" w:rsidRPr="00F958AD" w:rsidRDefault="00A03A6E" w:rsidP="00F958AD">
      <w:pPr>
        <w:pStyle w:val="Default"/>
        <w:spacing w:line="276" w:lineRule="auto"/>
        <w:contextualSpacing/>
        <w:jc w:val="center"/>
        <w:rPr>
          <w:b/>
        </w:rPr>
      </w:pPr>
      <w:r w:rsidRPr="00F958AD">
        <w:rPr>
          <w:b/>
        </w:rPr>
        <w:lastRenderedPageBreak/>
        <w:t>Практическая работа № 37</w:t>
      </w:r>
    </w:p>
    <w:p w14:paraId="26F3118B" w14:textId="77777777" w:rsidR="00F958AD" w:rsidRPr="00F958AD" w:rsidRDefault="00A03A6E" w:rsidP="00F958AD">
      <w:pPr>
        <w:spacing w:line="276" w:lineRule="auto"/>
        <w:jc w:val="center"/>
        <w:rPr>
          <w:rFonts w:ascii="Times New Roman" w:hAnsi="Times New Roman"/>
          <w:lang w:val="en-US"/>
        </w:rPr>
      </w:pPr>
      <w:r w:rsidRPr="00F958AD">
        <w:rPr>
          <w:rFonts w:ascii="Times New Roman" w:hAnsi="Times New Roman"/>
          <w:b/>
        </w:rPr>
        <w:t>Тема</w:t>
      </w:r>
      <w:r w:rsidRPr="00F958AD">
        <w:rPr>
          <w:rFonts w:ascii="Times New Roman" w:hAnsi="Times New Roman"/>
          <w:b/>
          <w:lang w:val="en-US"/>
        </w:rPr>
        <w:t>:</w:t>
      </w:r>
      <w:r w:rsidRPr="00F958AD">
        <w:rPr>
          <w:rFonts w:ascii="Times New Roman" w:hAnsi="Times New Roman"/>
          <w:lang w:val="en-US"/>
        </w:rPr>
        <w:t xml:space="preserve"> Microsoft Office Access 2007</w:t>
      </w:r>
      <w:r w:rsidR="00F958AD" w:rsidRPr="00F958AD">
        <w:rPr>
          <w:rFonts w:ascii="Times New Roman" w:hAnsi="Times New Roman"/>
          <w:lang w:val="en-US"/>
        </w:rPr>
        <w:t>.</w:t>
      </w:r>
      <w:r w:rsidRPr="00F958AD">
        <w:rPr>
          <w:rFonts w:ascii="Times New Roman" w:hAnsi="Times New Roman"/>
          <w:lang w:val="en-US"/>
        </w:rPr>
        <w:t xml:space="preserve"> </w:t>
      </w:r>
      <w:r w:rsidR="00F958AD">
        <w:rPr>
          <w:rFonts w:ascii="Times New Roman" w:hAnsi="Times New Roman"/>
        </w:rPr>
        <w:t>С</w:t>
      </w:r>
      <w:r w:rsidR="00F958AD" w:rsidRPr="00F958AD">
        <w:rPr>
          <w:rFonts w:ascii="Times New Roman" w:hAnsi="Times New Roman"/>
        </w:rPr>
        <w:t>оздание</w:t>
      </w:r>
      <w:r w:rsidR="00F958AD" w:rsidRPr="00F958AD">
        <w:rPr>
          <w:rFonts w:ascii="Times New Roman" w:hAnsi="Times New Roman"/>
          <w:lang w:val="en-US"/>
        </w:rPr>
        <w:t xml:space="preserve"> </w:t>
      </w:r>
      <w:r w:rsidR="00F958AD" w:rsidRPr="00F958AD">
        <w:rPr>
          <w:rFonts w:ascii="Times New Roman" w:hAnsi="Times New Roman"/>
        </w:rPr>
        <w:t>отчетов</w:t>
      </w:r>
      <w:r w:rsidR="00F958AD" w:rsidRPr="00F958AD">
        <w:rPr>
          <w:rFonts w:ascii="Times New Roman" w:hAnsi="Times New Roman"/>
          <w:lang w:val="en-US"/>
        </w:rPr>
        <w:t>.</w:t>
      </w:r>
    </w:p>
    <w:p w14:paraId="55F4D6C3" w14:textId="77777777" w:rsidR="00F958AD" w:rsidRPr="00F958AD" w:rsidRDefault="00F958AD" w:rsidP="00F958AD">
      <w:pPr>
        <w:spacing w:line="276" w:lineRule="auto"/>
        <w:jc w:val="both"/>
        <w:rPr>
          <w:rFonts w:ascii="Times New Roman" w:hAnsi="Times New Roman"/>
          <w:u w:val="single"/>
        </w:rPr>
      </w:pPr>
      <w:r w:rsidRPr="00F958AD">
        <w:rPr>
          <w:rFonts w:ascii="Times New Roman" w:hAnsi="Times New Roman"/>
          <w:b/>
        </w:rPr>
        <w:t>Цель:</w:t>
      </w:r>
      <w:r w:rsidRPr="00F958AD">
        <w:rPr>
          <w:rFonts w:ascii="Times New Roman" w:hAnsi="Times New Roman"/>
        </w:rPr>
        <w:t xml:space="preserve"> </w:t>
      </w:r>
      <w:r>
        <w:rPr>
          <w:rFonts w:ascii="Times New Roman" w:hAnsi="Times New Roman"/>
        </w:rPr>
        <w:t xml:space="preserve">- </w:t>
      </w:r>
      <w:r w:rsidRPr="00F958AD">
        <w:rPr>
          <w:rFonts w:ascii="Times New Roman" w:hAnsi="Times New Roman"/>
        </w:rPr>
        <w:t xml:space="preserve">научиться создавать отчеты с помощью Мастера отчетов; </w:t>
      </w:r>
    </w:p>
    <w:p w14:paraId="2CDFEBCE" w14:textId="77777777" w:rsidR="00F958AD" w:rsidRPr="00F958AD" w:rsidRDefault="00F958AD" w:rsidP="00F958AD">
      <w:pPr>
        <w:widowControl/>
        <w:suppressAutoHyphens w:val="0"/>
        <w:spacing w:line="276" w:lineRule="auto"/>
        <w:ind w:left="709"/>
        <w:jc w:val="both"/>
        <w:rPr>
          <w:rFonts w:ascii="Times New Roman" w:hAnsi="Times New Roman"/>
        </w:rPr>
      </w:pPr>
      <w:r>
        <w:rPr>
          <w:rFonts w:ascii="Times New Roman" w:hAnsi="Times New Roman"/>
        </w:rPr>
        <w:t xml:space="preserve">- </w:t>
      </w:r>
      <w:r w:rsidRPr="00F958AD">
        <w:rPr>
          <w:rFonts w:ascii="Times New Roman" w:hAnsi="Times New Roman"/>
        </w:rPr>
        <w:t xml:space="preserve">вносить изменения в готовые отчеты с помощью Конструктора; </w:t>
      </w:r>
    </w:p>
    <w:p w14:paraId="25660612" w14:textId="77777777" w:rsidR="00F958AD" w:rsidRPr="00F958AD" w:rsidRDefault="00F958AD" w:rsidP="00F958AD">
      <w:pPr>
        <w:widowControl/>
        <w:suppressAutoHyphens w:val="0"/>
        <w:spacing w:line="276" w:lineRule="auto"/>
        <w:ind w:left="709"/>
        <w:jc w:val="both"/>
        <w:rPr>
          <w:rFonts w:ascii="Times New Roman" w:hAnsi="Times New Roman"/>
        </w:rPr>
      </w:pPr>
      <w:r>
        <w:rPr>
          <w:rFonts w:ascii="Times New Roman" w:hAnsi="Times New Roman"/>
        </w:rPr>
        <w:t xml:space="preserve">- </w:t>
      </w:r>
      <w:r w:rsidRPr="00F958AD">
        <w:rPr>
          <w:rFonts w:ascii="Times New Roman" w:hAnsi="Times New Roman"/>
        </w:rPr>
        <w:t>освоить основные приемы изготовления надписей на конвертах и наклейках.</w:t>
      </w:r>
    </w:p>
    <w:p w14:paraId="560397E9" w14:textId="77777777" w:rsidR="00BD11E4" w:rsidRPr="00AD3D29" w:rsidRDefault="00BD11E4" w:rsidP="00F958AD">
      <w:pPr>
        <w:pStyle w:val="Default"/>
        <w:spacing w:line="276" w:lineRule="auto"/>
        <w:jc w:val="center"/>
      </w:pPr>
      <w:r w:rsidRPr="00AD3D29">
        <w:rPr>
          <w:b/>
          <w:bCs/>
          <w:iCs/>
        </w:rPr>
        <w:t>Информационные источники:</w:t>
      </w:r>
    </w:p>
    <w:p w14:paraId="62E7A866" w14:textId="77777777" w:rsidR="00BD11E4" w:rsidRPr="00AD3D29" w:rsidRDefault="00BD11E4"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6C343A54" w14:textId="77777777" w:rsidR="00BD11E4" w:rsidRPr="00AD3D29" w:rsidRDefault="00BD11E4"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2AAE8A39" w14:textId="77777777" w:rsidR="00826F2A" w:rsidRDefault="00826F2A" w:rsidP="00F958AD">
      <w:pPr>
        <w:pStyle w:val="Default"/>
        <w:spacing w:line="276" w:lineRule="auto"/>
        <w:rPr>
          <w:b/>
        </w:rPr>
      </w:pPr>
    </w:p>
    <w:p w14:paraId="04F98128" w14:textId="77777777" w:rsidR="00F958AD" w:rsidRPr="00E07163" w:rsidRDefault="00F958AD" w:rsidP="00E07163">
      <w:pPr>
        <w:spacing w:line="276" w:lineRule="auto"/>
        <w:contextualSpacing/>
        <w:rPr>
          <w:rFonts w:ascii="Times New Roman" w:hAnsi="Times New Roman"/>
          <w:b/>
          <w:bCs/>
          <w:u w:val="single"/>
        </w:rPr>
      </w:pPr>
      <w:r w:rsidRPr="00E07163">
        <w:rPr>
          <w:rFonts w:ascii="Times New Roman" w:hAnsi="Times New Roman"/>
          <w:b/>
          <w:bCs/>
          <w:u w:val="single"/>
        </w:rPr>
        <w:t>Теоретическая часть.</w:t>
      </w:r>
    </w:p>
    <w:p w14:paraId="72DC83D7" w14:textId="77777777" w:rsidR="00F958AD" w:rsidRPr="00E07163" w:rsidRDefault="00F958AD" w:rsidP="00E07163">
      <w:pPr>
        <w:spacing w:line="276" w:lineRule="auto"/>
        <w:ind w:firstLine="709"/>
        <w:contextualSpacing/>
        <w:jc w:val="both"/>
        <w:rPr>
          <w:rFonts w:ascii="Times New Roman" w:hAnsi="Times New Roman"/>
        </w:rPr>
      </w:pPr>
      <w:r w:rsidRPr="00E07163">
        <w:rPr>
          <w:rFonts w:ascii="Times New Roman" w:hAnsi="Times New Roman"/>
          <w:b/>
          <w:bCs/>
        </w:rPr>
        <w:t xml:space="preserve">Отчет </w:t>
      </w:r>
      <w:r w:rsidRPr="00E07163">
        <w:rPr>
          <w:rFonts w:ascii="Times New Roman" w:hAnsi="Times New Roman"/>
        </w:rPr>
        <w:t xml:space="preserve">– это гибкое и эффективное средство для организации просмотра и распечатки итоговой информации. В отчете можно получить результаты сложных расчетов, статистических сравнений, а также поместить в него рисунки и диаграммы. Пользователь имеет возможность разработать отчет самостоятельно (в режиме </w:t>
      </w:r>
      <w:r w:rsidRPr="00E07163">
        <w:rPr>
          <w:rFonts w:ascii="Times New Roman" w:hAnsi="Times New Roman"/>
          <w:i/>
          <w:iCs/>
        </w:rPr>
        <w:t>Конструктора</w:t>
      </w:r>
      <w:r w:rsidRPr="00E07163">
        <w:rPr>
          <w:rFonts w:ascii="Times New Roman" w:hAnsi="Times New Roman"/>
        </w:rPr>
        <w:t xml:space="preserve">) или создать отчет с помощью </w:t>
      </w:r>
      <w:r w:rsidRPr="00E07163">
        <w:rPr>
          <w:rFonts w:ascii="Times New Roman" w:hAnsi="Times New Roman"/>
          <w:i/>
          <w:iCs/>
        </w:rPr>
        <w:t>Мастера</w:t>
      </w:r>
      <w:r w:rsidRPr="00E07163">
        <w:rPr>
          <w:rFonts w:ascii="Times New Roman" w:hAnsi="Times New Roman"/>
        </w:rPr>
        <w:t>, т.е. полуавтоматически.</w:t>
      </w:r>
    </w:p>
    <w:p w14:paraId="10BAC4AC" w14:textId="77777777" w:rsidR="00F958AD" w:rsidRPr="00E07163" w:rsidRDefault="00F958AD" w:rsidP="00E07163">
      <w:pPr>
        <w:spacing w:line="276" w:lineRule="auto"/>
        <w:contextualSpacing/>
        <w:rPr>
          <w:rFonts w:ascii="Times New Roman" w:hAnsi="Times New Roman"/>
          <w:b/>
          <w:bCs/>
          <w:u w:val="single"/>
        </w:rPr>
      </w:pPr>
      <w:r w:rsidRPr="00E07163">
        <w:rPr>
          <w:rFonts w:ascii="Times New Roman" w:hAnsi="Times New Roman"/>
          <w:b/>
          <w:bCs/>
          <w:u w:val="single"/>
        </w:rPr>
        <w:t>Практическая часть.</w:t>
      </w:r>
    </w:p>
    <w:p w14:paraId="6817ADCF" w14:textId="77777777" w:rsidR="00F958AD" w:rsidRDefault="00F958AD" w:rsidP="00E07163">
      <w:pPr>
        <w:spacing w:line="276" w:lineRule="auto"/>
        <w:contextualSpacing/>
        <w:jc w:val="both"/>
        <w:rPr>
          <w:rFonts w:ascii="Times New Roman" w:hAnsi="Times New Roman"/>
        </w:rPr>
      </w:pPr>
      <w:r w:rsidRPr="00E07163">
        <w:rPr>
          <w:rFonts w:ascii="Times New Roman" w:hAnsi="Times New Roman"/>
          <w:b/>
          <w:u w:val="single"/>
        </w:rPr>
        <w:t>Задание 1.</w:t>
      </w:r>
      <w:r w:rsidRPr="00E07163">
        <w:rPr>
          <w:rFonts w:ascii="Times New Roman" w:hAnsi="Times New Roman"/>
        </w:rPr>
        <w:t xml:space="preserve"> Откройте свою базу данных.</w:t>
      </w:r>
    </w:p>
    <w:p w14:paraId="6F73C84C" w14:textId="77777777" w:rsidR="00E07163" w:rsidRPr="00E07163" w:rsidRDefault="00E07163" w:rsidP="00E07163">
      <w:pPr>
        <w:spacing w:line="276" w:lineRule="auto"/>
        <w:contextualSpacing/>
        <w:jc w:val="both"/>
        <w:rPr>
          <w:rFonts w:ascii="Times New Roman" w:hAnsi="Times New Roman"/>
        </w:rPr>
      </w:pPr>
    </w:p>
    <w:p w14:paraId="47D7ED3E" w14:textId="77777777" w:rsidR="00F958AD" w:rsidRPr="00E07163" w:rsidRDefault="00F958AD" w:rsidP="00E07163">
      <w:pPr>
        <w:spacing w:line="276" w:lineRule="auto"/>
        <w:contextualSpacing/>
        <w:jc w:val="both"/>
        <w:rPr>
          <w:rFonts w:ascii="Times New Roman" w:hAnsi="Times New Roman"/>
        </w:rPr>
      </w:pPr>
      <w:r w:rsidRPr="00E07163">
        <w:rPr>
          <w:rFonts w:ascii="Times New Roman" w:hAnsi="Times New Roman"/>
          <w:b/>
          <w:u w:val="single"/>
        </w:rPr>
        <w:t>Задание 2.</w:t>
      </w:r>
      <w:r w:rsidRPr="00E07163">
        <w:rPr>
          <w:rFonts w:ascii="Times New Roman" w:hAnsi="Times New Roman"/>
        </w:rPr>
        <w:t xml:space="preserve"> Создайте отчет с помощью </w:t>
      </w:r>
      <w:r w:rsidRPr="00E07163">
        <w:rPr>
          <w:rFonts w:ascii="Times New Roman" w:hAnsi="Times New Roman"/>
          <w:i/>
        </w:rPr>
        <w:t>Мастера отчетов.</w:t>
      </w:r>
    </w:p>
    <w:p w14:paraId="41B53113" w14:textId="77777777" w:rsidR="00F958AD" w:rsidRPr="00E07163" w:rsidRDefault="00F958AD" w:rsidP="002D32D8">
      <w:pPr>
        <w:widowControl/>
        <w:numPr>
          <w:ilvl w:val="0"/>
          <w:numId w:val="124"/>
        </w:numPr>
        <w:suppressAutoHyphens w:val="0"/>
        <w:spacing w:line="276" w:lineRule="auto"/>
        <w:contextualSpacing/>
        <w:jc w:val="both"/>
        <w:rPr>
          <w:rFonts w:ascii="Times New Roman" w:hAnsi="Times New Roman"/>
        </w:rPr>
      </w:pPr>
      <w:r w:rsidRPr="00E07163">
        <w:rPr>
          <w:rFonts w:ascii="Times New Roman" w:hAnsi="Times New Roman"/>
        </w:rPr>
        <w:t xml:space="preserve">Откройте вкладку </w:t>
      </w:r>
      <w:r w:rsidRPr="00E07163">
        <w:rPr>
          <w:rFonts w:ascii="Times New Roman" w:hAnsi="Times New Roman"/>
          <w:i/>
        </w:rPr>
        <w:t xml:space="preserve">Создание, </w:t>
      </w:r>
      <w:r w:rsidRPr="00E07163">
        <w:rPr>
          <w:rFonts w:ascii="Times New Roman" w:hAnsi="Times New Roman"/>
        </w:rPr>
        <w:t>меню</w:t>
      </w:r>
      <w:r w:rsidRPr="00E07163">
        <w:rPr>
          <w:rFonts w:ascii="Times New Roman" w:hAnsi="Times New Roman"/>
          <w:i/>
        </w:rPr>
        <w:t xml:space="preserve"> Отчеты</w:t>
      </w:r>
      <w:r w:rsidRPr="00E07163">
        <w:rPr>
          <w:rFonts w:ascii="Times New Roman" w:hAnsi="Times New Roman"/>
        </w:rPr>
        <w:t>.</w:t>
      </w:r>
    </w:p>
    <w:p w14:paraId="5F287FAA" w14:textId="77777777" w:rsidR="00F958AD" w:rsidRPr="00E07163" w:rsidRDefault="00F958AD" w:rsidP="002D32D8">
      <w:pPr>
        <w:widowControl/>
        <w:numPr>
          <w:ilvl w:val="0"/>
          <w:numId w:val="124"/>
        </w:numPr>
        <w:suppressAutoHyphens w:val="0"/>
        <w:spacing w:line="276" w:lineRule="auto"/>
        <w:contextualSpacing/>
        <w:jc w:val="both"/>
        <w:rPr>
          <w:rFonts w:ascii="Times New Roman" w:hAnsi="Times New Roman"/>
        </w:rPr>
      </w:pPr>
      <w:r w:rsidRPr="00E07163">
        <w:rPr>
          <w:rFonts w:ascii="Times New Roman" w:hAnsi="Times New Roman"/>
        </w:rPr>
        <w:t xml:space="preserve">Выберите </w:t>
      </w:r>
      <w:r w:rsidRPr="00E07163">
        <w:rPr>
          <w:rFonts w:ascii="Times New Roman" w:hAnsi="Times New Roman"/>
          <w:i/>
        </w:rPr>
        <w:t>Мастер отчетов</w:t>
      </w:r>
      <w:r w:rsidRPr="00E07163">
        <w:rPr>
          <w:rFonts w:ascii="Times New Roman" w:hAnsi="Times New Roman"/>
        </w:rPr>
        <w:t xml:space="preserve"> и таблицу </w:t>
      </w:r>
      <w:r w:rsidRPr="00E07163">
        <w:rPr>
          <w:rFonts w:ascii="Times New Roman" w:hAnsi="Times New Roman"/>
          <w:b/>
        </w:rPr>
        <w:t>«Личные данные»</w:t>
      </w:r>
      <w:r w:rsidRPr="00E07163">
        <w:rPr>
          <w:rFonts w:ascii="Times New Roman" w:hAnsi="Times New Roman"/>
        </w:rPr>
        <w:t>.</w:t>
      </w:r>
    </w:p>
    <w:p w14:paraId="2FB68DD3" w14:textId="77777777" w:rsidR="00F958AD" w:rsidRPr="00E07163" w:rsidRDefault="00F958AD" w:rsidP="002D32D8">
      <w:pPr>
        <w:widowControl/>
        <w:numPr>
          <w:ilvl w:val="0"/>
          <w:numId w:val="124"/>
        </w:numPr>
        <w:suppressAutoHyphens w:val="0"/>
        <w:spacing w:line="276" w:lineRule="auto"/>
        <w:contextualSpacing/>
        <w:jc w:val="both"/>
        <w:rPr>
          <w:rFonts w:ascii="Times New Roman" w:hAnsi="Times New Roman"/>
        </w:rPr>
      </w:pPr>
      <w:r w:rsidRPr="00E07163">
        <w:rPr>
          <w:rFonts w:ascii="Times New Roman" w:hAnsi="Times New Roman"/>
        </w:rPr>
        <w:t>Выберите нужные поля, которые будут участвовать в отчете, нажмите кнопку «Далее».</w:t>
      </w:r>
    </w:p>
    <w:p w14:paraId="096BB52B" w14:textId="77777777" w:rsidR="00F958AD" w:rsidRPr="00E07163" w:rsidRDefault="00F958AD" w:rsidP="002D32D8">
      <w:pPr>
        <w:widowControl/>
        <w:numPr>
          <w:ilvl w:val="0"/>
          <w:numId w:val="124"/>
        </w:numPr>
        <w:suppressAutoHyphens w:val="0"/>
        <w:spacing w:line="276" w:lineRule="auto"/>
        <w:contextualSpacing/>
        <w:jc w:val="both"/>
        <w:rPr>
          <w:rFonts w:ascii="Times New Roman" w:hAnsi="Times New Roman"/>
        </w:rPr>
      </w:pPr>
      <w:r w:rsidRPr="00E07163">
        <w:rPr>
          <w:rFonts w:ascii="Times New Roman" w:hAnsi="Times New Roman"/>
        </w:rPr>
        <w:t>В новом окне выберите поля для группировки так, чтобы сначала было указано поле «Фамилия», нажмите кнопку «Далее».</w:t>
      </w:r>
    </w:p>
    <w:p w14:paraId="0411DA1D" w14:textId="77777777" w:rsidR="00F958AD" w:rsidRPr="00E07163" w:rsidRDefault="00F958AD" w:rsidP="002D32D8">
      <w:pPr>
        <w:widowControl/>
        <w:numPr>
          <w:ilvl w:val="0"/>
          <w:numId w:val="124"/>
        </w:numPr>
        <w:suppressAutoHyphens w:val="0"/>
        <w:spacing w:line="276" w:lineRule="auto"/>
        <w:contextualSpacing/>
        <w:jc w:val="both"/>
        <w:rPr>
          <w:rFonts w:ascii="Times New Roman" w:hAnsi="Times New Roman"/>
        </w:rPr>
      </w:pPr>
      <w:r w:rsidRPr="00E07163">
        <w:rPr>
          <w:rFonts w:ascii="Times New Roman" w:hAnsi="Times New Roman"/>
        </w:rPr>
        <w:t>На этом шаге отсортируйте данные по алфавиту, нажмите кнопку «Далее».</w:t>
      </w:r>
    </w:p>
    <w:p w14:paraId="3BE93372" w14:textId="77777777" w:rsidR="00F958AD" w:rsidRPr="00E07163" w:rsidRDefault="00F958AD" w:rsidP="002D32D8">
      <w:pPr>
        <w:widowControl/>
        <w:numPr>
          <w:ilvl w:val="0"/>
          <w:numId w:val="124"/>
        </w:numPr>
        <w:suppressAutoHyphens w:val="0"/>
        <w:spacing w:line="276" w:lineRule="auto"/>
        <w:contextualSpacing/>
        <w:jc w:val="both"/>
        <w:rPr>
          <w:rFonts w:ascii="Times New Roman" w:hAnsi="Times New Roman"/>
        </w:rPr>
      </w:pPr>
      <w:r w:rsidRPr="00E07163">
        <w:rPr>
          <w:rFonts w:ascii="Times New Roman" w:hAnsi="Times New Roman"/>
        </w:rPr>
        <w:t xml:space="preserve">Выберите вид макета </w:t>
      </w:r>
      <w:r w:rsidRPr="00E07163">
        <w:rPr>
          <w:rFonts w:ascii="Times New Roman" w:hAnsi="Times New Roman"/>
          <w:i/>
        </w:rPr>
        <w:t>Ступенчатый</w:t>
      </w:r>
      <w:r w:rsidRPr="00E07163">
        <w:rPr>
          <w:rFonts w:ascii="Times New Roman" w:hAnsi="Times New Roman"/>
        </w:rPr>
        <w:t xml:space="preserve"> и щелкните по кнопке «Далее».</w:t>
      </w:r>
    </w:p>
    <w:p w14:paraId="7C677CFE" w14:textId="77777777" w:rsidR="00F958AD" w:rsidRPr="00E07163" w:rsidRDefault="00F958AD" w:rsidP="002D32D8">
      <w:pPr>
        <w:widowControl/>
        <w:numPr>
          <w:ilvl w:val="0"/>
          <w:numId w:val="124"/>
        </w:numPr>
        <w:suppressAutoHyphens w:val="0"/>
        <w:spacing w:line="276" w:lineRule="auto"/>
        <w:contextualSpacing/>
        <w:jc w:val="both"/>
        <w:rPr>
          <w:rFonts w:ascii="Times New Roman" w:hAnsi="Times New Roman"/>
        </w:rPr>
      </w:pPr>
      <w:r w:rsidRPr="00E07163">
        <w:rPr>
          <w:rFonts w:ascii="Times New Roman" w:hAnsi="Times New Roman"/>
        </w:rPr>
        <w:t>Выберите стиль отчета:</w:t>
      </w:r>
      <w:r w:rsidRPr="00E07163">
        <w:rPr>
          <w:rFonts w:ascii="Times New Roman" w:hAnsi="Times New Roman"/>
          <w:i/>
        </w:rPr>
        <w:t xml:space="preserve"> Открытая </w:t>
      </w:r>
      <w:r w:rsidRPr="00E07163">
        <w:rPr>
          <w:rFonts w:ascii="Times New Roman" w:hAnsi="Times New Roman"/>
        </w:rPr>
        <w:t xml:space="preserve"> и щелкните по кнопке «Далее».</w:t>
      </w:r>
    </w:p>
    <w:p w14:paraId="293321A6" w14:textId="77777777" w:rsidR="00F958AD" w:rsidRPr="00E07163" w:rsidRDefault="00F958AD" w:rsidP="002D32D8">
      <w:pPr>
        <w:widowControl/>
        <w:numPr>
          <w:ilvl w:val="0"/>
          <w:numId w:val="124"/>
        </w:numPr>
        <w:suppressAutoHyphens w:val="0"/>
        <w:spacing w:line="276" w:lineRule="auto"/>
        <w:contextualSpacing/>
        <w:jc w:val="both"/>
        <w:rPr>
          <w:rFonts w:ascii="Times New Roman" w:hAnsi="Times New Roman"/>
        </w:rPr>
      </w:pPr>
      <w:r w:rsidRPr="00E07163">
        <w:rPr>
          <w:rFonts w:ascii="Times New Roman" w:hAnsi="Times New Roman"/>
        </w:rPr>
        <w:t xml:space="preserve">Задайте имя отчета: </w:t>
      </w:r>
      <w:r w:rsidRPr="00E07163">
        <w:rPr>
          <w:rFonts w:ascii="Times New Roman" w:hAnsi="Times New Roman"/>
          <w:b/>
        </w:rPr>
        <w:t>«Отчет1»</w:t>
      </w:r>
      <w:r w:rsidRPr="00E07163">
        <w:rPr>
          <w:rFonts w:ascii="Times New Roman" w:hAnsi="Times New Roman"/>
        </w:rPr>
        <w:t xml:space="preserve"> и щелкните по кнопке «Готово». Вы попадете в режим просмотра отчета.</w:t>
      </w:r>
    </w:p>
    <w:p w14:paraId="299E9D12" w14:textId="77777777" w:rsidR="00F958AD" w:rsidRPr="00E07163" w:rsidRDefault="00F958AD" w:rsidP="002D32D8">
      <w:pPr>
        <w:widowControl/>
        <w:numPr>
          <w:ilvl w:val="0"/>
          <w:numId w:val="125"/>
        </w:numPr>
        <w:suppressAutoHyphens w:val="0"/>
        <w:spacing w:line="276" w:lineRule="auto"/>
        <w:contextualSpacing/>
        <w:jc w:val="both"/>
        <w:rPr>
          <w:rFonts w:ascii="Times New Roman" w:hAnsi="Times New Roman"/>
        </w:rPr>
      </w:pPr>
      <w:r w:rsidRPr="00E07163">
        <w:rPr>
          <w:rFonts w:ascii="Times New Roman" w:hAnsi="Times New Roman"/>
        </w:rPr>
        <w:t>Закройте отчет согласившись с сохранением.</w:t>
      </w:r>
    </w:p>
    <w:p w14:paraId="44FC851E" w14:textId="77777777" w:rsidR="00F958AD" w:rsidRDefault="00F958AD" w:rsidP="00E07163">
      <w:pPr>
        <w:spacing w:line="276" w:lineRule="auto"/>
        <w:contextualSpacing/>
        <w:jc w:val="both"/>
        <w:rPr>
          <w:rFonts w:ascii="Times New Roman" w:hAnsi="Times New Roman"/>
        </w:rPr>
      </w:pPr>
      <w:r w:rsidRPr="00E07163">
        <w:rPr>
          <w:rFonts w:ascii="Times New Roman" w:hAnsi="Times New Roman"/>
          <w:b/>
          <w:u w:val="single"/>
        </w:rPr>
        <w:t>Самостоятельно</w:t>
      </w:r>
      <w:r w:rsidRPr="00E07163">
        <w:rPr>
          <w:rFonts w:ascii="Times New Roman" w:hAnsi="Times New Roman"/>
        </w:rPr>
        <w:t xml:space="preserve">   Составьте еще два отчета по запросам – «Запрос 3» и «Запрос 5», выбирая из разных макетов: </w:t>
      </w:r>
      <w:r w:rsidRPr="00E07163">
        <w:rPr>
          <w:rFonts w:ascii="Times New Roman" w:hAnsi="Times New Roman"/>
          <w:b/>
          <w:i/>
        </w:rPr>
        <w:t>блок</w:t>
      </w:r>
      <w:r w:rsidRPr="00E07163">
        <w:rPr>
          <w:rFonts w:ascii="Times New Roman" w:hAnsi="Times New Roman"/>
        </w:rPr>
        <w:t xml:space="preserve">; </w:t>
      </w:r>
      <w:r w:rsidRPr="00E07163">
        <w:rPr>
          <w:rFonts w:ascii="Times New Roman" w:hAnsi="Times New Roman"/>
          <w:b/>
          <w:i/>
        </w:rPr>
        <w:t>структура</w:t>
      </w:r>
      <w:r w:rsidRPr="00E07163">
        <w:rPr>
          <w:rFonts w:ascii="Times New Roman" w:hAnsi="Times New Roman"/>
        </w:rPr>
        <w:t>, выбирая из разных стилей. Сохраните отчеты под именами «Отчет 2» и «Отчет 3».</w:t>
      </w:r>
    </w:p>
    <w:p w14:paraId="268BB7FA" w14:textId="77777777" w:rsidR="00E07163" w:rsidRPr="00E07163" w:rsidRDefault="00E07163" w:rsidP="00E07163">
      <w:pPr>
        <w:spacing w:line="276" w:lineRule="auto"/>
        <w:contextualSpacing/>
        <w:jc w:val="both"/>
        <w:rPr>
          <w:rFonts w:ascii="Times New Roman" w:hAnsi="Times New Roman"/>
        </w:rPr>
      </w:pPr>
    </w:p>
    <w:p w14:paraId="591DB0C2" w14:textId="77777777" w:rsidR="00F958AD" w:rsidRPr="00E07163" w:rsidRDefault="00F958AD" w:rsidP="00E07163">
      <w:pPr>
        <w:spacing w:line="276" w:lineRule="auto"/>
        <w:contextualSpacing/>
        <w:jc w:val="both"/>
        <w:rPr>
          <w:rFonts w:ascii="Times New Roman" w:hAnsi="Times New Roman"/>
        </w:rPr>
      </w:pPr>
      <w:r w:rsidRPr="00E07163">
        <w:rPr>
          <w:rFonts w:ascii="Times New Roman" w:hAnsi="Times New Roman"/>
          <w:b/>
          <w:u w:val="single"/>
        </w:rPr>
        <w:t xml:space="preserve">Задание 3. </w:t>
      </w:r>
      <w:r w:rsidRPr="00E07163">
        <w:rPr>
          <w:rFonts w:ascii="Times New Roman" w:hAnsi="Times New Roman"/>
        </w:rPr>
        <w:t xml:space="preserve">Создайте </w:t>
      </w:r>
      <w:r w:rsidRPr="00E07163">
        <w:rPr>
          <w:rFonts w:ascii="Times New Roman" w:hAnsi="Times New Roman"/>
          <w:b/>
        </w:rPr>
        <w:t>Пустой отчет</w:t>
      </w:r>
      <w:r w:rsidRPr="00E07163">
        <w:rPr>
          <w:rFonts w:ascii="Times New Roman" w:hAnsi="Times New Roman"/>
        </w:rPr>
        <w:t xml:space="preserve"> в столбец на базе таблицы </w:t>
      </w:r>
      <w:r w:rsidRPr="00E07163">
        <w:rPr>
          <w:rFonts w:ascii="Times New Roman" w:hAnsi="Times New Roman"/>
          <w:b/>
        </w:rPr>
        <w:t>«Ведомость успеваемости»</w:t>
      </w:r>
      <w:r w:rsidRPr="00E07163">
        <w:rPr>
          <w:rFonts w:ascii="Times New Roman" w:hAnsi="Times New Roman"/>
        </w:rPr>
        <w:t xml:space="preserve"> и сохраните его с именем </w:t>
      </w:r>
      <w:r w:rsidRPr="00E07163">
        <w:rPr>
          <w:rFonts w:ascii="Times New Roman" w:hAnsi="Times New Roman"/>
          <w:b/>
        </w:rPr>
        <w:t>«Успеваемость».</w:t>
      </w:r>
    </w:p>
    <w:p w14:paraId="6312F27E" w14:textId="77777777" w:rsidR="00F958AD" w:rsidRDefault="00F958AD" w:rsidP="00E07163">
      <w:pPr>
        <w:spacing w:line="276" w:lineRule="auto"/>
        <w:contextualSpacing/>
        <w:jc w:val="both"/>
        <w:rPr>
          <w:rFonts w:ascii="Times New Roman" w:hAnsi="Times New Roman"/>
        </w:rPr>
      </w:pPr>
      <w:r w:rsidRPr="00E07163">
        <w:rPr>
          <w:rFonts w:ascii="Times New Roman" w:hAnsi="Times New Roman"/>
        </w:rPr>
        <w:t>С помощью Конструктора измените цвет букв заголовка, их размер и шрифт.</w:t>
      </w:r>
    </w:p>
    <w:p w14:paraId="68EDBAD1" w14:textId="77777777" w:rsidR="00E07163" w:rsidRPr="00E07163" w:rsidRDefault="00E07163" w:rsidP="00E07163">
      <w:pPr>
        <w:spacing w:line="276" w:lineRule="auto"/>
        <w:contextualSpacing/>
        <w:jc w:val="both"/>
        <w:rPr>
          <w:rFonts w:ascii="Times New Roman" w:hAnsi="Times New Roman"/>
        </w:rPr>
      </w:pPr>
    </w:p>
    <w:p w14:paraId="0324C51D" w14:textId="77777777" w:rsidR="00F958AD" w:rsidRPr="00E07163" w:rsidRDefault="00F958AD" w:rsidP="00E07163">
      <w:pPr>
        <w:spacing w:line="276" w:lineRule="auto"/>
        <w:contextualSpacing/>
        <w:jc w:val="both"/>
        <w:rPr>
          <w:rFonts w:ascii="Times New Roman" w:hAnsi="Times New Roman"/>
        </w:rPr>
      </w:pPr>
      <w:r w:rsidRPr="00E07163">
        <w:rPr>
          <w:rFonts w:ascii="Times New Roman" w:hAnsi="Times New Roman"/>
          <w:b/>
          <w:u w:val="single"/>
        </w:rPr>
        <w:t>Задание 4.</w:t>
      </w:r>
      <w:r w:rsidRPr="00E07163">
        <w:rPr>
          <w:rFonts w:ascii="Times New Roman" w:hAnsi="Times New Roman"/>
        </w:rPr>
        <w:t xml:space="preserve"> Создайте почтовые наклейки.</w:t>
      </w:r>
    </w:p>
    <w:p w14:paraId="34AA8D34" w14:textId="77777777" w:rsidR="00F958AD" w:rsidRPr="00E07163" w:rsidRDefault="00F958AD" w:rsidP="002D32D8">
      <w:pPr>
        <w:widowControl/>
        <w:numPr>
          <w:ilvl w:val="0"/>
          <w:numId w:val="124"/>
        </w:numPr>
        <w:suppressAutoHyphens w:val="0"/>
        <w:spacing w:line="276" w:lineRule="auto"/>
        <w:contextualSpacing/>
        <w:jc w:val="both"/>
        <w:rPr>
          <w:rFonts w:ascii="Times New Roman" w:hAnsi="Times New Roman"/>
        </w:rPr>
      </w:pPr>
      <w:r w:rsidRPr="00E07163">
        <w:rPr>
          <w:rFonts w:ascii="Times New Roman" w:hAnsi="Times New Roman"/>
        </w:rPr>
        <w:t xml:space="preserve">Откройте вкладку </w:t>
      </w:r>
      <w:r w:rsidRPr="00E07163">
        <w:rPr>
          <w:rFonts w:ascii="Times New Roman" w:hAnsi="Times New Roman"/>
          <w:i/>
        </w:rPr>
        <w:t xml:space="preserve">Создание, </w:t>
      </w:r>
      <w:r w:rsidRPr="00E07163">
        <w:rPr>
          <w:rFonts w:ascii="Times New Roman" w:hAnsi="Times New Roman"/>
        </w:rPr>
        <w:t>меню</w:t>
      </w:r>
      <w:r w:rsidRPr="00E07163">
        <w:rPr>
          <w:rFonts w:ascii="Times New Roman" w:hAnsi="Times New Roman"/>
          <w:i/>
        </w:rPr>
        <w:t xml:space="preserve"> Отчеты</w:t>
      </w:r>
      <w:r w:rsidRPr="00E07163">
        <w:rPr>
          <w:rFonts w:ascii="Times New Roman" w:hAnsi="Times New Roman"/>
        </w:rPr>
        <w:t>.</w:t>
      </w:r>
    </w:p>
    <w:p w14:paraId="0DF7C90E" w14:textId="77777777" w:rsidR="00F958AD" w:rsidRPr="00E07163" w:rsidRDefault="00F958AD" w:rsidP="002D32D8">
      <w:pPr>
        <w:widowControl/>
        <w:numPr>
          <w:ilvl w:val="0"/>
          <w:numId w:val="124"/>
        </w:numPr>
        <w:suppressAutoHyphens w:val="0"/>
        <w:spacing w:line="276" w:lineRule="auto"/>
        <w:contextualSpacing/>
        <w:jc w:val="both"/>
        <w:rPr>
          <w:rFonts w:ascii="Times New Roman" w:hAnsi="Times New Roman"/>
        </w:rPr>
      </w:pPr>
      <w:r w:rsidRPr="00E07163">
        <w:rPr>
          <w:rFonts w:ascii="Times New Roman" w:hAnsi="Times New Roman"/>
        </w:rPr>
        <w:t xml:space="preserve">Выберите таблицу «Личные данные», команда </w:t>
      </w:r>
      <w:r w:rsidRPr="00E07163">
        <w:rPr>
          <w:rFonts w:ascii="Times New Roman" w:hAnsi="Times New Roman"/>
          <w:b/>
        </w:rPr>
        <w:t>Наклейки.</w:t>
      </w:r>
    </w:p>
    <w:p w14:paraId="75E8DB4D" w14:textId="77777777" w:rsidR="00F958AD" w:rsidRPr="00E07163" w:rsidRDefault="00F958AD" w:rsidP="002D32D8">
      <w:pPr>
        <w:widowControl/>
        <w:numPr>
          <w:ilvl w:val="0"/>
          <w:numId w:val="126"/>
        </w:numPr>
        <w:suppressAutoHyphens w:val="0"/>
        <w:spacing w:line="276" w:lineRule="auto"/>
        <w:contextualSpacing/>
        <w:jc w:val="both"/>
        <w:rPr>
          <w:rFonts w:ascii="Times New Roman" w:hAnsi="Times New Roman"/>
        </w:rPr>
      </w:pPr>
      <w:r w:rsidRPr="00E07163">
        <w:rPr>
          <w:rFonts w:ascii="Times New Roman" w:hAnsi="Times New Roman"/>
        </w:rPr>
        <w:t>В следующем окне щелкните по кнопке «Далее».</w:t>
      </w:r>
    </w:p>
    <w:p w14:paraId="0132022D" w14:textId="77777777" w:rsidR="00F958AD" w:rsidRPr="00E07163" w:rsidRDefault="00F958AD" w:rsidP="002D32D8">
      <w:pPr>
        <w:widowControl/>
        <w:numPr>
          <w:ilvl w:val="0"/>
          <w:numId w:val="126"/>
        </w:numPr>
        <w:suppressAutoHyphens w:val="0"/>
        <w:spacing w:line="276" w:lineRule="auto"/>
        <w:contextualSpacing/>
        <w:jc w:val="both"/>
        <w:rPr>
          <w:rFonts w:ascii="Times New Roman" w:hAnsi="Times New Roman"/>
        </w:rPr>
      </w:pPr>
      <w:r w:rsidRPr="00E07163">
        <w:rPr>
          <w:rFonts w:ascii="Times New Roman" w:hAnsi="Times New Roman"/>
        </w:rPr>
        <w:lastRenderedPageBreak/>
        <w:t>В следующем окне выберите шрифт, размер шрифта, насыщенность и цвет, вновь щелкните по кнопке «Далее».</w:t>
      </w:r>
    </w:p>
    <w:p w14:paraId="768A2CB8" w14:textId="77777777" w:rsidR="00F958AD" w:rsidRPr="00E07163" w:rsidRDefault="00F958AD" w:rsidP="002D32D8">
      <w:pPr>
        <w:widowControl/>
        <w:numPr>
          <w:ilvl w:val="0"/>
          <w:numId w:val="126"/>
        </w:numPr>
        <w:suppressAutoHyphens w:val="0"/>
        <w:spacing w:line="276" w:lineRule="auto"/>
        <w:contextualSpacing/>
        <w:jc w:val="both"/>
        <w:rPr>
          <w:rFonts w:ascii="Times New Roman" w:hAnsi="Times New Roman"/>
        </w:rPr>
      </w:pPr>
      <w:r w:rsidRPr="00E07163">
        <w:rPr>
          <w:rFonts w:ascii="Times New Roman" w:hAnsi="Times New Roman"/>
        </w:rPr>
        <w:t>В следующем окне создайте прототип наклейки, напечатав слово ЛИЧНОСТЬ и выбрав соответствующие поля, щелкните по кнопке «Далее».</w:t>
      </w:r>
    </w:p>
    <w:p w14:paraId="2DE28DC6" w14:textId="77777777" w:rsidR="00F958AD" w:rsidRPr="00E07163" w:rsidRDefault="00F958AD" w:rsidP="002D32D8">
      <w:pPr>
        <w:widowControl/>
        <w:numPr>
          <w:ilvl w:val="0"/>
          <w:numId w:val="126"/>
        </w:numPr>
        <w:suppressAutoHyphens w:val="0"/>
        <w:spacing w:line="276" w:lineRule="auto"/>
        <w:contextualSpacing/>
        <w:jc w:val="both"/>
        <w:rPr>
          <w:rFonts w:ascii="Times New Roman" w:hAnsi="Times New Roman"/>
        </w:rPr>
      </w:pPr>
      <w:r w:rsidRPr="00E07163">
        <w:rPr>
          <w:rFonts w:ascii="Times New Roman" w:hAnsi="Times New Roman"/>
        </w:rPr>
        <w:t>В следующем окне укажите поля для сортировки (Фамилия, Имя), щелкните по кнопке «Далее».</w:t>
      </w:r>
    </w:p>
    <w:p w14:paraId="6765BEC4" w14:textId="77777777" w:rsidR="00F958AD" w:rsidRPr="00E07163" w:rsidRDefault="00F958AD" w:rsidP="002D32D8">
      <w:pPr>
        <w:widowControl/>
        <w:numPr>
          <w:ilvl w:val="0"/>
          <w:numId w:val="126"/>
        </w:numPr>
        <w:suppressAutoHyphens w:val="0"/>
        <w:spacing w:line="276" w:lineRule="auto"/>
        <w:contextualSpacing/>
        <w:jc w:val="both"/>
        <w:rPr>
          <w:rFonts w:ascii="Times New Roman" w:hAnsi="Times New Roman"/>
        </w:rPr>
      </w:pPr>
      <w:r w:rsidRPr="00E07163">
        <w:rPr>
          <w:rFonts w:ascii="Times New Roman" w:hAnsi="Times New Roman"/>
        </w:rPr>
        <w:t xml:space="preserve">Введите имя отчета </w:t>
      </w:r>
      <w:r w:rsidRPr="00E07163">
        <w:rPr>
          <w:rFonts w:ascii="Times New Roman" w:hAnsi="Times New Roman"/>
          <w:b/>
        </w:rPr>
        <w:t>«Наклейки»</w:t>
      </w:r>
      <w:r w:rsidRPr="00E07163">
        <w:rPr>
          <w:rFonts w:ascii="Times New Roman" w:hAnsi="Times New Roman"/>
        </w:rPr>
        <w:t xml:space="preserve"> и щелкните по кнопке «Готово». </w:t>
      </w:r>
    </w:p>
    <w:p w14:paraId="45545D3D" w14:textId="77777777" w:rsidR="00F958AD" w:rsidRPr="00E07163" w:rsidRDefault="000D6D7F" w:rsidP="002D32D8">
      <w:pPr>
        <w:widowControl/>
        <w:numPr>
          <w:ilvl w:val="0"/>
          <w:numId w:val="126"/>
        </w:numPr>
        <w:suppressAutoHyphens w:val="0"/>
        <w:spacing w:line="276" w:lineRule="auto"/>
        <w:contextualSpacing/>
        <w:jc w:val="both"/>
        <w:rPr>
          <w:rFonts w:ascii="Times New Roman" w:hAnsi="Times New Roman"/>
        </w:rPr>
      </w:pPr>
      <w:r>
        <w:rPr>
          <w:rFonts w:ascii="Times New Roman" w:hAnsi="Times New Roman"/>
          <w:noProof/>
        </w:rPr>
        <w:object w:dxaOrig="1440" w:dyaOrig="1440" w14:anchorId="004AFED5">
          <v:shape id="_x0000_s1527" type="#_x0000_t75" style="position:absolute;left:0;text-align:left;margin-left:126.3pt;margin-top:27.05pt;width:238.95pt;height:129.15pt;z-index:252047360" stroked="t">
            <v:imagedata r:id="rId324" o:title="" blacklevel="7864f"/>
            <w10:wrap type="topAndBottom"/>
          </v:shape>
          <o:OLEObject Type="Embed" ProgID="PBrush" ShapeID="_x0000_s1527" DrawAspect="Content" ObjectID="_1772473860" r:id="rId325"/>
        </w:object>
      </w:r>
      <w:r w:rsidR="00F958AD" w:rsidRPr="00E07163">
        <w:rPr>
          <w:rFonts w:ascii="Times New Roman" w:hAnsi="Times New Roman"/>
        </w:rPr>
        <w:t>Просмотрите Наклейки (Рисунок 8).</w:t>
      </w:r>
    </w:p>
    <w:p w14:paraId="5089C68D" w14:textId="77777777" w:rsidR="00F958AD" w:rsidRPr="00E07163" w:rsidRDefault="00F958AD" w:rsidP="00E07163">
      <w:pPr>
        <w:spacing w:line="276" w:lineRule="auto"/>
        <w:contextualSpacing/>
        <w:jc w:val="center"/>
        <w:rPr>
          <w:rFonts w:ascii="Times New Roman" w:hAnsi="Times New Roman"/>
        </w:rPr>
      </w:pPr>
    </w:p>
    <w:p w14:paraId="5092DD72" w14:textId="77777777" w:rsidR="00F958AD" w:rsidRPr="00E07163" w:rsidRDefault="00F958AD" w:rsidP="00E07163">
      <w:pPr>
        <w:spacing w:line="276" w:lineRule="auto"/>
        <w:contextualSpacing/>
        <w:jc w:val="center"/>
        <w:rPr>
          <w:rFonts w:ascii="Times New Roman" w:hAnsi="Times New Roman"/>
        </w:rPr>
      </w:pPr>
      <w:r w:rsidRPr="00E07163">
        <w:rPr>
          <w:rFonts w:ascii="Times New Roman" w:hAnsi="Times New Roman"/>
        </w:rPr>
        <w:t>Рисунок 8</w:t>
      </w:r>
    </w:p>
    <w:p w14:paraId="2D465088" w14:textId="77777777" w:rsidR="00F958AD" w:rsidRPr="00E07163" w:rsidRDefault="00F958AD" w:rsidP="00E07163">
      <w:pPr>
        <w:spacing w:line="276" w:lineRule="auto"/>
        <w:contextualSpacing/>
        <w:jc w:val="both"/>
        <w:rPr>
          <w:rFonts w:ascii="Times New Roman" w:hAnsi="Times New Roman"/>
        </w:rPr>
      </w:pPr>
    </w:p>
    <w:p w14:paraId="7D8C3D61" w14:textId="77777777" w:rsidR="00F958AD" w:rsidRPr="00E07163" w:rsidRDefault="00F958AD" w:rsidP="00E07163">
      <w:pPr>
        <w:spacing w:line="276" w:lineRule="auto"/>
        <w:contextualSpacing/>
        <w:jc w:val="both"/>
        <w:rPr>
          <w:rFonts w:ascii="Times New Roman" w:hAnsi="Times New Roman"/>
        </w:rPr>
      </w:pPr>
    </w:p>
    <w:p w14:paraId="081BB97D" w14:textId="77777777" w:rsidR="00F958AD" w:rsidRPr="00E07163" w:rsidRDefault="00F958AD" w:rsidP="00E07163">
      <w:pPr>
        <w:spacing w:line="276" w:lineRule="auto"/>
        <w:contextualSpacing/>
        <w:jc w:val="both"/>
        <w:rPr>
          <w:rFonts w:ascii="Times New Roman" w:hAnsi="Times New Roman"/>
        </w:rPr>
      </w:pPr>
      <w:r w:rsidRPr="00E07163">
        <w:rPr>
          <w:rFonts w:ascii="Times New Roman" w:hAnsi="Times New Roman"/>
        </w:rPr>
        <w:t>Предъявите преподавателю все отчеты.</w:t>
      </w:r>
    </w:p>
    <w:p w14:paraId="2AA79EA4" w14:textId="77777777" w:rsidR="00F958AD" w:rsidRDefault="00F958AD" w:rsidP="00F958AD">
      <w:pPr>
        <w:pStyle w:val="Default"/>
        <w:spacing w:line="276" w:lineRule="auto"/>
        <w:rPr>
          <w:b/>
        </w:rPr>
      </w:pPr>
    </w:p>
    <w:p w14:paraId="7B7DD630" w14:textId="77777777" w:rsidR="00F958AD" w:rsidRDefault="00F958AD" w:rsidP="00F958AD">
      <w:pPr>
        <w:pStyle w:val="Default"/>
        <w:spacing w:line="276" w:lineRule="auto"/>
        <w:rPr>
          <w:b/>
        </w:rPr>
      </w:pPr>
    </w:p>
    <w:p w14:paraId="258EDCC3" w14:textId="77777777" w:rsidR="00E07163" w:rsidRDefault="00E07163" w:rsidP="00B55F1C">
      <w:pPr>
        <w:pStyle w:val="Default"/>
        <w:spacing w:line="276" w:lineRule="auto"/>
        <w:jc w:val="center"/>
        <w:rPr>
          <w:b/>
        </w:rPr>
      </w:pPr>
    </w:p>
    <w:p w14:paraId="74B7D8EA" w14:textId="77777777" w:rsidR="00E07163" w:rsidRDefault="00E07163" w:rsidP="00B55F1C">
      <w:pPr>
        <w:pStyle w:val="Default"/>
        <w:spacing w:line="276" w:lineRule="auto"/>
        <w:jc w:val="center"/>
        <w:rPr>
          <w:b/>
        </w:rPr>
      </w:pPr>
    </w:p>
    <w:p w14:paraId="4C096C10" w14:textId="77777777" w:rsidR="00E07163" w:rsidRDefault="00E07163" w:rsidP="00B55F1C">
      <w:pPr>
        <w:pStyle w:val="Default"/>
        <w:spacing w:line="276" w:lineRule="auto"/>
        <w:jc w:val="center"/>
        <w:rPr>
          <w:b/>
        </w:rPr>
      </w:pPr>
    </w:p>
    <w:p w14:paraId="208380C0" w14:textId="77777777" w:rsidR="00E07163" w:rsidRDefault="00E07163" w:rsidP="00B55F1C">
      <w:pPr>
        <w:pStyle w:val="Default"/>
        <w:spacing w:line="276" w:lineRule="auto"/>
        <w:jc w:val="center"/>
        <w:rPr>
          <w:b/>
        </w:rPr>
      </w:pPr>
    </w:p>
    <w:p w14:paraId="6FEEFE8B" w14:textId="77777777" w:rsidR="00E07163" w:rsidRDefault="00E07163" w:rsidP="00B55F1C">
      <w:pPr>
        <w:pStyle w:val="Default"/>
        <w:spacing w:line="276" w:lineRule="auto"/>
        <w:jc w:val="center"/>
        <w:rPr>
          <w:b/>
        </w:rPr>
      </w:pPr>
    </w:p>
    <w:p w14:paraId="3EA80E8F" w14:textId="77777777" w:rsidR="00E07163" w:rsidRDefault="00E07163" w:rsidP="00B55F1C">
      <w:pPr>
        <w:pStyle w:val="Default"/>
        <w:spacing w:line="276" w:lineRule="auto"/>
        <w:jc w:val="center"/>
        <w:rPr>
          <w:b/>
        </w:rPr>
      </w:pPr>
    </w:p>
    <w:p w14:paraId="50436BB9" w14:textId="77777777" w:rsidR="00E07163" w:rsidRDefault="00E07163" w:rsidP="00B55F1C">
      <w:pPr>
        <w:pStyle w:val="Default"/>
        <w:spacing w:line="276" w:lineRule="auto"/>
        <w:jc w:val="center"/>
        <w:rPr>
          <w:b/>
        </w:rPr>
      </w:pPr>
    </w:p>
    <w:p w14:paraId="45888800" w14:textId="77777777" w:rsidR="00E07163" w:rsidRDefault="00E07163" w:rsidP="00B55F1C">
      <w:pPr>
        <w:pStyle w:val="Default"/>
        <w:spacing w:line="276" w:lineRule="auto"/>
        <w:jc w:val="center"/>
        <w:rPr>
          <w:b/>
        </w:rPr>
      </w:pPr>
    </w:p>
    <w:p w14:paraId="21D64224" w14:textId="77777777" w:rsidR="00E07163" w:rsidRDefault="00E07163" w:rsidP="00B55F1C">
      <w:pPr>
        <w:pStyle w:val="Default"/>
        <w:spacing w:line="276" w:lineRule="auto"/>
        <w:jc w:val="center"/>
        <w:rPr>
          <w:b/>
        </w:rPr>
      </w:pPr>
    </w:p>
    <w:p w14:paraId="33B42643" w14:textId="77777777" w:rsidR="00E07163" w:rsidRDefault="00E07163" w:rsidP="00B55F1C">
      <w:pPr>
        <w:pStyle w:val="Default"/>
        <w:spacing w:line="276" w:lineRule="auto"/>
        <w:jc w:val="center"/>
        <w:rPr>
          <w:b/>
        </w:rPr>
      </w:pPr>
    </w:p>
    <w:p w14:paraId="212CA13F" w14:textId="77777777" w:rsidR="00E07163" w:rsidRDefault="00E07163" w:rsidP="00B55F1C">
      <w:pPr>
        <w:pStyle w:val="Default"/>
        <w:spacing w:line="276" w:lineRule="auto"/>
        <w:jc w:val="center"/>
        <w:rPr>
          <w:b/>
        </w:rPr>
      </w:pPr>
    </w:p>
    <w:p w14:paraId="4832BD9C" w14:textId="77777777" w:rsidR="00E07163" w:rsidRDefault="00E07163" w:rsidP="00B55F1C">
      <w:pPr>
        <w:pStyle w:val="Default"/>
        <w:spacing w:line="276" w:lineRule="auto"/>
        <w:jc w:val="center"/>
        <w:rPr>
          <w:b/>
        </w:rPr>
      </w:pPr>
    </w:p>
    <w:p w14:paraId="5DA0EDB3" w14:textId="77777777" w:rsidR="00E07163" w:rsidRDefault="00E07163" w:rsidP="00B55F1C">
      <w:pPr>
        <w:pStyle w:val="Default"/>
        <w:spacing w:line="276" w:lineRule="auto"/>
        <w:jc w:val="center"/>
        <w:rPr>
          <w:b/>
        </w:rPr>
      </w:pPr>
    </w:p>
    <w:p w14:paraId="01CBD8AD" w14:textId="77777777" w:rsidR="00E07163" w:rsidRDefault="00E07163" w:rsidP="00B55F1C">
      <w:pPr>
        <w:pStyle w:val="Default"/>
        <w:spacing w:line="276" w:lineRule="auto"/>
        <w:jc w:val="center"/>
        <w:rPr>
          <w:b/>
        </w:rPr>
      </w:pPr>
    </w:p>
    <w:p w14:paraId="044426DD" w14:textId="77777777" w:rsidR="00E07163" w:rsidRDefault="00E07163" w:rsidP="00B55F1C">
      <w:pPr>
        <w:pStyle w:val="Default"/>
        <w:spacing w:line="276" w:lineRule="auto"/>
        <w:jc w:val="center"/>
        <w:rPr>
          <w:b/>
        </w:rPr>
      </w:pPr>
    </w:p>
    <w:p w14:paraId="4593A0BD" w14:textId="77777777" w:rsidR="00E07163" w:rsidRDefault="00E07163" w:rsidP="00B55F1C">
      <w:pPr>
        <w:pStyle w:val="Default"/>
        <w:spacing w:line="276" w:lineRule="auto"/>
        <w:jc w:val="center"/>
        <w:rPr>
          <w:b/>
        </w:rPr>
      </w:pPr>
    </w:p>
    <w:p w14:paraId="4B8A42D3" w14:textId="77777777" w:rsidR="00E07163" w:rsidRDefault="00E07163" w:rsidP="00B55F1C">
      <w:pPr>
        <w:pStyle w:val="Default"/>
        <w:spacing w:line="276" w:lineRule="auto"/>
        <w:jc w:val="center"/>
        <w:rPr>
          <w:b/>
        </w:rPr>
      </w:pPr>
    </w:p>
    <w:p w14:paraId="123270D9" w14:textId="77777777" w:rsidR="00E07163" w:rsidRDefault="00E07163" w:rsidP="00B55F1C">
      <w:pPr>
        <w:pStyle w:val="Default"/>
        <w:spacing w:line="276" w:lineRule="auto"/>
        <w:jc w:val="center"/>
        <w:rPr>
          <w:b/>
        </w:rPr>
      </w:pPr>
    </w:p>
    <w:p w14:paraId="341FE04B" w14:textId="77777777" w:rsidR="00E07163" w:rsidRDefault="00E07163" w:rsidP="00B55F1C">
      <w:pPr>
        <w:pStyle w:val="Default"/>
        <w:spacing w:line="276" w:lineRule="auto"/>
        <w:jc w:val="center"/>
        <w:rPr>
          <w:b/>
        </w:rPr>
      </w:pPr>
    </w:p>
    <w:p w14:paraId="45EC5E35" w14:textId="77777777" w:rsidR="00E07163" w:rsidRDefault="00E07163" w:rsidP="00B55F1C">
      <w:pPr>
        <w:pStyle w:val="Default"/>
        <w:spacing w:line="276" w:lineRule="auto"/>
        <w:jc w:val="center"/>
        <w:rPr>
          <w:b/>
        </w:rPr>
      </w:pPr>
    </w:p>
    <w:p w14:paraId="17E7039A" w14:textId="77777777" w:rsidR="00E07163" w:rsidRDefault="00E07163" w:rsidP="00B55F1C">
      <w:pPr>
        <w:pStyle w:val="Default"/>
        <w:spacing w:line="276" w:lineRule="auto"/>
        <w:jc w:val="center"/>
        <w:rPr>
          <w:b/>
        </w:rPr>
      </w:pPr>
    </w:p>
    <w:p w14:paraId="1481F773" w14:textId="77777777" w:rsidR="00E01B7A" w:rsidRDefault="00A03A6E" w:rsidP="00B55F1C">
      <w:pPr>
        <w:pStyle w:val="Default"/>
        <w:spacing w:line="276" w:lineRule="auto"/>
        <w:jc w:val="center"/>
        <w:rPr>
          <w:b/>
        </w:rPr>
      </w:pPr>
      <w:r>
        <w:rPr>
          <w:b/>
        </w:rPr>
        <w:t>Практическая работа № 38</w:t>
      </w:r>
    </w:p>
    <w:p w14:paraId="58FEBBB6" w14:textId="77777777" w:rsidR="00B55F1C" w:rsidRDefault="00B55F1C" w:rsidP="00B55F1C">
      <w:pPr>
        <w:pStyle w:val="Default"/>
        <w:spacing w:line="276" w:lineRule="auto"/>
        <w:jc w:val="center"/>
      </w:pPr>
      <w:r>
        <w:rPr>
          <w:b/>
        </w:rPr>
        <w:lastRenderedPageBreak/>
        <w:t xml:space="preserve">Тема: </w:t>
      </w:r>
      <w:r w:rsidR="00066CFA">
        <w:t>поиск информации в И</w:t>
      </w:r>
      <w:r>
        <w:t>нтернете</w:t>
      </w:r>
    </w:p>
    <w:p w14:paraId="3F741327" w14:textId="77777777" w:rsidR="00B55F1C" w:rsidRPr="00B55F1C" w:rsidRDefault="00B55F1C" w:rsidP="00B55F1C">
      <w:pPr>
        <w:pStyle w:val="Default"/>
        <w:spacing w:line="276" w:lineRule="auto"/>
      </w:pPr>
      <w:r w:rsidRPr="00B55F1C">
        <w:rPr>
          <w:b/>
        </w:rPr>
        <w:t>Цель:</w:t>
      </w:r>
      <w:r>
        <w:rPr>
          <w:b/>
        </w:rPr>
        <w:t xml:space="preserve"> </w:t>
      </w:r>
      <w:r w:rsidRPr="00B55F1C">
        <w:t>сформировать умение использовать браузер для просмотра веб-страниц и пои</w:t>
      </w:r>
      <w:r>
        <w:t>с</w:t>
      </w:r>
      <w:r w:rsidRPr="00B55F1C">
        <w:t>ка в Сети по ключевым словам</w:t>
      </w:r>
      <w:r>
        <w:t>.</w:t>
      </w:r>
    </w:p>
    <w:p w14:paraId="630F976F" w14:textId="77777777" w:rsidR="00BD11E4" w:rsidRPr="00AD3D29" w:rsidRDefault="00BD11E4" w:rsidP="00AD3D29">
      <w:pPr>
        <w:pStyle w:val="a5"/>
        <w:spacing w:before="0" w:beforeAutospacing="0" w:after="0" w:afterAutospacing="0" w:line="276" w:lineRule="auto"/>
        <w:jc w:val="both"/>
      </w:pPr>
      <w:r w:rsidRPr="00AD3D29">
        <w:rPr>
          <w:b/>
          <w:bCs/>
          <w:iCs/>
        </w:rPr>
        <w:t>Информационные источники:</w:t>
      </w:r>
    </w:p>
    <w:p w14:paraId="6831561D" w14:textId="77777777" w:rsidR="00BD11E4" w:rsidRPr="00AD3D29" w:rsidRDefault="00BD11E4" w:rsidP="00AD3D29">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47C179BD" w14:textId="77777777" w:rsidR="00BD11E4" w:rsidRPr="00AD3D29" w:rsidRDefault="00BD11E4" w:rsidP="00AD3D29">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64683461" w14:textId="77777777" w:rsidR="00B55F1C" w:rsidRPr="00456B2B" w:rsidRDefault="00B55F1C" w:rsidP="00B55F1C">
      <w:pPr>
        <w:spacing w:line="276" w:lineRule="auto"/>
        <w:ind w:firstLine="709"/>
        <w:contextualSpacing/>
        <w:rPr>
          <w:rFonts w:ascii="Times New Roman" w:hAnsi="Times New Roman"/>
          <w:i/>
        </w:rPr>
      </w:pPr>
      <w:r>
        <w:rPr>
          <w:rFonts w:ascii="Times New Roman" w:hAnsi="Times New Roman"/>
          <w:i/>
        </w:rPr>
        <w:t>Задание:</w:t>
      </w:r>
    </w:p>
    <w:p w14:paraId="0CAE5C96" w14:textId="77777777" w:rsidR="00B55F1C" w:rsidRPr="00E5716E" w:rsidRDefault="00B55F1C" w:rsidP="00B55F1C">
      <w:pPr>
        <w:spacing w:line="276" w:lineRule="auto"/>
        <w:ind w:firstLine="567"/>
        <w:contextualSpacing/>
        <w:jc w:val="both"/>
        <w:rPr>
          <w:rFonts w:ascii="Times New Roman" w:hAnsi="Times New Roman"/>
        </w:rPr>
      </w:pPr>
      <w:r w:rsidRPr="00E5716E">
        <w:rPr>
          <w:rFonts w:ascii="Times New Roman" w:hAnsi="Times New Roman"/>
        </w:rPr>
        <w:t xml:space="preserve">Найти ответы на вопросы, используя поисковый сервер </w:t>
      </w:r>
      <w:r w:rsidRPr="00E5716E">
        <w:rPr>
          <w:rFonts w:ascii="Times New Roman" w:hAnsi="Times New Roman"/>
          <w:lang w:val="en-US"/>
        </w:rPr>
        <w:t>Rambler</w:t>
      </w:r>
      <w:r w:rsidRPr="00E5716E">
        <w:rPr>
          <w:rFonts w:ascii="Times New Roman" w:hAnsi="Times New Roman"/>
        </w:rPr>
        <w:t xml:space="preserve"> (</w:t>
      </w:r>
      <w:r w:rsidRPr="00E5716E">
        <w:rPr>
          <w:rFonts w:ascii="Times New Roman" w:hAnsi="Times New Roman"/>
          <w:lang w:val="en-US"/>
        </w:rPr>
        <w:t>http</w:t>
      </w:r>
      <w:r w:rsidRPr="00E5716E">
        <w:rPr>
          <w:rFonts w:ascii="Times New Roman" w:hAnsi="Times New Roman"/>
        </w:rPr>
        <w:t>://</w:t>
      </w:r>
      <w:r w:rsidRPr="00E5716E">
        <w:rPr>
          <w:rFonts w:ascii="Times New Roman" w:hAnsi="Times New Roman"/>
          <w:lang w:val="en-US"/>
        </w:rPr>
        <w:t>www</w:t>
      </w:r>
      <w:r w:rsidRPr="00E5716E">
        <w:rPr>
          <w:rFonts w:ascii="Times New Roman" w:hAnsi="Times New Roman"/>
        </w:rPr>
        <w:t>.</w:t>
      </w:r>
      <w:r w:rsidRPr="00E5716E">
        <w:rPr>
          <w:rFonts w:ascii="Times New Roman" w:hAnsi="Times New Roman"/>
          <w:lang w:val="en-US"/>
        </w:rPr>
        <w:t>rambler</w:t>
      </w:r>
      <w:r w:rsidRPr="00E5716E">
        <w:rPr>
          <w:rFonts w:ascii="Times New Roman" w:hAnsi="Times New Roman"/>
        </w:rPr>
        <w:t>.</w:t>
      </w:r>
      <w:r w:rsidRPr="00E5716E">
        <w:rPr>
          <w:rFonts w:ascii="Times New Roman" w:hAnsi="Times New Roman"/>
          <w:lang w:val="en-US"/>
        </w:rPr>
        <w:t>ru</w:t>
      </w:r>
      <w:r w:rsidRPr="00E5716E">
        <w:rPr>
          <w:rFonts w:ascii="Times New Roman" w:hAnsi="Times New Roman"/>
        </w:rPr>
        <w:t>). Указать адрес источника информации.</w:t>
      </w:r>
    </w:p>
    <w:p w14:paraId="182296D3" w14:textId="77777777" w:rsidR="00B55F1C" w:rsidRPr="00B55F1C" w:rsidRDefault="00B55F1C" w:rsidP="00B55F1C">
      <w:pPr>
        <w:spacing w:line="276" w:lineRule="auto"/>
        <w:contextualSpacing/>
        <w:jc w:val="both"/>
        <w:rPr>
          <w:rFonts w:ascii="Times New Roman" w:hAnsi="Times New Roman"/>
        </w:rPr>
      </w:pPr>
      <w:r>
        <w:rPr>
          <w:rFonts w:ascii="Times New Roman" w:hAnsi="Times New Roman"/>
        </w:rPr>
        <w:t>1.</w:t>
      </w:r>
      <w:r w:rsidRPr="00B55F1C">
        <w:rPr>
          <w:rFonts w:ascii="Times New Roman" w:hAnsi="Times New Roman"/>
        </w:rPr>
        <w:t>Место и дата рождения В.В. Путина - главы правительства РФ.</w:t>
      </w:r>
    </w:p>
    <w:p w14:paraId="0200D634" w14:textId="77777777" w:rsidR="00B55F1C" w:rsidRPr="00B55F1C" w:rsidRDefault="00B55F1C" w:rsidP="00B55F1C">
      <w:pPr>
        <w:spacing w:line="276" w:lineRule="auto"/>
        <w:contextualSpacing/>
        <w:jc w:val="both"/>
        <w:rPr>
          <w:rFonts w:ascii="Times New Roman" w:hAnsi="Times New Roman"/>
        </w:rPr>
      </w:pPr>
      <w:r>
        <w:rPr>
          <w:rFonts w:ascii="Times New Roman" w:hAnsi="Times New Roman"/>
        </w:rPr>
        <w:t>2.</w:t>
      </w:r>
      <w:r w:rsidRPr="00B55F1C">
        <w:rPr>
          <w:rFonts w:ascii="Times New Roman" w:hAnsi="Times New Roman"/>
        </w:rPr>
        <w:t xml:space="preserve">Место и дата рождения Билла Гейтса – главы фирмы </w:t>
      </w:r>
      <w:r w:rsidRPr="00B55F1C">
        <w:rPr>
          <w:rFonts w:ascii="Times New Roman" w:hAnsi="Times New Roman"/>
          <w:lang w:val="en-US"/>
        </w:rPr>
        <w:t>Microsoft</w:t>
      </w:r>
      <w:r w:rsidRPr="00B55F1C">
        <w:rPr>
          <w:rFonts w:ascii="Times New Roman" w:hAnsi="Times New Roman"/>
        </w:rPr>
        <w:t>.</w:t>
      </w:r>
    </w:p>
    <w:p w14:paraId="7526292F" w14:textId="77777777" w:rsidR="00B55F1C" w:rsidRPr="00B55F1C" w:rsidRDefault="00B55F1C" w:rsidP="00B55F1C">
      <w:pPr>
        <w:spacing w:line="276" w:lineRule="auto"/>
        <w:contextualSpacing/>
        <w:jc w:val="both"/>
        <w:rPr>
          <w:rFonts w:ascii="Times New Roman" w:hAnsi="Times New Roman"/>
        </w:rPr>
      </w:pPr>
      <w:r>
        <w:rPr>
          <w:rFonts w:ascii="Times New Roman" w:hAnsi="Times New Roman"/>
        </w:rPr>
        <w:t>3.</w:t>
      </w:r>
      <w:r w:rsidRPr="00B55F1C">
        <w:rPr>
          <w:rFonts w:ascii="Times New Roman" w:hAnsi="Times New Roman"/>
        </w:rPr>
        <w:t>В каком году была написана картина Айвазовского «Море. Коктебельская бухта»?</w:t>
      </w:r>
    </w:p>
    <w:p w14:paraId="5406D4EE" w14:textId="77777777" w:rsidR="00B55F1C" w:rsidRPr="00B55F1C" w:rsidRDefault="00B55F1C" w:rsidP="00B55F1C">
      <w:pPr>
        <w:spacing w:line="276" w:lineRule="auto"/>
        <w:contextualSpacing/>
        <w:jc w:val="both"/>
        <w:rPr>
          <w:rFonts w:ascii="Times New Roman" w:hAnsi="Times New Roman"/>
        </w:rPr>
      </w:pPr>
      <w:r>
        <w:rPr>
          <w:rFonts w:ascii="Times New Roman" w:hAnsi="Times New Roman"/>
        </w:rPr>
        <w:t>4.</w:t>
      </w:r>
      <w:r w:rsidRPr="00B55F1C">
        <w:rPr>
          <w:rFonts w:ascii="Times New Roman" w:hAnsi="Times New Roman"/>
        </w:rPr>
        <w:t>Место и дата рождения математика Н.И. Лобачевского.</w:t>
      </w:r>
    </w:p>
    <w:p w14:paraId="25238BC0" w14:textId="77777777" w:rsidR="00B55F1C" w:rsidRPr="00B55F1C" w:rsidRDefault="00B55F1C" w:rsidP="00B55F1C">
      <w:pPr>
        <w:spacing w:line="276" w:lineRule="auto"/>
        <w:contextualSpacing/>
        <w:jc w:val="both"/>
        <w:rPr>
          <w:rFonts w:ascii="Times New Roman" w:hAnsi="Times New Roman"/>
        </w:rPr>
      </w:pPr>
      <w:r>
        <w:rPr>
          <w:rFonts w:ascii="Times New Roman" w:hAnsi="Times New Roman"/>
        </w:rPr>
        <w:t>5.</w:t>
      </w:r>
      <w:r w:rsidRPr="00B55F1C">
        <w:rPr>
          <w:rFonts w:ascii="Times New Roman" w:hAnsi="Times New Roman"/>
        </w:rPr>
        <w:t>В каком году и где родился Мишель Нострадамус?</w:t>
      </w:r>
    </w:p>
    <w:p w14:paraId="5FB4FDB2" w14:textId="77777777" w:rsidR="00B55F1C" w:rsidRPr="00B55F1C" w:rsidRDefault="00B55F1C" w:rsidP="00B55F1C">
      <w:pPr>
        <w:spacing w:line="276" w:lineRule="auto"/>
        <w:contextualSpacing/>
        <w:jc w:val="both"/>
        <w:rPr>
          <w:rFonts w:ascii="Times New Roman" w:hAnsi="Times New Roman"/>
        </w:rPr>
      </w:pPr>
      <w:r>
        <w:rPr>
          <w:rFonts w:ascii="Times New Roman" w:hAnsi="Times New Roman"/>
        </w:rPr>
        <w:t>6.</w:t>
      </w:r>
      <w:r w:rsidRPr="00B55F1C">
        <w:rPr>
          <w:rFonts w:ascii="Times New Roman" w:hAnsi="Times New Roman"/>
        </w:rPr>
        <w:t xml:space="preserve">Назвать основателей фирмы </w:t>
      </w:r>
      <w:r w:rsidRPr="00B55F1C">
        <w:rPr>
          <w:rFonts w:ascii="Times New Roman" w:hAnsi="Times New Roman"/>
          <w:lang w:val="en-US"/>
        </w:rPr>
        <w:t>Honda</w:t>
      </w:r>
      <w:r w:rsidRPr="00B55F1C">
        <w:rPr>
          <w:rFonts w:ascii="Times New Roman" w:hAnsi="Times New Roman"/>
        </w:rPr>
        <w:t xml:space="preserve"> и год ее создания.</w:t>
      </w:r>
    </w:p>
    <w:p w14:paraId="3D75714D" w14:textId="77777777" w:rsidR="00B55F1C" w:rsidRPr="00B55F1C" w:rsidRDefault="00B55F1C" w:rsidP="00B55F1C">
      <w:pPr>
        <w:spacing w:line="276" w:lineRule="auto"/>
        <w:contextualSpacing/>
        <w:jc w:val="both"/>
        <w:rPr>
          <w:rFonts w:ascii="Times New Roman" w:hAnsi="Times New Roman"/>
        </w:rPr>
      </w:pPr>
      <w:r>
        <w:rPr>
          <w:rFonts w:ascii="Times New Roman" w:hAnsi="Times New Roman"/>
        </w:rPr>
        <w:t>7.</w:t>
      </w:r>
      <w:r w:rsidRPr="00B55F1C">
        <w:rPr>
          <w:rFonts w:ascii="Times New Roman" w:hAnsi="Times New Roman"/>
        </w:rPr>
        <w:t xml:space="preserve">Когда и где состоялись первые зарубежные гастроли группы </w:t>
      </w:r>
      <w:r w:rsidRPr="00B55F1C">
        <w:rPr>
          <w:rFonts w:ascii="Times New Roman" w:hAnsi="Times New Roman"/>
          <w:lang w:val="en-US"/>
        </w:rPr>
        <w:t>Beatles</w:t>
      </w:r>
      <w:r w:rsidRPr="00B55F1C">
        <w:rPr>
          <w:rFonts w:ascii="Times New Roman" w:hAnsi="Times New Roman"/>
        </w:rPr>
        <w:t>?</w:t>
      </w:r>
    </w:p>
    <w:p w14:paraId="5D88766E" w14:textId="77777777" w:rsidR="00B55F1C" w:rsidRPr="00B55F1C" w:rsidRDefault="00B55F1C" w:rsidP="00B55F1C">
      <w:pPr>
        <w:spacing w:line="276" w:lineRule="auto"/>
        <w:contextualSpacing/>
        <w:jc w:val="both"/>
        <w:rPr>
          <w:rFonts w:ascii="Times New Roman" w:hAnsi="Times New Roman"/>
        </w:rPr>
      </w:pPr>
      <w:r>
        <w:rPr>
          <w:rFonts w:ascii="Times New Roman" w:hAnsi="Times New Roman"/>
        </w:rPr>
        <w:t>8.</w:t>
      </w:r>
      <w:r w:rsidRPr="00B55F1C">
        <w:rPr>
          <w:rFonts w:ascii="Times New Roman" w:hAnsi="Times New Roman"/>
        </w:rPr>
        <w:t>Назвать издателя и разработчика игры «Братья пилоты».</w:t>
      </w:r>
    </w:p>
    <w:p w14:paraId="57344389" w14:textId="77777777" w:rsidR="00B55F1C" w:rsidRPr="00B55F1C" w:rsidRDefault="00B55F1C" w:rsidP="00B55F1C">
      <w:pPr>
        <w:spacing w:line="276" w:lineRule="auto"/>
        <w:contextualSpacing/>
        <w:jc w:val="both"/>
        <w:rPr>
          <w:rFonts w:ascii="Times New Roman" w:hAnsi="Times New Roman"/>
        </w:rPr>
      </w:pPr>
      <w:r>
        <w:rPr>
          <w:rFonts w:ascii="Times New Roman" w:hAnsi="Times New Roman"/>
        </w:rPr>
        <w:t>9.</w:t>
      </w:r>
      <w:r w:rsidRPr="00B55F1C">
        <w:rPr>
          <w:rFonts w:ascii="Times New Roman" w:hAnsi="Times New Roman"/>
        </w:rPr>
        <w:t>Когда и где родился Владимир Высоцкий?</w:t>
      </w:r>
    </w:p>
    <w:p w14:paraId="0B0FB5FD" w14:textId="77777777" w:rsidR="00B55F1C" w:rsidRDefault="00B55F1C" w:rsidP="00B55F1C">
      <w:pPr>
        <w:spacing w:line="276" w:lineRule="auto"/>
        <w:ind w:firstLine="709"/>
        <w:contextualSpacing/>
        <w:rPr>
          <w:rFonts w:ascii="Times New Roman" w:hAnsi="Times New Roman"/>
          <w:i/>
        </w:rPr>
      </w:pPr>
      <w:r w:rsidRPr="00456B2B">
        <w:rPr>
          <w:rFonts w:ascii="Times New Roman" w:hAnsi="Times New Roman"/>
          <w:i/>
        </w:rPr>
        <w:t>Порядок выполнения</w:t>
      </w:r>
      <w:r>
        <w:rPr>
          <w:rFonts w:ascii="Times New Roman" w:hAnsi="Times New Roman"/>
          <w:i/>
        </w:rPr>
        <w:t>:</w:t>
      </w:r>
    </w:p>
    <w:p w14:paraId="74C56EDE" w14:textId="77777777" w:rsidR="00B55F1C" w:rsidRPr="00B55F1C" w:rsidRDefault="00B55F1C" w:rsidP="00B55F1C">
      <w:pPr>
        <w:spacing w:line="276" w:lineRule="auto"/>
        <w:jc w:val="both"/>
        <w:rPr>
          <w:rFonts w:ascii="Times New Roman" w:hAnsi="Times New Roman"/>
        </w:rPr>
      </w:pPr>
      <w:r>
        <w:rPr>
          <w:rFonts w:ascii="Times New Roman" w:hAnsi="Times New Roman"/>
        </w:rPr>
        <w:t>1.</w:t>
      </w:r>
      <w:r w:rsidRPr="00B55F1C">
        <w:rPr>
          <w:rFonts w:ascii="Times New Roman" w:hAnsi="Times New Roman"/>
        </w:rPr>
        <w:t xml:space="preserve">На рабочем столе найти значок </w:t>
      </w:r>
      <w:r w:rsidRPr="00B55F1C">
        <w:rPr>
          <w:rFonts w:ascii="Times New Roman" w:hAnsi="Times New Roman"/>
          <w:lang w:val="en-US"/>
        </w:rPr>
        <w:t>web</w:t>
      </w:r>
      <w:r w:rsidRPr="00B55F1C">
        <w:rPr>
          <w:rFonts w:ascii="Times New Roman" w:hAnsi="Times New Roman"/>
        </w:rPr>
        <w:t xml:space="preserve">-браузера </w:t>
      </w:r>
      <w:r w:rsidRPr="00B55F1C">
        <w:rPr>
          <w:rFonts w:ascii="Times New Roman" w:hAnsi="Times New Roman"/>
          <w:lang w:val="en-US"/>
        </w:rPr>
        <w:t>Mozilla</w:t>
      </w:r>
      <w:r w:rsidRPr="00B55F1C">
        <w:rPr>
          <w:rFonts w:ascii="Times New Roman" w:hAnsi="Times New Roman"/>
        </w:rPr>
        <w:t xml:space="preserve"> </w:t>
      </w:r>
      <w:r w:rsidRPr="00B55F1C">
        <w:rPr>
          <w:rFonts w:ascii="Times New Roman" w:hAnsi="Times New Roman"/>
          <w:lang w:val="en-US"/>
        </w:rPr>
        <w:t>Firefox</w:t>
      </w:r>
      <w:r w:rsidRPr="00B55F1C">
        <w:rPr>
          <w:rFonts w:ascii="Times New Roman" w:hAnsi="Times New Roman"/>
        </w:rPr>
        <w:t xml:space="preserve"> </w:t>
      </w:r>
      <w:r>
        <w:rPr>
          <w:noProof/>
          <w:lang w:eastAsia="ru-RU"/>
        </w:rPr>
        <w:drawing>
          <wp:inline distT="0" distB="0" distL="0" distR="0" wp14:anchorId="581EE2C1" wp14:editId="33EDFADB">
            <wp:extent cx="571500" cy="381000"/>
            <wp:effectExtent l="19050" t="0" r="0" b="0"/>
            <wp:docPr id="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6" cstate="print"/>
                    <a:srcRect/>
                    <a:stretch>
                      <a:fillRect/>
                    </a:stretch>
                  </pic:blipFill>
                  <pic:spPr bwMode="auto">
                    <a:xfrm>
                      <a:off x="0" y="0"/>
                      <a:ext cx="571500" cy="381000"/>
                    </a:xfrm>
                    <a:prstGeom prst="rect">
                      <a:avLst/>
                    </a:prstGeom>
                    <a:noFill/>
                    <a:ln w="9525">
                      <a:noFill/>
                      <a:miter lim="800000"/>
                      <a:headEnd/>
                      <a:tailEnd/>
                    </a:ln>
                  </pic:spPr>
                </pic:pic>
              </a:graphicData>
            </a:graphic>
          </wp:inline>
        </w:drawing>
      </w:r>
      <w:r w:rsidRPr="00B55F1C">
        <w:rPr>
          <w:rFonts w:ascii="Times New Roman" w:hAnsi="Times New Roman"/>
        </w:rPr>
        <w:t xml:space="preserve"> (возле Пуска) и запустить программу.</w:t>
      </w:r>
    </w:p>
    <w:p w14:paraId="553B312F" w14:textId="77777777" w:rsidR="00B55F1C" w:rsidRPr="00B55F1C" w:rsidRDefault="00B55F1C" w:rsidP="00B55F1C">
      <w:pPr>
        <w:spacing w:line="276" w:lineRule="auto"/>
        <w:jc w:val="both"/>
        <w:rPr>
          <w:rFonts w:ascii="Times New Roman" w:hAnsi="Times New Roman"/>
        </w:rPr>
      </w:pPr>
      <w:r>
        <w:rPr>
          <w:rFonts w:ascii="Times New Roman" w:hAnsi="Times New Roman"/>
        </w:rPr>
        <w:t>2.</w:t>
      </w:r>
      <w:r w:rsidRPr="00B55F1C">
        <w:rPr>
          <w:rFonts w:ascii="Times New Roman" w:hAnsi="Times New Roman"/>
        </w:rPr>
        <w:t xml:space="preserve">В адресной строке написать http://www.rambler.ru/ и нажать  на клавиатуре кнопку </w:t>
      </w:r>
      <w:r w:rsidRPr="00B55F1C">
        <w:rPr>
          <w:rFonts w:ascii="Times New Roman" w:hAnsi="Times New Roman"/>
          <w:lang w:val="en-US"/>
        </w:rPr>
        <w:t>Enter</w:t>
      </w:r>
    </w:p>
    <w:p w14:paraId="5ADABFB3" w14:textId="77777777" w:rsidR="00B55F1C" w:rsidRPr="00670C36" w:rsidRDefault="00B55F1C" w:rsidP="00B55F1C">
      <w:pPr>
        <w:pStyle w:val="ae"/>
        <w:jc w:val="both"/>
        <w:rPr>
          <w:rFonts w:ascii="Times New Roman" w:hAnsi="Times New Roman"/>
          <w:sz w:val="24"/>
          <w:szCs w:val="24"/>
        </w:rPr>
      </w:pPr>
    </w:p>
    <w:p w14:paraId="14F917E3" w14:textId="52E4E8B7" w:rsidR="00B55F1C" w:rsidRDefault="00CD2871" w:rsidP="00B55F1C">
      <w:pPr>
        <w:pStyle w:val="ae"/>
        <w:jc w:val="both"/>
        <w:rPr>
          <w:rFonts w:ascii="Times New Roman" w:hAnsi="Times New Roman"/>
          <w:sz w:val="24"/>
          <w:szCs w:val="24"/>
        </w:rPr>
      </w:pPr>
      <w:r>
        <w:rPr>
          <w:rFonts w:ascii="Times New Roman" w:hAnsi="Times New Roman"/>
          <w:noProof/>
          <w:sz w:val="24"/>
          <w:szCs w:val="24"/>
          <w:lang w:eastAsia="ru-RU"/>
        </w:rPr>
        <mc:AlternateContent>
          <mc:Choice Requires="wps">
            <w:drawing>
              <wp:anchor distT="0" distB="0" distL="114300" distR="114300" simplePos="0" relativeHeight="251958272" behindDoc="0" locked="0" layoutInCell="1" allowOverlap="1" wp14:anchorId="4BBD6545" wp14:editId="3CBDA80E">
                <wp:simplePos x="0" y="0"/>
                <wp:positionH relativeFrom="column">
                  <wp:posOffset>1087755</wp:posOffset>
                </wp:positionH>
                <wp:positionV relativeFrom="paragraph">
                  <wp:posOffset>968375</wp:posOffset>
                </wp:positionV>
                <wp:extent cx="333375" cy="161290"/>
                <wp:effectExtent l="26670" t="90170" r="59055" b="24765"/>
                <wp:wrapNone/>
                <wp:docPr id="448" name="AutoShape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3375" cy="16129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6D6C36F" id="AutoShape 419" o:spid="_x0000_s1026" type="#_x0000_t32" style="position:absolute;margin-left:85.65pt;margin-top:76.25pt;width:26.25pt;height:12.7pt;flip:y;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" strokecolor="red" strokeweight="3pt">
                <v:stroke endarrow="block"/>
                <v:shadow color="#7f7f7f [1601]" opacity=".5" offset="1pt"/>
              </v:shape>
            </w:pict>
          </mc:Fallback>
        </mc:AlternateContent>
      </w:r>
      <w:r w:rsidR="00B55F1C">
        <w:rPr>
          <w:rFonts w:ascii="Times New Roman" w:hAnsi="Times New Roman"/>
          <w:noProof/>
          <w:sz w:val="24"/>
          <w:szCs w:val="24"/>
          <w:lang w:eastAsia="ru-RU"/>
        </w:rPr>
        <w:drawing>
          <wp:inline distT="0" distB="0" distL="0" distR="0" wp14:anchorId="3BE2ED5F" wp14:editId="0BB91F2B">
            <wp:extent cx="5886450" cy="1076325"/>
            <wp:effectExtent l="19050" t="0" r="0" b="0"/>
            <wp:docPr id="14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7" cstate="print"/>
                    <a:srcRect/>
                    <a:stretch>
                      <a:fillRect/>
                    </a:stretch>
                  </pic:blipFill>
                  <pic:spPr bwMode="auto">
                    <a:xfrm>
                      <a:off x="0" y="0"/>
                      <a:ext cx="5886450" cy="1076325"/>
                    </a:xfrm>
                    <a:prstGeom prst="rect">
                      <a:avLst/>
                    </a:prstGeom>
                    <a:noFill/>
                    <a:ln w="9525">
                      <a:noFill/>
                      <a:miter lim="800000"/>
                      <a:headEnd/>
                      <a:tailEnd/>
                    </a:ln>
                  </pic:spPr>
                </pic:pic>
              </a:graphicData>
            </a:graphic>
          </wp:inline>
        </w:drawing>
      </w:r>
    </w:p>
    <w:p w14:paraId="33161B7C" w14:textId="77777777" w:rsidR="00B55F1C" w:rsidRPr="0028749F" w:rsidRDefault="00B55F1C" w:rsidP="00B55F1C">
      <w:pPr>
        <w:pStyle w:val="ae"/>
        <w:jc w:val="both"/>
        <w:rPr>
          <w:rFonts w:ascii="Times New Roman" w:hAnsi="Times New Roman"/>
          <w:sz w:val="24"/>
          <w:szCs w:val="24"/>
        </w:rPr>
      </w:pPr>
    </w:p>
    <w:p w14:paraId="72292A7A" w14:textId="77777777" w:rsidR="00B55F1C" w:rsidRPr="00B55F1C" w:rsidRDefault="00B55F1C" w:rsidP="00B55F1C">
      <w:pPr>
        <w:spacing w:line="276" w:lineRule="auto"/>
        <w:jc w:val="both"/>
        <w:rPr>
          <w:rFonts w:ascii="Times New Roman" w:hAnsi="Times New Roman"/>
        </w:rPr>
      </w:pPr>
      <w:r>
        <w:rPr>
          <w:rFonts w:ascii="Times New Roman" w:hAnsi="Times New Roman"/>
        </w:rPr>
        <w:t>3.</w:t>
      </w:r>
      <w:r w:rsidRPr="00B55F1C">
        <w:rPr>
          <w:rFonts w:ascii="Times New Roman" w:hAnsi="Times New Roman"/>
        </w:rPr>
        <w:t>Найти ответы на вопросы, например, в поле для поиска ввести: место и дата рождения В.В. Путина - главы правительства РФ и нажать кнопку Найти.</w:t>
      </w:r>
    </w:p>
    <w:p w14:paraId="304F80A2" w14:textId="77777777" w:rsidR="00B55F1C" w:rsidRDefault="00B55F1C" w:rsidP="00B55F1C">
      <w:pPr>
        <w:pStyle w:val="ae"/>
        <w:jc w:val="both"/>
        <w:rPr>
          <w:rFonts w:ascii="Times New Roman" w:hAnsi="Times New Roman"/>
          <w:sz w:val="24"/>
          <w:szCs w:val="24"/>
        </w:rPr>
      </w:pPr>
    </w:p>
    <w:p w14:paraId="7506997F" w14:textId="74399449" w:rsidR="00B55F1C" w:rsidRDefault="00CD2871" w:rsidP="00B55F1C">
      <w:pPr>
        <w:pStyle w:val="ae"/>
        <w:jc w:val="center"/>
        <w:rPr>
          <w:rFonts w:ascii="Times New Roman" w:hAnsi="Times New Roman"/>
          <w:sz w:val="24"/>
          <w:szCs w:val="24"/>
        </w:rPr>
      </w:pPr>
      <w:r>
        <w:rPr>
          <w:rFonts w:asciiTheme="minorHAnsi" w:hAnsiTheme="minorHAnsi" w:cstheme="minorBidi"/>
          <w:noProof/>
          <w:lang w:eastAsia="ru-RU"/>
        </w:rPr>
        <mc:AlternateContent>
          <mc:Choice Requires="wps">
            <w:drawing>
              <wp:anchor distT="0" distB="0" distL="114300" distR="114300" simplePos="0" relativeHeight="251959296" behindDoc="0" locked="0" layoutInCell="1" allowOverlap="1" wp14:anchorId="57ED7D4D" wp14:editId="6370AA13">
                <wp:simplePos x="0" y="0"/>
                <wp:positionH relativeFrom="column">
                  <wp:posOffset>2087880</wp:posOffset>
                </wp:positionH>
                <wp:positionV relativeFrom="paragraph">
                  <wp:posOffset>1539875</wp:posOffset>
                </wp:positionV>
                <wp:extent cx="333375" cy="161290"/>
                <wp:effectExtent l="26670" t="87630" r="59055" b="27305"/>
                <wp:wrapNone/>
                <wp:docPr id="63" name="AutoShape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3375" cy="16129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BF84F56" id="AutoShape 420" o:spid="_x0000_s1026" type="#_x0000_t32" style="position:absolute;margin-left:164.4pt;margin-top:121.25pt;width:26.25pt;height:12.7pt;flip:y;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" strokecolor="red" strokeweight="3pt">
                <v:stroke endarrow="block"/>
                <v:shadow color="#7f7f7f [1601]" opacity=".5" offset="1pt"/>
              </v:shape>
            </w:pict>
          </mc:Fallback>
        </mc:AlternateContent>
      </w:r>
      <w:r w:rsidR="00B55F1C">
        <w:rPr>
          <w:rFonts w:ascii="Times New Roman" w:hAnsi="Times New Roman"/>
          <w:noProof/>
          <w:sz w:val="24"/>
          <w:szCs w:val="24"/>
          <w:lang w:eastAsia="ru-RU"/>
        </w:rPr>
        <w:drawing>
          <wp:inline distT="0" distB="0" distL="0" distR="0" wp14:anchorId="4CECD427" wp14:editId="3493CC90">
            <wp:extent cx="5222996" cy="1724025"/>
            <wp:effectExtent l="19050" t="0" r="0" b="0"/>
            <wp:docPr id="14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8" cstate="print"/>
                    <a:srcRect/>
                    <a:stretch>
                      <a:fillRect/>
                    </a:stretch>
                  </pic:blipFill>
                  <pic:spPr bwMode="auto">
                    <a:xfrm>
                      <a:off x="0" y="0"/>
                      <a:ext cx="5222996" cy="1724025"/>
                    </a:xfrm>
                    <a:prstGeom prst="rect">
                      <a:avLst/>
                    </a:prstGeom>
                    <a:noFill/>
                    <a:ln w="9525">
                      <a:noFill/>
                      <a:miter lim="800000"/>
                      <a:headEnd/>
                      <a:tailEnd/>
                    </a:ln>
                  </pic:spPr>
                </pic:pic>
              </a:graphicData>
            </a:graphic>
          </wp:inline>
        </w:drawing>
      </w:r>
    </w:p>
    <w:p w14:paraId="193B8464" w14:textId="77777777" w:rsidR="00B55F1C" w:rsidRDefault="00B55F1C" w:rsidP="00B55F1C">
      <w:pPr>
        <w:pStyle w:val="ae"/>
        <w:jc w:val="both"/>
        <w:rPr>
          <w:rFonts w:ascii="Times New Roman" w:hAnsi="Times New Roman"/>
          <w:sz w:val="24"/>
          <w:szCs w:val="24"/>
        </w:rPr>
      </w:pPr>
    </w:p>
    <w:p w14:paraId="1B52AF7F" w14:textId="77777777" w:rsidR="00B55F1C" w:rsidRPr="00B55F1C" w:rsidRDefault="00B55F1C" w:rsidP="00B55F1C">
      <w:pPr>
        <w:jc w:val="both"/>
        <w:rPr>
          <w:rFonts w:ascii="Times New Roman" w:hAnsi="Times New Roman"/>
        </w:rPr>
      </w:pPr>
      <w:r>
        <w:rPr>
          <w:rFonts w:ascii="Times New Roman" w:hAnsi="Times New Roman"/>
        </w:rPr>
        <w:t>4.</w:t>
      </w:r>
      <w:r w:rsidRPr="00B55F1C">
        <w:rPr>
          <w:rFonts w:ascii="Times New Roman" w:hAnsi="Times New Roman"/>
        </w:rPr>
        <w:t>В списке сайтов найти наиболее точный ответ и перейти на сайт посылке</w:t>
      </w:r>
    </w:p>
    <w:p w14:paraId="4E235355" w14:textId="787FD989" w:rsidR="00B55F1C" w:rsidRDefault="00CD2871" w:rsidP="00B55F1C">
      <w:pPr>
        <w:pStyle w:val="ae"/>
        <w:jc w:val="center"/>
        <w:rPr>
          <w:rFonts w:ascii="Times New Roman" w:hAnsi="Times New Roman"/>
          <w:sz w:val="24"/>
          <w:szCs w:val="24"/>
        </w:rPr>
      </w:pPr>
      <w:r>
        <w:rPr>
          <w:rFonts w:ascii="Times New Roman" w:hAnsi="Times New Roman"/>
          <w:noProof/>
          <w:sz w:val="24"/>
          <w:szCs w:val="24"/>
          <w:lang w:eastAsia="ru-RU"/>
        </w:rPr>
        <mc:AlternateContent>
          <mc:Choice Requires="wps">
            <w:drawing>
              <wp:anchor distT="0" distB="0" distL="114300" distR="114300" simplePos="0" relativeHeight="251960320" behindDoc="0" locked="0" layoutInCell="1" allowOverlap="1" wp14:anchorId="251B7579" wp14:editId="7144D3D7">
                <wp:simplePos x="0" y="0"/>
                <wp:positionH relativeFrom="column">
                  <wp:posOffset>2192655</wp:posOffset>
                </wp:positionH>
                <wp:positionV relativeFrom="paragraph">
                  <wp:posOffset>1465580</wp:posOffset>
                </wp:positionV>
                <wp:extent cx="333375" cy="161290"/>
                <wp:effectExtent l="26670" t="88900" r="59055" b="26035"/>
                <wp:wrapNone/>
                <wp:docPr id="51" name="AutoShape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3375" cy="16129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B379014" id="AutoShape 421" o:spid="_x0000_s1026" type="#_x0000_t32" style="position:absolute;margin-left:172.65pt;margin-top:115.4pt;width:26.25pt;height:12.7pt;flip:y;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" strokecolor="red" strokeweight="3pt">
                <v:stroke endarrow="block"/>
                <v:shadow color="#7f7f7f [1601]" opacity=".5" offset="1pt"/>
              </v:shape>
            </w:pict>
          </mc:Fallback>
        </mc:AlternateContent>
      </w:r>
      <w:r w:rsidR="00B55F1C">
        <w:rPr>
          <w:rFonts w:ascii="Times New Roman" w:hAnsi="Times New Roman"/>
          <w:noProof/>
          <w:sz w:val="24"/>
          <w:szCs w:val="24"/>
          <w:lang w:eastAsia="ru-RU"/>
        </w:rPr>
        <w:drawing>
          <wp:inline distT="0" distB="0" distL="0" distR="0" wp14:anchorId="29766F89" wp14:editId="3FA1A6AC">
            <wp:extent cx="2452914" cy="1781175"/>
            <wp:effectExtent l="19050" t="0" r="4536" b="0"/>
            <wp:docPr id="14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9" cstate="print"/>
                    <a:srcRect/>
                    <a:stretch>
                      <a:fillRect/>
                    </a:stretch>
                  </pic:blipFill>
                  <pic:spPr bwMode="auto">
                    <a:xfrm>
                      <a:off x="0" y="0"/>
                      <a:ext cx="2460235" cy="1786491"/>
                    </a:xfrm>
                    <a:prstGeom prst="rect">
                      <a:avLst/>
                    </a:prstGeom>
                    <a:noFill/>
                    <a:ln w="9525">
                      <a:noFill/>
                      <a:miter lim="800000"/>
                      <a:headEnd/>
                      <a:tailEnd/>
                    </a:ln>
                  </pic:spPr>
                </pic:pic>
              </a:graphicData>
            </a:graphic>
          </wp:inline>
        </w:drawing>
      </w:r>
    </w:p>
    <w:p w14:paraId="3C40C68F" w14:textId="77777777" w:rsidR="00B55F1C" w:rsidRPr="00B55F1C" w:rsidRDefault="00B55F1C" w:rsidP="00B55F1C">
      <w:pPr>
        <w:jc w:val="both"/>
        <w:rPr>
          <w:rFonts w:ascii="Times New Roman" w:hAnsi="Times New Roman"/>
        </w:rPr>
      </w:pPr>
      <w:r>
        <w:rPr>
          <w:rFonts w:ascii="Times New Roman" w:hAnsi="Times New Roman"/>
        </w:rPr>
        <w:t>5.</w:t>
      </w:r>
      <w:r w:rsidRPr="00B55F1C">
        <w:rPr>
          <w:rFonts w:ascii="Times New Roman" w:hAnsi="Times New Roman"/>
        </w:rPr>
        <w:t xml:space="preserve">Адрес сайта скопировать в </w:t>
      </w:r>
      <w:r w:rsidRPr="00B55F1C">
        <w:rPr>
          <w:rFonts w:ascii="Times New Roman" w:hAnsi="Times New Roman"/>
          <w:lang w:val="en-US"/>
        </w:rPr>
        <w:t>MS</w:t>
      </w:r>
      <w:r w:rsidRPr="00B55F1C">
        <w:rPr>
          <w:rFonts w:ascii="Times New Roman" w:hAnsi="Times New Roman"/>
        </w:rPr>
        <w:t xml:space="preserve"> Word.</w:t>
      </w:r>
    </w:p>
    <w:p w14:paraId="1C0E3E42" w14:textId="77777777" w:rsidR="00B55F1C" w:rsidRDefault="00B55F1C" w:rsidP="00B55F1C">
      <w:pPr>
        <w:pStyle w:val="ae"/>
        <w:jc w:val="both"/>
        <w:rPr>
          <w:rFonts w:ascii="Times New Roman" w:hAnsi="Times New Roman"/>
          <w:sz w:val="24"/>
          <w:szCs w:val="24"/>
        </w:rPr>
      </w:pPr>
    </w:p>
    <w:p w14:paraId="69772970" w14:textId="77777777" w:rsidR="00B55F1C" w:rsidRDefault="00B55F1C" w:rsidP="00B55F1C">
      <w:pPr>
        <w:pStyle w:val="ae"/>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14:anchorId="3783EE66" wp14:editId="5B5D97B2">
            <wp:extent cx="4691130" cy="2362200"/>
            <wp:effectExtent l="19050" t="0" r="0" b="0"/>
            <wp:docPr id="14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0" cstate="print"/>
                    <a:srcRect/>
                    <a:stretch>
                      <a:fillRect/>
                    </a:stretch>
                  </pic:blipFill>
                  <pic:spPr bwMode="auto">
                    <a:xfrm>
                      <a:off x="0" y="0"/>
                      <a:ext cx="4691130" cy="2362200"/>
                    </a:xfrm>
                    <a:prstGeom prst="rect">
                      <a:avLst/>
                    </a:prstGeom>
                    <a:noFill/>
                    <a:ln w="9525">
                      <a:noFill/>
                      <a:miter lim="800000"/>
                      <a:headEnd/>
                      <a:tailEnd/>
                    </a:ln>
                  </pic:spPr>
                </pic:pic>
              </a:graphicData>
            </a:graphic>
          </wp:inline>
        </w:drawing>
      </w:r>
    </w:p>
    <w:p w14:paraId="1B7DA81F" w14:textId="77777777" w:rsidR="00B55F1C" w:rsidRPr="00D7069B" w:rsidRDefault="00B55F1C" w:rsidP="00B55F1C">
      <w:pPr>
        <w:pStyle w:val="ae"/>
        <w:jc w:val="center"/>
        <w:rPr>
          <w:rFonts w:ascii="Times New Roman" w:hAnsi="Times New Roman"/>
          <w:sz w:val="24"/>
          <w:szCs w:val="24"/>
          <w:lang w:val="en-US"/>
        </w:rPr>
      </w:pPr>
    </w:p>
    <w:p w14:paraId="3EA77F75" w14:textId="77777777" w:rsidR="0049693F" w:rsidRPr="00AD3D29" w:rsidRDefault="0049693F" w:rsidP="00B55F1C">
      <w:pPr>
        <w:pStyle w:val="Default"/>
        <w:spacing w:line="276" w:lineRule="auto"/>
        <w:contextualSpacing/>
        <w:jc w:val="both"/>
        <w:rPr>
          <w:b/>
        </w:rPr>
      </w:pPr>
    </w:p>
    <w:p w14:paraId="3AD18F4F" w14:textId="77777777" w:rsidR="00B55F1C" w:rsidRDefault="00B55F1C" w:rsidP="00B55F1C">
      <w:pPr>
        <w:pStyle w:val="Default"/>
        <w:spacing w:line="276" w:lineRule="auto"/>
        <w:contextualSpacing/>
        <w:jc w:val="both"/>
        <w:rPr>
          <w:b/>
        </w:rPr>
      </w:pPr>
    </w:p>
    <w:p w14:paraId="1473A171" w14:textId="77777777" w:rsidR="00B55F1C" w:rsidRDefault="00B55F1C" w:rsidP="00B55F1C">
      <w:pPr>
        <w:pStyle w:val="Default"/>
        <w:spacing w:line="276" w:lineRule="auto"/>
        <w:contextualSpacing/>
        <w:jc w:val="both"/>
        <w:rPr>
          <w:b/>
        </w:rPr>
      </w:pPr>
    </w:p>
    <w:p w14:paraId="33053A6D" w14:textId="77777777" w:rsidR="00B55F1C" w:rsidRDefault="00B55F1C" w:rsidP="00B55F1C">
      <w:pPr>
        <w:pStyle w:val="Default"/>
        <w:spacing w:line="276" w:lineRule="auto"/>
        <w:contextualSpacing/>
        <w:jc w:val="both"/>
        <w:rPr>
          <w:b/>
        </w:rPr>
      </w:pPr>
    </w:p>
    <w:p w14:paraId="6A9F4149" w14:textId="77777777" w:rsidR="00B55F1C" w:rsidRDefault="00B55F1C" w:rsidP="00B55F1C">
      <w:pPr>
        <w:pStyle w:val="Default"/>
        <w:spacing w:line="276" w:lineRule="auto"/>
        <w:contextualSpacing/>
        <w:jc w:val="both"/>
        <w:rPr>
          <w:b/>
        </w:rPr>
      </w:pPr>
    </w:p>
    <w:p w14:paraId="7A98779D" w14:textId="77777777" w:rsidR="00B55F1C" w:rsidRDefault="00B55F1C" w:rsidP="00B55F1C">
      <w:pPr>
        <w:pStyle w:val="Default"/>
        <w:spacing w:line="276" w:lineRule="auto"/>
        <w:contextualSpacing/>
        <w:jc w:val="both"/>
        <w:rPr>
          <w:b/>
        </w:rPr>
      </w:pPr>
    </w:p>
    <w:p w14:paraId="4631CA08" w14:textId="77777777" w:rsidR="00B55F1C" w:rsidRDefault="00B55F1C" w:rsidP="00B55F1C">
      <w:pPr>
        <w:pStyle w:val="Default"/>
        <w:spacing w:line="276" w:lineRule="auto"/>
        <w:contextualSpacing/>
        <w:jc w:val="both"/>
        <w:rPr>
          <w:b/>
        </w:rPr>
      </w:pPr>
    </w:p>
    <w:p w14:paraId="7F206274" w14:textId="77777777" w:rsidR="00B55F1C" w:rsidRDefault="00B55F1C" w:rsidP="00B55F1C">
      <w:pPr>
        <w:pStyle w:val="Default"/>
        <w:spacing w:line="276" w:lineRule="auto"/>
        <w:contextualSpacing/>
        <w:jc w:val="both"/>
        <w:rPr>
          <w:b/>
        </w:rPr>
      </w:pPr>
    </w:p>
    <w:p w14:paraId="186DFC45" w14:textId="77777777" w:rsidR="00B55F1C" w:rsidRDefault="00B55F1C" w:rsidP="00B55F1C">
      <w:pPr>
        <w:pStyle w:val="Default"/>
        <w:spacing w:line="276" w:lineRule="auto"/>
        <w:contextualSpacing/>
        <w:jc w:val="both"/>
        <w:rPr>
          <w:b/>
        </w:rPr>
      </w:pPr>
    </w:p>
    <w:p w14:paraId="4E73ADEB" w14:textId="77777777" w:rsidR="00E01B7A" w:rsidRDefault="00A03A6E" w:rsidP="00066CFA">
      <w:pPr>
        <w:pStyle w:val="Default"/>
        <w:spacing w:line="276" w:lineRule="auto"/>
        <w:contextualSpacing/>
        <w:jc w:val="center"/>
        <w:rPr>
          <w:b/>
        </w:rPr>
      </w:pPr>
      <w:r>
        <w:rPr>
          <w:b/>
        </w:rPr>
        <w:t>Практическая работа № 39</w:t>
      </w:r>
    </w:p>
    <w:p w14:paraId="46E3FBD1" w14:textId="77777777" w:rsidR="00066CFA" w:rsidRDefault="00066CFA" w:rsidP="00066CFA">
      <w:pPr>
        <w:pStyle w:val="Default"/>
        <w:spacing w:line="276" w:lineRule="auto"/>
        <w:jc w:val="center"/>
      </w:pPr>
      <w:r>
        <w:rPr>
          <w:b/>
        </w:rPr>
        <w:t xml:space="preserve">Тема: </w:t>
      </w:r>
      <w:r>
        <w:t>поиск информации в Интернете</w:t>
      </w:r>
    </w:p>
    <w:p w14:paraId="33406CE6" w14:textId="77777777" w:rsidR="00066CFA" w:rsidRPr="00066CFA" w:rsidRDefault="00066CFA" w:rsidP="00066CFA">
      <w:pPr>
        <w:pStyle w:val="Default"/>
        <w:spacing w:line="276" w:lineRule="auto"/>
      </w:pPr>
      <w:r>
        <w:rPr>
          <w:b/>
        </w:rPr>
        <w:t xml:space="preserve">Цель: </w:t>
      </w:r>
      <w:r w:rsidRPr="00B55F1C">
        <w:t>сформировать умение использовать браузер для просмотра веб-страниц и пои</w:t>
      </w:r>
      <w:r>
        <w:t>с</w:t>
      </w:r>
      <w:r w:rsidRPr="00B55F1C">
        <w:t>ка в Сети по ключевым словам</w:t>
      </w:r>
      <w:r>
        <w:t>.</w:t>
      </w:r>
    </w:p>
    <w:p w14:paraId="499E8394" w14:textId="77777777" w:rsidR="00BD11E4" w:rsidRPr="00AD3D29" w:rsidRDefault="00BD11E4" w:rsidP="00B55F1C">
      <w:pPr>
        <w:pStyle w:val="a5"/>
        <w:spacing w:before="0" w:beforeAutospacing="0" w:after="0" w:afterAutospacing="0" w:line="276" w:lineRule="auto"/>
        <w:contextualSpacing/>
        <w:jc w:val="both"/>
      </w:pPr>
      <w:r w:rsidRPr="00AD3D29">
        <w:rPr>
          <w:b/>
          <w:bCs/>
          <w:iCs/>
        </w:rPr>
        <w:t>Информационные источники:</w:t>
      </w:r>
    </w:p>
    <w:p w14:paraId="612A9E4E" w14:textId="77777777" w:rsidR="00BD11E4" w:rsidRPr="00AD3D29" w:rsidRDefault="00BD11E4" w:rsidP="00B55F1C">
      <w:pPr>
        <w:pStyle w:val="a4"/>
        <w:spacing w:line="276" w:lineRule="auto"/>
        <w:contextualSpacing/>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3B07F280" w14:textId="77777777" w:rsidR="00BD11E4" w:rsidRPr="00AD3D29" w:rsidRDefault="00BD11E4" w:rsidP="00AD3D29">
      <w:pPr>
        <w:pStyle w:val="a4"/>
        <w:spacing w:line="276" w:lineRule="auto"/>
      </w:pPr>
      <w:r w:rsidRPr="00AD3D29">
        <w:lastRenderedPageBreak/>
        <w:t>- Информатика и информационные технологии. Учебник для 10 -11 классов /Н. Д. Угринович. - 4-е изд. - М.: БИНОМ. Лаборатория знаний, 2007. - 511 с.: ил.</w:t>
      </w:r>
    </w:p>
    <w:p w14:paraId="3AEEDC03" w14:textId="77777777" w:rsidR="00066CFA" w:rsidRDefault="00066CFA" w:rsidP="00066CFA">
      <w:pPr>
        <w:rPr>
          <w:rFonts w:ascii="Times New Roman" w:hAnsi="Times New Roman"/>
          <w:i/>
        </w:rPr>
      </w:pPr>
      <w:r>
        <w:rPr>
          <w:rFonts w:ascii="Times New Roman" w:hAnsi="Times New Roman"/>
          <w:i/>
        </w:rPr>
        <w:t>Задание:</w:t>
      </w:r>
    </w:p>
    <w:p w14:paraId="787B2BD0" w14:textId="77777777" w:rsidR="00066CFA" w:rsidRPr="00066CFA" w:rsidRDefault="00066CFA" w:rsidP="00066CFA">
      <w:pPr>
        <w:spacing w:line="276" w:lineRule="auto"/>
        <w:rPr>
          <w:rFonts w:ascii="Times New Roman" w:hAnsi="Times New Roman"/>
        </w:rPr>
      </w:pPr>
      <w:r>
        <w:rPr>
          <w:rFonts w:ascii="Times New Roman" w:hAnsi="Times New Roman"/>
        </w:rPr>
        <w:t>1.</w:t>
      </w:r>
      <w:r w:rsidRPr="00066CFA">
        <w:rPr>
          <w:rFonts w:ascii="Times New Roman" w:hAnsi="Times New Roman"/>
        </w:rPr>
        <w:t>Ознакомиться  с услугами Интернета с помощью поисковой системы «Рамблер».</w:t>
      </w:r>
    </w:p>
    <w:p w14:paraId="284CCAC4" w14:textId="77777777" w:rsidR="00066CFA" w:rsidRPr="00066CFA" w:rsidRDefault="00066CFA" w:rsidP="00066CFA">
      <w:pPr>
        <w:spacing w:line="276" w:lineRule="auto"/>
        <w:rPr>
          <w:rFonts w:ascii="Times New Roman" w:hAnsi="Times New Roman"/>
        </w:rPr>
      </w:pPr>
      <w:r>
        <w:rPr>
          <w:rFonts w:ascii="Times New Roman" w:hAnsi="Times New Roman"/>
        </w:rPr>
        <w:t xml:space="preserve">2. </w:t>
      </w:r>
      <w:r w:rsidRPr="00066CFA">
        <w:rPr>
          <w:rFonts w:ascii="Times New Roman" w:hAnsi="Times New Roman"/>
        </w:rPr>
        <w:t xml:space="preserve">Создать документ в </w:t>
      </w:r>
      <w:r w:rsidRPr="00066CFA">
        <w:rPr>
          <w:rFonts w:ascii="Times New Roman" w:hAnsi="Times New Roman"/>
          <w:lang w:val="en-US"/>
        </w:rPr>
        <w:t>MS</w:t>
      </w:r>
      <w:r w:rsidRPr="00066CFA">
        <w:rPr>
          <w:rFonts w:ascii="Times New Roman" w:hAnsi="Times New Roman"/>
        </w:rPr>
        <w:t xml:space="preserve"> </w:t>
      </w:r>
      <w:r w:rsidRPr="00066CFA">
        <w:rPr>
          <w:rFonts w:ascii="Times New Roman" w:hAnsi="Times New Roman"/>
          <w:lang w:val="en-US"/>
        </w:rPr>
        <w:t>Word</w:t>
      </w:r>
      <w:r w:rsidRPr="00066CFA">
        <w:rPr>
          <w:rFonts w:ascii="Times New Roman" w:hAnsi="Times New Roman"/>
        </w:rPr>
        <w:t>, содержащий гиперссылки.</w:t>
      </w:r>
    </w:p>
    <w:p w14:paraId="250B92F4" w14:textId="77777777" w:rsidR="00066CFA" w:rsidRDefault="00066CFA" w:rsidP="00066CFA">
      <w:pPr>
        <w:pStyle w:val="a5"/>
        <w:spacing w:before="0" w:beforeAutospacing="0" w:after="0" w:afterAutospacing="0" w:line="276" w:lineRule="auto"/>
        <w:ind w:firstLine="709"/>
        <w:jc w:val="both"/>
      </w:pPr>
      <w:r>
        <w:rPr>
          <w:b/>
        </w:rPr>
        <w:t>Услуги сети Интернет</w:t>
      </w:r>
      <w:r>
        <w:t>:</w:t>
      </w:r>
    </w:p>
    <w:p w14:paraId="481154A3" w14:textId="77777777" w:rsidR="00066CFA" w:rsidRDefault="00066CFA" w:rsidP="002D32D8">
      <w:pPr>
        <w:pStyle w:val="a5"/>
        <w:numPr>
          <w:ilvl w:val="0"/>
          <w:numId w:val="127"/>
        </w:numPr>
        <w:tabs>
          <w:tab w:val="left" w:pos="851"/>
        </w:tabs>
        <w:spacing w:before="0" w:beforeAutospacing="0" w:after="0" w:afterAutospacing="0" w:line="276" w:lineRule="auto"/>
        <w:ind w:left="0" w:firstLine="709"/>
        <w:jc w:val="both"/>
      </w:pPr>
      <w:r>
        <w:t>всемирная паутина (</w:t>
      </w:r>
      <w:r>
        <w:rPr>
          <w:rStyle w:val="spelle"/>
        </w:rPr>
        <w:t>World</w:t>
      </w:r>
      <w:r>
        <w:t xml:space="preserve"> </w:t>
      </w:r>
      <w:r>
        <w:rPr>
          <w:rStyle w:val="spelle"/>
        </w:rPr>
        <w:t>Wide</w:t>
      </w:r>
      <w:r>
        <w:t xml:space="preserve"> </w:t>
      </w:r>
      <w:r>
        <w:rPr>
          <w:rStyle w:val="spelle"/>
        </w:rPr>
        <w:t>Web</w:t>
      </w:r>
      <w:r>
        <w:t>);</w:t>
      </w:r>
    </w:p>
    <w:p w14:paraId="5BE8BB51" w14:textId="77777777" w:rsidR="00066CFA" w:rsidRDefault="00066CFA" w:rsidP="002D32D8">
      <w:pPr>
        <w:pStyle w:val="a5"/>
        <w:numPr>
          <w:ilvl w:val="0"/>
          <w:numId w:val="127"/>
        </w:numPr>
        <w:tabs>
          <w:tab w:val="left" w:pos="851"/>
        </w:tabs>
        <w:spacing w:before="0" w:beforeAutospacing="0" w:after="0" w:afterAutospacing="0" w:line="276" w:lineRule="auto"/>
        <w:ind w:left="0" w:firstLine="709"/>
        <w:jc w:val="both"/>
      </w:pPr>
      <w:r>
        <w:t>электронная почта и списки рассылки;</w:t>
      </w:r>
    </w:p>
    <w:p w14:paraId="0A6704EB" w14:textId="77777777" w:rsidR="00066CFA" w:rsidRDefault="00066CFA" w:rsidP="002D32D8">
      <w:pPr>
        <w:pStyle w:val="a5"/>
        <w:numPr>
          <w:ilvl w:val="0"/>
          <w:numId w:val="127"/>
        </w:numPr>
        <w:tabs>
          <w:tab w:val="left" w:pos="851"/>
        </w:tabs>
        <w:spacing w:before="0" w:beforeAutospacing="0" w:after="0" w:afterAutospacing="0" w:line="276" w:lineRule="auto"/>
        <w:ind w:left="0" w:firstLine="709"/>
        <w:jc w:val="both"/>
      </w:pPr>
      <w:r>
        <w:t>группы новостей;</w:t>
      </w:r>
    </w:p>
    <w:p w14:paraId="2D3473D4" w14:textId="77777777" w:rsidR="00066CFA" w:rsidRDefault="00066CFA" w:rsidP="002D32D8">
      <w:pPr>
        <w:pStyle w:val="a5"/>
        <w:numPr>
          <w:ilvl w:val="0"/>
          <w:numId w:val="127"/>
        </w:numPr>
        <w:tabs>
          <w:tab w:val="left" w:pos="851"/>
        </w:tabs>
        <w:spacing w:before="0" w:beforeAutospacing="0" w:after="0" w:afterAutospacing="0" w:line="276" w:lineRule="auto"/>
        <w:ind w:left="0" w:firstLine="709"/>
        <w:jc w:val="both"/>
      </w:pPr>
      <w:r>
        <w:rPr>
          <w:rStyle w:val="spelle"/>
        </w:rPr>
        <w:t>файлообменные</w:t>
      </w:r>
      <w:r>
        <w:t xml:space="preserve"> сети,</w:t>
      </w:r>
    </w:p>
    <w:p w14:paraId="504C584B" w14:textId="77777777" w:rsidR="00066CFA" w:rsidRDefault="00066CFA" w:rsidP="002D32D8">
      <w:pPr>
        <w:pStyle w:val="a5"/>
        <w:numPr>
          <w:ilvl w:val="0"/>
          <w:numId w:val="127"/>
        </w:numPr>
        <w:tabs>
          <w:tab w:val="left" w:pos="851"/>
        </w:tabs>
        <w:spacing w:before="0" w:beforeAutospacing="0" w:after="0" w:afterAutospacing="0" w:line="276" w:lineRule="auto"/>
        <w:ind w:left="0" w:firstLine="709"/>
        <w:jc w:val="both"/>
      </w:pPr>
      <w:r>
        <w:t>электронные платёжные системы;</w:t>
      </w:r>
    </w:p>
    <w:p w14:paraId="1BE40BA4" w14:textId="77777777" w:rsidR="00066CFA" w:rsidRDefault="00066CFA" w:rsidP="002D32D8">
      <w:pPr>
        <w:pStyle w:val="a5"/>
        <w:numPr>
          <w:ilvl w:val="0"/>
          <w:numId w:val="127"/>
        </w:numPr>
        <w:tabs>
          <w:tab w:val="left" w:pos="851"/>
        </w:tabs>
        <w:spacing w:before="0" w:beforeAutospacing="0" w:after="0" w:afterAutospacing="0" w:line="276" w:lineRule="auto"/>
        <w:ind w:left="0" w:firstLine="709"/>
        <w:jc w:val="both"/>
      </w:pPr>
      <w:r>
        <w:t>Интернет-радио;</w:t>
      </w:r>
    </w:p>
    <w:p w14:paraId="169F569E" w14:textId="77777777" w:rsidR="00066CFA" w:rsidRDefault="00066CFA" w:rsidP="002D32D8">
      <w:pPr>
        <w:pStyle w:val="a5"/>
        <w:numPr>
          <w:ilvl w:val="0"/>
          <w:numId w:val="127"/>
        </w:numPr>
        <w:tabs>
          <w:tab w:val="left" w:pos="851"/>
        </w:tabs>
        <w:spacing w:before="0" w:beforeAutospacing="0" w:after="0" w:afterAutospacing="0" w:line="276" w:lineRule="auto"/>
        <w:ind w:left="0" w:firstLine="709"/>
        <w:jc w:val="both"/>
      </w:pPr>
      <w:r>
        <w:t>Интернет-телевидение;</w:t>
      </w:r>
    </w:p>
    <w:p w14:paraId="79CA9C2C" w14:textId="77777777" w:rsidR="00066CFA" w:rsidRDefault="00066CFA" w:rsidP="002D32D8">
      <w:pPr>
        <w:pStyle w:val="a5"/>
        <w:numPr>
          <w:ilvl w:val="0"/>
          <w:numId w:val="127"/>
        </w:numPr>
        <w:tabs>
          <w:tab w:val="left" w:pos="851"/>
        </w:tabs>
        <w:spacing w:before="0" w:beforeAutospacing="0" w:after="0" w:afterAutospacing="0" w:line="276" w:lineRule="auto"/>
        <w:ind w:left="0" w:firstLine="709"/>
        <w:jc w:val="both"/>
      </w:pPr>
      <w:r>
        <w:t>IP-телефония;</w:t>
      </w:r>
    </w:p>
    <w:p w14:paraId="6CD64DB3" w14:textId="77777777" w:rsidR="00066CFA" w:rsidRDefault="00066CFA" w:rsidP="002D32D8">
      <w:pPr>
        <w:pStyle w:val="a5"/>
        <w:numPr>
          <w:ilvl w:val="0"/>
          <w:numId w:val="127"/>
        </w:numPr>
        <w:tabs>
          <w:tab w:val="left" w:pos="851"/>
        </w:tabs>
        <w:spacing w:before="0" w:beforeAutospacing="0" w:after="0" w:afterAutospacing="0" w:line="276" w:lineRule="auto"/>
        <w:ind w:left="0" w:firstLine="709"/>
        <w:jc w:val="both"/>
      </w:pPr>
      <w:r>
        <w:t xml:space="preserve">поисковые системы. </w:t>
      </w:r>
    </w:p>
    <w:p w14:paraId="746FC6D5" w14:textId="77777777" w:rsidR="00066CFA" w:rsidRDefault="00066CFA" w:rsidP="00AC2018">
      <w:pPr>
        <w:rPr>
          <w:rFonts w:ascii="Times New Roman" w:hAnsi="Times New Roman"/>
          <w:i/>
        </w:rPr>
      </w:pPr>
      <w:r w:rsidRPr="00456B2B">
        <w:rPr>
          <w:rFonts w:ascii="Times New Roman" w:hAnsi="Times New Roman"/>
          <w:i/>
        </w:rPr>
        <w:t>Порядок выполнения</w:t>
      </w:r>
      <w:r>
        <w:rPr>
          <w:rFonts w:ascii="Times New Roman" w:hAnsi="Times New Roman"/>
          <w:i/>
        </w:rPr>
        <w:t>:</w:t>
      </w:r>
    </w:p>
    <w:p w14:paraId="7F2BCE7D" w14:textId="77777777" w:rsidR="00066CFA" w:rsidRDefault="00066CFA" w:rsidP="00AC2018">
      <w:pPr>
        <w:rPr>
          <w:rFonts w:ascii="Times New Roman" w:hAnsi="Times New Roman"/>
          <w:i/>
        </w:rPr>
      </w:pPr>
      <w:r>
        <w:rPr>
          <w:rFonts w:ascii="Times New Roman" w:hAnsi="Times New Roman"/>
          <w:i/>
        </w:rPr>
        <w:t>Задание1:</w:t>
      </w:r>
    </w:p>
    <w:p w14:paraId="4E9D8E04" w14:textId="77777777" w:rsidR="00066CFA" w:rsidRPr="00AC2018" w:rsidRDefault="00AC2018" w:rsidP="00AC2018">
      <w:pPr>
        <w:spacing w:line="276" w:lineRule="auto"/>
        <w:jc w:val="both"/>
        <w:rPr>
          <w:rFonts w:ascii="Times New Roman" w:hAnsi="Times New Roman"/>
        </w:rPr>
      </w:pPr>
      <w:r>
        <w:rPr>
          <w:rFonts w:ascii="Times New Roman" w:hAnsi="Times New Roman"/>
        </w:rPr>
        <w:t>1.</w:t>
      </w:r>
      <w:r w:rsidR="00066CFA" w:rsidRPr="00AC2018">
        <w:rPr>
          <w:rFonts w:ascii="Times New Roman" w:hAnsi="Times New Roman"/>
        </w:rPr>
        <w:t xml:space="preserve">На рабочем столе найти значок </w:t>
      </w:r>
      <w:r w:rsidR="00066CFA" w:rsidRPr="00AC2018">
        <w:rPr>
          <w:rFonts w:ascii="Times New Roman" w:hAnsi="Times New Roman"/>
          <w:lang w:val="en-US"/>
        </w:rPr>
        <w:t>web</w:t>
      </w:r>
      <w:r w:rsidR="00066CFA" w:rsidRPr="00AC2018">
        <w:rPr>
          <w:rFonts w:ascii="Times New Roman" w:hAnsi="Times New Roman"/>
        </w:rPr>
        <w:t xml:space="preserve">-браузера </w:t>
      </w:r>
      <w:r w:rsidR="00066CFA" w:rsidRPr="00AC2018">
        <w:rPr>
          <w:rFonts w:ascii="Times New Roman" w:hAnsi="Times New Roman"/>
          <w:lang w:val="en-US"/>
        </w:rPr>
        <w:t>Mozilla</w:t>
      </w:r>
      <w:r w:rsidR="00066CFA" w:rsidRPr="00AC2018">
        <w:rPr>
          <w:rFonts w:ascii="Times New Roman" w:hAnsi="Times New Roman"/>
        </w:rPr>
        <w:t xml:space="preserve"> </w:t>
      </w:r>
      <w:r w:rsidR="00066CFA" w:rsidRPr="00AC2018">
        <w:rPr>
          <w:rFonts w:ascii="Times New Roman" w:hAnsi="Times New Roman"/>
          <w:lang w:val="en-US"/>
        </w:rPr>
        <w:t>Firefox</w:t>
      </w:r>
      <w:r w:rsidR="00066CFA" w:rsidRPr="00AC2018">
        <w:rPr>
          <w:rFonts w:ascii="Times New Roman" w:hAnsi="Times New Roman"/>
        </w:rPr>
        <w:t xml:space="preserve"> </w:t>
      </w:r>
      <w:r w:rsidR="00066CFA">
        <w:rPr>
          <w:noProof/>
          <w:lang w:eastAsia="ru-RU"/>
        </w:rPr>
        <w:drawing>
          <wp:inline distT="0" distB="0" distL="0" distR="0" wp14:anchorId="30915CEF" wp14:editId="53A70B6C">
            <wp:extent cx="571500" cy="381000"/>
            <wp:effectExtent l="19050" t="0" r="0" b="0"/>
            <wp:docPr id="1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6" cstate="print"/>
                    <a:srcRect/>
                    <a:stretch>
                      <a:fillRect/>
                    </a:stretch>
                  </pic:blipFill>
                  <pic:spPr bwMode="auto">
                    <a:xfrm>
                      <a:off x="0" y="0"/>
                      <a:ext cx="571500" cy="381000"/>
                    </a:xfrm>
                    <a:prstGeom prst="rect">
                      <a:avLst/>
                    </a:prstGeom>
                    <a:noFill/>
                    <a:ln w="9525">
                      <a:noFill/>
                      <a:miter lim="800000"/>
                      <a:headEnd/>
                      <a:tailEnd/>
                    </a:ln>
                  </pic:spPr>
                </pic:pic>
              </a:graphicData>
            </a:graphic>
          </wp:inline>
        </w:drawing>
      </w:r>
      <w:r w:rsidR="00066CFA" w:rsidRPr="00AC2018">
        <w:rPr>
          <w:rFonts w:ascii="Times New Roman" w:hAnsi="Times New Roman"/>
        </w:rPr>
        <w:t xml:space="preserve"> (возле Пуска) и запустить программу.</w:t>
      </w:r>
    </w:p>
    <w:p w14:paraId="0D5E0BFE" w14:textId="77777777" w:rsidR="00066CFA" w:rsidRPr="00AC2018" w:rsidRDefault="00AC2018" w:rsidP="00AC2018">
      <w:pPr>
        <w:spacing w:line="276" w:lineRule="auto"/>
        <w:jc w:val="both"/>
        <w:rPr>
          <w:rFonts w:ascii="Times New Roman" w:hAnsi="Times New Roman"/>
        </w:rPr>
      </w:pPr>
      <w:r>
        <w:rPr>
          <w:rFonts w:ascii="Times New Roman" w:hAnsi="Times New Roman"/>
        </w:rPr>
        <w:t>2.</w:t>
      </w:r>
      <w:r w:rsidR="00066CFA" w:rsidRPr="00AC2018">
        <w:rPr>
          <w:rFonts w:ascii="Times New Roman" w:hAnsi="Times New Roman"/>
        </w:rPr>
        <w:t xml:space="preserve">В адресной строке написать http://www.rambler.ru/ и нажать  на клавиатуре кнопку </w:t>
      </w:r>
      <w:r w:rsidR="00066CFA" w:rsidRPr="00AC2018">
        <w:rPr>
          <w:rFonts w:ascii="Times New Roman" w:hAnsi="Times New Roman"/>
          <w:lang w:val="en-US"/>
        </w:rPr>
        <w:t>Enter</w:t>
      </w:r>
    </w:p>
    <w:p w14:paraId="6BFECF43" w14:textId="77777777" w:rsidR="00066CFA" w:rsidRPr="00670C36" w:rsidRDefault="00066CFA" w:rsidP="00066CFA">
      <w:pPr>
        <w:pStyle w:val="ae"/>
        <w:spacing w:line="240" w:lineRule="auto"/>
        <w:jc w:val="both"/>
        <w:rPr>
          <w:rFonts w:ascii="Times New Roman" w:hAnsi="Times New Roman"/>
          <w:sz w:val="24"/>
          <w:szCs w:val="24"/>
        </w:rPr>
      </w:pPr>
    </w:p>
    <w:p w14:paraId="29621BD3" w14:textId="6FA5F345" w:rsidR="00066CFA" w:rsidRDefault="00CD2871" w:rsidP="00AC2018">
      <w:pPr>
        <w:pStyle w:val="ae"/>
        <w:spacing w:line="240" w:lineRule="auto"/>
        <w:jc w:val="both"/>
        <w:rPr>
          <w:rFonts w:ascii="Times New Roman" w:hAnsi="Times New Roman"/>
          <w:sz w:val="24"/>
          <w:szCs w:val="24"/>
        </w:rPr>
      </w:pPr>
      <w:r>
        <w:rPr>
          <w:rFonts w:ascii="Times New Roman" w:hAnsi="Times New Roman"/>
          <w:noProof/>
          <w:sz w:val="24"/>
          <w:szCs w:val="24"/>
          <w:lang w:eastAsia="ru-RU"/>
        </w:rPr>
        <mc:AlternateContent>
          <mc:Choice Requires="wps">
            <w:drawing>
              <wp:anchor distT="0" distB="0" distL="114300" distR="114300" simplePos="0" relativeHeight="251962368" behindDoc="0" locked="0" layoutInCell="1" allowOverlap="1" wp14:anchorId="4A6E1CD4" wp14:editId="1C046511">
                <wp:simplePos x="0" y="0"/>
                <wp:positionH relativeFrom="column">
                  <wp:posOffset>1087755</wp:posOffset>
                </wp:positionH>
                <wp:positionV relativeFrom="paragraph">
                  <wp:posOffset>968375</wp:posOffset>
                </wp:positionV>
                <wp:extent cx="333375" cy="161290"/>
                <wp:effectExtent l="26670" t="91440" r="59055" b="23495"/>
                <wp:wrapNone/>
                <wp:docPr id="50" name="AutoShape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3375" cy="16129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AEBF6F6" id="AutoShape 422" o:spid="_x0000_s1026" type="#_x0000_t32" style="position:absolute;margin-left:85.65pt;margin-top:76.25pt;width:26.25pt;height:12.7pt;flip:y;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" strokecolor="red" strokeweight="3pt">
                <v:stroke endarrow="block"/>
                <v:shadow color="#7f7f7f [1601]" opacity=".5" offset="1pt"/>
              </v:shape>
            </w:pict>
          </mc:Fallback>
        </mc:AlternateContent>
      </w:r>
      <w:r w:rsidR="00066CFA">
        <w:rPr>
          <w:rFonts w:ascii="Times New Roman" w:hAnsi="Times New Roman"/>
          <w:noProof/>
          <w:sz w:val="24"/>
          <w:szCs w:val="24"/>
          <w:lang w:eastAsia="ru-RU"/>
        </w:rPr>
        <w:drawing>
          <wp:inline distT="0" distB="0" distL="0" distR="0" wp14:anchorId="7D54CEBF" wp14:editId="398C7E82">
            <wp:extent cx="5353050" cy="978794"/>
            <wp:effectExtent l="19050" t="0" r="0" b="0"/>
            <wp:docPr id="14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7" cstate="print"/>
                    <a:srcRect/>
                    <a:stretch>
                      <a:fillRect/>
                    </a:stretch>
                  </pic:blipFill>
                  <pic:spPr bwMode="auto">
                    <a:xfrm>
                      <a:off x="0" y="0"/>
                      <a:ext cx="5353050" cy="978794"/>
                    </a:xfrm>
                    <a:prstGeom prst="rect">
                      <a:avLst/>
                    </a:prstGeom>
                    <a:noFill/>
                    <a:ln w="9525">
                      <a:noFill/>
                      <a:miter lim="800000"/>
                      <a:headEnd/>
                      <a:tailEnd/>
                    </a:ln>
                  </pic:spPr>
                </pic:pic>
              </a:graphicData>
            </a:graphic>
          </wp:inline>
        </w:drawing>
      </w:r>
    </w:p>
    <w:p w14:paraId="33D24971" w14:textId="77777777" w:rsidR="00AC2018" w:rsidRPr="00AC2018" w:rsidRDefault="00AC2018" w:rsidP="00AC2018">
      <w:pPr>
        <w:pStyle w:val="ae"/>
        <w:spacing w:line="240" w:lineRule="auto"/>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970560" behindDoc="1" locked="0" layoutInCell="1" allowOverlap="1" wp14:anchorId="5DDE0449" wp14:editId="2957542A">
            <wp:simplePos x="0" y="0"/>
            <wp:positionH relativeFrom="column">
              <wp:posOffset>2504440</wp:posOffset>
            </wp:positionH>
            <wp:positionV relativeFrom="paragraph">
              <wp:posOffset>234950</wp:posOffset>
            </wp:positionV>
            <wp:extent cx="3328670" cy="1971675"/>
            <wp:effectExtent l="19050" t="0" r="5080" b="0"/>
            <wp:wrapTight wrapText="bothSides">
              <wp:wrapPolygon edited="0">
                <wp:start x="-124" y="0"/>
                <wp:lineTo x="-124" y="21496"/>
                <wp:lineTo x="21633" y="21496"/>
                <wp:lineTo x="21633" y="0"/>
                <wp:lineTo x="-124" y="0"/>
              </wp:wrapPolygon>
            </wp:wrapTight>
            <wp:docPr id="14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1" cstate="print"/>
                    <a:srcRect/>
                    <a:stretch>
                      <a:fillRect/>
                    </a:stretch>
                  </pic:blipFill>
                  <pic:spPr bwMode="auto">
                    <a:xfrm>
                      <a:off x="0" y="0"/>
                      <a:ext cx="3328670" cy="1971675"/>
                    </a:xfrm>
                    <a:prstGeom prst="rect">
                      <a:avLst/>
                    </a:prstGeom>
                    <a:noFill/>
                    <a:ln w="9525">
                      <a:noFill/>
                      <a:miter lim="800000"/>
                      <a:headEnd/>
                      <a:tailEnd/>
                    </a:ln>
                  </pic:spPr>
                </pic:pic>
              </a:graphicData>
            </a:graphic>
          </wp:anchor>
        </w:drawing>
      </w:r>
    </w:p>
    <w:p w14:paraId="25583B16" w14:textId="77777777" w:rsidR="00066CFA" w:rsidRPr="00AC2018" w:rsidRDefault="00AC2018" w:rsidP="00AC2018">
      <w:pPr>
        <w:jc w:val="both"/>
        <w:rPr>
          <w:rFonts w:ascii="Times New Roman" w:hAnsi="Times New Roman"/>
        </w:rPr>
      </w:pPr>
      <w:r>
        <w:rPr>
          <w:rFonts w:ascii="Times New Roman" w:hAnsi="Times New Roman"/>
        </w:rPr>
        <w:t>3.</w:t>
      </w:r>
      <w:r w:rsidR="00066CFA" w:rsidRPr="00AC2018">
        <w:rPr>
          <w:rFonts w:ascii="Times New Roman" w:hAnsi="Times New Roman"/>
        </w:rPr>
        <w:t>В  строке поиска ввести Всемирная паутина и нажать кнопку «Найти»</w:t>
      </w:r>
    </w:p>
    <w:p w14:paraId="44DF75F6" w14:textId="77777777" w:rsidR="00066CFA" w:rsidRDefault="00066CFA" w:rsidP="00066CFA">
      <w:pPr>
        <w:pStyle w:val="ae"/>
        <w:spacing w:line="240" w:lineRule="auto"/>
        <w:jc w:val="center"/>
      </w:pPr>
    </w:p>
    <w:p w14:paraId="4BBD3655" w14:textId="77777777" w:rsidR="00AC2018" w:rsidRDefault="00AC2018" w:rsidP="00AC2018">
      <w:pPr>
        <w:spacing w:line="276" w:lineRule="auto"/>
        <w:jc w:val="both"/>
        <w:rPr>
          <w:rFonts w:ascii="Times New Roman" w:hAnsi="Times New Roman"/>
        </w:rPr>
      </w:pPr>
    </w:p>
    <w:p w14:paraId="34DA3E29" w14:textId="77777777" w:rsidR="00AC2018" w:rsidRDefault="00AC2018" w:rsidP="00AC2018">
      <w:pPr>
        <w:spacing w:line="276" w:lineRule="auto"/>
        <w:jc w:val="both"/>
        <w:rPr>
          <w:rFonts w:ascii="Times New Roman" w:hAnsi="Times New Roman"/>
        </w:rPr>
      </w:pPr>
    </w:p>
    <w:p w14:paraId="338F7839" w14:textId="77777777" w:rsidR="00AC2018" w:rsidRDefault="00AC2018" w:rsidP="00AC2018">
      <w:pPr>
        <w:spacing w:line="276" w:lineRule="auto"/>
        <w:jc w:val="both"/>
        <w:rPr>
          <w:rFonts w:ascii="Times New Roman" w:hAnsi="Times New Roman"/>
        </w:rPr>
      </w:pPr>
    </w:p>
    <w:p w14:paraId="2203E791" w14:textId="77777777" w:rsidR="00AC2018" w:rsidRDefault="00AC2018" w:rsidP="00AC2018">
      <w:pPr>
        <w:spacing w:line="276" w:lineRule="auto"/>
        <w:jc w:val="both"/>
        <w:rPr>
          <w:rFonts w:ascii="Times New Roman" w:hAnsi="Times New Roman"/>
        </w:rPr>
      </w:pPr>
    </w:p>
    <w:p w14:paraId="0AD77CBF" w14:textId="77777777" w:rsidR="00AC2018" w:rsidRDefault="00AC2018" w:rsidP="00AC2018">
      <w:pPr>
        <w:spacing w:line="276" w:lineRule="auto"/>
        <w:jc w:val="both"/>
        <w:rPr>
          <w:rFonts w:ascii="Times New Roman" w:hAnsi="Times New Roman"/>
        </w:rPr>
      </w:pPr>
    </w:p>
    <w:p w14:paraId="07D9616A" w14:textId="77777777" w:rsidR="00066CFA" w:rsidRPr="00AC2018" w:rsidRDefault="00AC2018" w:rsidP="00AC2018">
      <w:pPr>
        <w:spacing w:line="276" w:lineRule="auto"/>
        <w:jc w:val="both"/>
        <w:rPr>
          <w:rFonts w:ascii="Times New Roman" w:hAnsi="Times New Roman"/>
        </w:rPr>
      </w:pPr>
      <w:r>
        <w:rPr>
          <w:rFonts w:ascii="Times New Roman" w:hAnsi="Times New Roman"/>
          <w:noProof/>
          <w:lang w:eastAsia="ru-RU"/>
        </w:rPr>
        <w:drawing>
          <wp:anchor distT="0" distB="0" distL="114300" distR="114300" simplePos="0" relativeHeight="251971584" behindDoc="1" locked="0" layoutInCell="1" allowOverlap="1" wp14:anchorId="16449B76" wp14:editId="610CCD4A">
            <wp:simplePos x="0" y="0"/>
            <wp:positionH relativeFrom="column">
              <wp:posOffset>3709035</wp:posOffset>
            </wp:positionH>
            <wp:positionV relativeFrom="paragraph">
              <wp:posOffset>48260</wp:posOffset>
            </wp:positionV>
            <wp:extent cx="2453005" cy="1781175"/>
            <wp:effectExtent l="19050" t="0" r="4445" b="0"/>
            <wp:wrapTight wrapText="bothSides">
              <wp:wrapPolygon edited="0">
                <wp:start x="-168" y="0"/>
                <wp:lineTo x="-168" y="21484"/>
                <wp:lineTo x="21639" y="21484"/>
                <wp:lineTo x="21639" y="0"/>
                <wp:lineTo x="-168" y="0"/>
              </wp:wrapPolygon>
            </wp:wrapTight>
            <wp:docPr id="14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9" cstate="print"/>
                    <a:srcRect/>
                    <a:stretch>
                      <a:fillRect/>
                    </a:stretch>
                  </pic:blipFill>
                  <pic:spPr bwMode="auto">
                    <a:xfrm>
                      <a:off x="0" y="0"/>
                      <a:ext cx="2453005" cy="1781175"/>
                    </a:xfrm>
                    <a:prstGeom prst="rect">
                      <a:avLst/>
                    </a:prstGeom>
                    <a:noFill/>
                    <a:ln w="9525">
                      <a:noFill/>
                      <a:miter lim="800000"/>
                      <a:headEnd/>
                      <a:tailEnd/>
                    </a:ln>
                  </pic:spPr>
                </pic:pic>
              </a:graphicData>
            </a:graphic>
          </wp:anchor>
        </w:drawing>
      </w:r>
      <w:r>
        <w:rPr>
          <w:rFonts w:ascii="Times New Roman" w:hAnsi="Times New Roman"/>
        </w:rPr>
        <w:t>4.</w:t>
      </w:r>
      <w:r w:rsidR="00066CFA" w:rsidRPr="00AC2018">
        <w:rPr>
          <w:rFonts w:ascii="Times New Roman" w:hAnsi="Times New Roman"/>
        </w:rPr>
        <w:t>В списке сайтов найти наиболее точный ответ и перейти на сайт по ссылке. Ознакомиться (прочитать) с услугой Интернета.</w:t>
      </w:r>
    </w:p>
    <w:p w14:paraId="397AD190" w14:textId="77777777" w:rsidR="00066CFA" w:rsidRDefault="00066CFA" w:rsidP="00066CFA">
      <w:pPr>
        <w:pStyle w:val="ae"/>
        <w:spacing w:line="240" w:lineRule="auto"/>
        <w:jc w:val="center"/>
        <w:rPr>
          <w:rFonts w:ascii="Times New Roman" w:hAnsi="Times New Roman"/>
          <w:sz w:val="24"/>
          <w:szCs w:val="24"/>
        </w:rPr>
      </w:pPr>
    </w:p>
    <w:p w14:paraId="37C641AD" w14:textId="77777777" w:rsidR="00AC2018" w:rsidRDefault="00AC2018" w:rsidP="00AC2018">
      <w:pPr>
        <w:jc w:val="both"/>
        <w:rPr>
          <w:rFonts w:ascii="Times New Roman" w:hAnsi="Times New Roman"/>
        </w:rPr>
      </w:pPr>
    </w:p>
    <w:p w14:paraId="4BD264CF" w14:textId="77777777" w:rsidR="00AC2018" w:rsidRDefault="00AC2018" w:rsidP="00AC2018">
      <w:pPr>
        <w:jc w:val="both"/>
        <w:rPr>
          <w:rFonts w:ascii="Times New Roman" w:hAnsi="Times New Roman"/>
        </w:rPr>
      </w:pPr>
    </w:p>
    <w:p w14:paraId="617246AB" w14:textId="77777777" w:rsidR="00AC2018" w:rsidRDefault="00AC2018" w:rsidP="00AC2018">
      <w:pPr>
        <w:jc w:val="both"/>
        <w:rPr>
          <w:rFonts w:ascii="Times New Roman" w:hAnsi="Times New Roman"/>
        </w:rPr>
      </w:pPr>
    </w:p>
    <w:p w14:paraId="780DF66B" w14:textId="424E21B0" w:rsidR="00AC2018" w:rsidRDefault="00CD2871" w:rsidP="00AC2018">
      <w:pPr>
        <w:jc w:val="both"/>
        <w:rPr>
          <w:rFonts w:ascii="Times New Roman" w:hAnsi="Times New Roman"/>
        </w:rPr>
      </w:pPr>
      <w:r>
        <w:rPr>
          <w:rFonts w:ascii="Times New Roman" w:hAnsi="Times New Roman"/>
          <w:noProof/>
          <w:lang w:eastAsia="ru-RU"/>
        </w:rPr>
        <mc:AlternateContent>
          <mc:Choice Requires="wps">
            <w:drawing>
              <wp:anchor distT="0" distB="0" distL="114300" distR="114300" simplePos="0" relativeHeight="251963392" behindDoc="0" locked="0" layoutInCell="1" allowOverlap="1" wp14:anchorId="432C7E67" wp14:editId="45CF71D0">
                <wp:simplePos x="0" y="0"/>
                <wp:positionH relativeFrom="column">
                  <wp:posOffset>3307080</wp:posOffset>
                </wp:positionH>
                <wp:positionV relativeFrom="paragraph">
                  <wp:posOffset>85090</wp:posOffset>
                </wp:positionV>
                <wp:extent cx="333375" cy="161290"/>
                <wp:effectExtent l="26670" t="85725" r="59055" b="19685"/>
                <wp:wrapNone/>
                <wp:docPr id="49" name="AutoShape 4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3375" cy="16129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D39C75C" id="AutoShape 423" o:spid="_x0000_s1026" type="#_x0000_t32" style="position:absolute;margin-left:260.4pt;margin-top:6.7pt;width:26.25pt;height:12.7pt;flip:y;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" strokecolor="red" strokeweight="3pt">
                <v:stroke endarrow="block"/>
                <v:shadow color="#7f7f7f [1601]" opacity=".5" offset="1pt"/>
              </v:shape>
            </w:pict>
          </mc:Fallback>
        </mc:AlternateContent>
      </w:r>
    </w:p>
    <w:p w14:paraId="4AB36114" w14:textId="77777777" w:rsidR="00AC2018" w:rsidRDefault="00AC2018" w:rsidP="00AC2018">
      <w:pPr>
        <w:jc w:val="both"/>
        <w:rPr>
          <w:rFonts w:ascii="Times New Roman" w:hAnsi="Times New Roman"/>
        </w:rPr>
      </w:pPr>
    </w:p>
    <w:p w14:paraId="5EA01FFE" w14:textId="77777777" w:rsidR="00AC2018" w:rsidRDefault="00AC2018" w:rsidP="00AC2018">
      <w:pPr>
        <w:jc w:val="both"/>
        <w:rPr>
          <w:rFonts w:ascii="Times New Roman" w:hAnsi="Times New Roman"/>
        </w:rPr>
      </w:pPr>
    </w:p>
    <w:p w14:paraId="3FF84A69" w14:textId="77777777" w:rsidR="00066CFA" w:rsidRPr="00AC2018" w:rsidRDefault="00AC2018" w:rsidP="00AC2018">
      <w:pPr>
        <w:jc w:val="both"/>
        <w:rPr>
          <w:rFonts w:ascii="Times New Roman" w:hAnsi="Times New Roman"/>
        </w:rPr>
      </w:pPr>
      <w:r>
        <w:rPr>
          <w:rFonts w:ascii="Times New Roman" w:hAnsi="Times New Roman"/>
        </w:rPr>
        <w:t>5.</w:t>
      </w:r>
      <w:r w:rsidR="00066CFA" w:rsidRPr="00AC2018">
        <w:rPr>
          <w:rFonts w:ascii="Times New Roman" w:hAnsi="Times New Roman"/>
        </w:rPr>
        <w:t>Таким же образом  поискать про все услуги Интернета.</w:t>
      </w:r>
    </w:p>
    <w:p w14:paraId="334B70A4" w14:textId="77777777" w:rsidR="00066CFA" w:rsidRDefault="00066CFA" w:rsidP="00F2576A">
      <w:pPr>
        <w:pStyle w:val="ae"/>
        <w:ind w:left="0"/>
        <w:rPr>
          <w:rFonts w:ascii="Times New Roman" w:hAnsi="Times New Roman"/>
          <w:i/>
          <w:sz w:val="24"/>
          <w:szCs w:val="24"/>
        </w:rPr>
      </w:pPr>
    </w:p>
    <w:p w14:paraId="702D1CE4" w14:textId="77777777" w:rsidR="00066CFA" w:rsidRDefault="00066CFA" w:rsidP="00F2576A">
      <w:pPr>
        <w:pStyle w:val="ae"/>
        <w:ind w:left="0"/>
        <w:rPr>
          <w:rFonts w:ascii="Times New Roman" w:hAnsi="Times New Roman"/>
          <w:i/>
          <w:sz w:val="24"/>
          <w:szCs w:val="24"/>
        </w:rPr>
      </w:pPr>
      <w:r w:rsidRPr="00A34F28">
        <w:rPr>
          <w:rFonts w:ascii="Times New Roman" w:hAnsi="Times New Roman"/>
          <w:i/>
          <w:sz w:val="24"/>
          <w:szCs w:val="24"/>
        </w:rPr>
        <w:t>Задание</w:t>
      </w:r>
      <w:r>
        <w:rPr>
          <w:rFonts w:ascii="Times New Roman" w:hAnsi="Times New Roman"/>
          <w:i/>
          <w:sz w:val="24"/>
          <w:szCs w:val="24"/>
        </w:rPr>
        <w:t>2</w:t>
      </w:r>
      <w:r w:rsidRPr="00A34F28">
        <w:rPr>
          <w:rFonts w:ascii="Times New Roman" w:hAnsi="Times New Roman"/>
          <w:i/>
          <w:sz w:val="24"/>
          <w:szCs w:val="24"/>
        </w:rPr>
        <w:t>:</w:t>
      </w:r>
    </w:p>
    <w:p w14:paraId="0DBA4474" w14:textId="77777777" w:rsidR="00066CFA" w:rsidRPr="00F2576A" w:rsidRDefault="00F2576A" w:rsidP="00F2576A">
      <w:pPr>
        <w:spacing w:line="276" w:lineRule="auto"/>
        <w:contextualSpacing/>
        <w:jc w:val="both"/>
        <w:rPr>
          <w:rFonts w:ascii="Times New Roman" w:hAnsi="Times New Roman"/>
          <w:i/>
        </w:rPr>
      </w:pPr>
      <w:r>
        <w:rPr>
          <w:rFonts w:ascii="Times New Roman" w:hAnsi="Times New Roman"/>
        </w:rPr>
        <w:t>1.</w:t>
      </w:r>
      <w:r w:rsidR="00066CFA" w:rsidRPr="00F2576A">
        <w:rPr>
          <w:rFonts w:ascii="Times New Roman" w:hAnsi="Times New Roman"/>
        </w:rPr>
        <w:t>На рабочем столе открыть папку «9 класс», в ней папку «Практические задания» и открыть тестовый файл «Гипертекстовые ссылки». (Для создания гиперссылки сначала нужно создать закладку на тот текст, который будет открываться при нажатии гиперссылки, а затем выделить слово и создать на него ссылку )</w:t>
      </w:r>
    </w:p>
    <w:p w14:paraId="3DE0BFBA" w14:textId="77777777" w:rsidR="00066CFA" w:rsidRPr="00F2576A" w:rsidRDefault="00F2576A" w:rsidP="00F2576A">
      <w:pPr>
        <w:spacing w:line="276" w:lineRule="auto"/>
        <w:contextualSpacing/>
        <w:jc w:val="both"/>
        <w:rPr>
          <w:rFonts w:ascii="Times New Roman" w:hAnsi="Times New Roman"/>
          <w:i/>
        </w:rPr>
      </w:pPr>
      <w:r>
        <w:rPr>
          <w:rFonts w:ascii="Times New Roman" w:hAnsi="Times New Roman"/>
        </w:rPr>
        <w:t>2.</w:t>
      </w:r>
      <w:r w:rsidR="00066CFA" w:rsidRPr="00F2576A">
        <w:rPr>
          <w:rFonts w:ascii="Times New Roman" w:hAnsi="Times New Roman"/>
        </w:rPr>
        <w:t>Во втором абзаце под буквой «б» выделить слова «Вся информация»</w:t>
      </w:r>
    </w:p>
    <w:p w14:paraId="72281523" w14:textId="77777777" w:rsidR="00066CFA" w:rsidRDefault="00066CFA" w:rsidP="00F2576A">
      <w:pPr>
        <w:pStyle w:val="ae"/>
        <w:spacing w:line="240" w:lineRule="auto"/>
        <w:ind w:left="0"/>
        <w:jc w:val="both"/>
        <w:rPr>
          <w:rFonts w:ascii="Times New Roman" w:hAnsi="Times New Roman"/>
          <w:i/>
          <w:sz w:val="24"/>
          <w:szCs w:val="24"/>
        </w:rPr>
      </w:pPr>
      <w:r>
        <w:rPr>
          <w:rFonts w:ascii="Times New Roman" w:hAnsi="Times New Roman"/>
          <w:i/>
          <w:noProof/>
          <w:sz w:val="24"/>
          <w:szCs w:val="24"/>
          <w:lang w:eastAsia="ru-RU"/>
        </w:rPr>
        <w:drawing>
          <wp:inline distT="0" distB="0" distL="0" distR="0" wp14:anchorId="1CFA0C30" wp14:editId="3FB24DF3">
            <wp:extent cx="6010275" cy="1047750"/>
            <wp:effectExtent l="19050" t="19050" r="28575" b="19050"/>
            <wp:docPr id="1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2" cstate="print"/>
                    <a:srcRect/>
                    <a:stretch>
                      <a:fillRect/>
                    </a:stretch>
                  </pic:blipFill>
                  <pic:spPr bwMode="auto">
                    <a:xfrm>
                      <a:off x="0" y="0"/>
                      <a:ext cx="6010275" cy="1047750"/>
                    </a:xfrm>
                    <a:prstGeom prst="rect">
                      <a:avLst/>
                    </a:prstGeom>
                    <a:noFill/>
                    <a:ln w="6350">
                      <a:solidFill>
                        <a:schemeClr val="tx1"/>
                      </a:solidFill>
                      <a:miter lim="800000"/>
                      <a:headEnd/>
                      <a:tailEnd/>
                    </a:ln>
                  </pic:spPr>
                </pic:pic>
              </a:graphicData>
            </a:graphic>
          </wp:inline>
        </w:drawing>
      </w:r>
    </w:p>
    <w:p w14:paraId="06BFE65D" w14:textId="77777777" w:rsidR="00066CFA" w:rsidRPr="0096494C" w:rsidRDefault="00066CFA" w:rsidP="00066CFA">
      <w:pPr>
        <w:pStyle w:val="ae"/>
        <w:spacing w:line="240" w:lineRule="auto"/>
        <w:jc w:val="both"/>
        <w:rPr>
          <w:rFonts w:ascii="Times New Roman" w:hAnsi="Times New Roman"/>
          <w:i/>
          <w:sz w:val="24"/>
          <w:szCs w:val="24"/>
        </w:rPr>
      </w:pPr>
    </w:p>
    <w:p w14:paraId="0AF54100" w14:textId="77777777" w:rsidR="00066CFA" w:rsidRPr="00F2576A" w:rsidRDefault="00F2576A" w:rsidP="00F2576A">
      <w:pPr>
        <w:jc w:val="both"/>
        <w:rPr>
          <w:rFonts w:ascii="Times New Roman" w:hAnsi="Times New Roman"/>
          <w:i/>
        </w:rPr>
      </w:pPr>
      <w:r>
        <w:rPr>
          <w:rFonts w:ascii="Times New Roman" w:hAnsi="Times New Roman"/>
        </w:rPr>
        <w:t>3.</w:t>
      </w:r>
      <w:r w:rsidR="00066CFA" w:rsidRPr="00F2576A">
        <w:rPr>
          <w:rFonts w:ascii="Times New Roman" w:hAnsi="Times New Roman"/>
        </w:rPr>
        <w:t>Перейти на вкладку «Вставка» и нажать «Закладка»</w:t>
      </w:r>
    </w:p>
    <w:p w14:paraId="7DCB4DDA" w14:textId="0849EABD" w:rsidR="00066CFA" w:rsidRDefault="00CD2871" w:rsidP="00066CFA">
      <w:pPr>
        <w:pStyle w:val="ae"/>
        <w:spacing w:line="240" w:lineRule="auto"/>
        <w:jc w:val="both"/>
        <w:rPr>
          <w:rFonts w:ascii="Times New Roman" w:hAnsi="Times New Roman"/>
          <w:i/>
          <w:sz w:val="24"/>
          <w:szCs w:val="24"/>
        </w:rPr>
      </w:pPr>
      <w:r>
        <w:rPr>
          <w:rFonts w:ascii="Times New Roman" w:hAnsi="Times New Roman"/>
          <w:i/>
          <w:noProof/>
          <w:sz w:val="24"/>
          <w:szCs w:val="24"/>
          <w:lang w:eastAsia="ru-RU"/>
        </w:rPr>
        <mc:AlternateContent>
          <mc:Choice Requires="wps">
            <w:drawing>
              <wp:anchor distT="0" distB="0" distL="114300" distR="114300" simplePos="0" relativeHeight="251964416" behindDoc="0" locked="0" layoutInCell="1" allowOverlap="1" wp14:anchorId="36654C2E" wp14:editId="743DF76C">
                <wp:simplePos x="0" y="0"/>
                <wp:positionH relativeFrom="column">
                  <wp:posOffset>5164455</wp:posOffset>
                </wp:positionH>
                <wp:positionV relativeFrom="paragraph">
                  <wp:posOffset>873760</wp:posOffset>
                </wp:positionV>
                <wp:extent cx="447675" cy="256540"/>
                <wp:effectExtent l="64770" t="86360" r="20955" b="19050"/>
                <wp:wrapNone/>
                <wp:docPr id="47" name="AutoShape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47675" cy="25654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3BC0E57" id="AutoShape 424" o:spid="_x0000_s1026" type="#_x0000_t32" style="position:absolute;margin-left:406.65pt;margin-top:68.8pt;width:35.25pt;height:20.2pt;flip:x y;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" strokecolor="red" strokeweight="3pt">
                <v:stroke endarrow="block"/>
                <v:shadow color="#7f7f7f [1601]" opacity=".5" offset="1pt"/>
              </v:shape>
            </w:pict>
          </mc:Fallback>
        </mc:AlternateContent>
      </w:r>
      <w:r w:rsidR="00066CFA">
        <w:rPr>
          <w:rFonts w:ascii="Times New Roman" w:hAnsi="Times New Roman"/>
          <w:i/>
          <w:noProof/>
          <w:sz w:val="24"/>
          <w:szCs w:val="24"/>
          <w:lang w:eastAsia="ru-RU"/>
        </w:rPr>
        <w:drawing>
          <wp:inline distT="0" distB="0" distL="0" distR="0" wp14:anchorId="67283F93" wp14:editId="0E1BD375">
            <wp:extent cx="5372100" cy="1343025"/>
            <wp:effectExtent l="19050" t="0" r="0" b="0"/>
            <wp:docPr id="14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3" cstate="print"/>
                    <a:srcRect/>
                    <a:stretch>
                      <a:fillRect/>
                    </a:stretch>
                  </pic:blipFill>
                  <pic:spPr bwMode="auto">
                    <a:xfrm>
                      <a:off x="0" y="0"/>
                      <a:ext cx="5372100" cy="1343025"/>
                    </a:xfrm>
                    <a:prstGeom prst="rect">
                      <a:avLst/>
                    </a:prstGeom>
                    <a:noFill/>
                    <a:ln w="9525">
                      <a:noFill/>
                      <a:miter lim="800000"/>
                      <a:headEnd/>
                      <a:tailEnd/>
                    </a:ln>
                  </pic:spPr>
                </pic:pic>
              </a:graphicData>
            </a:graphic>
          </wp:inline>
        </w:drawing>
      </w:r>
    </w:p>
    <w:p w14:paraId="7B768E84" w14:textId="77777777" w:rsidR="00066CFA" w:rsidRPr="00F2576A" w:rsidRDefault="00F2576A" w:rsidP="00F2576A">
      <w:pPr>
        <w:jc w:val="both"/>
        <w:rPr>
          <w:rFonts w:ascii="Times New Roman" w:hAnsi="Times New Roman"/>
        </w:rPr>
      </w:pPr>
      <w:r>
        <w:rPr>
          <w:rFonts w:ascii="Times New Roman" w:hAnsi="Times New Roman"/>
        </w:rPr>
        <w:t>4.</w:t>
      </w:r>
      <w:r w:rsidR="00066CFA" w:rsidRPr="00F2576A">
        <w:rPr>
          <w:rFonts w:ascii="Times New Roman" w:hAnsi="Times New Roman"/>
        </w:rPr>
        <w:t>Написать Имя закладки – байтов и нажать кнопку «Добавить»</w:t>
      </w:r>
    </w:p>
    <w:p w14:paraId="0E465491" w14:textId="77777777" w:rsidR="00066CFA" w:rsidRPr="0096494C" w:rsidRDefault="00066CFA" w:rsidP="00066CFA">
      <w:pPr>
        <w:pStyle w:val="ae"/>
        <w:spacing w:line="240" w:lineRule="auto"/>
        <w:jc w:val="both"/>
        <w:rPr>
          <w:rFonts w:ascii="Times New Roman" w:hAnsi="Times New Roman"/>
          <w:i/>
          <w:sz w:val="24"/>
          <w:szCs w:val="24"/>
        </w:rPr>
      </w:pPr>
    </w:p>
    <w:p w14:paraId="3B2706D5" w14:textId="4D29DF12" w:rsidR="00066CFA" w:rsidRPr="006C7B6A" w:rsidRDefault="00CD2871" w:rsidP="00066CFA">
      <w:pPr>
        <w:pStyle w:val="ae"/>
        <w:spacing w:line="240" w:lineRule="auto"/>
        <w:jc w:val="center"/>
        <w:rPr>
          <w:rFonts w:ascii="Times New Roman" w:hAnsi="Times New Roman"/>
          <w:i/>
          <w:sz w:val="24"/>
          <w:szCs w:val="24"/>
        </w:rPr>
      </w:pPr>
      <w:r>
        <w:rPr>
          <w:rFonts w:ascii="Times New Roman" w:hAnsi="Times New Roman"/>
          <w:i/>
          <w:noProof/>
          <w:sz w:val="24"/>
          <w:szCs w:val="24"/>
          <w:lang w:eastAsia="ru-RU"/>
        </w:rPr>
        <mc:AlternateContent>
          <mc:Choice Requires="wps">
            <w:drawing>
              <wp:anchor distT="0" distB="0" distL="114300" distR="114300" simplePos="0" relativeHeight="251966464" behindDoc="0" locked="0" layoutInCell="1" allowOverlap="1" wp14:anchorId="5C8BD5F1" wp14:editId="724B4884">
                <wp:simplePos x="0" y="0"/>
                <wp:positionH relativeFrom="column">
                  <wp:posOffset>4461510</wp:posOffset>
                </wp:positionH>
                <wp:positionV relativeFrom="paragraph">
                  <wp:posOffset>408940</wp:posOffset>
                </wp:positionV>
                <wp:extent cx="342900" cy="189865"/>
                <wp:effectExtent l="66675" t="89535" r="19050" b="25400"/>
                <wp:wrapNone/>
                <wp:docPr id="46" name="AutoShape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42900" cy="189865"/>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26445B5" id="AutoShape 426" o:spid="_x0000_s1026" type="#_x0000_t32" style="position:absolute;margin-left:351.3pt;margin-top:32.2pt;width:27pt;height:14.95pt;flip:x y;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" strokecolor="red" strokeweight="3pt">
                <v:stroke endarrow="block"/>
                <v:shadow color="#7f7f7f [1601]" opacity=".5" offset="1pt"/>
              </v:shape>
            </w:pict>
          </mc:Fallback>
        </mc:AlternateContent>
      </w:r>
      <w:r>
        <w:rPr>
          <w:rFonts w:ascii="Times New Roman" w:hAnsi="Times New Roman"/>
          <w:i/>
          <w:noProof/>
          <w:sz w:val="24"/>
          <w:szCs w:val="24"/>
          <w:lang w:eastAsia="ru-RU"/>
        </w:rPr>
        <mc:AlternateContent>
          <mc:Choice Requires="wps">
            <w:drawing>
              <wp:anchor distT="0" distB="0" distL="114300" distR="114300" simplePos="0" relativeHeight="251965440" behindDoc="0" locked="0" layoutInCell="1" allowOverlap="1" wp14:anchorId="7B9B5F5B" wp14:editId="381DC9A1">
                <wp:simplePos x="0" y="0"/>
                <wp:positionH relativeFrom="column">
                  <wp:posOffset>2821305</wp:posOffset>
                </wp:positionH>
                <wp:positionV relativeFrom="paragraph">
                  <wp:posOffset>504190</wp:posOffset>
                </wp:positionV>
                <wp:extent cx="342900" cy="189865"/>
                <wp:effectExtent l="64770" t="89535" r="20955" b="25400"/>
                <wp:wrapNone/>
                <wp:docPr id="39" name="AutoShape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42900" cy="189865"/>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D387D39" id="AutoShape 425" o:spid="_x0000_s1026" type="#_x0000_t32" style="position:absolute;margin-left:222.15pt;margin-top:39.7pt;width:27pt;height:14.95pt;flip:x y;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" strokecolor="red" strokeweight="3pt">
                <v:stroke endarrow="block"/>
                <v:shadow color="#7f7f7f [1601]" opacity=".5" offset="1pt"/>
              </v:shape>
            </w:pict>
          </mc:Fallback>
        </mc:AlternateContent>
      </w:r>
      <w:r w:rsidR="00066CFA">
        <w:rPr>
          <w:rFonts w:ascii="Times New Roman" w:hAnsi="Times New Roman"/>
          <w:i/>
          <w:noProof/>
          <w:sz w:val="24"/>
          <w:szCs w:val="24"/>
          <w:lang w:eastAsia="ru-RU"/>
        </w:rPr>
        <w:drawing>
          <wp:inline distT="0" distB="0" distL="0" distR="0" wp14:anchorId="12A619FA" wp14:editId="093F3F4D">
            <wp:extent cx="2266950" cy="2048520"/>
            <wp:effectExtent l="19050" t="0" r="0" b="0"/>
            <wp:docPr id="15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4" cstate="print"/>
                    <a:srcRect/>
                    <a:stretch>
                      <a:fillRect/>
                    </a:stretch>
                  </pic:blipFill>
                  <pic:spPr bwMode="auto">
                    <a:xfrm>
                      <a:off x="0" y="0"/>
                      <a:ext cx="2266950" cy="2048520"/>
                    </a:xfrm>
                    <a:prstGeom prst="rect">
                      <a:avLst/>
                    </a:prstGeom>
                    <a:noFill/>
                    <a:ln w="9525">
                      <a:noFill/>
                      <a:miter lim="800000"/>
                      <a:headEnd/>
                      <a:tailEnd/>
                    </a:ln>
                  </pic:spPr>
                </pic:pic>
              </a:graphicData>
            </a:graphic>
          </wp:inline>
        </w:drawing>
      </w:r>
    </w:p>
    <w:p w14:paraId="633DF025" w14:textId="77777777" w:rsidR="00066CFA" w:rsidRPr="00F2576A" w:rsidRDefault="00F2576A" w:rsidP="00F2576A">
      <w:pPr>
        <w:jc w:val="both"/>
        <w:rPr>
          <w:rFonts w:ascii="Times New Roman" w:hAnsi="Times New Roman"/>
          <w:i/>
        </w:rPr>
      </w:pPr>
      <w:r>
        <w:rPr>
          <w:rFonts w:ascii="Times New Roman" w:hAnsi="Times New Roman"/>
        </w:rPr>
        <w:t>5.</w:t>
      </w:r>
      <w:r w:rsidR="00066CFA" w:rsidRPr="00F2576A">
        <w:rPr>
          <w:rFonts w:ascii="Times New Roman" w:hAnsi="Times New Roman"/>
        </w:rPr>
        <w:t>В первом абзаце под буквой «а» найти и выделить слово «байтов». Это слово будет служить гиперссылкой.</w:t>
      </w:r>
    </w:p>
    <w:p w14:paraId="5A32A251" w14:textId="77777777" w:rsidR="00066CFA" w:rsidRDefault="00066CFA" w:rsidP="00F2576A">
      <w:pPr>
        <w:pStyle w:val="ae"/>
        <w:spacing w:line="240" w:lineRule="auto"/>
        <w:ind w:left="0"/>
        <w:jc w:val="both"/>
        <w:rPr>
          <w:rFonts w:ascii="Times New Roman" w:hAnsi="Times New Roman"/>
          <w:i/>
          <w:sz w:val="24"/>
          <w:szCs w:val="24"/>
        </w:rPr>
      </w:pPr>
      <w:r>
        <w:rPr>
          <w:rFonts w:ascii="Times New Roman" w:hAnsi="Times New Roman"/>
          <w:i/>
          <w:noProof/>
          <w:sz w:val="24"/>
          <w:szCs w:val="24"/>
          <w:lang w:eastAsia="ru-RU"/>
        </w:rPr>
        <w:drawing>
          <wp:inline distT="0" distB="0" distL="0" distR="0" wp14:anchorId="5A6C1848" wp14:editId="7FEC5B8B">
            <wp:extent cx="6134100" cy="914400"/>
            <wp:effectExtent l="19050" t="19050" r="19050" b="19050"/>
            <wp:docPr id="15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srcRect/>
                    <a:stretch>
                      <a:fillRect/>
                    </a:stretch>
                  </pic:blipFill>
                  <pic:spPr bwMode="auto">
                    <a:xfrm>
                      <a:off x="0" y="0"/>
                      <a:ext cx="6134100" cy="914400"/>
                    </a:xfrm>
                    <a:prstGeom prst="rect">
                      <a:avLst/>
                    </a:prstGeom>
                    <a:noFill/>
                    <a:ln w="6350">
                      <a:solidFill>
                        <a:schemeClr val="tx1"/>
                      </a:solidFill>
                      <a:miter lim="800000"/>
                      <a:headEnd/>
                      <a:tailEnd/>
                    </a:ln>
                  </pic:spPr>
                </pic:pic>
              </a:graphicData>
            </a:graphic>
          </wp:inline>
        </w:drawing>
      </w:r>
    </w:p>
    <w:p w14:paraId="6389E653" w14:textId="77777777" w:rsidR="00066CFA" w:rsidRPr="00F2576A" w:rsidRDefault="00F2576A" w:rsidP="00F2576A">
      <w:pPr>
        <w:jc w:val="both"/>
        <w:rPr>
          <w:rFonts w:ascii="Times New Roman" w:hAnsi="Times New Roman"/>
        </w:rPr>
      </w:pPr>
      <w:r>
        <w:rPr>
          <w:rFonts w:ascii="Times New Roman" w:hAnsi="Times New Roman"/>
        </w:rPr>
        <w:t>6.</w:t>
      </w:r>
      <w:r w:rsidR="00066CFA" w:rsidRPr="00F2576A">
        <w:rPr>
          <w:rFonts w:ascii="Times New Roman" w:hAnsi="Times New Roman"/>
        </w:rPr>
        <w:t>На вкладке «Вставка» нажать «Гиперссылка»</w:t>
      </w:r>
    </w:p>
    <w:p w14:paraId="3C55E362" w14:textId="391446EB" w:rsidR="00066CFA" w:rsidRDefault="00CD2871" w:rsidP="00066CFA">
      <w:pPr>
        <w:pStyle w:val="a5"/>
        <w:spacing w:before="0" w:beforeAutospacing="0" w:after="0" w:afterAutospacing="0"/>
        <w:jc w:val="center"/>
      </w:pPr>
      <w:r>
        <w:rPr>
          <w:noProof/>
        </w:rPr>
        <w:lastRenderedPageBreak/>
        <mc:AlternateContent>
          <mc:Choice Requires="wps">
            <w:drawing>
              <wp:anchor distT="0" distB="0" distL="114300" distR="114300" simplePos="0" relativeHeight="251967488" behindDoc="0" locked="0" layoutInCell="1" allowOverlap="1" wp14:anchorId="2980D816" wp14:editId="4B8499FC">
                <wp:simplePos x="0" y="0"/>
                <wp:positionH relativeFrom="column">
                  <wp:posOffset>5535930</wp:posOffset>
                </wp:positionH>
                <wp:positionV relativeFrom="paragraph">
                  <wp:posOffset>671195</wp:posOffset>
                </wp:positionV>
                <wp:extent cx="447675" cy="256540"/>
                <wp:effectExtent l="64770" t="86360" r="20955" b="19050"/>
                <wp:wrapNone/>
                <wp:docPr id="38" name="AutoShape 4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47675" cy="25654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30F0651" id="AutoShape 427" o:spid="_x0000_s1026" type="#_x0000_t32" style="position:absolute;margin-left:435.9pt;margin-top:52.85pt;width:35.25pt;height:20.2pt;flip:x y;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" strokecolor="red" strokeweight="3pt">
                <v:stroke endarrow="block"/>
                <v:shadow color="#7f7f7f [1601]" opacity=".5" offset="1pt"/>
              </v:shape>
            </w:pict>
          </mc:Fallback>
        </mc:AlternateContent>
      </w:r>
      <w:r w:rsidR="00066CFA" w:rsidRPr="006C7B6A">
        <w:rPr>
          <w:noProof/>
        </w:rPr>
        <w:drawing>
          <wp:inline distT="0" distB="0" distL="0" distR="0" wp14:anchorId="4EEE8FBE" wp14:editId="310D5E5E">
            <wp:extent cx="5372100" cy="1343025"/>
            <wp:effectExtent l="19050" t="0" r="0" b="0"/>
            <wp:docPr id="15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3" cstate="print"/>
                    <a:srcRect/>
                    <a:stretch>
                      <a:fillRect/>
                    </a:stretch>
                  </pic:blipFill>
                  <pic:spPr bwMode="auto">
                    <a:xfrm>
                      <a:off x="0" y="0"/>
                      <a:ext cx="5372100" cy="1343025"/>
                    </a:xfrm>
                    <a:prstGeom prst="rect">
                      <a:avLst/>
                    </a:prstGeom>
                    <a:noFill/>
                    <a:ln w="9525">
                      <a:noFill/>
                      <a:miter lim="800000"/>
                      <a:headEnd/>
                      <a:tailEnd/>
                    </a:ln>
                  </pic:spPr>
                </pic:pic>
              </a:graphicData>
            </a:graphic>
          </wp:inline>
        </w:drawing>
      </w:r>
    </w:p>
    <w:p w14:paraId="4600E94A" w14:textId="77777777" w:rsidR="00066CFA" w:rsidRDefault="00066CFA" w:rsidP="00066CFA">
      <w:pPr>
        <w:pStyle w:val="a5"/>
        <w:spacing w:before="0" w:beforeAutospacing="0" w:after="0" w:afterAutospacing="0"/>
        <w:jc w:val="center"/>
      </w:pPr>
    </w:p>
    <w:p w14:paraId="2C0288B0" w14:textId="77777777" w:rsidR="00066CFA" w:rsidRPr="00F2576A" w:rsidRDefault="00F2576A" w:rsidP="00F2576A">
      <w:pPr>
        <w:spacing w:line="276" w:lineRule="auto"/>
        <w:jc w:val="both"/>
        <w:rPr>
          <w:rFonts w:ascii="Times New Roman" w:eastAsia="Times New Roman" w:hAnsi="Times New Roman"/>
          <w:lang w:eastAsia="ru-RU"/>
        </w:rPr>
      </w:pPr>
      <w:r>
        <w:rPr>
          <w:rFonts w:ascii="Times New Roman" w:hAnsi="Times New Roman"/>
        </w:rPr>
        <w:t>7.</w:t>
      </w:r>
      <w:r w:rsidR="00066CFA" w:rsidRPr="00F2576A">
        <w:rPr>
          <w:rFonts w:ascii="Times New Roman" w:hAnsi="Times New Roman"/>
        </w:rPr>
        <w:t>В окне «Вставка гиперссылки» нажать</w:t>
      </w:r>
      <w:r w:rsidR="00066CFA" w:rsidRPr="00F2576A">
        <w:rPr>
          <w:rFonts w:ascii="Times New Roman" w:eastAsia="Times New Roman" w:hAnsi="Times New Roman"/>
          <w:lang w:eastAsia="ru-RU"/>
        </w:rPr>
        <w:t xml:space="preserve"> «Связать с местом в документе», затем выбрать Закладку с именем «байтов» и нажать «Ок». Гиперссылка  создана!</w:t>
      </w:r>
    </w:p>
    <w:p w14:paraId="78428261" w14:textId="01F15679" w:rsidR="00066CFA" w:rsidRDefault="00CD2871" w:rsidP="00066CFA">
      <w:pPr>
        <w:pStyle w:val="5"/>
        <w:jc w:val="center"/>
      </w:pPr>
      <w:r>
        <w:rPr>
          <w:noProof/>
        </w:rPr>
        <mc:AlternateContent>
          <mc:Choice Requires="wps">
            <w:drawing>
              <wp:anchor distT="0" distB="0" distL="114300" distR="114300" simplePos="0" relativeHeight="251968512" behindDoc="0" locked="0" layoutInCell="1" allowOverlap="1" wp14:anchorId="68E9F6AA" wp14:editId="2A470757">
                <wp:simplePos x="0" y="0"/>
                <wp:positionH relativeFrom="column">
                  <wp:posOffset>640080</wp:posOffset>
                </wp:positionH>
                <wp:positionV relativeFrom="paragraph">
                  <wp:posOffset>1426845</wp:posOffset>
                </wp:positionV>
                <wp:extent cx="257175" cy="189865"/>
                <wp:effectExtent l="26670" t="86995" r="68580" b="27940"/>
                <wp:wrapNone/>
                <wp:docPr id="37" name="AutoShape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7175" cy="189865"/>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B21F4AF" id="AutoShape 428" o:spid="_x0000_s1026" type="#_x0000_t32" style="position:absolute;margin-left:50.4pt;margin-top:112.35pt;width:20.25pt;height:14.95pt;flip:y;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" strokecolor="red" strokeweight="3pt">
                <v:stroke endarrow="block"/>
                <v:shadow color="#7f7f7f [1601]" opacity=".5" offset="1pt"/>
              </v:shape>
            </w:pict>
          </mc:Fallback>
        </mc:AlternateContent>
      </w:r>
      <w:r>
        <w:rPr>
          <w:noProof/>
        </w:rPr>
        <mc:AlternateContent>
          <mc:Choice Requires="wps">
            <w:drawing>
              <wp:anchor distT="0" distB="0" distL="114300" distR="114300" simplePos="0" relativeHeight="251969536" behindDoc="0" locked="0" layoutInCell="1" allowOverlap="1" wp14:anchorId="72A8D2A3" wp14:editId="6D64AB34">
                <wp:simplePos x="0" y="0"/>
                <wp:positionH relativeFrom="column">
                  <wp:posOffset>2249805</wp:posOffset>
                </wp:positionH>
                <wp:positionV relativeFrom="paragraph">
                  <wp:posOffset>1236980</wp:posOffset>
                </wp:positionV>
                <wp:extent cx="342900" cy="189865"/>
                <wp:effectExtent l="64770" t="87630" r="20955" b="27305"/>
                <wp:wrapNone/>
                <wp:docPr id="30" name="AutoShape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42900" cy="189865"/>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AF370EF" id="AutoShape 429" o:spid="_x0000_s1026" type="#_x0000_t32" style="position:absolute;margin-left:177.15pt;margin-top:97.4pt;width:27pt;height:14.95pt;flip:x y;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" strokecolor="red" strokeweight="3pt">
                <v:stroke endarrow="block"/>
                <v:shadow color="#7f7f7f [1601]" opacity=".5" offset="1pt"/>
              </v:shape>
            </w:pict>
          </mc:Fallback>
        </mc:AlternateContent>
      </w:r>
      <w:r w:rsidR="00066CFA">
        <w:rPr>
          <w:b/>
          <w:bCs/>
          <w:noProof/>
          <w:lang w:eastAsia="ru-RU"/>
        </w:rPr>
        <w:drawing>
          <wp:inline distT="0" distB="0" distL="0" distR="0" wp14:anchorId="51A5B338" wp14:editId="5CD95CDC">
            <wp:extent cx="5389563" cy="2667000"/>
            <wp:effectExtent l="19050" t="0" r="1587" b="0"/>
            <wp:docPr id="15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6" cstate="print"/>
                    <a:srcRect/>
                    <a:stretch>
                      <a:fillRect/>
                    </a:stretch>
                  </pic:blipFill>
                  <pic:spPr bwMode="auto">
                    <a:xfrm>
                      <a:off x="0" y="0"/>
                      <a:ext cx="5389563" cy="2667000"/>
                    </a:xfrm>
                    <a:prstGeom prst="rect">
                      <a:avLst/>
                    </a:prstGeom>
                    <a:noFill/>
                    <a:ln w="9525">
                      <a:noFill/>
                      <a:miter lim="800000"/>
                      <a:headEnd/>
                      <a:tailEnd/>
                    </a:ln>
                  </pic:spPr>
                </pic:pic>
              </a:graphicData>
            </a:graphic>
          </wp:inline>
        </w:drawing>
      </w:r>
    </w:p>
    <w:p w14:paraId="2A90B727" w14:textId="77777777" w:rsidR="00066CFA" w:rsidRPr="00F2576A" w:rsidRDefault="00F2576A" w:rsidP="00F2576A">
      <w:pPr>
        <w:spacing w:line="276" w:lineRule="auto"/>
        <w:jc w:val="both"/>
        <w:rPr>
          <w:rFonts w:ascii="Times New Roman" w:hAnsi="Times New Roman"/>
        </w:rPr>
      </w:pPr>
      <w:r>
        <w:rPr>
          <w:rFonts w:ascii="Times New Roman" w:hAnsi="Times New Roman"/>
        </w:rPr>
        <w:t>8.</w:t>
      </w:r>
      <w:r w:rsidR="00066CFA" w:rsidRPr="00F2576A">
        <w:rPr>
          <w:rFonts w:ascii="Times New Roman" w:hAnsi="Times New Roman"/>
        </w:rPr>
        <w:t>Самостоятельно продолжить создание гиперссылок, имена закладок придумать самостоятельно. Слова, на которые следует сделать гиперссылками, выделены красным цветом.</w:t>
      </w:r>
    </w:p>
    <w:p w14:paraId="0CCF2D03" w14:textId="77777777" w:rsidR="00066CFA" w:rsidRPr="00F2576A" w:rsidRDefault="00F2576A" w:rsidP="00F2576A">
      <w:pPr>
        <w:spacing w:line="276" w:lineRule="auto"/>
        <w:jc w:val="both"/>
        <w:rPr>
          <w:rFonts w:ascii="Times New Roman" w:hAnsi="Times New Roman"/>
        </w:rPr>
      </w:pPr>
      <w:r>
        <w:rPr>
          <w:rFonts w:ascii="Times New Roman" w:hAnsi="Times New Roman"/>
        </w:rPr>
        <w:t>9.</w:t>
      </w:r>
      <w:r w:rsidR="00066CFA" w:rsidRPr="00F2576A">
        <w:rPr>
          <w:rFonts w:ascii="Times New Roman" w:hAnsi="Times New Roman"/>
        </w:rPr>
        <w:t>В абзаце под буквой «а» на слова «жесткий или гибкий магнитный диск» создать ссылку,   чтобы   открывался абзац под буквой «г».</w:t>
      </w:r>
    </w:p>
    <w:p w14:paraId="02FE7767" w14:textId="77777777" w:rsidR="00066CFA" w:rsidRPr="00F2576A" w:rsidRDefault="00F2576A" w:rsidP="00F2576A">
      <w:pPr>
        <w:spacing w:line="276" w:lineRule="auto"/>
        <w:jc w:val="both"/>
        <w:rPr>
          <w:rFonts w:ascii="Times New Roman" w:hAnsi="Times New Roman"/>
        </w:rPr>
      </w:pPr>
      <w:r>
        <w:rPr>
          <w:rFonts w:ascii="Times New Roman" w:hAnsi="Times New Roman"/>
        </w:rPr>
        <w:t>10.</w:t>
      </w:r>
      <w:r w:rsidR="00066CFA" w:rsidRPr="00F2576A">
        <w:rPr>
          <w:rFonts w:ascii="Times New Roman" w:hAnsi="Times New Roman"/>
        </w:rPr>
        <w:t>В абзаце под буквой «б» на слова «оперативной памяти» создать ссылку,   чтобы   открывался абзац под буквой «в»</w:t>
      </w:r>
    </w:p>
    <w:p w14:paraId="77375D71" w14:textId="77777777" w:rsidR="00066CFA" w:rsidRPr="00F2576A" w:rsidRDefault="00F2576A" w:rsidP="00F2576A">
      <w:pPr>
        <w:spacing w:line="276" w:lineRule="auto"/>
        <w:jc w:val="both"/>
        <w:rPr>
          <w:rFonts w:ascii="Times New Roman" w:hAnsi="Times New Roman"/>
        </w:rPr>
      </w:pPr>
      <w:r>
        <w:rPr>
          <w:rFonts w:ascii="Times New Roman" w:hAnsi="Times New Roman"/>
        </w:rPr>
        <w:t>11.</w:t>
      </w:r>
      <w:r w:rsidR="00066CFA" w:rsidRPr="00F2576A">
        <w:rPr>
          <w:rFonts w:ascii="Times New Roman" w:hAnsi="Times New Roman"/>
        </w:rPr>
        <w:t>В абзаце под буквой «в» на слово «программа» создать ссылку,   чтобы   открывался абзац под буквой «д»</w:t>
      </w:r>
    </w:p>
    <w:p w14:paraId="2208ACA5" w14:textId="77777777" w:rsidR="00066CFA" w:rsidRPr="00EA3445" w:rsidRDefault="00066CFA" w:rsidP="00066CFA">
      <w:pPr>
        <w:pStyle w:val="ae"/>
        <w:spacing w:line="240" w:lineRule="auto"/>
        <w:jc w:val="both"/>
        <w:rPr>
          <w:rFonts w:ascii="Times New Roman" w:hAnsi="Times New Roman"/>
          <w:sz w:val="24"/>
          <w:szCs w:val="24"/>
        </w:rPr>
      </w:pPr>
    </w:p>
    <w:p w14:paraId="41D3F269" w14:textId="77777777" w:rsidR="00066CFA" w:rsidRDefault="00066CFA" w:rsidP="00A03A6E">
      <w:pPr>
        <w:pStyle w:val="Default"/>
        <w:spacing w:line="276" w:lineRule="auto"/>
        <w:jc w:val="both"/>
        <w:rPr>
          <w:rFonts w:ascii="DejaVu Sans" w:eastAsia="DejaVu Sans" w:hAnsi="DejaVu Sans"/>
          <w:color w:val="auto"/>
          <w:kern w:val="1"/>
        </w:rPr>
      </w:pPr>
    </w:p>
    <w:p w14:paraId="7B077005" w14:textId="77777777" w:rsidR="00F2576A" w:rsidRDefault="00F2576A" w:rsidP="00A03A6E">
      <w:pPr>
        <w:pStyle w:val="Default"/>
        <w:spacing w:line="276" w:lineRule="auto"/>
        <w:jc w:val="both"/>
        <w:rPr>
          <w:b/>
        </w:rPr>
      </w:pPr>
    </w:p>
    <w:p w14:paraId="676173C3" w14:textId="713A932F" w:rsidR="00066CFA" w:rsidRDefault="00066CFA" w:rsidP="00A03A6E">
      <w:pPr>
        <w:pStyle w:val="Default"/>
        <w:spacing w:line="276" w:lineRule="auto"/>
        <w:jc w:val="both"/>
        <w:rPr>
          <w:b/>
        </w:rPr>
      </w:pPr>
    </w:p>
    <w:p w14:paraId="6F2D5CB2" w14:textId="3A4A04C9" w:rsidR="00CD2871" w:rsidRDefault="00CD2871" w:rsidP="00A03A6E">
      <w:pPr>
        <w:pStyle w:val="Default"/>
        <w:spacing w:line="276" w:lineRule="auto"/>
        <w:jc w:val="both"/>
        <w:rPr>
          <w:b/>
        </w:rPr>
      </w:pPr>
    </w:p>
    <w:p w14:paraId="44A6710E" w14:textId="404BFE5A" w:rsidR="00CD2871" w:rsidRDefault="00CD2871" w:rsidP="00A03A6E">
      <w:pPr>
        <w:pStyle w:val="Default"/>
        <w:spacing w:line="276" w:lineRule="auto"/>
        <w:jc w:val="both"/>
        <w:rPr>
          <w:b/>
        </w:rPr>
      </w:pPr>
    </w:p>
    <w:p w14:paraId="3E699B7C" w14:textId="5346EF83" w:rsidR="00CD2871" w:rsidRDefault="00CD2871" w:rsidP="00A03A6E">
      <w:pPr>
        <w:pStyle w:val="Default"/>
        <w:spacing w:line="276" w:lineRule="auto"/>
        <w:jc w:val="both"/>
        <w:rPr>
          <w:b/>
        </w:rPr>
      </w:pPr>
    </w:p>
    <w:p w14:paraId="635F5240" w14:textId="5AE33D09" w:rsidR="00CD2871" w:rsidRDefault="00CD2871" w:rsidP="00A03A6E">
      <w:pPr>
        <w:pStyle w:val="Default"/>
        <w:spacing w:line="276" w:lineRule="auto"/>
        <w:jc w:val="both"/>
        <w:rPr>
          <w:b/>
        </w:rPr>
      </w:pPr>
    </w:p>
    <w:p w14:paraId="5AA96FAA" w14:textId="312DAE17" w:rsidR="00CD2871" w:rsidRDefault="00CD2871" w:rsidP="00A03A6E">
      <w:pPr>
        <w:pStyle w:val="Default"/>
        <w:spacing w:line="276" w:lineRule="auto"/>
        <w:jc w:val="both"/>
        <w:rPr>
          <w:b/>
        </w:rPr>
      </w:pPr>
    </w:p>
    <w:p w14:paraId="407C8052" w14:textId="0353AD13" w:rsidR="00CD2871" w:rsidRDefault="00CD2871" w:rsidP="00A03A6E">
      <w:pPr>
        <w:pStyle w:val="Default"/>
        <w:spacing w:line="276" w:lineRule="auto"/>
        <w:jc w:val="both"/>
        <w:rPr>
          <w:b/>
        </w:rPr>
      </w:pPr>
    </w:p>
    <w:p w14:paraId="3C2358DE" w14:textId="33150183" w:rsidR="00CD2871" w:rsidRDefault="00CD2871" w:rsidP="00A03A6E">
      <w:pPr>
        <w:pStyle w:val="Default"/>
        <w:spacing w:line="276" w:lineRule="auto"/>
        <w:jc w:val="both"/>
        <w:rPr>
          <w:b/>
        </w:rPr>
      </w:pPr>
    </w:p>
    <w:p w14:paraId="47E7C64C" w14:textId="77777777" w:rsidR="00CD2871" w:rsidRDefault="00CD2871" w:rsidP="00A03A6E">
      <w:pPr>
        <w:pStyle w:val="Default"/>
        <w:spacing w:line="276" w:lineRule="auto"/>
        <w:jc w:val="both"/>
        <w:rPr>
          <w:b/>
        </w:rPr>
      </w:pPr>
    </w:p>
    <w:p w14:paraId="20A2FB19" w14:textId="77777777" w:rsidR="00066CFA" w:rsidRDefault="00066CFA" w:rsidP="00A03A6E">
      <w:pPr>
        <w:pStyle w:val="Default"/>
        <w:spacing w:line="276" w:lineRule="auto"/>
        <w:jc w:val="both"/>
        <w:rPr>
          <w:b/>
        </w:rPr>
      </w:pPr>
    </w:p>
    <w:p w14:paraId="2787C035" w14:textId="77777777" w:rsidR="00A03A6E" w:rsidRDefault="00A03A6E" w:rsidP="00066CFA">
      <w:pPr>
        <w:pStyle w:val="Default"/>
        <w:spacing w:line="276" w:lineRule="auto"/>
        <w:jc w:val="center"/>
        <w:rPr>
          <w:b/>
        </w:rPr>
      </w:pPr>
      <w:r>
        <w:rPr>
          <w:b/>
        </w:rPr>
        <w:lastRenderedPageBreak/>
        <w:t>Практическая работа № 40</w:t>
      </w:r>
    </w:p>
    <w:p w14:paraId="1DE567BB" w14:textId="77777777" w:rsidR="00066CFA" w:rsidRPr="00B343C3" w:rsidRDefault="00066CFA" w:rsidP="00066CFA">
      <w:pPr>
        <w:shd w:val="clear" w:color="auto" w:fill="FFFFFF"/>
        <w:jc w:val="center"/>
        <w:rPr>
          <w:rFonts w:ascii="Times New Roman" w:eastAsia="Times New Roman" w:hAnsi="Times New Roman"/>
          <w:b/>
          <w:lang w:eastAsia="ru-RU"/>
        </w:rPr>
      </w:pPr>
      <w:r w:rsidRPr="00B343C3">
        <w:rPr>
          <w:rFonts w:ascii="Times New Roman" w:eastAsia="Times New Roman" w:hAnsi="Times New Roman"/>
          <w:b/>
          <w:color w:val="000000"/>
          <w:lang w:eastAsia="ru-RU"/>
        </w:rPr>
        <w:t xml:space="preserve">Тема: </w:t>
      </w:r>
      <w:r w:rsidRPr="00B343C3">
        <w:rPr>
          <w:rFonts w:ascii="Times New Roman" w:eastAsia="Times New Roman" w:hAnsi="Times New Roman"/>
          <w:color w:val="000000"/>
          <w:lang w:eastAsia="ru-RU"/>
        </w:rPr>
        <w:t>Создание ящика электронной почты и настройка его параметров. Формирование адресной книги</w:t>
      </w:r>
    </w:p>
    <w:p w14:paraId="04C92670" w14:textId="77777777" w:rsidR="00066CFA" w:rsidRDefault="00066CFA" w:rsidP="00066CFA">
      <w:pPr>
        <w:shd w:val="clear" w:color="auto" w:fill="FFFFFF"/>
        <w:jc w:val="both"/>
        <w:rPr>
          <w:rFonts w:ascii="Times New Roman" w:eastAsia="Times New Roman" w:hAnsi="Times New Roman"/>
          <w:spacing w:val="-7"/>
          <w:lang w:eastAsia="ru-RU"/>
        </w:rPr>
      </w:pPr>
      <w:r w:rsidRPr="00B343C3">
        <w:rPr>
          <w:rFonts w:ascii="Times New Roman" w:eastAsia="Times New Roman" w:hAnsi="Times New Roman"/>
          <w:b/>
          <w:bCs/>
          <w:lang w:eastAsia="ru-RU"/>
        </w:rPr>
        <w:t>Цель:</w:t>
      </w:r>
      <w:r w:rsidRPr="00B343C3">
        <w:rPr>
          <w:rFonts w:ascii="Times New Roman" w:eastAsia="Times New Roman" w:hAnsi="Times New Roman"/>
          <w:lang w:eastAsia="ru-RU"/>
        </w:rPr>
        <w:t xml:space="preserve"> изучить процесс регистрации (открытия почтового ящика), подготовки, отправки и приема писем на почтовом сайте</w:t>
      </w:r>
      <w:r w:rsidRPr="00B343C3">
        <w:rPr>
          <w:rFonts w:ascii="Times New Roman" w:eastAsia="Times New Roman" w:hAnsi="Times New Roman"/>
          <w:spacing w:val="-7"/>
          <w:lang w:eastAsia="ru-RU"/>
        </w:rPr>
        <w:t>.</w:t>
      </w:r>
    </w:p>
    <w:p w14:paraId="33D43E53" w14:textId="77777777" w:rsidR="00066CFA" w:rsidRPr="00AD3D29" w:rsidRDefault="00066CFA" w:rsidP="00066CFA">
      <w:pPr>
        <w:pStyle w:val="a5"/>
        <w:spacing w:before="0" w:beforeAutospacing="0" w:after="0" w:afterAutospacing="0" w:line="276" w:lineRule="auto"/>
        <w:jc w:val="both"/>
      </w:pPr>
      <w:r w:rsidRPr="00AD3D29">
        <w:rPr>
          <w:b/>
          <w:bCs/>
          <w:iCs/>
        </w:rPr>
        <w:t>Информационные источники:</w:t>
      </w:r>
    </w:p>
    <w:p w14:paraId="7067D35C" w14:textId="77777777" w:rsidR="00066CFA" w:rsidRPr="00AD3D29" w:rsidRDefault="00066CFA" w:rsidP="00066CFA">
      <w:pPr>
        <w:pStyle w:val="a4"/>
        <w:spacing w:line="276" w:lineRule="auto"/>
        <w:jc w:val="both"/>
      </w:pPr>
      <w:r w:rsidRPr="00AD3D29">
        <w:t>- Информационные технологии в профессиональной деятельности: учеб. пособие для студ. сред. проф. образования /Е.В.Михеева. - 8-е изд.,стер. - М.: Издательский центр "Академия", 2010. - 384 с.</w:t>
      </w:r>
    </w:p>
    <w:p w14:paraId="5A246F20" w14:textId="77777777" w:rsidR="00066CFA" w:rsidRPr="00AD3D29" w:rsidRDefault="00066CFA" w:rsidP="00066CFA">
      <w:pPr>
        <w:pStyle w:val="a4"/>
        <w:spacing w:line="276" w:lineRule="auto"/>
      </w:pPr>
      <w:r w:rsidRPr="00AD3D29">
        <w:t>- Информатика и информационные технологии. Учебник для 10 -11 классов /Н. Д. Угринович. - 4-е изд. - М.: БИНОМ. Лаборатория знаний, 2007. - 511 с.: ил.</w:t>
      </w:r>
    </w:p>
    <w:p w14:paraId="42C7FE75" w14:textId="77777777" w:rsidR="00066CFA" w:rsidRPr="00B343C3" w:rsidRDefault="00066CFA" w:rsidP="00066CFA">
      <w:pPr>
        <w:shd w:val="clear" w:color="auto" w:fill="FFFFFF"/>
        <w:jc w:val="both"/>
        <w:rPr>
          <w:rFonts w:ascii="Times New Roman" w:eastAsia="Times New Roman" w:hAnsi="Times New Roman"/>
          <w:spacing w:val="-7"/>
          <w:lang w:eastAsia="ru-RU"/>
        </w:rPr>
      </w:pPr>
    </w:p>
    <w:p w14:paraId="0D79B48F" w14:textId="77777777" w:rsidR="00066CFA" w:rsidRPr="00066CFA" w:rsidRDefault="00066CFA" w:rsidP="00066CFA">
      <w:pPr>
        <w:spacing w:line="276" w:lineRule="auto"/>
        <w:jc w:val="center"/>
        <w:rPr>
          <w:rFonts w:ascii="Times New Roman" w:eastAsia="Times New Roman" w:hAnsi="Times New Roman"/>
          <w:lang w:eastAsia="ru-RU"/>
        </w:rPr>
      </w:pPr>
      <w:r w:rsidRPr="00066CFA">
        <w:rPr>
          <w:rFonts w:ascii="Times New Roman" w:eastAsia="Times New Roman" w:hAnsi="Times New Roman"/>
          <w:b/>
          <w:color w:val="000000"/>
          <w:lang w:eastAsia="ru-RU"/>
        </w:rPr>
        <w:t>Выполнение работы:</w:t>
      </w:r>
    </w:p>
    <w:p w14:paraId="11109490" w14:textId="77777777" w:rsidR="00066CFA" w:rsidRPr="00066CFA" w:rsidRDefault="00066CFA" w:rsidP="00066CFA">
      <w:pPr>
        <w:spacing w:line="276" w:lineRule="auto"/>
        <w:rPr>
          <w:rFonts w:ascii="Times New Roman" w:eastAsia="Times New Roman" w:hAnsi="Times New Roman"/>
          <w:lang w:eastAsia="ru-RU"/>
        </w:rPr>
      </w:pPr>
      <w:r>
        <w:rPr>
          <w:rFonts w:ascii="Times New Roman" w:eastAsia="Times New Roman" w:hAnsi="Times New Roman"/>
          <w:b/>
          <w:bCs/>
          <w:iCs/>
          <w:lang w:eastAsia="ru-RU"/>
        </w:rPr>
        <w:t xml:space="preserve">Задание  </w:t>
      </w:r>
      <w:r w:rsidRPr="00066CFA">
        <w:rPr>
          <w:rFonts w:ascii="Times New Roman" w:eastAsia="Times New Roman" w:hAnsi="Times New Roman"/>
          <w:b/>
          <w:lang w:eastAsia="ru-RU"/>
        </w:rPr>
        <w:t>№1</w:t>
      </w:r>
      <w:r w:rsidRPr="00066CFA">
        <w:rPr>
          <w:rFonts w:ascii="Times New Roman" w:eastAsia="Times New Roman" w:hAnsi="Times New Roman"/>
          <w:b/>
          <w:bCs/>
          <w:iCs/>
          <w:lang w:eastAsia="ru-RU"/>
        </w:rPr>
        <w:t>.</w:t>
      </w:r>
      <w:r w:rsidRPr="00066CFA">
        <w:rPr>
          <w:rFonts w:ascii="Times New Roman" w:eastAsia="Times New Roman" w:hAnsi="Times New Roman"/>
          <w:lang w:eastAsia="ru-RU"/>
        </w:rPr>
        <w:t xml:space="preserve"> </w:t>
      </w:r>
      <w:r w:rsidRPr="00066CFA">
        <w:rPr>
          <w:rFonts w:ascii="Times New Roman" w:eastAsia="Times New Roman" w:hAnsi="Times New Roman"/>
          <w:lang w:eastAsia="ru-RU"/>
        </w:rPr>
        <w:br/>
      </w:r>
      <w:r>
        <w:rPr>
          <w:rFonts w:ascii="Times New Roman" w:eastAsia="Times New Roman" w:hAnsi="Times New Roman"/>
          <w:lang w:eastAsia="ru-RU"/>
        </w:rPr>
        <w:t>З</w:t>
      </w:r>
      <w:r w:rsidRPr="00066CFA">
        <w:rPr>
          <w:rFonts w:ascii="Times New Roman" w:eastAsia="Times New Roman" w:hAnsi="Times New Roman"/>
          <w:lang w:eastAsia="ru-RU"/>
        </w:rPr>
        <w:t>аполните следующую таблицу</w:t>
      </w:r>
    </w:p>
    <w:tbl>
      <w:tblPr>
        <w:tblpPr w:leftFromText="180" w:rightFromText="180" w:vertAnchor="text" w:horzAnchor="margin" w:tblpY="49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8"/>
        <w:gridCol w:w="3793"/>
      </w:tblGrid>
      <w:tr w:rsidR="00066CFA" w:rsidRPr="00066CFA" w14:paraId="42CB47B0" w14:textId="77777777" w:rsidTr="00066CFA">
        <w:tc>
          <w:tcPr>
            <w:tcW w:w="5778" w:type="dxa"/>
            <w:vAlign w:val="center"/>
          </w:tcPr>
          <w:p w14:paraId="44201E25" w14:textId="77777777" w:rsidR="00066CFA" w:rsidRPr="00066CFA" w:rsidRDefault="00066CFA" w:rsidP="00066CFA">
            <w:pPr>
              <w:spacing w:line="276" w:lineRule="auto"/>
              <w:jc w:val="center"/>
              <w:rPr>
                <w:rFonts w:ascii="Times New Roman" w:eastAsia="Times New Roman" w:hAnsi="Times New Roman"/>
                <w:b/>
                <w:lang w:eastAsia="ru-RU"/>
              </w:rPr>
            </w:pPr>
            <w:r w:rsidRPr="00066CFA">
              <w:rPr>
                <w:rFonts w:ascii="Times New Roman" w:eastAsia="Times New Roman" w:hAnsi="Times New Roman"/>
                <w:b/>
                <w:lang w:eastAsia="ru-RU"/>
              </w:rPr>
              <w:t>Вопрос</w:t>
            </w:r>
          </w:p>
        </w:tc>
        <w:tc>
          <w:tcPr>
            <w:tcW w:w="3793" w:type="dxa"/>
            <w:vAlign w:val="center"/>
          </w:tcPr>
          <w:p w14:paraId="1F31565F" w14:textId="77777777" w:rsidR="00066CFA" w:rsidRPr="00066CFA" w:rsidRDefault="00066CFA" w:rsidP="00066CFA">
            <w:pPr>
              <w:spacing w:line="276" w:lineRule="auto"/>
              <w:jc w:val="center"/>
              <w:rPr>
                <w:rFonts w:ascii="Times New Roman" w:eastAsia="Times New Roman" w:hAnsi="Times New Roman"/>
                <w:b/>
                <w:lang w:eastAsia="ru-RU"/>
              </w:rPr>
            </w:pPr>
            <w:r w:rsidRPr="00066CFA">
              <w:rPr>
                <w:rFonts w:ascii="Times New Roman" w:eastAsia="Times New Roman" w:hAnsi="Times New Roman"/>
                <w:b/>
                <w:lang w:eastAsia="ru-RU"/>
              </w:rPr>
              <w:t>Ответ</w:t>
            </w:r>
          </w:p>
        </w:tc>
      </w:tr>
      <w:tr w:rsidR="00066CFA" w:rsidRPr="00066CFA" w14:paraId="0ED93F18" w14:textId="77777777" w:rsidTr="00066CFA">
        <w:trPr>
          <w:trHeight w:val="446"/>
        </w:trPr>
        <w:tc>
          <w:tcPr>
            <w:tcW w:w="5778" w:type="dxa"/>
            <w:vAlign w:val="center"/>
          </w:tcPr>
          <w:p w14:paraId="0B8A083A" w14:textId="77777777" w:rsidR="00066CFA" w:rsidRPr="00066CFA" w:rsidRDefault="00066CFA" w:rsidP="002D32D8">
            <w:pPr>
              <w:widowControl/>
              <w:numPr>
                <w:ilvl w:val="0"/>
                <w:numId w:val="128"/>
              </w:numPr>
              <w:suppressAutoHyphens w:val="0"/>
              <w:spacing w:line="276" w:lineRule="auto"/>
              <w:ind w:left="426" w:hanging="426"/>
              <w:rPr>
                <w:rFonts w:ascii="Times New Roman" w:eastAsia="Times New Roman" w:hAnsi="Times New Roman"/>
                <w:lang w:eastAsia="ru-RU"/>
              </w:rPr>
            </w:pPr>
            <w:r w:rsidRPr="00066CFA">
              <w:rPr>
                <w:rFonts w:ascii="Times New Roman" w:eastAsia="Times New Roman" w:hAnsi="Times New Roman"/>
                <w:lang w:eastAsia="ru-RU"/>
              </w:rPr>
              <w:t>Что представляет собой электронная почта?</w:t>
            </w:r>
          </w:p>
        </w:tc>
        <w:tc>
          <w:tcPr>
            <w:tcW w:w="3793" w:type="dxa"/>
          </w:tcPr>
          <w:p w14:paraId="496A5204" w14:textId="77777777" w:rsidR="00066CFA" w:rsidRPr="00066CFA" w:rsidRDefault="00066CFA" w:rsidP="00066CFA">
            <w:pPr>
              <w:spacing w:line="276" w:lineRule="auto"/>
              <w:jc w:val="both"/>
              <w:rPr>
                <w:rFonts w:ascii="Times New Roman" w:eastAsia="Times New Roman" w:hAnsi="Times New Roman"/>
                <w:lang w:eastAsia="ru-RU"/>
              </w:rPr>
            </w:pPr>
          </w:p>
        </w:tc>
      </w:tr>
      <w:tr w:rsidR="00066CFA" w:rsidRPr="00066CFA" w14:paraId="30468AEF" w14:textId="77777777" w:rsidTr="00066CFA">
        <w:trPr>
          <w:trHeight w:val="409"/>
        </w:trPr>
        <w:tc>
          <w:tcPr>
            <w:tcW w:w="5778" w:type="dxa"/>
            <w:vAlign w:val="center"/>
          </w:tcPr>
          <w:p w14:paraId="3F5634D1" w14:textId="77777777" w:rsidR="00066CFA" w:rsidRPr="00066CFA" w:rsidRDefault="00066CFA" w:rsidP="002D32D8">
            <w:pPr>
              <w:widowControl/>
              <w:numPr>
                <w:ilvl w:val="0"/>
                <w:numId w:val="128"/>
              </w:numPr>
              <w:suppressAutoHyphens w:val="0"/>
              <w:spacing w:line="276" w:lineRule="auto"/>
              <w:ind w:left="426" w:hanging="426"/>
              <w:rPr>
                <w:rFonts w:ascii="Times New Roman" w:eastAsia="Times New Roman" w:hAnsi="Times New Roman"/>
                <w:lang w:eastAsia="ru-RU"/>
              </w:rPr>
            </w:pPr>
            <w:r w:rsidRPr="00066CFA">
              <w:rPr>
                <w:rFonts w:ascii="Times New Roman" w:eastAsia="Times New Roman" w:hAnsi="Times New Roman"/>
                <w:lang w:eastAsia="ru-RU"/>
              </w:rPr>
              <w:t>Как записывается адрес электронной почты?</w:t>
            </w:r>
          </w:p>
        </w:tc>
        <w:tc>
          <w:tcPr>
            <w:tcW w:w="3793" w:type="dxa"/>
          </w:tcPr>
          <w:p w14:paraId="6934F922" w14:textId="77777777" w:rsidR="00066CFA" w:rsidRPr="00066CFA" w:rsidRDefault="00066CFA" w:rsidP="00066CFA">
            <w:pPr>
              <w:spacing w:line="276" w:lineRule="auto"/>
              <w:jc w:val="both"/>
              <w:rPr>
                <w:rFonts w:ascii="Times New Roman" w:eastAsia="Times New Roman" w:hAnsi="Times New Roman"/>
                <w:lang w:eastAsia="ru-RU"/>
              </w:rPr>
            </w:pPr>
          </w:p>
        </w:tc>
      </w:tr>
      <w:tr w:rsidR="00066CFA" w:rsidRPr="00066CFA" w14:paraId="46BFF847" w14:textId="77777777" w:rsidTr="00066CFA">
        <w:trPr>
          <w:trHeight w:val="372"/>
        </w:trPr>
        <w:tc>
          <w:tcPr>
            <w:tcW w:w="5778" w:type="dxa"/>
            <w:vAlign w:val="center"/>
          </w:tcPr>
          <w:p w14:paraId="1D4CB6C9" w14:textId="77777777" w:rsidR="00066CFA" w:rsidRPr="00066CFA" w:rsidRDefault="00066CFA" w:rsidP="002D32D8">
            <w:pPr>
              <w:widowControl/>
              <w:numPr>
                <w:ilvl w:val="0"/>
                <w:numId w:val="128"/>
              </w:numPr>
              <w:suppressAutoHyphens w:val="0"/>
              <w:spacing w:line="276" w:lineRule="auto"/>
              <w:ind w:left="426" w:hanging="426"/>
              <w:rPr>
                <w:rFonts w:ascii="Times New Roman" w:eastAsia="Times New Roman" w:hAnsi="Times New Roman"/>
                <w:lang w:eastAsia="ru-RU"/>
              </w:rPr>
            </w:pPr>
            <w:r w:rsidRPr="00066CFA">
              <w:rPr>
                <w:rFonts w:ascii="Times New Roman" w:eastAsia="Times New Roman" w:hAnsi="Times New Roman"/>
                <w:lang w:eastAsia="ru-RU"/>
              </w:rPr>
              <w:t>В чем особенность электронной почты?</w:t>
            </w:r>
          </w:p>
        </w:tc>
        <w:tc>
          <w:tcPr>
            <w:tcW w:w="3793" w:type="dxa"/>
          </w:tcPr>
          <w:p w14:paraId="230D0D32" w14:textId="77777777" w:rsidR="00066CFA" w:rsidRPr="00066CFA" w:rsidRDefault="00066CFA" w:rsidP="00066CFA">
            <w:pPr>
              <w:spacing w:line="276" w:lineRule="auto"/>
              <w:jc w:val="both"/>
              <w:rPr>
                <w:rFonts w:ascii="Times New Roman" w:eastAsia="Times New Roman" w:hAnsi="Times New Roman"/>
                <w:lang w:eastAsia="ru-RU"/>
              </w:rPr>
            </w:pPr>
          </w:p>
        </w:tc>
      </w:tr>
      <w:tr w:rsidR="00066CFA" w:rsidRPr="00066CFA" w14:paraId="14A9F5B6" w14:textId="77777777" w:rsidTr="00066CFA">
        <w:trPr>
          <w:trHeight w:val="393"/>
        </w:trPr>
        <w:tc>
          <w:tcPr>
            <w:tcW w:w="5778" w:type="dxa"/>
            <w:vAlign w:val="center"/>
          </w:tcPr>
          <w:p w14:paraId="4DA48FB6" w14:textId="77777777" w:rsidR="00066CFA" w:rsidRPr="00066CFA" w:rsidRDefault="00066CFA" w:rsidP="002D32D8">
            <w:pPr>
              <w:widowControl/>
              <w:numPr>
                <w:ilvl w:val="0"/>
                <w:numId w:val="128"/>
              </w:numPr>
              <w:suppressAutoHyphens w:val="0"/>
              <w:spacing w:line="276" w:lineRule="auto"/>
              <w:ind w:left="426" w:hanging="426"/>
              <w:rPr>
                <w:rFonts w:ascii="Times New Roman" w:eastAsia="Times New Roman" w:hAnsi="Times New Roman"/>
                <w:lang w:eastAsia="ru-RU"/>
              </w:rPr>
            </w:pPr>
            <w:r w:rsidRPr="00066CFA">
              <w:rPr>
                <w:rFonts w:ascii="Times New Roman" w:eastAsia="Times New Roman" w:hAnsi="Times New Roman"/>
                <w:lang w:eastAsia="ru-RU"/>
              </w:rPr>
              <w:t>Что представляет собой почтовый ящик?</w:t>
            </w:r>
          </w:p>
        </w:tc>
        <w:tc>
          <w:tcPr>
            <w:tcW w:w="3793" w:type="dxa"/>
          </w:tcPr>
          <w:p w14:paraId="3D2A23BE" w14:textId="77777777" w:rsidR="00066CFA" w:rsidRPr="00066CFA" w:rsidRDefault="00066CFA" w:rsidP="00066CFA">
            <w:pPr>
              <w:spacing w:line="276" w:lineRule="auto"/>
              <w:jc w:val="both"/>
              <w:rPr>
                <w:rFonts w:ascii="Times New Roman" w:eastAsia="Times New Roman" w:hAnsi="Times New Roman"/>
                <w:lang w:eastAsia="ru-RU"/>
              </w:rPr>
            </w:pPr>
          </w:p>
        </w:tc>
      </w:tr>
      <w:tr w:rsidR="00066CFA" w:rsidRPr="00066CFA" w14:paraId="1B2ACE60" w14:textId="77777777" w:rsidTr="00066CFA">
        <w:trPr>
          <w:trHeight w:val="257"/>
        </w:trPr>
        <w:tc>
          <w:tcPr>
            <w:tcW w:w="5778" w:type="dxa"/>
            <w:vAlign w:val="center"/>
          </w:tcPr>
          <w:p w14:paraId="5743F7BF" w14:textId="77777777" w:rsidR="00066CFA" w:rsidRPr="00066CFA" w:rsidRDefault="00066CFA" w:rsidP="002D32D8">
            <w:pPr>
              <w:widowControl/>
              <w:numPr>
                <w:ilvl w:val="0"/>
                <w:numId w:val="128"/>
              </w:numPr>
              <w:suppressAutoHyphens w:val="0"/>
              <w:spacing w:line="276" w:lineRule="auto"/>
              <w:ind w:left="426" w:hanging="426"/>
              <w:rPr>
                <w:rFonts w:ascii="Times New Roman" w:eastAsia="Times New Roman" w:hAnsi="Times New Roman"/>
                <w:lang w:eastAsia="ru-RU"/>
              </w:rPr>
            </w:pPr>
            <w:r w:rsidRPr="00066CFA">
              <w:rPr>
                <w:rFonts w:ascii="Times New Roman" w:eastAsia="Times New Roman" w:hAnsi="Times New Roman"/>
                <w:lang w:eastAsia="ru-RU"/>
              </w:rPr>
              <w:t>Что такое Спам?</w:t>
            </w:r>
          </w:p>
        </w:tc>
        <w:tc>
          <w:tcPr>
            <w:tcW w:w="3793" w:type="dxa"/>
          </w:tcPr>
          <w:p w14:paraId="65842FCE" w14:textId="77777777" w:rsidR="00066CFA" w:rsidRPr="00066CFA" w:rsidRDefault="00066CFA" w:rsidP="00066CFA">
            <w:pPr>
              <w:spacing w:line="276" w:lineRule="auto"/>
              <w:jc w:val="both"/>
              <w:rPr>
                <w:rFonts w:ascii="Times New Roman" w:eastAsia="Times New Roman" w:hAnsi="Times New Roman"/>
                <w:lang w:eastAsia="ru-RU"/>
              </w:rPr>
            </w:pPr>
          </w:p>
        </w:tc>
      </w:tr>
      <w:tr w:rsidR="00066CFA" w:rsidRPr="00066CFA" w14:paraId="3F74A547" w14:textId="77777777" w:rsidTr="00066CFA">
        <w:trPr>
          <w:trHeight w:val="304"/>
        </w:trPr>
        <w:tc>
          <w:tcPr>
            <w:tcW w:w="5778" w:type="dxa"/>
            <w:vAlign w:val="center"/>
          </w:tcPr>
          <w:p w14:paraId="543BF8DD" w14:textId="77777777" w:rsidR="00066CFA" w:rsidRPr="00066CFA" w:rsidRDefault="00066CFA" w:rsidP="002D32D8">
            <w:pPr>
              <w:widowControl/>
              <w:numPr>
                <w:ilvl w:val="0"/>
                <w:numId w:val="128"/>
              </w:numPr>
              <w:suppressAutoHyphens w:val="0"/>
              <w:spacing w:line="276" w:lineRule="auto"/>
              <w:ind w:left="426" w:hanging="426"/>
              <w:rPr>
                <w:rFonts w:ascii="Times New Roman" w:eastAsia="Times New Roman" w:hAnsi="Times New Roman"/>
                <w:lang w:eastAsia="ru-RU"/>
              </w:rPr>
            </w:pPr>
            <w:r w:rsidRPr="00066CFA">
              <w:rPr>
                <w:rFonts w:ascii="Times New Roman" w:eastAsia="Times New Roman" w:hAnsi="Times New Roman"/>
                <w:lang w:eastAsia="ru-RU"/>
              </w:rPr>
              <w:t>В чем преимущества электронной почты?</w:t>
            </w:r>
          </w:p>
        </w:tc>
        <w:tc>
          <w:tcPr>
            <w:tcW w:w="3793" w:type="dxa"/>
          </w:tcPr>
          <w:p w14:paraId="1BC714C6" w14:textId="77777777" w:rsidR="00066CFA" w:rsidRPr="00066CFA" w:rsidRDefault="00066CFA" w:rsidP="00066CFA">
            <w:pPr>
              <w:spacing w:line="276" w:lineRule="auto"/>
              <w:jc w:val="both"/>
              <w:rPr>
                <w:rFonts w:ascii="Times New Roman" w:eastAsia="Times New Roman" w:hAnsi="Times New Roman"/>
                <w:lang w:eastAsia="ru-RU"/>
              </w:rPr>
            </w:pPr>
          </w:p>
        </w:tc>
      </w:tr>
      <w:tr w:rsidR="00066CFA" w:rsidRPr="00066CFA" w14:paraId="144981DA" w14:textId="77777777" w:rsidTr="00066CFA">
        <w:trPr>
          <w:trHeight w:val="367"/>
        </w:trPr>
        <w:tc>
          <w:tcPr>
            <w:tcW w:w="5778" w:type="dxa"/>
            <w:vAlign w:val="center"/>
          </w:tcPr>
          <w:p w14:paraId="78F57B37" w14:textId="77777777" w:rsidR="00066CFA" w:rsidRPr="00066CFA" w:rsidRDefault="00066CFA" w:rsidP="002D32D8">
            <w:pPr>
              <w:widowControl/>
              <w:numPr>
                <w:ilvl w:val="0"/>
                <w:numId w:val="128"/>
              </w:numPr>
              <w:suppressAutoHyphens w:val="0"/>
              <w:spacing w:line="276" w:lineRule="auto"/>
              <w:ind w:left="426" w:hanging="426"/>
              <w:rPr>
                <w:rFonts w:ascii="Times New Roman" w:eastAsia="Times New Roman" w:hAnsi="Times New Roman"/>
                <w:lang w:eastAsia="ru-RU"/>
              </w:rPr>
            </w:pPr>
            <w:r w:rsidRPr="00066CFA">
              <w:rPr>
                <w:rFonts w:ascii="Times New Roman" w:eastAsia="Times New Roman" w:hAnsi="Times New Roman"/>
                <w:lang w:eastAsia="ru-RU"/>
              </w:rPr>
              <w:t>Что такое протокол электронной почты?</w:t>
            </w:r>
          </w:p>
        </w:tc>
        <w:tc>
          <w:tcPr>
            <w:tcW w:w="3793" w:type="dxa"/>
          </w:tcPr>
          <w:p w14:paraId="7C84F8CB" w14:textId="77777777" w:rsidR="00066CFA" w:rsidRPr="00066CFA" w:rsidRDefault="00066CFA" w:rsidP="00066CFA">
            <w:pPr>
              <w:spacing w:line="276" w:lineRule="auto"/>
              <w:jc w:val="both"/>
              <w:rPr>
                <w:rFonts w:ascii="Times New Roman" w:eastAsia="Times New Roman" w:hAnsi="Times New Roman"/>
                <w:lang w:eastAsia="ru-RU"/>
              </w:rPr>
            </w:pPr>
          </w:p>
        </w:tc>
      </w:tr>
    </w:tbl>
    <w:p w14:paraId="630756A5" w14:textId="77777777" w:rsidR="00066CFA" w:rsidRDefault="00066CFA" w:rsidP="00066CFA">
      <w:pPr>
        <w:pStyle w:val="a4"/>
        <w:rPr>
          <w:b/>
          <w:bCs/>
          <w:iCs/>
        </w:rPr>
      </w:pPr>
    </w:p>
    <w:p w14:paraId="2B93D89A" w14:textId="77777777" w:rsidR="00066CFA" w:rsidRDefault="00066CFA" w:rsidP="00066CFA">
      <w:pPr>
        <w:pStyle w:val="a4"/>
        <w:rPr>
          <w:b/>
          <w:bCs/>
          <w:iCs/>
        </w:rPr>
      </w:pPr>
    </w:p>
    <w:p w14:paraId="61E94B8F" w14:textId="77777777" w:rsidR="00066CFA" w:rsidRPr="00066CFA" w:rsidRDefault="00066CFA" w:rsidP="00066CFA">
      <w:pPr>
        <w:pStyle w:val="a4"/>
        <w:spacing w:line="276" w:lineRule="auto"/>
      </w:pPr>
      <w:r w:rsidRPr="00066CFA">
        <w:rPr>
          <w:b/>
          <w:bCs/>
          <w:iCs/>
        </w:rPr>
        <w:t xml:space="preserve">Задание </w:t>
      </w:r>
      <w:r w:rsidRPr="00066CFA">
        <w:rPr>
          <w:b/>
        </w:rPr>
        <w:t>№2</w:t>
      </w:r>
      <w:r w:rsidRPr="00066CFA">
        <w:rPr>
          <w:b/>
          <w:bCs/>
          <w:iCs/>
        </w:rPr>
        <w:t>.</w:t>
      </w:r>
      <w:r w:rsidRPr="00066CFA">
        <w:t xml:space="preserve"> Регистрация почтового ящика электронной почты.</w:t>
      </w:r>
    </w:p>
    <w:p w14:paraId="4E048EF4" w14:textId="77777777" w:rsidR="00066CFA" w:rsidRPr="00066CFA" w:rsidRDefault="00066CFA" w:rsidP="002D32D8">
      <w:pPr>
        <w:widowControl/>
        <w:numPr>
          <w:ilvl w:val="0"/>
          <w:numId w:val="129"/>
        </w:numPr>
        <w:suppressAutoHyphens w:val="0"/>
        <w:spacing w:line="276" w:lineRule="auto"/>
        <w:ind w:left="425" w:hanging="425"/>
        <w:jc w:val="both"/>
        <w:rPr>
          <w:rFonts w:ascii="Times New Roman" w:eastAsia="Times New Roman" w:hAnsi="Times New Roman"/>
          <w:lang w:eastAsia="ru-RU"/>
        </w:rPr>
      </w:pPr>
      <w:r w:rsidRPr="00066CFA">
        <w:rPr>
          <w:rFonts w:ascii="Times New Roman" w:eastAsia="Times New Roman" w:hAnsi="Times New Roman"/>
          <w:lang w:eastAsia="ru-RU"/>
        </w:rPr>
        <w:t xml:space="preserve">Откройте программу </w:t>
      </w:r>
      <w:r w:rsidRPr="00066CFA">
        <w:rPr>
          <w:rFonts w:ascii="Times New Roman" w:eastAsia="Times New Roman" w:hAnsi="Times New Roman"/>
          <w:lang w:val="en-US" w:eastAsia="ru-RU"/>
        </w:rPr>
        <w:t>Internet</w:t>
      </w:r>
      <w:r w:rsidRPr="00066CFA">
        <w:rPr>
          <w:rFonts w:ascii="Times New Roman" w:eastAsia="Times New Roman" w:hAnsi="Times New Roman"/>
          <w:lang w:eastAsia="ru-RU"/>
        </w:rPr>
        <w:t xml:space="preserve"> </w:t>
      </w:r>
      <w:r w:rsidRPr="00066CFA">
        <w:rPr>
          <w:rFonts w:ascii="Times New Roman" w:eastAsia="Times New Roman" w:hAnsi="Times New Roman"/>
          <w:lang w:val="en-US" w:eastAsia="ru-RU"/>
        </w:rPr>
        <w:t>Explorer</w:t>
      </w:r>
      <w:r w:rsidRPr="00066CFA">
        <w:rPr>
          <w:rFonts w:ascii="Times New Roman" w:eastAsia="Times New Roman" w:hAnsi="Times New Roman"/>
          <w:lang w:eastAsia="ru-RU"/>
        </w:rPr>
        <w:t>.</w:t>
      </w:r>
    </w:p>
    <w:p w14:paraId="1FED16F6" w14:textId="77777777" w:rsidR="00066CFA" w:rsidRPr="00066CFA" w:rsidRDefault="00066CFA" w:rsidP="002D32D8">
      <w:pPr>
        <w:widowControl/>
        <w:numPr>
          <w:ilvl w:val="0"/>
          <w:numId w:val="129"/>
        </w:numPr>
        <w:suppressAutoHyphens w:val="0"/>
        <w:spacing w:line="276" w:lineRule="auto"/>
        <w:ind w:left="425" w:hanging="425"/>
        <w:jc w:val="both"/>
        <w:rPr>
          <w:rFonts w:ascii="Times New Roman" w:eastAsia="Times New Roman" w:hAnsi="Times New Roman"/>
          <w:lang w:eastAsia="ru-RU"/>
        </w:rPr>
      </w:pPr>
      <w:r w:rsidRPr="00066CFA">
        <w:rPr>
          <w:rFonts w:ascii="Times New Roman" w:eastAsia="Times New Roman" w:hAnsi="Times New Roman"/>
          <w:lang w:eastAsia="ru-RU"/>
        </w:rPr>
        <w:t xml:space="preserve">В поле Адрес введите адрес поискового сервера </w:t>
      </w:r>
      <w:r w:rsidRPr="00066CFA">
        <w:rPr>
          <w:rFonts w:ascii="Times New Roman" w:eastAsia="Times New Roman" w:hAnsi="Times New Roman"/>
          <w:lang w:val="en-US" w:eastAsia="ru-RU"/>
        </w:rPr>
        <w:t>http</w:t>
      </w:r>
      <w:r w:rsidRPr="00066CFA">
        <w:rPr>
          <w:rFonts w:ascii="Times New Roman" w:eastAsia="Times New Roman" w:hAnsi="Times New Roman"/>
          <w:lang w:eastAsia="ru-RU"/>
        </w:rPr>
        <w:t>://</w:t>
      </w:r>
      <w:r w:rsidRPr="00066CFA">
        <w:rPr>
          <w:rFonts w:ascii="Times New Roman" w:eastAsia="Times New Roman" w:hAnsi="Times New Roman"/>
          <w:lang w:val="en-US" w:eastAsia="ru-RU"/>
        </w:rPr>
        <w:t>www</w:t>
      </w:r>
      <w:r w:rsidRPr="00066CFA">
        <w:rPr>
          <w:rFonts w:ascii="Times New Roman" w:eastAsia="Times New Roman" w:hAnsi="Times New Roman"/>
          <w:lang w:eastAsia="ru-RU"/>
        </w:rPr>
        <w:t>.</w:t>
      </w:r>
      <w:r w:rsidRPr="00066CFA">
        <w:rPr>
          <w:rFonts w:ascii="Times New Roman" w:eastAsia="Times New Roman" w:hAnsi="Times New Roman"/>
          <w:lang w:val="en-US" w:eastAsia="ru-RU"/>
        </w:rPr>
        <w:t>mail</w:t>
      </w:r>
      <w:r w:rsidRPr="00066CFA">
        <w:rPr>
          <w:rFonts w:ascii="Times New Roman" w:eastAsia="Times New Roman" w:hAnsi="Times New Roman"/>
          <w:lang w:eastAsia="ru-RU"/>
        </w:rPr>
        <w:t>.</w:t>
      </w:r>
      <w:r w:rsidRPr="00066CFA">
        <w:rPr>
          <w:rFonts w:ascii="Times New Roman" w:eastAsia="Times New Roman" w:hAnsi="Times New Roman"/>
          <w:lang w:val="en-US" w:eastAsia="ru-RU"/>
        </w:rPr>
        <w:t>ru</w:t>
      </w:r>
    </w:p>
    <w:p w14:paraId="6596998E" w14:textId="77777777" w:rsidR="00066CFA" w:rsidRPr="00066CFA" w:rsidRDefault="00066CFA" w:rsidP="002D32D8">
      <w:pPr>
        <w:widowControl/>
        <w:numPr>
          <w:ilvl w:val="0"/>
          <w:numId w:val="129"/>
        </w:numPr>
        <w:suppressAutoHyphens w:val="0"/>
        <w:spacing w:line="276" w:lineRule="auto"/>
        <w:ind w:left="425" w:hanging="425"/>
        <w:jc w:val="both"/>
        <w:rPr>
          <w:rFonts w:ascii="Times New Roman" w:eastAsia="Times New Roman" w:hAnsi="Times New Roman"/>
          <w:lang w:eastAsia="ru-RU"/>
        </w:rPr>
      </w:pPr>
      <w:r w:rsidRPr="00066CFA">
        <w:rPr>
          <w:rFonts w:ascii="Times New Roman" w:eastAsia="Times New Roman" w:hAnsi="Times New Roman"/>
          <w:lang w:eastAsia="ru-RU"/>
        </w:rPr>
        <w:t>На открывшейся Веб-странице выберите гиперссылку Регистрация в почте.</w:t>
      </w:r>
    </w:p>
    <w:p w14:paraId="5D8DD3A5" w14:textId="77777777" w:rsidR="00066CFA" w:rsidRPr="00066CFA" w:rsidRDefault="00066CFA" w:rsidP="002D32D8">
      <w:pPr>
        <w:widowControl/>
        <w:numPr>
          <w:ilvl w:val="0"/>
          <w:numId w:val="129"/>
        </w:numPr>
        <w:suppressAutoHyphens w:val="0"/>
        <w:spacing w:line="276" w:lineRule="auto"/>
        <w:ind w:left="425" w:hanging="425"/>
        <w:jc w:val="both"/>
        <w:rPr>
          <w:rFonts w:ascii="Times New Roman" w:eastAsia="Times New Roman" w:hAnsi="Times New Roman"/>
          <w:lang w:eastAsia="ru-RU"/>
        </w:rPr>
      </w:pPr>
      <w:r w:rsidRPr="00066CFA">
        <w:rPr>
          <w:rFonts w:ascii="Times New Roman" w:eastAsia="Times New Roman" w:hAnsi="Times New Roman"/>
          <w:lang w:eastAsia="ru-RU"/>
        </w:rPr>
        <w:t>Заполните анкету, следуя рекомендациям, написанным справа от текстовых полей. Обязательно должны быть заполнены поля:</w:t>
      </w:r>
    </w:p>
    <w:p w14:paraId="24FD52D6" w14:textId="77777777" w:rsidR="00066CFA" w:rsidRPr="00066CFA" w:rsidRDefault="00066CFA" w:rsidP="002D32D8">
      <w:pPr>
        <w:widowControl/>
        <w:numPr>
          <w:ilvl w:val="1"/>
          <w:numId w:val="130"/>
        </w:numPr>
        <w:suppressAutoHyphens w:val="0"/>
        <w:spacing w:line="276" w:lineRule="auto"/>
        <w:jc w:val="both"/>
        <w:rPr>
          <w:rFonts w:ascii="Times New Roman" w:hAnsi="Times New Roman"/>
        </w:rPr>
      </w:pPr>
      <w:r w:rsidRPr="00066CFA">
        <w:rPr>
          <w:rFonts w:ascii="Times New Roman" w:hAnsi="Times New Roman"/>
          <w:lang w:val="en-US"/>
        </w:rPr>
        <w:t>E</w:t>
      </w:r>
      <w:r w:rsidRPr="00066CFA">
        <w:rPr>
          <w:rFonts w:ascii="Times New Roman" w:hAnsi="Times New Roman"/>
        </w:rPr>
        <w:t>-</w:t>
      </w:r>
      <w:r w:rsidRPr="00066CFA">
        <w:rPr>
          <w:rFonts w:ascii="Times New Roman" w:hAnsi="Times New Roman"/>
          <w:lang w:val="en-US"/>
        </w:rPr>
        <w:t>mail</w:t>
      </w:r>
      <w:r w:rsidRPr="00066CFA">
        <w:rPr>
          <w:rFonts w:ascii="Times New Roman" w:hAnsi="Times New Roman"/>
        </w:rPr>
        <w:t>,</w:t>
      </w:r>
    </w:p>
    <w:p w14:paraId="255F92D1" w14:textId="77777777" w:rsidR="00066CFA" w:rsidRPr="00066CFA" w:rsidRDefault="00066CFA" w:rsidP="002D32D8">
      <w:pPr>
        <w:widowControl/>
        <w:numPr>
          <w:ilvl w:val="1"/>
          <w:numId w:val="130"/>
        </w:numPr>
        <w:suppressAutoHyphens w:val="0"/>
        <w:spacing w:line="276" w:lineRule="auto"/>
        <w:jc w:val="both"/>
        <w:rPr>
          <w:rFonts w:ascii="Times New Roman" w:hAnsi="Times New Roman"/>
        </w:rPr>
      </w:pPr>
      <w:r w:rsidRPr="00066CFA">
        <w:rPr>
          <w:rFonts w:ascii="Times New Roman" w:hAnsi="Times New Roman"/>
        </w:rPr>
        <w:t>Пароль,</w:t>
      </w:r>
    </w:p>
    <w:p w14:paraId="5E9022CE" w14:textId="77777777" w:rsidR="00066CFA" w:rsidRPr="00066CFA" w:rsidRDefault="00066CFA" w:rsidP="002D32D8">
      <w:pPr>
        <w:widowControl/>
        <w:numPr>
          <w:ilvl w:val="1"/>
          <w:numId w:val="130"/>
        </w:numPr>
        <w:suppressAutoHyphens w:val="0"/>
        <w:spacing w:line="276" w:lineRule="auto"/>
        <w:jc w:val="both"/>
        <w:rPr>
          <w:rFonts w:ascii="Times New Roman" w:hAnsi="Times New Roman"/>
        </w:rPr>
      </w:pPr>
      <w:r w:rsidRPr="00066CFA">
        <w:rPr>
          <w:rFonts w:ascii="Times New Roman" w:hAnsi="Times New Roman"/>
        </w:rPr>
        <w:t>Если вы забудете пароль,</w:t>
      </w:r>
    </w:p>
    <w:p w14:paraId="5A943298" w14:textId="77777777" w:rsidR="00066CFA" w:rsidRPr="00066CFA" w:rsidRDefault="00066CFA" w:rsidP="002D32D8">
      <w:pPr>
        <w:widowControl/>
        <w:numPr>
          <w:ilvl w:val="1"/>
          <w:numId w:val="130"/>
        </w:numPr>
        <w:suppressAutoHyphens w:val="0"/>
        <w:spacing w:line="276" w:lineRule="auto"/>
        <w:jc w:val="both"/>
        <w:rPr>
          <w:rFonts w:ascii="Times New Roman" w:hAnsi="Times New Roman"/>
        </w:rPr>
      </w:pPr>
      <w:r w:rsidRPr="00066CFA">
        <w:rPr>
          <w:rFonts w:ascii="Times New Roman" w:hAnsi="Times New Roman"/>
        </w:rPr>
        <w:t>Дополнительная информация о пользователе (заполнить полностью).</w:t>
      </w:r>
    </w:p>
    <w:p w14:paraId="0265D16E" w14:textId="77777777" w:rsidR="00066CFA" w:rsidRPr="00066CFA" w:rsidRDefault="00066CFA" w:rsidP="002D32D8">
      <w:pPr>
        <w:widowControl/>
        <w:numPr>
          <w:ilvl w:val="1"/>
          <w:numId w:val="130"/>
        </w:numPr>
        <w:suppressAutoHyphens w:val="0"/>
        <w:spacing w:line="276" w:lineRule="auto"/>
        <w:jc w:val="both"/>
        <w:rPr>
          <w:rFonts w:ascii="Times New Roman" w:hAnsi="Times New Roman"/>
        </w:rPr>
      </w:pPr>
      <w:r w:rsidRPr="00066CFA">
        <w:rPr>
          <w:rFonts w:ascii="Times New Roman" w:hAnsi="Times New Roman"/>
        </w:rPr>
        <w:t>Защита от авторегистрации (ввести зачеркнутые цифры).</w:t>
      </w:r>
    </w:p>
    <w:p w14:paraId="17202522" w14:textId="77777777" w:rsidR="00066CFA" w:rsidRPr="00066CFA" w:rsidRDefault="00066CFA" w:rsidP="002D32D8">
      <w:pPr>
        <w:widowControl/>
        <w:numPr>
          <w:ilvl w:val="0"/>
          <w:numId w:val="129"/>
        </w:numPr>
        <w:suppressAutoHyphens w:val="0"/>
        <w:spacing w:line="276" w:lineRule="auto"/>
        <w:ind w:left="425" w:hanging="425"/>
        <w:jc w:val="both"/>
        <w:rPr>
          <w:rFonts w:ascii="Times New Roman" w:eastAsia="Times New Roman" w:hAnsi="Times New Roman"/>
          <w:lang w:eastAsia="ru-RU"/>
        </w:rPr>
      </w:pPr>
      <w:r w:rsidRPr="00066CFA">
        <w:rPr>
          <w:rFonts w:ascii="Times New Roman" w:eastAsia="Times New Roman" w:hAnsi="Times New Roman"/>
          <w:lang w:eastAsia="ru-RU"/>
        </w:rPr>
        <w:t xml:space="preserve">Нажмите кнопку </w:t>
      </w:r>
      <w:r w:rsidRPr="00066CFA">
        <w:rPr>
          <w:rFonts w:ascii="Times New Roman" w:eastAsia="Times New Roman" w:hAnsi="Times New Roman"/>
          <w:b/>
          <w:lang w:eastAsia="ru-RU"/>
        </w:rPr>
        <w:t>Зарегистрировать почтовый ящик</w:t>
      </w:r>
      <w:r w:rsidRPr="00066CFA">
        <w:rPr>
          <w:rFonts w:ascii="Times New Roman" w:eastAsia="Times New Roman" w:hAnsi="Times New Roman"/>
          <w:lang w:eastAsia="ru-RU"/>
        </w:rPr>
        <w:t>.</w:t>
      </w:r>
    </w:p>
    <w:p w14:paraId="473D375C" w14:textId="77777777" w:rsidR="00066CFA" w:rsidRPr="00066CFA" w:rsidRDefault="00066CFA" w:rsidP="002D32D8">
      <w:pPr>
        <w:widowControl/>
        <w:numPr>
          <w:ilvl w:val="0"/>
          <w:numId w:val="129"/>
        </w:numPr>
        <w:suppressAutoHyphens w:val="0"/>
        <w:spacing w:line="276" w:lineRule="auto"/>
        <w:ind w:left="425" w:hanging="425"/>
        <w:jc w:val="both"/>
        <w:rPr>
          <w:rFonts w:ascii="Times New Roman" w:eastAsia="Times New Roman" w:hAnsi="Times New Roman"/>
          <w:lang w:eastAsia="ru-RU"/>
        </w:rPr>
      </w:pPr>
      <w:r w:rsidRPr="00066CFA">
        <w:rPr>
          <w:rFonts w:ascii="Times New Roman" w:eastAsia="Times New Roman" w:hAnsi="Times New Roman"/>
          <w:lang w:eastAsia="ru-RU"/>
        </w:rPr>
        <w:t xml:space="preserve">В случае необходимости исправьте ошибки и снова нажмите </w:t>
      </w:r>
      <w:r w:rsidRPr="00066CFA">
        <w:rPr>
          <w:rFonts w:ascii="Times New Roman" w:eastAsia="Times New Roman" w:hAnsi="Times New Roman"/>
          <w:b/>
          <w:lang w:eastAsia="ru-RU"/>
        </w:rPr>
        <w:t>кнопку Зарегистрировать почтовый ящик</w:t>
      </w:r>
      <w:r w:rsidRPr="00066CFA">
        <w:rPr>
          <w:rFonts w:ascii="Times New Roman" w:eastAsia="Times New Roman" w:hAnsi="Times New Roman"/>
          <w:lang w:eastAsia="ru-RU"/>
        </w:rPr>
        <w:t>.</w:t>
      </w:r>
    </w:p>
    <w:p w14:paraId="1281A322" w14:textId="77777777" w:rsidR="00066CFA" w:rsidRPr="00066CFA" w:rsidRDefault="00066CFA" w:rsidP="002D32D8">
      <w:pPr>
        <w:widowControl/>
        <w:numPr>
          <w:ilvl w:val="0"/>
          <w:numId w:val="129"/>
        </w:numPr>
        <w:suppressAutoHyphens w:val="0"/>
        <w:spacing w:line="276" w:lineRule="auto"/>
        <w:ind w:left="425" w:hanging="425"/>
        <w:jc w:val="both"/>
        <w:rPr>
          <w:rFonts w:ascii="Times New Roman" w:eastAsia="Times New Roman" w:hAnsi="Times New Roman"/>
          <w:lang w:eastAsia="ru-RU"/>
        </w:rPr>
      </w:pPr>
      <w:r w:rsidRPr="00066CFA">
        <w:rPr>
          <w:rFonts w:ascii="Times New Roman" w:eastAsia="Times New Roman" w:hAnsi="Times New Roman"/>
          <w:lang w:eastAsia="ru-RU"/>
        </w:rPr>
        <w:t>Ваш почтовый ящик считается зарегистрированным только после появления уведомления о том, что ваша регистрация успешно завершена.</w:t>
      </w:r>
    </w:p>
    <w:p w14:paraId="125C199C" w14:textId="77777777" w:rsidR="00066CFA" w:rsidRPr="00066CFA" w:rsidRDefault="00066CFA" w:rsidP="00066CFA">
      <w:pPr>
        <w:spacing w:line="276" w:lineRule="auto"/>
        <w:rPr>
          <w:rFonts w:ascii="Times New Roman" w:eastAsia="Times New Roman" w:hAnsi="Times New Roman"/>
          <w:lang w:eastAsia="ru-RU"/>
        </w:rPr>
      </w:pPr>
      <w:r w:rsidRPr="00066CFA">
        <w:rPr>
          <w:rFonts w:ascii="Times New Roman" w:eastAsia="Times New Roman" w:hAnsi="Times New Roman"/>
          <w:b/>
          <w:bCs/>
          <w:iCs/>
          <w:lang w:eastAsia="ru-RU"/>
        </w:rPr>
        <w:t xml:space="preserve">Задание </w:t>
      </w:r>
      <w:r w:rsidRPr="00066CFA">
        <w:rPr>
          <w:rFonts w:ascii="Times New Roman" w:eastAsia="Times New Roman" w:hAnsi="Times New Roman"/>
          <w:b/>
          <w:lang w:eastAsia="ru-RU"/>
        </w:rPr>
        <w:t>№3</w:t>
      </w:r>
      <w:r w:rsidRPr="00066CFA">
        <w:rPr>
          <w:rFonts w:ascii="Times New Roman" w:eastAsia="Times New Roman" w:hAnsi="Times New Roman"/>
          <w:b/>
          <w:bCs/>
          <w:iCs/>
          <w:lang w:eastAsia="ru-RU"/>
        </w:rPr>
        <w:t>.</w:t>
      </w:r>
      <w:r w:rsidRPr="00066CFA">
        <w:rPr>
          <w:rFonts w:ascii="Times New Roman" w:eastAsia="Times New Roman" w:hAnsi="Times New Roman"/>
          <w:b/>
          <w:bCs/>
          <w:iCs/>
          <w:lang w:eastAsia="ru-RU"/>
        </w:rPr>
        <w:br/>
      </w:r>
      <w:r w:rsidRPr="00066CFA">
        <w:rPr>
          <w:rFonts w:ascii="Times New Roman" w:eastAsia="Times New Roman" w:hAnsi="Times New Roman"/>
          <w:lang w:eastAsia="ru-RU"/>
        </w:rPr>
        <w:t xml:space="preserve"> Создание и отправка сообщения.</w:t>
      </w:r>
    </w:p>
    <w:p w14:paraId="724F295F" w14:textId="77777777" w:rsidR="00066CFA" w:rsidRPr="00066CFA" w:rsidRDefault="00066CFA" w:rsidP="002D32D8">
      <w:pPr>
        <w:widowControl/>
        <w:numPr>
          <w:ilvl w:val="0"/>
          <w:numId w:val="131"/>
        </w:numPr>
        <w:suppressAutoHyphens w:val="0"/>
        <w:spacing w:line="276" w:lineRule="auto"/>
        <w:ind w:left="426" w:hanging="426"/>
        <w:jc w:val="both"/>
        <w:rPr>
          <w:rFonts w:ascii="Times New Roman" w:eastAsia="Times New Roman" w:hAnsi="Times New Roman"/>
          <w:lang w:eastAsia="ru-RU"/>
        </w:rPr>
      </w:pPr>
      <w:r w:rsidRPr="00066CFA">
        <w:rPr>
          <w:rFonts w:ascii="Times New Roman" w:eastAsia="Times New Roman" w:hAnsi="Times New Roman"/>
          <w:lang w:eastAsia="ru-RU"/>
        </w:rPr>
        <w:lastRenderedPageBreak/>
        <w:t xml:space="preserve">Для того, чтобы отправить письмо, Вам нужно выбрать нажать гиперссылку </w:t>
      </w:r>
      <w:r w:rsidRPr="00066CFA">
        <w:rPr>
          <w:rFonts w:ascii="Times New Roman" w:eastAsia="Times New Roman" w:hAnsi="Times New Roman"/>
          <w:b/>
          <w:lang w:eastAsia="ru-RU"/>
        </w:rPr>
        <w:t>Написать письмо</w:t>
      </w:r>
      <w:r w:rsidRPr="00066CFA">
        <w:rPr>
          <w:rFonts w:ascii="Times New Roman" w:eastAsia="Times New Roman" w:hAnsi="Times New Roman"/>
          <w:lang w:eastAsia="ru-RU"/>
        </w:rPr>
        <w:t xml:space="preserve">. </w:t>
      </w:r>
    </w:p>
    <w:p w14:paraId="61F30816" w14:textId="77777777" w:rsidR="00066CFA" w:rsidRPr="00066CFA" w:rsidRDefault="00066CFA" w:rsidP="002D32D8">
      <w:pPr>
        <w:widowControl/>
        <w:numPr>
          <w:ilvl w:val="0"/>
          <w:numId w:val="131"/>
        </w:numPr>
        <w:suppressAutoHyphens w:val="0"/>
        <w:spacing w:line="276" w:lineRule="auto"/>
        <w:ind w:left="426" w:hanging="426"/>
        <w:jc w:val="both"/>
        <w:rPr>
          <w:rFonts w:ascii="Times New Roman" w:eastAsia="Times New Roman" w:hAnsi="Times New Roman"/>
          <w:lang w:eastAsia="ru-RU"/>
        </w:rPr>
      </w:pPr>
      <w:r w:rsidRPr="00066CFA">
        <w:rPr>
          <w:rFonts w:ascii="Times New Roman" w:eastAsia="Times New Roman" w:hAnsi="Times New Roman"/>
          <w:lang w:eastAsia="ru-RU"/>
        </w:rPr>
        <w:t>Напишите 2 письма своему одногруппнику, предварительно обменявшись с ним электронными адресами. Письма должны содержать не менее пяти предложений. Одно письмо сделайте в обычном формате, а второе в расширенном.</w:t>
      </w:r>
    </w:p>
    <w:p w14:paraId="438A2775" w14:textId="77777777" w:rsidR="00066CFA" w:rsidRPr="00066CFA" w:rsidRDefault="00066CFA" w:rsidP="00066CFA">
      <w:pPr>
        <w:spacing w:line="276" w:lineRule="auto"/>
        <w:outlineLvl w:val="0"/>
        <w:rPr>
          <w:rFonts w:ascii="Times New Roman" w:eastAsia="Times New Roman" w:hAnsi="Times New Roman"/>
          <w:lang w:eastAsia="ru-RU"/>
        </w:rPr>
      </w:pPr>
      <w:r w:rsidRPr="00066CFA">
        <w:rPr>
          <w:rFonts w:ascii="Times New Roman" w:eastAsia="Times New Roman" w:hAnsi="Times New Roman"/>
          <w:b/>
          <w:lang w:eastAsia="ru-RU"/>
        </w:rPr>
        <w:t xml:space="preserve">Задание №4. </w:t>
      </w:r>
      <w:r w:rsidRPr="00066CFA">
        <w:rPr>
          <w:rFonts w:ascii="Times New Roman" w:eastAsia="Times New Roman" w:hAnsi="Times New Roman"/>
          <w:b/>
          <w:lang w:eastAsia="ru-RU"/>
        </w:rPr>
        <w:br/>
      </w:r>
      <w:r w:rsidRPr="00066CFA">
        <w:rPr>
          <w:rFonts w:ascii="Times New Roman" w:eastAsia="Times New Roman" w:hAnsi="Times New Roman"/>
          <w:lang w:eastAsia="ru-RU"/>
        </w:rPr>
        <w:t xml:space="preserve">Сделать вывод о проделанной </w:t>
      </w:r>
      <w:r>
        <w:rPr>
          <w:rFonts w:ascii="Times New Roman" w:eastAsia="Times New Roman" w:hAnsi="Times New Roman"/>
          <w:lang w:eastAsia="ru-RU"/>
        </w:rPr>
        <w:t>практической</w:t>
      </w:r>
      <w:r w:rsidRPr="00066CFA">
        <w:rPr>
          <w:rFonts w:ascii="Times New Roman" w:eastAsia="Times New Roman" w:hAnsi="Times New Roman"/>
          <w:lang w:eastAsia="ru-RU"/>
        </w:rPr>
        <w:t xml:space="preserve">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066CFA" w:rsidRPr="00066CFA" w14:paraId="166C20B9" w14:textId="77777777" w:rsidTr="004E546C">
        <w:tc>
          <w:tcPr>
            <w:tcW w:w="9648" w:type="dxa"/>
          </w:tcPr>
          <w:p w14:paraId="261889D3" w14:textId="77777777" w:rsidR="00066CFA" w:rsidRPr="00066CFA" w:rsidRDefault="00066CFA" w:rsidP="00066CFA">
            <w:pPr>
              <w:spacing w:line="276" w:lineRule="auto"/>
              <w:jc w:val="center"/>
              <w:rPr>
                <w:rFonts w:ascii="Times New Roman" w:eastAsia="Times New Roman" w:hAnsi="Times New Roman"/>
                <w:lang w:eastAsia="ru-RU"/>
              </w:rPr>
            </w:pPr>
          </w:p>
        </w:tc>
      </w:tr>
      <w:tr w:rsidR="00066CFA" w:rsidRPr="00066CFA" w14:paraId="479A04CA" w14:textId="77777777" w:rsidTr="004E546C">
        <w:tc>
          <w:tcPr>
            <w:tcW w:w="9648" w:type="dxa"/>
          </w:tcPr>
          <w:p w14:paraId="4D300E1B" w14:textId="77777777" w:rsidR="00066CFA" w:rsidRPr="00066CFA" w:rsidRDefault="00066CFA" w:rsidP="00066CFA">
            <w:pPr>
              <w:spacing w:line="276" w:lineRule="auto"/>
              <w:rPr>
                <w:rFonts w:ascii="Times New Roman" w:eastAsia="Times New Roman" w:hAnsi="Times New Roman"/>
                <w:lang w:eastAsia="ru-RU"/>
              </w:rPr>
            </w:pPr>
          </w:p>
        </w:tc>
      </w:tr>
      <w:tr w:rsidR="00066CFA" w:rsidRPr="00066CFA" w14:paraId="48ED26DF" w14:textId="77777777" w:rsidTr="004E546C">
        <w:tc>
          <w:tcPr>
            <w:tcW w:w="9648" w:type="dxa"/>
          </w:tcPr>
          <w:p w14:paraId="7AB69132" w14:textId="77777777" w:rsidR="00066CFA" w:rsidRPr="00066CFA" w:rsidRDefault="00066CFA" w:rsidP="00066CFA">
            <w:pPr>
              <w:spacing w:line="276" w:lineRule="auto"/>
              <w:rPr>
                <w:rFonts w:ascii="Times New Roman" w:eastAsia="Times New Roman" w:hAnsi="Times New Roman"/>
                <w:lang w:eastAsia="ru-RU"/>
              </w:rPr>
            </w:pPr>
          </w:p>
        </w:tc>
      </w:tr>
    </w:tbl>
    <w:p w14:paraId="4CF90EA7" w14:textId="77777777" w:rsidR="00066CFA" w:rsidRPr="00066CFA" w:rsidRDefault="00066CFA" w:rsidP="00066CFA">
      <w:pPr>
        <w:spacing w:line="276" w:lineRule="auto"/>
        <w:rPr>
          <w:rFonts w:ascii="Times New Roman" w:hAnsi="Times New Roman"/>
        </w:rPr>
      </w:pPr>
    </w:p>
    <w:p w14:paraId="09B40E1D" w14:textId="77777777" w:rsidR="00066CFA" w:rsidRPr="00066CFA" w:rsidRDefault="00066CFA" w:rsidP="00066CFA">
      <w:pPr>
        <w:pStyle w:val="Default"/>
        <w:spacing w:line="276" w:lineRule="auto"/>
        <w:jc w:val="both"/>
        <w:rPr>
          <w:b/>
        </w:rPr>
      </w:pPr>
    </w:p>
    <w:p w14:paraId="5B8E2229" w14:textId="77777777" w:rsidR="00E01B7A" w:rsidRPr="00066CFA" w:rsidRDefault="00E01B7A" w:rsidP="00066CFA">
      <w:pPr>
        <w:pStyle w:val="Default"/>
        <w:spacing w:line="276" w:lineRule="auto"/>
        <w:jc w:val="both"/>
        <w:rPr>
          <w:b/>
        </w:rPr>
      </w:pPr>
    </w:p>
    <w:p w14:paraId="76C15E80" w14:textId="77777777" w:rsidR="00AE3E8B" w:rsidRPr="00066CFA" w:rsidRDefault="00AE3E8B" w:rsidP="00066CFA">
      <w:pPr>
        <w:pStyle w:val="Default"/>
        <w:spacing w:line="276" w:lineRule="auto"/>
        <w:jc w:val="both"/>
      </w:pPr>
    </w:p>
    <w:p w14:paraId="73534C02" w14:textId="77777777" w:rsidR="008A0684" w:rsidRPr="00066CFA" w:rsidRDefault="008A0684" w:rsidP="00066CFA">
      <w:pPr>
        <w:pStyle w:val="Default"/>
        <w:spacing w:line="276" w:lineRule="auto"/>
        <w:jc w:val="both"/>
      </w:pPr>
    </w:p>
    <w:p w14:paraId="5D97DE23" w14:textId="77777777" w:rsidR="008A0684" w:rsidRPr="00066CFA" w:rsidRDefault="008A0684" w:rsidP="00066CFA">
      <w:pPr>
        <w:pStyle w:val="Default"/>
        <w:spacing w:line="276" w:lineRule="auto"/>
        <w:jc w:val="both"/>
      </w:pPr>
    </w:p>
    <w:p w14:paraId="2631D6D5" w14:textId="77777777" w:rsidR="008A0684" w:rsidRPr="00066CFA" w:rsidRDefault="008A0684" w:rsidP="00066CFA">
      <w:pPr>
        <w:pStyle w:val="Default"/>
        <w:spacing w:line="276" w:lineRule="auto"/>
        <w:jc w:val="both"/>
      </w:pPr>
    </w:p>
    <w:p w14:paraId="610B755B" w14:textId="77777777" w:rsidR="008A0684" w:rsidRPr="00066CFA" w:rsidRDefault="008A0684" w:rsidP="00066CFA">
      <w:pPr>
        <w:pStyle w:val="Default"/>
        <w:spacing w:line="276" w:lineRule="auto"/>
        <w:jc w:val="both"/>
      </w:pPr>
    </w:p>
    <w:p w14:paraId="0FA204F2" w14:textId="77777777" w:rsidR="008A0684" w:rsidRPr="00066CFA" w:rsidRDefault="008A0684" w:rsidP="00066CFA">
      <w:pPr>
        <w:pStyle w:val="Default"/>
        <w:spacing w:line="276" w:lineRule="auto"/>
        <w:jc w:val="both"/>
      </w:pPr>
    </w:p>
    <w:p w14:paraId="55A46612" w14:textId="77777777" w:rsidR="008A0684" w:rsidRPr="00066CFA" w:rsidRDefault="008A0684" w:rsidP="00066CFA">
      <w:pPr>
        <w:pStyle w:val="Default"/>
        <w:spacing w:line="276" w:lineRule="auto"/>
        <w:jc w:val="both"/>
      </w:pPr>
    </w:p>
    <w:p w14:paraId="1EEC962F" w14:textId="77777777" w:rsidR="008A0684" w:rsidRPr="00066CFA" w:rsidRDefault="008A0684" w:rsidP="00066CFA">
      <w:pPr>
        <w:pStyle w:val="Default"/>
        <w:spacing w:line="276" w:lineRule="auto"/>
        <w:jc w:val="both"/>
      </w:pPr>
    </w:p>
    <w:p w14:paraId="754A5426" w14:textId="77777777" w:rsidR="008A0684" w:rsidRPr="00066CFA" w:rsidRDefault="008A0684" w:rsidP="00066CFA">
      <w:pPr>
        <w:pStyle w:val="Default"/>
        <w:spacing w:line="276" w:lineRule="auto"/>
        <w:jc w:val="both"/>
      </w:pPr>
    </w:p>
    <w:p w14:paraId="3F8B3628" w14:textId="77777777" w:rsidR="008A0684" w:rsidRPr="00066CFA" w:rsidRDefault="008A0684" w:rsidP="00066CFA">
      <w:pPr>
        <w:pStyle w:val="Default"/>
        <w:spacing w:line="276" w:lineRule="auto"/>
        <w:jc w:val="both"/>
      </w:pPr>
    </w:p>
    <w:p w14:paraId="5AA97C37" w14:textId="77777777" w:rsidR="008A0684" w:rsidRPr="00066CFA" w:rsidRDefault="008A0684" w:rsidP="00066CFA">
      <w:pPr>
        <w:pStyle w:val="Default"/>
        <w:spacing w:line="276" w:lineRule="auto"/>
        <w:jc w:val="both"/>
      </w:pPr>
    </w:p>
    <w:p w14:paraId="330F2219" w14:textId="77777777" w:rsidR="008A0684" w:rsidRPr="00AD3D29" w:rsidRDefault="008A0684" w:rsidP="00AD3D29">
      <w:pPr>
        <w:pStyle w:val="Default"/>
        <w:spacing w:line="276" w:lineRule="auto"/>
        <w:jc w:val="both"/>
      </w:pPr>
    </w:p>
    <w:p w14:paraId="669BE3EF" w14:textId="77777777" w:rsidR="008A0684" w:rsidRPr="00AD3D29" w:rsidRDefault="008A0684" w:rsidP="00AD3D29">
      <w:pPr>
        <w:tabs>
          <w:tab w:val="left" w:pos="4621"/>
        </w:tabs>
        <w:spacing w:line="276" w:lineRule="auto"/>
        <w:jc w:val="both"/>
        <w:rPr>
          <w:rFonts w:ascii="Times New Roman" w:hAnsi="Times New Roman"/>
          <w:lang w:eastAsia="ru-RU"/>
        </w:rPr>
      </w:pPr>
    </w:p>
    <w:sectPr w:rsidR="008A0684" w:rsidRPr="00AD3D29" w:rsidSect="00216BAD">
      <w:headerReference w:type="default" r:id="rId337"/>
      <w:footnotePr>
        <w:pos w:val="beneathText"/>
      </w:footnotePr>
      <w:type w:val="nextColumn"/>
      <w:pgSz w:w="11905" w:h="16837"/>
      <w:pgMar w:top="1134" w:right="1134" w:bottom="1134" w:left="1134" w:header="0" w:footer="720" w:gutter="0"/>
      <w:cols w:space="72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341538" w14:textId="77777777" w:rsidR="000D6D7F" w:rsidRDefault="000D6D7F" w:rsidP="00F20AB0">
      <w:r>
        <w:separator/>
      </w:r>
    </w:p>
  </w:endnote>
  <w:endnote w:type="continuationSeparator" w:id="0">
    <w:p w14:paraId="1DABE30A" w14:textId="77777777" w:rsidR="000D6D7F" w:rsidRDefault="000D6D7F" w:rsidP="00F20A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DejaVu Sans">
    <w:altName w:val="Times New Roman"/>
    <w:charset w:val="CC"/>
    <w:family w:val="swiss"/>
    <w:pitch w:val="variable"/>
    <w:sig w:usb0="00000000" w:usb1="D200FDFF" w:usb2="0A04602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Impact">
    <w:panose1 w:val="020B080603090205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Webdings">
    <w:panose1 w:val="05030102010509060703"/>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DE6ADB" w14:textId="77777777" w:rsidR="008E70BA" w:rsidRDefault="008E70BA"/>
  <w:p w14:paraId="3EB62634" w14:textId="77777777" w:rsidR="008E70BA" w:rsidRDefault="008E70BA"/>
  <w:p w14:paraId="6CE48024" w14:textId="77777777" w:rsidR="008E70BA" w:rsidRDefault="008E70BA">
    <w: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38B7E6" w14:textId="77777777" w:rsidR="000D6D7F" w:rsidRDefault="000D6D7F" w:rsidP="00F20AB0">
      <w:r>
        <w:separator/>
      </w:r>
    </w:p>
  </w:footnote>
  <w:footnote w:type="continuationSeparator" w:id="0">
    <w:p w14:paraId="1CD4EF42" w14:textId="77777777" w:rsidR="000D6D7F" w:rsidRDefault="000D6D7F" w:rsidP="00F20A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7BB33" w14:textId="77777777" w:rsidR="008E70BA" w:rsidRDefault="008E70BA" w:rsidP="004E546C">
    <w:pPr>
      <w:pStyle w:val="af3"/>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8Num4"/>
    <w:lvl w:ilvl="0">
      <w:start w:val="1"/>
      <w:numFmt w:val="decimal"/>
      <w:lvlText w:val="%1."/>
      <w:lvlJc w:val="left"/>
      <w:pPr>
        <w:tabs>
          <w:tab w:val="num" w:pos="658"/>
        </w:tabs>
        <w:ind w:left="658" w:hanging="450"/>
      </w:pPr>
    </w:lvl>
    <w:lvl w:ilvl="1">
      <w:start w:val="5"/>
      <w:numFmt w:val="decimal"/>
      <w:lvlText w:val="%1.%2."/>
      <w:lvlJc w:val="left"/>
      <w:pPr>
        <w:tabs>
          <w:tab w:val="num" w:pos="658"/>
        </w:tabs>
        <w:ind w:left="658" w:hanging="450"/>
      </w:pPr>
    </w:lvl>
    <w:lvl w:ilvl="2">
      <w:start w:val="1"/>
      <w:numFmt w:val="decimal"/>
      <w:lvlText w:val="%1.%2.%3."/>
      <w:lvlJc w:val="left"/>
      <w:pPr>
        <w:tabs>
          <w:tab w:val="num" w:pos="928"/>
        </w:tabs>
        <w:ind w:left="928" w:hanging="720"/>
      </w:pPr>
    </w:lvl>
    <w:lvl w:ilvl="3">
      <w:start w:val="1"/>
      <w:numFmt w:val="decimal"/>
      <w:lvlText w:val="%1.%2.%3.%4."/>
      <w:lvlJc w:val="left"/>
      <w:pPr>
        <w:tabs>
          <w:tab w:val="num" w:pos="928"/>
        </w:tabs>
        <w:ind w:left="928" w:hanging="720"/>
      </w:pPr>
    </w:lvl>
    <w:lvl w:ilvl="4">
      <w:start w:val="1"/>
      <w:numFmt w:val="decimal"/>
      <w:lvlText w:val="%1.%2.%3.%4.%5."/>
      <w:lvlJc w:val="left"/>
      <w:pPr>
        <w:tabs>
          <w:tab w:val="num" w:pos="1288"/>
        </w:tabs>
        <w:ind w:left="1288" w:hanging="1080"/>
      </w:pPr>
    </w:lvl>
    <w:lvl w:ilvl="5">
      <w:start w:val="1"/>
      <w:numFmt w:val="decimal"/>
      <w:lvlText w:val="%1.%2.%3.%4.%5.%6."/>
      <w:lvlJc w:val="left"/>
      <w:pPr>
        <w:tabs>
          <w:tab w:val="num" w:pos="1288"/>
        </w:tabs>
        <w:ind w:left="1288" w:hanging="1080"/>
      </w:pPr>
    </w:lvl>
    <w:lvl w:ilvl="6">
      <w:start w:val="1"/>
      <w:numFmt w:val="decimal"/>
      <w:lvlText w:val="%1.%2.%3.%4.%5.%6.%7."/>
      <w:lvlJc w:val="left"/>
      <w:pPr>
        <w:tabs>
          <w:tab w:val="num" w:pos="1648"/>
        </w:tabs>
        <w:ind w:left="1648" w:hanging="1440"/>
      </w:pPr>
    </w:lvl>
    <w:lvl w:ilvl="7">
      <w:start w:val="1"/>
      <w:numFmt w:val="decimal"/>
      <w:lvlText w:val="%1.%2.%3.%4.%5.%6.%7.%8."/>
      <w:lvlJc w:val="left"/>
      <w:pPr>
        <w:tabs>
          <w:tab w:val="num" w:pos="1648"/>
        </w:tabs>
        <w:ind w:left="1648" w:hanging="1440"/>
      </w:pPr>
    </w:lvl>
    <w:lvl w:ilvl="8">
      <w:start w:val="1"/>
      <w:numFmt w:val="decimal"/>
      <w:lvlText w:val="%1.%2.%3.%4.%5.%6.%7.%8.%9."/>
      <w:lvlJc w:val="left"/>
      <w:pPr>
        <w:tabs>
          <w:tab w:val="num" w:pos="2008"/>
        </w:tabs>
        <w:ind w:left="2008" w:hanging="1800"/>
      </w:pPr>
    </w:lvl>
  </w:abstractNum>
  <w:abstractNum w:abstractNumId="1" w15:restartNumberingAfterBreak="0">
    <w:nsid w:val="00000003"/>
    <w:multiLevelType w:val="singleLevel"/>
    <w:tmpl w:val="00000003"/>
    <w:name w:val="WW8Num8"/>
    <w:lvl w:ilvl="0">
      <w:start w:val="1"/>
      <w:numFmt w:val="decimal"/>
      <w:lvlText w:val="%1."/>
      <w:lvlJc w:val="left"/>
      <w:pPr>
        <w:tabs>
          <w:tab w:val="num" w:pos="360"/>
        </w:tabs>
        <w:ind w:left="360" w:hanging="360"/>
      </w:pPr>
    </w:lvl>
  </w:abstractNum>
  <w:abstractNum w:abstractNumId="2" w15:restartNumberingAfterBreak="0">
    <w:nsid w:val="00000004"/>
    <w:multiLevelType w:val="singleLevel"/>
    <w:tmpl w:val="00000004"/>
    <w:name w:val="WW8Num10"/>
    <w:lvl w:ilvl="0">
      <w:start w:val="1"/>
      <w:numFmt w:val="decimal"/>
      <w:lvlText w:val="%1."/>
      <w:lvlJc w:val="left"/>
      <w:pPr>
        <w:tabs>
          <w:tab w:val="num" w:pos="661"/>
        </w:tabs>
        <w:ind w:left="661" w:hanging="360"/>
      </w:pPr>
    </w:lvl>
  </w:abstractNum>
  <w:abstractNum w:abstractNumId="3" w15:restartNumberingAfterBreak="0">
    <w:nsid w:val="00000006"/>
    <w:multiLevelType w:val="multilevel"/>
    <w:tmpl w:val="00000006"/>
    <w:name w:val="WW8Num15"/>
    <w:lvl w:ilvl="0">
      <w:start w:val="1"/>
      <w:numFmt w:val="decimal"/>
      <w:lvlText w:val="%1."/>
      <w:lvlJc w:val="left"/>
      <w:pPr>
        <w:tabs>
          <w:tab w:val="num" w:pos="435"/>
        </w:tabs>
        <w:ind w:left="435" w:hanging="435"/>
      </w:pPr>
    </w:lvl>
    <w:lvl w:ilvl="1">
      <w:start w:val="1"/>
      <w:numFmt w:val="decimal"/>
      <w:lvlText w:val="%1.%2."/>
      <w:lvlJc w:val="left"/>
      <w:pPr>
        <w:tabs>
          <w:tab w:val="num" w:pos="435"/>
        </w:tabs>
        <w:ind w:left="435" w:hanging="43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 w15:restartNumberingAfterBreak="0">
    <w:nsid w:val="00000007"/>
    <w:multiLevelType w:val="singleLevel"/>
    <w:tmpl w:val="00000007"/>
    <w:name w:val="WW8Num16"/>
    <w:lvl w:ilvl="0">
      <w:start w:val="1"/>
      <w:numFmt w:val="decimal"/>
      <w:lvlText w:val="%1."/>
      <w:lvlJc w:val="left"/>
      <w:pPr>
        <w:tabs>
          <w:tab w:val="num" w:pos="360"/>
        </w:tabs>
        <w:ind w:left="360" w:hanging="72"/>
      </w:pPr>
    </w:lvl>
  </w:abstractNum>
  <w:abstractNum w:abstractNumId="5" w15:restartNumberingAfterBreak="0">
    <w:nsid w:val="00000008"/>
    <w:multiLevelType w:val="singleLevel"/>
    <w:tmpl w:val="00000008"/>
    <w:name w:val="WW8Num17"/>
    <w:lvl w:ilvl="0">
      <w:start w:val="1"/>
      <w:numFmt w:val="decimal"/>
      <w:lvlText w:val="%1."/>
      <w:lvlJc w:val="left"/>
      <w:pPr>
        <w:tabs>
          <w:tab w:val="num" w:pos="661"/>
        </w:tabs>
        <w:ind w:left="661" w:hanging="360"/>
      </w:pPr>
    </w:lvl>
  </w:abstractNum>
  <w:abstractNum w:abstractNumId="6" w15:restartNumberingAfterBreak="0">
    <w:nsid w:val="00A6100B"/>
    <w:multiLevelType w:val="hybridMultilevel"/>
    <w:tmpl w:val="D960FA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1176E43"/>
    <w:multiLevelType w:val="hybridMultilevel"/>
    <w:tmpl w:val="82240774"/>
    <w:lvl w:ilvl="0" w:tplc="899465A2">
      <w:start w:val="1"/>
      <w:numFmt w:val="decimal"/>
      <w:lvlText w:val="%1."/>
      <w:lvlJc w:val="left"/>
      <w:pPr>
        <w:tabs>
          <w:tab w:val="num" w:pos="1800"/>
        </w:tabs>
        <w:ind w:left="1800" w:hanging="1080"/>
      </w:pPr>
      <w:rPr>
        <w:rFonts w:hint="default"/>
      </w:rPr>
    </w:lvl>
    <w:lvl w:ilvl="1" w:tplc="04190001">
      <w:start w:val="1"/>
      <w:numFmt w:val="bullet"/>
      <w:lvlText w:val=""/>
      <w:lvlJc w:val="left"/>
      <w:pPr>
        <w:tabs>
          <w:tab w:val="num" w:pos="1800"/>
        </w:tabs>
        <w:ind w:left="1800" w:hanging="360"/>
      </w:pPr>
      <w:rPr>
        <w:rFonts w:ascii="Symbol" w:hAnsi="Symbol"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8" w15:restartNumberingAfterBreak="0">
    <w:nsid w:val="03020A9A"/>
    <w:multiLevelType w:val="singleLevel"/>
    <w:tmpl w:val="04190003"/>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3C113A"/>
    <w:multiLevelType w:val="hybridMultilevel"/>
    <w:tmpl w:val="2E783BF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047E161F"/>
    <w:multiLevelType w:val="hybridMultilevel"/>
    <w:tmpl w:val="CE8C8AA6"/>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1" w15:restartNumberingAfterBreak="0">
    <w:nsid w:val="04C82D50"/>
    <w:multiLevelType w:val="singleLevel"/>
    <w:tmpl w:val="0419000F"/>
    <w:lvl w:ilvl="0">
      <w:start w:val="1"/>
      <w:numFmt w:val="decimal"/>
      <w:lvlText w:val="%1."/>
      <w:lvlJc w:val="left"/>
      <w:pPr>
        <w:tabs>
          <w:tab w:val="num" w:pos="360"/>
        </w:tabs>
        <w:ind w:left="360" w:hanging="360"/>
      </w:pPr>
    </w:lvl>
  </w:abstractNum>
  <w:abstractNum w:abstractNumId="12" w15:restartNumberingAfterBreak="0">
    <w:nsid w:val="04F56CC3"/>
    <w:multiLevelType w:val="hybridMultilevel"/>
    <w:tmpl w:val="73FC0068"/>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055E164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7F210E4"/>
    <w:multiLevelType w:val="singleLevel"/>
    <w:tmpl w:val="FBC2C5A2"/>
    <w:lvl w:ilvl="0">
      <w:start w:val="1"/>
      <w:numFmt w:val="decimal"/>
      <w:lvlText w:val="%1."/>
      <w:lvlJc w:val="left"/>
      <w:pPr>
        <w:tabs>
          <w:tab w:val="num" w:pos="420"/>
        </w:tabs>
        <w:ind w:left="420" w:hanging="360"/>
      </w:pPr>
      <w:rPr>
        <w:rFonts w:hint="default"/>
      </w:rPr>
    </w:lvl>
  </w:abstractNum>
  <w:abstractNum w:abstractNumId="15" w15:restartNumberingAfterBreak="0">
    <w:nsid w:val="08AA0A02"/>
    <w:multiLevelType w:val="singleLevel"/>
    <w:tmpl w:val="0419000F"/>
    <w:lvl w:ilvl="0">
      <w:start w:val="1"/>
      <w:numFmt w:val="decimal"/>
      <w:lvlText w:val="%1."/>
      <w:lvlJc w:val="left"/>
      <w:pPr>
        <w:tabs>
          <w:tab w:val="num" w:pos="360"/>
        </w:tabs>
        <w:ind w:left="360" w:hanging="360"/>
      </w:pPr>
    </w:lvl>
  </w:abstractNum>
  <w:abstractNum w:abstractNumId="16" w15:restartNumberingAfterBreak="0">
    <w:nsid w:val="08B07999"/>
    <w:multiLevelType w:val="hybridMultilevel"/>
    <w:tmpl w:val="F3EC6D88"/>
    <w:lvl w:ilvl="0" w:tplc="0419000F">
      <w:start w:val="1"/>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0A1B5140"/>
    <w:multiLevelType w:val="singleLevel"/>
    <w:tmpl w:val="B01CD6D2"/>
    <w:lvl w:ilvl="0">
      <w:start w:val="1"/>
      <w:numFmt w:val="decimal"/>
      <w:lvlText w:val="%1."/>
      <w:lvlJc w:val="left"/>
      <w:pPr>
        <w:tabs>
          <w:tab w:val="num" w:pos="360"/>
        </w:tabs>
        <w:ind w:left="360" w:hanging="360"/>
      </w:pPr>
      <w:rPr>
        <w:rFonts w:hint="default"/>
      </w:rPr>
    </w:lvl>
  </w:abstractNum>
  <w:abstractNum w:abstractNumId="18" w15:restartNumberingAfterBreak="0">
    <w:nsid w:val="0AD4219D"/>
    <w:multiLevelType w:val="multilevel"/>
    <w:tmpl w:val="4E3470CA"/>
    <w:lvl w:ilvl="0">
      <w:start w:val="1"/>
      <w:numFmt w:val="decimal"/>
      <w:lvlText w:val="%1."/>
      <w:lvlJc w:val="left"/>
      <w:pPr>
        <w:tabs>
          <w:tab w:val="num" w:pos="720"/>
        </w:tabs>
        <w:ind w:left="720" w:hanging="360"/>
      </w:pPr>
    </w:lvl>
    <w:lvl w:ilvl="1">
      <w:numFmt w:val="decimalZero"/>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B0C7EE6"/>
    <w:multiLevelType w:val="hybridMultilevel"/>
    <w:tmpl w:val="3ABCA4B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B5B4224"/>
    <w:multiLevelType w:val="singleLevel"/>
    <w:tmpl w:val="0419000F"/>
    <w:lvl w:ilvl="0">
      <w:start w:val="1"/>
      <w:numFmt w:val="decimal"/>
      <w:lvlText w:val="%1."/>
      <w:lvlJc w:val="left"/>
      <w:pPr>
        <w:tabs>
          <w:tab w:val="num" w:pos="360"/>
        </w:tabs>
        <w:ind w:left="360" w:hanging="360"/>
      </w:pPr>
    </w:lvl>
  </w:abstractNum>
  <w:abstractNum w:abstractNumId="21" w15:restartNumberingAfterBreak="0">
    <w:nsid w:val="0C1B0DCF"/>
    <w:multiLevelType w:val="singleLevel"/>
    <w:tmpl w:val="0419000F"/>
    <w:lvl w:ilvl="0">
      <w:start w:val="1"/>
      <w:numFmt w:val="decimal"/>
      <w:lvlText w:val="%1."/>
      <w:lvlJc w:val="left"/>
      <w:pPr>
        <w:tabs>
          <w:tab w:val="num" w:pos="360"/>
        </w:tabs>
        <w:ind w:left="360" w:hanging="360"/>
      </w:pPr>
    </w:lvl>
  </w:abstractNum>
  <w:abstractNum w:abstractNumId="22" w15:restartNumberingAfterBreak="0">
    <w:nsid w:val="0C6241CC"/>
    <w:multiLevelType w:val="hybridMultilevel"/>
    <w:tmpl w:val="D9DC44C6"/>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0D867E07"/>
    <w:multiLevelType w:val="hybridMultilevel"/>
    <w:tmpl w:val="2806B8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0E1312C5"/>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0F9035EE"/>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6" w15:restartNumberingAfterBreak="0">
    <w:nsid w:val="10C631C6"/>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114B2D67"/>
    <w:multiLevelType w:val="hybridMultilevel"/>
    <w:tmpl w:val="1144A8A8"/>
    <w:lvl w:ilvl="0" w:tplc="48BE3694">
      <w:start w:val="1"/>
      <w:numFmt w:val="decimal"/>
      <w:lvlText w:val="%1."/>
      <w:lvlJc w:val="left"/>
      <w:pPr>
        <w:tabs>
          <w:tab w:val="num" w:pos="1560"/>
        </w:tabs>
        <w:ind w:left="15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12B5643C"/>
    <w:multiLevelType w:val="singleLevel"/>
    <w:tmpl w:val="0419000F"/>
    <w:lvl w:ilvl="0">
      <w:start w:val="1"/>
      <w:numFmt w:val="decimal"/>
      <w:lvlText w:val="%1."/>
      <w:lvlJc w:val="left"/>
      <w:pPr>
        <w:tabs>
          <w:tab w:val="num" w:pos="360"/>
        </w:tabs>
        <w:ind w:left="360" w:hanging="360"/>
      </w:pPr>
    </w:lvl>
  </w:abstractNum>
  <w:abstractNum w:abstractNumId="29" w15:restartNumberingAfterBreak="0">
    <w:nsid w:val="130726D7"/>
    <w:multiLevelType w:val="singleLevel"/>
    <w:tmpl w:val="8070AD54"/>
    <w:lvl w:ilvl="0">
      <w:start w:val="2"/>
      <w:numFmt w:val="decimal"/>
      <w:lvlText w:val="%1."/>
      <w:lvlJc w:val="left"/>
      <w:pPr>
        <w:tabs>
          <w:tab w:val="num" w:pos="360"/>
        </w:tabs>
        <w:ind w:left="360" w:hanging="360"/>
      </w:pPr>
      <w:rPr>
        <w:rFonts w:hint="default"/>
      </w:rPr>
    </w:lvl>
  </w:abstractNum>
  <w:abstractNum w:abstractNumId="30" w15:restartNumberingAfterBreak="0">
    <w:nsid w:val="13AA1593"/>
    <w:multiLevelType w:val="singleLevel"/>
    <w:tmpl w:val="0419000F"/>
    <w:lvl w:ilvl="0">
      <w:start w:val="1"/>
      <w:numFmt w:val="decimal"/>
      <w:lvlText w:val="%1."/>
      <w:lvlJc w:val="left"/>
      <w:pPr>
        <w:tabs>
          <w:tab w:val="num" w:pos="360"/>
        </w:tabs>
        <w:ind w:left="360" w:hanging="360"/>
      </w:pPr>
    </w:lvl>
  </w:abstractNum>
  <w:abstractNum w:abstractNumId="31" w15:restartNumberingAfterBreak="0">
    <w:nsid w:val="14E55744"/>
    <w:multiLevelType w:val="hybridMultilevel"/>
    <w:tmpl w:val="2A1E47A4"/>
    <w:lvl w:ilvl="0" w:tplc="FFFFFFFF">
      <w:start w:val="1"/>
      <w:numFmt w:val="decimal"/>
      <w:lvlText w:val="%1."/>
      <w:lvlJc w:val="left"/>
      <w:pPr>
        <w:tabs>
          <w:tab w:val="num" w:pos="1260"/>
        </w:tabs>
        <w:ind w:left="1260" w:hanging="360"/>
      </w:pPr>
    </w:lvl>
    <w:lvl w:ilvl="1" w:tplc="FFFFFFFF" w:tentative="1">
      <w:start w:val="1"/>
      <w:numFmt w:val="lowerLetter"/>
      <w:lvlText w:val="%2."/>
      <w:lvlJc w:val="left"/>
      <w:pPr>
        <w:tabs>
          <w:tab w:val="num" w:pos="1980"/>
        </w:tabs>
        <w:ind w:left="1980" w:hanging="360"/>
      </w:pPr>
    </w:lvl>
    <w:lvl w:ilvl="2" w:tplc="FFFFFFFF" w:tentative="1">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32" w15:restartNumberingAfterBreak="0">
    <w:nsid w:val="154410DC"/>
    <w:multiLevelType w:val="hybridMultilevel"/>
    <w:tmpl w:val="109ECBFA"/>
    <w:lvl w:ilvl="0" w:tplc="766C71D2">
      <w:start w:val="1"/>
      <w:numFmt w:val="decimal"/>
      <w:lvlText w:val="%1."/>
      <w:lvlJc w:val="left"/>
      <w:pPr>
        <w:tabs>
          <w:tab w:val="num" w:pos="1080"/>
        </w:tabs>
        <w:ind w:left="1080" w:hanging="360"/>
      </w:pPr>
      <w:rPr>
        <w:rFonts w:ascii="Times New Roman" w:eastAsia="Times New Roman" w:hAnsi="Times New Roman" w:cs="Times New Roman"/>
      </w:rPr>
    </w:lvl>
    <w:lvl w:ilvl="1" w:tplc="04190001">
      <w:start w:val="1"/>
      <w:numFmt w:val="bullet"/>
      <w:lvlText w:val=""/>
      <w:lvlJc w:val="left"/>
      <w:pPr>
        <w:tabs>
          <w:tab w:val="num" w:pos="1800"/>
        </w:tabs>
        <w:ind w:left="1800" w:hanging="360"/>
      </w:pPr>
      <w:rPr>
        <w:rFonts w:ascii="Symbol" w:hAnsi="Symbol"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3" w15:restartNumberingAfterBreak="0">
    <w:nsid w:val="154F3C04"/>
    <w:multiLevelType w:val="hybridMultilevel"/>
    <w:tmpl w:val="4B36DBA8"/>
    <w:lvl w:ilvl="0" w:tplc="86A2561C">
      <w:start w:val="5"/>
      <w:numFmt w:val="decimal"/>
      <w:lvlText w:val="%1."/>
      <w:lvlJc w:val="left"/>
      <w:pPr>
        <w:ind w:left="720" w:hanging="360"/>
      </w:pPr>
      <w:rPr>
        <w:rFonts w:hint="default"/>
      </w:rPr>
    </w:lvl>
    <w:lvl w:ilvl="1" w:tplc="04190011">
      <w:start w:val="1"/>
      <w:numFmt w:val="decimal"/>
      <w:lvlText w:val="%2)"/>
      <w:lvlJc w:val="left"/>
      <w:pPr>
        <w:ind w:left="1680" w:hanging="60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15C426A0"/>
    <w:multiLevelType w:val="singleLevel"/>
    <w:tmpl w:val="04190003"/>
    <w:lvl w:ilvl="0">
      <w:start w:val="1"/>
      <w:numFmt w:val="bullet"/>
      <w:lvlText w:val=""/>
      <w:lvlJc w:val="left"/>
      <w:pPr>
        <w:tabs>
          <w:tab w:val="num" w:pos="360"/>
        </w:tabs>
        <w:ind w:left="360" w:hanging="360"/>
      </w:pPr>
      <w:rPr>
        <w:rFonts w:ascii="Symbol" w:hAnsi="Symbol" w:hint="default"/>
      </w:rPr>
    </w:lvl>
  </w:abstractNum>
  <w:abstractNum w:abstractNumId="35" w15:restartNumberingAfterBreak="0">
    <w:nsid w:val="164F79C7"/>
    <w:multiLevelType w:val="hybridMultilevel"/>
    <w:tmpl w:val="94D684F2"/>
    <w:lvl w:ilvl="0" w:tplc="C3342552">
      <w:start w:val="1"/>
      <w:numFmt w:val="decimal"/>
      <w:lvlText w:val="%1."/>
      <w:lvlJc w:val="left"/>
      <w:pPr>
        <w:ind w:left="794" w:hanging="51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6" w15:restartNumberingAfterBreak="0">
    <w:nsid w:val="197D0BDB"/>
    <w:multiLevelType w:val="hybridMultilevel"/>
    <w:tmpl w:val="29564818"/>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7" w15:restartNumberingAfterBreak="0">
    <w:nsid w:val="1AE87652"/>
    <w:multiLevelType w:val="hybridMultilevel"/>
    <w:tmpl w:val="94D08E24"/>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1B195489"/>
    <w:multiLevelType w:val="hybridMultilevel"/>
    <w:tmpl w:val="9D6EED9C"/>
    <w:lvl w:ilvl="0" w:tplc="EA069CAA">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1BCD37A7"/>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0" w15:restartNumberingAfterBreak="0">
    <w:nsid w:val="1CA92B0B"/>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1" w15:restartNumberingAfterBreak="0">
    <w:nsid w:val="1DAA4BDF"/>
    <w:multiLevelType w:val="hybridMultilevel"/>
    <w:tmpl w:val="4088F3CC"/>
    <w:lvl w:ilvl="0" w:tplc="945E697E">
      <w:start w:val="1"/>
      <w:numFmt w:val="bullet"/>
      <w:lvlText w:val=""/>
      <w:lvlJc w:val="left"/>
      <w:pPr>
        <w:tabs>
          <w:tab w:val="num" w:pos="720"/>
        </w:tabs>
        <w:ind w:left="720" w:hanging="360"/>
      </w:pPr>
      <w:rPr>
        <w:rFonts w:ascii="Wingdings" w:hAnsi="Wingdings"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DD47A0C"/>
    <w:multiLevelType w:val="hybridMultilevel"/>
    <w:tmpl w:val="CB74B2FE"/>
    <w:lvl w:ilvl="0" w:tplc="7938CEF2">
      <w:start w:val="1"/>
      <w:numFmt w:val="decimal"/>
      <w:lvlText w:val="%1."/>
      <w:lvlJc w:val="left"/>
      <w:pPr>
        <w:ind w:left="794" w:hanging="51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3" w15:restartNumberingAfterBreak="0">
    <w:nsid w:val="208725B8"/>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4" w15:restartNumberingAfterBreak="0">
    <w:nsid w:val="240A49B2"/>
    <w:multiLevelType w:val="singleLevel"/>
    <w:tmpl w:val="EA9E4B3E"/>
    <w:lvl w:ilvl="0">
      <w:start w:val="1"/>
      <w:numFmt w:val="bullet"/>
      <w:lvlText w:val=""/>
      <w:lvlJc w:val="left"/>
      <w:pPr>
        <w:tabs>
          <w:tab w:val="num" w:pos="360"/>
        </w:tabs>
        <w:ind w:left="360" w:hanging="360"/>
      </w:pPr>
      <w:rPr>
        <w:rFonts w:ascii="Symbol" w:hAnsi="Symbol" w:hint="default"/>
      </w:rPr>
    </w:lvl>
  </w:abstractNum>
  <w:abstractNum w:abstractNumId="45" w15:restartNumberingAfterBreak="0">
    <w:nsid w:val="24D243A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6" w15:restartNumberingAfterBreak="0">
    <w:nsid w:val="25CF2ABA"/>
    <w:multiLevelType w:val="singleLevel"/>
    <w:tmpl w:val="86DAD540"/>
    <w:lvl w:ilvl="0">
      <w:start w:val="1"/>
      <w:numFmt w:val="decimal"/>
      <w:lvlText w:val="%1."/>
      <w:lvlJc w:val="left"/>
      <w:pPr>
        <w:tabs>
          <w:tab w:val="num" w:pos="1211"/>
        </w:tabs>
        <w:ind w:left="0" w:firstLine="851"/>
      </w:pPr>
    </w:lvl>
  </w:abstractNum>
  <w:abstractNum w:abstractNumId="47" w15:restartNumberingAfterBreak="0">
    <w:nsid w:val="26D86BB5"/>
    <w:multiLevelType w:val="hybridMultilevel"/>
    <w:tmpl w:val="9EE42212"/>
    <w:lvl w:ilvl="0" w:tplc="5FE2D90E">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48" w15:restartNumberingAfterBreak="0">
    <w:nsid w:val="27192E79"/>
    <w:multiLevelType w:val="singleLevel"/>
    <w:tmpl w:val="0419000F"/>
    <w:lvl w:ilvl="0">
      <w:start w:val="1"/>
      <w:numFmt w:val="decimal"/>
      <w:lvlText w:val="%1."/>
      <w:lvlJc w:val="left"/>
      <w:pPr>
        <w:tabs>
          <w:tab w:val="num" w:pos="360"/>
        </w:tabs>
        <w:ind w:left="360" w:hanging="360"/>
      </w:pPr>
    </w:lvl>
  </w:abstractNum>
  <w:abstractNum w:abstractNumId="49" w15:restartNumberingAfterBreak="0">
    <w:nsid w:val="27A06252"/>
    <w:multiLevelType w:val="hybridMultilevel"/>
    <w:tmpl w:val="907EC240"/>
    <w:lvl w:ilvl="0" w:tplc="94FE8178">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28AB5A82"/>
    <w:multiLevelType w:val="hybridMultilevel"/>
    <w:tmpl w:val="1FA2FD08"/>
    <w:lvl w:ilvl="0" w:tplc="D0E8E4A8">
      <w:start w:val="1"/>
      <w:numFmt w:val="decimal"/>
      <w:lvlText w:val="%1."/>
      <w:lvlJc w:val="left"/>
      <w:pPr>
        <w:tabs>
          <w:tab w:val="num" w:pos="360"/>
        </w:tabs>
        <w:ind w:left="360" w:hanging="360"/>
      </w:pPr>
      <w:rPr>
        <w:i w:val="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51" w15:restartNumberingAfterBreak="0">
    <w:nsid w:val="2A344F17"/>
    <w:multiLevelType w:val="hybridMultilevel"/>
    <w:tmpl w:val="34EA593A"/>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15:restartNumberingAfterBreak="0">
    <w:nsid w:val="2AE978DA"/>
    <w:multiLevelType w:val="hybridMultilevel"/>
    <w:tmpl w:val="BECE6B8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15:restartNumberingAfterBreak="0">
    <w:nsid w:val="2B8249CF"/>
    <w:multiLevelType w:val="hybridMultilevel"/>
    <w:tmpl w:val="CB74B2FE"/>
    <w:lvl w:ilvl="0" w:tplc="7938CEF2">
      <w:start w:val="1"/>
      <w:numFmt w:val="decimal"/>
      <w:lvlText w:val="%1."/>
      <w:lvlJc w:val="left"/>
      <w:pPr>
        <w:ind w:left="794" w:hanging="51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4" w15:restartNumberingAfterBreak="0">
    <w:nsid w:val="2C015AD6"/>
    <w:multiLevelType w:val="singleLevel"/>
    <w:tmpl w:val="FBC2C5A2"/>
    <w:lvl w:ilvl="0">
      <w:start w:val="1"/>
      <w:numFmt w:val="decimal"/>
      <w:lvlText w:val="%1."/>
      <w:lvlJc w:val="left"/>
      <w:pPr>
        <w:tabs>
          <w:tab w:val="num" w:pos="420"/>
        </w:tabs>
        <w:ind w:left="420" w:hanging="360"/>
      </w:pPr>
      <w:rPr>
        <w:rFonts w:hint="default"/>
      </w:rPr>
    </w:lvl>
  </w:abstractNum>
  <w:abstractNum w:abstractNumId="55" w15:restartNumberingAfterBreak="0">
    <w:nsid w:val="2C543CF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6" w15:restartNumberingAfterBreak="0">
    <w:nsid w:val="2D15404A"/>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7" w15:restartNumberingAfterBreak="0">
    <w:nsid w:val="2D6524C9"/>
    <w:multiLevelType w:val="hybridMultilevel"/>
    <w:tmpl w:val="C36691BA"/>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58" w15:restartNumberingAfterBreak="0">
    <w:nsid w:val="2DF834A9"/>
    <w:multiLevelType w:val="hybridMultilevel"/>
    <w:tmpl w:val="E3A822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2EB75F30"/>
    <w:multiLevelType w:val="singleLevel"/>
    <w:tmpl w:val="68FE3D64"/>
    <w:lvl w:ilvl="0">
      <w:start w:val="1"/>
      <w:numFmt w:val="bullet"/>
      <w:lvlText w:val=""/>
      <w:lvlJc w:val="left"/>
      <w:pPr>
        <w:tabs>
          <w:tab w:val="num" w:pos="360"/>
        </w:tabs>
        <w:ind w:left="0" w:firstLine="0"/>
      </w:pPr>
      <w:rPr>
        <w:rFonts w:ascii="Wingdings" w:hAnsi="Wingdings" w:hint="default"/>
      </w:rPr>
    </w:lvl>
  </w:abstractNum>
  <w:abstractNum w:abstractNumId="60" w15:restartNumberingAfterBreak="0">
    <w:nsid w:val="2EE67B4A"/>
    <w:multiLevelType w:val="singleLevel"/>
    <w:tmpl w:val="ABCC3C92"/>
    <w:lvl w:ilvl="0">
      <w:start w:val="1"/>
      <w:numFmt w:val="decimal"/>
      <w:lvlText w:val="%1."/>
      <w:lvlJc w:val="left"/>
      <w:pPr>
        <w:tabs>
          <w:tab w:val="num" w:pos="1495"/>
        </w:tabs>
        <w:ind w:left="284" w:firstLine="851"/>
      </w:pPr>
      <w:rPr>
        <w:rFonts w:hint="default"/>
        <w:b/>
        <w:i w:val="0"/>
      </w:rPr>
    </w:lvl>
  </w:abstractNum>
  <w:abstractNum w:abstractNumId="61" w15:restartNumberingAfterBreak="0">
    <w:nsid w:val="2F0334F3"/>
    <w:multiLevelType w:val="singleLevel"/>
    <w:tmpl w:val="0419000F"/>
    <w:lvl w:ilvl="0">
      <w:start w:val="1"/>
      <w:numFmt w:val="decimal"/>
      <w:lvlText w:val="%1."/>
      <w:lvlJc w:val="left"/>
      <w:pPr>
        <w:tabs>
          <w:tab w:val="num" w:pos="360"/>
        </w:tabs>
        <w:ind w:left="360" w:hanging="360"/>
      </w:pPr>
    </w:lvl>
  </w:abstractNum>
  <w:abstractNum w:abstractNumId="62" w15:restartNumberingAfterBreak="0">
    <w:nsid w:val="2FA75960"/>
    <w:multiLevelType w:val="singleLevel"/>
    <w:tmpl w:val="0419000F"/>
    <w:lvl w:ilvl="0">
      <w:start w:val="1"/>
      <w:numFmt w:val="decimal"/>
      <w:lvlText w:val="%1."/>
      <w:lvlJc w:val="left"/>
      <w:pPr>
        <w:tabs>
          <w:tab w:val="num" w:pos="360"/>
        </w:tabs>
        <w:ind w:left="360" w:hanging="360"/>
      </w:pPr>
    </w:lvl>
  </w:abstractNum>
  <w:abstractNum w:abstractNumId="63" w15:restartNumberingAfterBreak="0">
    <w:nsid w:val="302B0C89"/>
    <w:multiLevelType w:val="hybridMultilevel"/>
    <w:tmpl w:val="0CC41210"/>
    <w:lvl w:ilvl="0" w:tplc="58006FC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4" w15:restartNumberingAfterBreak="0">
    <w:nsid w:val="30876CFF"/>
    <w:multiLevelType w:val="multilevel"/>
    <w:tmpl w:val="0920784A"/>
    <w:lvl w:ilvl="0">
      <w:start w:val="1"/>
      <w:numFmt w:val="decimal"/>
      <w:lvlText w:val="%1."/>
      <w:lvlJc w:val="left"/>
      <w:pPr>
        <w:tabs>
          <w:tab w:val="num" w:pos="1211"/>
        </w:tabs>
        <w:ind w:left="0" w:firstLine="851"/>
      </w:pPr>
      <w:rPr>
        <w:rFonts w:hint="default"/>
      </w:rPr>
    </w:lvl>
    <w:lvl w:ilvl="1">
      <w:numFmt w:val="bullet"/>
      <w:lvlText w:val="-"/>
      <w:lvlJc w:val="left"/>
      <w:pPr>
        <w:tabs>
          <w:tab w:val="num" w:pos="1440"/>
        </w:tabs>
        <w:ind w:left="1440" w:hanging="360"/>
      </w:pPr>
      <w:rPr>
        <w:rFonts w:ascii="Times New Roman" w:eastAsia="Times New Roman" w:hAnsi="Times New Roman" w:cs="Times New Roman"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5" w15:restartNumberingAfterBreak="0">
    <w:nsid w:val="313151A4"/>
    <w:multiLevelType w:val="hybridMultilevel"/>
    <w:tmpl w:val="CB74B2FE"/>
    <w:lvl w:ilvl="0" w:tplc="7938CEF2">
      <w:start w:val="1"/>
      <w:numFmt w:val="decimal"/>
      <w:lvlText w:val="%1."/>
      <w:lvlJc w:val="left"/>
      <w:pPr>
        <w:ind w:left="794" w:hanging="51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6" w15:restartNumberingAfterBreak="0">
    <w:nsid w:val="3207674B"/>
    <w:multiLevelType w:val="hybridMultilevel"/>
    <w:tmpl w:val="44980702"/>
    <w:lvl w:ilvl="0" w:tplc="EFF04AAE">
      <w:start w:val="1"/>
      <w:numFmt w:val="decimal"/>
      <w:lvlText w:val="%1."/>
      <w:lvlJc w:val="left"/>
      <w:pPr>
        <w:tabs>
          <w:tab w:val="num" w:pos="1320"/>
        </w:tabs>
        <w:ind w:left="1320" w:hanging="78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67" w15:restartNumberingAfterBreak="0">
    <w:nsid w:val="330E5E40"/>
    <w:multiLevelType w:val="hybridMultilevel"/>
    <w:tmpl w:val="34D4FF0E"/>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68" w15:restartNumberingAfterBreak="0">
    <w:nsid w:val="5BB5795B"/>
    <w:multiLevelType w:val="multilevel"/>
    <w:tmpl w:val="E49CDC32"/>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68"/>
  </w:num>
  <w:num w:numId="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62BF"/>
    <w:rsid w:val="00046EF2"/>
    <w:rsid w:val="00066CFA"/>
    <w:rsid w:val="000819A5"/>
    <w:rsid w:val="00090238"/>
    <w:rsid w:val="000A22D4"/>
    <w:rsid w:val="000B4C82"/>
    <w:rsid w:val="000B7BF9"/>
    <w:rsid w:val="000D6D7F"/>
    <w:rsid w:val="000F5485"/>
    <w:rsid w:val="00135181"/>
    <w:rsid w:val="0015073C"/>
    <w:rsid w:val="00176E8D"/>
    <w:rsid w:val="00184900"/>
    <w:rsid w:val="001868E6"/>
    <w:rsid w:val="001912E3"/>
    <w:rsid w:val="001B4F43"/>
    <w:rsid w:val="001C7D1D"/>
    <w:rsid w:val="001D190D"/>
    <w:rsid w:val="001D4F37"/>
    <w:rsid w:val="001F0EFB"/>
    <w:rsid w:val="00216BAD"/>
    <w:rsid w:val="00236738"/>
    <w:rsid w:val="00242A79"/>
    <w:rsid w:val="00244545"/>
    <w:rsid w:val="002750A0"/>
    <w:rsid w:val="002C6D11"/>
    <w:rsid w:val="002D32D8"/>
    <w:rsid w:val="002E5ADE"/>
    <w:rsid w:val="003303F3"/>
    <w:rsid w:val="0033544C"/>
    <w:rsid w:val="0034454A"/>
    <w:rsid w:val="00352FCE"/>
    <w:rsid w:val="00383ECD"/>
    <w:rsid w:val="003859D9"/>
    <w:rsid w:val="003869B7"/>
    <w:rsid w:val="003D113E"/>
    <w:rsid w:val="003D415A"/>
    <w:rsid w:val="003D73A8"/>
    <w:rsid w:val="003D7B42"/>
    <w:rsid w:val="003E18ED"/>
    <w:rsid w:val="003E3B0A"/>
    <w:rsid w:val="003E3EA6"/>
    <w:rsid w:val="003F3546"/>
    <w:rsid w:val="00403221"/>
    <w:rsid w:val="0040761E"/>
    <w:rsid w:val="00456C42"/>
    <w:rsid w:val="004615E8"/>
    <w:rsid w:val="004800E9"/>
    <w:rsid w:val="004839B3"/>
    <w:rsid w:val="0049693F"/>
    <w:rsid w:val="004A2678"/>
    <w:rsid w:val="004B177D"/>
    <w:rsid w:val="004B7B43"/>
    <w:rsid w:val="004E546C"/>
    <w:rsid w:val="00513D30"/>
    <w:rsid w:val="0052205A"/>
    <w:rsid w:val="00531A5A"/>
    <w:rsid w:val="0055162E"/>
    <w:rsid w:val="00554F27"/>
    <w:rsid w:val="00573F73"/>
    <w:rsid w:val="005A0387"/>
    <w:rsid w:val="005B0E01"/>
    <w:rsid w:val="005C45FB"/>
    <w:rsid w:val="005F4E6F"/>
    <w:rsid w:val="00616B86"/>
    <w:rsid w:val="00647C15"/>
    <w:rsid w:val="00680929"/>
    <w:rsid w:val="006A49C3"/>
    <w:rsid w:val="006C0CF6"/>
    <w:rsid w:val="006F6B6D"/>
    <w:rsid w:val="007009EB"/>
    <w:rsid w:val="00710694"/>
    <w:rsid w:val="007154C9"/>
    <w:rsid w:val="007301DC"/>
    <w:rsid w:val="00734910"/>
    <w:rsid w:val="00767081"/>
    <w:rsid w:val="00770FE8"/>
    <w:rsid w:val="007777EB"/>
    <w:rsid w:val="00780A24"/>
    <w:rsid w:val="007A5B3E"/>
    <w:rsid w:val="007E2CBB"/>
    <w:rsid w:val="00826F2A"/>
    <w:rsid w:val="00857C15"/>
    <w:rsid w:val="008630BA"/>
    <w:rsid w:val="0087763F"/>
    <w:rsid w:val="008A04FF"/>
    <w:rsid w:val="008A0684"/>
    <w:rsid w:val="008E70BA"/>
    <w:rsid w:val="008F5CAE"/>
    <w:rsid w:val="009012ED"/>
    <w:rsid w:val="00904C3F"/>
    <w:rsid w:val="009136D7"/>
    <w:rsid w:val="00917B9A"/>
    <w:rsid w:val="00955DA4"/>
    <w:rsid w:val="009C193D"/>
    <w:rsid w:val="00A03A6E"/>
    <w:rsid w:val="00A40D38"/>
    <w:rsid w:val="00A42254"/>
    <w:rsid w:val="00A44A4B"/>
    <w:rsid w:val="00A45869"/>
    <w:rsid w:val="00A91335"/>
    <w:rsid w:val="00AA0722"/>
    <w:rsid w:val="00AB11DD"/>
    <w:rsid w:val="00AC2018"/>
    <w:rsid w:val="00AD3D29"/>
    <w:rsid w:val="00AE3E8B"/>
    <w:rsid w:val="00AF577F"/>
    <w:rsid w:val="00B11226"/>
    <w:rsid w:val="00B5116B"/>
    <w:rsid w:val="00B55DE7"/>
    <w:rsid w:val="00B55F1C"/>
    <w:rsid w:val="00B62B59"/>
    <w:rsid w:val="00B6384F"/>
    <w:rsid w:val="00B70F40"/>
    <w:rsid w:val="00BB6766"/>
    <w:rsid w:val="00BD11E4"/>
    <w:rsid w:val="00C04494"/>
    <w:rsid w:val="00C5535B"/>
    <w:rsid w:val="00C60712"/>
    <w:rsid w:val="00C70926"/>
    <w:rsid w:val="00C9249B"/>
    <w:rsid w:val="00C96428"/>
    <w:rsid w:val="00CD16DE"/>
    <w:rsid w:val="00CD2871"/>
    <w:rsid w:val="00CD5FFE"/>
    <w:rsid w:val="00D00C59"/>
    <w:rsid w:val="00D07F0A"/>
    <w:rsid w:val="00D26904"/>
    <w:rsid w:val="00D51076"/>
    <w:rsid w:val="00D60332"/>
    <w:rsid w:val="00D73081"/>
    <w:rsid w:val="00D762BF"/>
    <w:rsid w:val="00DB3AF4"/>
    <w:rsid w:val="00DE0C23"/>
    <w:rsid w:val="00DE273F"/>
    <w:rsid w:val="00E01B7A"/>
    <w:rsid w:val="00E07163"/>
    <w:rsid w:val="00E118C9"/>
    <w:rsid w:val="00E15B51"/>
    <w:rsid w:val="00E222BD"/>
    <w:rsid w:val="00E24005"/>
    <w:rsid w:val="00E71FF3"/>
    <w:rsid w:val="00E93371"/>
    <w:rsid w:val="00EA4282"/>
    <w:rsid w:val="00EA59AE"/>
    <w:rsid w:val="00EC12F4"/>
    <w:rsid w:val="00EC4821"/>
    <w:rsid w:val="00ED3538"/>
    <w:rsid w:val="00ED6F4F"/>
    <w:rsid w:val="00EF2012"/>
    <w:rsid w:val="00EF38DD"/>
    <w:rsid w:val="00F03B3D"/>
    <w:rsid w:val="00F20AB0"/>
    <w:rsid w:val="00F24539"/>
    <w:rsid w:val="00F2576A"/>
    <w:rsid w:val="00F923BE"/>
    <w:rsid w:val="00F958AD"/>
    <w:rsid w:val="00FD7966"/>
    <w:rsid w:val="00FE697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5BA4704B"/>
  <w15:docId w15:val="{216FA605-FB16-49DD-9090-E2A9EFAF7C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D762BF"/>
    <w:pPr>
      <w:widowControl w:val="0"/>
      <w:suppressAutoHyphens/>
      <w:spacing w:after="0" w:line="240" w:lineRule="auto"/>
    </w:pPr>
    <w:rPr>
      <w:rFonts w:ascii="DejaVu Sans" w:eastAsia="DejaVu Sans" w:hAnsi="DejaVu Sans" w:cs="Times New Roman"/>
      <w:kern w:val="1"/>
      <w:sz w:val="24"/>
      <w:szCs w:val="24"/>
    </w:rPr>
  </w:style>
  <w:style w:type="paragraph" w:styleId="1">
    <w:name w:val="heading 1"/>
    <w:basedOn w:val="a0"/>
    <w:next w:val="a0"/>
    <w:link w:val="10"/>
    <w:uiPriority w:val="9"/>
    <w:qFormat/>
    <w:rsid w:val="008A068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unhideWhenUsed/>
    <w:qFormat/>
    <w:rsid w:val="009C193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qFormat/>
    <w:rsid w:val="00D762BF"/>
    <w:pPr>
      <w:keepNext/>
      <w:widowControl/>
      <w:suppressAutoHyphens w:val="0"/>
      <w:jc w:val="center"/>
      <w:outlineLvl w:val="2"/>
    </w:pPr>
    <w:rPr>
      <w:rFonts w:ascii="Times New Roman" w:eastAsia="Times New Roman" w:hAnsi="Times New Roman"/>
      <w:kern w:val="0"/>
      <w:sz w:val="32"/>
      <w:szCs w:val="20"/>
      <w:lang w:eastAsia="ru-RU"/>
    </w:rPr>
  </w:style>
  <w:style w:type="paragraph" w:styleId="4">
    <w:name w:val="heading 4"/>
    <w:basedOn w:val="a0"/>
    <w:next w:val="a0"/>
    <w:link w:val="40"/>
    <w:uiPriority w:val="9"/>
    <w:semiHidden/>
    <w:unhideWhenUsed/>
    <w:qFormat/>
    <w:rsid w:val="00826F2A"/>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semiHidden/>
    <w:unhideWhenUsed/>
    <w:qFormat/>
    <w:rsid w:val="009C193D"/>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semiHidden/>
    <w:unhideWhenUsed/>
    <w:qFormat/>
    <w:rsid w:val="00826F2A"/>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 Spacing"/>
    <w:uiPriority w:val="1"/>
    <w:qFormat/>
    <w:rsid w:val="00D762BF"/>
    <w:pPr>
      <w:spacing w:after="0" w:line="240" w:lineRule="auto"/>
    </w:pPr>
    <w:rPr>
      <w:rFonts w:ascii="Times New Roman" w:eastAsia="Times New Roman" w:hAnsi="Times New Roman" w:cs="Times New Roman"/>
      <w:sz w:val="24"/>
      <w:szCs w:val="24"/>
      <w:lang w:eastAsia="ru-RU"/>
    </w:rPr>
  </w:style>
  <w:style w:type="character" w:customStyle="1" w:styleId="30">
    <w:name w:val="Заголовок 3 Знак"/>
    <w:basedOn w:val="a1"/>
    <w:link w:val="3"/>
    <w:rsid w:val="00D762BF"/>
    <w:rPr>
      <w:rFonts w:ascii="Times New Roman" w:eastAsia="Times New Roman" w:hAnsi="Times New Roman" w:cs="Times New Roman"/>
      <w:sz w:val="32"/>
      <w:szCs w:val="20"/>
      <w:lang w:eastAsia="ru-RU"/>
    </w:rPr>
  </w:style>
  <w:style w:type="paragraph" w:styleId="a5">
    <w:name w:val="Normal (Web)"/>
    <w:basedOn w:val="a0"/>
    <w:uiPriority w:val="99"/>
    <w:unhideWhenUsed/>
    <w:rsid w:val="00D762BF"/>
    <w:pPr>
      <w:widowControl/>
      <w:suppressAutoHyphens w:val="0"/>
      <w:spacing w:before="100" w:beforeAutospacing="1" w:after="100" w:afterAutospacing="1"/>
    </w:pPr>
    <w:rPr>
      <w:rFonts w:ascii="Times New Roman" w:eastAsia="Times New Roman" w:hAnsi="Times New Roman"/>
      <w:kern w:val="0"/>
      <w:lang w:eastAsia="ru-RU"/>
    </w:rPr>
  </w:style>
  <w:style w:type="paragraph" w:styleId="HTML">
    <w:name w:val="HTML Preformatted"/>
    <w:basedOn w:val="a0"/>
    <w:link w:val="HTML0"/>
    <w:uiPriority w:val="99"/>
    <w:unhideWhenUsed/>
    <w:rsid w:val="00D762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imes New Roman" w:hAnsi="Courier New" w:cs="Courier New"/>
      <w:kern w:val="0"/>
      <w:sz w:val="20"/>
      <w:szCs w:val="20"/>
      <w:lang w:eastAsia="ru-RU"/>
    </w:rPr>
  </w:style>
  <w:style w:type="character" w:customStyle="1" w:styleId="HTML0">
    <w:name w:val="Стандартный HTML Знак"/>
    <w:basedOn w:val="a1"/>
    <w:link w:val="HTML"/>
    <w:uiPriority w:val="99"/>
    <w:rsid w:val="00D762BF"/>
    <w:rPr>
      <w:rFonts w:ascii="Courier New" w:eastAsia="Times New Roman" w:hAnsi="Courier New" w:cs="Courier New"/>
      <w:sz w:val="20"/>
      <w:szCs w:val="20"/>
      <w:lang w:eastAsia="ru-RU"/>
    </w:rPr>
  </w:style>
  <w:style w:type="paragraph" w:styleId="a6">
    <w:name w:val="Balloon Text"/>
    <w:basedOn w:val="a0"/>
    <w:link w:val="a7"/>
    <w:uiPriority w:val="99"/>
    <w:semiHidden/>
    <w:unhideWhenUsed/>
    <w:rsid w:val="00D762BF"/>
    <w:rPr>
      <w:rFonts w:ascii="Tahoma" w:hAnsi="Tahoma" w:cs="Tahoma"/>
      <w:sz w:val="16"/>
      <w:szCs w:val="16"/>
    </w:rPr>
  </w:style>
  <w:style w:type="character" w:customStyle="1" w:styleId="a7">
    <w:name w:val="Текст выноски Знак"/>
    <w:basedOn w:val="a1"/>
    <w:link w:val="a6"/>
    <w:uiPriority w:val="99"/>
    <w:semiHidden/>
    <w:rsid w:val="00D762BF"/>
    <w:rPr>
      <w:rFonts w:ascii="Tahoma" w:eastAsia="DejaVu Sans" w:hAnsi="Tahoma" w:cs="Tahoma"/>
      <w:kern w:val="1"/>
      <w:sz w:val="16"/>
      <w:szCs w:val="16"/>
    </w:rPr>
  </w:style>
  <w:style w:type="paragraph" w:styleId="a8">
    <w:name w:val="Title"/>
    <w:basedOn w:val="a0"/>
    <w:link w:val="a9"/>
    <w:qFormat/>
    <w:rsid w:val="00D762BF"/>
    <w:pPr>
      <w:widowControl/>
      <w:suppressAutoHyphens w:val="0"/>
      <w:ind w:left="708" w:hanging="708"/>
      <w:jc w:val="center"/>
    </w:pPr>
    <w:rPr>
      <w:rFonts w:ascii="Times New Roman" w:eastAsia="Times New Roman" w:hAnsi="Times New Roman"/>
      <w:b/>
      <w:bCs/>
      <w:color w:val="000000"/>
      <w:kern w:val="0"/>
      <w:sz w:val="32"/>
      <w:szCs w:val="20"/>
      <w:lang w:eastAsia="ru-RU"/>
    </w:rPr>
  </w:style>
  <w:style w:type="character" w:customStyle="1" w:styleId="a9">
    <w:name w:val="Заголовок Знак"/>
    <w:basedOn w:val="a1"/>
    <w:link w:val="a8"/>
    <w:rsid w:val="00D762BF"/>
    <w:rPr>
      <w:rFonts w:ascii="Times New Roman" w:eastAsia="Times New Roman" w:hAnsi="Times New Roman" w:cs="Times New Roman"/>
      <w:b/>
      <w:bCs/>
      <w:color w:val="000000"/>
      <w:sz w:val="32"/>
      <w:szCs w:val="20"/>
      <w:lang w:eastAsia="ru-RU"/>
    </w:rPr>
  </w:style>
  <w:style w:type="paragraph" w:styleId="aa">
    <w:name w:val="Body Text Indent"/>
    <w:basedOn w:val="a0"/>
    <w:link w:val="ab"/>
    <w:semiHidden/>
    <w:rsid w:val="00D762BF"/>
    <w:pPr>
      <w:widowControl/>
      <w:suppressAutoHyphens w:val="0"/>
      <w:ind w:firstLine="540"/>
      <w:jc w:val="both"/>
    </w:pPr>
    <w:rPr>
      <w:rFonts w:ascii="Times New Roman" w:eastAsia="Times New Roman" w:hAnsi="Times New Roman"/>
      <w:color w:val="000000"/>
      <w:kern w:val="0"/>
      <w:szCs w:val="20"/>
      <w:lang w:eastAsia="ru-RU"/>
    </w:rPr>
  </w:style>
  <w:style w:type="character" w:customStyle="1" w:styleId="ab">
    <w:name w:val="Основной текст с отступом Знак"/>
    <w:basedOn w:val="a1"/>
    <w:link w:val="aa"/>
    <w:semiHidden/>
    <w:rsid w:val="00D762BF"/>
    <w:rPr>
      <w:rFonts w:ascii="Times New Roman" w:eastAsia="Times New Roman" w:hAnsi="Times New Roman" w:cs="Times New Roman"/>
      <w:color w:val="000000"/>
      <w:sz w:val="24"/>
      <w:szCs w:val="20"/>
      <w:lang w:eastAsia="ru-RU"/>
    </w:rPr>
  </w:style>
  <w:style w:type="character" w:customStyle="1" w:styleId="10">
    <w:name w:val="Заголовок 1 Знак"/>
    <w:basedOn w:val="a1"/>
    <w:link w:val="1"/>
    <w:uiPriority w:val="9"/>
    <w:rsid w:val="008A0684"/>
    <w:rPr>
      <w:rFonts w:asciiTheme="majorHAnsi" w:eastAsiaTheme="majorEastAsia" w:hAnsiTheme="majorHAnsi" w:cstheme="majorBidi"/>
      <w:b/>
      <w:bCs/>
      <w:color w:val="365F91" w:themeColor="accent1" w:themeShade="BF"/>
      <w:kern w:val="1"/>
      <w:sz w:val="28"/>
      <w:szCs w:val="28"/>
    </w:rPr>
  </w:style>
  <w:style w:type="paragraph" w:styleId="ac">
    <w:name w:val="Body Text"/>
    <w:basedOn w:val="a0"/>
    <w:link w:val="ad"/>
    <w:uiPriority w:val="99"/>
    <w:unhideWhenUsed/>
    <w:rsid w:val="008A0684"/>
    <w:pPr>
      <w:spacing w:after="120"/>
    </w:pPr>
  </w:style>
  <w:style w:type="character" w:customStyle="1" w:styleId="ad">
    <w:name w:val="Основной текст Знак"/>
    <w:basedOn w:val="a1"/>
    <w:link w:val="ac"/>
    <w:uiPriority w:val="99"/>
    <w:rsid w:val="008A0684"/>
    <w:rPr>
      <w:rFonts w:ascii="DejaVu Sans" w:eastAsia="DejaVu Sans" w:hAnsi="DejaVu Sans" w:cs="Times New Roman"/>
      <w:kern w:val="1"/>
      <w:sz w:val="24"/>
      <w:szCs w:val="24"/>
    </w:rPr>
  </w:style>
  <w:style w:type="paragraph" w:customStyle="1" w:styleId="Default">
    <w:name w:val="Default"/>
    <w:rsid w:val="008A0684"/>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e">
    <w:name w:val="List Paragraph"/>
    <w:basedOn w:val="a0"/>
    <w:uiPriority w:val="34"/>
    <w:qFormat/>
    <w:rsid w:val="008A0684"/>
    <w:pPr>
      <w:widowControl/>
      <w:suppressAutoHyphens w:val="0"/>
      <w:spacing w:after="200" w:line="276" w:lineRule="auto"/>
      <w:ind w:left="720"/>
      <w:contextualSpacing/>
    </w:pPr>
    <w:rPr>
      <w:rFonts w:ascii="Calibri" w:eastAsia="Calibri" w:hAnsi="Calibri"/>
      <w:kern w:val="0"/>
      <w:sz w:val="22"/>
      <w:szCs w:val="22"/>
    </w:rPr>
  </w:style>
  <w:style w:type="paragraph" w:customStyle="1" w:styleId="c3">
    <w:name w:val="c3"/>
    <w:basedOn w:val="a0"/>
    <w:rsid w:val="00EA4282"/>
    <w:pPr>
      <w:widowControl/>
      <w:suppressAutoHyphens w:val="0"/>
      <w:spacing w:before="100" w:beforeAutospacing="1" w:after="100" w:afterAutospacing="1"/>
    </w:pPr>
    <w:rPr>
      <w:rFonts w:ascii="Times New Roman" w:eastAsia="Times New Roman" w:hAnsi="Times New Roman"/>
      <w:kern w:val="0"/>
      <w:lang w:eastAsia="ru-RU"/>
    </w:rPr>
  </w:style>
  <w:style w:type="paragraph" w:styleId="31">
    <w:name w:val="Body Text Indent 3"/>
    <w:basedOn w:val="a0"/>
    <w:link w:val="32"/>
    <w:uiPriority w:val="99"/>
    <w:semiHidden/>
    <w:unhideWhenUsed/>
    <w:rsid w:val="009C193D"/>
    <w:pPr>
      <w:spacing w:after="120"/>
      <w:ind w:left="283"/>
    </w:pPr>
    <w:rPr>
      <w:sz w:val="16"/>
      <w:szCs w:val="16"/>
    </w:rPr>
  </w:style>
  <w:style w:type="character" w:customStyle="1" w:styleId="32">
    <w:name w:val="Основной текст с отступом 3 Знак"/>
    <w:basedOn w:val="a1"/>
    <w:link w:val="31"/>
    <w:uiPriority w:val="99"/>
    <w:semiHidden/>
    <w:rsid w:val="009C193D"/>
    <w:rPr>
      <w:rFonts w:ascii="DejaVu Sans" w:eastAsia="DejaVu Sans" w:hAnsi="DejaVu Sans" w:cs="Times New Roman"/>
      <w:kern w:val="1"/>
      <w:sz w:val="16"/>
      <w:szCs w:val="16"/>
    </w:rPr>
  </w:style>
  <w:style w:type="character" w:customStyle="1" w:styleId="20">
    <w:name w:val="Заголовок 2 Знак"/>
    <w:basedOn w:val="a1"/>
    <w:link w:val="2"/>
    <w:uiPriority w:val="9"/>
    <w:rsid w:val="009C193D"/>
    <w:rPr>
      <w:rFonts w:asciiTheme="majorHAnsi" w:eastAsiaTheme="majorEastAsia" w:hAnsiTheme="majorHAnsi" w:cstheme="majorBidi"/>
      <w:b/>
      <w:bCs/>
      <w:color w:val="4F81BD" w:themeColor="accent1"/>
      <w:kern w:val="1"/>
      <w:sz w:val="26"/>
      <w:szCs w:val="26"/>
    </w:rPr>
  </w:style>
  <w:style w:type="character" w:customStyle="1" w:styleId="50">
    <w:name w:val="Заголовок 5 Знак"/>
    <w:basedOn w:val="a1"/>
    <w:link w:val="5"/>
    <w:uiPriority w:val="9"/>
    <w:semiHidden/>
    <w:rsid w:val="009C193D"/>
    <w:rPr>
      <w:rFonts w:asciiTheme="majorHAnsi" w:eastAsiaTheme="majorEastAsia" w:hAnsiTheme="majorHAnsi" w:cstheme="majorBidi"/>
      <w:color w:val="243F60" w:themeColor="accent1" w:themeShade="7F"/>
      <w:kern w:val="1"/>
      <w:sz w:val="24"/>
      <w:szCs w:val="24"/>
    </w:rPr>
  </w:style>
  <w:style w:type="character" w:styleId="af">
    <w:name w:val="Hyperlink"/>
    <w:basedOn w:val="a1"/>
    <w:rsid w:val="009C193D"/>
    <w:rPr>
      <w:color w:val="0000FF"/>
      <w:u w:val="single"/>
    </w:rPr>
  </w:style>
  <w:style w:type="paragraph" w:customStyle="1" w:styleId="af0">
    <w:name w:val="Название подпункта"/>
    <w:basedOn w:val="ac"/>
    <w:rsid w:val="009C193D"/>
    <w:pPr>
      <w:autoSpaceDE w:val="0"/>
      <w:spacing w:after="0"/>
      <w:jc w:val="both"/>
    </w:pPr>
    <w:rPr>
      <w:rFonts w:ascii="Times New Roman" w:eastAsia="Times New Roman" w:hAnsi="Times New Roman"/>
      <w:b/>
      <w:kern w:val="0"/>
      <w:sz w:val="22"/>
      <w:szCs w:val="20"/>
      <w:lang w:eastAsia="ar-SA"/>
    </w:rPr>
  </w:style>
  <w:style w:type="paragraph" w:styleId="af1">
    <w:name w:val="footer"/>
    <w:basedOn w:val="a0"/>
    <w:link w:val="af2"/>
    <w:rsid w:val="009C193D"/>
    <w:pPr>
      <w:tabs>
        <w:tab w:val="center" w:pos="4153"/>
        <w:tab w:val="right" w:pos="8306"/>
      </w:tabs>
      <w:autoSpaceDE w:val="0"/>
      <w:spacing w:line="278" w:lineRule="auto"/>
      <w:ind w:firstLine="300"/>
      <w:jc w:val="both"/>
    </w:pPr>
    <w:rPr>
      <w:rFonts w:ascii="Times New Roman" w:eastAsia="Times New Roman" w:hAnsi="Times New Roman"/>
      <w:kern w:val="0"/>
      <w:sz w:val="20"/>
      <w:szCs w:val="20"/>
      <w:lang w:eastAsia="ar-SA"/>
    </w:rPr>
  </w:style>
  <w:style w:type="character" w:customStyle="1" w:styleId="af2">
    <w:name w:val="Нижний колонтитул Знак"/>
    <w:basedOn w:val="a1"/>
    <w:link w:val="af1"/>
    <w:rsid w:val="009C193D"/>
    <w:rPr>
      <w:rFonts w:ascii="Times New Roman" w:eastAsia="Times New Roman" w:hAnsi="Times New Roman" w:cs="Times New Roman"/>
      <w:sz w:val="20"/>
      <w:szCs w:val="20"/>
      <w:lang w:eastAsia="ar-SA"/>
    </w:rPr>
  </w:style>
  <w:style w:type="paragraph" w:styleId="af3">
    <w:name w:val="header"/>
    <w:basedOn w:val="a0"/>
    <w:link w:val="af4"/>
    <w:rsid w:val="009C193D"/>
    <w:pPr>
      <w:tabs>
        <w:tab w:val="center" w:pos="4153"/>
        <w:tab w:val="right" w:pos="8306"/>
      </w:tabs>
      <w:autoSpaceDE w:val="0"/>
      <w:spacing w:line="278" w:lineRule="auto"/>
      <w:ind w:firstLine="300"/>
      <w:jc w:val="both"/>
    </w:pPr>
    <w:rPr>
      <w:rFonts w:ascii="Times New Roman" w:eastAsia="Times New Roman" w:hAnsi="Times New Roman"/>
      <w:kern w:val="0"/>
      <w:sz w:val="20"/>
      <w:szCs w:val="20"/>
      <w:lang w:eastAsia="ar-SA"/>
    </w:rPr>
  </w:style>
  <w:style w:type="character" w:customStyle="1" w:styleId="af4">
    <w:name w:val="Верхний колонтитул Знак"/>
    <w:basedOn w:val="a1"/>
    <w:link w:val="af3"/>
    <w:uiPriority w:val="99"/>
    <w:rsid w:val="009C193D"/>
    <w:rPr>
      <w:rFonts w:ascii="Times New Roman" w:eastAsia="Times New Roman" w:hAnsi="Times New Roman" w:cs="Times New Roman"/>
      <w:sz w:val="20"/>
      <w:szCs w:val="20"/>
      <w:lang w:eastAsia="ar-SA"/>
    </w:rPr>
  </w:style>
  <w:style w:type="paragraph" w:customStyle="1" w:styleId="11">
    <w:name w:val="Название объекта1"/>
    <w:basedOn w:val="a0"/>
    <w:next w:val="a0"/>
    <w:rsid w:val="009C193D"/>
    <w:pPr>
      <w:autoSpaceDE w:val="0"/>
      <w:spacing w:line="278" w:lineRule="auto"/>
      <w:ind w:firstLine="300"/>
      <w:jc w:val="both"/>
    </w:pPr>
    <w:rPr>
      <w:rFonts w:ascii="Times New Roman" w:eastAsia="Times New Roman" w:hAnsi="Times New Roman"/>
      <w:i/>
      <w:kern w:val="0"/>
      <w:sz w:val="20"/>
      <w:szCs w:val="20"/>
      <w:lang w:eastAsia="ar-SA"/>
    </w:rPr>
  </w:style>
  <w:style w:type="paragraph" w:customStyle="1" w:styleId="BlockQuotation">
    <w:name w:val="Block Quotation"/>
    <w:basedOn w:val="a0"/>
    <w:rsid w:val="00F20AB0"/>
    <w:pPr>
      <w:suppressAutoHyphens w:val="0"/>
      <w:spacing w:line="240" w:lineRule="atLeast"/>
      <w:ind w:left="720" w:right="-619"/>
      <w:jc w:val="both"/>
    </w:pPr>
    <w:rPr>
      <w:rFonts w:ascii="Times New Roman" w:eastAsia="Times New Roman" w:hAnsi="Times New Roman"/>
      <w:kern w:val="0"/>
      <w:szCs w:val="20"/>
      <w:lang w:eastAsia="ru-RU"/>
    </w:rPr>
  </w:style>
  <w:style w:type="paragraph" w:customStyle="1" w:styleId="12">
    <w:name w:val="Обычный1"/>
    <w:rsid w:val="00F20AB0"/>
    <w:pPr>
      <w:spacing w:after="0" w:line="240" w:lineRule="auto"/>
    </w:pPr>
    <w:rPr>
      <w:rFonts w:ascii="Times New Roman" w:eastAsia="Times New Roman" w:hAnsi="Times New Roman" w:cs="Times New Roman"/>
      <w:snapToGrid w:val="0"/>
      <w:sz w:val="24"/>
      <w:szCs w:val="20"/>
      <w:lang w:eastAsia="ru-RU"/>
    </w:rPr>
  </w:style>
  <w:style w:type="paragraph" w:customStyle="1" w:styleId="af5">
    <w:name w:val="Текст пособия"/>
    <w:basedOn w:val="a0"/>
    <w:link w:val="af6"/>
    <w:autoRedefine/>
    <w:rsid w:val="00EF38DD"/>
    <w:pPr>
      <w:widowControl/>
      <w:suppressAutoHyphens w:val="0"/>
      <w:ind w:firstLine="360"/>
      <w:jc w:val="center"/>
    </w:pPr>
    <w:rPr>
      <w:rFonts w:ascii="Times New Roman" w:eastAsia="Times New Roman" w:hAnsi="Times New Roman"/>
      <w:b/>
      <w:kern w:val="0"/>
      <w:lang w:eastAsia="ru-RU"/>
    </w:rPr>
  </w:style>
  <w:style w:type="character" w:customStyle="1" w:styleId="af6">
    <w:name w:val="Текст пособия Знак"/>
    <w:basedOn w:val="a1"/>
    <w:link w:val="af5"/>
    <w:rsid w:val="00EF38DD"/>
    <w:rPr>
      <w:rFonts w:ascii="Times New Roman" w:eastAsia="Times New Roman" w:hAnsi="Times New Roman" w:cs="Times New Roman"/>
      <w:b/>
      <w:sz w:val="24"/>
      <w:szCs w:val="24"/>
      <w:lang w:eastAsia="ru-RU"/>
    </w:rPr>
  </w:style>
  <w:style w:type="character" w:customStyle="1" w:styleId="apple-converted-space">
    <w:name w:val="apple-converted-space"/>
    <w:basedOn w:val="a1"/>
    <w:rsid w:val="002750A0"/>
  </w:style>
  <w:style w:type="character" w:styleId="af7">
    <w:name w:val="Strong"/>
    <w:basedOn w:val="a1"/>
    <w:qFormat/>
    <w:rsid w:val="004A2678"/>
    <w:rPr>
      <w:b/>
      <w:bCs/>
    </w:rPr>
  </w:style>
  <w:style w:type="character" w:styleId="af8">
    <w:name w:val="Emphasis"/>
    <w:basedOn w:val="a1"/>
    <w:qFormat/>
    <w:rsid w:val="004A2678"/>
    <w:rPr>
      <w:i/>
      <w:iCs/>
    </w:rPr>
  </w:style>
  <w:style w:type="paragraph" w:customStyle="1" w:styleId="a">
    <w:name w:val="Маркер"/>
    <w:basedOn w:val="a0"/>
    <w:rsid w:val="00770FE8"/>
    <w:pPr>
      <w:widowControl/>
      <w:numPr>
        <w:numId w:val="1"/>
      </w:numPr>
      <w:tabs>
        <w:tab w:val="num" w:pos="1560"/>
      </w:tabs>
      <w:suppressAutoHyphens w:val="0"/>
      <w:ind w:left="1560" w:hanging="284"/>
      <w:jc w:val="both"/>
    </w:pPr>
    <w:rPr>
      <w:rFonts w:ascii="Arial" w:eastAsia="Times New Roman" w:hAnsi="Arial"/>
      <w:kern w:val="0"/>
      <w:sz w:val="16"/>
      <w:szCs w:val="20"/>
      <w:lang w:eastAsia="ru-RU"/>
    </w:rPr>
  </w:style>
  <w:style w:type="table" w:styleId="af9">
    <w:name w:val="Table Grid"/>
    <w:basedOn w:val="a2"/>
    <w:rsid w:val="001868E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21">
    <w:name w:val="Body Text 2"/>
    <w:basedOn w:val="a0"/>
    <w:link w:val="22"/>
    <w:uiPriority w:val="99"/>
    <w:semiHidden/>
    <w:unhideWhenUsed/>
    <w:rsid w:val="00B11226"/>
    <w:pPr>
      <w:spacing w:after="120" w:line="480" w:lineRule="auto"/>
    </w:pPr>
  </w:style>
  <w:style w:type="character" w:customStyle="1" w:styleId="22">
    <w:name w:val="Основной текст 2 Знак"/>
    <w:basedOn w:val="a1"/>
    <w:link w:val="21"/>
    <w:uiPriority w:val="99"/>
    <w:semiHidden/>
    <w:rsid w:val="00B11226"/>
    <w:rPr>
      <w:rFonts w:ascii="DejaVu Sans" w:eastAsia="DejaVu Sans" w:hAnsi="DejaVu Sans" w:cs="Times New Roman"/>
      <w:kern w:val="1"/>
      <w:sz w:val="24"/>
      <w:szCs w:val="24"/>
    </w:rPr>
  </w:style>
  <w:style w:type="character" w:customStyle="1" w:styleId="spelle">
    <w:name w:val="spelle"/>
    <w:basedOn w:val="a1"/>
    <w:rsid w:val="00066CFA"/>
  </w:style>
  <w:style w:type="character" w:customStyle="1" w:styleId="40">
    <w:name w:val="Заголовок 4 Знак"/>
    <w:basedOn w:val="a1"/>
    <w:link w:val="4"/>
    <w:uiPriority w:val="9"/>
    <w:semiHidden/>
    <w:rsid w:val="00826F2A"/>
    <w:rPr>
      <w:rFonts w:asciiTheme="majorHAnsi" w:eastAsiaTheme="majorEastAsia" w:hAnsiTheme="majorHAnsi" w:cstheme="majorBidi"/>
      <w:b/>
      <w:bCs/>
      <w:i/>
      <w:iCs/>
      <w:color w:val="4F81BD" w:themeColor="accent1"/>
      <w:kern w:val="1"/>
      <w:sz w:val="24"/>
      <w:szCs w:val="24"/>
    </w:rPr>
  </w:style>
  <w:style w:type="character" w:customStyle="1" w:styleId="60">
    <w:name w:val="Заголовок 6 Знак"/>
    <w:basedOn w:val="a1"/>
    <w:link w:val="6"/>
    <w:uiPriority w:val="9"/>
    <w:semiHidden/>
    <w:rsid w:val="00826F2A"/>
    <w:rPr>
      <w:rFonts w:asciiTheme="majorHAnsi" w:eastAsiaTheme="majorEastAsia" w:hAnsiTheme="majorHAnsi" w:cstheme="majorBidi"/>
      <w:i/>
      <w:iCs/>
      <w:color w:val="243F60" w:themeColor="accent1" w:themeShade="7F"/>
      <w:kern w:val="1"/>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4318">
      <w:bodyDiv w:val="1"/>
      <w:marLeft w:val="0"/>
      <w:marRight w:val="0"/>
      <w:marTop w:val="0"/>
      <w:marBottom w:val="0"/>
      <w:divBdr>
        <w:top w:val="none" w:sz="0" w:space="0" w:color="auto"/>
        <w:left w:val="none" w:sz="0" w:space="0" w:color="auto"/>
        <w:bottom w:val="none" w:sz="0" w:space="0" w:color="auto"/>
        <w:right w:val="none" w:sz="0" w:space="0" w:color="auto"/>
      </w:divBdr>
    </w:div>
    <w:div w:id="373389569">
      <w:bodyDiv w:val="1"/>
      <w:marLeft w:val="0"/>
      <w:marRight w:val="0"/>
      <w:marTop w:val="0"/>
      <w:marBottom w:val="0"/>
      <w:divBdr>
        <w:top w:val="none" w:sz="0" w:space="0" w:color="auto"/>
        <w:left w:val="none" w:sz="0" w:space="0" w:color="auto"/>
        <w:bottom w:val="none" w:sz="0" w:space="0" w:color="auto"/>
        <w:right w:val="none" w:sz="0" w:space="0" w:color="auto"/>
      </w:divBdr>
    </w:div>
    <w:div w:id="623999217">
      <w:bodyDiv w:val="1"/>
      <w:marLeft w:val="0"/>
      <w:marRight w:val="0"/>
      <w:marTop w:val="0"/>
      <w:marBottom w:val="0"/>
      <w:divBdr>
        <w:top w:val="none" w:sz="0" w:space="0" w:color="auto"/>
        <w:left w:val="none" w:sz="0" w:space="0" w:color="auto"/>
        <w:bottom w:val="none" w:sz="0" w:space="0" w:color="auto"/>
        <w:right w:val="none" w:sz="0" w:space="0" w:color="auto"/>
      </w:divBdr>
    </w:div>
    <w:div w:id="65525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99" Type="http://schemas.openxmlformats.org/officeDocument/2006/relationships/image" Target="media/image220.png"/><Relationship Id="rId21" Type="http://schemas.openxmlformats.org/officeDocument/2006/relationships/image" Target="media/image14.png"/><Relationship Id="rId63" Type="http://schemas.openxmlformats.org/officeDocument/2006/relationships/oleObject" Target="embeddings/oleObject10.bin"/><Relationship Id="rId159" Type="http://schemas.openxmlformats.org/officeDocument/2006/relationships/image" Target="media/image102.png"/><Relationship Id="rId324" Type="http://schemas.openxmlformats.org/officeDocument/2006/relationships/image" Target="media/image236.png"/><Relationship Id="rId170" Type="http://schemas.openxmlformats.org/officeDocument/2006/relationships/oleObject" Target="embeddings/oleObject47.bin"/><Relationship Id="rId226" Type="http://schemas.openxmlformats.org/officeDocument/2006/relationships/image" Target="media/image155.png"/><Relationship Id="rId268" Type="http://schemas.openxmlformats.org/officeDocument/2006/relationships/image" Target="media/image195.png"/><Relationship Id="rId32" Type="http://schemas.openxmlformats.org/officeDocument/2006/relationships/image" Target="media/image25.png"/><Relationship Id="rId74" Type="http://schemas.openxmlformats.org/officeDocument/2006/relationships/image" Target="media/image49.png"/><Relationship Id="rId128" Type="http://schemas.openxmlformats.org/officeDocument/2006/relationships/oleObject" Target="embeddings/oleObject35.bin"/><Relationship Id="rId335" Type="http://schemas.openxmlformats.org/officeDocument/2006/relationships/image" Target="media/image246.png"/><Relationship Id="rId5" Type="http://schemas.openxmlformats.org/officeDocument/2006/relationships/webSettings" Target="webSettings.xml"/><Relationship Id="rId181" Type="http://schemas.openxmlformats.org/officeDocument/2006/relationships/oleObject" Target="embeddings/oleObject52.bin"/><Relationship Id="rId237" Type="http://schemas.openxmlformats.org/officeDocument/2006/relationships/image" Target="media/image165.png"/><Relationship Id="rId279" Type="http://schemas.openxmlformats.org/officeDocument/2006/relationships/image" Target="media/image206.png"/><Relationship Id="rId43" Type="http://schemas.openxmlformats.org/officeDocument/2006/relationships/image" Target="media/image36.png"/><Relationship Id="rId139" Type="http://schemas.openxmlformats.org/officeDocument/2006/relationships/image" Target="media/image89.wmf"/><Relationship Id="rId290" Type="http://schemas.openxmlformats.org/officeDocument/2006/relationships/image" Target="media/image215.png"/><Relationship Id="rId304" Type="http://schemas.openxmlformats.org/officeDocument/2006/relationships/oleObject" Target="embeddings/oleObject70.bin"/><Relationship Id="rId85" Type="http://schemas.openxmlformats.org/officeDocument/2006/relationships/image" Target="media/image54.png"/><Relationship Id="rId150" Type="http://schemas.openxmlformats.org/officeDocument/2006/relationships/image" Target="media/image94.png"/><Relationship Id="rId192" Type="http://schemas.openxmlformats.org/officeDocument/2006/relationships/image" Target="media/image123.png"/><Relationship Id="rId206" Type="http://schemas.openxmlformats.org/officeDocument/2006/relationships/image" Target="media/image135.jpeg"/><Relationship Id="rId248" Type="http://schemas.openxmlformats.org/officeDocument/2006/relationships/image" Target="media/image175.png"/><Relationship Id="rId12" Type="http://schemas.openxmlformats.org/officeDocument/2006/relationships/image" Target="media/image5.png"/><Relationship Id="rId108" Type="http://schemas.openxmlformats.org/officeDocument/2006/relationships/image" Target="media/image69.png"/><Relationship Id="rId315" Type="http://schemas.openxmlformats.org/officeDocument/2006/relationships/image" Target="media/image229.png"/><Relationship Id="rId54" Type="http://schemas.openxmlformats.org/officeDocument/2006/relationships/oleObject" Target="embeddings/oleObject5.bin"/><Relationship Id="rId96" Type="http://schemas.openxmlformats.org/officeDocument/2006/relationships/image" Target="media/image59.jpeg"/><Relationship Id="rId161" Type="http://schemas.openxmlformats.org/officeDocument/2006/relationships/image" Target="media/image104.png"/><Relationship Id="rId217" Type="http://schemas.openxmlformats.org/officeDocument/2006/relationships/image" Target="media/image146.png"/><Relationship Id="rId259" Type="http://schemas.openxmlformats.org/officeDocument/2006/relationships/image" Target="media/image186.emf"/><Relationship Id="rId23" Type="http://schemas.openxmlformats.org/officeDocument/2006/relationships/image" Target="media/image16.png"/><Relationship Id="rId119" Type="http://schemas.openxmlformats.org/officeDocument/2006/relationships/image" Target="media/image79.wmf"/><Relationship Id="rId270" Type="http://schemas.openxmlformats.org/officeDocument/2006/relationships/image" Target="media/image197.png"/><Relationship Id="rId326" Type="http://schemas.openxmlformats.org/officeDocument/2006/relationships/image" Target="media/image237.png"/><Relationship Id="rId65" Type="http://schemas.openxmlformats.org/officeDocument/2006/relationships/oleObject" Target="embeddings/oleObject11.bin"/><Relationship Id="rId130" Type="http://schemas.openxmlformats.org/officeDocument/2006/relationships/oleObject" Target="embeddings/oleObject36.bin"/><Relationship Id="rId172" Type="http://schemas.openxmlformats.org/officeDocument/2006/relationships/oleObject" Target="embeddings/oleObject48.bin"/><Relationship Id="rId228" Type="http://schemas.openxmlformats.org/officeDocument/2006/relationships/image" Target="media/image157.png"/><Relationship Id="rId281" Type="http://schemas.openxmlformats.org/officeDocument/2006/relationships/image" Target="media/image208.png"/><Relationship Id="rId337" Type="http://schemas.openxmlformats.org/officeDocument/2006/relationships/header" Target="header1.xml"/><Relationship Id="rId34" Type="http://schemas.openxmlformats.org/officeDocument/2006/relationships/image" Target="media/image27.png"/><Relationship Id="rId76" Type="http://schemas.openxmlformats.org/officeDocument/2006/relationships/image" Target="media/image50.png"/><Relationship Id="rId141" Type="http://schemas.openxmlformats.org/officeDocument/2006/relationships/oleObject" Target="embeddings/oleObject42.bin"/><Relationship Id="rId7" Type="http://schemas.openxmlformats.org/officeDocument/2006/relationships/endnotes" Target="endnotes.xml"/><Relationship Id="rId183" Type="http://schemas.openxmlformats.org/officeDocument/2006/relationships/oleObject" Target="embeddings/oleObject53.bin"/><Relationship Id="rId239" Type="http://schemas.openxmlformats.org/officeDocument/2006/relationships/oleObject" Target="embeddings/oleObject61.bin"/><Relationship Id="rId250" Type="http://schemas.openxmlformats.org/officeDocument/2006/relationships/image" Target="media/image177.png"/><Relationship Id="rId292" Type="http://schemas.openxmlformats.org/officeDocument/2006/relationships/oleObject" Target="embeddings/oleObject64.bin"/><Relationship Id="rId306" Type="http://schemas.openxmlformats.org/officeDocument/2006/relationships/oleObject" Target="embeddings/oleObject71.bin"/><Relationship Id="rId45" Type="http://schemas.openxmlformats.org/officeDocument/2006/relationships/image" Target="media/image37.png"/><Relationship Id="rId87" Type="http://schemas.openxmlformats.org/officeDocument/2006/relationships/image" Target="media/image55.png"/><Relationship Id="rId110" Type="http://schemas.openxmlformats.org/officeDocument/2006/relationships/image" Target="media/image71.png"/><Relationship Id="rId152" Type="http://schemas.openxmlformats.org/officeDocument/2006/relationships/image" Target="media/image96.png"/><Relationship Id="rId173" Type="http://schemas.openxmlformats.org/officeDocument/2006/relationships/image" Target="media/image113.png"/><Relationship Id="rId194" Type="http://schemas.openxmlformats.org/officeDocument/2006/relationships/image" Target="media/image124.png"/><Relationship Id="rId208" Type="http://schemas.openxmlformats.org/officeDocument/2006/relationships/image" Target="media/image137.png"/><Relationship Id="rId229" Type="http://schemas.openxmlformats.org/officeDocument/2006/relationships/image" Target="media/image158.png"/><Relationship Id="rId240" Type="http://schemas.openxmlformats.org/officeDocument/2006/relationships/image" Target="media/image167.png"/><Relationship Id="rId261" Type="http://schemas.openxmlformats.org/officeDocument/2006/relationships/image" Target="media/image188.emf"/><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oleObject" Target="embeddings/oleObject6.bin"/><Relationship Id="rId77" Type="http://schemas.openxmlformats.org/officeDocument/2006/relationships/oleObject" Target="embeddings/oleObject19.bin"/><Relationship Id="rId100" Type="http://schemas.openxmlformats.org/officeDocument/2006/relationships/image" Target="media/image61.wmf"/><Relationship Id="rId282" Type="http://schemas.openxmlformats.org/officeDocument/2006/relationships/image" Target="media/image209.png"/><Relationship Id="rId317" Type="http://schemas.openxmlformats.org/officeDocument/2006/relationships/oleObject" Target="embeddings/oleObject75.bin"/><Relationship Id="rId338" Type="http://schemas.openxmlformats.org/officeDocument/2006/relationships/fontTable" Target="fontTable.xml"/><Relationship Id="rId8" Type="http://schemas.openxmlformats.org/officeDocument/2006/relationships/image" Target="media/image1.png"/><Relationship Id="rId98" Type="http://schemas.openxmlformats.org/officeDocument/2006/relationships/oleObject" Target="embeddings/oleObject29.bin"/><Relationship Id="rId121" Type="http://schemas.openxmlformats.org/officeDocument/2006/relationships/image" Target="media/image80.wmf"/><Relationship Id="rId142" Type="http://schemas.openxmlformats.org/officeDocument/2006/relationships/image" Target="media/image90.wmf"/><Relationship Id="rId163" Type="http://schemas.openxmlformats.org/officeDocument/2006/relationships/image" Target="media/image106.png"/><Relationship Id="rId184" Type="http://schemas.openxmlformats.org/officeDocument/2006/relationships/image" Target="media/image119.png"/><Relationship Id="rId219" Type="http://schemas.openxmlformats.org/officeDocument/2006/relationships/image" Target="media/image148.png"/><Relationship Id="rId230" Type="http://schemas.openxmlformats.org/officeDocument/2006/relationships/image" Target="media/image159.png"/><Relationship Id="rId251" Type="http://schemas.openxmlformats.org/officeDocument/2006/relationships/image" Target="media/image178.png"/><Relationship Id="rId25" Type="http://schemas.openxmlformats.org/officeDocument/2006/relationships/image" Target="media/image18.png"/><Relationship Id="rId46" Type="http://schemas.openxmlformats.org/officeDocument/2006/relationships/image" Target="media/image38.png"/><Relationship Id="rId67" Type="http://schemas.openxmlformats.org/officeDocument/2006/relationships/image" Target="media/image47.png"/><Relationship Id="rId272" Type="http://schemas.openxmlformats.org/officeDocument/2006/relationships/image" Target="media/image199.png"/><Relationship Id="rId293" Type="http://schemas.openxmlformats.org/officeDocument/2006/relationships/image" Target="media/image217.png"/><Relationship Id="rId307" Type="http://schemas.openxmlformats.org/officeDocument/2006/relationships/image" Target="media/image224.png"/><Relationship Id="rId328" Type="http://schemas.openxmlformats.org/officeDocument/2006/relationships/image" Target="media/image239.png"/><Relationship Id="rId88" Type="http://schemas.openxmlformats.org/officeDocument/2006/relationships/image" Target="media/image56.png"/><Relationship Id="rId111" Type="http://schemas.openxmlformats.org/officeDocument/2006/relationships/image" Target="media/image72.png"/><Relationship Id="rId132" Type="http://schemas.openxmlformats.org/officeDocument/2006/relationships/oleObject" Target="embeddings/oleObject37.bin"/><Relationship Id="rId153" Type="http://schemas.openxmlformats.org/officeDocument/2006/relationships/image" Target="media/image97.png"/><Relationship Id="rId174" Type="http://schemas.openxmlformats.org/officeDocument/2006/relationships/oleObject" Target="embeddings/oleObject49.bin"/><Relationship Id="rId195" Type="http://schemas.openxmlformats.org/officeDocument/2006/relationships/oleObject" Target="embeddings/oleObject59.bin"/><Relationship Id="rId209" Type="http://schemas.openxmlformats.org/officeDocument/2006/relationships/image" Target="media/image138.png"/><Relationship Id="rId220" Type="http://schemas.openxmlformats.org/officeDocument/2006/relationships/image" Target="media/image149.png"/><Relationship Id="rId241" Type="http://schemas.openxmlformats.org/officeDocument/2006/relationships/image" Target="media/image168.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oleObject" Target="embeddings/oleObject7.bin"/><Relationship Id="rId262" Type="http://schemas.openxmlformats.org/officeDocument/2006/relationships/image" Target="media/image189.emf"/><Relationship Id="rId283" Type="http://schemas.openxmlformats.org/officeDocument/2006/relationships/image" Target="media/image210.png"/><Relationship Id="rId318" Type="http://schemas.openxmlformats.org/officeDocument/2006/relationships/image" Target="media/image231.png"/><Relationship Id="rId339" Type="http://schemas.openxmlformats.org/officeDocument/2006/relationships/theme" Target="theme/theme1.xml"/><Relationship Id="rId78" Type="http://schemas.openxmlformats.org/officeDocument/2006/relationships/image" Target="media/image51.png"/><Relationship Id="rId99" Type="http://schemas.openxmlformats.org/officeDocument/2006/relationships/oleObject" Target="embeddings/oleObject30.bin"/><Relationship Id="rId101" Type="http://schemas.openxmlformats.org/officeDocument/2006/relationships/image" Target="media/image62.wmf"/><Relationship Id="rId122" Type="http://schemas.openxmlformats.org/officeDocument/2006/relationships/oleObject" Target="embeddings/oleObject32.bin"/><Relationship Id="rId143" Type="http://schemas.openxmlformats.org/officeDocument/2006/relationships/oleObject" Target="embeddings/oleObject43.bin"/><Relationship Id="rId164" Type="http://schemas.openxmlformats.org/officeDocument/2006/relationships/image" Target="media/image107.png"/><Relationship Id="rId185" Type="http://schemas.openxmlformats.org/officeDocument/2006/relationships/oleObject" Target="embeddings/oleObject54.bin"/><Relationship Id="rId9" Type="http://schemas.openxmlformats.org/officeDocument/2006/relationships/image" Target="media/image2.png"/><Relationship Id="rId210" Type="http://schemas.openxmlformats.org/officeDocument/2006/relationships/image" Target="media/image139.png"/><Relationship Id="rId26" Type="http://schemas.openxmlformats.org/officeDocument/2006/relationships/image" Target="media/image19.png"/><Relationship Id="rId231" Type="http://schemas.openxmlformats.org/officeDocument/2006/relationships/image" Target="media/image160.wmf"/><Relationship Id="rId252" Type="http://schemas.openxmlformats.org/officeDocument/2006/relationships/image" Target="media/image179.png"/><Relationship Id="rId273" Type="http://schemas.openxmlformats.org/officeDocument/2006/relationships/image" Target="media/image200.png"/><Relationship Id="rId294" Type="http://schemas.openxmlformats.org/officeDocument/2006/relationships/oleObject" Target="embeddings/oleObject65.bin"/><Relationship Id="rId308" Type="http://schemas.openxmlformats.org/officeDocument/2006/relationships/image" Target="media/image225.png"/><Relationship Id="rId329" Type="http://schemas.openxmlformats.org/officeDocument/2006/relationships/image" Target="media/image240.png"/><Relationship Id="rId47" Type="http://schemas.openxmlformats.org/officeDocument/2006/relationships/oleObject" Target="embeddings/oleObject1.bin"/><Relationship Id="rId68" Type="http://schemas.openxmlformats.org/officeDocument/2006/relationships/oleObject" Target="embeddings/oleObject13.bin"/><Relationship Id="rId89" Type="http://schemas.openxmlformats.org/officeDocument/2006/relationships/oleObject" Target="embeddings/oleObject25.bin"/><Relationship Id="rId112" Type="http://schemas.openxmlformats.org/officeDocument/2006/relationships/image" Target="media/image73.png"/><Relationship Id="rId133" Type="http://schemas.openxmlformats.org/officeDocument/2006/relationships/image" Target="media/image86.wmf"/><Relationship Id="rId154" Type="http://schemas.openxmlformats.org/officeDocument/2006/relationships/image" Target="media/image98.jpeg"/><Relationship Id="rId175" Type="http://schemas.openxmlformats.org/officeDocument/2006/relationships/image" Target="media/image114.png"/><Relationship Id="rId196" Type="http://schemas.openxmlformats.org/officeDocument/2006/relationships/image" Target="media/image125.wmf"/><Relationship Id="rId200" Type="http://schemas.openxmlformats.org/officeDocument/2006/relationships/image" Target="media/image129.jpeg"/><Relationship Id="rId16" Type="http://schemas.openxmlformats.org/officeDocument/2006/relationships/image" Target="media/image9.png"/><Relationship Id="rId221" Type="http://schemas.openxmlformats.org/officeDocument/2006/relationships/image" Target="media/image150.png"/><Relationship Id="rId242" Type="http://schemas.openxmlformats.org/officeDocument/2006/relationships/image" Target="media/image169.png"/><Relationship Id="rId263" Type="http://schemas.openxmlformats.org/officeDocument/2006/relationships/image" Target="media/image190.png"/><Relationship Id="rId284" Type="http://schemas.openxmlformats.org/officeDocument/2006/relationships/image" Target="media/image211.png"/><Relationship Id="rId319" Type="http://schemas.openxmlformats.org/officeDocument/2006/relationships/oleObject" Target="embeddings/oleObject76.bin"/><Relationship Id="rId37" Type="http://schemas.openxmlformats.org/officeDocument/2006/relationships/image" Target="media/image30.png"/><Relationship Id="rId58" Type="http://schemas.openxmlformats.org/officeDocument/2006/relationships/image" Target="media/image43.png"/><Relationship Id="rId79" Type="http://schemas.openxmlformats.org/officeDocument/2006/relationships/oleObject" Target="embeddings/oleObject20.bin"/><Relationship Id="rId102" Type="http://schemas.openxmlformats.org/officeDocument/2006/relationships/image" Target="media/image63.png"/><Relationship Id="rId123" Type="http://schemas.openxmlformats.org/officeDocument/2006/relationships/image" Target="media/image81.wmf"/><Relationship Id="rId144" Type="http://schemas.openxmlformats.org/officeDocument/2006/relationships/image" Target="media/image91.png"/><Relationship Id="rId330" Type="http://schemas.openxmlformats.org/officeDocument/2006/relationships/image" Target="media/image241.jpeg"/><Relationship Id="rId90" Type="http://schemas.openxmlformats.org/officeDocument/2006/relationships/oleObject" Target="embeddings/oleObject26.bin"/><Relationship Id="rId165" Type="http://schemas.openxmlformats.org/officeDocument/2006/relationships/image" Target="media/image108.png"/><Relationship Id="rId186" Type="http://schemas.openxmlformats.org/officeDocument/2006/relationships/image" Target="media/image120.png"/><Relationship Id="rId211" Type="http://schemas.openxmlformats.org/officeDocument/2006/relationships/image" Target="media/image140.png"/><Relationship Id="rId232" Type="http://schemas.openxmlformats.org/officeDocument/2006/relationships/oleObject" Target="embeddings/oleObject60.bin"/><Relationship Id="rId253" Type="http://schemas.openxmlformats.org/officeDocument/2006/relationships/image" Target="media/image180.png"/><Relationship Id="rId274" Type="http://schemas.openxmlformats.org/officeDocument/2006/relationships/image" Target="media/image201.png"/><Relationship Id="rId295" Type="http://schemas.openxmlformats.org/officeDocument/2006/relationships/image" Target="media/image218.png"/><Relationship Id="rId309" Type="http://schemas.openxmlformats.org/officeDocument/2006/relationships/oleObject" Target="embeddings/oleObject72.bin"/><Relationship Id="rId27" Type="http://schemas.openxmlformats.org/officeDocument/2006/relationships/image" Target="media/image20.png"/><Relationship Id="rId48" Type="http://schemas.openxmlformats.org/officeDocument/2006/relationships/image" Target="media/image39.png"/><Relationship Id="rId69" Type="http://schemas.openxmlformats.org/officeDocument/2006/relationships/oleObject" Target="embeddings/oleObject14.bin"/><Relationship Id="rId113" Type="http://schemas.openxmlformats.org/officeDocument/2006/relationships/image" Target="media/image74.png"/><Relationship Id="rId134" Type="http://schemas.openxmlformats.org/officeDocument/2006/relationships/oleObject" Target="embeddings/oleObject38.bin"/><Relationship Id="rId320" Type="http://schemas.openxmlformats.org/officeDocument/2006/relationships/image" Target="media/image232.png"/><Relationship Id="rId80" Type="http://schemas.openxmlformats.org/officeDocument/2006/relationships/oleObject" Target="embeddings/oleObject21.bin"/><Relationship Id="rId155" Type="http://schemas.openxmlformats.org/officeDocument/2006/relationships/image" Target="media/image99.jpeg"/><Relationship Id="rId176" Type="http://schemas.openxmlformats.org/officeDocument/2006/relationships/image" Target="media/image115.png"/><Relationship Id="rId197" Type="http://schemas.openxmlformats.org/officeDocument/2006/relationships/image" Target="media/image126.jpeg"/><Relationship Id="rId201" Type="http://schemas.openxmlformats.org/officeDocument/2006/relationships/image" Target="media/image130.jpeg"/><Relationship Id="rId222" Type="http://schemas.openxmlformats.org/officeDocument/2006/relationships/image" Target="media/image151.png"/><Relationship Id="rId243" Type="http://schemas.openxmlformats.org/officeDocument/2006/relationships/image" Target="media/image170.png"/><Relationship Id="rId264" Type="http://schemas.openxmlformats.org/officeDocument/2006/relationships/image" Target="media/image191.png"/><Relationship Id="rId285" Type="http://schemas.openxmlformats.org/officeDocument/2006/relationships/image" Target="media/image212.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oleObject" Target="embeddings/oleObject8.bin"/><Relationship Id="rId103" Type="http://schemas.openxmlformats.org/officeDocument/2006/relationships/image" Target="media/image64.png"/><Relationship Id="rId124" Type="http://schemas.openxmlformats.org/officeDocument/2006/relationships/oleObject" Target="embeddings/oleObject33.bin"/><Relationship Id="rId310" Type="http://schemas.openxmlformats.org/officeDocument/2006/relationships/image" Target="media/image226.png"/><Relationship Id="rId70" Type="http://schemas.openxmlformats.org/officeDocument/2006/relationships/oleObject" Target="embeddings/oleObject15.bin"/><Relationship Id="rId91" Type="http://schemas.openxmlformats.org/officeDocument/2006/relationships/oleObject" Target="embeddings/oleObject27.bin"/><Relationship Id="rId145" Type="http://schemas.openxmlformats.org/officeDocument/2006/relationships/image" Target="media/image92.png"/><Relationship Id="rId166" Type="http://schemas.openxmlformats.org/officeDocument/2006/relationships/oleObject" Target="embeddings/oleObject46.bin"/><Relationship Id="rId187" Type="http://schemas.openxmlformats.org/officeDocument/2006/relationships/oleObject" Target="embeddings/oleObject55.bin"/><Relationship Id="rId331" Type="http://schemas.openxmlformats.org/officeDocument/2006/relationships/image" Target="media/image242.png"/><Relationship Id="rId1" Type="http://schemas.openxmlformats.org/officeDocument/2006/relationships/customXml" Target="../customXml/item1.xml"/><Relationship Id="rId212" Type="http://schemas.openxmlformats.org/officeDocument/2006/relationships/image" Target="media/image141.png"/><Relationship Id="rId233" Type="http://schemas.openxmlformats.org/officeDocument/2006/relationships/image" Target="media/image161.png"/><Relationship Id="rId254" Type="http://schemas.openxmlformats.org/officeDocument/2006/relationships/image" Target="media/image181.png"/><Relationship Id="rId28" Type="http://schemas.openxmlformats.org/officeDocument/2006/relationships/image" Target="media/image21.png"/><Relationship Id="rId49" Type="http://schemas.openxmlformats.org/officeDocument/2006/relationships/oleObject" Target="embeddings/oleObject2.bin"/><Relationship Id="rId114" Type="http://schemas.openxmlformats.org/officeDocument/2006/relationships/image" Target="media/image75.png"/><Relationship Id="rId275" Type="http://schemas.openxmlformats.org/officeDocument/2006/relationships/image" Target="media/image202.png"/><Relationship Id="rId296" Type="http://schemas.openxmlformats.org/officeDocument/2006/relationships/oleObject" Target="embeddings/oleObject66.bin"/><Relationship Id="rId300" Type="http://schemas.openxmlformats.org/officeDocument/2006/relationships/image" Target="media/image221.png"/><Relationship Id="rId60" Type="http://schemas.openxmlformats.org/officeDocument/2006/relationships/image" Target="media/image44.png"/><Relationship Id="rId81" Type="http://schemas.openxmlformats.org/officeDocument/2006/relationships/image" Target="media/image52.png"/><Relationship Id="rId135" Type="http://schemas.openxmlformats.org/officeDocument/2006/relationships/image" Target="media/image87.wmf"/><Relationship Id="rId156" Type="http://schemas.openxmlformats.org/officeDocument/2006/relationships/image" Target="media/image100.wmf"/><Relationship Id="rId177" Type="http://schemas.openxmlformats.org/officeDocument/2006/relationships/oleObject" Target="embeddings/oleObject50.bin"/><Relationship Id="rId198" Type="http://schemas.openxmlformats.org/officeDocument/2006/relationships/image" Target="media/image127.jpeg"/><Relationship Id="rId321" Type="http://schemas.openxmlformats.org/officeDocument/2006/relationships/image" Target="media/image233.png"/><Relationship Id="rId202" Type="http://schemas.openxmlformats.org/officeDocument/2006/relationships/image" Target="media/image131.jpeg"/><Relationship Id="rId223" Type="http://schemas.openxmlformats.org/officeDocument/2006/relationships/image" Target="media/image152.png"/><Relationship Id="rId244" Type="http://schemas.openxmlformats.org/officeDocument/2006/relationships/image" Target="media/image171.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192.png"/><Relationship Id="rId286" Type="http://schemas.openxmlformats.org/officeDocument/2006/relationships/oleObject" Target="embeddings/oleObject62.bin"/><Relationship Id="rId50" Type="http://schemas.openxmlformats.org/officeDocument/2006/relationships/image" Target="media/image40.png"/><Relationship Id="rId104" Type="http://schemas.openxmlformats.org/officeDocument/2006/relationships/image" Target="media/image65.png"/><Relationship Id="rId125" Type="http://schemas.openxmlformats.org/officeDocument/2006/relationships/image" Target="media/image82.wmf"/><Relationship Id="rId146" Type="http://schemas.openxmlformats.org/officeDocument/2006/relationships/oleObject" Target="embeddings/oleObject44.bin"/><Relationship Id="rId167" Type="http://schemas.openxmlformats.org/officeDocument/2006/relationships/image" Target="media/image109.png"/><Relationship Id="rId188" Type="http://schemas.openxmlformats.org/officeDocument/2006/relationships/image" Target="media/image121.png"/><Relationship Id="rId311" Type="http://schemas.openxmlformats.org/officeDocument/2006/relationships/oleObject" Target="embeddings/oleObject73.bin"/><Relationship Id="rId332" Type="http://schemas.openxmlformats.org/officeDocument/2006/relationships/image" Target="media/image243.png"/><Relationship Id="rId71" Type="http://schemas.openxmlformats.org/officeDocument/2006/relationships/oleObject" Target="embeddings/oleObject16.bin"/><Relationship Id="rId92" Type="http://schemas.openxmlformats.org/officeDocument/2006/relationships/image" Target="media/image57.png"/><Relationship Id="rId213" Type="http://schemas.openxmlformats.org/officeDocument/2006/relationships/image" Target="media/image142.png"/><Relationship Id="rId234" Type="http://schemas.openxmlformats.org/officeDocument/2006/relationships/image" Target="media/image162.pn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182.png"/><Relationship Id="rId276" Type="http://schemas.openxmlformats.org/officeDocument/2006/relationships/image" Target="media/image203.png"/><Relationship Id="rId297" Type="http://schemas.openxmlformats.org/officeDocument/2006/relationships/image" Target="media/image219.png"/><Relationship Id="rId40" Type="http://schemas.openxmlformats.org/officeDocument/2006/relationships/image" Target="media/image33.png"/><Relationship Id="rId115" Type="http://schemas.openxmlformats.org/officeDocument/2006/relationships/image" Target="media/image76.png"/><Relationship Id="rId136" Type="http://schemas.openxmlformats.org/officeDocument/2006/relationships/oleObject" Target="embeddings/oleObject39.bin"/><Relationship Id="rId157" Type="http://schemas.openxmlformats.org/officeDocument/2006/relationships/image" Target="media/image101.wmf"/><Relationship Id="rId178" Type="http://schemas.openxmlformats.org/officeDocument/2006/relationships/image" Target="media/image116.png"/><Relationship Id="rId301" Type="http://schemas.openxmlformats.org/officeDocument/2006/relationships/oleObject" Target="embeddings/oleObject68.bin"/><Relationship Id="rId322" Type="http://schemas.openxmlformats.org/officeDocument/2006/relationships/image" Target="media/image234.png"/><Relationship Id="rId61" Type="http://schemas.openxmlformats.org/officeDocument/2006/relationships/oleObject" Target="embeddings/oleObject9.bin"/><Relationship Id="rId82" Type="http://schemas.openxmlformats.org/officeDocument/2006/relationships/oleObject" Target="embeddings/oleObject22.bin"/><Relationship Id="rId199" Type="http://schemas.openxmlformats.org/officeDocument/2006/relationships/image" Target="media/image128.jpeg"/><Relationship Id="rId203" Type="http://schemas.openxmlformats.org/officeDocument/2006/relationships/image" Target="media/image132.jpeg"/><Relationship Id="rId19" Type="http://schemas.openxmlformats.org/officeDocument/2006/relationships/image" Target="media/image12.png"/><Relationship Id="rId224" Type="http://schemas.openxmlformats.org/officeDocument/2006/relationships/image" Target="media/image153.png"/><Relationship Id="rId245" Type="http://schemas.openxmlformats.org/officeDocument/2006/relationships/image" Target="media/image172.png"/><Relationship Id="rId266" Type="http://schemas.openxmlformats.org/officeDocument/2006/relationships/image" Target="media/image193.png"/><Relationship Id="rId287" Type="http://schemas.openxmlformats.org/officeDocument/2006/relationships/image" Target="media/image213.png"/><Relationship Id="rId30" Type="http://schemas.openxmlformats.org/officeDocument/2006/relationships/image" Target="media/image23.png"/><Relationship Id="rId105" Type="http://schemas.openxmlformats.org/officeDocument/2006/relationships/image" Target="media/image66.png"/><Relationship Id="rId126" Type="http://schemas.openxmlformats.org/officeDocument/2006/relationships/oleObject" Target="embeddings/oleObject34.bin"/><Relationship Id="rId147" Type="http://schemas.openxmlformats.org/officeDocument/2006/relationships/chart" Target="charts/chart1.xml"/><Relationship Id="rId168" Type="http://schemas.openxmlformats.org/officeDocument/2006/relationships/image" Target="media/image110.png"/><Relationship Id="rId312" Type="http://schemas.openxmlformats.org/officeDocument/2006/relationships/image" Target="media/image227.png"/><Relationship Id="rId333" Type="http://schemas.openxmlformats.org/officeDocument/2006/relationships/image" Target="media/image244.png"/><Relationship Id="rId51" Type="http://schemas.openxmlformats.org/officeDocument/2006/relationships/oleObject" Target="embeddings/oleObject3.bin"/><Relationship Id="rId72" Type="http://schemas.openxmlformats.org/officeDocument/2006/relationships/image" Target="media/image48.png"/><Relationship Id="rId93" Type="http://schemas.openxmlformats.org/officeDocument/2006/relationships/oleObject" Target="embeddings/oleObject28.bin"/><Relationship Id="rId189" Type="http://schemas.openxmlformats.org/officeDocument/2006/relationships/oleObject" Target="embeddings/oleObject56.bin"/><Relationship Id="rId3" Type="http://schemas.openxmlformats.org/officeDocument/2006/relationships/styles" Target="styles.xml"/><Relationship Id="rId214" Type="http://schemas.openxmlformats.org/officeDocument/2006/relationships/image" Target="media/image143.png"/><Relationship Id="rId235" Type="http://schemas.openxmlformats.org/officeDocument/2006/relationships/image" Target="media/image163.png"/><Relationship Id="rId256" Type="http://schemas.openxmlformats.org/officeDocument/2006/relationships/image" Target="media/image183.png"/><Relationship Id="rId277" Type="http://schemas.openxmlformats.org/officeDocument/2006/relationships/image" Target="media/image204.png"/><Relationship Id="rId298" Type="http://schemas.openxmlformats.org/officeDocument/2006/relationships/oleObject" Target="embeddings/oleObject67.bin"/><Relationship Id="rId116" Type="http://schemas.openxmlformats.org/officeDocument/2006/relationships/image" Target="media/image77.png"/><Relationship Id="rId137" Type="http://schemas.openxmlformats.org/officeDocument/2006/relationships/image" Target="media/image88.wmf"/><Relationship Id="rId158" Type="http://schemas.openxmlformats.org/officeDocument/2006/relationships/oleObject" Target="embeddings/oleObject45.bin"/><Relationship Id="rId302" Type="http://schemas.openxmlformats.org/officeDocument/2006/relationships/oleObject" Target="embeddings/oleObject69.bin"/><Relationship Id="rId323" Type="http://schemas.openxmlformats.org/officeDocument/2006/relationships/image" Target="media/image235.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45.png"/><Relationship Id="rId83" Type="http://schemas.openxmlformats.org/officeDocument/2006/relationships/oleObject" Target="embeddings/oleObject23.bin"/><Relationship Id="rId179" Type="http://schemas.openxmlformats.org/officeDocument/2006/relationships/oleObject" Target="embeddings/oleObject51.bin"/><Relationship Id="rId190" Type="http://schemas.openxmlformats.org/officeDocument/2006/relationships/image" Target="media/image122.png"/><Relationship Id="rId204" Type="http://schemas.openxmlformats.org/officeDocument/2006/relationships/image" Target="media/image133.jpeg"/><Relationship Id="rId225" Type="http://schemas.openxmlformats.org/officeDocument/2006/relationships/image" Target="media/image154.png"/><Relationship Id="rId246" Type="http://schemas.openxmlformats.org/officeDocument/2006/relationships/image" Target="media/image173.png"/><Relationship Id="rId267" Type="http://schemas.openxmlformats.org/officeDocument/2006/relationships/image" Target="media/image194.png"/><Relationship Id="rId288" Type="http://schemas.openxmlformats.org/officeDocument/2006/relationships/oleObject" Target="embeddings/oleObject63.bin"/><Relationship Id="rId106" Type="http://schemas.openxmlformats.org/officeDocument/2006/relationships/image" Target="media/image67.png"/><Relationship Id="rId127" Type="http://schemas.openxmlformats.org/officeDocument/2006/relationships/image" Target="media/image83.wmf"/><Relationship Id="rId313" Type="http://schemas.openxmlformats.org/officeDocument/2006/relationships/oleObject" Target="embeddings/oleObject74.bin"/><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1.png"/><Relationship Id="rId73" Type="http://schemas.openxmlformats.org/officeDocument/2006/relationships/oleObject" Target="embeddings/oleObject17.bin"/><Relationship Id="rId94" Type="http://schemas.openxmlformats.org/officeDocument/2006/relationships/image" Target="media/image58.png"/><Relationship Id="rId148" Type="http://schemas.openxmlformats.org/officeDocument/2006/relationships/chart" Target="charts/chart2.xml"/><Relationship Id="rId169" Type="http://schemas.openxmlformats.org/officeDocument/2006/relationships/image" Target="media/image111.png"/><Relationship Id="rId334" Type="http://schemas.openxmlformats.org/officeDocument/2006/relationships/image" Target="media/image245.png"/><Relationship Id="rId4" Type="http://schemas.openxmlformats.org/officeDocument/2006/relationships/settings" Target="settings.xml"/><Relationship Id="rId180" Type="http://schemas.openxmlformats.org/officeDocument/2006/relationships/image" Target="media/image117.png"/><Relationship Id="rId215" Type="http://schemas.openxmlformats.org/officeDocument/2006/relationships/image" Target="media/image144.png"/><Relationship Id="rId236" Type="http://schemas.openxmlformats.org/officeDocument/2006/relationships/image" Target="media/image164.png"/><Relationship Id="rId257" Type="http://schemas.openxmlformats.org/officeDocument/2006/relationships/image" Target="media/image184.png"/><Relationship Id="rId278" Type="http://schemas.openxmlformats.org/officeDocument/2006/relationships/image" Target="media/image205.png"/><Relationship Id="rId303" Type="http://schemas.openxmlformats.org/officeDocument/2006/relationships/image" Target="media/image222.png"/><Relationship Id="rId42" Type="http://schemas.openxmlformats.org/officeDocument/2006/relationships/image" Target="media/image35.png"/><Relationship Id="rId84" Type="http://schemas.openxmlformats.org/officeDocument/2006/relationships/image" Target="media/image53.png"/><Relationship Id="rId138" Type="http://schemas.openxmlformats.org/officeDocument/2006/relationships/oleObject" Target="embeddings/oleObject40.bin"/><Relationship Id="rId191" Type="http://schemas.openxmlformats.org/officeDocument/2006/relationships/oleObject" Target="embeddings/oleObject57.bin"/><Relationship Id="rId205" Type="http://schemas.openxmlformats.org/officeDocument/2006/relationships/image" Target="media/image134.jpeg"/><Relationship Id="rId247" Type="http://schemas.openxmlformats.org/officeDocument/2006/relationships/image" Target="media/image174.png"/><Relationship Id="rId107" Type="http://schemas.openxmlformats.org/officeDocument/2006/relationships/image" Target="media/image68.png"/><Relationship Id="rId289" Type="http://schemas.openxmlformats.org/officeDocument/2006/relationships/image" Target="media/image214.png"/><Relationship Id="rId11" Type="http://schemas.openxmlformats.org/officeDocument/2006/relationships/image" Target="media/image4.png"/><Relationship Id="rId53" Type="http://schemas.openxmlformats.org/officeDocument/2006/relationships/oleObject" Target="embeddings/oleObject4.bin"/><Relationship Id="rId149" Type="http://schemas.openxmlformats.org/officeDocument/2006/relationships/image" Target="media/image93.png"/><Relationship Id="rId314" Type="http://schemas.openxmlformats.org/officeDocument/2006/relationships/image" Target="media/image228.png"/><Relationship Id="rId95" Type="http://schemas.openxmlformats.org/officeDocument/2006/relationships/footer" Target="footer1.xml"/><Relationship Id="rId160" Type="http://schemas.openxmlformats.org/officeDocument/2006/relationships/image" Target="media/image103.png"/><Relationship Id="rId216" Type="http://schemas.openxmlformats.org/officeDocument/2006/relationships/image" Target="media/image145.png"/><Relationship Id="rId258" Type="http://schemas.openxmlformats.org/officeDocument/2006/relationships/image" Target="media/image185.png"/><Relationship Id="rId22" Type="http://schemas.openxmlformats.org/officeDocument/2006/relationships/image" Target="media/image15.png"/><Relationship Id="rId64" Type="http://schemas.openxmlformats.org/officeDocument/2006/relationships/image" Target="media/image46.png"/><Relationship Id="rId118" Type="http://schemas.openxmlformats.org/officeDocument/2006/relationships/hyperlink" Target="mk:@MSITStore:C:\Program%20Files\Microsoft%20Office\Office10\1049\wdmain10.chm::/html/wohowInsertEquation.htm" TargetMode="External"/><Relationship Id="rId325" Type="http://schemas.openxmlformats.org/officeDocument/2006/relationships/oleObject" Target="embeddings/oleObject77.bin"/><Relationship Id="rId171" Type="http://schemas.openxmlformats.org/officeDocument/2006/relationships/image" Target="media/image112.png"/><Relationship Id="rId227" Type="http://schemas.openxmlformats.org/officeDocument/2006/relationships/image" Target="media/image156.png"/><Relationship Id="rId269" Type="http://schemas.openxmlformats.org/officeDocument/2006/relationships/image" Target="media/image196.png"/><Relationship Id="rId33" Type="http://schemas.openxmlformats.org/officeDocument/2006/relationships/image" Target="media/image26.png"/><Relationship Id="rId129" Type="http://schemas.openxmlformats.org/officeDocument/2006/relationships/image" Target="media/image84.wmf"/><Relationship Id="rId280" Type="http://schemas.openxmlformats.org/officeDocument/2006/relationships/image" Target="media/image207.png"/><Relationship Id="rId336" Type="http://schemas.openxmlformats.org/officeDocument/2006/relationships/image" Target="media/image247.png"/><Relationship Id="rId75" Type="http://schemas.openxmlformats.org/officeDocument/2006/relationships/oleObject" Target="embeddings/oleObject18.bin"/><Relationship Id="rId140" Type="http://schemas.openxmlformats.org/officeDocument/2006/relationships/oleObject" Target="embeddings/oleObject41.bin"/><Relationship Id="rId182" Type="http://schemas.openxmlformats.org/officeDocument/2006/relationships/image" Target="media/image118.png"/><Relationship Id="rId6" Type="http://schemas.openxmlformats.org/officeDocument/2006/relationships/footnotes" Target="footnotes.xml"/><Relationship Id="rId238" Type="http://schemas.openxmlformats.org/officeDocument/2006/relationships/image" Target="media/image166.wmf"/><Relationship Id="rId291" Type="http://schemas.openxmlformats.org/officeDocument/2006/relationships/image" Target="media/image216.png"/><Relationship Id="rId305" Type="http://schemas.openxmlformats.org/officeDocument/2006/relationships/image" Target="media/image223.png"/><Relationship Id="rId44" Type="http://schemas.openxmlformats.org/officeDocument/2006/relationships/hyperlink" Target="http://v-kosmose.com/solntse-dlya-detey/" TargetMode="External"/><Relationship Id="rId86" Type="http://schemas.openxmlformats.org/officeDocument/2006/relationships/oleObject" Target="embeddings/oleObject24.bin"/><Relationship Id="rId151" Type="http://schemas.openxmlformats.org/officeDocument/2006/relationships/image" Target="media/image95.png"/><Relationship Id="rId193" Type="http://schemas.openxmlformats.org/officeDocument/2006/relationships/oleObject" Target="embeddings/oleObject58.bin"/><Relationship Id="rId207" Type="http://schemas.openxmlformats.org/officeDocument/2006/relationships/image" Target="media/image136.png"/><Relationship Id="rId249" Type="http://schemas.openxmlformats.org/officeDocument/2006/relationships/image" Target="media/image176.png"/><Relationship Id="rId13" Type="http://schemas.openxmlformats.org/officeDocument/2006/relationships/image" Target="media/image6.png"/><Relationship Id="rId109" Type="http://schemas.openxmlformats.org/officeDocument/2006/relationships/image" Target="media/image70.png"/><Relationship Id="rId260" Type="http://schemas.openxmlformats.org/officeDocument/2006/relationships/image" Target="media/image187.emf"/><Relationship Id="rId316" Type="http://schemas.openxmlformats.org/officeDocument/2006/relationships/image" Target="media/image230.png"/><Relationship Id="rId55" Type="http://schemas.openxmlformats.org/officeDocument/2006/relationships/image" Target="media/image42.png"/><Relationship Id="rId97" Type="http://schemas.openxmlformats.org/officeDocument/2006/relationships/image" Target="media/image60.wmf"/><Relationship Id="rId120" Type="http://schemas.openxmlformats.org/officeDocument/2006/relationships/oleObject" Target="embeddings/oleObject31.bin"/><Relationship Id="rId162" Type="http://schemas.openxmlformats.org/officeDocument/2006/relationships/image" Target="media/image105.png"/><Relationship Id="rId218" Type="http://schemas.openxmlformats.org/officeDocument/2006/relationships/image" Target="media/image147.png"/><Relationship Id="rId271" Type="http://schemas.openxmlformats.org/officeDocument/2006/relationships/image" Target="media/image198.png"/><Relationship Id="rId24" Type="http://schemas.openxmlformats.org/officeDocument/2006/relationships/image" Target="media/image17.png"/><Relationship Id="rId66" Type="http://schemas.openxmlformats.org/officeDocument/2006/relationships/oleObject" Target="embeddings/oleObject12.bin"/><Relationship Id="rId131" Type="http://schemas.openxmlformats.org/officeDocument/2006/relationships/image" Target="media/image85.wmf"/><Relationship Id="rId327" Type="http://schemas.openxmlformats.org/officeDocument/2006/relationships/image" Target="media/image238.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FF"/>
                </a:solidFill>
                <a:latin typeface="Arial Cyr"/>
                <a:ea typeface="Arial Cyr"/>
                <a:cs typeface="Arial Cyr"/>
              </a:defRPr>
            </a:pPr>
            <a:r>
              <a:rPr lang="ru-RU"/>
              <a:t>Диаграмма возраста</a:t>
            </a:r>
          </a:p>
        </c:rich>
      </c:tx>
      <c:layout>
        <c:manualLayout>
          <c:xMode val="edge"/>
          <c:yMode val="edge"/>
          <c:x val="0.3034481426018068"/>
          <c:y val="1.5093667828643329E-3"/>
        </c:manualLayout>
      </c:layout>
      <c:overlay val="0"/>
      <c:spPr>
        <a:noFill/>
        <a:ln w="25400">
          <a:noFill/>
        </a:ln>
      </c:spPr>
    </c:title>
    <c:autoTitleDeleted val="0"/>
    <c:view3D>
      <c:rotX val="15"/>
      <c:hPercent val="56"/>
      <c:rotY val="4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0.24597701149425291"/>
          <c:y val="0.22222222222222249"/>
          <c:w val="0.57011494252873562"/>
          <c:h val="0.5"/>
        </c:manualLayout>
      </c:layout>
      <c:bar3DChart>
        <c:barDir val="col"/>
        <c:grouping val="clustered"/>
        <c:varyColors val="1"/>
        <c:ser>
          <c:idx val="0"/>
          <c:order val="0"/>
          <c:tx>
            <c:strRef>
              <c:f>Sheet1!$A$2</c:f>
              <c:strCache>
                <c:ptCount val="1"/>
                <c:pt idx="0">
                  <c:v>Моя семья</c:v>
                </c:pt>
              </c:strCache>
            </c:strRef>
          </c:tx>
          <c:spPr>
            <a:solidFill>
              <a:srgbClr val="00FFFF"/>
            </a:solidFill>
            <a:ln w="12700">
              <a:solidFill>
                <a:srgbClr val="000000"/>
              </a:solidFill>
              <a:prstDash val="solid"/>
            </a:ln>
          </c:spPr>
          <c:invertIfNegative val="0"/>
          <c:dPt>
            <c:idx val="0"/>
            <c:invertIfNegative val="0"/>
            <c:bubble3D val="0"/>
            <c:spPr>
              <a:solidFill>
                <a:srgbClr val="FFFF00"/>
              </a:solidFill>
              <a:ln w="12700">
                <a:solidFill>
                  <a:srgbClr val="000000"/>
                </a:solidFill>
                <a:prstDash val="solid"/>
              </a:ln>
            </c:spPr>
            <c:extLst>
              <c:ext xmlns:c16="http://schemas.microsoft.com/office/drawing/2014/chart" uri="{C3380CC4-5D6E-409C-BE32-E72D297353CC}">
                <c16:uniqueId val="{00000000-EBEF-4C9B-B83B-70AD8BE36E68}"/>
              </c:ext>
            </c:extLst>
          </c:dPt>
          <c:dPt>
            <c:idx val="1"/>
            <c:invertIfNegative val="0"/>
            <c:bubble3D val="0"/>
            <c:spPr>
              <a:solidFill>
                <a:srgbClr val="00FF00"/>
              </a:solidFill>
              <a:ln w="12700">
                <a:solidFill>
                  <a:srgbClr val="000000"/>
                </a:solidFill>
                <a:prstDash val="solid"/>
              </a:ln>
            </c:spPr>
            <c:extLst>
              <c:ext xmlns:c16="http://schemas.microsoft.com/office/drawing/2014/chart" uri="{C3380CC4-5D6E-409C-BE32-E72D297353CC}">
                <c16:uniqueId val="{00000001-EBEF-4C9B-B83B-70AD8BE36E68}"/>
              </c:ext>
            </c:extLst>
          </c:dPt>
          <c:dPt>
            <c:idx val="2"/>
            <c:invertIfNegative val="0"/>
            <c:bubble3D val="0"/>
            <c:spPr>
              <a:solidFill>
                <a:srgbClr val="FF99CC"/>
              </a:solidFill>
              <a:ln w="12700">
                <a:solidFill>
                  <a:srgbClr val="000000"/>
                </a:solidFill>
                <a:prstDash val="solid"/>
              </a:ln>
            </c:spPr>
            <c:extLst>
              <c:ext xmlns:c16="http://schemas.microsoft.com/office/drawing/2014/chart" uri="{C3380CC4-5D6E-409C-BE32-E72D297353CC}">
                <c16:uniqueId val="{00000002-EBEF-4C9B-B83B-70AD8BE36E68}"/>
              </c:ext>
            </c:extLst>
          </c:dPt>
          <c:cat>
            <c:strRef>
              <c:f>Sheet1!$B$1:$E$1</c:f>
              <c:strCache>
                <c:ptCount val="4"/>
                <c:pt idx="0">
                  <c:v>Мама</c:v>
                </c:pt>
                <c:pt idx="1">
                  <c:v>Папа</c:v>
                </c:pt>
                <c:pt idx="2">
                  <c:v>Дочь</c:v>
                </c:pt>
                <c:pt idx="3">
                  <c:v>Сын</c:v>
                </c:pt>
              </c:strCache>
            </c:strRef>
          </c:cat>
          <c:val>
            <c:numRef>
              <c:f>Sheet1!$B$2:$E$2</c:f>
              <c:numCache>
                <c:formatCode>General</c:formatCode>
                <c:ptCount val="4"/>
                <c:pt idx="0">
                  <c:v>34</c:v>
                </c:pt>
                <c:pt idx="1">
                  <c:v>40</c:v>
                </c:pt>
                <c:pt idx="2">
                  <c:v>13</c:v>
                </c:pt>
                <c:pt idx="3">
                  <c:v>5</c:v>
                </c:pt>
              </c:numCache>
            </c:numRef>
          </c:val>
          <c:extLst>
            <c:ext xmlns:c16="http://schemas.microsoft.com/office/drawing/2014/chart" uri="{C3380CC4-5D6E-409C-BE32-E72D297353CC}">
              <c16:uniqueId val="{00000003-EBEF-4C9B-B83B-70AD8BE36E68}"/>
            </c:ext>
          </c:extLst>
        </c:ser>
        <c:dLbls>
          <c:showLegendKey val="0"/>
          <c:showVal val="0"/>
          <c:showCatName val="0"/>
          <c:showSerName val="0"/>
          <c:showPercent val="0"/>
          <c:showBubbleSize val="0"/>
        </c:dLbls>
        <c:gapWidth val="150"/>
        <c:gapDepth val="0"/>
        <c:shape val="box"/>
        <c:axId val="98816384"/>
        <c:axId val="154928256"/>
        <c:axId val="0"/>
      </c:bar3DChart>
      <c:catAx>
        <c:axId val="98816384"/>
        <c:scaling>
          <c:orientation val="minMax"/>
        </c:scaling>
        <c:delete val="0"/>
        <c:axPos val="b"/>
        <c:title>
          <c:tx>
            <c:rich>
              <a:bodyPr/>
              <a:lstStyle/>
              <a:p>
                <a:pPr>
                  <a:defRPr sz="1175" b="1" i="0" u="none" strike="noStrike" baseline="0">
                    <a:solidFill>
                      <a:srgbClr val="0000FF"/>
                    </a:solidFill>
                    <a:latin typeface="Arial Cyr"/>
                    <a:ea typeface="Arial Cyr"/>
                    <a:cs typeface="Arial Cyr"/>
                  </a:defRPr>
                </a:pPr>
                <a:r>
                  <a:rPr lang="ru-RU"/>
                  <a:t>Члены семьи</a:t>
                </a:r>
              </a:p>
            </c:rich>
          </c:tx>
          <c:layout>
            <c:manualLayout>
              <c:xMode val="edge"/>
              <c:yMode val="edge"/>
              <c:x val="0.38850574712643682"/>
              <c:y val="0.82539682539682535"/>
            </c:manualLayout>
          </c:layout>
          <c:overlay val="0"/>
          <c:spPr>
            <a:noFill/>
            <a:ln w="25400">
              <a:noFill/>
            </a:ln>
          </c:spPr>
        </c:title>
        <c:numFmt formatCode="General" sourceLinked="1"/>
        <c:majorTickMark val="out"/>
        <c:minorTickMark val="none"/>
        <c:tickLblPos val="low"/>
        <c:spPr>
          <a:ln w="3175">
            <a:solidFill>
              <a:srgbClr val="000000"/>
            </a:solidFill>
            <a:prstDash val="solid"/>
          </a:ln>
        </c:spPr>
        <c:txPr>
          <a:bodyPr rot="0" vert="horz"/>
          <a:lstStyle/>
          <a:p>
            <a:pPr>
              <a:defRPr sz="1100" b="1" i="1" u="none" strike="noStrike" baseline="0">
                <a:solidFill>
                  <a:srgbClr val="FF0000"/>
                </a:solidFill>
                <a:latin typeface="Arial Cyr"/>
                <a:ea typeface="Arial Cyr"/>
                <a:cs typeface="Arial Cyr"/>
              </a:defRPr>
            </a:pPr>
            <a:endParaRPr lang="ru-RU"/>
          </a:p>
        </c:txPr>
        <c:crossAx val="154928256"/>
        <c:crosses val="autoZero"/>
        <c:auto val="1"/>
        <c:lblAlgn val="ctr"/>
        <c:lblOffset val="100"/>
        <c:tickLblSkip val="1"/>
        <c:tickMarkSkip val="1"/>
        <c:noMultiLvlLbl val="0"/>
      </c:catAx>
      <c:valAx>
        <c:axId val="154928256"/>
        <c:scaling>
          <c:orientation val="minMax"/>
        </c:scaling>
        <c:delete val="0"/>
        <c:axPos val="l"/>
        <c:majorGridlines>
          <c:spPr>
            <a:ln w="3175">
              <a:solidFill>
                <a:srgbClr val="000000"/>
              </a:solidFill>
              <a:prstDash val="solid"/>
            </a:ln>
          </c:spPr>
        </c:majorGridlines>
        <c:title>
          <c:tx>
            <c:rich>
              <a:bodyPr rot="0" vert="horz"/>
              <a:lstStyle/>
              <a:p>
                <a:pPr algn="ctr">
                  <a:defRPr sz="1175" b="1" i="0" u="none" strike="noStrike" baseline="0">
                    <a:solidFill>
                      <a:srgbClr val="0000FF"/>
                    </a:solidFill>
                    <a:latin typeface="Arial Cyr"/>
                    <a:ea typeface="Arial Cyr"/>
                    <a:cs typeface="Arial Cyr"/>
                  </a:defRPr>
                </a:pPr>
                <a:r>
                  <a:rPr lang="ru-RU"/>
                  <a:t>Возраст</a:t>
                </a:r>
              </a:p>
            </c:rich>
          </c:tx>
          <c:layout>
            <c:manualLayout>
              <c:xMode val="edge"/>
              <c:yMode val="edge"/>
              <c:x val="5.057471264367816E-2"/>
              <c:y val="0.4246031746031745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1" i="0" u="none" strike="noStrike" baseline="0">
                <a:solidFill>
                  <a:srgbClr val="000000"/>
                </a:solidFill>
                <a:latin typeface="Arial Cyr"/>
                <a:ea typeface="Arial Cyr"/>
                <a:cs typeface="Arial Cyr"/>
              </a:defRPr>
            </a:pPr>
            <a:endParaRPr lang="ru-RU"/>
          </a:p>
        </c:txPr>
        <c:crossAx val="98816384"/>
        <c:crosses val="autoZero"/>
        <c:crossBetween val="between"/>
      </c:valAx>
      <c:spPr>
        <a:noFill/>
        <a:ln w="25400">
          <a:noFill/>
        </a:ln>
      </c:spPr>
    </c:plotArea>
    <c:legend>
      <c:legendPos val="r"/>
      <c:layout>
        <c:manualLayout>
          <c:xMode val="edge"/>
          <c:yMode val="edge"/>
          <c:x val="0.84597701149425364"/>
          <c:y val="0.38095238095238243"/>
          <c:w val="0.14942528735632293"/>
          <c:h val="0.36904761904762001"/>
        </c:manualLayout>
      </c:layout>
      <c:overlay val="0"/>
      <c:spPr>
        <a:solidFill>
          <a:srgbClr val="FFFFFF"/>
        </a:solidFill>
        <a:ln w="3175">
          <a:solidFill>
            <a:srgbClr val="000000"/>
          </a:solidFill>
          <a:prstDash val="solid"/>
        </a:ln>
      </c:spPr>
      <c:txPr>
        <a:bodyPr/>
        <a:lstStyle/>
        <a:p>
          <a:pPr>
            <a:defRPr sz="1010" b="1" i="1" u="none" strike="noStrike" baseline="0">
              <a:solidFill>
                <a:srgbClr val="FF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1100" b="1" i="1" u="none" strike="noStrike" baseline="0">
          <a:solidFill>
            <a:srgbClr val="FF0000"/>
          </a:solidFill>
          <a:latin typeface="Arial Cyr"/>
          <a:ea typeface="Arial Cyr"/>
          <a:cs typeface="Arial Cy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75" b="1" i="0" u="none" strike="noStrike" baseline="0">
                <a:solidFill>
                  <a:srgbClr val="000000"/>
                </a:solidFill>
                <a:latin typeface="Arial Cyr"/>
                <a:ea typeface="Arial Cyr"/>
                <a:cs typeface="Arial Cyr"/>
              </a:defRPr>
            </a:pPr>
            <a:r>
              <a:rPr lang="ru-RU"/>
              <a:t>Диаграмма возраста</a:t>
            </a:r>
          </a:p>
        </c:rich>
      </c:tx>
      <c:layout>
        <c:manualLayout>
          <c:xMode val="edge"/>
          <c:yMode val="edge"/>
          <c:x val="0.31837606837607019"/>
          <c:y val="1.8867924528301893E-2"/>
        </c:manualLayout>
      </c:layout>
      <c:overlay val="0"/>
      <c:spPr>
        <a:noFill/>
        <a:ln w="25393">
          <a:noFill/>
        </a:ln>
      </c:spPr>
    </c:title>
    <c:autoTitleDeleted val="0"/>
    <c:view3D>
      <c:rotX val="15"/>
      <c:hPercent val="39"/>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4102564102564111E-2"/>
          <c:y val="0.2311320754716982"/>
          <c:w val="0.79914529914529964"/>
          <c:h val="0.60377358490565958"/>
        </c:manualLayout>
      </c:layout>
      <c:bar3DChart>
        <c:barDir val="col"/>
        <c:grouping val="clustered"/>
        <c:varyColors val="0"/>
        <c:ser>
          <c:idx val="0"/>
          <c:order val="0"/>
          <c:tx>
            <c:strRef>
              <c:f>Sheet1!$C$1</c:f>
              <c:strCache>
                <c:ptCount val="1"/>
                <c:pt idx="0">
                  <c:v>папа</c:v>
                </c:pt>
              </c:strCache>
            </c:strRef>
          </c:tx>
          <c:spPr>
            <a:solidFill>
              <a:srgbClr val="FF6600"/>
            </a:solidFill>
            <a:ln w="25393">
              <a:solidFill>
                <a:srgbClr val="FF6600"/>
              </a:solidFill>
              <a:prstDash val="solid"/>
            </a:ln>
          </c:spPr>
          <c:invertIfNegative val="0"/>
          <c:dPt>
            <c:idx val="0"/>
            <c:invertIfNegative val="0"/>
            <c:bubble3D val="0"/>
            <c:spPr>
              <a:solidFill>
                <a:srgbClr val="FFFF00"/>
              </a:solidFill>
              <a:ln w="25393">
                <a:solidFill>
                  <a:srgbClr val="FF6600"/>
                </a:solidFill>
                <a:prstDash val="solid"/>
              </a:ln>
            </c:spPr>
            <c:extLst>
              <c:ext xmlns:c16="http://schemas.microsoft.com/office/drawing/2014/chart" uri="{C3380CC4-5D6E-409C-BE32-E72D297353CC}">
                <c16:uniqueId val="{00000000-4B98-49BE-8A88-0F4C1ABDC2D4}"/>
              </c:ext>
            </c:extLst>
          </c:dPt>
          <c:dPt>
            <c:idx val="1"/>
            <c:invertIfNegative val="0"/>
            <c:bubble3D val="0"/>
            <c:spPr>
              <a:solidFill>
                <a:srgbClr val="FFFF00"/>
              </a:solidFill>
              <a:ln w="25393">
                <a:solidFill>
                  <a:srgbClr val="FF6600"/>
                </a:solidFill>
                <a:prstDash val="solid"/>
              </a:ln>
            </c:spPr>
            <c:extLst>
              <c:ext xmlns:c16="http://schemas.microsoft.com/office/drawing/2014/chart" uri="{C3380CC4-5D6E-409C-BE32-E72D297353CC}">
                <c16:uniqueId val="{00000001-4B98-49BE-8A88-0F4C1ABDC2D4}"/>
              </c:ext>
            </c:extLst>
          </c:dPt>
          <c:cat>
            <c:strRef>
              <c:f>Sheet1!$A$2:$A$247</c:f>
              <c:strCache>
                <c:ptCount val="2"/>
                <c:pt idx="0">
                  <c:v>моя семья</c:v>
                </c:pt>
                <c:pt idx="1">
                  <c:v>семья соседа</c:v>
                </c:pt>
              </c:strCache>
            </c:strRef>
          </c:cat>
          <c:val>
            <c:numRef>
              <c:f>Sheet1!$C$2:$C$247</c:f>
              <c:numCache>
                <c:formatCode>General</c:formatCode>
                <c:ptCount val="2"/>
                <c:pt idx="0">
                  <c:v>41</c:v>
                </c:pt>
                <c:pt idx="1">
                  <c:v>32</c:v>
                </c:pt>
              </c:numCache>
            </c:numRef>
          </c:val>
          <c:shape val="cone"/>
          <c:extLst>
            <c:ext xmlns:c16="http://schemas.microsoft.com/office/drawing/2014/chart" uri="{C3380CC4-5D6E-409C-BE32-E72D297353CC}">
              <c16:uniqueId val="{00000002-4B98-49BE-8A88-0F4C1ABDC2D4}"/>
            </c:ext>
          </c:extLst>
        </c:ser>
        <c:ser>
          <c:idx val="1"/>
          <c:order val="1"/>
          <c:tx>
            <c:strRef>
              <c:f>Sheet1!$D$1</c:f>
              <c:strCache>
                <c:ptCount val="1"/>
                <c:pt idx="0">
                  <c:v>дочь</c:v>
                </c:pt>
              </c:strCache>
            </c:strRef>
          </c:tx>
          <c:spPr>
            <a:solidFill>
              <a:srgbClr val="993366"/>
            </a:solidFill>
            <a:ln w="12697">
              <a:solidFill>
                <a:srgbClr val="000000"/>
              </a:solidFill>
              <a:prstDash val="solid"/>
            </a:ln>
          </c:spPr>
          <c:invertIfNegative val="0"/>
          <c:cat>
            <c:strRef>
              <c:f>Sheet1!$A$2:$A$247</c:f>
              <c:strCache>
                <c:ptCount val="2"/>
                <c:pt idx="0">
                  <c:v>моя семья</c:v>
                </c:pt>
                <c:pt idx="1">
                  <c:v>семья соседа</c:v>
                </c:pt>
              </c:strCache>
            </c:strRef>
          </c:cat>
          <c:val>
            <c:numRef>
              <c:f>Sheet1!$D$2:$D$247</c:f>
              <c:numCache>
                <c:formatCode>General</c:formatCode>
                <c:ptCount val="2"/>
                <c:pt idx="0">
                  <c:v>14</c:v>
                </c:pt>
                <c:pt idx="1">
                  <c:v>5</c:v>
                </c:pt>
              </c:numCache>
            </c:numRef>
          </c:val>
          <c:extLst>
            <c:ext xmlns:c16="http://schemas.microsoft.com/office/drawing/2014/chart" uri="{C3380CC4-5D6E-409C-BE32-E72D297353CC}">
              <c16:uniqueId val="{00000003-4B98-49BE-8A88-0F4C1ABDC2D4}"/>
            </c:ext>
          </c:extLst>
        </c:ser>
        <c:ser>
          <c:idx val="2"/>
          <c:order val="2"/>
          <c:tx>
            <c:strRef>
              <c:f>Sheet1!$E$1</c:f>
              <c:strCache>
                <c:ptCount val="1"/>
                <c:pt idx="0">
                  <c:v>сын</c:v>
                </c:pt>
              </c:strCache>
            </c:strRef>
          </c:tx>
          <c:spPr>
            <a:solidFill>
              <a:srgbClr val="FFFFCC"/>
            </a:solidFill>
            <a:ln w="12697">
              <a:solidFill>
                <a:srgbClr val="000000"/>
              </a:solidFill>
              <a:prstDash val="solid"/>
            </a:ln>
          </c:spPr>
          <c:invertIfNegative val="0"/>
          <c:cat>
            <c:strRef>
              <c:f>Sheet1!$A$2:$A$247</c:f>
              <c:strCache>
                <c:ptCount val="2"/>
                <c:pt idx="0">
                  <c:v>моя семья</c:v>
                </c:pt>
                <c:pt idx="1">
                  <c:v>семья соседа</c:v>
                </c:pt>
              </c:strCache>
            </c:strRef>
          </c:cat>
          <c:val>
            <c:numRef>
              <c:f>Sheet1!$E$2:$E$247</c:f>
              <c:numCache>
                <c:formatCode>General</c:formatCode>
                <c:ptCount val="2"/>
                <c:pt idx="0">
                  <c:v>7</c:v>
                </c:pt>
              </c:numCache>
            </c:numRef>
          </c:val>
          <c:extLst>
            <c:ext xmlns:c16="http://schemas.microsoft.com/office/drawing/2014/chart" uri="{C3380CC4-5D6E-409C-BE32-E72D297353CC}">
              <c16:uniqueId val="{00000004-4B98-49BE-8A88-0F4C1ABDC2D4}"/>
            </c:ext>
          </c:extLst>
        </c:ser>
        <c:dLbls>
          <c:showLegendKey val="0"/>
          <c:showVal val="0"/>
          <c:showCatName val="0"/>
          <c:showSerName val="0"/>
          <c:showPercent val="0"/>
          <c:showBubbleSize val="0"/>
        </c:dLbls>
        <c:gapWidth val="150"/>
        <c:gapDepth val="0"/>
        <c:shape val="box"/>
        <c:axId val="45785856"/>
        <c:axId val="45787392"/>
        <c:axId val="0"/>
      </c:bar3DChart>
      <c:catAx>
        <c:axId val="45785856"/>
        <c:scaling>
          <c:orientation val="minMax"/>
        </c:scaling>
        <c:delete val="0"/>
        <c:axPos val="b"/>
        <c:numFmt formatCode="General" sourceLinked="1"/>
        <c:majorTickMark val="out"/>
        <c:minorTickMark val="none"/>
        <c:tickLblPos val="low"/>
        <c:spPr>
          <a:ln w="3174">
            <a:solidFill>
              <a:srgbClr val="000000"/>
            </a:solidFill>
            <a:prstDash val="solid"/>
          </a:ln>
        </c:spPr>
        <c:txPr>
          <a:bodyPr rot="0" vert="horz"/>
          <a:lstStyle/>
          <a:p>
            <a:pPr>
              <a:defRPr sz="925" b="1" i="0" u="none" strike="noStrike" baseline="0">
                <a:solidFill>
                  <a:srgbClr val="000000"/>
                </a:solidFill>
                <a:latin typeface="Arial Cyr"/>
                <a:ea typeface="Arial Cyr"/>
                <a:cs typeface="Arial Cyr"/>
              </a:defRPr>
            </a:pPr>
            <a:endParaRPr lang="ru-RU"/>
          </a:p>
        </c:txPr>
        <c:crossAx val="45787392"/>
        <c:crosses val="autoZero"/>
        <c:auto val="1"/>
        <c:lblAlgn val="ctr"/>
        <c:lblOffset val="100"/>
        <c:tickLblSkip val="1"/>
        <c:tickMarkSkip val="1"/>
        <c:noMultiLvlLbl val="0"/>
      </c:catAx>
      <c:valAx>
        <c:axId val="45787392"/>
        <c:scaling>
          <c:orientation val="minMax"/>
        </c:scaling>
        <c:delete val="0"/>
        <c:axPos val="l"/>
        <c:majorGridlines>
          <c:spPr>
            <a:ln w="3174">
              <a:solidFill>
                <a:srgbClr val="000000"/>
              </a:solidFill>
              <a:prstDash val="solid"/>
            </a:ln>
          </c:spPr>
        </c:majorGridlines>
        <c:numFmt formatCode="General" sourceLinked="1"/>
        <c:majorTickMark val="out"/>
        <c:minorTickMark val="none"/>
        <c:tickLblPos val="nextTo"/>
        <c:spPr>
          <a:ln w="3174">
            <a:solidFill>
              <a:srgbClr val="000000"/>
            </a:solidFill>
            <a:prstDash val="solid"/>
          </a:ln>
        </c:spPr>
        <c:txPr>
          <a:bodyPr rot="0" vert="horz"/>
          <a:lstStyle/>
          <a:p>
            <a:pPr>
              <a:defRPr sz="925" b="1" i="0" u="none" strike="noStrike" baseline="0">
                <a:solidFill>
                  <a:srgbClr val="000000"/>
                </a:solidFill>
                <a:latin typeface="Arial Cyr"/>
                <a:ea typeface="Arial Cyr"/>
                <a:cs typeface="Arial Cyr"/>
              </a:defRPr>
            </a:pPr>
            <a:endParaRPr lang="ru-RU"/>
          </a:p>
        </c:txPr>
        <c:crossAx val="45785856"/>
        <c:crosses val="autoZero"/>
        <c:crossBetween val="between"/>
      </c:valAx>
      <c:spPr>
        <a:noFill/>
        <a:ln w="25393">
          <a:noFill/>
        </a:ln>
      </c:spPr>
    </c:plotArea>
    <c:legend>
      <c:legendPos val="r"/>
      <c:layout>
        <c:manualLayout>
          <c:xMode val="edge"/>
          <c:yMode val="edge"/>
          <c:x val="0.89102564102564119"/>
          <c:y val="0.44339622641509424"/>
          <c:w val="0.1047008547008547"/>
          <c:h val="0.28773584905660377"/>
        </c:manualLayout>
      </c:layout>
      <c:overlay val="0"/>
      <c:spPr>
        <a:noFill/>
        <a:ln w="3174">
          <a:solidFill>
            <a:srgbClr val="000000"/>
          </a:solidFill>
          <a:prstDash val="solid"/>
        </a:ln>
      </c:spPr>
      <c:txPr>
        <a:bodyPr/>
        <a:lstStyle/>
        <a:p>
          <a:pPr>
            <a:defRPr sz="850" b="1"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925" b="1" i="0" u="none" strike="noStrike" baseline="0">
          <a:solidFill>
            <a:srgbClr val="000000"/>
          </a:solidFill>
          <a:latin typeface="Arial Cyr"/>
          <a:ea typeface="Arial Cyr"/>
          <a:cs typeface="Arial Cy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4F50B7-5AEE-480E-AE6A-85F9A09D73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352</TotalTime>
  <Pages>118</Pages>
  <Words>26435</Words>
  <Characters>150682</Characters>
  <Application>Microsoft Office Word</Application>
  <DocSecurity>0</DocSecurity>
  <Lines>1255</Lines>
  <Paragraphs>353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176764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Domracheva</dc:creator>
  <cp:keywords/>
  <dc:description/>
  <cp:lastModifiedBy>User</cp:lastModifiedBy>
  <cp:revision>1</cp:revision>
  <cp:lastPrinted>2017-06-21T04:47:00Z</cp:lastPrinted>
  <dcterms:created xsi:type="dcterms:W3CDTF">2017-06-19T08:42:00Z</dcterms:created>
  <dcterms:modified xsi:type="dcterms:W3CDTF">2024-03-20T16:02:00Z</dcterms:modified>
</cp:coreProperties>
</file>